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702" w:rsidRPr="0018158E" w:rsidRDefault="00DE4702" w:rsidP="00053F4E">
      <w:pPr>
        <w:pStyle w:val="IndexHeading1"/>
        <w:numPr>
          <w:ilvl w:val="0"/>
          <w:numId w:val="0"/>
        </w:numPr>
        <w:spacing w:after="0" w:line="360" w:lineRule="exact"/>
        <w:ind w:left="1106" w:right="-25" w:hanging="1134"/>
        <w:jc w:val="thaiDistribute"/>
        <w:outlineLvl w:val="0"/>
        <w:rPr>
          <w:szCs w:val="22"/>
          <w:lang w:val="en-US"/>
        </w:rPr>
      </w:pPr>
      <w:bookmarkStart w:id="0" w:name="_GoBack"/>
      <w:bookmarkEnd w:id="0"/>
      <w:r w:rsidRPr="008E0F84">
        <w:rPr>
          <w:szCs w:val="22"/>
        </w:rPr>
        <w:t>Note</w:t>
      </w:r>
      <w:r w:rsidRPr="008E0F84">
        <w:rPr>
          <w:szCs w:val="22"/>
        </w:rPr>
        <w:tab/>
        <w:t>Contents</w:t>
      </w:r>
    </w:p>
    <w:p w:rsidR="00DE4702" w:rsidRPr="008E0F84" w:rsidRDefault="00DE4702" w:rsidP="00053F4E">
      <w:pPr>
        <w:pStyle w:val="IndexHeading1"/>
        <w:numPr>
          <w:ilvl w:val="0"/>
          <w:numId w:val="0"/>
        </w:numPr>
        <w:spacing w:after="0" w:line="240" w:lineRule="atLeast"/>
        <w:ind w:left="1077" w:right="-25"/>
        <w:jc w:val="thaiDistribute"/>
        <w:outlineLvl w:val="0"/>
        <w:rPr>
          <w:szCs w:val="22"/>
          <w:cs/>
          <w:lang w:bidi="th-TH"/>
        </w:rPr>
      </w:pP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rPr>
        <w:t>General information</w:t>
      </w:r>
    </w:p>
    <w:p w:rsidR="00DE4702" w:rsidRPr="008E0F84" w:rsidRDefault="00DE4702" w:rsidP="00053F4E">
      <w:pPr>
        <w:pStyle w:val="index"/>
        <w:numPr>
          <w:ilvl w:val="0"/>
          <w:numId w:val="3"/>
        </w:numPr>
        <w:tabs>
          <w:tab w:val="left" w:pos="1080"/>
        </w:tabs>
        <w:spacing w:after="0" w:line="240" w:lineRule="atLeast"/>
        <w:ind w:left="1276" w:right="-25" w:hanging="1276"/>
        <w:jc w:val="thaiDistribute"/>
        <w:outlineLvl w:val="0"/>
      </w:pPr>
      <w:r w:rsidRPr="008E0F84">
        <w:t xml:space="preserve">Basis of preparation of </w:t>
      </w:r>
      <w:r w:rsidRPr="008E0F84">
        <w:rPr>
          <w:szCs w:val="22"/>
        </w:rPr>
        <w:t>interim</w:t>
      </w:r>
      <w:r w:rsidRPr="008E0F84">
        <w:t xml:space="preserve"> financial statements</w:t>
      </w:r>
    </w:p>
    <w:p w:rsidR="004E4310" w:rsidRPr="00007C06" w:rsidRDefault="00D03EA6" w:rsidP="00053F4E">
      <w:pPr>
        <w:pStyle w:val="index"/>
        <w:numPr>
          <w:ilvl w:val="0"/>
          <w:numId w:val="3"/>
        </w:numPr>
        <w:tabs>
          <w:tab w:val="left" w:pos="1080"/>
        </w:tabs>
        <w:spacing w:after="0" w:line="240" w:lineRule="atLeast"/>
        <w:ind w:left="1276" w:right="-25" w:hanging="1276"/>
        <w:jc w:val="thaiDistribute"/>
        <w:outlineLvl w:val="0"/>
      </w:pPr>
      <w:r w:rsidRPr="00007C06">
        <w:t>The impact of the situation</w:t>
      </w:r>
      <w:r w:rsidRPr="00007C06">
        <w:rPr>
          <w:rFonts w:hint="cs"/>
          <w:cs/>
          <w:lang w:bidi="th-TH"/>
        </w:rPr>
        <w:t xml:space="preserve"> </w:t>
      </w:r>
      <w:r w:rsidRPr="00007C06">
        <w:t xml:space="preserve">of </w:t>
      </w:r>
      <w:r w:rsidR="004E4310" w:rsidRPr="00007C06">
        <w:t>Corona</w:t>
      </w:r>
      <w:r w:rsidR="009B6DF6" w:rsidRPr="00007C06">
        <w:t xml:space="preserve"> </w:t>
      </w:r>
      <w:r w:rsidR="003250FF" w:rsidRPr="00007C06">
        <w:t>virus disease 2019 p</w:t>
      </w:r>
      <w:r w:rsidR="004E4310" w:rsidRPr="00007C06">
        <w:t>andemic (“COVID-19”)</w:t>
      </w:r>
    </w:p>
    <w:p w:rsidR="00752363" w:rsidRPr="008E0F84" w:rsidRDefault="00752363"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t xml:space="preserve">Changes in accounting policies </w:t>
      </w: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rPr>
        <w:t xml:space="preserve">Significant accounting </w:t>
      </w:r>
      <w:r w:rsidR="00BB1068" w:rsidRPr="008E0F84">
        <w:rPr>
          <w:szCs w:val="22"/>
        </w:rPr>
        <w:t>policies</w:t>
      </w:r>
      <w:r w:rsidRPr="008E0F84">
        <w:rPr>
          <w:szCs w:val="22"/>
          <w:lang w:val="en-US" w:bidi="th-TH"/>
        </w:rPr>
        <w:t>s</w:t>
      </w: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lang w:val="en-US" w:bidi="th-TH"/>
        </w:rPr>
        <w:t>Related parties</w:t>
      </w: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Trade accounts receivable</w:t>
      </w:r>
      <w:r w:rsidR="003E4ECD" w:rsidRPr="008E0F84">
        <w:rPr>
          <w:szCs w:val="22"/>
        </w:rPr>
        <w:t>s</w:t>
      </w:r>
    </w:p>
    <w:p w:rsidR="00DE4702" w:rsidRPr="008E0F84" w:rsidRDefault="00DE4702"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 xml:space="preserve">Other </w:t>
      </w:r>
      <w:r w:rsidR="00A0124E" w:rsidRPr="008E0F84">
        <w:rPr>
          <w:szCs w:val="22"/>
        </w:rPr>
        <w:t xml:space="preserve">current </w:t>
      </w:r>
      <w:r w:rsidRPr="008E0F84">
        <w:rPr>
          <w:szCs w:val="22"/>
        </w:rPr>
        <w:t>receivables</w:t>
      </w:r>
    </w:p>
    <w:p w:rsidR="00275737" w:rsidRPr="008E0F84" w:rsidRDefault="00275737"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Advance payment for goods</w:t>
      </w:r>
    </w:p>
    <w:p w:rsidR="00A0124E" w:rsidRPr="008E0F84" w:rsidRDefault="00A0124E"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Inventories</w:t>
      </w:r>
    </w:p>
    <w:p w:rsidR="004E4310" w:rsidRPr="008E0F84"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Investments in subsidiaries</w:t>
      </w:r>
    </w:p>
    <w:p w:rsidR="004E4310" w:rsidRPr="008E0F84"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Property, plant and equipment</w:t>
      </w:r>
    </w:p>
    <w:p w:rsidR="004E4310" w:rsidRPr="008E0F84"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Right-of-use assets</w:t>
      </w:r>
    </w:p>
    <w:p w:rsidR="004E4310" w:rsidRPr="008E0F84" w:rsidRDefault="004E4310"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lang w:val="en-US" w:bidi="th-TH"/>
        </w:rPr>
        <w:t>Deferred tax assets</w:t>
      </w:r>
    </w:p>
    <w:p w:rsidR="004E4310" w:rsidRPr="008E0F84" w:rsidRDefault="003250FF"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lang w:val="en-US" w:bidi="th-TH"/>
        </w:rPr>
        <w:t>Short-term borrowing</w:t>
      </w:r>
      <w:r w:rsidR="004E4310" w:rsidRPr="008E0F84">
        <w:rPr>
          <w:szCs w:val="22"/>
          <w:lang w:val="en-US" w:bidi="th-TH"/>
        </w:rPr>
        <w:t>s from financial institutions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Trade accounts payables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lang w:val="en-US" w:bidi="th-TH"/>
        </w:rPr>
        <w:t xml:space="preserve">Other current </w:t>
      </w:r>
      <w:r w:rsidRPr="008E0F84">
        <w:rPr>
          <w:szCs w:val="22"/>
        </w:rPr>
        <w:t>payables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Derivatives liabilities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lang w:val="en-US" w:bidi="th-TH"/>
        </w:rPr>
        <w:t>Long-term borrowings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val="en-US" w:bidi="th-TH"/>
        </w:rPr>
      </w:pPr>
      <w:r w:rsidRPr="008E0F84">
        <w:rPr>
          <w:szCs w:val="22"/>
          <w:lang w:val="en-US" w:bidi="th-TH"/>
        </w:rPr>
        <w:t>Lease liabilities</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Non-current provisions for employee benefit</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rPr>
        <w:t>Share capital</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lang w:bidi="th-TH"/>
        </w:rPr>
        <w:t>Earnings (losses) per share</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lang w:bidi="th-TH"/>
        </w:rPr>
      </w:pPr>
      <w:r w:rsidRPr="008E0F84">
        <w:rPr>
          <w:szCs w:val="22"/>
          <w:lang w:val="en-US" w:bidi="th-TH"/>
        </w:rPr>
        <w:t>Segment information</w:t>
      </w:r>
    </w:p>
    <w:p w:rsidR="001E0565" w:rsidRPr="008E0F84"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Commitments with non-related parties</w:t>
      </w:r>
    </w:p>
    <w:p w:rsidR="001E0565" w:rsidRPr="008E0F84" w:rsidRDefault="001E0565" w:rsidP="00053F4E">
      <w:pPr>
        <w:pStyle w:val="index"/>
        <w:numPr>
          <w:ilvl w:val="0"/>
          <w:numId w:val="3"/>
        </w:numPr>
        <w:tabs>
          <w:tab w:val="left" w:pos="1080"/>
        </w:tabs>
        <w:spacing w:after="0" w:line="240" w:lineRule="atLeast"/>
        <w:ind w:left="1276" w:right="-25" w:hanging="1276"/>
        <w:jc w:val="thaiDistribute"/>
        <w:outlineLvl w:val="0"/>
        <w:rPr>
          <w:szCs w:val="22"/>
          <w:lang w:val="en-US" w:bidi="th-TH"/>
        </w:rPr>
      </w:pPr>
      <w:r w:rsidRPr="008E0F84">
        <w:rPr>
          <w:szCs w:val="22"/>
          <w:lang w:val="en-US" w:bidi="th-TH"/>
        </w:rPr>
        <w:t>Lawsuits and litigation</w:t>
      </w:r>
    </w:p>
    <w:p w:rsidR="001E0565" w:rsidRDefault="001E0565"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Financial instruments</w:t>
      </w:r>
    </w:p>
    <w:p w:rsidR="007A4B04" w:rsidRPr="007A4B04" w:rsidRDefault="007A4B04" w:rsidP="007A4B04">
      <w:pPr>
        <w:pStyle w:val="index"/>
        <w:numPr>
          <w:ilvl w:val="0"/>
          <w:numId w:val="3"/>
        </w:numPr>
        <w:tabs>
          <w:tab w:val="left" w:pos="1092"/>
        </w:tabs>
        <w:spacing w:after="0" w:line="240" w:lineRule="atLeast"/>
        <w:ind w:left="1276" w:right="-25" w:hanging="1276"/>
        <w:jc w:val="thaiDistribute"/>
        <w:outlineLvl w:val="0"/>
        <w:rPr>
          <w:szCs w:val="22"/>
        </w:rPr>
      </w:pPr>
      <w:r w:rsidRPr="007A4B04">
        <w:rPr>
          <w:szCs w:val="22"/>
        </w:rPr>
        <w:t>Event after the reporting period</w:t>
      </w:r>
    </w:p>
    <w:p w:rsidR="001E0565" w:rsidRDefault="00414688" w:rsidP="00053F4E">
      <w:pPr>
        <w:pStyle w:val="index"/>
        <w:numPr>
          <w:ilvl w:val="0"/>
          <w:numId w:val="3"/>
        </w:numPr>
        <w:tabs>
          <w:tab w:val="left" w:pos="1092"/>
        </w:tabs>
        <w:spacing w:after="0" w:line="240" w:lineRule="atLeast"/>
        <w:ind w:left="1276" w:right="-25" w:hanging="1276"/>
        <w:jc w:val="thaiDistribute"/>
        <w:outlineLvl w:val="0"/>
        <w:rPr>
          <w:szCs w:val="22"/>
        </w:rPr>
      </w:pPr>
      <w:r w:rsidRPr="008E0F84">
        <w:rPr>
          <w:szCs w:val="22"/>
        </w:rPr>
        <w:t>Reclassification of accounts</w:t>
      </w:r>
    </w:p>
    <w:p w:rsidR="00DE4702" w:rsidRPr="008E0F84" w:rsidRDefault="00DE4702" w:rsidP="00053F4E">
      <w:pPr>
        <w:pStyle w:val="BodyText"/>
        <w:ind w:left="545" w:right="-25"/>
        <w:jc w:val="both"/>
        <w:rPr>
          <w:rFonts w:ascii="Times New Roman" w:hAnsi="Times New Roman" w:cs="Times New Roman"/>
          <w:sz w:val="22"/>
          <w:szCs w:val="22"/>
        </w:rPr>
      </w:pPr>
      <w:r w:rsidRPr="008E0F84">
        <w:rPr>
          <w:rFonts w:ascii="Times New Roman" w:hAnsi="Times New Roman" w:cs="Times New Roman"/>
          <w:szCs w:val="22"/>
          <w:cs/>
        </w:rPr>
        <w:br w:type="page"/>
      </w:r>
      <w:r w:rsidRPr="008E0F84">
        <w:rPr>
          <w:rFonts w:ascii="Times New Roman" w:hAnsi="Times New Roman" w:cs="Times New Roman"/>
          <w:sz w:val="22"/>
          <w:szCs w:val="22"/>
        </w:rPr>
        <w:lastRenderedPageBreak/>
        <w:t>These notes form an integral part of the interim financial statements.</w:t>
      </w:r>
    </w:p>
    <w:p w:rsidR="009077B4" w:rsidRPr="008E0F84" w:rsidRDefault="009077B4" w:rsidP="00053F4E">
      <w:pPr>
        <w:pStyle w:val="BodyText"/>
        <w:ind w:left="545" w:right="-25"/>
        <w:jc w:val="both"/>
        <w:rPr>
          <w:rFonts w:ascii="Times New Roman" w:hAnsi="Times New Roman" w:cs="Times New Roman"/>
          <w:sz w:val="22"/>
          <w:szCs w:val="22"/>
        </w:rPr>
      </w:pPr>
    </w:p>
    <w:p w:rsidR="00DE4702" w:rsidRPr="008E0F84" w:rsidRDefault="00DE4702" w:rsidP="00053F4E">
      <w:pPr>
        <w:pStyle w:val="BodyText"/>
        <w:tabs>
          <w:tab w:val="left" w:pos="993"/>
        </w:tabs>
        <w:ind w:left="545"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were</w:t>
      </w:r>
      <w:r w:rsidR="003B3E8B" w:rsidRPr="008E0F84">
        <w:rPr>
          <w:rFonts w:ascii="Times New Roman" w:hAnsi="Times New Roman" w:cs="Times New Roman"/>
          <w:sz w:val="22"/>
          <w:szCs w:val="22"/>
        </w:rPr>
        <w:t xml:space="preserve"> approved and</w:t>
      </w:r>
      <w:r w:rsidRPr="008E0F84">
        <w:rPr>
          <w:rFonts w:ascii="Times New Roman" w:hAnsi="Times New Roman" w:cs="Times New Roman"/>
          <w:sz w:val="22"/>
          <w:szCs w:val="22"/>
        </w:rPr>
        <w:t xml:space="preserve"> authorized for iss</w:t>
      </w:r>
      <w:r w:rsidR="00AC1F8C" w:rsidRPr="008E0F84">
        <w:rPr>
          <w:rFonts w:ascii="Times New Roman" w:hAnsi="Times New Roman" w:cs="Times New Roman"/>
          <w:sz w:val="22"/>
          <w:szCs w:val="22"/>
        </w:rPr>
        <w:t>ue by the Board of Directors on</w:t>
      </w:r>
      <w:r w:rsidR="00832FA6">
        <w:rPr>
          <w:rFonts w:ascii="Times New Roman" w:hAnsi="Times New Roman" w:cs="Times New Roman"/>
          <w:sz w:val="22"/>
          <w:szCs w:val="22"/>
        </w:rPr>
        <w:t xml:space="preserve"> </w:t>
      </w:r>
      <w:r w:rsidR="00BE3567">
        <w:rPr>
          <w:rFonts w:ascii="Times New Roman" w:hAnsi="Times New Roman" w:cstheme="minorBidi"/>
          <w:sz w:val="22"/>
          <w:szCs w:val="22"/>
          <w:lang w:val="en-GB"/>
        </w:rPr>
        <w:t xml:space="preserve">11 </w:t>
      </w:r>
      <w:r w:rsidR="00572DCC">
        <w:rPr>
          <w:rFonts w:ascii="Times New Roman" w:hAnsi="Times New Roman" w:cs="Times New Roman"/>
          <w:sz w:val="22"/>
          <w:szCs w:val="22"/>
        </w:rPr>
        <w:t>August</w:t>
      </w:r>
      <w:r w:rsidR="00AC1F8C" w:rsidRPr="008E0F84">
        <w:rPr>
          <w:rFonts w:ascii="Times New Roman" w:hAnsi="Times New Roman" w:cs="Times New Roman"/>
          <w:sz w:val="22"/>
          <w:szCs w:val="22"/>
        </w:rPr>
        <w:t xml:space="preserve"> 2020</w:t>
      </w:r>
      <w:r w:rsidR="003B3E8B" w:rsidRPr="008E0F84">
        <w:rPr>
          <w:rFonts w:ascii="Times New Roman" w:hAnsi="Times New Roman" w:cs="Times New Roman"/>
          <w:sz w:val="22"/>
          <w:szCs w:val="22"/>
        </w:rPr>
        <w:t>.</w:t>
      </w:r>
    </w:p>
    <w:p w:rsidR="00DE4702" w:rsidRPr="008E0F84" w:rsidRDefault="00DE4702" w:rsidP="00053F4E">
      <w:pPr>
        <w:pStyle w:val="BodyText"/>
        <w:ind w:left="545" w:right="-25"/>
        <w:jc w:val="both"/>
        <w:rPr>
          <w:rFonts w:ascii="Times New Roman" w:hAnsi="Times New Roman" w:cs="Times New Roman"/>
          <w:sz w:val="22"/>
          <w:szCs w:val="22"/>
        </w:rPr>
      </w:pPr>
    </w:p>
    <w:p w:rsidR="00DE4702" w:rsidRPr="008E0F84"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General information</w:t>
      </w:r>
    </w:p>
    <w:p w:rsidR="00DE4702" w:rsidRPr="008E0F84" w:rsidRDefault="00DE4702" w:rsidP="00053F4E">
      <w:pPr>
        <w:pStyle w:val="BodyText"/>
        <w:ind w:left="545" w:right="-25"/>
        <w:jc w:val="both"/>
        <w:rPr>
          <w:rFonts w:ascii="Times New Roman" w:hAnsi="Times New Roman" w:cs="Times New Roman"/>
          <w:sz w:val="22"/>
          <w:szCs w:val="22"/>
        </w:rPr>
      </w:pPr>
    </w:p>
    <w:p w:rsidR="0011649E" w:rsidRPr="008E0F84" w:rsidRDefault="00386D37"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Asia Biomass</w:t>
      </w:r>
      <w:r w:rsidR="00E4373E" w:rsidRPr="008E0F84">
        <w:rPr>
          <w:rFonts w:ascii="Times New Roman" w:hAnsi="Times New Roman" w:cs="Times New Roman"/>
          <w:sz w:val="22"/>
          <w:szCs w:val="22"/>
        </w:rPr>
        <w:t xml:space="preserve"> Public Compan</w:t>
      </w:r>
      <w:r w:rsidR="0007717D" w:rsidRPr="008E0F84">
        <w:rPr>
          <w:rFonts w:ascii="Times New Roman" w:hAnsi="Times New Roman" w:cs="Times New Roman"/>
          <w:sz w:val="22"/>
          <w:szCs w:val="22"/>
        </w:rPr>
        <w:t>y Limited (“the Company”) is in</w:t>
      </w:r>
      <w:r w:rsidR="00E4373E" w:rsidRPr="008E0F84">
        <w:rPr>
          <w:rFonts w:ascii="Times New Roman" w:hAnsi="Times New Roman" w:cs="Times New Roman"/>
          <w:sz w:val="22"/>
          <w:szCs w:val="22"/>
        </w:rPr>
        <w:t xml:space="preserve">corporated in Thailand and has its registered </w:t>
      </w:r>
      <w:r w:rsidR="003250FF" w:rsidRPr="008E0F84">
        <w:rPr>
          <w:rFonts w:ascii="Times New Roman" w:hAnsi="Times New Roman" w:cs="Times New Roman"/>
          <w:sz w:val="22"/>
          <w:szCs w:val="22"/>
        </w:rPr>
        <w:t xml:space="preserve">head </w:t>
      </w:r>
      <w:r w:rsidR="00E4373E" w:rsidRPr="008E0F84">
        <w:rPr>
          <w:rFonts w:ascii="Times New Roman" w:hAnsi="Times New Roman" w:cs="Times New Roman"/>
          <w:sz w:val="22"/>
          <w:szCs w:val="22"/>
        </w:rPr>
        <w:t xml:space="preserve">office at </w:t>
      </w:r>
      <w:r w:rsidR="0011649E" w:rsidRPr="008E0F84">
        <w:rPr>
          <w:rFonts w:ascii="Times New Roman" w:hAnsi="Times New Roman" w:cs="Times New Roman"/>
          <w:sz w:val="22"/>
          <w:szCs w:val="22"/>
        </w:rPr>
        <w:t xml:space="preserve">No. 273/2 Rama II Road, </w:t>
      </w:r>
      <w:proofErr w:type="spellStart"/>
      <w:r w:rsidR="0011649E" w:rsidRPr="008E0F84">
        <w:rPr>
          <w:rFonts w:ascii="Times New Roman" w:hAnsi="Times New Roman" w:cs="Times New Roman"/>
          <w:sz w:val="22"/>
          <w:szCs w:val="22"/>
        </w:rPr>
        <w:t>Samae</w:t>
      </w:r>
      <w:proofErr w:type="spellEnd"/>
      <w:r w:rsidR="0011649E" w:rsidRPr="008E0F84">
        <w:rPr>
          <w:rFonts w:ascii="Times New Roman" w:hAnsi="Times New Roman" w:cs="Times New Roman"/>
          <w:sz w:val="22"/>
          <w:szCs w:val="22"/>
        </w:rPr>
        <w:t xml:space="preserve"> Dam Sub-District, Bang </w:t>
      </w:r>
      <w:proofErr w:type="spellStart"/>
      <w:r w:rsidR="0011649E" w:rsidRPr="008E0F84">
        <w:rPr>
          <w:rFonts w:ascii="Times New Roman" w:hAnsi="Times New Roman" w:cs="Times New Roman"/>
          <w:sz w:val="22"/>
          <w:szCs w:val="22"/>
        </w:rPr>
        <w:t>Khun</w:t>
      </w:r>
      <w:proofErr w:type="spellEnd"/>
      <w:r w:rsidR="0011649E" w:rsidRPr="008E0F84">
        <w:rPr>
          <w:rFonts w:ascii="Times New Roman" w:hAnsi="Times New Roman" w:cs="Times New Roman"/>
          <w:sz w:val="22"/>
          <w:szCs w:val="22"/>
        </w:rPr>
        <w:t xml:space="preserve"> </w:t>
      </w:r>
      <w:proofErr w:type="spellStart"/>
      <w:r w:rsidR="0011649E" w:rsidRPr="008E0F84">
        <w:rPr>
          <w:rFonts w:ascii="Times New Roman" w:hAnsi="Times New Roman" w:cs="Times New Roman"/>
          <w:sz w:val="22"/>
          <w:szCs w:val="22"/>
        </w:rPr>
        <w:t>Thian</w:t>
      </w:r>
      <w:proofErr w:type="spellEnd"/>
      <w:r w:rsidR="0011649E" w:rsidRPr="008E0F84">
        <w:rPr>
          <w:rFonts w:ascii="Times New Roman" w:hAnsi="Times New Roman" w:cs="Times New Roman"/>
          <w:sz w:val="22"/>
          <w:szCs w:val="22"/>
        </w:rPr>
        <w:t xml:space="preserve"> District, </w:t>
      </w:r>
      <w:proofErr w:type="gramStart"/>
      <w:r w:rsidR="0011649E" w:rsidRPr="008E0F84">
        <w:rPr>
          <w:rFonts w:ascii="Times New Roman" w:hAnsi="Times New Roman" w:cs="Times New Roman"/>
          <w:sz w:val="22"/>
          <w:szCs w:val="22"/>
        </w:rPr>
        <w:t>Bangkok</w:t>
      </w:r>
      <w:proofErr w:type="gramEnd"/>
      <w:r w:rsidR="0011649E" w:rsidRPr="008E0F84">
        <w:rPr>
          <w:rFonts w:ascii="Times New Roman" w:hAnsi="Times New Roman" w:cs="Times New Roman"/>
          <w:sz w:val="22"/>
          <w:szCs w:val="22"/>
        </w:rPr>
        <w:t xml:space="preserve"> and has 3 branches as follows:</w:t>
      </w:r>
    </w:p>
    <w:p w:rsidR="0011649E" w:rsidRPr="008E0F84" w:rsidRDefault="0011649E" w:rsidP="00053F4E">
      <w:pPr>
        <w:pStyle w:val="BodyText"/>
        <w:ind w:left="545" w:right="-25"/>
        <w:jc w:val="both"/>
        <w:rPr>
          <w:rFonts w:ascii="Times New Roman" w:hAnsi="Times New Roman" w:cs="Times New Roman"/>
          <w:sz w:val="22"/>
          <w:szCs w:val="22"/>
        </w:rPr>
      </w:pPr>
    </w:p>
    <w:p w:rsidR="0011649E" w:rsidRPr="008E0F84" w:rsidRDefault="0011649E" w:rsidP="00053F4E">
      <w:pPr>
        <w:pStyle w:val="BodyText"/>
        <w:tabs>
          <w:tab w:val="left" w:pos="1560"/>
        </w:tabs>
        <w:ind w:left="540" w:right="-25"/>
        <w:jc w:val="both"/>
        <w:rPr>
          <w:rFonts w:ascii="Times New Roman" w:hAnsi="Times New Roman" w:cs="Times New Roman"/>
          <w:sz w:val="22"/>
          <w:szCs w:val="22"/>
        </w:rPr>
      </w:pPr>
      <w:r w:rsidRPr="008E0F84">
        <w:rPr>
          <w:rFonts w:ascii="Times New Roman" w:hAnsi="Times New Roman" w:cs="Times New Roman"/>
          <w:sz w:val="22"/>
          <w:szCs w:val="22"/>
        </w:rPr>
        <w:t>Branch</w:t>
      </w:r>
      <w:r w:rsidRPr="008E0F84">
        <w:rPr>
          <w:rFonts w:ascii="Times New Roman" w:hAnsi="Times New Roman" w:cs="Times New Roman"/>
          <w:sz w:val="22"/>
          <w:szCs w:val="22"/>
          <w:cs/>
        </w:rPr>
        <w:t xml:space="preserve"> </w:t>
      </w:r>
      <w:r w:rsidRPr="008E0F84">
        <w:rPr>
          <w:rFonts w:ascii="Times New Roman" w:hAnsi="Times New Roman" w:cs="Times New Roman"/>
          <w:sz w:val="22"/>
          <w:szCs w:val="22"/>
        </w:rPr>
        <w:t>1</w:t>
      </w:r>
      <w:r w:rsidRPr="008E0F84">
        <w:rPr>
          <w:rFonts w:ascii="Times New Roman" w:hAnsi="Times New Roman" w:cs="Times New Roman"/>
          <w:sz w:val="22"/>
          <w:szCs w:val="22"/>
        </w:rPr>
        <w:tab/>
        <w:t xml:space="preserve">122 </w:t>
      </w:r>
      <w:proofErr w:type="gramStart"/>
      <w:r w:rsidRPr="008E0F84">
        <w:rPr>
          <w:rFonts w:ascii="Times New Roman" w:hAnsi="Times New Roman" w:cs="Times New Roman"/>
          <w:sz w:val="22"/>
          <w:szCs w:val="22"/>
        </w:rPr>
        <w:t>Moo</w:t>
      </w:r>
      <w:proofErr w:type="gramEnd"/>
      <w:r w:rsidRPr="008E0F84">
        <w:rPr>
          <w:rFonts w:ascii="Times New Roman" w:hAnsi="Times New Roman" w:cs="Times New Roman"/>
          <w:sz w:val="22"/>
          <w:szCs w:val="22"/>
        </w:rPr>
        <w:t xml:space="preserve"> 1, </w:t>
      </w:r>
      <w:proofErr w:type="spellStart"/>
      <w:r w:rsidRPr="008E0F84">
        <w:rPr>
          <w:rFonts w:ascii="Times New Roman" w:hAnsi="Times New Roman" w:cs="Times New Roman"/>
          <w:sz w:val="22"/>
          <w:szCs w:val="22"/>
        </w:rPr>
        <w:t>Tambol</w:t>
      </w:r>
      <w:proofErr w:type="spellEnd"/>
      <w:r w:rsidRPr="008E0F84">
        <w:rPr>
          <w:rFonts w:ascii="Times New Roman" w:hAnsi="Times New Roman" w:cs="Times New Roman"/>
          <w:sz w:val="22"/>
          <w:szCs w:val="22"/>
        </w:rPr>
        <w:t xml:space="preserve"> Bang Nam </w:t>
      </w:r>
      <w:proofErr w:type="spellStart"/>
      <w:r w:rsidRPr="008E0F84">
        <w:rPr>
          <w:rFonts w:ascii="Times New Roman" w:hAnsi="Times New Roman" w:cs="Times New Roman"/>
          <w:sz w:val="22"/>
          <w:szCs w:val="22"/>
        </w:rPr>
        <w:t>Chuet</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Amphur</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Mueang</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Samut</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Sakhon</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Samut</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Sakhon</w:t>
      </w:r>
      <w:proofErr w:type="spellEnd"/>
      <w:r w:rsidRPr="008E0F84">
        <w:rPr>
          <w:rFonts w:ascii="Times New Roman" w:hAnsi="Times New Roman" w:cs="Times New Roman"/>
          <w:sz w:val="22"/>
          <w:szCs w:val="22"/>
        </w:rPr>
        <w:t xml:space="preserve"> </w:t>
      </w:r>
      <w:r w:rsidRPr="008E0F84">
        <w:rPr>
          <w:rFonts w:ascii="Times New Roman" w:hAnsi="Times New Roman" w:cs="Times New Roman"/>
          <w:sz w:val="22"/>
          <w:szCs w:val="22"/>
        </w:rPr>
        <w:tab/>
        <w:t>Province.</w:t>
      </w:r>
    </w:p>
    <w:p w:rsidR="0011649E" w:rsidRPr="008E0F84" w:rsidRDefault="0011649E" w:rsidP="00053F4E">
      <w:pPr>
        <w:pStyle w:val="BodyText"/>
        <w:ind w:left="545" w:right="-25"/>
        <w:jc w:val="both"/>
        <w:rPr>
          <w:rFonts w:ascii="Times New Roman" w:hAnsi="Times New Roman" w:cs="Times New Roman"/>
          <w:sz w:val="22"/>
          <w:szCs w:val="22"/>
        </w:rPr>
      </w:pPr>
    </w:p>
    <w:p w:rsidR="0011649E" w:rsidRPr="008E0F84" w:rsidRDefault="0011649E" w:rsidP="00053F4E">
      <w:pPr>
        <w:pStyle w:val="BodyText"/>
        <w:tabs>
          <w:tab w:val="left" w:pos="1560"/>
        </w:tabs>
        <w:ind w:left="540" w:right="-25"/>
        <w:jc w:val="both"/>
        <w:rPr>
          <w:rFonts w:ascii="Times New Roman" w:hAnsi="Times New Roman" w:cs="Times New Roman"/>
          <w:sz w:val="22"/>
          <w:szCs w:val="22"/>
        </w:rPr>
      </w:pPr>
      <w:proofErr w:type="gramStart"/>
      <w:r w:rsidRPr="008E0F84">
        <w:rPr>
          <w:rFonts w:ascii="Times New Roman" w:hAnsi="Times New Roman" w:cs="Times New Roman"/>
          <w:sz w:val="22"/>
          <w:szCs w:val="22"/>
        </w:rPr>
        <w:t>Branch</w:t>
      </w:r>
      <w:r w:rsidRPr="008E0F84">
        <w:rPr>
          <w:rFonts w:ascii="Times New Roman" w:hAnsi="Times New Roman" w:cs="Times New Roman"/>
          <w:sz w:val="22"/>
          <w:szCs w:val="22"/>
          <w:cs/>
        </w:rPr>
        <w:t xml:space="preserve"> </w:t>
      </w:r>
      <w:r w:rsidRPr="008E0F84">
        <w:rPr>
          <w:rFonts w:ascii="Times New Roman" w:hAnsi="Times New Roman" w:cs="Times New Roman"/>
          <w:sz w:val="22"/>
          <w:szCs w:val="22"/>
        </w:rPr>
        <w:t>2</w:t>
      </w:r>
      <w:r w:rsidRPr="008E0F84">
        <w:rPr>
          <w:rFonts w:ascii="Times New Roman" w:hAnsi="Times New Roman" w:cs="Times New Roman"/>
          <w:sz w:val="22"/>
          <w:szCs w:val="22"/>
        </w:rPr>
        <w:tab/>
      </w:r>
      <w:r w:rsidR="008F3BE1" w:rsidRPr="008E0F84">
        <w:rPr>
          <w:rFonts w:ascii="Times New Roman" w:hAnsi="Times New Roman" w:cs="Times New Roman"/>
          <w:sz w:val="22"/>
          <w:szCs w:val="22"/>
        </w:rPr>
        <w:t xml:space="preserve">155/1 Moo 14, </w:t>
      </w:r>
      <w:proofErr w:type="spellStart"/>
      <w:r w:rsidR="008F3BE1" w:rsidRPr="008E0F84">
        <w:rPr>
          <w:rFonts w:ascii="Times New Roman" w:hAnsi="Times New Roman" w:cs="Times New Roman"/>
          <w:sz w:val="22"/>
          <w:szCs w:val="22"/>
        </w:rPr>
        <w:t>Tambol</w:t>
      </w:r>
      <w:proofErr w:type="spellEnd"/>
      <w:r w:rsidR="008F3BE1" w:rsidRPr="008E0F84">
        <w:rPr>
          <w:rFonts w:ascii="Times New Roman" w:hAnsi="Times New Roman" w:cs="Times New Roman"/>
          <w:sz w:val="22"/>
          <w:szCs w:val="22"/>
        </w:rPr>
        <w:t xml:space="preserve"> </w:t>
      </w:r>
      <w:proofErr w:type="spellStart"/>
      <w:r w:rsidR="008F3BE1" w:rsidRPr="008E0F84">
        <w:rPr>
          <w:rFonts w:ascii="Times New Roman" w:hAnsi="Times New Roman" w:cs="Times New Roman"/>
          <w:sz w:val="22"/>
          <w:szCs w:val="22"/>
        </w:rPr>
        <w:t>Bangpakong</w:t>
      </w:r>
      <w:proofErr w:type="spellEnd"/>
      <w:r w:rsidR="008F3BE1" w:rsidRPr="008E0F84">
        <w:rPr>
          <w:rFonts w:ascii="Times New Roman" w:hAnsi="Times New Roman" w:cs="Times New Roman"/>
          <w:sz w:val="22"/>
          <w:szCs w:val="22"/>
        </w:rPr>
        <w:t xml:space="preserve">, </w:t>
      </w:r>
      <w:proofErr w:type="spellStart"/>
      <w:r w:rsidR="008F3BE1" w:rsidRPr="008E0F84">
        <w:rPr>
          <w:rFonts w:ascii="Times New Roman" w:hAnsi="Times New Roman" w:cs="Times New Roman"/>
          <w:sz w:val="22"/>
          <w:szCs w:val="22"/>
        </w:rPr>
        <w:t>Amphur</w:t>
      </w:r>
      <w:proofErr w:type="spellEnd"/>
      <w:r w:rsidR="008F3BE1" w:rsidRPr="008E0F84">
        <w:rPr>
          <w:rFonts w:ascii="Times New Roman" w:hAnsi="Times New Roman" w:cs="Times New Roman"/>
          <w:sz w:val="22"/>
          <w:szCs w:val="22"/>
        </w:rPr>
        <w:t xml:space="preserve"> </w:t>
      </w:r>
      <w:proofErr w:type="spellStart"/>
      <w:r w:rsidR="008F3BE1" w:rsidRPr="008E0F84">
        <w:rPr>
          <w:rFonts w:ascii="Times New Roman" w:hAnsi="Times New Roman" w:cs="Times New Roman"/>
          <w:sz w:val="22"/>
          <w:szCs w:val="22"/>
        </w:rPr>
        <w:t>Bangpakong</w:t>
      </w:r>
      <w:proofErr w:type="spellEnd"/>
      <w:r w:rsidR="008F3BE1" w:rsidRPr="008E0F84">
        <w:rPr>
          <w:rFonts w:ascii="Times New Roman" w:hAnsi="Times New Roman" w:cs="Times New Roman"/>
          <w:sz w:val="22"/>
          <w:szCs w:val="22"/>
        </w:rPr>
        <w:t xml:space="preserve">, </w:t>
      </w:r>
      <w:proofErr w:type="spellStart"/>
      <w:r w:rsidR="008F3BE1" w:rsidRPr="008E0F84">
        <w:rPr>
          <w:rFonts w:ascii="Times New Roman" w:hAnsi="Times New Roman" w:cs="Times New Roman"/>
          <w:sz w:val="22"/>
          <w:szCs w:val="22"/>
        </w:rPr>
        <w:t>Chachoensao</w:t>
      </w:r>
      <w:proofErr w:type="spellEnd"/>
      <w:r w:rsidR="008F3BE1" w:rsidRPr="008E0F84">
        <w:rPr>
          <w:rFonts w:ascii="Times New Roman" w:hAnsi="Times New Roman" w:cs="Times New Roman"/>
          <w:sz w:val="22"/>
          <w:szCs w:val="22"/>
        </w:rPr>
        <w:t xml:space="preserve"> Province.</w:t>
      </w:r>
      <w:proofErr w:type="gramEnd"/>
    </w:p>
    <w:p w:rsidR="0011649E" w:rsidRPr="008E0F84" w:rsidRDefault="0011649E" w:rsidP="00053F4E">
      <w:pPr>
        <w:pStyle w:val="BodyText"/>
        <w:ind w:left="540" w:right="-25"/>
        <w:jc w:val="both"/>
        <w:rPr>
          <w:rFonts w:ascii="Times New Roman" w:hAnsi="Times New Roman" w:cs="Times New Roman"/>
          <w:sz w:val="22"/>
          <w:szCs w:val="22"/>
        </w:rPr>
      </w:pPr>
    </w:p>
    <w:p w:rsidR="00A643F0" w:rsidRPr="008E0F84" w:rsidRDefault="008F3BE1" w:rsidP="00053F4E">
      <w:pPr>
        <w:pStyle w:val="BodyText"/>
        <w:tabs>
          <w:tab w:val="left" w:pos="1560"/>
        </w:tabs>
        <w:ind w:left="540" w:right="-25"/>
        <w:jc w:val="both"/>
        <w:rPr>
          <w:rFonts w:ascii="Times New Roman" w:hAnsi="Times New Roman" w:cs="Times New Roman"/>
          <w:sz w:val="22"/>
          <w:szCs w:val="22"/>
        </w:rPr>
      </w:pPr>
      <w:proofErr w:type="gramStart"/>
      <w:r w:rsidRPr="008E0F84">
        <w:rPr>
          <w:rFonts w:ascii="Times New Roman" w:hAnsi="Times New Roman" w:cs="Times New Roman"/>
          <w:sz w:val="22"/>
          <w:szCs w:val="22"/>
        </w:rPr>
        <w:t>Branch</w:t>
      </w:r>
      <w:r w:rsidRPr="008E0F84">
        <w:rPr>
          <w:rFonts w:ascii="Times New Roman" w:hAnsi="Times New Roman" w:cs="Times New Roman"/>
          <w:sz w:val="22"/>
          <w:szCs w:val="22"/>
          <w:cs/>
        </w:rPr>
        <w:t xml:space="preserve"> </w:t>
      </w:r>
      <w:r w:rsidR="003250FF" w:rsidRPr="008E0F84">
        <w:rPr>
          <w:rFonts w:ascii="Times New Roman" w:hAnsi="Times New Roman" w:cs="Times New Roman"/>
          <w:sz w:val="22"/>
          <w:szCs w:val="22"/>
        </w:rPr>
        <w:t>3</w:t>
      </w:r>
      <w:r w:rsidR="003250FF" w:rsidRPr="008E0F84">
        <w:rPr>
          <w:rFonts w:ascii="Times New Roman" w:hAnsi="Times New Roman" w:cs="Times New Roman"/>
          <w:sz w:val="22"/>
          <w:szCs w:val="22"/>
        </w:rPr>
        <w:tab/>
        <w:t>11</w:t>
      </w:r>
      <w:r w:rsidRPr="008E0F84">
        <w:rPr>
          <w:rFonts w:ascii="Times New Roman" w:hAnsi="Times New Roman" w:cs="Times New Roman"/>
          <w:sz w:val="22"/>
          <w:szCs w:val="22"/>
        </w:rPr>
        <w:t xml:space="preserve">3/1 Moo 3, </w:t>
      </w:r>
      <w:proofErr w:type="spellStart"/>
      <w:r w:rsidRPr="008E0F84">
        <w:rPr>
          <w:rFonts w:ascii="Times New Roman" w:hAnsi="Times New Roman" w:cs="Times New Roman"/>
          <w:sz w:val="22"/>
          <w:szCs w:val="22"/>
        </w:rPr>
        <w:t>Kanjanavithi</w:t>
      </w:r>
      <w:proofErr w:type="spellEnd"/>
      <w:r w:rsidRPr="008E0F84">
        <w:rPr>
          <w:rFonts w:ascii="Times New Roman" w:hAnsi="Times New Roman" w:cs="Times New Roman"/>
          <w:sz w:val="22"/>
          <w:szCs w:val="22"/>
        </w:rPr>
        <w:t xml:space="preserve"> Road, </w:t>
      </w:r>
      <w:proofErr w:type="spellStart"/>
      <w:r w:rsidRPr="008E0F84">
        <w:rPr>
          <w:rFonts w:ascii="Times New Roman" w:hAnsi="Times New Roman" w:cs="Times New Roman"/>
          <w:sz w:val="22"/>
          <w:szCs w:val="22"/>
        </w:rPr>
        <w:t>Tambol</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Bangkung</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Amphur</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Mueang</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Surat</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Thani</w:t>
      </w:r>
      <w:proofErr w:type="spellEnd"/>
      <w:r w:rsidRPr="008E0F84">
        <w:rPr>
          <w:rFonts w:ascii="Times New Roman" w:hAnsi="Times New Roman" w:cs="Times New Roman"/>
          <w:sz w:val="22"/>
          <w:szCs w:val="22"/>
        </w:rPr>
        <w:t xml:space="preserve">, </w:t>
      </w:r>
      <w:r w:rsidRPr="008E0F84">
        <w:rPr>
          <w:rFonts w:ascii="Times New Roman" w:hAnsi="Times New Roman" w:cs="Times New Roman"/>
          <w:sz w:val="22"/>
          <w:szCs w:val="22"/>
        </w:rPr>
        <w:tab/>
      </w:r>
      <w:proofErr w:type="spellStart"/>
      <w:r w:rsidRPr="008E0F84">
        <w:rPr>
          <w:rFonts w:ascii="Times New Roman" w:hAnsi="Times New Roman" w:cs="Times New Roman"/>
          <w:sz w:val="22"/>
          <w:szCs w:val="22"/>
        </w:rPr>
        <w:t>Surat</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Thani</w:t>
      </w:r>
      <w:proofErr w:type="spellEnd"/>
      <w:r w:rsidRPr="008E0F84">
        <w:rPr>
          <w:rFonts w:ascii="Times New Roman" w:hAnsi="Times New Roman" w:cs="Times New Roman"/>
          <w:sz w:val="22"/>
          <w:szCs w:val="22"/>
        </w:rPr>
        <w:t xml:space="preserve"> Province.</w:t>
      </w:r>
      <w:proofErr w:type="gramEnd"/>
    </w:p>
    <w:p w:rsidR="0011649E" w:rsidRPr="008E0F84" w:rsidRDefault="0011649E" w:rsidP="00053F4E">
      <w:pPr>
        <w:pStyle w:val="BodyText"/>
        <w:ind w:left="540" w:right="-25"/>
        <w:jc w:val="both"/>
        <w:rPr>
          <w:rFonts w:ascii="Times New Roman" w:hAnsi="Times New Roman" w:cs="Times New Roman"/>
          <w:sz w:val="22"/>
          <w:szCs w:val="22"/>
        </w:rPr>
      </w:pPr>
    </w:p>
    <w:p w:rsidR="00E4373E" w:rsidRPr="008E0F84" w:rsidRDefault="00E4373E"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 xml:space="preserve">The Company was listed on </w:t>
      </w:r>
      <w:r w:rsidR="00771C3D" w:rsidRPr="008E0F84">
        <w:rPr>
          <w:rFonts w:ascii="Times New Roman" w:hAnsi="Times New Roman" w:cs="Times New Roman"/>
          <w:sz w:val="22"/>
          <w:szCs w:val="22"/>
        </w:rPr>
        <w:t xml:space="preserve">the </w:t>
      </w:r>
      <w:r w:rsidR="000B217A" w:rsidRPr="008E0F84">
        <w:rPr>
          <w:rFonts w:ascii="Times New Roman" w:hAnsi="Times New Roman" w:cs="Times New Roman"/>
          <w:sz w:val="22"/>
          <w:szCs w:val="22"/>
        </w:rPr>
        <w:t>Market for Alternative Investment (</w:t>
      </w:r>
      <w:r w:rsidR="008F3BE1" w:rsidRPr="008E0F84">
        <w:rPr>
          <w:rFonts w:ascii="Times New Roman" w:hAnsi="Times New Roman" w:cs="Times New Roman"/>
          <w:sz w:val="22"/>
          <w:szCs w:val="22"/>
        </w:rPr>
        <w:t>MAI</w:t>
      </w:r>
      <w:r w:rsidR="000B217A" w:rsidRPr="008E0F84">
        <w:rPr>
          <w:rFonts w:ascii="Times New Roman" w:hAnsi="Times New Roman" w:cs="Times New Roman"/>
          <w:sz w:val="22"/>
          <w:szCs w:val="22"/>
        </w:rPr>
        <w:t>)</w:t>
      </w:r>
      <w:r w:rsidR="008F3BE1" w:rsidRPr="008E0F84">
        <w:rPr>
          <w:rFonts w:ascii="Times New Roman" w:hAnsi="Times New Roman" w:cs="Times New Roman"/>
          <w:sz w:val="22"/>
          <w:szCs w:val="22"/>
        </w:rPr>
        <w:t xml:space="preserve"> as at 27</w:t>
      </w:r>
      <w:r w:rsidRPr="008E0F84">
        <w:rPr>
          <w:rFonts w:ascii="Times New Roman" w:hAnsi="Times New Roman" w:cs="Times New Roman"/>
          <w:sz w:val="22"/>
          <w:szCs w:val="22"/>
        </w:rPr>
        <w:t xml:space="preserve"> </w:t>
      </w:r>
      <w:r w:rsidR="008F3BE1" w:rsidRPr="008E0F84">
        <w:rPr>
          <w:rFonts w:ascii="Times New Roman" w:hAnsi="Times New Roman" w:cs="Times New Roman"/>
          <w:sz w:val="22"/>
          <w:szCs w:val="22"/>
        </w:rPr>
        <w:t>February 2018</w:t>
      </w:r>
      <w:r w:rsidRPr="008E0F84">
        <w:rPr>
          <w:rFonts w:ascii="Times New Roman" w:hAnsi="Times New Roman" w:cs="Times New Roman"/>
          <w:sz w:val="22"/>
          <w:szCs w:val="22"/>
        </w:rPr>
        <w:t>.</w:t>
      </w:r>
    </w:p>
    <w:p w:rsidR="00E04CFD" w:rsidRPr="008E0F84" w:rsidRDefault="00E04CFD" w:rsidP="00053F4E">
      <w:pPr>
        <w:pStyle w:val="BodyText"/>
        <w:ind w:left="540" w:right="-25"/>
        <w:jc w:val="both"/>
        <w:rPr>
          <w:rFonts w:ascii="Times New Roman" w:hAnsi="Times New Roman" w:cs="Times New Roman"/>
          <w:sz w:val="22"/>
          <w:szCs w:val="22"/>
        </w:rPr>
      </w:pPr>
    </w:p>
    <w:p w:rsidR="00E4373E" w:rsidRPr="008E0F84" w:rsidRDefault="00E4373E"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Company</w:t>
      </w:r>
      <w:r w:rsidR="008F0C30" w:rsidRPr="008E0F84">
        <w:rPr>
          <w:rFonts w:ascii="Times New Roman" w:hAnsi="Times New Roman" w:cs="Times New Roman"/>
          <w:sz w:val="22"/>
          <w:szCs w:val="22"/>
        </w:rPr>
        <w:t>’s major shareholders who hold 10</w:t>
      </w:r>
      <w:r w:rsidRPr="008E0F84">
        <w:rPr>
          <w:rFonts w:ascii="Times New Roman" w:hAnsi="Times New Roman" w:cs="Times New Roman"/>
          <w:sz w:val="22"/>
          <w:szCs w:val="22"/>
        </w:rPr>
        <w:t xml:space="preserve">% or </w:t>
      </w:r>
      <w:r w:rsidR="003250FF" w:rsidRPr="008E0F84">
        <w:rPr>
          <w:rFonts w:ascii="Times New Roman" w:hAnsi="Times New Roman" w:cs="Times New Roman"/>
          <w:sz w:val="22"/>
          <w:szCs w:val="22"/>
        </w:rPr>
        <w:t xml:space="preserve">higher </w:t>
      </w:r>
      <w:r w:rsidRPr="008E0F84">
        <w:rPr>
          <w:rFonts w:ascii="Times New Roman" w:hAnsi="Times New Roman" w:cs="Times New Roman"/>
          <w:sz w:val="22"/>
          <w:szCs w:val="22"/>
        </w:rPr>
        <w:t xml:space="preserve">than of total paid-up share capital </w:t>
      </w:r>
      <w:r w:rsidR="00572DCC">
        <w:rPr>
          <w:rFonts w:ascii="Times New Roman" w:hAnsi="Times New Roman" w:cs="Times New Roman"/>
          <w:sz w:val="22"/>
          <w:szCs w:val="22"/>
        </w:rPr>
        <w:t>as at 30 June</w:t>
      </w:r>
      <w:r w:rsidR="000B217A" w:rsidRPr="008E0F84">
        <w:rPr>
          <w:rFonts w:ascii="Times New Roman" w:hAnsi="Times New Roman" w:cs="Times New Roman"/>
          <w:sz w:val="22"/>
          <w:szCs w:val="22"/>
        </w:rPr>
        <w:t xml:space="preserve"> 2020</w:t>
      </w:r>
      <w:r w:rsidR="00687950" w:rsidRPr="008E0F84">
        <w:rPr>
          <w:rFonts w:ascii="Times New Roman" w:hAnsi="Times New Roman" w:cs="Times New Roman"/>
          <w:sz w:val="22"/>
          <w:szCs w:val="22"/>
        </w:rPr>
        <w:t xml:space="preserve"> </w:t>
      </w:r>
      <w:r w:rsidR="003B3E8B" w:rsidRPr="008E0F84">
        <w:rPr>
          <w:rFonts w:ascii="Times New Roman" w:hAnsi="Times New Roman" w:cs="Times New Roman"/>
          <w:sz w:val="22"/>
          <w:szCs w:val="22"/>
        </w:rPr>
        <w:t>wer</w:t>
      </w:r>
      <w:r w:rsidRPr="008E0F84">
        <w:rPr>
          <w:rFonts w:ascii="Times New Roman" w:hAnsi="Times New Roman" w:cs="Times New Roman"/>
          <w:sz w:val="22"/>
          <w:szCs w:val="22"/>
        </w:rPr>
        <w:t>e as follows:</w:t>
      </w:r>
    </w:p>
    <w:p w:rsidR="00E04CFD" w:rsidRPr="008E0F84" w:rsidRDefault="00E04CFD" w:rsidP="00053F4E">
      <w:pPr>
        <w:pStyle w:val="BodyText"/>
        <w:ind w:left="540" w:right="-25"/>
        <w:jc w:val="both"/>
        <w:rPr>
          <w:rFonts w:ascii="Times New Roman" w:hAnsi="Times New Roman" w:cs="Times New Roman"/>
          <w:sz w:val="22"/>
          <w:szCs w:val="22"/>
        </w:rPr>
      </w:pPr>
    </w:p>
    <w:tbl>
      <w:tblPr>
        <w:tblW w:w="8921" w:type="dxa"/>
        <w:tblInd w:w="548" w:type="dxa"/>
        <w:tblLook w:val="0000" w:firstRow="0" w:lastRow="0" w:firstColumn="0" w:lastColumn="0" w:noHBand="0" w:noVBand="0"/>
      </w:tblPr>
      <w:tblGrid>
        <w:gridCol w:w="5510"/>
        <w:gridCol w:w="1363"/>
        <w:gridCol w:w="691"/>
        <w:gridCol w:w="1357"/>
      </w:tblGrid>
      <w:tr w:rsidR="00E4373E" w:rsidRPr="008E0F84" w:rsidTr="008F0C30">
        <w:tc>
          <w:tcPr>
            <w:tcW w:w="5510" w:type="dxa"/>
            <w:vAlign w:val="bottom"/>
          </w:tcPr>
          <w:p w:rsidR="00E4373E" w:rsidRPr="008E0F84" w:rsidRDefault="00E4373E" w:rsidP="00053F4E">
            <w:pPr>
              <w:spacing w:after="0" w:line="240" w:lineRule="atLeast"/>
              <w:ind w:right="-25"/>
              <w:jc w:val="both"/>
              <w:rPr>
                <w:rFonts w:ascii="Times New Roman" w:hAnsi="Times New Roman" w:cs="Times New Roman"/>
                <w:i/>
                <w:iCs/>
                <w:szCs w:val="22"/>
              </w:rPr>
            </w:pPr>
          </w:p>
        </w:tc>
        <w:tc>
          <w:tcPr>
            <w:tcW w:w="3411" w:type="dxa"/>
            <w:gridSpan w:val="3"/>
          </w:tcPr>
          <w:p w:rsidR="00E4373E" w:rsidRPr="008E0F84" w:rsidRDefault="00E4373E" w:rsidP="00053F4E">
            <w:pPr>
              <w:spacing w:after="0" w:line="240" w:lineRule="atLeast"/>
              <w:ind w:left="-76" w:right="-25"/>
              <w:jc w:val="both"/>
              <w:rPr>
                <w:rFonts w:ascii="Times New Roman" w:hAnsi="Times New Roman" w:cs="Times New Roman"/>
                <w:i/>
                <w:iCs/>
                <w:szCs w:val="22"/>
              </w:rPr>
            </w:pPr>
            <w:r w:rsidRPr="008E0F84">
              <w:rPr>
                <w:rFonts w:ascii="Times New Roman" w:hAnsi="Times New Roman" w:cs="Times New Roman"/>
                <w:i/>
                <w:iCs/>
                <w:szCs w:val="22"/>
              </w:rPr>
              <w:t>(% of total paid – up share capital)</w:t>
            </w:r>
          </w:p>
        </w:tc>
      </w:tr>
      <w:tr w:rsidR="00567D88" w:rsidRPr="008E0F84" w:rsidTr="008F0C30">
        <w:tc>
          <w:tcPr>
            <w:tcW w:w="5510" w:type="dxa"/>
            <w:vAlign w:val="bottom"/>
          </w:tcPr>
          <w:p w:rsidR="00E4373E" w:rsidRPr="008E0F84" w:rsidRDefault="00567D88" w:rsidP="00053F4E">
            <w:pPr>
              <w:pStyle w:val="BodyText"/>
              <w:ind w:left="19" w:right="-25"/>
              <w:jc w:val="both"/>
              <w:rPr>
                <w:rFonts w:ascii="Times New Roman" w:hAnsi="Times New Roman" w:cs="Times New Roman"/>
                <w:szCs w:val="22"/>
                <w:cs/>
              </w:rPr>
            </w:pPr>
            <w:proofErr w:type="spellStart"/>
            <w:r w:rsidRPr="008E0F84">
              <w:rPr>
                <w:rFonts w:ascii="Times New Roman" w:hAnsi="Times New Roman" w:cs="Times New Roman"/>
                <w:sz w:val="22"/>
                <w:szCs w:val="22"/>
              </w:rPr>
              <w:t>Kuansataporn</w:t>
            </w:r>
            <w:proofErr w:type="spellEnd"/>
            <w:r w:rsidRPr="008E0F84">
              <w:rPr>
                <w:rFonts w:ascii="Times New Roman" w:hAnsi="Times New Roman" w:cs="Times New Roman"/>
                <w:sz w:val="22"/>
                <w:szCs w:val="22"/>
              </w:rPr>
              <w:t xml:space="preserve"> family</w:t>
            </w:r>
          </w:p>
        </w:tc>
        <w:tc>
          <w:tcPr>
            <w:tcW w:w="1363" w:type="dxa"/>
            <w:shd w:val="clear" w:color="auto" w:fill="auto"/>
          </w:tcPr>
          <w:p w:rsidR="00E4373E" w:rsidRPr="008E0F84" w:rsidRDefault="00E4373E" w:rsidP="00053F4E">
            <w:pPr>
              <w:tabs>
                <w:tab w:val="decimal" w:pos="495"/>
              </w:tabs>
              <w:spacing w:after="0" w:line="240" w:lineRule="atLeast"/>
              <w:ind w:left="-20" w:right="-25"/>
              <w:jc w:val="both"/>
              <w:rPr>
                <w:rFonts w:ascii="Times New Roman" w:hAnsi="Times New Roman" w:cs="Times New Roman"/>
                <w:szCs w:val="22"/>
              </w:rPr>
            </w:pPr>
          </w:p>
        </w:tc>
        <w:tc>
          <w:tcPr>
            <w:tcW w:w="691" w:type="dxa"/>
          </w:tcPr>
          <w:p w:rsidR="00E4373E" w:rsidRPr="008E0F84" w:rsidRDefault="00BE3567" w:rsidP="00053F4E">
            <w:pPr>
              <w:spacing w:after="0" w:line="240" w:lineRule="atLeast"/>
              <w:ind w:right="-25"/>
              <w:jc w:val="both"/>
              <w:rPr>
                <w:rFonts w:ascii="Times New Roman" w:hAnsi="Times New Roman" w:cs="Times New Roman"/>
                <w:szCs w:val="22"/>
                <w:cs/>
              </w:rPr>
            </w:pPr>
            <w:r>
              <w:rPr>
                <w:rFonts w:ascii="Times New Roman" w:hAnsi="Times New Roman" w:cs="Times New Roman"/>
                <w:szCs w:val="22"/>
              </w:rPr>
              <w:t>66.10</w:t>
            </w:r>
          </w:p>
        </w:tc>
        <w:tc>
          <w:tcPr>
            <w:tcW w:w="1357" w:type="dxa"/>
          </w:tcPr>
          <w:p w:rsidR="00E4373E" w:rsidRPr="008E0F84" w:rsidRDefault="00E4373E" w:rsidP="00053F4E">
            <w:pPr>
              <w:tabs>
                <w:tab w:val="decimal" w:pos="495"/>
              </w:tabs>
              <w:spacing w:after="0" w:line="240" w:lineRule="atLeast"/>
              <w:ind w:left="-20" w:right="-25"/>
              <w:jc w:val="both"/>
              <w:rPr>
                <w:rFonts w:ascii="Times New Roman" w:hAnsi="Times New Roman" w:cs="Times New Roman"/>
                <w:szCs w:val="22"/>
              </w:rPr>
            </w:pPr>
          </w:p>
        </w:tc>
      </w:tr>
    </w:tbl>
    <w:p w:rsidR="00E04CFD" w:rsidRPr="008E0F84" w:rsidRDefault="00E04CFD" w:rsidP="00053F4E">
      <w:pPr>
        <w:pStyle w:val="BodyText"/>
        <w:ind w:left="540" w:right="-25"/>
        <w:jc w:val="both"/>
        <w:rPr>
          <w:rFonts w:ascii="Times New Roman" w:hAnsi="Times New Roman" w:cs="Times New Roman"/>
          <w:sz w:val="22"/>
          <w:szCs w:val="22"/>
        </w:rPr>
      </w:pPr>
    </w:p>
    <w:p w:rsidR="00567D88" w:rsidRPr="008E0F84" w:rsidRDefault="00E4373E" w:rsidP="00053F4E">
      <w:pPr>
        <w:pStyle w:val="BodyText"/>
        <w:tabs>
          <w:tab w:val="center" w:pos="5006"/>
        </w:tabs>
        <w:ind w:left="540" w:right="-25"/>
        <w:jc w:val="both"/>
        <w:rPr>
          <w:rFonts w:ascii="Times New Roman" w:hAnsi="Times New Roman" w:cs="Times New Roman"/>
          <w:sz w:val="22"/>
          <w:szCs w:val="22"/>
        </w:rPr>
      </w:pPr>
      <w:r w:rsidRPr="008E0F84">
        <w:rPr>
          <w:rFonts w:ascii="Times New Roman" w:hAnsi="Times New Roman" w:cs="Times New Roman"/>
          <w:sz w:val="22"/>
          <w:szCs w:val="22"/>
        </w:rPr>
        <w:t xml:space="preserve">The principal activities of the </w:t>
      </w:r>
      <w:r w:rsidR="00CE1FAD">
        <w:rPr>
          <w:rFonts w:ascii="Times New Roman" w:hAnsi="Times New Roman" w:cs="Times New Roman"/>
          <w:sz w:val="22"/>
          <w:szCs w:val="22"/>
        </w:rPr>
        <w:t>Group</w:t>
      </w:r>
      <w:r w:rsidRPr="008E0F84">
        <w:rPr>
          <w:rFonts w:ascii="Times New Roman" w:hAnsi="Times New Roman" w:cs="Times New Roman"/>
          <w:sz w:val="22"/>
          <w:szCs w:val="22"/>
        </w:rPr>
        <w:t xml:space="preserve"> </w:t>
      </w:r>
      <w:r w:rsidR="003250FF" w:rsidRPr="008E0F84">
        <w:rPr>
          <w:rFonts w:ascii="Times New Roman" w:hAnsi="Times New Roman" w:cs="Times New Roman"/>
          <w:sz w:val="22"/>
          <w:szCs w:val="22"/>
        </w:rPr>
        <w:t>are</w:t>
      </w:r>
      <w:r w:rsidR="00871BB9" w:rsidRPr="008E0F84">
        <w:rPr>
          <w:rFonts w:ascii="Times New Roman" w:hAnsi="Times New Roman" w:cs="Times New Roman"/>
          <w:sz w:val="22"/>
          <w:szCs w:val="22"/>
        </w:rPr>
        <w:t xml:space="preserve"> trading of biomass, manufacturing wood chip and biomass pellet</w:t>
      </w:r>
      <w:r w:rsidR="00860C8B">
        <w:rPr>
          <w:rFonts w:ascii="Times New Roman" w:hAnsi="Times New Roman" w:cs="Times New Roman"/>
          <w:sz w:val="22"/>
          <w:szCs w:val="22"/>
        </w:rPr>
        <w:t>,</w:t>
      </w:r>
      <w:r w:rsidR="00871BB9" w:rsidRPr="008E0F84">
        <w:rPr>
          <w:rFonts w:ascii="Times New Roman" w:hAnsi="Times New Roman" w:cs="Times New Roman"/>
          <w:sz w:val="22"/>
          <w:szCs w:val="22"/>
        </w:rPr>
        <w:t xml:space="preserve"> and transportation</w:t>
      </w:r>
      <w:r w:rsidR="003250FF" w:rsidRPr="008E0F84">
        <w:rPr>
          <w:rFonts w:ascii="Times New Roman" w:hAnsi="Times New Roman" w:cs="Times New Roman"/>
          <w:sz w:val="22"/>
          <w:szCs w:val="22"/>
        </w:rPr>
        <w:t>.</w:t>
      </w:r>
    </w:p>
    <w:p w:rsidR="00567D88" w:rsidRPr="008E0F84" w:rsidRDefault="00567D88" w:rsidP="00053F4E">
      <w:pPr>
        <w:pStyle w:val="BodyText"/>
        <w:ind w:left="540" w:right="-25"/>
        <w:jc w:val="both"/>
        <w:rPr>
          <w:rFonts w:ascii="Times New Roman" w:hAnsi="Times New Roman" w:cs="Times New Roman"/>
          <w:sz w:val="22"/>
          <w:szCs w:val="22"/>
        </w:rPr>
      </w:pPr>
    </w:p>
    <w:p w:rsidR="00771C3D" w:rsidRPr="008E0F84" w:rsidRDefault="00080A25"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 xml:space="preserve">Details of the Company’s subsidiaries </w:t>
      </w:r>
      <w:r w:rsidR="00771C3D" w:rsidRPr="008E0F84">
        <w:rPr>
          <w:rFonts w:ascii="Times New Roman" w:hAnsi="Times New Roman" w:cs="Times New Roman"/>
          <w:sz w:val="22"/>
          <w:szCs w:val="22"/>
        </w:rPr>
        <w:t xml:space="preserve">as at </w:t>
      </w:r>
      <w:r w:rsidR="00572DCC">
        <w:rPr>
          <w:rFonts w:ascii="Times New Roman" w:hAnsi="Times New Roman" w:cs="Times New Roman"/>
          <w:sz w:val="22"/>
          <w:szCs w:val="22"/>
        </w:rPr>
        <w:t>30 June</w:t>
      </w:r>
      <w:r w:rsidR="00771C3D" w:rsidRPr="008E0F84">
        <w:rPr>
          <w:rFonts w:ascii="Times New Roman" w:hAnsi="Times New Roman" w:cs="Times New Roman"/>
          <w:sz w:val="22"/>
          <w:szCs w:val="22"/>
        </w:rPr>
        <w:t xml:space="preserve"> 2020 a</w:t>
      </w:r>
      <w:r w:rsidR="003250FF" w:rsidRPr="008E0F84">
        <w:rPr>
          <w:rFonts w:ascii="Times New Roman" w:hAnsi="Times New Roman" w:cs="Times New Roman"/>
          <w:sz w:val="22"/>
          <w:szCs w:val="22"/>
        </w:rPr>
        <w:t>re given</w:t>
      </w:r>
      <w:r w:rsidR="00771C3D" w:rsidRPr="008E0F84">
        <w:rPr>
          <w:rFonts w:ascii="Times New Roman" w:hAnsi="Times New Roman" w:cs="Times New Roman"/>
          <w:sz w:val="22"/>
          <w:szCs w:val="22"/>
        </w:rPr>
        <w:t xml:space="preserve"> in note </w:t>
      </w:r>
      <w:r w:rsidR="003250FF" w:rsidRPr="008E0F84">
        <w:rPr>
          <w:rFonts w:ascii="Times New Roman" w:hAnsi="Times New Roman" w:cs="Times New Roman"/>
          <w:sz w:val="22"/>
          <w:szCs w:val="22"/>
        </w:rPr>
        <w:t xml:space="preserve">11 </w:t>
      </w:r>
      <w:r w:rsidR="00771C3D" w:rsidRPr="008E0F84">
        <w:rPr>
          <w:rFonts w:ascii="Times New Roman" w:hAnsi="Times New Roman" w:cs="Times New Roman"/>
          <w:sz w:val="22"/>
          <w:szCs w:val="22"/>
        </w:rPr>
        <w:t>to the financial statements.</w:t>
      </w:r>
    </w:p>
    <w:p w:rsidR="00771C3D" w:rsidRPr="008E0F84" w:rsidRDefault="00771C3D" w:rsidP="00053F4E">
      <w:pPr>
        <w:pStyle w:val="BodyText"/>
        <w:ind w:left="540" w:right="-25"/>
        <w:jc w:val="both"/>
        <w:rPr>
          <w:rFonts w:ascii="Times New Roman" w:hAnsi="Times New Roman" w:cs="Times New Roman"/>
          <w:sz w:val="22"/>
          <w:szCs w:val="22"/>
        </w:rPr>
      </w:pPr>
    </w:p>
    <w:p w:rsidR="00DE4702" w:rsidRPr="008E0F84"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4702" w:rsidRPr="008E0F84" w:rsidRDefault="00DE4702" w:rsidP="00053F4E">
      <w:pPr>
        <w:pStyle w:val="BodyText"/>
        <w:spacing w:line="220" w:lineRule="exact"/>
        <w:ind w:left="539" w:right="-25" w:firstLine="11"/>
        <w:jc w:val="both"/>
        <w:rPr>
          <w:rFonts w:ascii="Times New Roman" w:hAnsi="Times New Roman" w:cs="Times New Roman"/>
          <w:sz w:val="22"/>
          <w:szCs w:val="22"/>
        </w:rPr>
      </w:pPr>
    </w:p>
    <w:p w:rsidR="00DE4702" w:rsidRPr="008E0F84" w:rsidRDefault="00DE4702" w:rsidP="00053F4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4702" w:rsidRPr="008E0F84" w:rsidRDefault="00DE4702" w:rsidP="00053F4E">
      <w:pPr>
        <w:pStyle w:val="BodyText"/>
        <w:ind w:left="540" w:right="-25"/>
        <w:jc w:val="both"/>
        <w:rPr>
          <w:rFonts w:ascii="Times New Roman" w:hAnsi="Times New Roman" w:cs="Times New Roman"/>
          <w:sz w:val="22"/>
          <w:szCs w:val="22"/>
        </w:rPr>
      </w:pPr>
    </w:p>
    <w:p w:rsidR="00771C3D"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on a condensed basis in accordance with Thai Accounting Sta</w:t>
      </w:r>
      <w:r w:rsidR="003250FF" w:rsidRPr="008E0F84">
        <w:rPr>
          <w:rFonts w:ascii="Times New Roman" w:hAnsi="Times New Roman" w:cs="Times New Roman"/>
          <w:sz w:val="22"/>
          <w:szCs w:val="22"/>
        </w:rPr>
        <w:t>ndard (TAS) No. 34</w:t>
      </w:r>
      <w:r w:rsidRPr="008E0F84">
        <w:rPr>
          <w:rFonts w:ascii="Times New Roman" w:hAnsi="Times New Roman" w:cs="Times New Roman"/>
          <w:sz w:val="22"/>
          <w:szCs w:val="22"/>
        </w:rPr>
        <w:t xml:space="preserve"> Interim Financial Reporting; guidelines promulgated by the Federation of Accounting Professions (</w:t>
      </w:r>
      <w:r w:rsidR="006C6377" w:rsidRPr="008E0F84">
        <w:rPr>
          <w:rFonts w:ascii="Times New Roman" w:hAnsi="Times New Roman" w:cs="Times New Roman"/>
          <w:sz w:val="22"/>
          <w:szCs w:val="22"/>
        </w:rPr>
        <w:t>“</w:t>
      </w:r>
      <w:r w:rsidRPr="008E0F84">
        <w:rPr>
          <w:rFonts w:ascii="Times New Roman" w:hAnsi="Times New Roman" w:cs="Times New Roman"/>
          <w:sz w:val="22"/>
          <w:szCs w:val="22"/>
        </w:rPr>
        <w:t>FAP</w:t>
      </w:r>
      <w:r w:rsidR="006C6377" w:rsidRPr="008E0F84">
        <w:rPr>
          <w:rFonts w:ascii="Times New Roman" w:hAnsi="Times New Roman" w:cs="Times New Roman"/>
          <w:sz w:val="22"/>
          <w:szCs w:val="22"/>
        </w:rPr>
        <w:t>”</w:t>
      </w:r>
      <w:r w:rsidRPr="008E0F84">
        <w:rPr>
          <w:rFonts w:ascii="Times New Roman" w:hAnsi="Times New Roman" w:cs="Times New Roman"/>
          <w:sz w:val="22"/>
          <w:szCs w:val="22"/>
        </w:rPr>
        <w:t>); and applicable rules and regulations of the Thai Sec</w:t>
      </w:r>
      <w:r w:rsidR="00771C3D" w:rsidRPr="008E0F84">
        <w:rPr>
          <w:rFonts w:ascii="Times New Roman" w:hAnsi="Times New Roman" w:cs="Times New Roman"/>
          <w:sz w:val="22"/>
          <w:szCs w:val="22"/>
        </w:rPr>
        <w:t>urities and Exchange Commission except the financial statements of subsidiaries,</w:t>
      </w:r>
      <w:r w:rsidR="00771C3D" w:rsidRPr="008E0F84">
        <w:rPr>
          <w:rFonts w:ascii="Times New Roman" w:hAnsi="Times New Roman" w:cs="Times New Roman"/>
          <w:sz w:val="22"/>
          <w:szCs w:val="22"/>
          <w:cs/>
        </w:rPr>
        <w:t xml:space="preserve"> </w:t>
      </w:r>
      <w:r w:rsidR="00771C3D" w:rsidRPr="008E0F84">
        <w:rPr>
          <w:rFonts w:ascii="Times New Roman" w:hAnsi="Times New Roman" w:cs="Times New Roman"/>
          <w:sz w:val="22"/>
          <w:szCs w:val="22"/>
        </w:rPr>
        <w:t xml:space="preserve">the financial statements of PT Asia Biomass Indonesia </w:t>
      </w:r>
      <w:r w:rsidR="003250FF" w:rsidRPr="008E0F84">
        <w:rPr>
          <w:rFonts w:ascii="Times New Roman" w:hAnsi="Times New Roman" w:cs="Times New Roman"/>
          <w:sz w:val="22"/>
          <w:szCs w:val="22"/>
        </w:rPr>
        <w:t xml:space="preserve">which </w:t>
      </w:r>
      <w:r w:rsidR="00771C3D" w:rsidRPr="008E0F84">
        <w:rPr>
          <w:rFonts w:ascii="Times New Roman" w:hAnsi="Times New Roman" w:cs="Times New Roman"/>
          <w:sz w:val="22"/>
          <w:szCs w:val="22"/>
        </w:rPr>
        <w:t xml:space="preserve">are prepared in accordance with the accounting standards of Indonesia, the financial statements of Asia Biomass Energy SDN. </w:t>
      </w:r>
      <w:proofErr w:type="gramStart"/>
      <w:r w:rsidR="00771C3D" w:rsidRPr="008E0F84">
        <w:rPr>
          <w:rFonts w:ascii="Times New Roman" w:hAnsi="Times New Roman" w:cs="Times New Roman"/>
          <w:sz w:val="22"/>
          <w:szCs w:val="22"/>
        </w:rPr>
        <w:t>BHD. and the financial statements of Asia Biomass Resources SDN.</w:t>
      </w:r>
      <w:proofErr w:type="gramEnd"/>
      <w:r w:rsidR="00771C3D" w:rsidRPr="008E0F84">
        <w:rPr>
          <w:rFonts w:ascii="Times New Roman" w:hAnsi="Times New Roman" w:cs="Times New Roman"/>
          <w:sz w:val="22"/>
          <w:szCs w:val="22"/>
        </w:rPr>
        <w:t xml:space="preserve"> </w:t>
      </w:r>
      <w:proofErr w:type="gramStart"/>
      <w:r w:rsidR="00771C3D" w:rsidRPr="008E0F84">
        <w:rPr>
          <w:rFonts w:ascii="Times New Roman" w:hAnsi="Times New Roman" w:cs="Times New Roman"/>
          <w:sz w:val="22"/>
          <w:szCs w:val="22"/>
        </w:rPr>
        <w:t xml:space="preserve">BHD. </w:t>
      </w:r>
      <w:r w:rsidR="00623F30" w:rsidRPr="008E0F84">
        <w:rPr>
          <w:rFonts w:ascii="Times New Roman" w:hAnsi="Times New Roman" w:cs="Times New Roman"/>
          <w:sz w:val="22"/>
          <w:szCs w:val="22"/>
        </w:rPr>
        <w:t>w</w:t>
      </w:r>
      <w:r w:rsidR="003250FF" w:rsidRPr="008E0F84">
        <w:rPr>
          <w:rFonts w:ascii="Times New Roman" w:hAnsi="Times New Roman" w:cs="Times New Roman"/>
          <w:sz w:val="22"/>
          <w:szCs w:val="22"/>
        </w:rPr>
        <w:t xml:space="preserve">hich </w:t>
      </w:r>
      <w:r w:rsidR="00771C3D" w:rsidRPr="008E0F84">
        <w:rPr>
          <w:rFonts w:ascii="Times New Roman" w:hAnsi="Times New Roman" w:cs="Times New Roman"/>
          <w:sz w:val="22"/>
          <w:szCs w:val="22"/>
        </w:rPr>
        <w:t>are prepared in accordance with the accounting standards of Malaysia.</w:t>
      </w:r>
      <w:proofErr w:type="gramEnd"/>
      <w:r w:rsidR="00771C3D" w:rsidRPr="008E0F84">
        <w:rPr>
          <w:rFonts w:ascii="Times New Roman" w:hAnsi="Times New Roman" w:cs="Times New Roman"/>
          <w:sz w:val="22"/>
          <w:szCs w:val="22"/>
        </w:rPr>
        <w:t xml:space="preserve"> </w:t>
      </w:r>
      <w:r w:rsidR="00C24097" w:rsidRPr="008E0F84">
        <w:rPr>
          <w:rFonts w:ascii="Times New Roman" w:hAnsi="Times New Roman" w:cs="Times New Roman"/>
          <w:sz w:val="22"/>
          <w:szCs w:val="22"/>
        </w:rPr>
        <w:t xml:space="preserve"> </w:t>
      </w:r>
      <w:r w:rsidR="00771C3D" w:rsidRPr="008E0F84">
        <w:rPr>
          <w:rFonts w:ascii="Times New Roman" w:hAnsi="Times New Roman" w:cs="Times New Roman"/>
          <w:sz w:val="22"/>
          <w:szCs w:val="22"/>
        </w:rPr>
        <w:t xml:space="preserve">In preparation of the consolidated financial statements, they are adjusted to be under the same accounting policies </w:t>
      </w:r>
      <w:r w:rsidR="00C24097" w:rsidRPr="008E0F84">
        <w:rPr>
          <w:rFonts w:ascii="Times New Roman" w:hAnsi="Times New Roman" w:cs="Times New Roman"/>
          <w:sz w:val="22"/>
          <w:szCs w:val="22"/>
        </w:rPr>
        <w:t xml:space="preserve">as </w:t>
      </w:r>
      <w:r w:rsidR="003250FF" w:rsidRPr="008E0F84">
        <w:rPr>
          <w:rFonts w:ascii="Times New Roman" w:hAnsi="Times New Roman" w:cs="Times New Roman"/>
          <w:sz w:val="22"/>
          <w:szCs w:val="22"/>
        </w:rPr>
        <w:t xml:space="preserve">the </w:t>
      </w:r>
      <w:r w:rsidR="00C24097" w:rsidRPr="008E0F84">
        <w:rPr>
          <w:rFonts w:ascii="Times New Roman" w:hAnsi="Times New Roman" w:cs="Times New Roman"/>
          <w:sz w:val="22"/>
          <w:szCs w:val="22"/>
        </w:rPr>
        <w:t>parent company.</w:t>
      </w:r>
    </w:p>
    <w:p w:rsidR="00771C3D" w:rsidRPr="008E0F84" w:rsidRDefault="00771C3D" w:rsidP="00053F4E">
      <w:pPr>
        <w:pStyle w:val="BodyText"/>
        <w:ind w:left="540" w:right="-25"/>
        <w:jc w:val="both"/>
        <w:rPr>
          <w:rFonts w:ascii="Times New Roman" w:hAnsi="Times New Roman" w:cs="Times New Roman"/>
          <w:sz w:val="22"/>
          <w:szCs w:val="22"/>
        </w:rPr>
      </w:pPr>
    </w:p>
    <w:p w:rsidR="00C24097"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to provide an update on the financial statements for</w:t>
      </w:r>
      <w:r w:rsidR="00EA300B" w:rsidRPr="008E0F84">
        <w:rPr>
          <w:rFonts w:ascii="Times New Roman" w:hAnsi="Times New Roman" w:cs="Times New Roman"/>
          <w:sz w:val="22"/>
          <w:szCs w:val="22"/>
        </w:rPr>
        <w:t xml:space="preserve"> the year ended 31 December 201</w:t>
      </w:r>
      <w:r w:rsidR="00C24097" w:rsidRPr="008E0F84">
        <w:rPr>
          <w:rFonts w:ascii="Times New Roman" w:hAnsi="Times New Roman" w:cs="Times New Roman"/>
          <w:sz w:val="22"/>
          <w:szCs w:val="22"/>
        </w:rPr>
        <w:t>9</w:t>
      </w:r>
      <w:r w:rsidR="006A5FCF" w:rsidRPr="008E0F84">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A300B" w:rsidRPr="008E0F84">
        <w:rPr>
          <w:rFonts w:ascii="Times New Roman" w:hAnsi="Times New Roman" w:cs="Times New Roman"/>
          <w:sz w:val="22"/>
          <w:szCs w:val="22"/>
        </w:rPr>
        <w:t xml:space="preserve"> the year ended 31 December 201</w:t>
      </w:r>
      <w:r w:rsidR="00C24097" w:rsidRPr="008E0F84">
        <w:rPr>
          <w:rFonts w:ascii="Times New Roman" w:hAnsi="Times New Roman" w:cs="Times New Roman"/>
          <w:sz w:val="22"/>
          <w:szCs w:val="22"/>
        </w:rPr>
        <w:t>9</w:t>
      </w:r>
      <w:r w:rsidRPr="008E0F84">
        <w:rPr>
          <w:rFonts w:ascii="Times New Roman" w:hAnsi="Times New Roman" w:cs="Times New Roman"/>
          <w:sz w:val="22"/>
          <w:szCs w:val="22"/>
        </w:rPr>
        <w:t>.</w:t>
      </w:r>
    </w:p>
    <w:p w:rsidR="00832FA6" w:rsidRDefault="00832FA6">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623A23" w:rsidRPr="008E0F84" w:rsidRDefault="00623A23"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w:t>
      </w:r>
      <w:r w:rsidR="003250FF" w:rsidRPr="008E0F84">
        <w:rPr>
          <w:rFonts w:ascii="Times New Roman" w:hAnsi="Times New Roman" w:cs="Times New Roman"/>
          <w:sz w:val="22"/>
          <w:szCs w:val="22"/>
        </w:rPr>
        <w:t xml:space="preserve">r ended 31 December 2019 except the Group/Company </w:t>
      </w:r>
      <w:r w:rsidRPr="008E0F84">
        <w:rPr>
          <w:rFonts w:ascii="Times New Roman" w:hAnsi="Times New Roman" w:cs="Times New Roman"/>
          <w:sz w:val="22"/>
          <w:szCs w:val="22"/>
        </w:rPr>
        <w:t xml:space="preserve">have adopted </w:t>
      </w:r>
      <w:r w:rsidR="00CE1FAD" w:rsidRPr="008E0F84">
        <w:rPr>
          <w:rFonts w:ascii="Times New Roman" w:hAnsi="Times New Roman" w:cs="Times New Roman"/>
          <w:sz w:val="22"/>
          <w:szCs w:val="22"/>
        </w:rPr>
        <w:t xml:space="preserve">new </w:t>
      </w:r>
      <w:r w:rsidRPr="008E0F84">
        <w:rPr>
          <w:rFonts w:ascii="Times New Roman" w:hAnsi="Times New Roman" w:cs="Times New Roman"/>
          <w:sz w:val="22"/>
          <w:szCs w:val="22"/>
        </w:rPr>
        <w:t>and revised financial reporting standards which are effective for fiscal years beginning on or after 1 January 2020</w:t>
      </w:r>
      <w:r w:rsidR="003250FF" w:rsidRPr="008E0F84">
        <w:rPr>
          <w:rFonts w:ascii="Times New Roman" w:hAnsi="Times New Roman" w:cs="Times New Roman"/>
          <w:sz w:val="22"/>
          <w:szCs w:val="22"/>
        </w:rPr>
        <w:t>.</w:t>
      </w:r>
    </w:p>
    <w:p w:rsidR="00D31CBC" w:rsidRPr="008E0F84" w:rsidRDefault="00D31CBC" w:rsidP="00053F4E">
      <w:pPr>
        <w:pStyle w:val="BodyText"/>
        <w:ind w:left="540" w:right="-25"/>
        <w:jc w:val="both"/>
        <w:rPr>
          <w:rFonts w:ascii="Times New Roman" w:eastAsia="Times New Roman" w:hAnsi="Times New Roman" w:cs="Times New Roman"/>
          <w:sz w:val="22"/>
          <w:szCs w:val="22"/>
        </w:rPr>
      </w:pPr>
    </w:p>
    <w:p w:rsidR="00623A23" w:rsidRPr="008E0F84" w:rsidRDefault="00D31CBC" w:rsidP="00053F4E">
      <w:pPr>
        <w:pStyle w:val="BodyText"/>
        <w:ind w:left="540" w:right="-25"/>
        <w:jc w:val="both"/>
        <w:rPr>
          <w:rFonts w:ascii="Times New Roman" w:hAnsi="Times New Roman" w:cs="Times New Roman"/>
          <w:sz w:val="22"/>
          <w:szCs w:val="22"/>
        </w:rPr>
      </w:pPr>
      <w:r w:rsidRPr="008E0F84">
        <w:rPr>
          <w:rFonts w:ascii="Times New Roman" w:eastAsia="Times New Roman" w:hAnsi="Times New Roman" w:cs="Times New Roman"/>
          <w:sz w:val="22"/>
          <w:szCs w:val="22"/>
          <w:lang w:val="en-GB"/>
        </w:rPr>
        <w:t xml:space="preserve">The application of these new and revised TFRS does not have any material effect on the accounting policies, methods of computation </w:t>
      </w:r>
      <w:r w:rsidR="00CE1FAD">
        <w:rPr>
          <w:rFonts w:ascii="Times New Roman" w:eastAsia="Times New Roman" w:hAnsi="Times New Roman" w:cs="Times New Roman"/>
          <w:sz w:val="22"/>
          <w:szCs w:val="22"/>
          <w:lang w:val="en-GB"/>
        </w:rPr>
        <w:t xml:space="preserve">and </w:t>
      </w:r>
      <w:r w:rsidRPr="008E0F84">
        <w:rPr>
          <w:rFonts w:ascii="Times New Roman" w:eastAsia="Times New Roman" w:hAnsi="Times New Roman" w:cs="Times New Roman"/>
          <w:sz w:val="22"/>
          <w:szCs w:val="22"/>
          <w:lang w:val="en-GB"/>
        </w:rPr>
        <w:t>financial performance or position of the Group/Company</w:t>
      </w:r>
      <w:r w:rsidR="003250FF" w:rsidRPr="008E0F84">
        <w:rPr>
          <w:rFonts w:ascii="Times New Roman" w:eastAsia="Times New Roman" w:hAnsi="Times New Roman" w:cs="Times New Roman"/>
          <w:sz w:val="22"/>
          <w:szCs w:val="22"/>
          <w:lang w:val="en-GB"/>
        </w:rPr>
        <w:t xml:space="preserve"> </w:t>
      </w:r>
      <w:r w:rsidR="00623A23" w:rsidRPr="008E0F84">
        <w:rPr>
          <w:rFonts w:ascii="Times New Roman" w:hAnsi="Times New Roman" w:cs="Times New Roman"/>
          <w:sz w:val="22"/>
          <w:szCs w:val="22"/>
        </w:rPr>
        <w:t>except</w:t>
      </w:r>
      <w:r w:rsidR="003250FF" w:rsidRPr="008E0F84">
        <w:rPr>
          <w:rFonts w:ascii="Times New Roman" w:hAnsi="Times New Roman" w:cs="Times New Roman"/>
          <w:sz w:val="22"/>
          <w:szCs w:val="22"/>
        </w:rPr>
        <w:t xml:space="preserve"> </w:t>
      </w:r>
      <w:r w:rsidR="00623A23" w:rsidRPr="008E0F84">
        <w:rPr>
          <w:rFonts w:ascii="Times New Roman" w:hAnsi="Times New Roman" w:cs="Times New Roman"/>
          <w:sz w:val="22"/>
          <w:szCs w:val="22"/>
        </w:rPr>
        <w:t>as disclosed in note 4 to the financial statements.</w:t>
      </w:r>
    </w:p>
    <w:p w:rsidR="00C63F6A" w:rsidRPr="008E0F84" w:rsidRDefault="00C63F6A" w:rsidP="00053F4E">
      <w:pPr>
        <w:pStyle w:val="BodyText"/>
        <w:ind w:left="540" w:right="-25"/>
        <w:jc w:val="both"/>
        <w:rPr>
          <w:rFonts w:ascii="Times New Roman" w:hAnsi="Times New Roman" w:cs="Times New Roman"/>
          <w:sz w:val="22"/>
          <w:szCs w:val="22"/>
        </w:rPr>
      </w:pPr>
    </w:p>
    <w:p w:rsidR="008762D8" w:rsidRPr="008E0F84" w:rsidRDefault="008762D8"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lang w:val="en-GB" w:bidi="ar-SA"/>
        </w:rPr>
      </w:pPr>
      <w:r w:rsidRPr="008E0F84">
        <w:rPr>
          <w:rFonts w:ascii="Times New Roman" w:hAnsi="Times New Roman" w:cs="Times New Roman"/>
          <w:b/>
          <w:bCs/>
          <w:i/>
          <w:iCs/>
          <w:szCs w:val="22"/>
          <w:lang w:val="en-GB" w:bidi="ar-SA"/>
        </w:rPr>
        <w:t>New financial reporting standards</w:t>
      </w:r>
    </w:p>
    <w:p w:rsidR="009E5B83" w:rsidRPr="008E0F84" w:rsidRDefault="009E5B83" w:rsidP="00053F4E">
      <w:pPr>
        <w:tabs>
          <w:tab w:val="left" w:pos="540"/>
        </w:tabs>
        <w:spacing w:before="240" w:after="0" w:line="240" w:lineRule="auto"/>
        <w:ind w:left="567" w:right="-25"/>
        <w:contextualSpacing/>
        <w:jc w:val="both"/>
        <w:rPr>
          <w:rFonts w:ascii="Times New Roman" w:hAnsi="Times New Roman" w:cs="Times New Roman"/>
          <w:szCs w:val="22"/>
          <w:lang w:val="en-GB" w:bidi="ar-SA"/>
        </w:rPr>
      </w:pPr>
    </w:p>
    <w:p w:rsidR="008A7C19" w:rsidRPr="008E0F84" w:rsidRDefault="00776EB3" w:rsidP="00053F4E">
      <w:pPr>
        <w:tabs>
          <w:tab w:val="left" w:pos="567"/>
          <w:tab w:val="left" w:pos="1134"/>
        </w:tabs>
        <w:spacing w:after="0" w:line="240" w:lineRule="auto"/>
        <w:ind w:right="-25"/>
        <w:jc w:val="both"/>
        <w:rPr>
          <w:rFonts w:ascii="Times New Roman" w:hAnsi="Times New Roman" w:cs="Times New Roman"/>
          <w:spacing w:val="-4"/>
          <w:szCs w:val="22"/>
          <w:lang w:val="en-GB"/>
        </w:rPr>
      </w:pPr>
      <w:r w:rsidRPr="008E0F84">
        <w:rPr>
          <w:rFonts w:ascii="Times New Roman" w:hAnsi="Times New Roman" w:cs="Times New Roman"/>
          <w:spacing w:val="-4"/>
          <w:szCs w:val="22"/>
          <w:lang w:val="en-GB"/>
        </w:rPr>
        <w:t>2.2.1</w:t>
      </w:r>
      <w:r w:rsidRPr="008E0F84">
        <w:rPr>
          <w:rFonts w:ascii="Times New Roman" w:hAnsi="Times New Roman" w:cs="Times New Roman"/>
          <w:spacing w:val="-4"/>
          <w:szCs w:val="22"/>
          <w:lang w:val="en-GB"/>
        </w:rPr>
        <w:tab/>
      </w:r>
      <w:r w:rsidR="008A7C19" w:rsidRPr="008E0F84">
        <w:rPr>
          <w:rFonts w:ascii="Times New Roman" w:hAnsi="Times New Roman" w:cs="Times New Roman"/>
          <w:spacing w:val="-4"/>
          <w:szCs w:val="22"/>
          <w:lang w:val="en-GB"/>
        </w:rPr>
        <w:t>Financial reporting standards that beca</w:t>
      </w:r>
      <w:r w:rsidR="003250FF" w:rsidRPr="008E0F84">
        <w:rPr>
          <w:rFonts w:ascii="Times New Roman" w:hAnsi="Times New Roman" w:cs="Times New Roman"/>
          <w:spacing w:val="-4"/>
          <w:szCs w:val="22"/>
          <w:lang w:val="en-GB"/>
        </w:rPr>
        <w:t>me effective in the current period</w:t>
      </w:r>
    </w:p>
    <w:p w:rsidR="008A7C19" w:rsidRPr="008E0F84" w:rsidRDefault="008A7C19" w:rsidP="00053F4E">
      <w:pPr>
        <w:tabs>
          <w:tab w:val="left" w:pos="540"/>
        </w:tabs>
        <w:spacing w:before="240" w:after="0" w:line="240" w:lineRule="auto"/>
        <w:ind w:left="567" w:right="-25"/>
        <w:contextualSpacing/>
        <w:jc w:val="both"/>
        <w:rPr>
          <w:rFonts w:ascii="Times New Roman" w:hAnsi="Times New Roman" w:cs="Times New Roman"/>
          <w:szCs w:val="22"/>
          <w:lang w:val="en-GB" w:bidi="ar-SA"/>
        </w:rPr>
      </w:pPr>
    </w:p>
    <w:p w:rsidR="008A7C19" w:rsidRPr="008E0F84" w:rsidRDefault="008A7C19" w:rsidP="00053F4E">
      <w:pPr>
        <w:spacing w:after="0"/>
        <w:ind w:left="540" w:right="-25"/>
        <w:jc w:val="both"/>
        <w:rPr>
          <w:rFonts w:ascii="Times New Roman" w:hAnsi="Times New Roman" w:cs="Times New Roman"/>
          <w:szCs w:val="22"/>
          <w:lang w:val="en-GB"/>
        </w:rPr>
      </w:pPr>
      <w:r w:rsidRPr="008E0F84">
        <w:rPr>
          <w:rFonts w:ascii="Times New Roman" w:hAnsi="Times New Roman" w:cs="Times New Roman"/>
          <w:szCs w:val="22"/>
          <w:lang w:val="en-GB"/>
        </w:rPr>
        <w:t xml:space="preserve">The FAP has issued a number of new and revised TFRS which are effective for annual accounting periods beginning on </w:t>
      </w:r>
      <w:r w:rsidR="007240F8" w:rsidRPr="008E0F84">
        <w:rPr>
          <w:rFonts w:ascii="Times New Roman" w:hAnsi="Times New Roman" w:cs="Times New Roman"/>
          <w:szCs w:val="22"/>
          <w:lang w:val="en-GB"/>
        </w:rPr>
        <w:t>or after 1 January 20</w:t>
      </w:r>
      <w:r w:rsidR="00776EB3" w:rsidRPr="008E0F84">
        <w:rPr>
          <w:rFonts w:ascii="Times New Roman" w:hAnsi="Times New Roman" w:cs="Times New Roman"/>
          <w:szCs w:val="22"/>
          <w:lang w:val="en-GB"/>
        </w:rPr>
        <w:t>20</w:t>
      </w:r>
      <w:r w:rsidR="003250FF" w:rsidRPr="008E0F84">
        <w:rPr>
          <w:rFonts w:ascii="Times New Roman" w:hAnsi="Times New Roman" w:cs="Times New Roman"/>
          <w:szCs w:val="22"/>
          <w:lang w:val="en-GB"/>
        </w:rPr>
        <w:t xml:space="preserve"> are summarized as follows:</w:t>
      </w:r>
    </w:p>
    <w:p w:rsidR="008A7C19" w:rsidRPr="008E0F84" w:rsidRDefault="008A7C19" w:rsidP="00053F4E">
      <w:pPr>
        <w:spacing w:after="0" w:line="240" w:lineRule="auto"/>
        <w:ind w:left="540" w:right="-25"/>
        <w:jc w:val="both"/>
        <w:rPr>
          <w:rFonts w:ascii="Times New Roman" w:hAnsi="Times New Roman" w:cs="Times New Roman"/>
          <w:szCs w:val="22"/>
          <w:lang w:val="en-GB" w:bidi="ar-SA"/>
        </w:rPr>
      </w:pPr>
    </w:p>
    <w:tbl>
      <w:tblPr>
        <w:tblW w:w="0" w:type="auto"/>
        <w:tblInd w:w="450" w:type="dxa"/>
        <w:tblLook w:val="04A0" w:firstRow="1" w:lastRow="0" w:firstColumn="1" w:lastColumn="0" w:noHBand="0" w:noVBand="1"/>
      </w:tblPr>
      <w:tblGrid>
        <w:gridCol w:w="2210"/>
        <w:gridCol w:w="5528"/>
        <w:gridCol w:w="1150"/>
      </w:tblGrid>
      <w:tr w:rsidR="00776EB3" w:rsidRPr="008E0F84" w:rsidTr="0025593B">
        <w:trPr>
          <w:tblHeader/>
        </w:trPr>
        <w:tc>
          <w:tcPr>
            <w:tcW w:w="2210" w:type="dxa"/>
            <w:vAlign w:val="bottom"/>
          </w:tcPr>
          <w:p w:rsidR="00776EB3" w:rsidRPr="008E0F84" w:rsidRDefault="00776EB3" w:rsidP="00053F4E">
            <w:pPr>
              <w:spacing w:after="0" w:line="240" w:lineRule="atLeast"/>
              <w:ind w:right="-25"/>
              <w:jc w:val="center"/>
              <w:rPr>
                <w:rFonts w:ascii="Times New Roman" w:hAnsi="Times New Roman" w:cs="Times New Roman"/>
                <w:b/>
                <w:bCs/>
                <w:szCs w:val="22"/>
                <w:shd w:val="clear" w:color="auto" w:fill="D9D9D9"/>
                <w:rtl/>
                <w:cs/>
                <w:lang w:val="en-GB" w:bidi="ar-SA"/>
              </w:rPr>
            </w:pPr>
            <w:r w:rsidRPr="008E0F84">
              <w:rPr>
                <w:rFonts w:ascii="Times New Roman" w:eastAsia="Calibri" w:hAnsi="Times New Roman" w:cs="Times New Roman"/>
                <w:b/>
                <w:bCs/>
                <w:szCs w:val="22"/>
                <w:lang w:val="en-GB" w:bidi="ar-SA"/>
              </w:rPr>
              <w:t>TFRS</w:t>
            </w:r>
          </w:p>
        </w:tc>
        <w:tc>
          <w:tcPr>
            <w:tcW w:w="5528" w:type="dxa"/>
            <w:vAlign w:val="bottom"/>
          </w:tcPr>
          <w:p w:rsidR="00776EB3" w:rsidRPr="008E0F84" w:rsidRDefault="00776EB3" w:rsidP="00053F4E">
            <w:pPr>
              <w:spacing w:after="0" w:line="240" w:lineRule="atLeast"/>
              <w:ind w:right="-25"/>
              <w:jc w:val="center"/>
              <w:rPr>
                <w:rFonts w:ascii="Times New Roman" w:eastAsia="Calibri" w:hAnsi="Times New Roman" w:cs="Times New Roman"/>
                <w:b/>
                <w:bCs/>
                <w:szCs w:val="22"/>
                <w:lang w:val="en-GB" w:bidi="ar-SA"/>
              </w:rPr>
            </w:pPr>
            <w:r w:rsidRPr="008E0F84">
              <w:rPr>
                <w:rFonts w:ascii="Times New Roman" w:hAnsi="Times New Roman" w:cs="Times New Roman"/>
                <w:b/>
                <w:bCs/>
                <w:szCs w:val="22"/>
                <w:lang w:val="en-GB" w:bidi="ar-SA"/>
              </w:rPr>
              <w:t>Topic</w:t>
            </w:r>
          </w:p>
        </w:tc>
        <w:tc>
          <w:tcPr>
            <w:tcW w:w="1150" w:type="dxa"/>
          </w:tcPr>
          <w:p w:rsidR="00776EB3" w:rsidRPr="008E0F84" w:rsidRDefault="00776EB3" w:rsidP="00053F4E">
            <w:pPr>
              <w:spacing w:after="0" w:line="240" w:lineRule="atLeast"/>
              <w:ind w:right="-25"/>
              <w:jc w:val="center"/>
              <w:rPr>
                <w:rFonts w:ascii="Times New Roman" w:hAnsi="Times New Roman" w:cs="Times New Roman"/>
                <w:b/>
                <w:bCs/>
                <w:szCs w:val="22"/>
                <w:lang w:val="en-GB" w:bidi="ar-SA"/>
              </w:rPr>
            </w:pPr>
            <w:r w:rsidRPr="008E0F84">
              <w:rPr>
                <w:rFonts w:ascii="Times New Roman" w:hAnsi="Times New Roman" w:cs="Times New Roman"/>
                <w:b/>
                <w:bCs/>
                <w:szCs w:val="22"/>
                <w:lang w:val="en-GB" w:bidi="ar-SA"/>
              </w:rPr>
              <w:t>Effective</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cs/>
                <w:lang w:val="en-GB"/>
              </w:rPr>
            </w:pPr>
            <w:r w:rsidRPr="008E0F84">
              <w:rPr>
                <w:rFonts w:ascii="Times New Roman" w:eastAsia="Calibri" w:hAnsi="Times New Roman" w:cs="Times New Roman"/>
                <w:szCs w:val="22"/>
              </w:rPr>
              <w:t>TFRS</w:t>
            </w:r>
            <w:r w:rsidRPr="008E0F84">
              <w:rPr>
                <w:rFonts w:ascii="Times New Roman" w:eastAsia="Calibri" w:hAnsi="Times New Roman" w:cs="Times New Roman"/>
                <w:szCs w:val="22"/>
                <w:lang w:val="en-GB" w:bidi="ar-SA"/>
              </w:rPr>
              <w:t xml:space="preserve"> 7*</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Financial Instruments: Disclosures</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szCs w:val="22"/>
                <w:lang w:bidi="ar-SA"/>
              </w:rPr>
            </w:pPr>
            <w:r w:rsidRPr="008E0F84">
              <w:rPr>
                <w:rFonts w:ascii="Times New Roman" w:eastAsia="Calibri" w:hAnsi="Times New Roman" w:cs="Times New Roman"/>
                <w:szCs w:val="22"/>
              </w:rPr>
              <w:t>TFRS</w:t>
            </w:r>
            <w:r w:rsidRPr="008E0F84">
              <w:rPr>
                <w:rFonts w:ascii="Times New Roman" w:eastAsia="Calibri" w:hAnsi="Times New Roman" w:cs="Times New Roman"/>
                <w:szCs w:val="22"/>
                <w:lang w:bidi="ar-SA"/>
              </w:rPr>
              <w:t xml:space="preserve"> </w:t>
            </w:r>
            <w:r w:rsidRPr="008E0F84">
              <w:rPr>
                <w:rFonts w:ascii="Times New Roman" w:eastAsia="Calibri" w:hAnsi="Times New Roman" w:cs="Times New Roman"/>
                <w:szCs w:val="22"/>
              </w:rPr>
              <w:t>9*</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Financial Instruments</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rPr>
            </w:pPr>
            <w:r w:rsidRPr="008E0F84">
              <w:rPr>
                <w:rFonts w:ascii="Times New Roman" w:eastAsia="Calibri" w:hAnsi="Times New Roman" w:cs="Times New Roman"/>
              </w:rPr>
              <w:t>TFRS 16</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Pr>
            </w:pPr>
            <w:r w:rsidRPr="008E0F84">
              <w:rPr>
                <w:rFonts w:ascii="Times New Roman" w:eastAsia="Calibri" w:hAnsi="Times New Roman" w:cs="Times New Roman"/>
                <w:szCs w:val="22"/>
              </w:rPr>
              <w:t>Leases</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szCs w:val="22"/>
              </w:rPr>
            </w:pPr>
            <w:r w:rsidRPr="008E0F84">
              <w:rPr>
                <w:rFonts w:ascii="Times New Roman" w:eastAsia="Calibri" w:hAnsi="Times New Roman" w:cs="Times New Roman"/>
                <w:szCs w:val="22"/>
              </w:rPr>
              <w:t>TAS</w:t>
            </w:r>
            <w:r w:rsidRPr="008E0F84">
              <w:rPr>
                <w:rFonts w:ascii="Times New Roman" w:eastAsia="Calibri" w:hAnsi="Times New Roman" w:cs="Times New Roman"/>
                <w:szCs w:val="22"/>
                <w:lang w:bidi="ar-SA"/>
              </w:rPr>
              <w:t xml:space="preserve"> </w:t>
            </w:r>
            <w:r w:rsidRPr="008E0F84">
              <w:rPr>
                <w:rFonts w:ascii="Times New Roman" w:eastAsia="Calibri" w:hAnsi="Times New Roman" w:cs="Times New Roman"/>
                <w:szCs w:val="22"/>
              </w:rPr>
              <w:t>32*</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Financial Instruments: Presentation</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szCs w:val="22"/>
                <w:lang w:bidi="ar-SA"/>
              </w:rPr>
            </w:pPr>
            <w:r w:rsidRPr="008E0F84">
              <w:rPr>
                <w:rFonts w:ascii="Times New Roman" w:eastAsia="Calibri" w:hAnsi="Times New Roman" w:cs="Times New Roman"/>
                <w:szCs w:val="22"/>
              </w:rPr>
              <w:t>TFRIC</w:t>
            </w:r>
            <w:r w:rsidRPr="008E0F84">
              <w:rPr>
                <w:rFonts w:ascii="Times New Roman" w:eastAsia="Calibri" w:hAnsi="Times New Roman" w:cs="Times New Roman"/>
                <w:szCs w:val="22"/>
                <w:lang w:bidi="ar-SA"/>
              </w:rPr>
              <w:t xml:space="preserve"> </w:t>
            </w:r>
            <w:r w:rsidRPr="008E0F84">
              <w:rPr>
                <w:rFonts w:ascii="Times New Roman" w:eastAsia="Calibri" w:hAnsi="Times New Roman" w:cs="Times New Roman"/>
                <w:szCs w:val="22"/>
              </w:rPr>
              <w:t>16*</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Hedges of a Net Investment in a Foreign Operation</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r w:rsidR="00776EB3" w:rsidRPr="008E0F84" w:rsidTr="0025593B">
        <w:tc>
          <w:tcPr>
            <w:tcW w:w="2210" w:type="dxa"/>
          </w:tcPr>
          <w:p w:rsidR="00776EB3" w:rsidRPr="008E0F84" w:rsidRDefault="00776EB3" w:rsidP="00053F4E">
            <w:pPr>
              <w:spacing w:before="120" w:after="0" w:line="240" w:lineRule="atLeast"/>
              <w:ind w:left="162" w:right="-25" w:hanging="45"/>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TFRIC</w:t>
            </w:r>
            <w:r w:rsidRPr="008E0F84">
              <w:rPr>
                <w:rFonts w:ascii="Times New Roman" w:eastAsia="Calibri" w:hAnsi="Times New Roman" w:cs="Times New Roman"/>
                <w:szCs w:val="22"/>
                <w:lang w:bidi="ar-SA"/>
              </w:rPr>
              <w:t xml:space="preserve"> </w:t>
            </w:r>
            <w:r w:rsidRPr="008E0F84">
              <w:rPr>
                <w:rFonts w:ascii="Times New Roman" w:eastAsia="Calibri" w:hAnsi="Times New Roman" w:cs="Times New Roman"/>
                <w:szCs w:val="22"/>
              </w:rPr>
              <w:t>19*</w:t>
            </w:r>
          </w:p>
        </w:tc>
        <w:tc>
          <w:tcPr>
            <w:tcW w:w="5528" w:type="dxa"/>
          </w:tcPr>
          <w:p w:rsidR="00776EB3" w:rsidRPr="008E0F84" w:rsidRDefault="00776EB3" w:rsidP="00053F4E">
            <w:pPr>
              <w:spacing w:before="120" w:after="0" w:line="240" w:lineRule="atLeast"/>
              <w:ind w:left="162" w:right="-25" w:hanging="162"/>
              <w:jc w:val="both"/>
              <w:rPr>
                <w:rFonts w:ascii="Times New Roman" w:eastAsia="Calibri" w:hAnsi="Times New Roman" w:cs="Times New Roman"/>
                <w:szCs w:val="22"/>
                <w:rtl/>
                <w:cs/>
                <w:lang w:bidi="ar-SA"/>
              </w:rPr>
            </w:pPr>
            <w:r w:rsidRPr="008E0F84">
              <w:rPr>
                <w:rFonts w:ascii="Times New Roman" w:eastAsia="Calibri" w:hAnsi="Times New Roman" w:cs="Times New Roman"/>
                <w:szCs w:val="22"/>
              </w:rPr>
              <w:t>Extinguishing Financial Liabilities with Equity instruments</w:t>
            </w:r>
          </w:p>
        </w:tc>
        <w:tc>
          <w:tcPr>
            <w:tcW w:w="1150" w:type="dxa"/>
          </w:tcPr>
          <w:p w:rsidR="00776EB3" w:rsidRPr="008E0F84" w:rsidRDefault="00776EB3" w:rsidP="00053F4E">
            <w:pPr>
              <w:spacing w:before="120" w:after="0" w:line="240" w:lineRule="atLeast"/>
              <w:ind w:right="-25"/>
              <w:jc w:val="center"/>
              <w:rPr>
                <w:rFonts w:ascii="Times New Roman" w:eastAsia="Calibri" w:hAnsi="Times New Roman" w:cs="Times New Roman"/>
                <w:szCs w:val="22"/>
                <w:lang w:val="en-GB" w:bidi="ar-SA"/>
              </w:rPr>
            </w:pPr>
            <w:r w:rsidRPr="008E0F84">
              <w:rPr>
                <w:rFonts w:ascii="Times New Roman" w:eastAsia="Calibri" w:hAnsi="Times New Roman" w:cs="Times New Roman"/>
                <w:szCs w:val="22"/>
                <w:lang w:val="en-GB" w:bidi="ar-SA"/>
              </w:rPr>
              <w:t>2020</w:t>
            </w:r>
          </w:p>
        </w:tc>
      </w:tr>
    </w:tbl>
    <w:p w:rsidR="00776EB3" w:rsidRPr="008E0F84" w:rsidRDefault="003250FF" w:rsidP="00053F4E">
      <w:pPr>
        <w:spacing w:before="120" w:after="0" w:line="240" w:lineRule="atLeast"/>
        <w:ind w:left="450" w:right="-25" w:firstLine="117"/>
        <w:jc w:val="both"/>
        <w:rPr>
          <w:rFonts w:ascii="Times New Roman" w:hAnsi="Times New Roman" w:cs="Times New Roman"/>
          <w:i/>
          <w:iCs/>
          <w:szCs w:val="22"/>
          <w:lang w:val="en-GB" w:bidi="ar-SA"/>
        </w:rPr>
      </w:pPr>
      <w:r w:rsidRPr="008E0F84">
        <w:rPr>
          <w:rFonts w:ascii="Times New Roman" w:hAnsi="Times New Roman" w:cs="Times New Roman"/>
          <w:i/>
          <w:iCs/>
          <w:szCs w:val="22"/>
          <w:lang w:val="en-GB" w:bidi="ar-SA"/>
        </w:rPr>
        <w:t>* TFRS - Financial reporting</w:t>
      </w:r>
      <w:r w:rsidR="00776EB3" w:rsidRPr="008E0F84">
        <w:rPr>
          <w:rFonts w:ascii="Times New Roman" w:hAnsi="Times New Roman" w:cs="Times New Roman"/>
          <w:i/>
          <w:iCs/>
          <w:szCs w:val="22"/>
          <w:lang w:val="en-GB" w:bidi="ar-SA"/>
        </w:rPr>
        <w:t xml:space="preserve"> standards</w:t>
      </w:r>
      <w:r w:rsidRPr="008E0F84">
        <w:rPr>
          <w:rFonts w:ascii="Times New Roman" w:hAnsi="Times New Roman" w:cs="Times New Roman"/>
          <w:i/>
          <w:iCs/>
          <w:szCs w:val="22"/>
          <w:lang w:val="en-GB" w:bidi="ar-SA"/>
        </w:rPr>
        <w:t xml:space="preserve"> related to financial instruments</w:t>
      </w:r>
    </w:p>
    <w:p w:rsidR="00776EB3" w:rsidRPr="008E0F84" w:rsidRDefault="00776EB3" w:rsidP="00053F4E">
      <w:pPr>
        <w:spacing w:after="0" w:line="240" w:lineRule="auto"/>
        <w:ind w:left="540" w:right="-25"/>
        <w:jc w:val="both"/>
        <w:rPr>
          <w:rFonts w:ascii="Times New Roman" w:hAnsi="Times New Roman" w:cs="Times New Roman"/>
          <w:szCs w:val="22"/>
          <w:lang w:val="en-GB" w:bidi="ar-SA"/>
        </w:rPr>
      </w:pPr>
    </w:p>
    <w:p w:rsidR="00776EB3" w:rsidRPr="008E0F84" w:rsidRDefault="00776EB3" w:rsidP="00053F4E">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firstLine="567"/>
        <w:jc w:val="both"/>
        <w:rPr>
          <w:rFonts w:ascii="Times New Roman" w:hAnsi="Times New Roman" w:cs="Times New Roman"/>
          <w:b/>
          <w:bCs/>
          <w:i/>
          <w:iCs/>
          <w:szCs w:val="22"/>
        </w:rPr>
      </w:pPr>
      <w:r w:rsidRPr="008E0F84">
        <w:rPr>
          <w:rFonts w:ascii="Times New Roman" w:hAnsi="Times New Roman" w:cs="Times New Roman"/>
          <w:b/>
          <w:bCs/>
          <w:i/>
          <w:iCs/>
          <w:szCs w:val="22"/>
        </w:rPr>
        <w:t>(a)</w:t>
      </w:r>
      <w:r w:rsidRPr="008E0F84">
        <w:rPr>
          <w:rFonts w:ascii="Times New Roman" w:hAnsi="Times New Roman" w:cs="Times New Roman"/>
          <w:b/>
          <w:bCs/>
          <w:i/>
          <w:iCs/>
          <w:szCs w:val="22"/>
        </w:rPr>
        <w:tab/>
      </w:r>
      <w:r w:rsidR="003250FF" w:rsidRPr="008E0F84">
        <w:rPr>
          <w:rFonts w:ascii="Times New Roman" w:hAnsi="Times New Roman" w:cs="Times New Roman"/>
          <w:b/>
          <w:bCs/>
          <w:i/>
          <w:iCs/>
          <w:szCs w:val="22"/>
          <w:lang w:val="en-GB" w:bidi="ar-SA"/>
        </w:rPr>
        <w:t>Financial reporting standards related to financial instruments</w:t>
      </w:r>
    </w:p>
    <w:p w:rsidR="00776EB3" w:rsidRPr="008E0F84" w:rsidRDefault="00776EB3" w:rsidP="00053F4E">
      <w:pPr>
        <w:pStyle w:val="BodyText"/>
        <w:ind w:left="540" w:right="-25"/>
        <w:jc w:val="both"/>
        <w:rPr>
          <w:rFonts w:ascii="Times New Roman" w:hAnsi="Times New Roman" w:cs="Times New Roman"/>
          <w:sz w:val="22"/>
          <w:szCs w:val="22"/>
        </w:rPr>
      </w:pPr>
    </w:p>
    <w:p w:rsidR="00776EB3" w:rsidRPr="008E0F84" w:rsidRDefault="00776EB3" w:rsidP="00053F4E">
      <w:pPr>
        <w:pStyle w:val="BodyText"/>
        <w:ind w:left="900" w:right="-25"/>
        <w:jc w:val="both"/>
        <w:rPr>
          <w:rFonts w:ascii="Times New Roman" w:hAnsi="Times New Roman" w:cs="Times New Roman"/>
          <w:color w:val="000000"/>
          <w:sz w:val="22"/>
          <w:szCs w:val="22"/>
          <w:lang w:val="en-GB" w:bidi="ar-SA"/>
        </w:rPr>
      </w:pPr>
      <w:r w:rsidRPr="008E0F84">
        <w:rPr>
          <w:rFonts w:ascii="Times New Roman" w:hAnsi="Times New Roman" w:cs="Times New Roman"/>
          <w:color w:val="000000"/>
          <w:sz w:val="22"/>
          <w:szCs w:val="22"/>
          <w:lang w:val="en-GB" w:bidi="ar-SA"/>
        </w:rPr>
        <w:t xml:space="preserve">These TFRS </w:t>
      </w:r>
      <w:r w:rsidRPr="008E0F84">
        <w:rPr>
          <w:rFonts w:ascii="Times New Roman" w:hAnsi="Times New Roman" w:cs="Times New Roman"/>
          <w:sz w:val="22"/>
          <w:szCs w:val="22"/>
        </w:rPr>
        <w:t>establish</w:t>
      </w:r>
      <w:r w:rsidRPr="008E0F84">
        <w:rPr>
          <w:rFonts w:ascii="Times New Roman" w:hAnsi="Times New Roman" w:cs="Times New Roman"/>
          <w:color w:val="000000"/>
          <w:sz w:val="22"/>
          <w:szCs w:val="22"/>
          <w:lang w:val="en-GB" w:bidi="ar-SA"/>
        </w:rPr>
        <w:t xml:space="preserve"> requirements related to definition, recognition, measurement, impairment and </w:t>
      </w:r>
      <w:proofErr w:type="spellStart"/>
      <w:r w:rsidRPr="008E0F84">
        <w:rPr>
          <w:rFonts w:ascii="Times New Roman" w:hAnsi="Times New Roman" w:cs="Times New Roman"/>
          <w:color w:val="000000"/>
          <w:sz w:val="22"/>
          <w:szCs w:val="22"/>
          <w:lang w:val="en-GB" w:bidi="ar-SA"/>
        </w:rPr>
        <w:t>derecognition</w:t>
      </w:r>
      <w:proofErr w:type="spellEnd"/>
      <w:r w:rsidRPr="008E0F84">
        <w:rPr>
          <w:rFonts w:ascii="Times New Roman" w:hAnsi="Times New Roman" w:cs="Times New Roman"/>
          <w:color w:val="000000"/>
          <w:sz w:val="22"/>
          <w:szCs w:val="22"/>
          <w:lang w:val="en-GB" w:bidi="ar-SA"/>
        </w:rPr>
        <w:t xml:space="preserve"> of financial assets and financial liabilities, including accounting for </w:t>
      </w:r>
      <w:r w:rsidRPr="008E0F84">
        <w:rPr>
          <w:rFonts w:ascii="Times New Roman" w:hAnsi="Times New Roman" w:cs="Times New Roman"/>
          <w:color w:val="000000"/>
          <w:spacing w:val="-4"/>
          <w:sz w:val="22"/>
          <w:szCs w:val="22"/>
          <w:lang w:val="en-GB" w:bidi="ar-SA"/>
        </w:rPr>
        <w:t>derivatives</w:t>
      </w:r>
      <w:r w:rsidRPr="008E0F84">
        <w:rPr>
          <w:rFonts w:ascii="Times New Roman" w:hAnsi="Times New Roman" w:cs="Times New Roman"/>
          <w:color w:val="000000"/>
          <w:sz w:val="22"/>
          <w:szCs w:val="22"/>
          <w:lang w:val="en-GB" w:bidi="ar-SA"/>
        </w:rPr>
        <w:t xml:space="preserve"> and hedge accounting.</w:t>
      </w:r>
    </w:p>
    <w:p w:rsidR="00776EB3" w:rsidRPr="008E0F84" w:rsidRDefault="00776EB3" w:rsidP="00053F4E">
      <w:pPr>
        <w:pStyle w:val="BodyText"/>
        <w:ind w:left="900" w:right="-25"/>
        <w:jc w:val="both"/>
        <w:rPr>
          <w:rFonts w:ascii="Times New Roman" w:hAnsi="Times New Roman" w:cs="Times New Roman"/>
          <w:sz w:val="22"/>
          <w:szCs w:val="22"/>
          <w:lang w:val="en-GB"/>
        </w:rPr>
      </w:pPr>
    </w:p>
    <w:p w:rsidR="00776EB3" w:rsidRPr="008E0F84" w:rsidRDefault="00776EB3" w:rsidP="00053F4E">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firstLine="567"/>
        <w:jc w:val="both"/>
        <w:rPr>
          <w:rFonts w:ascii="Times New Roman" w:hAnsi="Times New Roman" w:cs="Times New Roman"/>
          <w:b/>
          <w:bCs/>
          <w:i/>
          <w:iCs/>
          <w:szCs w:val="22"/>
        </w:rPr>
      </w:pPr>
      <w:r w:rsidRPr="008E0F84">
        <w:rPr>
          <w:rFonts w:ascii="Times New Roman" w:hAnsi="Times New Roman" w:cs="Times New Roman"/>
          <w:b/>
          <w:bCs/>
          <w:i/>
          <w:iCs/>
          <w:szCs w:val="22"/>
        </w:rPr>
        <w:t>(</w:t>
      </w:r>
      <w:proofErr w:type="gramStart"/>
      <w:r w:rsidRPr="008E0F84">
        <w:rPr>
          <w:rFonts w:ascii="Times New Roman" w:hAnsi="Times New Roman" w:cs="Times New Roman"/>
          <w:b/>
          <w:bCs/>
          <w:i/>
          <w:iCs/>
          <w:szCs w:val="22"/>
        </w:rPr>
        <w:t>b</w:t>
      </w:r>
      <w:proofErr w:type="gramEnd"/>
      <w:r w:rsidRPr="008E0F84">
        <w:rPr>
          <w:rFonts w:ascii="Times New Roman" w:hAnsi="Times New Roman" w:cs="Times New Roman"/>
          <w:b/>
          <w:bCs/>
          <w:i/>
          <w:iCs/>
          <w:szCs w:val="22"/>
        </w:rPr>
        <w:t>)</w:t>
      </w:r>
      <w:r w:rsidRPr="008E0F84">
        <w:rPr>
          <w:rFonts w:ascii="Times New Roman" w:hAnsi="Times New Roman" w:cs="Times New Roman"/>
          <w:b/>
          <w:bCs/>
          <w:i/>
          <w:iCs/>
          <w:szCs w:val="22"/>
        </w:rPr>
        <w:tab/>
        <w:t xml:space="preserve">TFRS </w:t>
      </w:r>
      <w:r w:rsidRPr="008E0F84">
        <w:rPr>
          <w:rFonts w:ascii="Times New Roman" w:hAnsi="Times New Roman" w:cs="Times New Roman"/>
          <w:b/>
          <w:bCs/>
          <w:i/>
          <w:iCs/>
          <w:szCs w:val="22"/>
          <w:cs/>
        </w:rPr>
        <w:t xml:space="preserve">16 </w:t>
      </w:r>
      <w:r w:rsidRPr="008E0F84">
        <w:rPr>
          <w:rFonts w:ascii="Times New Roman" w:hAnsi="Times New Roman" w:cs="Times New Roman"/>
          <w:b/>
          <w:bCs/>
          <w:i/>
          <w:iCs/>
          <w:szCs w:val="22"/>
        </w:rPr>
        <w:t>Leases</w:t>
      </w:r>
    </w:p>
    <w:p w:rsidR="00776EB3" w:rsidRPr="008E0F84" w:rsidRDefault="00776EB3" w:rsidP="00053F4E">
      <w:pPr>
        <w:pStyle w:val="BodyText"/>
        <w:ind w:left="900" w:right="-25"/>
        <w:jc w:val="both"/>
        <w:rPr>
          <w:rFonts w:ascii="Times New Roman" w:hAnsi="Times New Roman" w:cs="Times New Roman"/>
          <w:sz w:val="22"/>
          <w:szCs w:val="22"/>
          <w:lang w:val="en-GB"/>
        </w:rPr>
      </w:pPr>
    </w:p>
    <w:p w:rsidR="00776EB3" w:rsidRPr="008E0F84" w:rsidRDefault="00776EB3" w:rsidP="00053F4E">
      <w:pPr>
        <w:pStyle w:val="BodyText"/>
        <w:ind w:left="900" w:right="-25"/>
        <w:jc w:val="both"/>
        <w:rPr>
          <w:rFonts w:ascii="Times New Roman" w:hAnsi="Times New Roman" w:cs="Times New Roman"/>
          <w:sz w:val="22"/>
          <w:szCs w:val="22"/>
        </w:rPr>
      </w:pPr>
      <w:r w:rsidRPr="008E0F84">
        <w:rPr>
          <w:rFonts w:ascii="Times New Roman" w:hAnsi="Times New Roman" w:cs="Times New Roman"/>
          <w:sz w:val="22"/>
          <w:szCs w:val="22"/>
        </w:rPr>
        <w:t>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E25AAE" w:rsidRPr="008E0F84" w:rsidRDefault="00E25AAE" w:rsidP="00053F4E">
      <w:pPr>
        <w:pStyle w:val="BodyText"/>
        <w:ind w:left="900" w:right="-25"/>
        <w:jc w:val="both"/>
        <w:rPr>
          <w:rFonts w:ascii="Times New Roman" w:hAnsi="Times New Roman" w:cs="Times New Roman"/>
          <w:sz w:val="22"/>
          <w:szCs w:val="22"/>
        </w:rPr>
      </w:pPr>
    </w:p>
    <w:p w:rsidR="00DE4702" w:rsidRPr="008E0F84"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Functional and presentation currency</w:t>
      </w:r>
    </w:p>
    <w:p w:rsidR="00DE4702" w:rsidRPr="008E0F84" w:rsidRDefault="00DE4702" w:rsidP="00053F4E">
      <w:pPr>
        <w:pStyle w:val="BodyText"/>
        <w:ind w:left="540" w:right="-25"/>
        <w:jc w:val="both"/>
        <w:rPr>
          <w:rFonts w:ascii="Times New Roman" w:hAnsi="Times New Roman" w:cs="Times New Roman"/>
          <w:sz w:val="22"/>
          <w:szCs w:val="22"/>
        </w:rPr>
      </w:pPr>
    </w:p>
    <w:p w:rsidR="00DE4702"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w:t>
      </w:r>
      <w:r w:rsidR="007432C9" w:rsidRPr="008E0F84">
        <w:rPr>
          <w:rFonts w:ascii="Times New Roman" w:hAnsi="Times New Roman" w:cs="Times New Roman"/>
          <w:sz w:val="22"/>
          <w:szCs w:val="22"/>
        </w:rPr>
        <w:t>hai Baht, which is the Group</w:t>
      </w:r>
      <w:r w:rsidR="003B3E8B" w:rsidRPr="008E0F84">
        <w:rPr>
          <w:rFonts w:ascii="Times New Roman" w:hAnsi="Times New Roman" w:cs="Times New Roman"/>
          <w:sz w:val="22"/>
          <w:szCs w:val="22"/>
        </w:rPr>
        <w:t>’s</w:t>
      </w:r>
      <w:r w:rsidR="007432C9" w:rsidRPr="008E0F84">
        <w:rPr>
          <w:rFonts w:ascii="Times New Roman" w:hAnsi="Times New Roman" w:cs="Times New Roman"/>
          <w:sz w:val="22"/>
          <w:szCs w:val="22"/>
        </w:rPr>
        <w:t>/</w:t>
      </w:r>
      <w:r w:rsidRPr="008E0F84">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8E0F84" w:rsidRDefault="00883355" w:rsidP="00053F4E">
      <w:pPr>
        <w:pStyle w:val="BodyText"/>
        <w:ind w:left="540" w:right="-25"/>
        <w:rPr>
          <w:rFonts w:ascii="Times New Roman" w:hAnsi="Times New Roman" w:cs="Times New Roman"/>
          <w:sz w:val="22"/>
          <w:szCs w:val="22"/>
        </w:rPr>
      </w:pPr>
    </w:p>
    <w:p w:rsidR="00E25AAE" w:rsidRPr="008E0F84" w:rsidRDefault="00E25AAE" w:rsidP="00053F4E">
      <w:pPr>
        <w:spacing w:after="0" w:line="240" w:lineRule="auto"/>
        <w:ind w:right="-25"/>
        <w:rPr>
          <w:rFonts w:ascii="Times New Roman" w:hAnsi="Times New Roman" w:cs="Times New Roman"/>
          <w:b/>
          <w:bCs/>
          <w:i/>
          <w:iCs/>
          <w:szCs w:val="22"/>
        </w:rPr>
      </w:pPr>
      <w:r w:rsidRPr="008E0F84">
        <w:rPr>
          <w:rFonts w:ascii="Times New Roman" w:hAnsi="Times New Roman" w:cs="Times New Roman"/>
          <w:b/>
          <w:bCs/>
          <w:i/>
          <w:iCs/>
          <w:szCs w:val="22"/>
        </w:rPr>
        <w:br w:type="page"/>
      </w:r>
    </w:p>
    <w:p w:rsidR="00DE4702" w:rsidRPr="008E0F84"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lastRenderedPageBreak/>
        <w:t xml:space="preserve">Use of </w:t>
      </w:r>
      <w:r w:rsidR="0000628B" w:rsidRPr="008E0F84">
        <w:rPr>
          <w:rFonts w:ascii="Times New Roman" w:hAnsi="Times New Roman" w:cs="Times New Roman"/>
          <w:b/>
          <w:bCs/>
          <w:i/>
          <w:iCs/>
          <w:szCs w:val="22"/>
        </w:rPr>
        <w:t>estimates and judgments</w:t>
      </w:r>
    </w:p>
    <w:p w:rsidR="00DE4702" w:rsidRPr="008E0F84" w:rsidRDefault="00DE4702" w:rsidP="00053F4E">
      <w:pPr>
        <w:pStyle w:val="BodyText"/>
        <w:ind w:left="540" w:right="-25"/>
        <w:jc w:val="both"/>
        <w:rPr>
          <w:rFonts w:ascii="Times New Roman" w:hAnsi="Times New Roman" w:cs="Times New Roman"/>
          <w:sz w:val="22"/>
          <w:szCs w:val="22"/>
        </w:rPr>
      </w:pPr>
    </w:p>
    <w:p w:rsidR="00DE4702"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8E0F84" w:rsidRDefault="005550F0" w:rsidP="00053F4E">
      <w:pPr>
        <w:pStyle w:val="BodyText"/>
        <w:ind w:left="540" w:right="-25"/>
        <w:jc w:val="both"/>
        <w:rPr>
          <w:rFonts w:ascii="Times New Roman" w:hAnsi="Times New Roman" w:cs="Times New Roman"/>
          <w:sz w:val="22"/>
          <w:szCs w:val="22"/>
        </w:rPr>
      </w:pPr>
    </w:p>
    <w:p w:rsidR="00DE4702"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EA300B" w:rsidRPr="008E0F84">
        <w:rPr>
          <w:rFonts w:ascii="Times New Roman" w:hAnsi="Times New Roman" w:cs="Times New Roman"/>
          <w:sz w:val="22"/>
          <w:szCs w:val="22"/>
        </w:rPr>
        <w:t xml:space="preserve"> the year ended 31 December 201</w:t>
      </w:r>
      <w:r w:rsidR="006F67CE" w:rsidRPr="008E0F84">
        <w:rPr>
          <w:rFonts w:ascii="Times New Roman" w:hAnsi="Times New Roman" w:cs="Times New Roman"/>
          <w:sz w:val="22"/>
          <w:szCs w:val="22"/>
        </w:rPr>
        <w:t>9</w:t>
      </w:r>
      <w:r w:rsidRPr="008E0F84">
        <w:rPr>
          <w:rFonts w:ascii="Times New Roman" w:hAnsi="Times New Roman" w:cs="Times New Roman"/>
          <w:sz w:val="22"/>
          <w:szCs w:val="22"/>
        </w:rPr>
        <w:t>.</w:t>
      </w:r>
    </w:p>
    <w:p w:rsidR="00FF31C6" w:rsidRPr="008E0F84" w:rsidRDefault="00FF31C6" w:rsidP="00053F4E">
      <w:pPr>
        <w:tabs>
          <w:tab w:val="left" w:pos="2880"/>
        </w:tabs>
        <w:spacing w:after="0" w:line="240" w:lineRule="atLeast"/>
        <w:ind w:left="539" w:right="-25" w:firstLine="737"/>
        <w:jc w:val="both"/>
        <w:rPr>
          <w:rFonts w:ascii="Times New Roman" w:hAnsi="Times New Roman" w:cs="Times New Roman"/>
          <w:szCs w:val="22"/>
        </w:rPr>
      </w:pPr>
    </w:p>
    <w:p w:rsidR="002B6A77" w:rsidRPr="008E0F84" w:rsidRDefault="002B6A77"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2.4.1</w:t>
      </w:r>
      <w:r w:rsidRPr="008E0F84">
        <w:rPr>
          <w:rFonts w:ascii="Times New Roman" w:hAnsi="Times New Roman" w:cs="Times New Roman"/>
          <w:b/>
          <w:bCs/>
          <w:i/>
          <w:iCs/>
          <w:sz w:val="22"/>
          <w:szCs w:val="22"/>
        </w:rPr>
        <w:tab/>
      </w:r>
      <w:r w:rsidR="004B6735" w:rsidRPr="008E0F84">
        <w:rPr>
          <w:rFonts w:ascii="Times New Roman" w:hAnsi="Times New Roman" w:cs="Times New Roman"/>
          <w:b/>
          <w:bCs/>
          <w:i/>
          <w:iCs/>
          <w:sz w:val="22"/>
          <w:szCs w:val="22"/>
        </w:rPr>
        <w:t>Judgments</w:t>
      </w:r>
    </w:p>
    <w:p w:rsidR="002B6A77" w:rsidRPr="008E0F84" w:rsidRDefault="002B6A77" w:rsidP="00053F4E">
      <w:pPr>
        <w:tabs>
          <w:tab w:val="left" w:pos="2880"/>
        </w:tabs>
        <w:spacing w:after="0" w:line="240" w:lineRule="atLeast"/>
        <w:ind w:left="539" w:right="-25" w:firstLine="737"/>
        <w:jc w:val="both"/>
        <w:rPr>
          <w:rFonts w:ascii="Times New Roman" w:hAnsi="Times New Roman" w:cs="Times New Roman"/>
          <w:szCs w:val="22"/>
        </w:rPr>
      </w:pPr>
    </w:p>
    <w:p w:rsidR="002B6A77" w:rsidRPr="008E0F84" w:rsidRDefault="002B6A77"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 xml:space="preserve">Information about </w:t>
      </w:r>
      <w:r w:rsidR="004B6735" w:rsidRPr="008E0F84">
        <w:rPr>
          <w:rFonts w:ascii="Times New Roman" w:hAnsi="Times New Roman" w:cs="Times New Roman"/>
          <w:sz w:val="22"/>
          <w:szCs w:val="22"/>
        </w:rPr>
        <w:t>judgments</w:t>
      </w:r>
      <w:r w:rsidRPr="008E0F84">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8E0F84">
        <w:rPr>
          <w:rFonts w:ascii="Times New Roman" w:hAnsi="Times New Roman" w:cs="Times New Roman"/>
          <w:sz w:val="22"/>
          <w:szCs w:val="22"/>
        </w:rPr>
        <w:t>notes:</w:t>
      </w:r>
    </w:p>
    <w:p w:rsidR="00E04CFD" w:rsidRPr="008E0F84" w:rsidRDefault="00E04CFD" w:rsidP="00053F4E">
      <w:pPr>
        <w:tabs>
          <w:tab w:val="left" w:pos="2880"/>
        </w:tabs>
        <w:spacing w:after="0" w:line="240" w:lineRule="atLeast"/>
        <w:ind w:left="539" w:right="-25" w:firstLine="737"/>
        <w:jc w:val="both"/>
        <w:rPr>
          <w:rFonts w:ascii="Times New Roman" w:hAnsi="Times New Roman" w:cs="Times New Roman"/>
          <w:szCs w:val="22"/>
        </w:rPr>
      </w:pPr>
    </w:p>
    <w:p w:rsidR="00DE4702" w:rsidRPr="008E0F84" w:rsidRDefault="007432C9" w:rsidP="00053F4E">
      <w:pPr>
        <w:pStyle w:val="BodyText"/>
        <w:tabs>
          <w:tab w:val="left" w:pos="3080"/>
        </w:tabs>
        <w:ind w:left="4860" w:right="-25" w:hanging="3584"/>
        <w:jc w:val="both"/>
        <w:rPr>
          <w:rFonts w:ascii="Times New Roman" w:hAnsi="Times New Roman" w:cs="Times New Roman"/>
          <w:sz w:val="22"/>
          <w:szCs w:val="22"/>
        </w:rPr>
      </w:pPr>
      <w:proofErr w:type="gramStart"/>
      <w:r w:rsidRPr="008E0F84">
        <w:rPr>
          <w:rFonts w:ascii="Times New Roman" w:hAnsi="Times New Roman" w:cs="Times New Roman"/>
          <w:spacing w:val="-4"/>
          <w:sz w:val="22"/>
          <w:szCs w:val="22"/>
        </w:rPr>
        <w:t>Note</w:t>
      </w:r>
      <w:r w:rsidR="00356CF2" w:rsidRPr="008E0F84">
        <w:rPr>
          <w:rFonts w:ascii="Times New Roman" w:hAnsi="Times New Roman" w:cs="Times New Roman"/>
          <w:spacing w:val="-4"/>
          <w:sz w:val="22"/>
          <w:szCs w:val="22"/>
        </w:rPr>
        <w:t>s</w:t>
      </w:r>
      <w:r w:rsidR="00FF31C6" w:rsidRPr="008E0F84">
        <w:rPr>
          <w:rFonts w:ascii="Times New Roman" w:hAnsi="Times New Roman" w:cs="Times New Roman"/>
          <w:spacing w:val="-4"/>
          <w:sz w:val="22"/>
          <w:szCs w:val="22"/>
        </w:rPr>
        <w:t xml:space="preserve"> </w:t>
      </w:r>
      <w:r w:rsidR="006F67CE" w:rsidRPr="008E0F84">
        <w:rPr>
          <w:rFonts w:ascii="Times New Roman" w:hAnsi="Times New Roman" w:cs="Times New Roman"/>
          <w:spacing w:val="-4"/>
          <w:sz w:val="22"/>
          <w:szCs w:val="22"/>
        </w:rPr>
        <w:t>11</w:t>
      </w:r>
      <w:r w:rsidR="00B90A3C" w:rsidRPr="008E0F84">
        <w:rPr>
          <w:rFonts w:ascii="Times New Roman" w:hAnsi="Times New Roman" w:cs="Times New Roman"/>
          <w:spacing w:val="-4"/>
          <w:sz w:val="22"/>
          <w:szCs w:val="22"/>
        </w:rPr>
        <w:t xml:space="preserve"> </w:t>
      </w:r>
      <w:r w:rsidR="006F67CE" w:rsidRPr="008E0F84">
        <w:rPr>
          <w:rFonts w:ascii="Times New Roman" w:hAnsi="Times New Roman" w:cs="Times New Roman"/>
          <w:spacing w:val="-4"/>
          <w:sz w:val="22"/>
          <w:szCs w:val="22"/>
        </w:rPr>
        <w:t>12 and 13</w:t>
      </w:r>
      <w:r w:rsidR="00FF31C6" w:rsidRPr="008E0F84">
        <w:rPr>
          <w:rFonts w:ascii="Times New Roman" w:hAnsi="Times New Roman" w:cs="Times New Roman"/>
          <w:spacing w:val="-4"/>
          <w:sz w:val="22"/>
          <w:szCs w:val="22"/>
        </w:rPr>
        <w:tab/>
      </w:r>
      <w:r w:rsidRPr="008E0F84">
        <w:rPr>
          <w:rFonts w:ascii="Times New Roman" w:hAnsi="Times New Roman" w:cs="Times New Roman"/>
          <w:spacing w:val="-4"/>
          <w:sz w:val="22"/>
          <w:szCs w:val="22"/>
        </w:rPr>
        <w:t xml:space="preserve">Calculated the recoverable amount of investments and </w:t>
      </w:r>
      <w:r w:rsidR="00F6769A" w:rsidRPr="008E0F84">
        <w:rPr>
          <w:rFonts w:ascii="Times New Roman" w:hAnsi="Times New Roman" w:cs="Times New Roman"/>
          <w:spacing w:val="-4"/>
          <w:sz w:val="22"/>
          <w:szCs w:val="22"/>
        </w:rPr>
        <w:t>assets</w:t>
      </w:r>
      <w:r w:rsidR="00F6769A" w:rsidRPr="008E0F84">
        <w:rPr>
          <w:rFonts w:ascii="Times New Roman" w:hAnsi="Times New Roman" w:cs="Times New Roman"/>
          <w:sz w:val="22"/>
          <w:szCs w:val="22"/>
        </w:rPr>
        <w:t>.</w:t>
      </w:r>
      <w:proofErr w:type="gramEnd"/>
    </w:p>
    <w:p w:rsidR="00E04CFD" w:rsidRPr="008E0F84" w:rsidRDefault="00E04CFD" w:rsidP="00053F4E">
      <w:pPr>
        <w:tabs>
          <w:tab w:val="left" w:pos="2880"/>
        </w:tabs>
        <w:spacing w:after="0" w:line="240" w:lineRule="atLeast"/>
        <w:ind w:left="539" w:right="-25" w:firstLine="737"/>
        <w:jc w:val="both"/>
        <w:rPr>
          <w:rFonts w:ascii="Times New Roman" w:hAnsi="Times New Roman" w:cs="Times New Roman"/>
          <w:szCs w:val="22"/>
          <w:cs/>
        </w:rPr>
      </w:pPr>
    </w:p>
    <w:p w:rsidR="00DE4702" w:rsidRPr="008E0F84" w:rsidRDefault="00DE4702"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2.4.2</w:t>
      </w:r>
      <w:r w:rsidRPr="008E0F84">
        <w:rPr>
          <w:rFonts w:ascii="Times New Roman" w:hAnsi="Times New Roman" w:cs="Times New Roman"/>
          <w:b/>
          <w:bCs/>
          <w:i/>
          <w:iCs/>
          <w:sz w:val="22"/>
          <w:szCs w:val="22"/>
        </w:rPr>
        <w:tab/>
        <w:t>Assumptions and estimation uncertainties</w:t>
      </w:r>
    </w:p>
    <w:p w:rsidR="00356CF2" w:rsidRPr="008E0F84" w:rsidRDefault="00356CF2" w:rsidP="00053F4E">
      <w:pPr>
        <w:tabs>
          <w:tab w:val="left" w:pos="2880"/>
        </w:tabs>
        <w:spacing w:after="0" w:line="240" w:lineRule="atLeast"/>
        <w:ind w:left="539" w:right="-25" w:firstLine="737"/>
        <w:jc w:val="both"/>
        <w:rPr>
          <w:rFonts w:ascii="Times New Roman" w:hAnsi="Times New Roman" w:cs="Times New Roman"/>
          <w:szCs w:val="22"/>
        </w:rPr>
      </w:pPr>
    </w:p>
    <w:p w:rsidR="00DE4702" w:rsidRPr="008E0F84" w:rsidRDefault="00DE4702" w:rsidP="00CE1FAD">
      <w:pPr>
        <w:pStyle w:val="BodyText"/>
        <w:numPr>
          <w:ilvl w:val="0"/>
          <w:numId w:val="43"/>
        </w:numPr>
        <w:tabs>
          <w:tab w:val="left" w:pos="1560"/>
        </w:tabs>
        <w:ind w:left="1560" w:right="-25" w:hanging="284"/>
        <w:jc w:val="both"/>
        <w:rPr>
          <w:rFonts w:ascii="Times New Roman" w:hAnsi="Times New Roman" w:cs="Times New Roman"/>
          <w:sz w:val="22"/>
          <w:szCs w:val="22"/>
        </w:rPr>
      </w:pPr>
      <w:r w:rsidRPr="008E0F84">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8E0F84">
        <w:rPr>
          <w:rFonts w:ascii="Times New Roman" w:hAnsi="Times New Roman" w:cs="Times New Roman"/>
          <w:sz w:val="22"/>
          <w:szCs w:val="22"/>
        </w:rPr>
        <w:t>recognized</w:t>
      </w:r>
      <w:r w:rsidRPr="008E0F84">
        <w:rPr>
          <w:rFonts w:ascii="Times New Roman" w:hAnsi="Times New Roman" w:cs="Times New Roman"/>
          <w:sz w:val="22"/>
          <w:szCs w:val="22"/>
        </w:rPr>
        <w:t xml:space="preserve"> in the financial statements is included in the following notes:</w:t>
      </w:r>
    </w:p>
    <w:p w:rsidR="00E04CFD" w:rsidRPr="008E0F84" w:rsidRDefault="00E04CFD" w:rsidP="00CE1FAD">
      <w:pPr>
        <w:tabs>
          <w:tab w:val="left" w:pos="2880"/>
        </w:tabs>
        <w:spacing w:after="0" w:line="240" w:lineRule="atLeast"/>
        <w:ind w:left="539" w:right="-25" w:firstLine="1021"/>
        <w:jc w:val="both"/>
        <w:rPr>
          <w:rFonts w:ascii="Times New Roman" w:hAnsi="Times New Roman" w:cs="Times New Roman"/>
          <w:szCs w:val="22"/>
        </w:rPr>
      </w:pPr>
    </w:p>
    <w:p w:rsidR="00345C7E" w:rsidRPr="008E0F84" w:rsidRDefault="00B42D89" w:rsidP="00CE1FAD">
      <w:pPr>
        <w:tabs>
          <w:tab w:val="left" w:pos="3052"/>
        </w:tabs>
        <w:spacing w:after="0" w:line="240" w:lineRule="atLeast"/>
        <w:ind w:left="1276" w:right="-25" w:firstLine="284"/>
        <w:jc w:val="both"/>
        <w:rPr>
          <w:rFonts w:ascii="Times New Roman" w:hAnsi="Times New Roman" w:cs="Times New Roman"/>
          <w:szCs w:val="22"/>
        </w:rPr>
      </w:pPr>
      <w:r w:rsidRPr="008E0F84">
        <w:rPr>
          <w:rFonts w:ascii="Times New Roman" w:hAnsi="Times New Roman" w:cs="Times New Roman"/>
          <w:szCs w:val="22"/>
        </w:rPr>
        <w:t xml:space="preserve">Note </w:t>
      </w:r>
      <w:r w:rsidR="003F50EE" w:rsidRPr="008E0F84">
        <w:rPr>
          <w:rFonts w:ascii="Times New Roman" w:hAnsi="Times New Roman" w:cs="Times New Roman"/>
          <w:szCs w:val="22"/>
        </w:rPr>
        <w:t>11</w:t>
      </w:r>
      <w:r w:rsidR="00345C7E" w:rsidRPr="008E0F84">
        <w:rPr>
          <w:rFonts w:ascii="Times New Roman" w:hAnsi="Times New Roman" w:cs="Times New Roman"/>
          <w:szCs w:val="22"/>
        </w:rPr>
        <w:tab/>
        <w:t>Allowance for impairment of investment</w:t>
      </w:r>
      <w:r w:rsidR="00E25AAE" w:rsidRPr="008E0F84">
        <w:rPr>
          <w:rFonts w:ascii="Times New Roman" w:hAnsi="Times New Roman" w:cs="Times New Roman"/>
          <w:szCs w:val="22"/>
        </w:rPr>
        <w:t>s</w:t>
      </w:r>
    </w:p>
    <w:p w:rsidR="00345C7E" w:rsidRPr="008E0F84" w:rsidRDefault="00345C7E" w:rsidP="00CE1FAD">
      <w:pPr>
        <w:tabs>
          <w:tab w:val="left" w:pos="3052"/>
        </w:tabs>
        <w:spacing w:after="0" w:line="240" w:lineRule="atLeast"/>
        <w:ind w:left="1276" w:right="-25" w:firstLine="284"/>
        <w:jc w:val="both"/>
        <w:rPr>
          <w:rFonts w:ascii="Times New Roman" w:hAnsi="Times New Roman" w:cs="Times New Roman"/>
          <w:szCs w:val="22"/>
        </w:rPr>
      </w:pPr>
      <w:r w:rsidRPr="008E0F84">
        <w:rPr>
          <w:rFonts w:ascii="Times New Roman" w:hAnsi="Times New Roman" w:cs="Times New Roman"/>
          <w:szCs w:val="22"/>
        </w:rPr>
        <w:t xml:space="preserve">Note </w:t>
      </w:r>
      <w:r w:rsidR="003F50EE" w:rsidRPr="008E0F84">
        <w:rPr>
          <w:rFonts w:ascii="Times New Roman" w:hAnsi="Times New Roman" w:cs="Times New Roman"/>
          <w:szCs w:val="22"/>
        </w:rPr>
        <w:t>14</w:t>
      </w:r>
      <w:r w:rsidR="007432C9" w:rsidRPr="008E0F84">
        <w:rPr>
          <w:rFonts w:ascii="Times New Roman" w:hAnsi="Times New Roman" w:cs="Times New Roman"/>
          <w:szCs w:val="22"/>
        </w:rPr>
        <w:tab/>
      </w:r>
      <w:r w:rsidRPr="008E0F84">
        <w:rPr>
          <w:rFonts w:ascii="Times New Roman" w:hAnsi="Times New Roman" w:cs="Times New Roman"/>
          <w:szCs w:val="22"/>
        </w:rPr>
        <w:t>Current and deferred taxation and utilization of tax losses</w:t>
      </w:r>
    </w:p>
    <w:p w:rsidR="00B94BCF" w:rsidRPr="008E0F84" w:rsidRDefault="004D6366" w:rsidP="00CE1FAD">
      <w:pPr>
        <w:tabs>
          <w:tab w:val="left" w:pos="3052"/>
          <w:tab w:val="left" w:pos="3402"/>
        </w:tabs>
        <w:spacing w:after="0" w:line="240" w:lineRule="atLeast"/>
        <w:ind w:left="1276" w:right="-25" w:firstLine="284"/>
        <w:jc w:val="both"/>
        <w:rPr>
          <w:rFonts w:ascii="Times New Roman" w:hAnsi="Times New Roman" w:cs="Times New Roman"/>
          <w:b/>
          <w:bCs/>
          <w:i/>
          <w:iCs/>
          <w:szCs w:val="22"/>
        </w:rPr>
      </w:pPr>
      <w:r w:rsidRPr="008E0F84">
        <w:rPr>
          <w:rFonts w:ascii="Times New Roman" w:hAnsi="Times New Roman" w:cs="Times New Roman"/>
          <w:szCs w:val="22"/>
        </w:rPr>
        <w:t>Note 21</w:t>
      </w:r>
      <w:r w:rsidR="00345C7E" w:rsidRPr="008E0F84">
        <w:rPr>
          <w:rFonts w:ascii="Times New Roman" w:hAnsi="Times New Roman" w:cs="Times New Roman"/>
          <w:szCs w:val="22"/>
        </w:rPr>
        <w:tab/>
        <w:t>Assumptions related to discount rate, salary increase rate,</w:t>
      </w:r>
      <w:r w:rsidR="00041392" w:rsidRPr="008E0F84">
        <w:rPr>
          <w:rFonts w:ascii="Times New Roman" w:hAnsi="Times New Roman" w:cs="Times New Roman"/>
          <w:szCs w:val="22"/>
        </w:rPr>
        <w:t xml:space="preserve"> </w:t>
      </w:r>
      <w:r w:rsidR="004B7AE8" w:rsidRPr="008E0F84">
        <w:rPr>
          <w:rFonts w:ascii="Times New Roman" w:hAnsi="Times New Roman" w:cs="Times New Roman"/>
          <w:szCs w:val="22"/>
        </w:rPr>
        <w:t>e</w:t>
      </w:r>
      <w:r w:rsidR="00041392" w:rsidRPr="008E0F84">
        <w:rPr>
          <w:rFonts w:ascii="Times New Roman" w:hAnsi="Times New Roman" w:cs="Times New Roman"/>
          <w:szCs w:val="22"/>
        </w:rPr>
        <w:t xml:space="preserve">mployee </w:t>
      </w:r>
      <w:r w:rsidR="00041392" w:rsidRPr="008E0F84">
        <w:rPr>
          <w:rFonts w:ascii="Times New Roman" w:hAnsi="Times New Roman" w:cs="Times New Roman"/>
          <w:szCs w:val="22"/>
        </w:rPr>
        <w:br/>
      </w:r>
      <w:r w:rsidR="00E04CFD" w:rsidRPr="008E0F84">
        <w:rPr>
          <w:rFonts w:ascii="Times New Roman" w:hAnsi="Times New Roman" w:cs="Times New Roman"/>
          <w:szCs w:val="22"/>
        </w:rPr>
        <w:tab/>
      </w:r>
      <w:r w:rsidR="007A3E2E" w:rsidRPr="008E0F84">
        <w:rPr>
          <w:rFonts w:ascii="Times New Roman" w:hAnsi="Times New Roman" w:cs="Times New Roman"/>
          <w:szCs w:val="22"/>
        </w:rPr>
        <w:tab/>
      </w:r>
      <w:r w:rsidR="00345C7E" w:rsidRPr="008E0F84">
        <w:rPr>
          <w:rFonts w:ascii="Times New Roman" w:hAnsi="Times New Roman" w:cs="Times New Roman"/>
          <w:szCs w:val="22"/>
        </w:rPr>
        <w:t>turnover rate, mortality rate and disability rate</w:t>
      </w:r>
    </w:p>
    <w:p w:rsidR="006E25C3" w:rsidRPr="008E0F84" w:rsidRDefault="006E25C3" w:rsidP="00CE1FAD">
      <w:pPr>
        <w:tabs>
          <w:tab w:val="left" w:pos="3052"/>
          <w:tab w:val="left" w:pos="3402"/>
        </w:tabs>
        <w:spacing w:after="0" w:line="240" w:lineRule="atLeast"/>
        <w:ind w:left="1276" w:right="-25" w:firstLine="284"/>
        <w:jc w:val="both"/>
        <w:rPr>
          <w:rFonts w:ascii="Times New Roman" w:hAnsi="Times New Roman" w:cs="Times New Roman"/>
          <w:szCs w:val="22"/>
        </w:rPr>
      </w:pPr>
    </w:p>
    <w:p w:rsidR="00E25AAE" w:rsidRPr="008E0F84" w:rsidRDefault="006E25C3" w:rsidP="00053F4E">
      <w:pPr>
        <w:pStyle w:val="BodyText"/>
        <w:numPr>
          <w:ilvl w:val="0"/>
          <w:numId w:val="43"/>
        </w:numPr>
        <w:tabs>
          <w:tab w:val="left" w:pos="1560"/>
        </w:tabs>
        <w:ind w:left="1560" w:right="-25" w:hanging="284"/>
        <w:jc w:val="both"/>
        <w:rPr>
          <w:rFonts w:ascii="Times New Roman" w:hAnsi="Times New Roman" w:cs="Times New Roman"/>
          <w:sz w:val="22"/>
          <w:szCs w:val="22"/>
        </w:rPr>
      </w:pPr>
      <w:r w:rsidRPr="008E0F84">
        <w:rPr>
          <w:rFonts w:ascii="Times New Roman" w:hAnsi="Times New Roman" w:cs="Times New Roman"/>
          <w:sz w:val="22"/>
          <w:szCs w:val="22"/>
        </w:rPr>
        <w:t>From t</w:t>
      </w:r>
      <w:r w:rsidR="00270272" w:rsidRPr="008E0F84">
        <w:rPr>
          <w:rFonts w:ascii="Times New Roman" w:hAnsi="Times New Roman" w:cs="Times New Roman"/>
          <w:sz w:val="22"/>
          <w:szCs w:val="22"/>
        </w:rPr>
        <w:t xml:space="preserve">he </w:t>
      </w:r>
      <w:r w:rsidR="00E25AAE" w:rsidRPr="008E0F84">
        <w:rPr>
          <w:rFonts w:ascii="Times New Roman" w:hAnsi="Times New Roman" w:cs="Times New Roman"/>
          <w:sz w:val="22"/>
          <w:szCs w:val="22"/>
        </w:rPr>
        <w:t>situation as described</w:t>
      </w:r>
      <w:r w:rsidR="005D3111" w:rsidRPr="008E0F84">
        <w:rPr>
          <w:rFonts w:ascii="Times New Roman" w:hAnsi="Times New Roman" w:cs="Times New Roman"/>
          <w:sz w:val="22"/>
          <w:szCs w:val="22"/>
        </w:rPr>
        <w:t xml:space="preserve"> in Note 3, resulting in estim</w:t>
      </w:r>
      <w:r w:rsidR="00E25AAE" w:rsidRPr="008E0F84">
        <w:rPr>
          <w:rFonts w:ascii="Times New Roman" w:hAnsi="Times New Roman" w:cs="Times New Roman"/>
          <w:sz w:val="22"/>
          <w:szCs w:val="22"/>
        </w:rPr>
        <w:t>ation uncertainty, the Group/Company elected to apply accounting guidance on temporary accounting relief measures for additional accounting options, issued by the Federation of Accounting Professions, in response to impact from the situation of COVID – 19 outbreak on the following:</w:t>
      </w:r>
    </w:p>
    <w:p w:rsidR="00E25AAE" w:rsidRPr="008E0F84" w:rsidRDefault="00E25AAE" w:rsidP="00832FA6">
      <w:pPr>
        <w:tabs>
          <w:tab w:val="left" w:pos="3052"/>
          <w:tab w:val="left" w:pos="3402"/>
        </w:tabs>
        <w:spacing w:after="0" w:line="240" w:lineRule="atLeast"/>
        <w:ind w:left="1276" w:right="-25" w:firstLine="284"/>
        <w:jc w:val="both"/>
        <w:rPr>
          <w:rFonts w:ascii="Times New Roman" w:hAnsi="Times New Roman" w:cs="Times New Roman"/>
          <w:szCs w:val="22"/>
        </w:rPr>
      </w:pPr>
    </w:p>
    <w:p w:rsidR="00E25AAE" w:rsidRPr="008E0F84" w:rsidRDefault="00E25AAE" w:rsidP="00134B11">
      <w:pPr>
        <w:pStyle w:val="BodyText"/>
        <w:numPr>
          <w:ilvl w:val="0"/>
          <w:numId w:val="44"/>
        </w:numPr>
        <w:tabs>
          <w:tab w:val="left" w:pos="1560"/>
        </w:tabs>
        <w:ind w:left="1843" w:right="-25" w:hanging="283"/>
        <w:jc w:val="both"/>
        <w:rPr>
          <w:rFonts w:ascii="Times New Roman" w:hAnsi="Times New Roman" w:cs="Times New Roman"/>
          <w:sz w:val="22"/>
          <w:szCs w:val="22"/>
        </w:rPr>
      </w:pPr>
      <w:r w:rsidRPr="008E0F84">
        <w:rPr>
          <w:rFonts w:ascii="Times New Roman" w:hAnsi="Times New Roman" w:cs="Times New Roman"/>
          <w:sz w:val="22"/>
          <w:szCs w:val="22"/>
        </w:rPr>
        <w:t>Impairment of assets</w:t>
      </w:r>
    </w:p>
    <w:p w:rsidR="00E25AAE" w:rsidRPr="008E0F84" w:rsidRDefault="00E25AAE" w:rsidP="00134B11">
      <w:pPr>
        <w:pStyle w:val="BodyText"/>
        <w:ind w:left="1843" w:right="-25" w:firstLine="0"/>
        <w:jc w:val="both"/>
        <w:rPr>
          <w:rFonts w:ascii="Times New Roman" w:hAnsi="Times New Roman" w:cs="Times New Roman"/>
          <w:sz w:val="22"/>
          <w:szCs w:val="22"/>
        </w:rPr>
      </w:pPr>
    </w:p>
    <w:p w:rsidR="00E25AAE" w:rsidRPr="008E0F84" w:rsidRDefault="00E25AAE" w:rsidP="00134B11">
      <w:pPr>
        <w:pStyle w:val="BodyText"/>
        <w:ind w:left="1843" w:right="-25" w:firstLine="0"/>
        <w:jc w:val="both"/>
        <w:rPr>
          <w:rFonts w:ascii="Times New Roman" w:hAnsi="Times New Roman" w:cs="Times New Roman"/>
          <w:sz w:val="22"/>
          <w:szCs w:val="22"/>
        </w:rPr>
      </w:pPr>
      <w:r w:rsidRPr="008E0F84">
        <w:rPr>
          <w:rFonts w:ascii="Times New Roman" w:hAnsi="Times New Roman" w:cs="Times New Roman"/>
          <w:sz w:val="22"/>
          <w:szCs w:val="22"/>
        </w:rPr>
        <w:t>The Group/Company elected to consider impairment of trade accounts receivable</w:t>
      </w:r>
      <w:r w:rsidR="005D3111" w:rsidRPr="008E0F84">
        <w:rPr>
          <w:rFonts w:ascii="Times New Roman" w:hAnsi="Times New Roman" w:cs="Times New Roman"/>
          <w:sz w:val="22"/>
          <w:szCs w:val="22"/>
        </w:rPr>
        <w:t>s</w:t>
      </w:r>
      <w:r w:rsidRPr="008E0F84">
        <w:rPr>
          <w:rFonts w:ascii="Times New Roman" w:hAnsi="Times New Roman" w:cs="Times New Roman"/>
          <w:sz w:val="22"/>
          <w:szCs w:val="22"/>
        </w:rPr>
        <w:t xml:space="preserve"> under simplified approach using historical loss to estimate for expected credit loss</w:t>
      </w:r>
      <w:r w:rsidR="005D3111" w:rsidRPr="008E0F84">
        <w:rPr>
          <w:rFonts w:ascii="Times New Roman" w:hAnsi="Times New Roman" w:cs="Times New Roman"/>
          <w:sz w:val="22"/>
          <w:szCs w:val="22"/>
        </w:rPr>
        <w:t>es</w:t>
      </w:r>
      <w:r w:rsidRPr="008E0F84">
        <w:rPr>
          <w:rFonts w:ascii="Times New Roman" w:hAnsi="Times New Roman" w:cs="Times New Roman"/>
          <w:sz w:val="22"/>
          <w:szCs w:val="22"/>
        </w:rPr>
        <w:t xml:space="preserve"> and did not take forward – looking information about situation of COVID – 19 to be uncertainty for consideration.</w:t>
      </w:r>
    </w:p>
    <w:p w:rsidR="002B6A6E" w:rsidRPr="008E0F84" w:rsidRDefault="002B6A6E" w:rsidP="00053F4E">
      <w:pPr>
        <w:pStyle w:val="BodyText"/>
        <w:ind w:left="1276" w:right="-25"/>
        <w:jc w:val="both"/>
        <w:rPr>
          <w:rFonts w:ascii="Times New Roman" w:hAnsi="Times New Roman" w:cs="Times New Roman"/>
          <w:sz w:val="22"/>
          <w:szCs w:val="22"/>
          <w:cs/>
        </w:rPr>
      </w:pPr>
    </w:p>
    <w:p w:rsidR="004E6072" w:rsidRPr="008E0F84" w:rsidRDefault="00AF0945"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2.4</w:t>
      </w:r>
      <w:r w:rsidR="004E6072" w:rsidRPr="008E0F84">
        <w:rPr>
          <w:rFonts w:ascii="Times New Roman" w:hAnsi="Times New Roman" w:cs="Times New Roman"/>
          <w:b/>
          <w:bCs/>
          <w:i/>
          <w:iCs/>
          <w:sz w:val="22"/>
          <w:szCs w:val="22"/>
        </w:rPr>
        <w:t>.3</w:t>
      </w:r>
      <w:r w:rsidR="004E6072" w:rsidRPr="008E0F84">
        <w:rPr>
          <w:rFonts w:ascii="Times New Roman" w:hAnsi="Times New Roman" w:cs="Times New Roman"/>
          <w:b/>
          <w:bCs/>
          <w:i/>
          <w:iCs/>
          <w:sz w:val="22"/>
          <w:szCs w:val="22"/>
        </w:rPr>
        <w:tab/>
        <w:t>Measurement of fair values</w:t>
      </w:r>
    </w:p>
    <w:p w:rsidR="004E6072" w:rsidRPr="008E0F84" w:rsidRDefault="004E6072" w:rsidP="00053F4E">
      <w:pPr>
        <w:tabs>
          <w:tab w:val="left" w:pos="2880"/>
        </w:tabs>
        <w:spacing w:after="0" w:line="240" w:lineRule="atLeast"/>
        <w:ind w:left="539" w:right="-25" w:firstLine="737"/>
        <w:jc w:val="both"/>
        <w:rPr>
          <w:rFonts w:ascii="Times New Roman" w:hAnsi="Times New Roman" w:cs="Times New Roman"/>
          <w:szCs w:val="22"/>
        </w:rPr>
      </w:pPr>
    </w:p>
    <w:p w:rsidR="004E6072" w:rsidRPr="008E0F84" w:rsidRDefault="004E6072"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 xml:space="preserve">Measuring the fair value of an asset or a liability, the Group/Company uses market observable data as far as possible.  Fair values are </w:t>
      </w:r>
      <w:r w:rsidR="00B1744D" w:rsidRPr="008E0F84">
        <w:rPr>
          <w:rFonts w:ascii="Times New Roman" w:hAnsi="Times New Roman" w:cs="Times New Roman"/>
          <w:sz w:val="22"/>
          <w:szCs w:val="22"/>
        </w:rPr>
        <w:t>categorized</w:t>
      </w:r>
      <w:r w:rsidRPr="008E0F84">
        <w:rPr>
          <w:rFonts w:ascii="Times New Roman" w:hAnsi="Times New Roman" w:cs="Times New Roman"/>
          <w:sz w:val="22"/>
          <w:szCs w:val="22"/>
        </w:rPr>
        <w:t xml:space="preserve"> into different levels in a fair value hierarchy based on the inputs used in the valuation techniques as follows:</w:t>
      </w:r>
    </w:p>
    <w:p w:rsidR="003352D1" w:rsidRPr="008E0F84" w:rsidRDefault="003352D1" w:rsidP="00053F4E">
      <w:pPr>
        <w:tabs>
          <w:tab w:val="left" w:pos="2880"/>
        </w:tabs>
        <w:spacing w:after="0" w:line="240" w:lineRule="atLeast"/>
        <w:ind w:left="539" w:right="-25" w:firstLine="737"/>
        <w:jc w:val="both"/>
        <w:rPr>
          <w:rFonts w:ascii="Times New Roman" w:hAnsi="Times New Roman" w:cs="Times New Roman"/>
          <w:szCs w:val="22"/>
        </w:rPr>
      </w:pPr>
    </w:p>
    <w:p w:rsidR="00832FA6" w:rsidRDefault="00832FA6">
      <w:pPr>
        <w:spacing w:after="0" w:line="240" w:lineRule="auto"/>
        <w:rPr>
          <w:rFonts w:ascii="Times New Roman" w:hAnsi="Times New Roman" w:cs="Times New Roman"/>
          <w:szCs w:val="22"/>
          <w:lang w:val="en-GB"/>
        </w:rPr>
      </w:pPr>
      <w:r>
        <w:rPr>
          <w:rFonts w:ascii="Times New Roman" w:hAnsi="Times New Roman" w:cs="Times New Roman"/>
          <w:szCs w:val="22"/>
          <w:lang w:val="en-GB"/>
        </w:rPr>
        <w:br w:type="page"/>
      </w:r>
    </w:p>
    <w:p w:rsidR="003352D1" w:rsidRPr="008E0F84"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8E0F84">
        <w:rPr>
          <w:rFonts w:ascii="Times New Roman" w:hAnsi="Times New Roman" w:cs="Times New Roman"/>
          <w:szCs w:val="22"/>
          <w:lang w:val="en-GB"/>
        </w:rPr>
        <w:lastRenderedPageBreak/>
        <w:t>Level 1: quoted prices (unadjusted) in active markets for identical assets or liabilities.</w:t>
      </w:r>
    </w:p>
    <w:p w:rsidR="003352D1" w:rsidRPr="008E0F84" w:rsidRDefault="003352D1" w:rsidP="00053F4E">
      <w:pPr>
        <w:tabs>
          <w:tab w:val="left" w:pos="993"/>
        </w:tabs>
        <w:spacing w:after="0" w:line="240" w:lineRule="atLeast"/>
        <w:ind w:left="1701" w:right="-25" w:hanging="425"/>
        <w:jc w:val="both"/>
        <w:rPr>
          <w:rFonts w:ascii="Times New Roman" w:hAnsi="Times New Roman" w:cs="Times New Roman"/>
          <w:szCs w:val="22"/>
          <w:lang w:val="en-GB"/>
        </w:rPr>
      </w:pPr>
    </w:p>
    <w:p w:rsidR="003352D1" w:rsidRPr="008E0F84"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8E0F84">
        <w:rPr>
          <w:rFonts w:ascii="Times New Roman" w:hAnsi="Times New Roman" w:cs="Times New Roman"/>
          <w:szCs w:val="22"/>
          <w:lang w:val="en-GB"/>
        </w:rPr>
        <w:t>Level 2: inputs other than quoted prices included in Level 1 that are observable for the asset or liability, either directly (i.e. as prices) or indirectly (i.e. derived from prices).</w:t>
      </w:r>
    </w:p>
    <w:p w:rsidR="003352D1" w:rsidRPr="008E0F84" w:rsidRDefault="003352D1" w:rsidP="00053F4E">
      <w:pPr>
        <w:spacing w:after="0" w:line="240" w:lineRule="atLeast"/>
        <w:ind w:left="1701" w:right="-25" w:hanging="425"/>
        <w:jc w:val="both"/>
        <w:rPr>
          <w:rFonts w:ascii="Times New Roman" w:hAnsi="Times New Roman" w:cs="Times New Roman"/>
          <w:szCs w:val="22"/>
        </w:rPr>
      </w:pPr>
    </w:p>
    <w:p w:rsidR="003352D1" w:rsidRPr="008E0F84"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8E0F84">
        <w:rPr>
          <w:rFonts w:ascii="Times New Roman" w:hAnsi="Times New Roman" w:cs="Times New Roman"/>
          <w:szCs w:val="22"/>
          <w:lang w:val="en-GB"/>
        </w:rPr>
        <w:t>Level 3: inputs for the asset or liability that are not based on observable market data (unobservable inputs).</w:t>
      </w:r>
    </w:p>
    <w:p w:rsidR="004E6072" w:rsidRPr="008E0F84" w:rsidRDefault="004E6072" w:rsidP="00053F4E">
      <w:pPr>
        <w:pStyle w:val="BodyText"/>
        <w:ind w:left="1276" w:right="-25"/>
        <w:jc w:val="both"/>
        <w:rPr>
          <w:rFonts w:ascii="Times New Roman" w:hAnsi="Times New Roman" w:cs="Times New Roman"/>
          <w:sz w:val="22"/>
          <w:szCs w:val="22"/>
          <w:lang w:val="en-GB"/>
        </w:rPr>
      </w:pPr>
    </w:p>
    <w:p w:rsidR="004E6072" w:rsidRPr="008E0F84" w:rsidRDefault="004E6072"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 xml:space="preserve">If the inputs used to measure the fair value of an asset or liability might be </w:t>
      </w:r>
      <w:r w:rsidR="00B1744D" w:rsidRPr="008E0F84">
        <w:rPr>
          <w:rFonts w:ascii="Times New Roman" w:hAnsi="Times New Roman" w:cs="Times New Roman"/>
          <w:sz w:val="22"/>
          <w:szCs w:val="22"/>
        </w:rPr>
        <w:t>categorized</w:t>
      </w:r>
      <w:r w:rsidRPr="008E0F84">
        <w:rPr>
          <w:rFonts w:ascii="Times New Roman" w:hAnsi="Times New Roman" w:cs="Times New Roman"/>
          <w:sz w:val="22"/>
          <w:szCs w:val="22"/>
        </w:rPr>
        <w:t xml:space="preserve"> in different levels of the fair value hierarchy, then the fair value measurement is </w:t>
      </w:r>
      <w:r w:rsidR="00B1744D" w:rsidRPr="008E0F84">
        <w:rPr>
          <w:rFonts w:ascii="Times New Roman" w:hAnsi="Times New Roman" w:cs="Times New Roman"/>
          <w:sz w:val="22"/>
          <w:szCs w:val="22"/>
        </w:rPr>
        <w:t>categorized</w:t>
      </w:r>
      <w:r w:rsidRPr="008E0F84">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83355" w:rsidRPr="008E0F84" w:rsidRDefault="00883355" w:rsidP="00053F4E">
      <w:pPr>
        <w:pStyle w:val="BodyText"/>
        <w:ind w:left="1276" w:right="-25"/>
        <w:jc w:val="both"/>
        <w:rPr>
          <w:rFonts w:ascii="Times New Roman" w:hAnsi="Times New Roman" w:cs="Times New Roman"/>
          <w:sz w:val="22"/>
          <w:szCs w:val="22"/>
        </w:rPr>
      </w:pPr>
    </w:p>
    <w:p w:rsidR="004E6072" w:rsidRPr="008E0F84" w:rsidRDefault="004E6072"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 xml:space="preserve">The Group/Company </w:t>
      </w:r>
      <w:r w:rsidR="00B1744D" w:rsidRPr="008E0F84">
        <w:rPr>
          <w:rFonts w:ascii="Times New Roman" w:hAnsi="Times New Roman" w:cs="Times New Roman"/>
          <w:sz w:val="22"/>
          <w:szCs w:val="22"/>
        </w:rPr>
        <w:t>recognizes</w:t>
      </w:r>
      <w:r w:rsidRPr="008E0F84">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8E0F84" w:rsidRDefault="004E6072" w:rsidP="00053F4E">
      <w:pPr>
        <w:pStyle w:val="BodyText"/>
        <w:ind w:left="1276" w:right="-25"/>
        <w:jc w:val="both"/>
        <w:rPr>
          <w:rFonts w:ascii="Times New Roman" w:hAnsi="Times New Roman" w:cs="Times New Roman"/>
          <w:sz w:val="22"/>
          <w:szCs w:val="22"/>
        </w:rPr>
      </w:pPr>
    </w:p>
    <w:p w:rsidR="004E6072" w:rsidRPr="008E0F84" w:rsidRDefault="004E6072" w:rsidP="00053F4E">
      <w:pPr>
        <w:pStyle w:val="BodyText"/>
        <w:ind w:left="1276" w:right="-25"/>
        <w:jc w:val="both"/>
        <w:rPr>
          <w:rFonts w:ascii="Times New Roman" w:hAnsi="Times New Roman" w:cs="Times New Roman"/>
          <w:sz w:val="22"/>
          <w:szCs w:val="22"/>
        </w:rPr>
      </w:pPr>
      <w:r w:rsidRPr="008E0F84">
        <w:rPr>
          <w:rFonts w:ascii="Times New Roman" w:hAnsi="Times New Roman" w:cs="Times New Roman"/>
          <w:sz w:val="22"/>
          <w:szCs w:val="22"/>
        </w:rPr>
        <w:t>Further information about the assumptions made in measuring fair values is included in the following notes:</w:t>
      </w:r>
    </w:p>
    <w:p w:rsidR="004E6072" w:rsidRPr="008E0F84" w:rsidRDefault="004E6072" w:rsidP="00053F4E">
      <w:pPr>
        <w:pStyle w:val="BodyText"/>
        <w:ind w:left="1276"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67760E" w:rsidRPr="008E0F84" w:rsidTr="0067760E">
        <w:tc>
          <w:tcPr>
            <w:tcW w:w="3175" w:type="dxa"/>
          </w:tcPr>
          <w:p w:rsidR="0067760E" w:rsidRPr="008E0F84" w:rsidRDefault="0067760E" w:rsidP="00053F4E">
            <w:pPr>
              <w:tabs>
                <w:tab w:val="left" w:pos="540"/>
                <w:tab w:val="left" w:pos="1080"/>
              </w:tabs>
              <w:spacing w:after="0" w:line="240" w:lineRule="atLeast"/>
              <w:ind w:left="743" w:right="-25"/>
              <w:jc w:val="both"/>
              <w:rPr>
                <w:rFonts w:ascii="Times New Roman" w:hAnsi="Times New Roman" w:cs="Times New Roman"/>
                <w:szCs w:val="22"/>
              </w:rPr>
            </w:pPr>
            <w:r w:rsidRPr="008E0F84">
              <w:rPr>
                <w:rFonts w:ascii="Times New Roman" w:hAnsi="Times New Roman" w:cs="Times New Roman"/>
                <w:szCs w:val="22"/>
              </w:rPr>
              <w:t xml:space="preserve">Note </w:t>
            </w:r>
            <w:r w:rsidR="004D6366" w:rsidRPr="008E0F84">
              <w:rPr>
                <w:rFonts w:ascii="Times New Roman" w:hAnsi="Times New Roman" w:cs="Times New Roman"/>
                <w:szCs w:val="22"/>
              </w:rPr>
              <w:t>27</w:t>
            </w:r>
          </w:p>
        </w:tc>
        <w:tc>
          <w:tcPr>
            <w:tcW w:w="6030" w:type="dxa"/>
          </w:tcPr>
          <w:p w:rsidR="0067760E" w:rsidRPr="008E0F84" w:rsidRDefault="00163FA8" w:rsidP="00053F4E">
            <w:pPr>
              <w:pStyle w:val="index"/>
              <w:numPr>
                <w:ilvl w:val="0"/>
                <w:numId w:val="0"/>
              </w:numPr>
              <w:tabs>
                <w:tab w:val="left" w:pos="1092"/>
              </w:tabs>
              <w:spacing w:line="240" w:lineRule="atLeast"/>
              <w:ind w:left="360" w:right="-25" w:hanging="360"/>
              <w:jc w:val="both"/>
              <w:outlineLvl w:val="0"/>
              <w:rPr>
                <w:szCs w:val="28"/>
                <w:lang w:bidi="th-TH"/>
              </w:rPr>
            </w:pPr>
            <w:r w:rsidRPr="008E0F84">
              <w:rPr>
                <w:rFonts w:eastAsia="Calibri"/>
                <w:szCs w:val="22"/>
              </w:rPr>
              <w:t>Financial Instruments</w:t>
            </w:r>
          </w:p>
        </w:tc>
      </w:tr>
    </w:tbl>
    <w:p w:rsidR="00163FA8" w:rsidRPr="008E0F84" w:rsidRDefault="00163FA8" w:rsidP="00053F4E">
      <w:pPr>
        <w:tabs>
          <w:tab w:val="left" w:pos="2880"/>
        </w:tabs>
        <w:spacing w:after="0" w:line="240" w:lineRule="atLeast"/>
        <w:ind w:left="539" w:right="-25"/>
        <w:jc w:val="both"/>
        <w:rPr>
          <w:rFonts w:ascii="Times New Roman" w:hAnsi="Times New Roman" w:cs="Times New Roman"/>
          <w:szCs w:val="22"/>
        </w:rPr>
      </w:pPr>
    </w:p>
    <w:p w:rsidR="003F50EE" w:rsidRPr="002E1BBD" w:rsidRDefault="00A452ED"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r w:rsidRPr="002E1BBD">
        <w:rPr>
          <w:rFonts w:ascii="Times New Roman" w:hAnsi="Times New Roman" w:cs="Times New Roman"/>
          <w:b/>
          <w:bCs/>
          <w:szCs w:val="22"/>
        </w:rPr>
        <w:t>The impact of the situation</w:t>
      </w:r>
      <w:r w:rsidRPr="002E1BBD">
        <w:rPr>
          <w:rFonts w:ascii="Times New Roman" w:hAnsi="Times New Roman" w:cs="Times New Roman" w:hint="cs"/>
          <w:b/>
          <w:bCs/>
          <w:szCs w:val="22"/>
          <w:cs/>
        </w:rPr>
        <w:t xml:space="preserve"> </w:t>
      </w:r>
      <w:r w:rsidRPr="002E1BBD">
        <w:rPr>
          <w:rFonts w:ascii="Times New Roman" w:hAnsi="Times New Roman" w:cs="Times New Roman"/>
          <w:b/>
          <w:bCs/>
          <w:szCs w:val="22"/>
        </w:rPr>
        <w:t xml:space="preserve">of </w:t>
      </w:r>
      <w:r w:rsidR="00621480" w:rsidRPr="002E1BBD">
        <w:rPr>
          <w:rFonts w:ascii="Times New Roman" w:hAnsi="Times New Roman" w:cs="Times New Roman"/>
          <w:b/>
          <w:bCs/>
          <w:szCs w:val="22"/>
        </w:rPr>
        <w:t>Corona</w:t>
      </w:r>
      <w:r w:rsidR="00B1744D" w:rsidRPr="002E1BBD">
        <w:rPr>
          <w:rFonts w:ascii="Times New Roman" w:hAnsi="Times New Roman" w:cs="Times New Roman"/>
          <w:b/>
          <w:bCs/>
          <w:szCs w:val="22"/>
        </w:rPr>
        <w:t>virus</w:t>
      </w:r>
      <w:r w:rsidR="003F50EE" w:rsidRPr="002E1BBD">
        <w:rPr>
          <w:rFonts w:ascii="Times New Roman" w:hAnsi="Times New Roman" w:cs="Times New Roman"/>
          <w:b/>
          <w:bCs/>
          <w:szCs w:val="22"/>
        </w:rPr>
        <w:t xml:space="preserve"> disease 2019 Pandemic</w:t>
      </w:r>
      <w:r w:rsidR="003F50EE" w:rsidRPr="002E1BBD">
        <w:rPr>
          <w:rFonts w:ascii="Times New Roman" w:hAnsi="Times New Roman" w:cs="Times New Roman"/>
          <w:b/>
          <w:bCs/>
          <w:szCs w:val="22"/>
          <w:cs/>
        </w:rPr>
        <w:t xml:space="preserve"> </w:t>
      </w:r>
      <w:r w:rsidR="003F50EE" w:rsidRPr="002E1BBD">
        <w:rPr>
          <w:rFonts w:ascii="Times New Roman" w:hAnsi="Times New Roman" w:cs="Times New Roman"/>
          <w:b/>
          <w:bCs/>
          <w:szCs w:val="22"/>
        </w:rPr>
        <w:t>(“</w:t>
      </w:r>
      <w:r w:rsidR="0077254B" w:rsidRPr="002E1BBD">
        <w:rPr>
          <w:rFonts w:ascii="Times New Roman" w:hAnsi="Times New Roman" w:cs="Times New Roman"/>
          <w:b/>
          <w:bCs/>
          <w:szCs w:val="22"/>
        </w:rPr>
        <w:t>COVID-19</w:t>
      </w:r>
      <w:r w:rsidR="003F50EE" w:rsidRPr="002E1BBD">
        <w:rPr>
          <w:rFonts w:ascii="Times New Roman" w:hAnsi="Times New Roman" w:cs="Times New Roman"/>
          <w:b/>
          <w:bCs/>
          <w:szCs w:val="22"/>
        </w:rPr>
        <w:t>”</w:t>
      </w:r>
      <w:r w:rsidR="0077254B" w:rsidRPr="002E1BBD">
        <w:rPr>
          <w:rFonts w:ascii="Times New Roman" w:hAnsi="Times New Roman" w:cs="Times New Roman"/>
          <w:b/>
          <w:bCs/>
          <w:szCs w:val="22"/>
        </w:rPr>
        <w:t>)</w:t>
      </w:r>
    </w:p>
    <w:p w:rsidR="00A11474" w:rsidRPr="002E1BBD" w:rsidRDefault="00A11474" w:rsidP="00053F4E">
      <w:pPr>
        <w:tabs>
          <w:tab w:val="left" w:pos="567"/>
        </w:tabs>
        <w:spacing w:after="0" w:line="240" w:lineRule="atLeast"/>
        <w:ind w:left="540" w:right="-25"/>
        <w:jc w:val="both"/>
        <w:rPr>
          <w:rFonts w:ascii="Times New Roman" w:eastAsia="Cordia New" w:hAnsi="Times New Roman" w:cs="Times New Roman"/>
          <w:szCs w:val="22"/>
        </w:rPr>
      </w:pPr>
    </w:p>
    <w:p w:rsidR="00BE3567" w:rsidRPr="002E1BBD" w:rsidRDefault="00BE3567" w:rsidP="00BE3567">
      <w:pPr>
        <w:pStyle w:val="BodyText"/>
        <w:ind w:left="567" w:right="-25"/>
        <w:jc w:val="both"/>
        <w:rPr>
          <w:rFonts w:ascii="Times New Roman" w:hAnsi="Times New Roman" w:cs="Times New Roman"/>
          <w:sz w:val="22"/>
          <w:szCs w:val="22"/>
        </w:rPr>
      </w:pPr>
      <w:r w:rsidRPr="002E1BBD">
        <w:rPr>
          <w:rFonts w:ascii="Times New Roman" w:hAnsi="Times New Roman" w:cs="Times New Roman"/>
          <w:sz w:val="22"/>
          <w:szCs w:val="22"/>
        </w:rPr>
        <w:t>The Coronavirus disease 2019 pandemic is continuing to evolve, Thailand and many other countries have enacted several protective measures against the outbreak, e.g. the order to temporarily shut down operating facilities or reduce operating hours, social distancing, etc., resulting in an economic slowdown and adversely impacting most businesses and industries.</w:t>
      </w:r>
      <w:r w:rsidR="007D1959" w:rsidRPr="002E1BBD">
        <w:rPr>
          <w:rFonts w:ascii="Times New Roman" w:hAnsi="Times New Roman" w:cs="Times New Roman"/>
          <w:sz w:val="22"/>
          <w:szCs w:val="22"/>
        </w:rPr>
        <w:t xml:space="preserve"> </w:t>
      </w:r>
      <w:r w:rsidRPr="002E1BBD">
        <w:rPr>
          <w:rFonts w:ascii="Times New Roman" w:hAnsi="Times New Roman" w:cs="Times New Roman"/>
          <w:sz w:val="22"/>
          <w:szCs w:val="22"/>
        </w:rPr>
        <w:t xml:space="preserve"> This situation may bring uncertainties and have an impact on the environment in which the group operates.</w:t>
      </w:r>
      <w:r w:rsidR="00A452ED" w:rsidRPr="002E1BBD">
        <w:rPr>
          <w:rFonts w:ascii="Times New Roman" w:hAnsi="Times New Roman" w:cs="Times New Roman"/>
          <w:sz w:val="22"/>
          <w:szCs w:val="22"/>
        </w:rPr>
        <w:t xml:space="preserve">  </w:t>
      </w:r>
      <w:r w:rsidR="007D1959" w:rsidRPr="002E1BBD">
        <w:rPr>
          <w:rFonts w:ascii="Times New Roman" w:hAnsi="Times New Roman" w:cs="Times New Roman"/>
          <w:sz w:val="22"/>
          <w:szCs w:val="22"/>
        </w:rPr>
        <w:t>Nevertheless, the Group’</w:t>
      </w:r>
      <w:r w:rsidRPr="002E1BBD">
        <w:rPr>
          <w:rFonts w:ascii="Times New Roman" w:hAnsi="Times New Roman" w:cs="Times New Roman"/>
          <w:sz w:val="22"/>
          <w:szCs w:val="22"/>
        </w:rPr>
        <w:t xml:space="preserve">s management is closely monitoring the situation to manage the negative impact on the business as much as possible and regularly assess the financial impact in respect of valuation of assets, provisions and contingent liabilities. </w:t>
      </w:r>
      <w:r w:rsidR="007D1959" w:rsidRPr="002E1BBD">
        <w:rPr>
          <w:rFonts w:ascii="Times New Roman" w:hAnsi="Times New Roman" w:cs="Times New Roman"/>
          <w:sz w:val="22"/>
          <w:szCs w:val="22"/>
        </w:rPr>
        <w:t xml:space="preserve"> </w:t>
      </w:r>
      <w:r w:rsidRPr="002E1BBD">
        <w:rPr>
          <w:rFonts w:ascii="Times New Roman" w:hAnsi="Times New Roman" w:cs="Times New Roman"/>
          <w:sz w:val="22"/>
          <w:szCs w:val="22"/>
        </w:rPr>
        <w:t>The degree of the impact severity is dependent upon the pandemic controlling measures imposed by government and the duration of the pandemic.</w:t>
      </w:r>
    </w:p>
    <w:p w:rsidR="006274ED" w:rsidRPr="008E0F84" w:rsidRDefault="006274ED" w:rsidP="00053F4E">
      <w:pPr>
        <w:tabs>
          <w:tab w:val="left" w:pos="2880"/>
        </w:tabs>
        <w:spacing w:after="0" w:line="240" w:lineRule="atLeast"/>
        <w:ind w:left="539" w:right="-25"/>
        <w:jc w:val="both"/>
        <w:rPr>
          <w:rFonts w:ascii="Times New Roman" w:hAnsi="Times New Roman" w:cs="Times New Roman"/>
          <w:szCs w:val="22"/>
        </w:rPr>
      </w:pPr>
    </w:p>
    <w:p w:rsidR="000131C5" w:rsidRPr="008E0F84" w:rsidRDefault="00344BBA" w:rsidP="00053F4E">
      <w:pPr>
        <w:numPr>
          <w:ilvl w:val="0"/>
          <w:numId w:val="7"/>
        </w:numPr>
        <w:tabs>
          <w:tab w:val="left" w:pos="567"/>
        </w:tabs>
        <w:spacing w:after="0" w:line="240" w:lineRule="atLeast"/>
        <w:ind w:left="540" w:right="-25"/>
        <w:jc w:val="both"/>
        <w:rPr>
          <w:rFonts w:ascii="Times New Roman" w:eastAsia="Cordia New" w:hAnsi="Times New Roman" w:cs="Times New Roman"/>
          <w:b/>
          <w:bCs/>
          <w:szCs w:val="22"/>
        </w:rPr>
      </w:pPr>
      <w:r>
        <w:rPr>
          <w:rFonts w:ascii="Times New Roman" w:eastAsia="Cordia New" w:hAnsi="Times New Roman" w:cs="Times New Roman"/>
          <w:b/>
          <w:bCs/>
          <w:szCs w:val="22"/>
        </w:rPr>
        <w:t>Changes in accounting policies</w:t>
      </w:r>
    </w:p>
    <w:p w:rsidR="000131C5" w:rsidRPr="008E0F84" w:rsidRDefault="000131C5" w:rsidP="00053F4E">
      <w:pPr>
        <w:tabs>
          <w:tab w:val="left" w:pos="2880"/>
        </w:tabs>
        <w:spacing w:after="0" w:line="240" w:lineRule="atLeast"/>
        <w:ind w:left="539" w:right="-25"/>
        <w:jc w:val="both"/>
        <w:rPr>
          <w:rFonts w:ascii="Times New Roman" w:hAnsi="Times New Roman" w:cs="Times New Roman"/>
          <w:szCs w:val="22"/>
        </w:rPr>
      </w:pPr>
    </w:p>
    <w:p w:rsidR="0010640A" w:rsidRPr="008E0F84" w:rsidRDefault="00344BBA" w:rsidP="00053F4E">
      <w:pPr>
        <w:tabs>
          <w:tab w:val="left" w:pos="2880"/>
        </w:tabs>
        <w:spacing w:after="0" w:line="240" w:lineRule="atLeast"/>
        <w:ind w:left="539" w:right="-25"/>
        <w:jc w:val="both"/>
        <w:rPr>
          <w:rFonts w:ascii="Times New Roman" w:hAnsi="Times New Roman" w:cs="Times New Roman"/>
          <w:szCs w:val="22"/>
        </w:rPr>
      </w:pPr>
      <w:r>
        <w:rPr>
          <w:rFonts w:ascii="Times New Roman" w:hAnsi="Times New Roman" w:cs="Angsana New"/>
          <w:lang w:val="en-GB"/>
        </w:rPr>
        <w:t>From</w:t>
      </w:r>
      <w:r w:rsidR="00EA5873" w:rsidRPr="008E0F84">
        <w:rPr>
          <w:rFonts w:ascii="Times New Roman" w:hAnsi="Times New Roman" w:cs="Times New Roman"/>
          <w:szCs w:val="22"/>
        </w:rPr>
        <w:t xml:space="preserve"> 1 January 2020, the Group/Company has </w:t>
      </w:r>
      <w:r>
        <w:rPr>
          <w:rFonts w:ascii="Times New Roman" w:hAnsi="Times New Roman" w:cs="Times New Roman"/>
          <w:szCs w:val="22"/>
        </w:rPr>
        <w:t xml:space="preserve">applied the new and </w:t>
      </w:r>
      <w:r w:rsidR="00DB53E6" w:rsidRPr="008E0F84">
        <w:rPr>
          <w:rFonts w:ascii="Times New Roman" w:hAnsi="Times New Roman" w:cs="Times New Roman"/>
          <w:szCs w:val="22"/>
        </w:rPr>
        <w:t>revised financial reporting standards</w:t>
      </w:r>
      <w:r>
        <w:rPr>
          <w:rFonts w:ascii="Times New Roman" w:hAnsi="Times New Roman" w:cs="Times New Roman"/>
          <w:szCs w:val="22"/>
        </w:rPr>
        <w:t xml:space="preserve"> (TFRS)</w:t>
      </w:r>
      <w:r w:rsidR="00DB53E6" w:rsidRPr="008E0F84">
        <w:rPr>
          <w:rFonts w:ascii="Times New Roman" w:hAnsi="Times New Roman" w:cs="Times New Roman"/>
          <w:szCs w:val="22"/>
        </w:rPr>
        <w:t>, as discussed in Note 2.2 to the financial statement</w:t>
      </w:r>
      <w:r>
        <w:rPr>
          <w:rFonts w:ascii="Times New Roman" w:hAnsi="Times New Roman" w:cs="Times New Roman"/>
          <w:szCs w:val="22"/>
        </w:rPr>
        <w:t>s</w:t>
      </w:r>
      <w:r w:rsidR="00DB53E6" w:rsidRPr="008E0F84">
        <w:rPr>
          <w:rFonts w:ascii="Times New Roman" w:hAnsi="Times New Roman" w:cs="Times New Roman"/>
          <w:szCs w:val="22"/>
        </w:rPr>
        <w:t xml:space="preserve">, </w:t>
      </w:r>
      <w:r>
        <w:rPr>
          <w:rFonts w:ascii="Times New Roman" w:hAnsi="Times New Roman" w:cs="Times New Roman"/>
          <w:szCs w:val="22"/>
        </w:rPr>
        <w:t>is summarized as follows:</w:t>
      </w:r>
    </w:p>
    <w:p w:rsidR="0010640A" w:rsidRPr="008E0F84" w:rsidRDefault="0010640A" w:rsidP="00053F4E">
      <w:pPr>
        <w:tabs>
          <w:tab w:val="left" w:pos="2880"/>
        </w:tabs>
        <w:spacing w:after="0" w:line="240" w:lineRule="atLeast"/>
        <w:ind w:left="539" w:right="-25"/>
        <w:jc w:val="both"/>
        <w:rPr>
          <w:rFonts w:ascii="Times New Roman" w:hAnsi="Times New Roman" w:cs="Times New Roman"/>
          <w:szCs w:val="22"/>
        </w:rPr>
      </w:pPr>
    </w:p>
    <w:p w:rsidR="004277DC" w:rsidRPr="008E0F84" w:rsidRDefault="00344BBA" w:rsidP="00053F4E">
      <w:pPr>
        <w:pStyle w:val="ListParagraph"/>
        <w:numPr>
          <w:ilvl w:val="1"/>
          <w:numId w:val="7"/>
        </w:numPr>
        <w:autoSpaceDE w:val="0"/>
        <w:autoSpaceDN w:val="0"/>
        <w:adjustRightInd w:val="0"/>
        <w:ind w:left="993" w:right="-25" w:hanging="426"/>
        <w:jc w:val="both"/>
        <w:rPr>
          <w:rFonts w:ascii="Times New Roman" w:hAnsi="Times New Roman" w:cs="Times New Roman"/>
          <w:sz w:val="22"/>
          <w:szCs w:val="22"/>
        </w:rPr>
      </w:pPr>
      <w:r>
        <w:rPr>
          <w:rFonts w:ascii="Times New Roman" w:hAnsi="Times New Roman" w:cs="Times New Roman"/>
          <w:sz w:val="22"/>
          <w:szCs w:val="22"/>
          <w:lang w:val="en-GB"/>
        </w:rPr>
        <w:t>Financial reporting s</w:t>
      </w:r>
      <w:r w:rsidR="001F403A" w:rsidRPr="008E0F84">
        <w:rPr>
          <w:rFonts w:ascii="Times New Roman" w:hAnsi="Times New Roman" w:cs="Times New Roman"/>
          <w:sz w:val="22"/>
          <w:szCs w:val="22"/>
          <w:lang w:val="en-GB"/>
        </w:rPr>
        <w:t xml:space="preserve">tandards related to financial instruments </w:t>
      </w:r>
      <w:r w:rsidR="0063596D">
        <w:rPr>
          <w:rFonts w:ascii="Times New Roman" w:hAnsi="Times New Roman" w:cs="Times New Roman"/>
          <w:sz w:val="22"/>
          <w:szCs w:val="22"/>
          <w:lang w:val="en-GB"/>
        </w:rPr>
        <w:t xml:space="preserve">establish requirements related to definition, </w:t>
      </w:r>
      <w:r w:rsidR="001F403A" w:rsidRPr="008E0F84">
        <w:rPr>
          <w:rFonts w:ascii="Times New Roman" w:hAnsi="Times New Roman" w:cs="Times New Roman"/>
          <w:sz w:val="22"/>
          <w:szCs w:val="22"/>
          <w:lang w:val="en-GB"/>
        </w:rPr>
        <w:t xml:space="preserve">recognition, measurement, impairment and </w:t>
      </w:r>
      <w:proofErr w:type="spellStart"/>
      <w:r w:rsidR="0063596D">
        <w:rPr>
          <w:rFonts w:ascii="Times New Roman" w:hAnsi="Times New Roman" w:cs="Times New Roman"/>
          <w:sz w:val="22"/>
          <w:szCs w:val="22"/>
          <w:lang w:val="en-GB"/>
        </w:rPr>
        <w:t>derecognition</w:t>
      </w:r>
      <w:proofErr w:type="spellEnd"/>
      <w:r w:rsidR="0063596D">
        <w:rPr>
          <w:rFonts w:ascii="Times New Roman" w:hAnsi="Times New Roman" w:cs="Times New Roman"/>
          <w:sz w:val="22"/>
          <w:szCs w:val="22"/>
          <w:lang w:val="en-GB"/>
        </w:rPr>
        <w:t xml:space="preserve"> of financial assets and financial liabilities, </w:t>
      </w:r>
      <w:r w:rsidR="001F403A" w:rsidRPr="008E0F84">
        <w:rPr>
          <w:rFonts w:ascii="Times New Roman" w:hAnsi="Times New Roman" w:cs="Times New Roman"/>
          <w:sz w:val="22"/>
          <w:szCs w:val="22"/>
          <w:lang w:val="en-GB"/>
        </w:rPr>
        <w:t>including the accounting of derivatives and hedging accounting.</w:t>
      </w:r>
      <w:r w:rsidR="0063596D">
        <w:rPr>
          <w:rFonts w:ascii="Times New Roman" w:hAnsi="Times New Roman" w:cs="Times New Roman"/>
          <w:sz w:val="22"/>
          <w:szCs w:val="22"/>
          <w:lang w:val="en-GB"/>
        </w:rPr>
        <w:t xml:space="preserve">  The application of these new and revised TFRS does not have any material effect on the accounting policies, methods of computation</w:t>
      </w:r>
      <w:r w:rsidR="00C745A2">
        <w:rPr>
          <w:rFonts w:ascii="Times New Roman" w:hAnsi="Times New Roman" w:cs="Times New Roman"/>
          <w:sz w:val="22"/>
          <w:szCs w:val="22"/>
          <w:lang w:val="en-GB"/>
        </w:rPr>
        <w:t xml:space="preserve"> and</w:t>
      </w:r>
      <w:r w:rsidR="0063596D">
        <w:rPr>
          <w:rFonts w:ascii="Times New Roman" w:hAnsi="Times New Roman" w:cs="Times New Roman"/>
          <w:sz w:val="22"/>
          <w:szCs w:val="22"/>
          <w:lang w:val="en-GB"/>
        </w:rPr>
        <w:t xml:space="preserve"> financial performance or position of the Group/Company.</w:t>
      </w:r>
    </w:p>
    <w:p w:rsidR="00B71F3A" w:rsidRPr="008E0F84" w:rsidRDefault="00B71F3A" w:rsidP="00053F4E">
      <w:pPr>
        <w:tabs>
          <w:tab w:val="left" w:pos="2880"/>
        </w:tabs>
        <w:spacing w:after="0" w:line="240" w:lineRule="atLeast"/>
        <w:ind w:left="539" w:right="-25"/>
        <w:jc w:val="both"/>
        <w:rPr>
          <w:rFonts w:ascii="Times New Roman" w:hAnsi="Times New Roman" w:cs="Times New Roman"/>
          <w:szCs w:val="22"/>
        </w:rPr>
      </w:pPr>
    </w:p>
    <w:p w:rsidR="007D627E" w:rsidRPr="00573321" w:rsidRDefault="004277DC" w:rsidP="00EA61D6">
      <w:pPr>
        <w:pStyle w:val="ListParagraph"/>
        <w:numPr>
          <w:ilvl w:val="1"/>
          <w:numId w:val="7"/>
        </w:numPr>
        <w:autoSpaceDE w:val="0"/>
        <w:autoSpaceDN w:val="0"/>
        <w:adjustRightInd w:val="0"/>
        <w:ind w:left="993" w:right="-25" w:hanging="426"/>
        <w:jc w:val="both"/>
        <w:rPr>
          <w:rFonts w:ascii="Times New Roman" w:hAnsi="Times New Roman" w:cs="Times New Roman"/>
          <w:sz w:val="22"/>
          <w:szCs w:val="22"/>
          <w:lang w:val="en-GB"/>
        </w:rPr>
      </w:pPr>
      <w:r w:rsidRPr="00EA61D6">
        <w:rPr>
          <w:rFonts w:ascii="Times New Roman" w:hAnsi="Times New Roman" w:cs="Times New Roman"/>
          <w:sz w:val="22"/>
          <w:szCs w:val="22"/>
          <w:lang w:val="en-GB"/>
        </w:rPr>
        <w:t xml:space="preserve">TFRS 16 Leases, </w:t>
      </w:r>
      <w:r w:rsidR="0063596D" w:rsidRPr="00EA61D6">
        <w:rPr>
          <w:rFonts w:ascii="Times New Roman" w:hAnsi="Times New Roman" w:cs="Times New Roman"/>
          <w:sz w:val="22"/>
          <w:szCs w:val="22"/>
          <w:lang w:val="en-GB"/>
        </w:rPr>
        <w:t xml:space="preserve">a lessee </w:t>
      </w:r>
      <w:r w:rsidR="00EA61D6" w:rsidRPr="00EA61D6">
        <w:rPr>
          <w:rFonts w:ascii="Times New Roman" w:hAnsi="Times New Roman" w:cs="Times New Roman"/>
          <w:sz w:val="22"/>
          <w:szCs w:val="22"/>
          <w:lang w:val="en-GB"/>
        </w:rPr>
        <w:t>recognizes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573321" w:rsidRPr="00573321" w:rsidRDefault="00573321" w:rsidP="00573321">
      <w:pPr>
        <w:autoSpaceDE w:val="0"/>
        <w:autoSpaceDN w:val="0"/>
        <w:adjustRightInd w:val="0"/>
        <w:spacing w:after="0" w:line="240" w:lineRule="atLeast"/>
        <w:ind w:left="539" w:right="-25"/>
        <w:jc w:val="thaiDistribute"/>
        <w:rPr>
          <w:rFonts w:ascii="Times New Roman" w:hAnsi="Times New Roman" w:cs="Times New Roman"/>
          <w:szCs w:val="22"/>
        </w:rPr>
      </w:pPr>
    </w:p>
    <w:p w:rsidR="00832FA6" w:rsidRDefault="00832FA6">
      <w:pPr>
        <w:spacing w:after="0" w:line="240" w:lineRule="auto"/>
        <w:rPr>
          <w:rFonts w:ascii="Times New Roman" w:hAnsi="Times New Roman" w:cs="Angsana New"/>
          <w:lang w:val="en-GB"/>
        </w:rPr>
      </w:pPr>
      <w:r>
        <w:rPr>
          <w:rFonts w:ascii="Times New Roman" w:hAnsi="Times New Roman" w:cs="Angsana New"/>
          <w:lang w:val="en-GB"/>
        </w:rPr>
        <w:br w:type="page"/>
      </w:r>
    </w:p>
    <w:p w:rsidR="00573321" w:rsidRPr="00573321" w:rsidRDefault="00573321" w:rsidP="00573321">
      <w:pPr>
        <w:autoSpaceDE w:val="0"/>
        <w:autoSpaceDN w:val="0"/>
        <w:adjustRightInd w:val="0"/>
        <w:spacing w:after="0" w:line="240" w:lineRule="atLeast"/>
        <w:ind w:left="993" w:right="-25"/>
        <w:jc w:val="thaiDistribute"/>
        <w:rPr>
          <w:rFonts w:ascii="Times New Roman" w:hAnsi="Times New Roman" w:cs="Angsana New"/>
          <w:lang w:val="en-GB"/>
        </w:rPr>
      </w:pPr>
      <w:r>
        <w:rPr>
          <w:rFonts w:ascii="Times New Roman" w:hAnsi="Times New Roman" w:cs="Angsana New"/>
          <w:lang w:val="en-GB"/>
        </w:rPr>
        <w:lastRenderedPageBreak/>
        <w:t xml:space="preserve">The Group/Company has initially adopted </w:t>
      </w:r>
      <w:r w:rsidR="00910919">
        <w:rPr>
          <w:rFonts w:ascii="Times New Roman" w:hAnsi="Times New Roman" w:cs="Angsana New"/>
          <w:lang w:val="en-GB"/>
        </w:rPr>
        <w:t>the above financial reporting standard by using the modified retrospective approach of which the cumulative effect is recognized as an adjustment to the retained earnings as at 1 January 2020, and the comparative information was not restated.  Impact from the adoption of those financial reporting standards was summarized as follows:</w:t>
      </w:r>
    </w:p>
    <w:p w:rsidR="0063596D" w:rsidRPr="0063596D" w:rsidRDefault="0063596D" w:rsidP="0063596D">
      <w:pPr>
        <w:autoSpaceDE w:val="0"/>
        <w:autoSpaceDN w:val="0"/>
        <w:adjustRightInd w:val="0"/>
        <w:spacing w:after="0" w:line="240" w:lineRule="atLeast"/>
        <w:ind w:left="539" w:right="-25"/>
        <w:jc w:val="thaiDistribute"/>
        <w:rPr>
          <w:rFonts w:ascii="Times New Roman" w:hAnsi="Times New Roman" w:cs="Times New Roman"/>
          <w:szCs w:val="22"/>
        </w:rPr>
      </w:pPr>
    </w:p>
    <w:tbl>
      <w:tblPr>
        <w:tblW w:w="8906" w:type="dxa"/>
        <w:tblInd w:w="529" w:type="dxa"/>
        <w:tblLayout w:type="fixed"/>
        <w:tblCellMar>
          <w:left w:w="79" w:type="dxa"/>
          <w:right w:w="79" w:type="dxa"/>
        </w:tblCellMar>
        <w:tblLook w:val="04A0" w:firstRow="1" w:lastRow="0" w:firstColumn="1" w:lastColumn="0" w:noHBand="0" w:noVBand="1"/>
      </w:tblPr>
      <w:tblGrid>
        <w:gridCol w:w="3945"/>
        <w:gridCol w:w="1559"/>
        <w:gridCol w:w="247"/>
        <w:gridCol w:w="1454"/>
        <w:gridCol w:w="180"/>
        <w:gridCol w:w="1521"/>
      </w:tblGrid>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jc w:val="center"/>
              <w:rPr>
                <w:rFonts w:ascii="Times New Roman" w:hAnsi="Times New Roman" w:cs="Times New Roman"/>
                <w:b/>
                <w:bCs/>
                <w:szCs w:val="22"/>
                <w:cs/>
              </w:rPr>
            </w:pPr>
          </w:p>
        </w:tc>
        <w:tc>
          <w:tcPr>
            <w:tcW w:w="4961" w:type="dxa"/>
            <w:gridSpan w:val="5"/>
            <w:hideMark/>
          </w:tcPr>
          <w:p w:rsidR="00CD59B9" w:rsidRPr="00B80ECA" w:rsidRDefault="00095424" w:rsidP="00053F4E">
            <w:pPr>
              <w:spacing w:after="0" w:line="240" w:lineRule="atLeast"/>
              <w:ind w:right="-25"/>
              <w:jc w:val="center"/>
              <w:rPr>
                <w:rFonts w:ascii="Times New Roman" w:hAnsi="Times New Roman" w:cs="Times New Roman"/>
                <w:b/>
                <w:bCs/>
                <w:szCs w:val="22"/>
                <w:cs/>
              </w:rPr>
            </w:pPr>
            <w:r w:rsidRPr="00B80ECA">
              <w:rPr>
                <w:rFonts w:ascii="Times New Roman" w:hAnsi="Times New Roman" w:cs="Times New Roman"/>
                <w:b/>
                <w:bCs/>
                <w:szCs w:val="22"/>
              </w:rPr>
              <w:t>Consolidated financial statements</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p>
        </w:tc>
        <w:tc>
          <w:tcPr>
            <w:tcW w:w="1559" w:type="dxa"/>
            <w:hideMark/>
          </w:tcPr>
          <w:p w:rsidR="00095424" w:rsidRPr="00B80ECA" w:rsidRDefault="00CD59B9"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Previously reported</w:t>
            </w:r>
          </w:p>
        </w:tc>
        <w:tc>
          <w:tcPr>
            <w:tcW w:w="247" w:type="dxa"/>
          </w:tcPr>
          <w:p w:rsidR="00095424" w:rsidRPr="00B80ECA" w:rsidRDefault="00095424" w:rsidP="00053F4E">
            <w:pPr>
              <w:spacing w:after="0" w:line="240" w:lineRule="atLeast"/>
              <w:ind w:right="-25"/>
              <w:jc w:val="center"/>
              <w:rPr>
                <w:rFonts w:ascii="Times New Roman" w:hAnsi="Times New Roman" w:cs="Times New Roman"/>
                <w:szCs w:val="22"/>
              </w:rPr>
            </w:pPr>
          </w:p>
        </w:tc>
        <w:tc>
          <w:tcPr>
            <w:tcW w:w="1454" w:type="dxa"/>
            <w:hideMark/>
          </w:tcPr>
          <w:p w:rsidR="007D627E" w:rsidRPr="00B80ECA" w:rsidRDefault="007D627E" w:rsidP="00053F4E">
            <w:pPr>
              <w:spacing w:after="0" w:line="240" w:lineRule="atLeast"/>
              <w:ind w:right="-25"/>
              <w:jc w:val="center"/>
              <w:rPr>
                <w:rFonts w:ascii="Times New Roman" w:hAnsi="Times New Roman" w:cs="Times New Roman"/>
                <w:szCs w:val="22"/>
              </w:rPr>
            </w:pPr>
          </w:p>
          <w:p w:rsidR="00095424" w:rsidRPr="00B80ECA" w:rsidRDefault="00CD59B9"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Adjustment</w:t>
            </w:r>
          </w:p>
        </w:tc>
        <w:tc>
          <w:tcPr>
            <w:tcW w:w="180" w:type="dxa"/>
          </w:tcPr>
          <w:p w:rsidR="00095424" w:rsidRPr="00B80ECA" w:rsidRDefault="00095424" w:rsidP="00053F4E">
            <w:pPr>
              <w:spacing w:after="0" w:line="240" w:lineRule="atLeast"/>
              <w:ind w:right="-25"/>
              <w:jc w:val="center"/>
              <w:rPr>
                <w:rFonts w:ascii="Times New Roman" w:hAnsi="Times New Roman" w:cs="Times New Roman"/>
                <w:szCs w:val="22"/>
              </w:rPr>
            </w:pPr>
          </w:p>
        </w:tc>
        <w:tc>
          <w:tcPr>
            <w:tcW w:w="1521" w:type="dxa"/>
            <w:hideMark/>
          </w:tcPr>
          <w:p w:rsidR="007D627E" w:rsidRPr="00B80ECA" w:rsidRDefault="007D627E" w:rsidP="00053F4E">
            <w:pPr>
              <w:spacing w:after="0" w:line="240" w:lineRule="atLeast"/>
              <w:ind w:right="-25"/>
              <w:jc w:val="center"/>
              <w:rPr>
                <w:rFonts w:ascii="Times New Roman" w:hAnsi="Times New Roman" w:cs="Times New Roman"/>
                <w:szCs w:val="22"/>
              </w:rPr>
            </w:pPr>
          </w:p>
          <w:p w:rsidR="00095424" w:rsidRPr="00572DCC" w:rsidRDefault="00CD59B9" w:rsidP="00053F4E">
            <w:pPr>
              <w:spacing w:after="0" w:line="240" w:lineRule="atLeast"/>
              <w:ind w:right="-25"/>
              <w:jc w:val="center"/>
              <w:rPr>
                <w:rFonts w:ascii="Times New Roman" w:hAnsi="Times New Roman" w:cstheme="minorBidi"/>
                <w:szCs w:val="22"/>
                <w:cs/>
              </w:rPr>
            </w:pPr>
            <w:r w:rsidRPr="00B80ECA">
              <w:rPr>
                <w:rFonts w:ascii="Times New Roman" w:hAnsi="Times New Roman" w:cs="Times New Roman"/>
                <w:szCs w:val="22"/>
              </w:rPr>
              <w:t>Restated</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p>
        </w:tc>
        <w:tc>
          <w:tcPr>
            <w:tcW w:w="4961" w:type="dxa"/>
            <w:gridSpan w:val="5"/>
            <w:hideMark/>
          </w:tcPr>
          <w:p w:rsidR="00095424" w:rsidRPr="00B80ECA" w:rsidRDefault="00095424" w:rsidP="00053F4E">
            <w:pPr>
              <w:spacing w:after="0" w:line="240" w:lineRule="atLeast"/>
              <w:ind w:right="-25"/>
              <w:jc w:val="center"/>
              <w:rPr>
                <w:rFonts w:ascii="Times New Roman" w:hAnsi="Times New Roman" w:cs="Times New Roman"/>
                <w:i/>
                <w:iCs/>
                <w:szCs w:val="22"/>
              </w:rPr>
            </w:pPr>
            <w:r w:rsidRPr="00B80ECA">
              <w:rPr>
                <w:rFonts w:ascii="Times New Roman" w:hAnsi="Times New Roman" w:cs="Times New Roman"/>
                <w:i/>
                <w:iCs/>
                <w:szCs w:val="22"/>
                <w:cs/>
              </w:rPr>
              <w:t>(</w:t>
            </w:r>
            <w:r w:rsidR="00CD59B9" w:rsidRPr="00B80ECA">
              <w:rPr>
                <w:rFonts w:ascii="Times New Roman" w:hAnsi="Times New Roman" w:cs="Times New Roman"/>
                <w:i/>
                <w:iCs/>
                <w:szCs w:val="22"/>
              </w:rPr>
              <w:t>in t</w:t>
            </w:r>
            <w:r w:rsidR="007D658A" w:rsidRPr="00B80ECA">
              <w:rPr>
                <w:rFonts w:ascii="Times New Roman" w:hAnsi="Times New Roman" w:cs="Times New Roman"/>
                <w:i/>
                <w:iCs/>
                <w:szCs w:val="22"/>
              </w:rPr>
              <w:t>housand Baht</w:t>
            </w:r>
            <w:r w:rsidRPr="00B80ECA">
              <w:rPr>
                <w:rFonts w:ascii="Times New Roman" w:hAnsi="Times New Roman" w:cs="Times New Roman"/>
                <w:i/>
                <w:iCs/>
                <w:szCs w:val="22"/>
                <w:cs/>
              </w:rPr>
              <w:t>)</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b/>
                <w:bCs/>
                <w:szCs w:val="22"/>
                <w:cs/>
              </w:rPr>
            </w:pPr>
            <w:r w:rsidRPr="00B80ECA">
              <w:rPr>
                <w:rFonts w:ascii="Times New Roman" w:hAnsi="Times New Roman" w:cs="Times New Roman"/>
                <w:b/>
                <w:bCs/>
                <w:szCs w:val="22"/>
              </w:rPr>
              <w:t>Statement of financial position</w:t>
            </w:r>
          </w:p>
        </w:tc>
        <w:tc>
          <w:tcPr>
            <w:tcW w:w="1559" w:type="dxa"/>
            <w:hideMark/>
          </w:tcPr>
          <w:p w:rsidR="00095424" w:rsidRPr="00B80ECA" w:rsidRDefault="00095424" w:rsidP="00053F4E">
            <w:pPr>
              <w:spacing w:after="0" w:line="240" w:lineRule="atLeast"/>
              <w:ind w:right="-25"/>
              <w:rPr>
                <w:rFonts w:ascii="Times New Roman" w:hAnsi="Times New Roman" w:cs="Times New Roman"/>
                <w:szCs w:val="22"/>
              </w:rPr>
            </w:pPr>
          </w:p>
        </w:tc>
        <w:tc>
          <w:tcPr>
            <w:tcW w:w="247" w:type="dxa"/>
          </w:tcPr>
          <w:p w:rsidR="00095424" w:rsidRPr="00B80ECA" w:rsidRDefault="00095424" w:rsidP="00053F4E">
            <w:pPr>
              <w:spacing w:after="0" w:line="240" w:lineRule="atLeast"/>
              <w:ind w:right="-25"/>
              <w:rPr>
                <w:rFonts w:ascii="Times New Roman" w:hAnsi="Times New Roman" w:cs="Times New Roman"/>
                <w:szCs w:val="22"/>
              </w:rPr>
            </w:pPr>
          </w:p>
        </w:tc>
        <w:tc>
          <w:tcPr>
            <w:tcW w:w="1454" w:type="dxa"/>
            <w:hideMark/>
          </w:tcPr>
          <w:p w:rsidR="00095424" w:rsidRPr="00B80ECA" w:rsidRDefault="00095424" w:rsidP="00053F4E">
            <w:pPr>
              <w:spacing w:after="0" w:line="240" w:lineRule="atLeast"/>
              <w:ind w:right="-25"/>
              <w:rPr>
                <w:rFonts w:ascii="Times New Roman" w:hAnsi="Times New Roman" w:cs="Times New Roman"/>
                <w:szCs w:val="22"/>
              </w:rPr>
            </w:pPr>
          </w:p>
        </w:tc>
        <w:tc>
          <w:tcPr>
            <w:tcW w:w="180" w:type="dxa"/>
          </w:tcPr>
          <w:p w:rsidR="00095424" w:rsidRPr="00B80ECA" w:rsidRDefault="00095424" w:rsidP="00053F4E">
            <w:pPr>
              <w:spacing w:after="0" w:line="240" w:lineRule="atLeast"/>
              <w:ind w:right="-25"/>
              <w:rPr>
                <w:rFonts w:ascii="Times New Roman" w:hAnsi="Times New Roman" w:cs="Times New Roman"/>
                <w:szCs w:val="22"/>
              </w:rPr>
            </w:pPr>
          </w:p>
        </w:tc>
        <w:tc>
          <w:tcPr>
            <w:tcW w:w="1521" w:type="dxa"/>
            <w:hideMark/>
          </w:tcPr>
          <w:p w:rsidR="00095424" w:rsidRPr="00B80ECA" w:rsidRDefault="00095424" w:rsidP="00053F4E">
            <w:pPr>
              <w:spacing w:after="0" w:line="240" w:lineRule="atLeast"/>
              <w:ind w:right="-25"/>
              <w:rPr>
                <w:rFonts w:ascii="Times New Roman" w:hAnsi="Times New Roman" w:cs="Times New Roman"/>
                <w:szCs w:val="22"/>
              </w:rPr>
            </w:pPr>
          </w:p>
        </w:tc>
      </w:tr>
      <w:tr w:rsidR="00095424" w:rsidRPr="00B80ECA" w:rsidTr="00A00302">
        <w:trPr>
          <w:cantSplit/>
        </w:trPr>
        <w:tc>
          <w:tcPr>
            <w:tcW w:w="3945" w:type="dxa"/>
            <w:vAlign w:val="bottom"/>
            <w:hideMark/>
          </w:tcPr>
          <w:p w:rsidR="00095424" w:rsidRPr="00B80ECA" w:rsidRDefault="00BA4C0F" w:rsidP="00E61604">
            <w:pPr>
              <w:spacing w:after="0" w:line="240" w:lineRule="atLeast"/>
              <w:ind w:left="464" w:right="-25"/>
              <w:rPr>
                <w:rFonts w:ascii="Times New Roman" w:hAnsi="Times New Roman" w:cs="Times New Roman"/>
                <w:b/>
                <w:bCs/>
                <w:i/>
                <w:iCs/>
                <w:szCs w:val="22"/>
                <w:cs/>
              </w:rPr>
            </w:pPr>
            <w:r w:rsidRPr="00B80ECA">
              <w:rPr>
                <w:rFonts w:ascii="Times New Roman" w:hAnsi="Times New Roman" w:cs="Times New Roman"/>
                <w:b/>
                <w:bCs/>
                <w:i/>
                <w:iCs/>
                <w:szCs w:val="22"/>
              </w:rPr>
              <w:t>At</w:t>
            </w:r>
            <w:r w:rsidR="00095424" w:rsidRPr="00B80ECA">
              <w:rPr>
                <w:rFonts w:ascii="Times New Roman" w:hAnsi="Times New Roman" w:cs="Times New Roman"/>
                <w:b/>
                <w:bCs/>
                <w:i/>
                <w:iCs/>
                <w:szCs w:val="22"/>
              </w:rPr>
              <w:t xml:space="preserve"> </w:t>
            </w:r>
            <w:r w:rsidR="00095424" w:rsidRPr="00B80ECA">
              <w:rPr>
                <w:rFonts w:ascii="Times New Roman" w:hAnsi="Times New Roman" w:cs="Times New Roman"/>
                <w:b/>
                <w:bCs/>
                <w:i/>
                <w:iCs/>
                <w:szCs w:val="22"/>
                <w:cs/>
              </w:rPr>
              <w:t xml:space="preserve">1 </w:t>
            </w:r>
            <w:r w:rsidR="00095424" w:rsidRPr="00B80ECA">
              <w:rPr>
                <w:rFonts w:ascii="Times New Roman" w:hAnsi="Times New Roman" w:cs="Times New Roman"/>
                <w:b/>
                <w:bCs/>
                <w:i/>
                <w:iCs/>
                <w:szCs w:val="22"/>
              </w:rPr>
              <w:t xml:space="preserve">January </w:t>
            </w:r>
            <w:r w:rsidR="00095424" w:rsidRPr="00B80ECA">
              <w:rPr>
                <w:rFonts w:ascii="Times New Roman" w:hAnsi="Times New Roman" w:cs="Times New Roman"/>
                <w:b/>
                <w:bCs/>
                <w:i/>
                <w:iCs/>
                <w:szCs w:val="22"/>
                <w:cs/>
              </w:rPr>
              <w:t>2020</w:t>
            </w:r>
          </w:p>
        </w:tc>
        <w:tc>
          <w:tcPr>
            <w:tcW w:w="1559" w:type="dxa"/>
            <w:hideMark/>
          </w:tcPr>
          <w:p w:rsidR="00095424" w:rsidRPr="00B80ECA" w:rsidRDefault="00095424" w:rsidP="00053F4E">
            <w:pPr>
              <w:spacing w:after="0" w:line="240" w:lineRule="atLeast"/>
              <w:ind w:right="-25"/>
              <w:rPr>
                <w:rFonts w:ascii="Times New Roman" w:hAnsi="Times New Roman" w:cs="Times New Roman"/>
                <w:szCs w:val="22"/>
                <w:cs/>
              </w:rPr>
            </w:pPr>
          </w:p>
        </w:tc>
        <w:tc>
          <w:tcPr>
            <w:tcW w:w="247" w:type="dxa"/>
          </w:tcPr>
          <w:p w:rsidR="00095424" w:rsidRPr="00B80ECA" w:rsidRDefault="00095424" w:rsidP="00053F4E">
            <w:pPr>
              <w:spacing w:after="0" w:line="240" w:lineRule="atLeast"/>
              <w:ind w:right="-25"/>
              <w:rPr>
                <w:rFonts w:ascii="Times New Roman" w:hAnsi="Times New Roman" w:cs="Times New Roman"/>
                <w:szCs w:val="22"/>
              </w:rPr>
            </w:pPr>
          </w:p>
        </w:tc>
        <w:tc>
          <w:tcPr>
            <w:tcW w:w="1454" w:type="dxa"/>
            <w:hideMark/>
          </w:tcPr>
          <w:p w:rsidR="00095424" w:rsidRPr="00B80ECA" w:rsidRDefault="00095424" w:rsidP="00053F4E">
            <w:pPr>
              <w:spacing w:after="0" w:line="240" w:lineRule="atLeast"/>
              <w:ind w:right="-25"/>
              <w:rPr>
                <w:rFonts w:ascii="Times New Roman" w:hAnsi="Times New Roman" w:cs="Times New Roman"/>
                <w:szCs w:val="22"/>
              </w:rPr>
            </w:pPr>
          </w:p>
        </w:tc>
        <w:tc>
          <w:tcPr>
            <w:tcW w:w="180" w:type="dxa"/>
          </w:tcPr>
          <w:p w:rsidR="00095424" w:rsidRPr="00B80ECA" w:rsidRDefault="00095424" w:rsidP="00053F4E">
            <w:pPr>
              <w:spacing w:after="0" w:line="240" w:lineRule="atLeast"/>
              <w:ind w:right="-25"/>
              <w:rPr>
                <w:rFonts w:ascii="Times New Roman" w:hAnsi="Times New Roman" w:cs="Times New Roman"/>
                <w:szCs w:val="22"/>
              </w:rPr>
            </w:pPr>
          </w:p>
        </w:tc>
        <w:tc>
          <w:tcPr>
            <w:tcW w:w="1521" w:type="dxa"/>
            <w:hideMark/>
          </w:tcPr>
          <w:p w:rsidR="00095424" w:rsidRPr="00B80ECA" w:rsidRDefault="00095424" w:rsidP="00053F4E">
            <w:pPr>
              <w:spacing w:after="0" w:line="240" w:lineRule="atLeast"/>
              <w:ind w:right="-25"/>
              <w:rPr>
                <w:rFonts w:ascii="Times New Roman" w:hAnsi="Times New Roman" w:cs="Times New Roman"/>
                <w:szCs w:val="22"/>
              </w:rPr>
            </w:pP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Property, plant and equipment</w:t>
            </w:r>
          </w:p>
        </w:tc>
        <w:tc>
          <w:tcPr>
            <w:tcW w:w="1559" w:type="dxa"/>
            <w:hideMark/>
          </w:tcPr>
          <w:p w:rsidR="00095424" w:rsidRPr="00B80ECA" w:rsidRDefault="00095424"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273,698</w:t>
            </w:r>
          </w:p>
        </w:tc>
        <w:tc>
          <w:tcPr>
            <w:tcW w:w="247" w:type="dxa"/>
          </w:tcPr>
          <w:p w:rsidR="00095424" w:rsidRPr="00B80ECA" w:rsidRDefault="00095424" w:rsidP="00053F4E">
            <w:pPr>
              <w:spacing w:after="0" w:line="240" w:lineRule="atLeast"/>
              <w:ind w:left="522" w:right="-25"/>
              <w:rPr>
                <w:rFonts w:ascii="Times New Roman" w:hAnsi="Times New Roman" w:cs="Times New Roman"/>
                <w:szCs w:val="22"/>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(7,505)</w:t>
            </w:r>
          </w:p>
        </w:tc>
        <w:tc>
          <w:tcPr>
            <w:tcW w:w="180" w:type="dxa"/>
          </w:tcPr>
          <w:p w:rsidR="00095424" w:rsidRPr="00B80ECA" w:rsidRDefault="00095424" w:rsidP="00053F4E">
            <w:pPr>
              <w:spacing w:after="0" w:line="240" w:lineRule="atLeast"/>
              <w:ind w:left="522" w:right="-25"/>
              <w:rPr>
                <w:rFonts w:ascii="Times New Roman" w:hAnsi="Times New Roman" w:cs="Times New Roman"/>
                <w:szCs w:val="22"/>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266,193</w:t>
            </w:r>
          </w:p>
        </w:tc>
      </w:tr>
      <w:tr w:rsidR="00095424" w:rsidRPr="00B80ECA" w:rsidTr="00A00302">
        <w:trPr>
          <w:cantSplit/>
        </w:trPr>
        <w:tc>
          <w:tcPr>
            <w:tcW w:w="3945" w:type="dxa"/>
            <w:vAlign w:val="bottom"/>
            <w:hideMark/>
          </w:tcPr>
          <w:p w:rsidR="00095424" w:rsidRPr="00B80ECA" w:rsidRDefault="00E4588F"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Right-of-use assets</w:t>
            </w:r>
          </w:p>
        </w:tc>
        <w:tc>
          <w:tcPr>
            <w:tcW w:w="1559" w:type="dxa"/>
            <w:hideMark/>
          </w:tcPr>
          <w:p w:rsidR="00095424" w:rsidRPr="00B80ECA" w:rsidRDefault="00095424" w:rsidP="00BA4C0F">
            <w:pPr>
              <w:pStyle w:val="acctfourfigures"/>
              <w:tabs>
                <w:tab w:val="clear" w:pos="765"/>
              </w:tabs>
              <w:spacing w:line="240" w:lineRule="atLeast"/>
              <w:ind w:left="62" w:right="-25"/>
              <w:jc w:val="center"/>
              <w:rPr>
                <w:szCs w:val="22"/>
                <w:lang w:val="en-US" w:bidi="th-TH"/>
              </w:rPr>
            </w:pPr>
            <w:r w:rsidRPr="00B80ECA">
              <w:rPr>
                <w:szCs w:val="22"/>
                <w:cs/>
                <w:lang w:val="en-US" w:bidi="th-TH"/>
              </w:rPr>
              <w:t>-</w:t>
            </w:r>
          </w:p>
        </w:tc>
        <w:tc>
          <w:tcPr>
            <w:tcW w:w="247" w:type="dxa"/>
          </w:tcPr>
          <w:p w:rsidR="00095424" w:rsidRPr="00B80ECA" w:rsidRDefault="00095424" w:rsidP="00053F4E">
            <w:pPr>
              <w:pStyle w:val="acctfourfigures"/>
              <w:spacing w:line="240" w:lineRule="atLeast"/>
              <w:ind w:left="522"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16,424</w:t>
            </w:r>
          </w:p>
        </w:tc>
        <w:tc>
          <w:tcPr>
            <w:tcW w:w="180" w:type="dxa"/>
          </w:tcPr>
          <w:p w:rsidR="00095424" w:rsidRPr="00B80ECA"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16,424</w:t>
            </w:r>
          </w:p>
        </w:tc>
      </w:tr>
      <w:tr w:rsidR="00095424" w:rsidRPr="00B80ECA" w:rsidTr="00A00302">
        <w:trPr>
          <w:cantSplit/>
        </w:trPr>
        <w:tc>
          <w:tcPr>
            <w:tcW w:w="3945" w:type="dxa"/>
            <w:vAlign w:val="bottom"/>
            <w:hideMark/>
          </w:tcPr>
          <w:p w:rsidR="00095424" w:rsidRPr="00B80ECA" w:rsidRDefault="00E4588F"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Other non-current assets</w:t>
            </w:r>
          </w:p>
        </w:tc>
        <w:tc>
          <w:tcPr>
            <w:tcW w:w="1559" w:type="dxa"/>
            <w:hideMark/>
          </w:tcPr>
          <w:p w:rsidR="00095424" w:rsidRPr="00B80ECA" w:rsidRDefault="00095424" w:rsidP="00BA4C0F">
            <w:pPr>
              <w:pStyle w:val="acctfourfigures"/>
              <w:tabs>
                <w:tab w:val="clear" w:pos="765"/>
                <w:tab w:val="decimal" w:pos="1055"/>
              </w:tabs>
              <w:spacing w:line="240" w:lineRule="atLeast"/>
              <w:ind w:left="62" w:right="-25"/>
              <w:jc w:val="center"/>
              <w:rPr>
                <w:szCs w:val="22"/>
                <w:cs/>
                <w:lang w:val="en-US" w:bidi="th-TH"/>
              </w:rPr>
            </w:pPr>
            <w:r w:rsidRPr="00B80ECA">
              <w:rPr>
                <w:szCs w:val="22"/>
                <w:lang w:val="en-US" w:bidi="th-TH"/>
              </w:rPr>
              <w:t>3,753</w:t>
            </w:r>
          </w:p>
        </w:tc>
        <w:tc>
          <w:tcPr>
            <w:tcW w:w="247" w:type="dxa"/>
          </w:tcPr>
          <w:p w:rsidR="00095424" w:rsidRPr="00B80ECA" w:rsidRDefault="00095424" w:rsidP="00053F4E">
            <w:pPr>
              <w:pStyle w:val="acctfourfigures"/>
              <w:spacing w:line="240" w:lineRule="atLeast"/>
              <w:ind w:left="522"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(150)</w:t>
            </w:r>
          </w:p>
        </w:tc>
        <w:tc>
          <w:tcPr>
            <w:tcW w:w="180" w:type="dxa"/>
          </w:tcPr>
          <w:p w:rsidR="00095424" w:rsidRPr="00B80ECA"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3,603</w:t>
            </w:r>
          </w:p>
        </w:tc>
      </w:tr>
      <w:tr w:rsidR="00E4588F" w:rsidRPr="00B80ECA" w:rsidTr="00A00302">
        <w:trPr>
          <w:cantSplit/>
        </w:trPr>
        <w:tc>
          <w:tcPr>
            <w:tcW w:w="3945" w:type="dxa"/>
            <w:hideMark/>
          </w:tcPr>
          <w:p w:rsidR="00E4588F" w:rsidRPr="00B80ECA" w:rsidRDefault="00E4588F"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 xml:space="preserve">Current portion of </w:t>
            </w:r>
            <w:r w:rsidR="00BA4C0F" w:rsidRPr="00B80ECA">
              <w:rPr>
                <w:rFonts w:ascii="Times New Roman" w:hAnsi="Times New Roman" w:cs="Times New Roman"/>
                <w:szCs w:val="22"/>
              </w:rPr>
              <w:t>lease</w:t>
            </w:r>
            <w:r w:rsidRPr="00B80ECA">
              <w:rPr>
                <w:rFonts w:ascii="Times New Roman" w:hAnsi="Times New Roman" w:cs="Times New Roman"/>
                <w:szCs w:val="22"/>
              </w:rPr>
              <w:t xml:space="preserve"> liabilities</w:t>
            </w:r>
          </w:p>
        </w:tc>
        <w:tc>
          <w:tcPr>
            <w:tcW w:w="1559" w:type="dxa"/>
            <w:hideMark/>
          </w:tcPr>
          <w:p w:rsidR="00E4588F" w:rsidRPr="00B80ECA" w:rsidRDefault="00E4588F"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1,625</w:t>
            </w:r>
          </w:p>
        </w:tc>
        <w:tc>
          <w:tcPr>
            <w:tcW w:w="247" w:type="dxa"/>
          </w:tcPr>
          <w:p w:rsidR="00E4588F" w:rsidRPr="00B80ECA" w:rsidRDefault="00E4588F" w:rsidP="00053F4E">
            <w:pPr>
              <w:pStyle w:val="acctfourfigures"/>
              <w:spacing w:line="240" w:lineRule="atLeast"/>
              <w:ind w:left="522" w:right="-25"/>
              <w:rPr>
                <w:szCs w:val="22"/>
                <w:lang w:val="en-US" w:bidi="th-TH"/>
              </w:rPr>
            </w:pPr>
          </w:p>
        </w:tc>
        <w:tc>
          <w:tcPr>
            <w:tcW w:w="1454" w:type="dxa"/>
            <w:hideMark/>
          </w:tcPr>
          <w:p w:rsidR="00E4588F" w:rsidRPr="00B80ECA" w:rsidRDefault="00E4588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3,079</w:t>
            </w:r>
          </w:p>
        </w:tc>
        <w:tc>
          <w:tcPr>
            <w:tcW w:w="180" w:type="dxa"/>
          </w:tcPr>
          <w:p w:rsidR="00E4588F" w:rsidRPr="00B80ECA" w:rsidRDefault="00E4588F"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E4588F" w:rsidRPr="00B80ECA" w:rsidRDefault="00E4588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4,704</w:t>
            </w:r>
          </w:p>
        </w:tc>
      </w:tr>
      <w:tr w:rsidR="00095424" w:rsidRPr="00B80ECA" w:rsidTr="00A00302">
        <w:trPr>
          <w:cantSplit/>
        </w:trPr>
        <w:tc>
          <w:tcPr>
            <w:tcW w:w="3945" w:type="dxa"/>
            <w:hideMark/>
          </w:tcPr>
          <w:p w:rsidR="00095424" w:rsidRPr="00B80ECA" w:rsidRDefault="00E4588F" w:rsidP="00E61604">
            <w:pPr>
              <w:spacing w:after="0" w:line="240" w:lineRule="atLeast"/>
              <w:ind w:left="464" w:right="-25"/>
              <w:rPr>
                <w:rFonts w:ascii="Times New Roman" w:hAnsi="Times New Roman" w:cs="Times New Roman"/>
                <w:szCs w:val="22"/>
              </w:rPr>
            </w:pPr>
            <w:r w:rsidRPr="00B80ECA">
              <w:rPr>
                <w:rFonts w:ascii="Times New Roman" w:hAnsi="Times New Roman" w:cs="Times New Roman"/>
                <w:szCs w:val="22"/>
              </w:rPr>
              <w:t>Leases liabilities</w:t>
            </w:r>
          </w:p>
        </w:tc>
        <w:tc>
          <w:tcPr>
            <w:tcW w:w="1559" w:type="dxa"/>
            <w:hideMark/>
          </w:tcPr>
          <w:p w:rsidR="00095424" w:rsidRPr="00B80ECA" w:rsidRDefault="00095424"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4,253</w:t>
            </w:r>
          </w:p>
        </w:tc>
        <w:tc>
          <w:tcPr>
            <w:tcW w:w="247" w:type="dxa"/>
          </w:tcPr>
          <w:p w:rsidR="00095424" w:rsidRPr="00B80ECA" w:rsidRDefault="00095424" w:rsidP="00053F4E">
            <w:pPr>
              <w:pStyle w:val="acctfourfigures"/>
              <w:spacing w:line="240" w:lineRule="atLeast"/>
              <w:ind w:left="522"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6,035</w:t>
            </w:r>
          </w:p>
        </w:tc>
        <w:tc>
          <w:tcPr>
            <w:tcW w:w="180" w:type="dxa"/>
          </w:tcPr>
          <w:p w:rsidR="00095424" w:rsidRPr="00B80ECA"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10,288</w:t>
            </w:r>
          </w:p>
        </w:tc>
      </w:tr>
      <w:tr w:rsidR="00095424" w:rsidRPr="00B80ECA" w:rsidTr="00A00302">
        <w:trPr>
          <w:cantSplit/>
        </w:trPr>
        <w:tc>
          <w:tcPr>
            <w:tcW w:w="3945" w:type="dxa"/>
          </w:tcPr>
          <w:p w:rsidR="00095424" w:rsidRPr="00B80ECA" w:rsidRDefault="002036D6" w:rsidP="00E61604">
            <w:pPr>
              <w:spacing w:after="0" w:line="240" w:lineRule="atLeast"/>
              <w:ind w:left="464" w:right="-25"/>
              <w:rPr>
                <w:rFonts w:ascii="Times New Roman" w:hAnsi="Times New Roman" w:cs="Times New Roman"/>
                <w:szCs w:val="22"/>
              </w:rPr>
            </w:pPr>
            <w:r w:rsidRPr="00B80ECA">
              <w:rPr>
                <w:rFonts w:ascii="Times New Roman" w:hAnsi="Times New Roman" w:cs="Times New Roman"/>
                <w:szCs w:val="22"/>
              </w:rPr>
              <w:t>Deficits</w:t>
            </w:r>
          </w:p>
        </w:tc>
        <w:tc>
          <w:tcPr>
            <w:tcW w:w="1559" w:type="dxa"/>
          </w:tcPr>
          <w:p w:rsidR="00095424" w:rsidRPr="00B80ECA" w:rsidRDefault="00095424"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(11,930)</w:t>
            </w:r>
          </w:p>
        </w:tc>
        <w:tc>
          <w:tcPr>
            <w:tcW w:w="247" w:type="dxa"/>
          </w:tcPr>
          <w:p w:rsidR="00095424" w:rsidRPr="00B80ECA" w:rsidRDefault="00095424" w:rsidP="00053F4E">
            <w:pPr>
              <w:pStyle w:val="acctfourfigures"/>
              <w:spacing w:line="240" w:lineRule="atLeast"/>
              <w:ind w:left="522" w:right="-25"/>
              <w:rPr>
                <w:szCs w:val="22"/>
                <w:lang w:val="en-US" w:bidi="th-TH"/>
              </w:rPr>
            </w:pPr>
          </w:p>
        </w:tc>
        <w:tc>
          <w:tcPr>
            <w:tcW w:w="1454" w:type="dxa"/>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(345)</w:t>
            </w:r>
          </w:p>
        </w:tc>
        <w:tc>
          <w:tcPr>
            <w:tcW w:w="180" w:type="dxa"/>
          </w:tcPr>
          <w:p w:rsidR="00095424" w:rsidRPr="00B80ECA" w:rsidRDefault="00095424" w:rsidP="00053F4E">
            <w:pPr>
              <w:pStyle w:val="acctfourfigures"/>
              <w:tabs>
                <w:tab w:val="clear" w:pos="765"/>
                <w:tab w:val="decimal" w:pos="911"/>
              </w:tabs>
              <w:spacing w:line="240" w:lineRule="atLeast"/>
              <w:ind w:left="522" w:right="-25"/>
              <w:rPr>
                <w:szCs w:val="22"/>
                <w:lang w:val="en-US" w:bidi="th-TH"/>
              </w:rPr>
            </w:pPr>
          </w:p>
        </w:tc>
        <w:tc>
          <w:tcPr>
            <w:tcW w:w="1521" w:type="dxa"/>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(12,275)</w:t>
            </w:r>
          </w:p>
        </w:tc>
      </w:tr>
    </w:tbl>
    <w:p w:rsidR="007D627E" w:rsidRPr="00B80ECA" w:rsidRDefault="007D627E" w:rsidP="00053F4E">
      <w:pPr>
        <w:tabs>
          <w:tab w:val="left" w:pos="567"/>
        </w:tabs>
        <w:spacing w:after="0" w:line="240" w:lineRule="atLeast"/>
        <w:ind w:left="539" w:right="-25"/>
        <w:jc w:val="thaiDistribute"/>
        <w:rPr>
          <w:rFonts w:ascii="Times New Roman" w:hAnsi="Times New Roman" w:cs="Times New Roman"/>
          <w:szCs w:val="22"/>
        </w:rPr>
      </w:pPr>
    </w:p>
    <w:tbl>
      <w:tblPr>
        <w:tblW w:w="8906" w:type="dxa"/>
        <w:tblInd w:w="529" w:type="dxa"/>
        <w:tblLayout w:type="fixed"/>
        <w:tblCellMar>
          <w:left w:w="79" w:type="dxa"/>
          <w:right w:w="79" w:type="dxa"/>
        </w:tblCellMar>
        <w:tblLook w:val="04A0" w:firstRow="1" w:lastRow="0" w:firstColumn="1" w:lastColumn="0" w:noHBand="0" w:noVBand="1"/>
      </w:tblPr>
      <w:tblGrid>
        <w:gridCol w:w="3945"/>
        <w:gridCol w:w="1559"/>
        <w:gridCol w:w="247"/>
        <w:gridCol w:w="1454"/>
        <w:gridCol w:w="180"/>
        <w:gridCol w:w="1521"/>
      </w:tblGrid>
      <w:tr w:rsidR="00095424" w:rsidRPr="00B80ECA" w:rsidTr="00A00302">
        <w:trPr>
          <w:cantSplit/>
        </w:trPr>
        <w:tc>
          <w:tcPr>
            <w:tcW w:w="3945" w:type="dxa"/>
          </w:tcPr>
          <w:p w:rsidR="00095424" w:rsidRPr="00B80ECA" w:rsidRDefault="00095424" w:rsidP="00E61604">
            <w:pPr>
              <w:spacing w:after="0" w:line="240" w:lineRule="atLeast"/>
              <w:ind w:left="464" w:right="-25"/>
              <w:jc w:val="center"/>
              <w:rPr>
                <w:rFonts w:ascii="Times New Roman" w:hAnsi="Times New Roman" w:cs="Times New Roman"/>
                <w:b/>
                <w:bCs/>
                <w:szCs w:val="22"/>
                <w:cs/>
              </w:rPr>
            </w:pPr>
          </w:p>
        </w:tc>
        <w:tc>
          <w:tcPr>
            <w:tcW w:w="4961" w:type="dxa"/>
            <w:gridSpan w:val="5"/>
          </w:tcPr>
          <w:p w:rsidR="00095424" w:rsidRPr="00B80ECA" w:rsidRDefault="007D658A" w:rsidP="00053F4E">
            <w:pPr>
              <w:spacing w:after="0" w:line="240" w:lineRule="atLeast"/>
              <w:ind w:right="-25"/>
              <w:jc w:val="center"/>
              <w:rPr>
                <w:rFonts w:ascii="Times New Roman" w:hAnsi="Times New Roman" w:cs="Times New Roman"/>
                <w:b/>
                <w:bCs/>
                <w:szCs w:val="22"/>
              </w:rPr>
            </w:pPr>
            <w:r w:rsidRPr="00B80ECA">
              <w:rPr>
                <w:rFonts w:ascii="Times New Roman" w:hAnsi="Times New Roman" w:cs="Times New Roman"/>
                <w:b/>
                <w:bCs/>
                <w:szCs w:val="22"/>
              </w:rPr>
              <w:t>Separate financial statements</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p>
        </w:tc>
        <w:tc>
          <w:tcPr>
            <w:tcW w:w="1559" w:type="dxa"/>
            <w:hideMark/>
          </w:tcPr>
          <w:p w:rsidR="00095424" w:rsidRPr="00B80ECA" w:rsidRDefault="002036D6"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Previously reported</w:t>
            </w:r>
          </w:p>
        </w:tc>
        <w:tc>
          <w:tcPr>
            <w:tcW w:w="247" w:type="dxa"/>
          </w:tcPr>
          <w:p w:rsidR="00095424" w:rsidRPr="00B80ECA" w:rsidRDefault="00095424" w:rsidP="00053F4E">
            <w:pPr>
              <w:spacing w:after="0" w:line="240" w:lineRule="atLeast"/>
              <w:ind w:right="-25"/>
              <w:jc w:val="center"/>
              <w:rPr>
                <w:rFonts w:ascii="Times New Roman" w:hAnsi="Times New Roman" w:cs="Times New Roman"/>
                <w:szCs w:val="22"/>
              </w:rPr>
            </w:pPr>
          </w:p>
        </w:tc>
        <w:tc>
          <w:tcPr>
            <w:tcW w:w="1454" w:type="dxa"/>
            <w:hideMark/>
          </w:tcPr>
          <w:p w:rsidR="007D627E" w:rsidRPr="00B80ECA" w:rsidRDefault="007D627E" w:rsidP="00053F4E">
            <w:pPr>
              <w:spacing w:after="0" w:line="240" w:lineRule="atLeast"/>
              <w:ind w:right="-25"/>
              <w:jc w:val="center"/>
              <w:rPr>
                <w:rFonts w:ascii="Times New Roman" w:hAnsi="Times New Roman" w:cs="Times New Roman"/>
                <w:szCs w:val="22"/>
              </w:rPr>
            </w:pPr>
          </w:p>
          <w:p w:rsidR="00095424" w:rsidRPr="00B80ECA" w:rsidRDefault="002036D6"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Adjustment</w:t>
            </w:r>
          </w:p>
        </w:tc>
        <w:tc>
          <w:tcPr>
            <w:tcW w:w="180" w:type="dxa"/>
          </w:tcPr>
          <w:p w:rsidR="00095424" w:rsidRPr="00B80ECA" w:rsidRDefault="00095424" w:rsidP="00053F4E">
            <w:pPr>
              <w:spacing w:after="0" w:line="240" w:lineRule="atLeast"/>
              <w:ind w:right="-25"/>
              <w:jc w:val="center"/>
              <w:rPr>
                <w:rFonts w:ascii="Times New Roman" w:hAnsi="Times New Roman" w:cs="Times New Roman"/>
                <w:szCs w:val="22"/>
              </w:rPr>
            </w:pPr>
          </w:p>
        </w:tc>
        <w:tc>
          <w:tcPr>
            <w:tcW w:w="1521" w:type="dxa"/>
            <w:hideMark/>
          </w:tcPr>
          <w:p w:rsidR="007D627E" w:rsidRPr="00B80ECA" w:rsidRDefault="007D627E" w:rsidP="00053F4E">
            <w:pPr>
              <w:spacing w:after="0" w:line="240" w:lineRule="atLeast"/>
              <w:ind w:right="-25"/>
              <w:jc w:val="center"/>
              <w:rPr>
                <w:rFonts w:ascii="Times New Roman" w:hAnsi="Times New Roman" w:cs="Times New Roman"/>
                <w:szCs w:val="22"/>
              </w:rPr>
            </w:pPr>
          </w:p>
          <w:p w:rsidR="00095424" w:rsidRPr="00B80ECA" w:rsidRDefault="002036D6" w:rsidP="00053F4E">
            <w:pPr>
              <w:spacing w:after="0" w:line="240" w:lineRule="atLeast"/>
              <w:ind w:right="-25"/>
              <w:jc w:val="center"/>
              <w:rPr>
                <w:rFonts w:ascii="Times New Roman" w:hAnsi="Times New Roman" w:cs="Times New Roman"/>
                <w:szCs w:val="22"/>
                <w:cs/>
              </w:rPr>
            </w:pPr>
            <w:r w:rsidRPr="00B80ECA">
              <w:rPr>
                <w:rFonts w:ascii="Times New Roman" w:hAnsi="Times New Roman" w:cs="Times New Roman"/>
                <w:szCs w:val="22"/>
              </w:rPr>
              <w:t>Restated</w:t>
            </w:r>
          </w:p>
        </w:tc>
      </w:tr>
      <w:tr w:rsidR="00095424" w:rsidRPr="00B80ECA" w:rsidTr="00A00302">
        <w:trPr>
          <w:cantSplit/>
        </w:trPr>
        <w:tc>
          <w:tcPr>
            <w:tcW w:w="3945" w:type="dxa"/>
            <w:vAlign w:val="bottom"/>
            <w:hideMark/>
          </w:tcPr>
          <w:p w:rsidR="00095424" w:rsidRPr="00B80ECA" w:rsidRDefault="00095424" w:rsidP="00E61604">
            <w:pPr>
              <w:spacing w:after="0" w:line="240" w:lineRule="atLeast"/>
              <w:ind w:left="464" w:right="-25"/>
              <w:rPr>
                <w:rFonts w:ascii="Times New Roman" w:hAnsi="Times New Roman" w:cs="Times New Roman"/>
                <w:szCs w:val="22"/>
                <w:cs/>
              </w:rPr>
            </w:pPr>
          </w:p>
        </w:tc>
        <w:tc>
          <w:tcPr>
            <w:tcW w:w="4961" w:type="dxa"/>
            <w:gridSpan w:val="5"/>
            <w:hideMark/>
          </w:tcPr>
          <w:p w:rsidR="00095424" w:rsidRPr="00B80ECA" w:rsidRDefault="002036D6" w:rsidP="00053F4E">
            <w:pPr>
              <w:spacing w:after="0" w:line="240" w:lineRule="atLeast"/>
              <w:ind w:right="-25"/>
              <w:jc w:val="center"/>
              <w:rPr>
                <w:rFonts w:ascii="Times New Roman" w:hAnsi="Times New Roman" w:cs="Times New Roman"/>
                <w:i/>
                <w:iCs/>
                <w:szCs w:val="22"/>
              </w:rPr>
            </w:pPr>
            <w:r w:rsidRPr="00B80ECA">
              <w:rPr>
                <w:rFonts w:ascii="Times New Roman" w:hAnsi="Times New Roman" w:cs="Times New Roman"/>
                <w:i/>
                <w:iCs/>
                <w:szCs w:val="22"/>
                <w:cs/>
              </w:rPr>
              <w:t>(</w:t>
            </w:r>
            <w:r w:rsidRPr="00B80ECA">
              <w:rPr>
                <w:rFonts w:ascii="Times New Roman" w:hAnsi="Times New Roman" w:cs="Times New Roman"/>
                <w:i/>
                <w:iCs/>
                <w:szCs w:val="22"/>
              </w:rPr>
              <w:t>in thousand Baht</w:t>
            </w:r>
            <w:r w:rsidRPr="00B80ECA">
              <w:rPr>
                <w:rFonts w:ascii="Times New Roman" w:hAnsi="Times New Roman" w:cs="Times New Roman"/>
                <w:i/>
                <w:iCs/>
                <w:szCs w:val="22"/>
                <w:cs/>
              </w:rPr>
              <w:t>)</w:t>
            </w:r>
          </w:p>
        </w:tc>
      </w:tr>
      <w:tr w:rsidR="007D658A" w:rsidRPr="00B80ECA" w:rsidTr="00A00302">
        <w:trPr>
          <w:cantSplit/>
        </w:trPr>
        <w:tc>
          <w:tcPr>
            <w:tcW w:w="3945" w:type="dxa"/>
            <w:vAlign w:val="bottom"/>
            <w:hideMark/>
          </w:tcPr>
          <w:p w:rsidR="007D658A" w:rsidRPr="00B80ECA" w:rsidRDefault="007D658A" w:rsidP="00E61604">
            <w:pPr>
              <w:spacing w:after="0" w:line="240" w:lineRule="atLeast"/>
              <w:ind w:left="464" w:right="-25"/>
              <w:rPr>
                <w:rFonts w:ascii="Times New Roman" w:hAnsi="Times New Roman" w:cs="Times New Roman"/>
                <w:b/>
                <w:bCs/>
                <w:szCs w:val="22"/>
                <w:cs/>
              </w:rPr>
            </w:pPr>
            <w:r w:rsidRPr="00B80ECA">
              <w:rPr>
                <w:rFonts w:ascii="Times New Roman" w:hAnsi="Times New Roman" w:cs="Times New Roman"/>
                <w:b/>
                <w:bCs/>
                <w:szCs w:val="22"/>
              </w:rPr>
              <w:t>Statement of financial position</w:t>
            </w:r>
          </w:p>
        </w:tc>
        <w:tc>
          <w:tcPr>
            <w:tcW w:w="1559" w:type="dxa"/>
            <w:hideMark/>
          </w:tcPr>
          <w:p w:rsidR="007D658A" w:rsidRPr="00B80ECA" w:rsidRDefault="007D658A" w:rsidP="00053F4E">
            <w:pPr>
              <w:pStyle w:val="acctfourfigures"/>
              <w:tabs>
                <w:tab w:val="clear" w:pos="765"/>
                <w:tab w:val="decimal" w:pos="911"/>
              </w:tabs>
              <w:spacing w:line="240" w:lineRule="atLeast"/>
              <w:ind w:right="-25"/>
              <w:rPr>
                <w:i/>
                <w:iCs/>
                <w:szCs w:val="22"/>
                <w:cs/>
                <w:lang w:eastAsia="en-GB" w:bidi="th-TH"/>
              </w:rPr>
            </w:pPr>
          </w:p>
        </w:tc>
        <w:tc>
          <w:tcPr>
            <w:tcW w:w="247" w:type="dxa"/>
          </w:tcPr>
          <w:p w:rsidR="007D658A" w:rsidRPr="00B80ECA" w:rsidRDefault="007D658A" w:rsidP="00053F4E">
            <w:pPr>
              <w:pStyle w:val="acctfourfigures"/>
              <w:spacing w:line="240" w:lineRule="atLeast"/>
              <w:ind w:right="-25"/>
              <w:rPr>
                <w:szCs w:val="22"/>
                <w:lang w:eastAsia="en-GB"/>
              </w:rPr>
            </w:pPr>
          </w:p>
        </w:tc>
        <w:tc>
          <w:tcPr>
            <w:tcW w:w="1454" w:type="dxa"/>
            <w:hideMark/>
          </w:tcPr>
          <w:p w:rsidR="007D658A" w:rsidRPr="00B80ECA" w:rsidRDefault="007D658A" w:rsidP="00053F4E">
            <w:pPr>
              <w:pStyle w:val="acctfourfigures"/>
              <w:tabs>
                <w:tab w:val="clear" w:pos="765"/>
                <w:tab w:val="decimal" w:pos="911"/>
              </w:tabs>
              <w:spacing w:line="240" w:lineRule="atLeast"/>
              <w:ind w:right="-25"/>
              <w:rPr>
                <w:szCs w:val="22"/>
                <w:lang w:eastAsia="en-GB" w:bidi="th-TH"/>
              </w:rPr>
            </w:pPr>
          </w:p>
        </w:tc>
        <w:tc>
          <w:tcPr>
            <w:tcW w:w="180" w:type="dxa"/>
          </w:tcPr>
          <w:p w:rsidR="007D658A" w:rsidRPr="00B80ECA" w:rsidRDefault="007D658A" w:rsidP="00053F4E">
            <w:pPr>
              <w:pStyle w:val="acctfourfigures"/>
              <w:tabs>
                <w:tab w:val="clear" w:pos="765"/>
                <w:tab w:val="decimal" w:pos="911"/>
              </w:tabs>
              <w:spacing w:line="240" w:lineRule="atLeast"/>
              <w:ind w:right="-25"/>
              <w:rPr>
                <w:szCs w:val="22"/>
                <w:lang w:eastAsia="en-GB"/>
              </w:rPr>
            </w:pPr>
          </w:p>
        </w:tc>
        <w:tc>
          <w:tcPr>
            <w:tcW w:w="1521" w:type="dxa"/>
            <w:hideMark/>
          </w:tcPr>
          <w:p w:rsidR="007D658A" w:rsidRPr="00B80ECA" w:rsidRDefault="007D658A" w:rsidP="00053F4E">
            <w:pPr>
              <w:pStyle w:val="acctfourfigures"/>
              <w:tabs>
                <w:tab w:val="clear" w:pos="765"/>
                <w:tab w:val="decimal" w:pos="911"/>
              </w:tabs>
              <w:spacing w:line="240" w:lineRule="atLeast"/>
              <w:ind w:right="-25"/>
              <w:rPr>
                <w:szCs w:val="22"/>
                <w:lang w:eastAsia="en-GB"/>
              </w:rPr>
            </w:pPr>
          </w:p>
        </w:tc>
      </w:tr>
      <w:tr w:rsidR="007D658A" w:rsidRPr="00B80ECA" w:rsidTr="00A00302">
        <w:trPr>
          <w:cantSplit/>
        </w:trPr>
        <w:tc>
          <w:tcPr>
            <w:tcW w:w="3945" w:type="dxa"/>
            <w:vAlign w:val="bottom"/>
            <w:hideMark/>
          </w:tcPr>
          <w:p w:rsidR="007D658A" w:rsidRPr="00B80ECA" w:rsidRDefault="00BA4C0F" w:rsidP="00E61604">
            <w:pPr>
              <w:spacing w:after="0" w:line="240" w:lineRule="atLeast"/>
              <w:ind w:left="464" w:right="-25"/>
              <w:rPr>
                <w:rFonts w:ascii="Times New Roman" w:hAnsi="Times New Roman" w:cs="Times New Roman"/>
                <w:b/>
                <w:bCs/>
                <w:i/>
                <w:iCs/>
                <w:szCs w:val="22"/>
                <w:cs/>
              </w:rPr>
            </w:pPr>
            <w:r w:rsidRPr="00B80ECA">
              <w:rPr>
                <w:rFonts w:ascii="Times New Roman" w:hAnsi="Times New Roman" w:cs="Times New Roman"/>
                <w:b/>
                <w:bCs/>
                <w:i/>
                <w:iCs/>
                <w:szCs w:val="22"/>
              </w:rPr>
              <w:t>At</w:t>
            </w:r>
            <w:r w:rsidR="007D658A" w:rsidRPr="00B80ECA">
              <w:rPr>
                <w:rFonts w:ascii="Times New Roman" w:hAnsi="Times New Roman" w:cs="Times New Roman"/>
                <w:b/>
                <w:bCs/>
                <w:i/>
                <w:iCs/>
                <w:szCs w:val="22"/>
              </w:rPr>
              <w:t xml:space="preserve"> </w:t>
            </w:r>
            <w:r w:rsidR="007D658A" w:rsidRPr="00B80ECA">
              <w:rPr>
                <w:rFonts w:ascii="Times New Roman" w:hAnsi="Times New Roman" w:cs="Times New Roman"/>
                <w:b/>
                <w:bCs/>
                <w:i/>
                <w:iCs/>
                <w:szCs w:val="22"/>
                <w:cs/>
              </w:rPr>
              <w:t xml:space="preserve">1 </w:t>
            </w:r>
            <w:r w:rsidR="007D658A" w:rsidRPr="00B80ECA">
              <w:rPr>
                <w:rFonts w:ascii="Times New Roman" w:hAnsi="Times New Roman" w:cs="Times New Roman"/>
                <w:b/>
                <w:bCs/>
                <w:i/>
                <w:iCs/>
                <w:szCs w:val="22"/>
              </w:rPr>
              <w:t xml:space="preserve">January </w:t>
            </w:r>
            <w:r w:rsidR="007D658A" w:rsidRPr="00B80ECA">
              <w:rPr>
                <w:rFonts w:ascii="Times New Roman" w:hAnsi="Times New Roman" w:cs="Times New Roman"/>
                <w:b/>
                <w:bCs/>
                <w:i/>
                <w:iCs/>
                <w:szCs w:val="22"/>
                <w:cs/>
              </w:rPr>
              <w:t>2020</w:t>
            </w:r>
          </w:p>
        </w:tc>
        <w:tc>
          <w:tcPr>
            <w:tcW w:w="1559" w:type="dxa"/>
            <w:hideMark/>
          </w:tcPr>
          <w:p w:rsidR="007D658A" w:rsidRPr="00B80ECA" w:rsidRDefault="007D658A" w:rsidP="00053F4E">
            <w:pPr>
              <w:pStyle w:val="acctfourfigures"/>
              <w:tabs>
                <w:tab w:val="clear" w:pos="765"/>
                <w:tab w:val="decimal" w:pos="911"/>
              </w:tabs>
              <w:spacing w:line="240" w:lineRule="atLeast"/>
              <w:ind w:right="-25"/>
              <w:rPr>
                <w:i/>
                <w:iCs/>
                <w:szCs w:val="22"/>
                <w:cs/>
                <w:lang w:eastAsia="en-GB" w:bidi="th-TH"/>
              </w:rPr>
            </w:pPr>
          </w:p>
        </w:tc>
        <w:tc>
          <w:tcPr>
            <w:tcW w:w="247" w:type="dxa"/>
          </w:tcPr>
          <w:p w:rsidR="007D658A" w:rsidRPr="00B80ECA" w:rsidRDefault="007D658A" w:rsidP="00053F4E">
            <w:pPr>
              <w:pStyle w:val="acctfourfigures"/>
              <w:spacing w:line="240" w:lineRule="atLeast"/>
              <w:ind w:right="-25"/>
              <w:rPr>
                <w:szCs w:val="22"/>
                <w:lang w:eastAsia="en-GB"/>
              </w:rPr>
            </w:pPr>
          </w:p>
        </w:tc>
        <w:tc>
          <w:tcPr>
            <w:tcW w:w="1454" w:type="dxa"/>
            <w:hideMark/>
          </w:tcPr>
          <w:p w:rsidR="007D658A" w:rsidRPr="00B80ECA" w:rsidRDefault="007D658A" w:rsidP="00053F4E">
            <w:pPr>
              <w:pStyle w:val="acctfourfigures"/>
              <w:tabs>
                <w:tab w:val="clear" w:pos="765"/>
                <w:tab w:val="decimal" w:pos="911"/>
              </w:tabs>
              <w:spacing w:line="240" w:lineRule="atLeast"/>
              <w:ind w:right="-25"/>
              <w:rPr>
                <w:szCs w:val="22"/>
                <w:lang w:eastAsia="en-GB" w:bidi="th-TH"/>
              </w:rPr>
            </w:pPr>
          </w:p>
        </w:tc>
        <w:tc>
          <w:tcPr>
            <w:tcW w:w="180" w:type="dxa"/>
          </w:tcPr>
          <w:p w:rsidR="007D658A" w:rsidRPr="00B80ECA" w:rsidRDefault="007D658A" w:rsidP="00053F4E">
            <w:pPr>
              <w:pStyle w:val="acctfourfigures"/>
              <w:tabs>
                <w:tab w:val="clear" w:pos="765"/>
                <w:tab w:val="decimal" w:pos="911"/>
              </w:tabs>
              <w:spacing w:line="240" w:lineRule="atLeast"/>
              <w:ind w:right="-25"/>
              <w:rPr>
                <w:szCs w:val="22"/>
                <w:lang w:eastAsia="en-GB"/>
              </w:rPr>
            </w:pPr>
          </w:p>
        </w:tc>
        <w:tc>
          <w:tcPr>
            <w:tcW w:w="1521" w:type="dxa"/>
            <w:hideMark/>
          </w:tcPr>
          <w:p w:rsidR="007D658A" w:rsidRPr="00B80ECA" w:rsidRDefault="007D658A" w:rsidP="00053F4E">
            <w:pPr>
              <w:pStyle w:val="acctfourfigures"/>
              <w:tabs>
                <w:tab w:val="clear" w:pos="765"/>
                <w:tab w:val="decimal" w:pos="911"/>
              </w:tabs>
              <w:spacing w:line="240" w:lineRule="atLeast"/>
              <w:ind w:right="-25"/>
              <w:jc w:val="center"/>
              <w:rPr>
                <w:szCs w:val="22"/>
                <w:lang w:eastAsia="en-GB"/>
              </w:rPr>
            </w:pPr>
          </w:p>
        </w:tc>
      </w:tr>
      <w:tr w:rsidR="00095424" w:rsidRPr="00B80ECA" w:rsidTr="00A00302">
        <w:trPr>
          <w:cantSplit/>
        </w:trPr>
        <w:tc>
          <w:tcPr>
            <w:tcW w:w="3945" w:type="dxa"/>
            <w:vAlign w:val="bottom"/>
            <w:hideMark/>
          </w:tcPr>
          <w:p w:rsidR="00095424" w:rsidRPr="00B80ECA" w:rsidRDefault="007D658A"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Right-of-use assets</w:t>
            </w:r>
          </w:p>
        </w:tc>
        <w:tc>
          <w:tcPr>
            <w:tcW w:w="1559" w:type="dxa"/>
            <w:hideMark/>
          </w:tcPr>
          <w:p w:rsidR="00095424" w:rsidRPr="00B80ECA" w:rsidRDefault="00095424" w:rsidP="00BA4C0F">
            <w:pPr>
              <w:pStyle w:val="acctfourfigures"/>
              <w:tabs>
                <w:tab w:val="clear" w:pos="765"/>
              </w:tabs>
              <w:spacing w:line="240" w:lineRule="atLeast"/>
              <w:ind w:left="62" w:right="-25"/>
              <w:jc w:val="center"/>
              <w:rPr>
                <w:szCs w:val="22"/>
                <w:lang w:val="en-US" w:bidi="th-TH"/>
              </w:rPr>
            </w:pPr>
            <w:r w:rsidRPr="00B80ECA">
              <w:rPr>
                <w:szCs w:val="22"/>
                <w:cs/>
                <w:lang w:val="en-US" w:bidi="th-TH"/>
              </w:rPr>
              <w:t>-</w:t>
            </w:r>
          </w:p>
        </w:tc>
        <w:tc>
          <w:tcPr>
            <w:tcW w:w="247" w:type="dxa"/>
          </w:tcPr>
          <w:p w:rsidR="00095424" w:rsidRPr="00B80ECA" w:rsidRDefault="00095424" w:rsidP="00053F4E">
            <w:pPr>
              <w:pStyle w:val="acctfourfigures"/>
              <w:spacing w:line="240" w:lineRule="atLeast"/>
              <w:ind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5,354</w:t>
            </w:r>
          </w:p>
        </w:tc>
        <w:tc>
          <w:tcPr>
            <w:tcW w:w="180" w:type="dxa"/>
          </w:tcPr>
          <w:p w:rsidR="00095424" w:rsidRPr="00B80ECA" w:rsidRDefault="00095424" w:rsidP="00053F4E">
            <w:pPr>
              <w:pStyle w:val="acctfourfigures"/>
              <w:tabs>
                <w:tab w:val="clear" w:pos="765"/>
                <w:tab w:val="decimal" w:pos="911"/>
              </w:tabs>
              <w:spacing w:line="240" w:lineRule="atLeast"/>
              <w:ind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5,354</w:t>
            </w:r>
          </w:p>
        </w:tc>
      </w:tr>
      <w:tr w:rsidR="00095424" w:rsidRPr="00B80ECA" w:rsidTr="00A00302">
        <w:trPr>
          <w:cantSplit/>
        </w:trPr>
        <w:tc>
          <w:tcPr>
            <w:tcW w:w="3945" w:type="dxa"/>
            <w:vAlign w:val="bottom"/>
            <w:hideMark/>
          </w:tcPr>
          <w:p w:rsidR="00095424" w:rsidRPr="00B80ECA" w:rsidRDefault="007D658A"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Other non-current assets</w:t>
            </w:r>
          </w:p>
        </w:tc>
        <w:tc>
          <w:tcPr>
            <w:tcW w:w="1559" w:type="dxa"/>
            <w:hideMark/>
          </w:tcPr>
          <w:p w:rsidR="00095424" w:rsidRPr="00B80ECA" w:rsidRDefault="00095424" w:rsidP="00BA4C0F">
            <w:pPr>
              <w:pStyle w:val="acctfourfigures"/>
              <w:tabs>
                <w:tab w:val="clear" w:pos="765"/>
                <w:tab w:val="decimal" w:pos="1055"/>
              </w:tabs>
              <w:spacing w:line="240" w:lineRule="atLeast"/>
              <w:ind w:left="62" w:right="-25"/>
              <w:jc w:val="center"/>
              <w:rPr>
                <w:szCs w:val="22"/>
                <w:cs/>
                <w:lang w:val="en-US" w:bidi="th-TH"/>
              </w:rPr>
            </w:pPr>
            <w:r w:rsidRPr="00B80ECA">
              <w:rPr>
                <w:szCs w:val="22"/>
                <w:lang w:val="en-US" w:bidi="th-TH"/>
              </w:rPr>
              <w:t>1,232</w:t>
            </w:r>
          </w:p>
        </w:tc>
        <w:tc>
          <w:tcPr>
            <w:tcW w:w="247" w:type="dxa"/>
          </w:tcPr>
          <w:p w:rsidR="00095424" w:rsidRPr="00B80ECA" w:rsidRDefault="00095424" w:rsidP="00053F4E">
            <w:pPr>
              <w:pStyle w:val="acctfourfigures"/>
              <w:spacing w:line="240" w:lineRule="atLeast"/>
              <w:ind w:right="-25"/>
              <w:rPr>
                <w:szCs w:val="22"/>
                <w:lang w:val="en-US" w:bidi="th-TH"/>
              </w:rPr>
            </w:pPr>
          </w:p>
        </w:tc>
        <w:tc>
          <w:tcPr>
            <w:tcW w:w="1454"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(90)</w:t>
            </w:r>
          </w:p>
        </w:tc>
        <w:tc>
          <w:tcPr>
            <w:tcW w:w="180" w:type="dxa"/>
          </w:tcPr>
          <w:p w:rsidR="00095424" w:rsidRPr="00B80ECA" w:rsidRDefault="00095424" w:rsidP="00053F4E">
            <w:pPr>
              <w:pStyle w:val="acctfourfigures"/>
              <w:tabs>
                <w:tab w:val="clear" w:pos="765"/>
                <w:tab w:val="decimal" w:pos="911"/>
              </w:tabs>
              <w:spacing w:line="240" w:lineRule="atLeast"/>
              <w:ind w:right="-25"/>
              <w:rPr>
                <w:szCs w:val="22"/>
                <w:lang w:val="en-US" w:bidi="th-TH"/>
              </w:rPr>
            </w:pPr>
          </w:p>
        </w:tc>
        <w:tc>
          <w:tcPr>
            <w:tcW w:w="1521" w:type="dxa"/>
            <w:hideMark/>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1,142</w:t>
            </w:r>
          </w:p>
        </w:tc>
      </w:tr>
      <w:tr w:rsidR="00BA4C0F" w:rsidRPr="00B80ECA" w:rsidTr="00A00302">
        <w:trPr>
          <w:cantSplit/>
        </w:trPr>
        <w:tc>
          <w:tcPr>
            <w:tcW w:w="3945" w:type="dxa"/>
            <w:hideMark/>
          </w:tcPr>
          <w:p w:rsidR="00BA4C0F" w:rsidRPr="00B80ECA" w:rsidRDefault="00BA4C0F" w:rsidP="00E61604">
            <w:pPr>
              <w:spacing w:after="0" w:line="240" w:lineRule="atLeast"/>
              <w:ind w:left="464" w:right="-25"/>
              <w:rPr>
                <w:rFonts w:ascii="Times New Roman" w:hAnsi="Times New Roman" w:cs="Times New Roman"/>
                <w:szCs w:val="22"/>
                <w:cs/>
              </w:rPr>
            </w:pPr>
            <w:r w:rsidRPr="00B80ECA">
              <w:rPr>
                <w:rFonts w:ascii="Times New Roman" w:hAnsi="Times New Roman" w:cs="Times New Roman"/>
                <w:szCs w:val="22"/>
              </w:rPr>
              <w:t>Current portion of lease liabilities</w:t>
            </w:r>
          </w:p>
        </w:tc>
        <w:tc>
          <w:tcPr>
            <w:tcW w:w="1559" w:type="dxa"/>
            <w:hideMark/>
          </w:tcPr>
          <w:p w:rsidR="00BA4C0F" w:rsidRPr="00B80ECA" w:rsidRDefault="00BA4C0F" w:rsidP="00011D26">
            <w:pPr>
              <w:pStyle w:val="acctfourfigures"/>
              <w:tabs>
                <w:tab w:val="clear" w:pos="765"/>
              </w:tabs>
              <w:spacing w:line="240" w:lineRule="atLeast"/>
              <w:ind w:left="62" w:right="-25"/>
              <w:jc w:val="center"/>
              <w:rPr>
                <w:szCs w:val="22"/>
                <w:lang w:val="en-US" w:bidi="th-TH"/>
              </w:rPr>
            </w:pPr>
            <w:r w:rsidRPr="00B80ECA">
              <w:rPr>
                <w:szCs w:val="22"/>
                <w:cs/>
                <w:lang w:val="en-US" w:bidi="th-TH"/>
              </w:rPr>
              <w:t>-</w:t>
            </w:r>
          </w:p>
        </w:tc>
        <w:tc>
          <w:tcPr>
            <w:tcW w:w="247" w:type="dxa"/>
          </w:tcPr>
          <w:p w:rsidR="00BA4C0F" w:rsidRPr="00B80ECA" w:rsidRDefault="00BA4C0F" w:rsidP="00053F4E">
            <w:pPr>
              <w:pStyle w:val="acctfourfigures"/>
              <w:spacing w:line="240" w:lineRule="atLeast"/>
              <w:ind w:right="-25"/>
              <w:rPr>
                <w:szCs w:val="22"/>
                <w:lang w:val="en-US" w:bidi="th-TH"/>
              </w:rPr>
            </w:pPr>
          </w:p>
        </w:tc>
        <w:tc>
          <w:tcPr>
            <w:tcW w:w="1454" w:type="dxa"/>
            <w:hideMark/>
          </w:tcPr>
          <w:p w:rsidR="00BA4C0F" w:rsidRPr="00B80ECA" w:rsidRDefault="00BA4C0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1,338</w:t>
            </w:r>
          </w:p>
        </w:tc>
        <w:tc>
          <w:tcPr>
            <w:tcW w:w="180" w:type="dxa"/>
          </w:tcPr>
          <w:p w:rsidR="00BA4C0F" w:rsidRPr="00B80ECA" w:rsidRDefault="00BA4C0F" w:rsidP="00053F4E">
            <w:pPr>
              <w:pStyle w:val="acctfourfigures"/>
              <w:tabs>
                <w:tab w:val="clear" w:pos="765"/>
                <w:tab w:val="decimal" w:pos="911"/>
              </w:tabs>
              <w:spacing w:line="240" w:lineRule="atLeast"/>
              <w:ind w:right="-25"/>
              <w:rPr>
                <w:szCs w:val="22"/>
                <w:lang w:val="en-US" w:bidi="th-TH"/>
              </w:rPr>
            </w:pPr>
          </w:p>
        </w:tc>
        <w:tc>
          <w:tcPr>
            <w:tcW w:w="1521" w:type="dxa"/>
            <w:hideMark/>
          </w:tcPr>
          <w:p w:rsidR="00BA4C0F" w:rsidRPr="00B80ECA" w:rsidRDefault="00BA4C0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1,338</w:t>
            </w:r>
          </w:p>
        </w:tc>
      </w:tr>
      <w:tr w:rsidR="00BA4C0F" w:rsidRPr="00B80ECA" w:rsidTr="00A00302">
        <w:trPr>
          <w:cantSplit/>
        </w:trPr>
        <w:tc>
          <w:tcPr>
            <w:tcW w:w="3945" w:type="dxa"/>
            <w:hideMark/>
          </w:tcPr>
          <w:p w:rsidR="00BA4C0F" w:rsidRPr="00B80ECA" w:rsidRDefault="00BA4C0F" w:rsidP="00E61604">
            <w:pPr>
              <w:spacing w:after="0" w:line="240" w:lineRule="atLeast"/>
              <w:ind w:left="464" w:right="-25"/>
              <w:rPr>
                <w:rFonts w:ascii="Times New Roman" w:hAnsi="Times New Roman" w:cs="Times New Roman"/>
                <w:szCs w:val="22"/>
              </w:rPr>
            </w:pPr>
            <w:r w:rsidRPr="00B80ECA">
              <w:rPr>
                <w:rFonts w:ascii="Times New Roman" w:hAnsi="Times New Roman" w:cs="Times New Roman"/>
                <w:szCs w:val="22"/>
              </w:rPr>
              <w:t>Leases liabilities</w:t>
            </w:r>
          </w:p>
        </w:tc>
        <w:tc>
          <w:tcPr>
            <w:tcW w:w="1559" w:type="dxa"/>
            <w:hideMark/>
          </w:tcPr>
          <w:p w:rsidR="00BA4C0F" w:rsidRPr="00B80ECA" w:rsidRDefault="00BA4C0F" w:rsidP="00011D26">
            <w:pPr>
              <w:pStyle w:val="acctfourfigures"/>
              <w:tabs>
                <w:tab w:val="clear" w:pos="765"/>
              </w:tabs>
              <w:spacing w:line="240" w:lineRule="atLeast"/>
              <w:ind w:left="62" w:right="-25"/>
              <w:jc w:val="center"/>
              <w:rPr>
                <w:szCs w:val="22"/>
                <w:lang w:val="en-US" w:bidi="th-TH"/>
              </w:rPr>
            </w:pPr>
            <w:r w:rsidRPr="00B80ECA">
              <w:rPr>
                <w:szCs w:val="22"/>
                <w:cs/>
                <w:lang w:val="en-US" w:bidi="th-TH"/>
              </w:rPr>
              <w:t>-</w:t>
            </w:r>
          </w:p>
        </w:tc>
        <w:tc>
          <w:tcPr>
            <w:tcW w:w="247" w:type="dxa"/>
          </w:tcPr>
          <w:p w:rsidR="00BA4C0F" w:rsidRPr="00B80ECA" w:rsidRDefault="00BA4C0F" w:rsidP="00053F4E">
            <w:pPr>
              <w:pStyle w:val="acctfourfigures"/>
              <w:spacing w:line="240" w:lineRule="atLeast"/>
              <w:ind w:right="-25"/>
              <w:rPr>
                <w:szCs w:val="22"/>
                <w:lang w:val="en-US" w:bidi="th-TH"/>
              </w:rPr>
            </w:pPr>
          </w:p>
        </w:tc>
        <w:tc>
          <w:tcPr>
            <w:tcW w:w="1454" w:type="dxa"/>
            <w:hideMark/>
          </w:tcPr>
          <w:p w:rsidR="00BA4C0F" w:rsidRPr="00B80ECA" w:rsidRDefault="00BA4C0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4,118</w:t>
            </w:r>
          </w:p>
        </w:tc>
        <w:tc>
          <w:tcPr>
            <w:tcW w:w="180" w:type="dxa"/>
          </w:tcPr>
          <w:p w:rsidR="00BA4C0F" w:rsidRPr="00B80ECA" w:rsidRDefault="00BA4C0F" w:rsidP="00053F4E">
            <w:pPr>
              <w:pStyle w:val="acctfourfigures"/>
              <w:tabs>
                <w:tab w:val="clear" w:pos="765"/>
                <w:tab w:val="decimal" w:pos="911"/>
              </w:tabs>
              <w:spacing w:line="240" w:lineRule="atLeast"/>
              <w:ind w:right="-25"/>
              <w:rPr>
                <w:szCs w:val="22"/>
                <w:lang w:val="en-US" w:bidi="th-TH"/>
              </w:rPr>
            </w:pPr>
          </w:p>
        </w:tc>
        <w:tc>
          <w:tcPr>
            <w:tcW w:w="1521" w:type="dxa"/>
            <w:hideMark/>
          </w:tcPr>
          <w:p w:rsidR="00BA4C0F" w:rsidRPr="00B80ECA" w:rsidRDefault="00BA4C0F"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4,118</w:t>
            </w:r>
          </w:p>
        </w:tc>
      </w:tr>
      <w:tr w:rsidR="00095424" w:rsidRPr="00B80ECA" w:rsidTr="00A00302">
        <w:trPr>
          <w:cantSplit/>
        </w:trPr>
        <w:tc>
          <w:tcPr>
            <w:tcW w:w="3945" w:type="dxa"/>
          </w:tcPr>
          <w:p w:rsidR="00095424" w:rsidRPr="00B80ECA" w:rsidRDefault="002036D6" w:rsidP="00E61604">
            <w:pPr>
              <w:spacing w:after="0" w:line="240" w:lineRule="atLeast"/>
              <w:ind w:left="464" w:right="-25"/>
              <w:rPr>
                <w:rFonts w:ascii="Times New Roman" w:hAnsi="Times New Roman" w:cs="Times New Roman"/>
                <w:szCs w:val="22"/>
              </w:rPr>
            </w:pPr>
            <w:r w:rsidRPr="00B80ECA">
              <w:rPr>
                <w:rFonts w:ascii="Times New Roman" w:hAnsi="Times New Roman" w:cs="Times New Roman"/>
                <w:szCs w:val="22"/>
              </w:rPr>
              <w:t>Deficits</w:t>
            </w:r>
          </w:p>
        </w:tc>
        <w:tc>
          <w:tcPr>
            <w:tcW w:w="1559" w:type="dxa"/>
          </w:tcPr>
          <w:p w:rsidR="00095424" w:rsidRPr="00B80ECA" w:rsidRDefault="00095424" w:rsidP="00BA4C0F">
            <w:pPr>
              <w:pStyle w:val="acctfourfigures"/>
              <w:tabs>
                <w:tab w:val="clear" w:pos="765"/>
                <w:tab w:val="decimal" w:pos="1055"/>
              </w:tabs>
              <w:spacing w:line="240" w:lineRule="atLeast"/>
              <w:ind w:left="62" w:right="-25"/>
              <w:jc w:val="center"/>
              <w:rPr>
                <w:szCs w:val="22"/>
                <w:lang w:val="en-US" w:bidi="th-TH"/>
              </w:rPr>
            </w:pPr>
            <w:r w:rsidRPr="00B80ECA">
              <w:rPr>
                <w:szCs w:val="22"/>
                <w:lang w:val="en-US" w:bidi="th-TH"/>
              </w:rPr>
              <w:t>(56,805)</w:t>
            </w:r>
          </w:p>
        </w:tc>
        <w:tc>
          <w:tcPr>
            <w:tcW w:w="247" w:type="dxa"/>
          </w:tcPr>
          <w:p w:rsidR="00095424" w:rsidRPr="00B80ECA" w:rsidRDefault="00095424" w:rsidP="00053F4E">
            <w:pPr>
              <w:pStyle w:val="acctfourfigures"/>
              <w:spacing w:line="240" w:lineRule="atLeast"/>
              <w:ind w:right="-25"/>
              <w:rPr>
                <w:szCs w:val="22"/>
                <w:lang w:val="en-US" w:bidi="th-TH"/>
              </w:rPr>
            </w:pPr>
          </w:p>
        </w:tc>
        <w:tc>
          <w:tcPr>
            <w:tcW w:w="1454" w:type="dxa"/>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(192)</w:t>
            </w:r>
          </w:p>
        </w:tc>
        <w:tc>
          <w:tcPr>
            <w:tcW w:w="180" w:type="dxa"/>
          </w:tcPr>
          <w:p w:rsidR="00095424" w:rsidRPr="00B80ECA" w:rsidRDefault="00095424" w:rsidP="00053F4E">
            <w:pPr>
              <w:pStyle w:val="acctfourfigures"/>
              <w:tabs>
                <w:tab w:val="clear" w:pos="765"/>
                <w:tab w:val="decimal" w:pos="911"/>
              </w:tabs>
              <w:spacing w:line="240" w:lineRule="atLeast"/>
              <w:ind w:right="-25"/>
              <w:rPr>
                <w:szCs w:val="22"/>
                <w:lang w:val="en-US" w:bidi="th-TH"/>
              </w:rPr>
            </w:pPr>
          </w:p>
        </w:tc>
        <w:tc>
          <w:tcPr>
            <w:tcW w:w="1521" w:type="dxa"/>
          </w:tcPr>
          <w:p w:rsidR="00095424" w:rsidRPr="00B80ECA" w:rsidRDefault="00095424" w:rsidP="00BA4C0F">
            <w:pPr>
              <w:pStyle w:val="acctfourfigures"/>
              <w:tabs>
                <w:tab w:val="clear" w:pos="765"/>
                <w:tab w:val="decimal" w:pos="1091"/>
              </w:tabs>
              <w:spacing w:line="240" w:lineRule="atLeast"/>
              <w:ind w:left="0" w:right="-25"/>
              <w:jc w:val="both"/>
              <w:rPr>
                <w:szCs w:val="22"/>
                <w:lang w:val="en-US" w:bidi="th-TH"/>
              </w:rPr>
            </w:pPr>
            <w:r w:rsidRPr="00B80ECA">
              <w:rPr>
                <w:szCs w:val="22"/>
                <w:lang w:val="en-US" w:bidi="th-TH"/>
              </w:rPr>
              <w:t>(56,997)</w:t>
            </w:r>
          </w:p>
        </w:tc>
      </w:tr>
    </w:tbl>
    <w:p w:rsidR="0010640A" w:rsidRPr="008E0F84" w:rsidRDefault="0010640A" w:rsidP="00832FA6">
      <w:pPr>
        <w:spacing w:after="0" w:line="240" w:lineRule="atLeast"/>
        <w:ind w:left="993" w:right="-25"/>
        <w:jc w:val="both"/>
        <w:rPr>
          <w:rFonts w:ascii="Times New Roman" w:hAnsi="Times New Roman" w:cs="Times New Roman"/>
          <w:szCs w:val="22"/>
          <w:lang w:val="en-GB"/>
        </w:rPr>
      </w:pPr>
    </w:p>
    <w:p w:rsidR="0010640A" w:rsidRPr="008E0F84" w:rsidRDefault="007D658A" w:rsidP="00832FA6">
      <w:pPr>
        <w:spacing w:after="0" w:line="240" w:lineRule="atLeast"/>
        <w:ind w:left="993" w:right="-25"/>
        <w:jc w:val="both"/>
        <w:rPr>
          <w:rFonts w:ascii="Times New Roman" w:hAnsi="Times New Roman" w:cs="Times New Roman"/>
          <w:szCs w:val="22"/>
        </w:rPr>
      </w:pPr>
      <w:r w:rsidRPr="008E0F84">
        <w:rPr>
          <w:rFonts w:ascii="Times New Roman" w:hAnsi="Times New Roman" w:cs="Times New Roman"/>
          <w:szCs w:val="22"/>
        </w:rPr>
        <w:t>Upon initial applicati</w:t>
      </w:r>
      <w:r w:rsidR="00B1744D" w:rsidRPr="008E0F84">
        <w:rPr>
          <w:rFonts w:ascii="Times New Roman" w:hAnsi="Times New Roman" w:cs="Times New Roman"/>
          <w:szCs w:val="22"/>
        </w:rPr>
        <w:t>on of TFRS 16 the Group</w:t>
      </w:r>
      <w:r w:rsidR="002C0CA0">
        <w:rPr>
          <w:rFonts w:ascii="Times New Roman" w:hAnsi="Times New Roman" w:cs="Times New Roman"/>
          <w:szCs w:val="22"/>
        </w:rPr>
        <w:t>/Company</w:t>
      </w:r>
      <w:r w:rsidR="00B1744D" w:rsidRPr="008E0F84">
        <w:rPr>
          <w:rFonts w:ascii="Times New Roman" w:hAnsi="Times New Roman" w:cs="Times New Roman"/>
          <w:szCs w:val="22"/>
        </w:rPr>
        <w:t xml:space="preserve"> recogniz</w:t>
      </w:r>
      <w:r w:rsidRPr="008E0F84">
        <w:rPr>
          <w:rFonts w:ascii="Times New Roman" w:hAnsi="Times New Roman" w:cs="Times New Roman"/>
          <w:szCs w:val="22"/>
        </w:rPr>
        <w:t>ed lease liabilities previously classified as operating leases at the present value of the remaining lease payments, discounted using the Group’s</w:t>
      </w:r>
      <w:r w:rsidR="002C0CA0">
        <w:rPr>
          <w:rFonts w:ascii="Times New Roman" w:hAnsi="Times New Roman" w:cs="Times New Roman"/>
          <w:szCs w:val="22"/>
        </w:rPr>
        <w:t>/Company’s</w:t>
      </w:r>
      <w:r w:rsidRPr="008E0F84">
        <w:rPr>
          <w:rFonts w:ascii="Times New Roman" w:hAnsi="Times New Roman" w:cs="Times New Roman"/>
          <w:szCs w:val="22"/>
        </w:rPr>
        <w:t xml:space="preserve"> incremental borrowing rate at 1 January 2020. For leases previously classified as fi</w:t>
      </w:r>
      <w:r w:rsidR="00B1744D" w:rsidRPr="008E0F84">
        <w:rPr>
          <w:rFonts w:ascii="Times New Roman" w:hAnsi="Times New Roman" w:cs="Times New Roman"/>
          <w:szCs w:val="22"/>
        </w:rPr>
        <w:t>nance leases, the Group</w:t>
      </w:r>
      <w:r w:rsidR="002C0CA0">
        <w:rPr>
          <w:rFonts w:ascii="Times New Roman" w:hAnsi="Times New Roman" w:cs="Times New Roman"/>
          <w:szCs w:val="22"/>
        </w:rPr>
        <w:t>/Company</w:t>
      </w:r>
      <w:r w:rsidR="00B1744D" w:rsidRPr="008E0F84">
        <w:rPr>
          <w:rFonts w:ascii="Times New Roman" w:hAnsi="Times New Roman" w:cs="Times New Roman"/>
          <w:szCs w:val="22"/>
        </w:rPr>
        <w:t xml:space="preserve"> recogniz</w:t>
      </w:r>
      <w:r w:rsidRPr="008E0F84">
        <w:rPr>
          <w:rFonts w:ascii="Times New Roman" w:hAnsi="Times New Roman" w:cs="Times New Roman"/>
          <w:szCs w:val="22"/>
        </w:rPr>
        <w:t>ed the carrying amount of the right-of-use assets and lease liabilities based on the carrying amounts of the lease assets and lease liabilities immediately before the date of initial application of TFRS 16.</w:t>
      </w:r>
    </w:p>
    <w:p w:rsidR="007D658A" w:rsidRPr="00832FA6" w:rsidRDefault="007D658A" w:rsidP="00832FA6">
      <w:pPr>
        <w:spacing w:after="0" w:line="240" w:lineRule="atLeast"/>
        <w:ind w:left="993" w:right="-25"/>
        <w:jc w:val="both"/>
        <w:rPr>
          <w:rFonts w:ascii="Times New Roman" w:hAnsi="Times New Roman" w:cs="Times New Roman"/>
          <w:szCs w:val="22"/>
          <w:lang w:val="en-GB"/>
        </w:rPr>
      </w:pPr>
    </w:p>
    <w:tbl>
      <w:tblPr>
        <w:tblStyle w:val="TableGrid6"/>
        <w:tblW w:w="94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133"/>
        <w:gridCol w:w="222"/>
        <w:gridCol w:w="77"/>
        <w:gridCol w:w="1872"/>
        <w:gridCol w:w="77"/>
        <w:gridCol w:w="20"/>
        <w:gridCol w:w="167"/>
        <w:gridCol w:w="77"/>
        <w:gridCol w:w="20"/>
        <w:gridCol w:w="1927"/>
        <w:gridCol w:w="77"/>
      </w:tblGrid>
      <w:tr w:rsidR="00FF4C45" w:rsidRPr="00DE1558" w:rsidTr="00994478">
        <w:tc>
          <w:tcPr>
            <w:tcW w:w="4894" w:type="dxa"/>
            <w:gridSpan w:val="2"/>
          </w:tcPr>
          <w:p w:rsidR="00FF4C45" w:rsidRPr="00DE1558" w:rsidRDefault="00FF4C45" w:rsidP="00053F4E">
            <w:pPr>
              <w:spacing w:after="0" w:line="240" w:lineRule="atLeast"/>
              <w:ind w:right="-25"/>
              <w:rPr>
                <w:rFonts w:ascii="Times New Roman" w:hAnsi="Times New Roman" w:cs="Times New Roman"/>
                <w:szCs w:val="22"/>
              </w:rPr>
            </w:pPr>
          </w:p>
        </w:tc>
        <w:tc>
          <w:tcPr>
            <w:tcW w:w="299" w:type="dxa"/>
            <w:gridSpan w:val="2"/>
          </w:tcPr>
          <w:p w:rsidR="00FF4C45" w:rsidRPr="00DE1558" w:rsidRDefault="00FF4C45" w:rsidP="00053F4E">
            <w:pPr>
              <w:spacing w:after="0" w:line="240" w:lineRule="atLeast"/>
              <w:ind w:right="-25"/>
              <w:jc w:val="center"/>
              <w:rPr>
                <w:rFonts w:ascii="Times New Roman" w:hAnsi="Times New Roman" w:cs="Times New Roman"/>
                <w:b/>
                <w:bCs/>
                <w:szCs w:val="22"/>
              </w:rPr>
            </w:pPr>
          </w:p>
        </w:tc>
        <w:tc>
          <w:tcPr>
            <w:tcW w:w="1969" w:type="dxa"/>
            <w:gridSpan w:val="3"/>
          </w:tcPr>
          <w:p w:rsidR="00FF4C45" w:rsidRPr="00DE1558" w:rsidRDefault="00FF4C45" w:rsidP="00DE1558">
            <w:pPr>
              <w:spacing w:after="0" w:line="240" w:lineRule="atLeast"/>
              <w:ind w:left="-124" w:right="-108"/>
              <w:jc w:val="center"/>
              <w:rPr>
                <w:rFonts w:ascii="Times New Roman" w:hAnsi="Times New Roman" w:cs="Times New Roman"/>
                <w:szCs w:val="22"/>
              </w:rPr>
            </w:pPr>
            <w:r w:rsidRPr="00DE1558">
              <w:rPr>
                <w:rFonts w:ascii="Times New Roman" w:hAnsi="Times New Roman" w:cs="Times New Roman"/>
                <w:b/>
                <w:bCs/>
                <w:szCs w:val="22"/>
              </w:rPr>
              <w:t>Consolidated financial statements</w:t>
            </w:r>
          </w:p>
        </w:tc>
        <w:tc>
          <w:tcPr>
            <w:tcW w:w="264" w:type="dxa"/>
            <w:gridSpan w:val="3"/>
          </w:tcPr>
          <w:p w:rsidR="00FF4C45" w:rsidRPr="00DE1558" w:rsidRDefault="00FF4C45" w:rsidP="00053F4E">
            <w:pPr>
              <w:spacing w:after="0" w:line="240" w:lineRule="atLeast"/>
              <w:ind w:right="-25"/>
              <w:jc w:val="center"/>
              <w:rPr>
                <w:rFonts w:ascii="Times New Roman" w:hAnsi="Times New Roman" w:cs="Times New Roman"/>
                <w:b/>
                <w:bCs/>
                <w:szCs w:val="22"/>
              </w:rPr>
            </w:pPr>
          </w:p>
        </w:tc>
        <w:tc>
          <w:tcPr>
            <w:tcW w:w="2004" w:type="dxa"/>
            <w:gridSpan w:val="2"/>
          </w:tcPr>
          <w:p w:rsidR="00DE1558" w:rsidRPr="00DE1558" w:rsidRDefault="00FF4C45" w:rsidP="00DE1558">
            <w:pPr>
              <w:spacing w:after="0" w:line="240" w:lineRule="atLeast"/>
              <w:ind w:left="-89" w:right="-108"/>
              <w:jc w:val="center"/>
              <w:rPr>
                <w:rFonts w:ascii="Times New Roman" w:hAnsi="Times New Roman" w:cs="Times New Roman"/>
                <w:b/>
                <w:bCs/>
                <w:szCs w:val="22"/>
              </w:rPr>
            </w:pPr>
            <w:r w:rsidRPr="00DE1558">
              <w:rPr>
                <w:rFonts w:ascii="Times New Roman" w:hAnsi="Times New Roman" w:cs="Times New Roman"/>
                <w:b/>
                <w:bCs/>
                <w:szCs w:val="22"/>
              </w:rPr>
              <w:t xml:space="preserve">Separate </w:t>
            </w:r>
          </w:p>
          <w:p w:rsidR="00FF4C45" w:rsidRPr="00DE1558" w:rsidRDefault="00FF4C45" w:rsidP="00DE1558">
            <w:pPr>
              <w:spacing w:after="0" w:line="240" w:lineRule="atLeast"/>
              <w:ind w:left="-89" w:right="-108"/>
              <w:jc w:val="center"/>
              <w:rPr>
                <w:rFonts w:ascii="Times New Roman" w:hAnsi="Times New Roman" w:cs="Times New Roman"/>
                <w:szCs w:val="22"/>
              </w:rPr>
            </w:pPr>
            <w:r w:rsidRPr="00DE1558">
              <w:rPr>
                <w:rFonts w:ascii="Times New Roman" w:hAnsi="Times New Roman" w:cs="Times New Roman"/>
                <w:b/>
                <w:bCs/>
                <w:szCs w:val="22"/>
              </w:rPr>
              <w:t>financial statements</w:t>
            </w:r>
          </w:p>
        </w:tc>
      </w:tr>
      <w:tr w:rsidR="00FF4C45" w:rsidRPr="00DE1558" w:rsidTr="00994478">
        <w:tc>
          <w:tcPr>
            <w:tcW w:w="4894" w:type="dxa"/>
            <w:gridSpan w:val="2"/>
          </w:tcPr>
          <w:p w:rsidR="00FF4C45" w:rsidRPr="00DE1558" w:rsidRDefault="00FF4C45" w:rsidP="00053F4E">
            <w:pPr>
              <w:spacing w:after="0" w:line="240" w:lineRule="atLeast"/>
              <w:ind w:right="-25"/>
              <w:rPr>
                <w:rFonts w:ascii="Times New Roman" w:hAnsi="Times New Roman" w:cs="Times New Roman"/>
                <w:szCs w:val="22"/>
              </w:rPr>
            </w:pPr>
          </w:p>
        </w:tc>
        <w:tc>
          <w:tcPr>
            <w:tcW w:w="299" w:type="dxa"/>
            <w:gridSpan w:val="2"/>
          </w:tcPr>
          <w:p w:rsidR="00FF4C45" w:rsidRPr="00DE1558" w:rsidRDefault="00FF4C45" w:rsidP="00053F4E">
            <w:pPr>
              <w:spacing w:after="0" w:line="240" w:lineRule="atLeast"/>
              <w:ind w:right="-25"/>
              <w:jc w:val="center"/>
              <w:rPr>
                <w:rFonts w:ascii="Times New Roman" w:hAnsi="Times New Roman" w:cs="Times New Roman"/>
                <w:i/>
                <w:iCs/>
                <w:szCs w:val="22"/>
                <w:cs/>
              </w:rPr>
            </w:pPr>
          </w:p>
        </w:tc>
        <w:tc>
          <w:tcPr>
            <w:tcW w:w="4237" w:type="dxa"/>
            <w:gridSpan w:val="8"/>
          </w:tcPr>
          <w:p w:rsidR="00FF4C45" w:rsidRPr="00DE1558" w:rsidRDefault="00FF4C45" w:rsidP="00053F4E">
            <w:pPr>
              <w:spacing w:after="0" w:line="240" w:lineRule="atLeast"/>
              <w:ind w:right="-25"/>
              <w:jc w:val="center"/>
              <w:rPr>
                <w:rFonts w:ascii="Times New Roman" w:hAnsi="Times New Roman" w:cs="Times New Roman"/>
                <w:szCs w:val="22"/>
              </w:rPr>
            </w:pPr>
            <w:r w:rsidRPr="00DE1558">
              <w:rPr>
                <w:rFonts w:ascii="Times New Roman" w:hAnsi="Times New Roman" w:cs="Times New Roman"/>
                <w:i/>
                <w:iCs/>
                <w:szCs w:val="22"/>
                <w:cs/>
              </w:rPr>
              <w:t>(</w:t>
            </w:r>
            <w:r w:rsidRPr="00DE1558">
              <w:rPr>
                <w:rFonts w:ascii="Times New Roman" w:hAnsi="Times New Roman" w:cs="Times New Roman"/>
                <w:i/>
                <w:iCs/>
                <w:szCs w:val="22"/>
              </w:rPr>
              <w:t>in thousand Baht</w:t>
            </w:r>
            <w:r w:rsidRPr="00DE1558">
              <w:rPr>
                <w:rFonts w:ascii="Times New Roman" w:hAnsi="Times New Roman" w:cs="Times New Roman"/>
                <w:i/>
                <w:iCs/>
                <w:szCs w:val="22"/>
                <w:cs/>
              </w:rPr>
              <w:t>)</w:t>
            </w:r>
          </w:p>
        </w:tc>
      </w:tr>
      <w:tr w:rsidR="00FF4C45" w:rsidRPr="00DE1558" w:rsidTr="00994478">
        <w:tc>
          <w:tcPr>
            <w:tcW w:w="4894" w:type="dxa"/>
            <w:gridSpan w:val="2"/>
          </w:tcPr>
          <w:p w:rsidR="00FF4C45" w:rsidRPr="00DE1558" w:rsidRDefault="003B1522" w:rsidP="00053F4E">
            <w:pPr>
              <w:overflowPunct/>
              <w:autoSpaceDE/>
              <w:autoSpaceDN/>
              <w:adjustRightInd/>
              <w:spacing w:after="0" w:line="240" w:lineRule="atLeast"/>
              <w:ind w:right="-25"/>
              <w:textAlignment w:val="auto"/>
              <w:rPr>
                <w:rFonts w:ascii="Times New Roman" w:hAnsi="Times New Roman" w:cs="Times New Roman"/>
                <w:szCs w:val="22"/>
              </w:rPr>
            </w:pPr>
            <w:r w:rsidRPr="00DE1558">
              <w:rPr>
                <w:rFonts w:ascii="Times New Roman" w:hAnsi="Times New Roman" w:cs="Times New Roman"/>
                <w:szCs w:val="22"/>
              </w:rPr>
              <w:t>Operating lease commitments</w:t>
            </w:r>
            <w:r w:rsidR="00FF4C45" w:rsidRPr="00DE1558">
              <w:rPr>
                <w:rFonts w:ascii="Times New Roman" w:hAnsi="Times New Roman" w:cs="Times New Roman"/>
                <w:szCs w:val="22"/>
              </w:rPr>
              <w:t xml:space="preserve"> at 31 December 2019</w:t>
            </w:r>
          </w:p>
        </w:tc>
        <w:tc>
          <w:tcPr>
            <w:tcW w:w="299" w:type="dxa"/>
            <w:gridSpan w:val="2"/>
          </w:tcPr>
          <w:p w:rsidR="00FF4C45" w:rsidRPr="00DE1558" w:rsidRDefault="00FF4C45" w:rsidP="00053F4E">
            <w:pPr>
              <w:spacing w:after="0" w:line="240" w:lineRule="atLeast"/>
              <w:ind w:right="-25"/>
              <w:jc w:val="center"/>
              <w:rPr>
                <w:rFonts w:ascii="Times New Roman" w:hAnsi="Times New Roman" w:cs="Times New Roman"/>
                <w:szCs w:val="22"/>
              </w:rPr>
            </w:pPr>
          </w:p>
        </w:tc>
        <w:tc>
          <w:tcPr>
            <w:tcW w:w="1969" w:type="dxa"/>
            <w:gridSpan w:val="3"/>
          </w:tcPr>
          <w:p w:rsidR="00FF4C45" w:rsidRPr="00DE1558"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10,698</w:t>
            </w:r>
          </w:p>
        </w:tc>
        <w:tc>
          <w:tcPr>
            <w:tcW w:w="264" w:type="dxa"/>
            <w:gridSpan w:val="3"/>
          </w:tcPr>
          <w:p w:rsidR="00FF4C45" w:rsidRPr="00DE1558" w:rsidRDefault="00FF4C45" w:rsidP="00053F4E">
            <w:pPr>
              <w:spacing w:after="0" w:line="240" w:lineRule="atLeast"/>
              <w:ind w:right="-25"/>
              <w:jc w:val="center"/>
              <w:rPr>
                <w:rFonts w:ascii="Times New Roman" w:hAnsi="Times New Roman" w:cs="Times New Roman"/>
                <w:szCs w:val="22"/>
              </w:rPr>
            </w:pPr>
          </w:p>
        </w:tc>
        <w:tc>
          <w:tcPr>
            <w:tcW w:w="2004" w:type="dxa"/>
            <w:gridSpan w:val="2"/>
          </w:tcPr>
          <w:p w:rsidR="00FF4C45" w:rsidRPr="00DE1558" w:rsidRDefault="00FF4C45"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6,532</w:t>
            </w:r>
          </w:p>
        </w:tc>
      </w:tr>
      <w:tr w:rsidR="00832FA6" w:rsidRPr="00DE1558" w:rsidTr="00994478">
        <w:tc>
          <w:tcPr>
            <w:tcW w:w="4894" w:type="dxa"/>
            <w:gridSpan w:val="2"/>
          </w:tcPr>
          <w:p w:rsidR="00832FA6" w:rsidRPr="00DE1558" w:rsidRDefault="00832FA6" w:rsidP="00832FA6">
            <w:pPr>
              <w:spacing w:after="0" w:line="240" w:lineRule="atLeast"/>
              <w:ind w:right="-308"/>
              <w:rPr>
                <w:rFonts w:ascii="Times New Roman" w:hAnsi="Times New Roman" w:cs="Times New Roman"/>
                <w:szCs w:val="22"/>
              </w:rPr>
            </w:pPr>
            <w:r w:rsidRPr="00DE1558">
              <w:rPr>
                <w:rFonts w:ascii="Times New Roman" w:hAnsi="Times New Roman" w:cs="Times New Roman"/>
                <w:szCs w:val="22"/>
              </w:rPr>
              <w:t>Less: Short-term leases and leases of low-value assets</w:t>
            </w:r>
          </w:p>
        </w:tc>
        <w:tc>
          <w:tcPr>
            <w:tcW w:w="299" w:type="dxa"/>
            <w:gridSpan w:val="2"/>
          </w:tcPr>
          <w:p w:rsidR="00832FA6" w:rsidRPr="00DE1558" w:rsidRDefault="00832FA6" w:rsidP="00053F4E">
            <w:pPr>
              <w:spacing w:after="0" w:line="240" w:lineRule="atLeast"/>
              <w:ind w:right="-25"/>
              <w:jc w:val="center"/>
              <w:rPr>
                <w:rFonts w:ascii="Times New Roman" w:hAnsi="Times New Roman" w:cs="Times New Roman"/>
                <w:szCs w:val="22"/>
              </w:rPr>
            </w:pPr>
          </w:p>
        </w:tc>
        <w:tc>
          <w:tcPr>
            <w:tcW w:w="1969" w:type="dxa"/>
            <w:gridSpan w:val="3"/>
          </w:tcPr>
          <w:p w:rsidR="00832FA6" w:rsidRPr="00DE1558" w:rsidRDefault="00832FA6" w:rsidP="006869C4">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(397)</w:t>
            </w:r>
          </w:p>
        </w:tc>
        <w:tc>
          <w:tcPr>
            <w:tcW w:w="264" w:type="dxa"/>
            <w:gridSpan w:val="3"/>
          </w:tcPr>
          <w:p w:rsidR="00832FA6" w:rsidRPr="00DE1558" w:rsidRDefault="00832FA6" w:rsidP="006869C4">
            <w:pPr>
              <w:spacing w:after="0" w:line="240" w:lineRule="atLeast"/>
              <w:ind w:right="-25"/>
              <w:jc w:val="center"/>
              <w:rPr>
                <w:rFonts w:ascii="Times New Roman" w:hAnsi="Times New Roman" w:cs="Times New Roman"/>
                <w:szCs w:val="22"/>
              </w:rPr>
            </w:pPr>
          </w:p>
        </w:tc>
        <w:tc>
          <w:tcPr>
            <w:tcW w:w="2004" w:type="dxa"/>
            <w:gridSpan w:val="2"/>
          </w:tcPr>
          <w:p w:rsidR="00832FA6" w:rsidRPr="00DE1558" w:rsidRDefault="00832FA6" w:rsidP="006869C4">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(397)</w:t>
            </w:r>
          </w:p>
        </w:tc>
      </w:tr>
      <w:tr w:rsidR="00832FA6" w:rsidRPr="00DE1558" w:rsidTr="00994478">
        <w:trPr>
          <w:trHeight w:val="74"/>
        </w:trPr>
        <w:tc>
          <w:tcPr>
            <w:tcW w:w="4894" w:type="dxa"/>
            <w:gridSpan w:val="2"/>
          </w:tcPr>
          <w:p w:rsidR="00832FA6" w:rsidRPr="00DE1558" w:rsidRDefault="00832FA6" w:rsidP="00053F4E">
            <w:pPr>
              <w:overflowPunct/>
              <w:autoSpaceDE/>
              <w:autoSpaceDN/>
              <w:adjustRightInd/>
              <w:spacing w:after="0" w:line="240" w:lineRule="atLeast"/>
              <w:ind w:right="-25"/>
              <w:textAlignment w:val="auto"/>
              <w:rPr>
                <w:rFonts w:ascii="Times New Roman" w:hAnsi="Times New Roman" w:cs="Times New Roman"/>
                <w:szCs w:val="22"/>
              </w:rPr>
            </w:pPr>
            <w:r w:rsidRPr="00DE1558">
              <w:rPr>
                <w:rFonts w:ascii="Times New Roman" w:hAnsi="Times New Roman" w:cs="Times New Roman"/>
                <w:szCs w:val="22"/>
              </w:rPr>
              <w:t>Less: Others</w:t>
            </w:r>
          </w:p>
        </w:tc>
        <w:tc>
          <w:tcPr>
            <w:tcW w:w="299" w:type="dxa"/>
            <w:gridSpan w:val="2"/>
          </w:tcPr>
          <w:p w:rsidR="00832FA6" w:rsidRPr="00DE1558" w:rsidRDefault="00832FA6" w:rsidP="00053F4E">
            <w:pPr>
              <w:spacing w:after="0" w:line="240" w:lineRule="atLeast"/>
              <w:ind w:right="-25"/>
              <w:jc w:val="center"/>
              <w:rPr>
                <w:rFonts w:ascii="Times New Roman" w:hAnsi="Times New Roman" w:cs="Times New Roman"/>
                <w:szCs w:val="22"/>
              </w:rPr>
            </w:pPr>
          </w:p>
        </w:tc>
        <w:tc>
          <w:tcPr>
            <w:tcW w:w="1969" w:type="dxa"/>
            <w:gridSpan w:val="3"/>
          </w:tcPr>
          <w:p w:rsidR="00832FA6" w:rsidRPr="00DE1558" w:rsidRDefault="00832FA6"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160</w:t>
            </w:r>
          </w:p>
        </w:tc>
        <w:tc>
          <w:tcPr>
            <w:tcW w:w="264" w:type="dxa"/>
            <w:gridSpan w:val="3"/>
          </w:tcPr>
          <w:p w:rsidR="00832FA6" w:rsidRPr="00DE1558" w:rsidRDefault="00832FA6" w:rsidP="00053F4E">
            <w:pPr>
              <w:spacing w:after="0" w:line="240" w:lineRule="atLeast"/>
              <w:ind w:right="-25"/>
              <w:jc w:val="center"/>
              <w:rPr>
                <w:rFonts w:ascii="Times New Roman" w:hAnsi="Times New Roman" w:cs="Times New Roman"/>
                <w:szCs w:val="22"/>
              </w:rPr>
            </w:pPr>
          </w:p>
        </w:tc>
        <w:tc>
          <w:tcPr>
            <w:tcW w:w="2004" w:type="dxa"/>
            <w:gridSpan w:val="2"/>
          </w:tcPr>
          <w:p w:rsidR="00832FA6" w:rsidRPr="00DE1558" w:rsidRDefault="00832FA6"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(140)</w:t>
            </w:r>
          </w:p>
        </w:tc>
      </w:tr>
      <w:tr w:rsidR="00832FA6" w:rsidRPr="00DE1558" w:rsidTr="00994478">
        <w:tc>
          <w:tcPr>
            <w:tcW w:w="4894" w:type="dxa"/>
            <w:gridSpan w:val="2"/>
          </w:tcPr>
          <w:p w:rsidR="00832FA6" w:rsidRPr="00DE1558" w:rsidRDefault="00832FA6" w:rsidP="00053F4E">
            <w:pPr>
              <w:overflowPunct/>
              <w:autoSpaceDE/>
              <w:autoSpaceDN/>
              <w:adjustRightInd/>
              <w:spacing w:after="0" w:line="240" w:lineRule="atLeast"/>
              <w:ind w:right="-25"/>
              <w:textAlignment w:val="auto"/>
              <w:rPr>
                <w:rFonts w:ascii="Times New Roman" w:hAnsi="Times New Roman" w:cs="Times New Roman"/>
                <w:szCs w:val="22"/>
              </w:rPr>
            </w:pPr>
            <w:r w:rsidRPr="00DE1558">
              <w:rPr>
                <w:rFonts w:ascii="Times New Roman" w:hAnsi="Times New Roman" w:cs="Times New Roman"/>
                <w:szCs w:val="22"/>
              </w:rPr>
              <w:t>Less: Deferred interest expenses</w:t>
            </w:r>
          </w:p>
        </w:tc>
        <w:tc>
          <w:tcPr>
            <w:tcW w:w="299" w:type="dxa"/>
            <w:gridSpan w:val="2"/>
          </w:tcPr>
          <w:p w:rsidR="00832FA6" w:rsidRPr="00DE1558" w:rsidRDefault="00832FA6" w:rsidP="00053F4E">
            <w:pPr>
              <w:spacing w:after="0" w:line="240" w:lineRule="atLeast"/>
              <w:ind w:right="-25"/>
              <w:jc w:val="center"/>
              <w:rPr>
                <w:rFonts w:ascii="Times New Roman" w:hAnsi="Times New Roman" w:cs="Times New Roman"/>
                <w:szCs w:val="22"/>
              </w:rPr>
            </w:pPr>
          </w:p>
        </w:tc>
        <w:tc>
          <w:tcPr>
            <w:tcW w:w="1969" w:type="dxa"/>
            <w:gridSpan w:val="3"/>
            <w:tcBorders>
              <w:bottom w:val="single" w:sz="4" w:space="0" w:color="auto"/>
            </w:tcBorders>
          </w:tcPr>
          <w:p w:rsidR="00832FA6" w:rsidRPr="00DE1558" w:rsidRDefault="00832FA6" w:rsidP="00BE3567">
            <w:pPr>
              <w:tabs>
                <w:tab w:val="decimal" w:pos="1294"/>
              </w:tabs>
              <w:spacing w:after="0" w:line="240" w:lineRule="atLeast"/>
              <w:ind w:right="-25"/>
              <w:jc w:val="both"/>
              <w:rPr>
                <w:rFonts w:ascii="Times New Roman" w:hAnsi="Times New Roman" w:cs="Times New Roman"/>
                <w:szCs w:val="22"/>
              </w:rPr>
            </w:pPr>
            <w:r w:rsidRPr="00DE1558">
              <w:rPr>
                <w:rFonts w:ascii="Times New Roman" w:hAnsi="Times New Roman" w:cs="Times New Roman"/>
                <w:szCs w:val="22"/>
              </w:rPr>
              <w:t>(1,347)</w:t>
            </w:r>
          </w:p>
        </w:tc>
        <w:tc>
          <w:tcPr>
            <w:tcW w:w="264" w:type="dxa"/>
            <w:gridSpan w:val="3"/>
          </w:tcPr>
          <w:p w:rsidR="00832FA6" w:rsidRPr="00DE1558" w:rsidRDefault="00832FA6" w:rsidP="00053F4E">
            <w:pPr>
              <w:spacing w:after="0" w:line="240" w:lineRule="atLeast"/>
              <w:ind w:right="-25"/>
              <w:jc w:val="center"/>
              <w:rPr>
                <w:rFonts w:ascii="Times New Roman" w:hAnsi="Times New Roman" w:cs="Times New Roman"/>
                <w:szCs w:val="22"/>
              </w:rPr>
            </w:pPr>
          </w:p>
        </w:tc>
        <w:tc>
          <w:tcPr>
            <w:tcW w:w="2004" w:type="dxa"/>
            <w:gridSpan w:val="2"/>
            <w:tcBorders>
              <w:bottom w:val="single" w:sz="4" w:space="0" w:color="auto"/>
            </w:tcBorders>
          </w:tcPr>
          <w:p w:rsidR="00832FA6" w:rsidRPr="00DE1558" w:rsidRDefault="00832FA6"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(539)</w:t>
            </w:r>
          </w:p>
        </w:tc>
      </w:tr>
      <w:tr w:rsidR="00832FA6" w:rsidRPr="00DE1558" w:rsidTr="00994478">
        <w:tc>
          <w:tcPr>
            <w:tcW w:w="4894" w:type="dxa"/>
            <w:gridSpan w:val="2"/>
          </w:tcPr>
          <w:p w:rsidR="00832FA6" w:rsidRPr="00DE1558" w:rsidRDefault="00832FA6" w:rsidP="00832FA6">
            <w:pPr>
              <w:spacing w:after="0" w:line="240" w:lineRule="atLeast"/>
              <w:ind w:right="-308"/>
              <w:rPr>
                <w:rFonts w:ascii="Times New Roman" w:hAnsi="Times New Roman" w:cs="Times New Roman"/>
                <w:szCs w:val="22"/>
              </w:rPr>
            </w:pPr>
            <w:r w:rsidRPr="00DE1558">
              <w:rPr>
                <w:rFonts w:ascii="Times New Roman" w:hAnsi="Times New Roman" w:cs="Times New Roman"/>
                <w:szCs w:val="22"/>
              </w:rPr>
              <w:t xml:space="preserve">Increase in lease liabilities due to TFRS </w:t>
            </w:r>
            <w:r w:rsidRPr="00DE1558">
              <w:rPr>
                <w:rFonts w:ascii="Times New Roman" w:hAnsi="Times New Roman" w:cs="Times New Roman"/>
                <w:szCs w:val="22"/>
                <w:cs/>
              </w:rPr>
              <w:t>16</w:t>
            </w:r>
            <w:r w:rsidRPr="00DE1558">
              <w:rPr>
                <w:rFonts w:ascii="Times New Roman" w:hAnsi="Times New Roman" w:cs="Times New Roman"/>
                <w:szCs w:val="22"/>
              </w:rPr>
              <w:t xml:space="preserve"> adoption</w:t>
            </w:r>
          </w:p>
        </w:tc>
        <w:tc>
          <w:tcPr>
            <w:tcW w:w="299" w:type="dxa"/>
            <w:gridSpan w:val="2"/>
          </w:tcPr>
          <w:p w:rsidR="00832FA6" w:rsidRPr="00DE1558" w:rsidRDefault="00832FA6" w:rsidP="00053F4E">
            <w:pPr>
              <w:spacing w:after="0" w:line="240" w:lineRule="atLeast"/>
              <w:ind w:right="-25"/>
              <w:jc w:val="center"/>
              <w:rPr>
                <w:rFonts w:ascii="Times New Roman" w:hAnsi="Times New Roman" w:cs="Times New Roman"/>
                <w:szCs w:val="22"/>
              </w:rPr>
            </w:pPr>
          </w:p>
        </w:tc>
        <w:tc>
          <w:tcPr>
            <w:tcW w:w="1969" w:type="dxa"/>
            <w:gridSpan w:val="3"/>
            <w:tcBorders>
              <w:top w:val="single" w:sz="4" w:space="0" w:color="auto"/>
            </w:tcBorders>
          </w:tcPr>
          <w:p w:rsidR="00832FA6" w:rsidRPr="00DE1558" w:rsidRDefault="00832FA6" w:rsidP="006869C4">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9,114</w:t>
            </w:r>
          </w:p>
        </w:tc>
        <w:tc>
          <w:tcPr>
            <w:tcW w:w="264" w:type="dxa"/>
            <w:gridSpan w:val="3"/>
          </w:tcPr>
          <w:p w:rsidR="00832FA6" w:rsidRPr="00DE1558" w:rsidRDefault="00832FA6" w:rsidP="006869C4">
            <w:pPr>
              <w:spacing w:after="0" w:line="240" w:lineRule="atLeast"/>
              <w:ind w:right="-25"/>
              <w:jc w:val="center"/>
              <w:rPr>
                <w:rFonts w:ascii="Times New Roman" w:hAnsi="Times New Roman" w:cs="Times New Roman"/>
                <w:szCs w:val="22"/>
              </w:rPr>
            </w:pPr>
          </w:p>
        </w:tc>
        <w:tc>
          <w:tcPr>
            <w:tcW w:w="2004" w:type="dxa"/>
            <w:gridSpan w:val="2"/>
            <w:tcBorders>
              <w:top w:val="single" w:sz="4" w:space="0" w:color="auto"/>
            </w:tcBorders>
          </w:tcPr>
          <w:p w:rsidR="00832FA6" w:rsidRPr="00DE1558" w:rsidRDefault="00832FA6" w:rsidP="006869C4">
            <w:pPr>
              <w:tabs>
                <w:tab w:val="decimal" w:pos="1329"/>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5,456</w:t>
            </w:r>
          </w:p>
        </w:tc>
      </w:tr>
      <w:tr w:rsidR="00832FA6" w:rsidRPr="00DE1558" w:rsidTr="00994478">
        <w:tc>
          <w:tcPr>
            <w:tcW w:w="4894" w:type="dxa"/>
            <w:gridSpan w:val="2"/>
          </w:tcPr>
          <w:p w:rsidR="00832FA6" w:rsidRPr="00DE1558" w:rsidRDefault="00832FA6" w:rsidP="00053F4E">
            <w:pPr>
              <w:spacing w:after="0" w:line="240" w:lineRule="atLeast"/>
              <w:ind w:right="-25"/>
              <w:rPr>
                <w:rFonts w:ascii="Times New Roman" w:hAnsi="Times New Roman" w:cs="Times New Roman"/>
                <w:szCs w:val="22"/>
              </w:rPr>
            </w:pPr>
            <w:r w:rsidRPr="00DE1558">
              <w:rPr>
                <w:rFonts w:ascii="Times New Roman" w:hAnsi="Times New Roman" w:cs="Times New Roman"/>
                <w:szCs w:val="22"/>
              </w:rPr>
              <w:t>Liabilities under finance lease agreements at</w:t>
            </w:r>
          </w:p>
        </w:tc>
        <w:tc>
          <w:tcPr>
            <w:tcW w:w="299" w:type="dxa"/>
            <w:gridSpan w:val="2"/>
          </w:tcPr>
          <w:p w:rsidR="00832FA6" w:rsidRPr="00DE1558" w:rsidRDefault="00832FA6" w:rsidP="00053F4E">
            <w:pPr>
              <w:tabs>
                <w:tab w:val="center" w:pos="799"/>
                <w:tab w:val="left" w:pos="941"/>
              </w:tabs>
              <w:spacing w:after="0" w:line="240" w:lineRule="atLeast"/>
              <w:ind w:right="-25"/>
              <w:jc w:val="center"/>
              <w:rPr>
                <w:rFonts w:ascii="Times New Roman" w:hAnsi="Times New Roman" w:cs="Times New Roman"/>
                <w:szCs w:val="22"/>
              </w:rPr>
            </w:pPr>
          </w:p>
        </w:tc>
        <w:tc>
          <w:tcPr>
            <w:tcW w:w="1969" w:type="dxa"/>
            <w:gridSpan w:val="3"/>
          </w:tcPr>
          <w:p w:rsidR="00832FA6" w:rsidRPr="00DE1558" w:rsidRDefault="00832FA6" w:rsidP="00DE1558">
            <w:pPr>
              <w:tabs>
                <w:tab w:val="decimal" w:pos="1294"/>
              </w:tabs>
              <w:spacing w:after="0" w:line="240" w:lineRule="atLeast"/>
              <w:ind w:right="-25"/>
              <w:jc w:val="both"/>
              <w:rPr>
                <w:rFonts w:ascii="Times New Roman" w:hAnsi="Times New Roman" w:cs="Times New Roman"/>
                <w:szCs w:val="22"/>
              </w:rPr>
            </w:pPr>
          </w:p>
        </w:tc>
        <w:tc>
          <w:tcPr>
            <w:tcW w:w="264" w:type="dxa"/>
            <w:gridSpan w:val="3"/>
          </w:tcPr>
          <w:p w:rsidR="00832FA6" w:rsidRPr="00DE1558" w:rsidRDefault="00832FA6" w:rsidP="00053F4E">
            <w:pPr>
              <w:spacing w:after="0" w:line="240" w:lineRule="atLeast"/>
              <w:ind w:right="-25"/>
              <w:jc w:val="center"/>
              <w:rPr>
                <w:rFonts w:ascii="Times New Roman" w:hAnsi="Times New Roman" w:cs="Times New Roman"/>
                <w:szCs w:val="22"/>
              </w:rPr>
            </w:pPr>
          </w:p>
        </w:tc>
        <w:tc>
          <w:tcPr>
            <w:tcW w:w="2004" w:type="dxa"/>
            <w:gridSpan w:val="2"/>
          </w:tcPr>
          <w:p w:rsidR="00832FA6" w:rsidRPr="00DE1558" w:rsidRDefault="00832FA6" w:rsidP="00DE1558">
            <w:pPr>
              <w:tabs>
                <w:tab w:val="decimal" w:pos="1329"/>
              </w:tabs>
              <w:spacing w:after="0" w:line="240" w:lineRule="atLeast"/>
              <w:ind w:right="-25"/>
              <w:jc w:val="both"/>
              <w:rPr>
                <w:rFonts w:ascii="Times New Roman" w:hAnsi="Times New Roman" w:cs="Times New Roman"/>
                <w:szCs w:val="22"/>
              </w:rPr>
            </w:pPr>
          </w:p>
        </w:tc>
      </w:tr>
      <w:tr w:rsidR="00832FA6" w:rsidRPr="00DE1558" w:rsidTr="00994478">
        <w:tc>
          <w:tcPr>
            <w:tcW w:w="4894" w:type="dxa"/>
            <w:gridSpan w:val="2"/>
          </w:tcPr>
          <w:p w:rsidR="00832FA6" w:rsidRPr="00DE1558" w:rsidRDefault="00832FA6" w:rsidP="00053F4E">
            <w:pPr>
              <w:overflowPunct/>
              <w:autoSpaceDE/>
              <w:autoSpaceDN/>
              <w:adjustRightInd/>
              <w:spacing w:after="0" w:line="240" w:lineRule="atLeast"/>
              <w:ind w:right="-25"/>
              <w:textAlignment w:val="auto"/>
              <w:rPr>
                <w:rFonts w:ascii="Times New Roman" w:hAnsi="Times New Roman" w:cs="Times New Roman"/>
                <w:szCs w:val="22"/>
                <w:lang w:val="en-GB"/>
              </w:rPr>
            </w:pPr>
            <w:r w:rsidRPr="00DE1558">
              <w:rPr>
                <w:rFonts w:ascii="Times New Roman" w:hAnsi="Times New Roman" w:cs="Times New Roman"/>
                <w:szCs w:val="22"/>
              </w:rPr>
              <w:t xml:space="preserve">   31 December 2019</w:t>
            </w:r>
          </w:p>
        </w:tc>
        <w:tc>
          <w:tcPr>
            <w:tcW w:w="299" w:type="dxa"/>
            <w:gridSpan w:val="2"/>
          </w:tcPr>
          <w:p w:rsidR="00832FA6" w:rsidRPr="00DE1558" w:rsidRDefault="00832FA6" w:rsidP="00053F4E">
            <w:pPr>
              <w:spacing w:after="0" w:line="240" w:lineRule="atLeast"/>
              <w:ind w:right="-25"/>
              <w:jc w:val="center"/>
              <w:rPr>
                <w:rFonts w:ascii="Times New Roman" w:hAnsi="Times New Roman" w:cs="Times New Roman"/>
                <w:szCs w:val="22"/>
              </w:rPr>
            </w:pPr>
          </w:p>
        </w:tc>
        <w:tc>
          <w:tcPr>
            <w:tcW w:w="1969" w:type="dxa"/>
            <w:gridSpan w:val="3"/>
            <w:tcBorders>
              <w:bottom w:val="single" w:sz="4" w:space="0" w:color="auto"/>
            </w:tcBorders>
          </w:tcPr>
          <w:p w:rsidR="00832FA6" w:rsidRPr="00DE1558" w:rsidRDefault="00832FA6"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DE1558">
              <w:rPr>
                <w:rFonts w:ascii="Times New Roman" w:hAnsi="Times New Roman" w:cs="Times New Roman"/>
                <w:szCs w:val="22"/>
              </w:rPr>
              <w:t>5,878</w:t>
            </w:r>
          </w:p>
        </w:tc>
        <w:tc>
          <w:tcPr>
            <w:tcW w:w="264" w:type="dxa"/>
            <w:gridSpan w:val="3"/>
          </w:tcPr>
          <w:p w:rsidR="00832FA6" w:rsidRPr="00DE1558" w:rsidRDefault="00832FA6" w:rsidP="00053F4E">
            <w:pPr>
              <w:spacing w:after="0" w:line="240" w:lineRule="atLeast"/>
              <w:ind w:right="-25"/>
              <w:jc w:val="center"/>
              <w:rPr>
                <w:rFonts w:ascii="Times New Roman" w:hAnsi="Times New Roman" w:cs="Times New Roman"/>
                <w:szCs w:val="22"/>
              </w:rPr>
            </w:pPr>
          </w:p>
        </w:tc>
        <w:tc>
          <w:tcPr>
            <w:tcW w:w="2004" w:type="dxa"/>
            <w:gridSpan w:val="2"/>
            <w:tcBorders>
              <w:bottom w:val="single" w:sz="4" w:space="0" w:color="auto"/>
            </w:tcBorders>
          </w:tcPr>
          <w:p w:rsidR="00832FA6" w:rsidRPr="00DE1558" w:rsidRDefault="00832FA6" w:rsidP="00DE1558">
            <w:pPr>
              <w:overflowPunct/>
              <w:autoSpaceDE/>
              <w:autoSpaceDN/>
              <w:adjustRightInd/>
              <w:spacing w:after="0" w:line="240" w:lineRule="atLeast"/>
              <w:ind w:right="-25"/>
              <w:jc w:val="center"/>
              <w:textAlignment w:val="auto"/>
              <w:rPr>
                <w:rFonts w:ascii="Times New Roman" w:hAnsi="Times New Roman" w:cs="Times New Roman"/>
                <w:szCs w:val="22"/>
              </w:rPr>
            </w:pPr>
            <w:r w:rsidRPr="00DE1558">
              <w:rPr>
                <w:rFonts w:ascii="Times New Roman" w:hAnsi="Times New Roman" w:cs="Times New Roman"/>
                <w:szCs w:val="22"/>
              </w:rPr>
              <w:t>-</w:t>
            </w:r>
          </w:p>
        </w:tc>
      </w:tr>
      <w:tr w:rsidR="00832FA6" w:rsidRPr="00DE1558" w:rsidTr="00994478">
        <w:tc>
          <w:tcPr>
            <w:tcW w:w="4894" w:type="dxa"/>
            <w:gridSpan w:val="2"/>
          </w:tcPr>
          <w:p w:rsidR="00832FA6" w:rsidRPr="00DE1558" w:rsidRDefault="00832FA6" w:rsidP="00053F4E">
            <w:pPr>
              <w:overflowPunct/>
              <w:autoSpaceDE/>
              <w:autoSpaceDN/>
              <w:adjustRightInd/>
              <w:spacing w:after="0" w:line="240" w:lineRule="atLeast"/>
              <w:ind w:right="-25"/>
              <w:textAlignment w:val="auto"/>
              <w:rPr>
                <w:rFonts w:ascii="Times New Roman" w:hAnsi="Times New Roman" w:cs="Times New Roman"/>
                <w:b/>
                <w:bCs/>
                <w:szCs w:val="22"/>
              </w:rPr>
            </w:pPr>
            <w:r w:rsidRPr="00DE1558">
              <w:rPr>
                <w:rFonts w:ascii="Times New Roman" w:hAnsi="Times New Roman" w:cs="Times New Roman"/>
                <w:b/>
                <w:bCs/>
                <w:szCs w:val="22"/>
              </w:rPr>
              <w:t>Lease liabilities at 1 January 2020</w:t>
            </w:r>
          </w:p>
        </w:tc>
        <w:tc>
          <w:tcPr>
            <w:tcW w:w="299" w:type="dxa"/>
            <w:gridSpan w:val="2"/>
          </w:tcPr>
          <w:p w:rsidR="00832FA6" w:rsidRPr="00DE1558" w:rsidRDefault="00832FA6" w:rsidP="00053F4E">
            <w:pPr>
              <w:tabs>
                <w:tab w:val="center" w:pos="799"/>
                <w:tab w:val="left" w:pos="941"/>
              </w:tabs>
              <w:spacing w:after="0" w:line="240" w:lineRule="atLeast"/>
              <w:ind w:right="-25"/>
              <w:jc w:val="center"/>
              <w:rPr>
                <w:rFonts w:ascii="Times New Roman" w:hAnsi="Times New Roman" w:cs="Times New Roman"/>
                <w:b/>
                <w:bCs/>
                <w:szCs w:val="22"/>
              </w:rPr>
            </w:pPr>
          </w:p>
        </w:tc>
        <w:tc>
          <w:tcPr>
            <w:tcW w:w="1969" w:type="dxa"/>
            <w:gridSpan w:val="3"/>
            <w:tcBorders>
              <w:top w:val="single" w:sz="4" w:space="0" w:color="auto"/>
              <w:bottom w:val="double" w:sz="4" w:space="0" w:color="auto"/>
            </w:tcBorders>
          </w:tcPr>
          <w:p w:rsidR="00832FA6" w:rsidRPr="00DE1558" w:rsidRDefault="00832FA6"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b/>
                <w:bCs/>
                <w:szCs w:val="22"/>
              </w:rPr>
            </w:pPr>
            <w:r w:rsidRPr="00DE1558">
              <w:rPr>
                <w:rFonts w:ascii="Times New Roman" w:hAnsi="Times New Roman" w:cs="Times New Roman"/>
                <w:b/>
                <w:bCs/>
                <w:szCs w:val="22"/>
              </w:rPr>
              <w:t>14,992</w:t>
            </w:r>
          </w:p>
        </w:tc>
        <w:tc>
          <w:tcPr>
            <w:tcW w:w="264" w:type="dxa"/>
            <w:gridSpan w:val="3"/>
          </w:tcPr>
          <w:p w:rsidR="00832FA6" w:rsidRPr="00DE1558" w:rsidRDefault="00832FA6" w:rsidP="00053F4E">
            <w:pPr>
              <w:spacing w:after="0" w:line="240" w:lineRule="atLeast"/>
              <w:ind w:right="-25"/>
              <w:jc w:val="center"/>
              <w:rPr>
                <w:rFonts w:ascii="Times New Roman" w:hAnsi="Times New Roman" w:cs="Times New Roman"/>
                <w:b/>
                <w:bCs/>
                <w:szCs w:val="22"/>
              </w:rPr>
            </w:pPr>
          </w:p>
        </w:tc>
        <w:tc>
          <w:tcPr>
            <w:tcW w:w="2004" w:type="dxa"/>
            <w:gridSpan w:val="2"/>
            <w:tcBorders>
              <w:top w:val="single" w:sz="4" w:space="0" w:color="auto"/>
              <w:bottom w:val="double" w:sz="4" w:space="0" w:color="auto"/>
            </w:tcBorders>
          </w:tcPr>
          <w:p w:rsidR="00832FA6" w:rsidRPr="00DE1558" w:rsidRDefault="00832FA6" w:rsidP="00DE1558">
            <w:pPr>
              <w:tabs>
                <w:tab w:val="decimal" w:pos="1329"/>
              </w:tabs>
              <w:overflowPunct/>
              <w:autoSpaceDE/>
              <w:autoSpaceDN/>
              <w:adjustRightInd/>
              <w:spacing w:after="0" w:line="240" w:lineRule="atLeast"/>
              <w:ind w:right="-25"/>
              <w:jc w:val="both"/>
              <w:textAlignment w:val="auto"/>
              <w:rPr>
                <w:rFonts w:ascii="Times New Roman" w:hAnsi="Times New Roman" w:cs="Times New Roman"/>
                <w:b/>
                <w:bCs/>
                <w:szCs w:val="22"/>
              </w:rPr>
            </w:pPr>
            <w:r w:rsidRPr="00DE1558">
              <w:rPr>
                <w:rFonts w:ascii="Times New Roman" w:hAnsi="Times New Roman" w:cs="Times New Roman"/>
                <w:b/>
                <w:bCs/>
                <w:szCs w:val="22"/>
              </w:rPr>
              <w:t>5,456</w:t>
            </w:r>
          </w:p>
        </w:tc>
      </w:tr>
      <w:tr w:rsidR="00C24022" w:rsidRPr="00EE754C" w:rsidTr="00994478">
        <w:trPr>
          <w:gridAfter w:val="1"/>
          <w:wAfter w:w="77" w:type="dxa"/>
        </w:trPr>
        <w:tc>
          <w:tcPr>
            <w:tcW w:w="4761" w:type="dxa"/>
          </w:tcPr>
          <w:p w:rsidR="00C24022" w:rsidRPr="00EE754C" w:rsidRDefault="00C24022" w:rsidP="00053F4E">
            <w:pPr>
              <w:spacing w:after="0" w:line="240" w:lineRule="atLeast"/>
              <w:ind w:right="-25"/>
              <w:rPr>
                <w:rFonts w:ascii="Times New Roman" w:hAnsi="Times New Roman" w:cs="Times New Roman"/>
                <w:szCs w:val="22"/>
              </w:rPr>
            </w:pPr>
          </w:p>
        </w:tc>
        <w:tc>
          <w:tcPr>
            <w:tcW w:w="355" w:type="dxa"/>
            <w:gridSpan w:val="2"/>
          </w:tcPr>
          <w:p w:rsidR="00C24022" w:rsidRPr="00EE754C" w:rsidRDefault="00C24022" w:rsidP="00053F4E">
            <w:pPr>
              <w:spacing w:after="0" w:line="240" w:lineRule="atLeast"/>
              <w:ind w:right="-25"/>
              <w:jc w:val="center"/>
              <w:rPr>
                <w:rFonts w:ascii="Times New Roman" w:hAnsi="Times New Roman" w:cs="Times New Roman"/>
                <w:b/>
                <w:bCs/>
                <w:szCs w:val="22"/>
              </w:rPr>
            </w:pPr>
          </w:p>
        </w:tc>
        <w:tc>
          <w:tcPr>
            <w:tcW w:w="1949" w:type="dxa"/>
            <w:gridSpan w:val="2"/>
          </w:tcPr>
          <w:p w:rsidR="00C24022" w:rsidRPr="00EE754C" w:rsidRDefault="00C24022" w:rsidP="00DE1558">
            <w:pPr>
              <w:spacing w:after="0" w:line="240" w:lineRule="atLeast"/>
              <w:ind w:left="-124" w:right="-25"/>
              <w:jc w:val="center"/>
              <w:rPr>
                <w:rFonts w:ascii="Times New Roman" w:hAnsi="Times New Roman" w:cs="Times New Roman"/>
                <w:szCs w:val="22"/>
              </w:rPr>
            </w:pPr>
          </w:p>
        </w:tc>
        <w:tc>
          <w:tcPr>
            <w:tcW w:w="264" w:type="dxa"/>
            <w:gridSpan w:val="3"/>
          </w:tcPr>
          <w:p w:rsidR="00C24022" w:rsidRPr="00EE754C" w:rsidRDefault="00C24022" w:rsidP="00053F4E">
            <w:pPr>
              <w:spacing w:after="0" w:line="240" w:lineRule="atLeast"/>
              <w:ind w:right="-25"/>
              <w:jc w:val="center"/>
              <w:rPr>
                <w:rFonts w:ascii="Times New Roman" w:hAnsi="Times New Roman" w:cs="Times New Roman"/>
                <w:b/>
                <w:bCs/>
                <w:szCs w:val="22"/>
              </w:rPr>
            </w:pPr>
          </w:p>
        </w:tc>
        <w:tc>
          <w:tcPr>
            <w:tcW w:w="2024" w:type="dxa"/>
            <w:gridSpan w:val="3"/>
          </w:tcPr>
          <w:p w:rsidR="00C24022" w:rsidRPr="00EE754C" w:rsidRDefault="00C24022" w:rsidP="00DE1558">
            <w:pPr>
              <w:spacing w:after="0" w:line="240" w:lineRule="atLeast"/>
              <w:ind w:left="-69" w:right="-25"/>
              <w:jc w:val="center"/>
              <w:rPr>
                <w:rFonts w:ascii="Times New Roman" w:hAnsi="Times New Roman" w:cs="Times New Roman"/>
                <w:szCs w:val="22"/>
              </w:rPr>
            </w:pPr>
          </w:p>
        </w:tc>
      </w:tr>
      <w:tr w:rsidR="00FF4C45" w:rsidRPr="00EE754C" w:rsidTr="00994478">
        <w:trPr>
          <w:gridAfter w:val="1"/>
          <w:wAfter w:w="77" w:type="dxa"/>
        </w:trPr>
        <w:tc>
          <w:tcPr>
            <w:tcW w:w="4761" w:type="dxa"/>
          </w:tcPr>
          <w:p w:rsidR="00FF4C45" w:rsidRPr="00EE754C" w:rsidRDefault="003B1522" w:rsidP="00053F4E">
            <w:pPr>
              <w:overflowPunct/>
              <w:autoSpaceDE/>
              <w:autoSpaceDN/>
              <w:adjustRightInd/>
              <w:spacing w:after="0" w:line="240" w:lineRule="atLeast"/>
              <w:ind w:right="-25"/>
              <w:textAlignment w:val="auto"/>
              <w:rPr>
                <w:rFonts w:ascii="Times New Roman" w:hAnsi="Times New Roman" w:cs="Times New Roman"/>
                <w:szCs w:val="22"/>
              </w:rPr>
            </w:pPr>
            <w:r>
              <w:rPr>
                <w:rFonts w:ascii="Times New Roman" w:hAnsi="Times New Roman" w:cs="Times New Roman"/>
                <w:szCs w:val="22"/>
              </w:rPr>
              <w:t>Classified to:</w:t>
            </w:r>
          </w:p>
        </w:tc>
        <w:tc>
          <w:tcPr>
            <w:tcW w:w="355" w:type="dxa"/>
            <w:gridSpan w:val="2"/>
          </w:tcPr>
          <w:p w:rsidR="00FF4C45" w:rsidRPr="00EE754C" w:rsidRDefault="00FF4C45" w:rsidP="00053F4E">
            <w:pPr>
              <w:spacing w:after="0" w:line="240" w:lineRule="atLeast"/>
              <w:ind w:right="-25"/>
              <w:rPr>
                <w:rFonts w:ascii="Times New Roman" w:hAnsi="Times New Roman" w:cs="Times New Roman"/>
                <w:szCs w:val="22"/>
              </w:rPr>
            </w:pPr>
          </w:p>
        </w:tc>
        <w:tc>
          <w:tcPr>
            <w:tcW w:w="1949" w:type="dxa"/>
            <w:gridSpan w:val="2"/>
          </w:tcPr>
          <w:p w:rsidR="00FF4C45" w:rsidRPr="00EE754C" w:rsidRDefault="00FF4C45" w:rsidP="00053F4E">
            <w:pPr>
              <w:overflowPunct/>
              <w:autoSpaceDE/>
              <w:autoSpaceDN/>
              <w:adjustRightInd/>
              <w:spacing w:after="0" w:line="240" w:lineRule="atLeast"/>
              <w:ind w:right="-25"/>
              <w:textAlignment w:val="auto"/>
              <w:rPr>
                <w:rFonts w:ascii="Times New Roman" w:hAnsi="Times New Roman" w:cs="Times New Roman"/>
                <w:szCs w:val="22"/>
              </w:rPr>
            </w:pPr>
          </w:p>
        </w:tc>
        <w:tc>
          <w:tcPr>
            <w:tcW w:w="264" w:type="dxa"/>
            <w:gridSpan w:val="3"/>
          </w:tcPr>
          <w:p w:rsidR="00FF4C45" w:rsidRPr="00EE754C" w:rsidRDefault="00FF4C45" w:rsidP="00053F4E">
            <w:pPr>
              <w:spacing w:after="0" w:line="240" w:lineRule="atLeast"/>
              <w:ind w:right="-25"/>
              <w:rPr>
                <w:rFonts w:ascii="Times New Roman" w:hAnsi="Times New Roman" w:cs="Times New Roman"/>
                <w:szCs w:val="22"/>
              </w:rPr>
            </w:pPr>
          </w:p>
        </w:tc>
        <w:tc>
          <w:tcPr>
            <w:tcW w:w="2024" w:type="dxa"/>
            <w:gridSpan w:val="3"/>
          </w:tcPr>
          <w:p w:rsidR="00FF4C45" w:rsidRPr="00EE754C" w:rsidRDefault="00FF4C45" w:rsidP="00053F4E">
            <w:pPr>
              <w:overflowPunct/>
              <w:autoSpaceDE/>
              <w:autoSpaceDN/>
              <w:adjustRightInd/>
              <w:spacing w:after="0" w:line="240" w:lineRule="atLeast"/>
              <w:ind w:right="-25"/>
              <w:textAlignment w:val="auto"/>
              <w:rPr>
                <w:rFonts w:ascii="Times New Roman" w:hAnsi="Times New Roman" w:cs="Times New Roman"/>
                <w:szCs w:val="22"/>
              </w:rPr>
            </w:pPr>
          </w:p>
        </w:tc>
      </w:tr>
      <w:tr w:rsidR="00FF4C45" w:rsidRPr="00EE754C" w:rsidTr="00994478">
        <w:tc>
          <w:tcPr>
            <w:tcW w:w="4761" w:type="dxa"/>
          </w:tcPr>
          <w:p w:rsidR="00FF4C45" w:rsidRPr="00EE754C" w:rsidRDefault="003B1522" w:rsidP="00053F4E">
            <w:pPr>
              <w:overflowPunct/>
              <w:autoSpaceDE/>
              <w:autoSpaceDN/>
              <w:adjustRightInd/>
              <w:spacing w:after="0" w:line="240" w:lineRule="atLeast"/>
              <w:ind w:right="-25"/>
              <w:textAlignment w:val="auto"/>
              <w:rPr>
                <w:rFonts w:ascii="Times New Roman" w:hAnsi="Times New Roman" w:cs="Times New Roman"/>
                <w:szCs w:val="22"/>
              </w:rPr>
            </w:pPr>
            <w:r>
              <w:rPr>
                <w:rFonts w:ascii="Times New Roman" w:hAnsi="Times New Roman" w:cs="Times New Roman"/>
                <w:szCs w:val="22"/>
              </w:rPr>
              <w:t xml:space="preserve">   </w:t>
            </w:r>
            <w:r w:rsidR="00FF4C45" w:rsidRPr="00EE754C">
              <w:rPr>
                <w:rFonts w:ascii="Times New Roman" w:hAnsi="Times New Roman" w:cs="Times New Roman"/>
                <w:szCs w:val="22"/>
              </w:rPr>
              <w:t xml:space="preserve">Current </w:t>
            </w:r>
          </w:p>
        </w:tc>
        <w:tc>
          <w:tcPr>
            <w:tcW w:w="432" w:type="dxa"/>
            <w:gridSpan w:val="3"/>
          </w:tcPr>
          <w:p w:rsidR="00FF4C45" w:rsidRPr="00EE754C" w:rsidRDefault="00FF4C45" w:rsidP="00053F4E">
            <w:pPr>
              <w:spacing w:after="0" w:line="240" w:lineRule="atLeast"/>
              <w:ind w:right="-25"/>
              <w:jc w:val="center"/>
              <w:rPr>
                <w:rFonts w:ascii="Times New Roman" w:hAnsi="Times New Roman" w:cs="Times New Roman"/>
                <w:szCs w:val="22"/>
              </w:rPr>
            </w:pPr>
          </w:p>
        </w:tc>
        <w:tc>
          <w:tcPr>
            <w:tcW w:w="1949" w:type="dxa"/>
            <w:gridSpan w:val="2"/>
          </w:tcPr>
          <w:p w:rsidR="00FF4C45" w:rsidRPr="00EE754C"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4,704</w:t>
            </w:r>
          </w:p>
        </w:tc>
        <w:tc>
          <w:tcPr>
            <w:tcW w:w="264" w:type="dxa"/>
            <w:gridSpan w:val="3"/>
          </w:tcPr>
          <w:p w:rsidR="00FF4C45" w:rsidRPr="00EE754C" w:rsidRDefault="00FF4C45" w:rsidP="00053F4E">
            <w:pPr>
              <w:spacing w:after="0" w:line="240" w:lineRule="atLeast"/>
              <w:ind w:right="-25"/>
              <w:jc w:val="center"/>
              <w:rPr>
                <w:rFonts w:ascii="Times New Roman" w:hAnsi="Times New Roman" w:cs="Times New Roman"/>
                <w:szCs w:val="22"/>
              </w:rPr>
            </w:pPr>
          </w:p>
        </w:tc>
        <w:tc>
          <w:tcPr>
            <w:tcW w:w="2024" w:type="dxa"/>
            <w:gridSpan w:val="3"/>
          </w:tcPr>
          <w:p w:rsidR="00FF4C45" w:rsidRPr="00EE754C" w:rsidRDefault="00FF4C45" w:rsidP="00DE1558">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1,338</w:t>
            </w:r>
          </w:p>
        </w:tc>
      </w:tr>
      <w:tr w:rsidR="00FF4C45" w:rsidRPr="00EE754C" w:rsidTr="00994478">
        <w:tc>
          <w:tcPr>
            <w:tcW w:w="4761" w:type="dxa"/>
          </w:tcPr>
          <w:p w:rsidR="00FF4C45" w:rsidRPr="00EE754C" w:rsidRDefault="003B1522" w:rsidP="00053F4E">
            <w:pPr>
              <w:overflowPunct/>
              <w:autoSpaceDE/>
              <w:autoSpaceDN/>
              <w:adjustRightInd/>
              <w:spacing w:after="0" w:line="240" w:lineRule="atLeast"/>
              <w:ind w:right="-25"/>
              <w:textAlignment w:val="auto"/>
              <w:rPr>
                <w:rFonts w:ascii="Times New Roman" w:hAnsi="Times New Roman" w:cs="Times New Roman"/>
                <w:szCs w:val="22"/>
                <w:cs/>
              </w:rPr>
            </w:pPr>
            <w:r>
              <w:rPr>
                <w:rFonts w:ascii="Times New Roman" w:hAnsi="Times New Roman" w:cs="Times New Roman"/>
                <w:szCs w:val="22"/>
              </w:rPr>
              <w:t xml:space="preserve">   </w:t>
            </w:r>
            <w:r w:rsidR="00FF4C45" w:rsidRPr="00EE754C">
              <w:rPr>
                <w:rFonts w:ascii="Times New Roman" w:hAnsi="Times New Roman" w:cs="Times New Roman"/>
                <w:szCs w:val="22"/>
              </w:rPr>
              <w:t xml:space="preserve">Non-current </w:t>
            </w:r>
          </w:p>
        </w:tc>
        <w:tc>
          <w:tcPr>
            <w:tcW w:w="432" w:type="dxa"/>
            <w:gridSpan w:val="3"/>
          </w:tcPr>
          <w:p w:rsidR="00FF4C45" w:rsidRPr="00EE754C" w:rsidRDefault="00FF4C45" w:rsidP="00053F4E">
            <w:pPr>
              <w:spacing w:after="0" w:line="240" w:lineRule="atLeast"/>
              <w:ind w:right="-25"/>
              <w:jc w:val="center"/>
              <w:rPr>
                <w:rFonts w:ascii="Times New Roman" w:hAnsi="Times New Roman" w:cs="Times New Roman"/>
                <w:szCs w:val="22"/>
              </w:rPr>
            </w:pPr>
          </w:p>
        </w:tc>
        <w:tc>
          <w:tcPr>
            <w:tcW w:w="1949" w:type="dxa"/>
            <w:gridSpan w:val="2"/>
            <w:tcBorders>
              <w:bottom w:val="single" w:sz="4" w:space="0" w:color="auto"/>
            </w:tcBorders>
          </w:tcPr>
          <w:p w:rsidR="00FF4C45" w:rsidRPr="00EE754C"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10,288</w:t>
            </w:r>
          </w:p>
        </w:tc>
        <w:tc>
          <w:tcPr>
            <w:tcW w:w="264" w:type="dxa"/>
            <w:gridSpan w:val="3"/>
          </w:tcPr>
          <w:p w:rsidR="00FF4C45" w:rsidRPr="00EE754C" w:rsidRDefault="00FF4C45" w:rsidP="00053F4E">
            <w:pPr>
              <w:spacing w:after="0" w:line="240" w:lineRule="atLeast"/>
              <w:ind w:right="-25"/>
              <w:jc w:val="center"/>
              <w:rPr>
                <w:rFonts w:ascii="Times New Roman" w:hAnsi="Times New Roman" w:cs="Times New Roman"/>
                <w:szCs w:val="22"/>
              </w:rPr>
            </w:pPr>
          </w:p>
        </w:tc>
        <w:tc>
          <w:tcPr>
            <w:tcW w:w="2024" w:type="dxa"/>
            <w:gridSpan w:val="3"/>
            <w:tcBorders>
              <w:bottom w:val="single" w:sz="4" w:space="0" w:color="auto"/>
            </w:tcBorders>
          </w:tcPr>
          <w:p w:rsidR="00FF4C45" w:rsidRPr="00EE754C" w:rsidRDefault="00FF4C45" w:rsidP="00DE1558">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4,118</w:t>
            </w:r>
          </w:p>
        </w:tc>
      </w:tr>
      <w:tr w:rsidR="00FF4C45" w:rsidRPr="00EE754C" w:rsidTr="00994478">
        <w:tc>
          <w:tcPr>
            <w:tcW w:w="4761" w:type="dxa"/>
          </w:tcPr>
          <w:p w:rsidR="00FF4C45" w:rsidRPr="00EE754C" w:rsidRDefault="00AF6F48" w:rsidP="00053F4E">
            <w:pPr>
              <w:overflowPunct/>
              <w:autoSpaceDE/>
              <w:autoSpaceDN/>
              <w:adjustRightInd/>
              <w:spacing w:after="0" w:line="240" w:lineRule="atLeast"/>
              <w:ind w:right="-25"/>
              <w:textAlignment w:val="auto"/>
              <w:rPr>
                <w:rFonts w:ascii="Times New Roman" w:hAnsi="Times New Roman" w:cs="Times New Roman"/>
                <w:b/>
                <w:bCs/>
                <w:szCs w:val="22"/>
              </w:rPr>
            </w:pPr>
            <w:r>
              <w:rPr>
                <w:rFonts w:ascii="Times New Roman" w:hAnsi="Times New Roman" w:cs="Times New Roman"/>
                <w:b/>
                <w:bCs/>
                <w:szCs w:val="22"/>
              </w:rPr>
              <w:t>Total</w:t>
            </w:r>
          </w:p>
        </w:tc>
        <w:tc>
          <w:tcPr>
            <w:tcW w:w="432" w:type="dxa"/>
            <w:gridSpan w:val="3"/>
          </w:tcPr>
          <w:p w:rsidR="00FF4C45" w:rsidRPr="00EE754C" w:rsidRDefault="00FF4C45" w:rsidP="00053F4E">
            <w:pPr>
              <w:spacing w:after="0" w:line="240" w:lineRule="atLeast"/>
              <w:ind w:right="-25"/>
              <w:jc w:val="center"/>
              <w:rPr>
                <w:rFonts w:ascii="Times New Roman" w:hAnsi="Times New Roman" w:cs="Times New Roman"/>
                <w:b/>
                <w:bCs/>
                <w:szCs w:val="22"/>
              </w:rPr>
            </w:pPr>
          </w:p>
        </w:tc>
        <w:tc>
          <w:tcPr>
            <w:tcW w:w="1949" w:type="dxa"/>
            <w:gridSpan w:val="2"/>
            <w:tcBorders>
              <w:top w:val="single" w:sz="4" w:space="0" w:color="auto"/>
              <w:bottom w:val="double" w:sz="4" w:space="0" w:color="auto"/>
            </w:tcBorders>
          </w:tcPr>
          <w:p w:rsidR="00FF4C45" w:rsidRPr="00EE754C" w:rsidRDefault="00FF4C45" w:rsidP="00DE1558">
            <w:pPr>
              <w:tabs>
                <w:tab w:val="decimal" w:pos="1294"/>
              </w:tabs>
              <w:overflowPunct/>
              <w:autoSpaceDE/>
              <w:autoSpaceDN/>
              <w:adjustRightInd/>
              <w:spacing w:after="0" w:line="240" w:lineRule="atLeast"/>
              <w:ind w:right="-25"/>
              <w:jc w:val="both"/>
              <w:textAlignment w:val="auto"/>
              <w:rPr>
                <w:rFonts w:ascii="Times New Roman" w:hAnsi="Times New Roman" w:cs="Times New Roman"/>
                <w:b/>
                <w:bCs/>
                <w:szCs w:val="22"/>
              </w:rPr>
            </w:pPr>
            <w:r w:rsidRPr="00EE754C">
              <w:rPr>
                <w:rFonts w:ascii="Times New Roman" w:hAnsi="Times New Roman" w:cs="Times New Roman"/>
                <w:b/>
                <w:bCs/>
                <w:szCs w:val="22"/>
              </w:rPr>
              <w:t>14,992</w:t>
            </w:r>
          </w:p>
        </w:tc>
        <w:tc>
          <w:tcPr>
            <w:tcW w:w="264" w:type="dxa"/>
            <w:gridSpan w:val="3"/>
          </w:tcPr>
          <w:p w:rsidR="00FF4C45" w:rsidRPr="00EE754C" w:rsidRDefault="00FF4C45" w:rsidP="00053F4E">
            <w:pPr>
              <w:spacing w:after="0" w:line="240" w:lineRule="atLeast"/>
              <w:ind w:right="-25"/>
              <w:jc w:val="center"/>
              <w:rPr>
                <w:rFonts w:ascii="Times New Roman" w:hAnsi="Times New Roman" w:cs="Times New Roman"/>
                <w:b/>
                <w:bCs/>
                <w:szCs w:val="22"/>
              </w:rPr>
            </w:pPr>
          </w:p>
        </w:tc>
        <w:tc>
          <w:tcPr>
            <w:tcW w:w="2024" w:type="dxa"/>
            <w:gridSpan w:val="3"/>
            <w:tcBorders>
              <w:top w:val="single" w:sz="4" w:space="0" w:color="auto"/>
              <w:bottom w:val="double" w:sz="4" w:space="0" w:color="auto"/>
            </w:tcBorders>
          </w:tcPr>
          <w:p w:rsidR="00FF4C45" w:rsidRPr="00EE754C" w:rsidRDefault="00FF4C45" w:rsidP="00DE1558">
            <w:pPr>
              <w:tabs>
                <w:tab w:val="decimal" w:pos="1349"/>
              </w:tabs>
              <w:overflowPunct/>
              <w:autoSpaceDE/>
              <w:autoSpaceDN/>
              <w:adjustRightInd/>
              <w:spacing w:after="0" w:line="240" w:lineRule="atLeast"/>
              <w:ind w:right="-25"/>
              <w:jc w:val="both"/>
              <w:textAlignment w:val="auto"/>
              <w:rPr>
                <w:rFonts w:ascii="Times New Roman" w:hAnsi="Times New Roman" w:cs="Times New Roman"/>
                <w:b/>
                <w:bCs/>
                <w:szCs w:val="22"/>
              </w:rPr>
            </w:pPr>
            <w:r w:rsidRPr="00EE754C">
              <w:rPr>
                <w:rFonts w:ascii="Times New Roman" w:hAnsi="Times New Roman" w:cs="Times New Roman"/>
                <w:b/>
                <w:bCs/>
                <w:szCs w:val="22"/>
              </w:rPr>
              <w:t>5,456</w:t>
            </w:r>
          </w:p>
        </w:tc>
      </w:tr>
    </w:tbl>
    <w:p w:rsidR="00DC64A3" w:rsidRPr="00EE754C" w:rsidRDefault="00DC64A3" w:rsidP="00053F4E">
      <w:pPr>
        <w:spacing w:after="0" w:line="240" w:lineRule="atLeast"/>
        <w:ind w:left="539" w:right="-25"/>
        <w:jc w:val="both"/>
        <w:rPr>
          <w:rFonts w:ascii="Times New Roman" w:hAnsi="Times New Roman" w:cs="Times New Roman"/>
          <w:szCs w:val="22"/>
        </w:rPr>
      </w:pPr>
      <w:r w:rsidRPr="00EE754C">
        <w:rPr>
          <w:rFonts w:ascii="Times New Roman" w:hAnsi="Times New Roman" w:cs="Times New Roman"/>
          <w:szCs w:val="22"/>
        </w:rPr>
        <w:lastRenderedPageBreak/>
        <w:t>The adjustments of right-of-use assets due to TFRS 16</w:t>
      </w:r>
      <w:r w:rsidR="00DE1558">
        <w:rPr>
          <w:rFonts w:ascii="Times New Roman" w:hAnsi="Times New Roman" w:cs="Times New Roman"/>
          <w:szCs w:val="22"/>
        </w:rPr>
        <w:t xml:space="preserve"> adoption as at 1 January 2020 we</w:t>
      </w:r>
      <w:r w:rsidRPr="00EE754C">
        <w:rPr>
          <w:rFonts w:ascii="Times New Roman" w:hAnsi="Times New Roman" w:cs="Times New Roman"/>
          <w:szCs w:val="22"/>
        </w:rPr>
        <w:t xml:space="preserve">re </w:t>
      </w:r>
      <w:r w:rsidR="0066077A" w:rsidRPr="00EE754C">
        <w:rPr>
          <w:rFonts w:ascii="Times New Roman" w:hAnsi="Times New Roman" w:cs="Times New Roman"/>
          <w:szCs w:val="22"/>
        </w:rPr>
        <w:t>summarized</w:t>
      </w:r>
      <w:r w:rsidRPr="00EE754C">
        <w:rPr>
          <w:rFonts w:ascii="Times New Roman" w:hAnsi="Times New Roman" w:cs="Times New Roman"/>
          <w:szCs w:val="22"/>
        </w:rPr>
        <w:t xml:space="preserve"> </w:t>
      </w:r>
      <w:r w:rsidR="00DE1558">
        <w:rPr>
          <w:rFonts w:ascii="Times New Roman" w:hAnsi="Times New Roman" w:cs="Times New Roman"/>
          <w:szCs w:val="22"/>
        </w:rPr>
        <w:t>as follows:</w:t>
      </w:r>
    </w:p>
    <w:p w:rsidR="0066077A" w:rsidRPr="00EE754C" w:rsidRDefault="0066077A" w:rsidP="00053F4E">
      <w:pPr>
        <w:spacing w:after="0" w:line="240" w:lineRule="atLeast"/>
        <w:ind w:left="539" w:right="-25"/>
        <w:jc w:val="both"/>
        <w:rPr>
          <w:rFonts w:ascii="Times New Roman" w:hAnsi="Times New Roman" w:cs="Times New Roman"/>
          <w:szCs w:val="20"/>
        </w:rPr>
      </w:pPr>
    </w:p>
    <w:tbl>
      <w:tblPr>
        <w:tblStyle w:val="TableGrid6"/>
        <w:tblW w:w="92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299"/>
        <w:gridCol w:w="1949"/>
        <w:gridCol w:w="264"/>
        <w:gridCol w:w="2024"/>
      </w:tblGrid>
      <w:tr w:rsidR="0066077A" w:rsidRPr="00EE754C" w:rsidTr="00832FA6">
        <w:tc>
          <w:tcPr>
            <w:tcW w:w="4761" w:type="dxa"/>
          </w:tcPr>
          <w:p w:rsidR="0066077A" w:rsidRPr="00EE754C" w:rsidRDefault="0066077A" w:rsidP="00053F4E">
            <w:pPr>
              <w:spacing w:after="0" w:line="240" w:lineRule="atLeast"/>
              <w:ind w:right="-25"/>
              <w:rPr>
                <w:rFonts w:ascii="Times New Roman" w:hAnsi="Times New Roman" w:cs="Times New Roman"/>
                <w:szCs w:val="22"/>
              </w:rPr>
            </w:pPr>
          </w:p>
        </w:tc>
        <w:tc>
          <w:tcPr>
            <w:tcW w:w="299" w:type="dxa"/>
          </w:tcPr>
          <w:p w:rsidR="0066077A" w:rsidRPr="00EE754C" w:rsidRDefault="0066077A" w:rsidP="00053F4E">
            <w:pPr>
              <w:spacing w:after="0" w:line="240" w:lineRule="atLeast"/>
              <w:ind w:right="-25"/>
              <w:jc w:val="center"/>
              <w:rPr>
                <w:rFonts w:ascii="Times New Roman" w:hAnsi="Times New Roman" w:cs="Times New Roman"/>
                <w:b/>
                <w:bCs/>
                <w:szCs w:val="22"/>
              </w:rPr>
            </w:pPr>
          </w:p>
        </w:tc>
        <w:tc>
          <w:tcPr>
            <w:tcW w:w="1949" w:type="dxa"/>
          </w:tcPr>
          <w:p w:rsidR="0066077A" w:rsidRPr="00EE754C" w:rsidRDefault="0066077A" w:rsidP="00826D53">
            <w:pPr>
              <w:spacing w:after="0" w:line="240" w:lineRule="atLeast"/>
              <w:ind w:left="-124" w:right="-25"/>
              <w:jc w:val="center"/>
              <w:rPr>
                <w:rFonts w:ascii="Times New Roman" w:hAnsi="Times New Roman" w:cs="Times New Roman"/>
                <w:szCs w:val="22"/>
              </w:rPr>
            </w:pPr>
            <w:r w:rsidRPr="00EE754C">
              <w:rPr>
                <w:rFonts w:ascii="Times New Roman" w:hAnsi="Times New Roman" w:cs="Times New Roman"/>
                <w:b/>
                <w:bCs/>
                <w:szCs w:val="22"/>
              </w:rPr>
              <w:t>Consolidated financial statements</w:t>
            </w:r>
          </w:p>
        </w:tc>
        <w:tc>
          <w:tcPr>
            <w:tcW w:w="264" w:type="dxa"/>
          </w:tcPr>
          <w:p w:rsidR="0066077A" w:rsidRPr="00EE754C" w:rsidRDefault="0066077A" w:rsidP="00053F4E">
            <w:pPr>
              <w:spacing w:after="0" w:line="240" w:lineRule="atLeast"/>
              <w:ind w:right="-25"/>
              <w:jc w:val="center"/>
              <w:rPr>
                <w:rFonts w:ascii="Times New Roman" w:hAnsi="Times New Roman" w:cs="Times New Roman"/>
                <w:b/>
                <w:bCs/>
                <w:szCs w:val="22"/>
              </w:rPr>
            </w:pPr>
          </w:p>
        </w:tc>
        <w:tc>
          <w:tcPr>
            <w:tcW w:w="2024" w:type="dxa"/>
          </w:tcPr>
          <w:p w:rsidR="00826D53" w:rsidRDefault="0066077A" w:rsidP="00826D53">
            <w:pPr>
              <w:spacing w:after="0" w:line="240" w:lineRule="atLeast"/>
              <w:ind w:right="-25"/>
              <w:jc w:val="center"/>
              <w:rPr>
                <w:rFonts w:ascii="Times New Roman" w:hAnsi="Times New Roman" w:cs="Times New Roman"/>
                <w:b/>
                <w:bCs/>
                <w:szCs w:val="22"/>
              </w:rPr>
            </w:pPr>
            <w:r w:rsidRPr="00EE754C">
              <w:rPr>
                <w:rFonts w:ascii="Times New Roman" w:hAnsi="Times New Roman" w:cs="Times New Roman"/>
                <w:b/>
                <w:bCs/>
                <w:szCs w:val="22"/>
              </w:rPr>
              <w:t>Separate</w:t>
            </w:r>
          </w:p>
          <w:p w:rsidR="0066077A" w:rsidRPr="00EE754C" w:rsidRDefault="0066077A" w:rsidP="00826D53">
            <w:pPr>
              <w:spacing w:after="0" w:line="240" w:lineRule="atLeast"/>
              <w:ind w:left="-69" w:right="-25"/>
              <w:jc w:val="center"/>
              <w:rPr>
                <w:rFonts w:ascii="Times New Roman" w:hAnsi="Times New Roman" w:cs="Times New Roman"/>
                <w:szCs w:val="22"/>
              </w:rPr>
            </w:pPr>
            <w:r w:rsidRPr="00EE754C">
              <w:rPr>
                <w:rFonts w:ascii="Times New Roman" w:hAnsi="Times New Roman" w:cs="Times New Roman"/>
                <w:b/>
                <w:bCs/>
                <w:szCs w:val="22"/>
              </w:rPr>
              <w:t>financial statements</w:t>
            </w:r>
          </w:p>
        </w:tc>
      </w:tr>
      <w:tr w:rsidR="0066077A" w:rsidRPr="00EE754C" w:rsidTr="00832FA6">
        <w:tc>
          <w:tcPr>
            <w:tcW w:w="4761" w:type="dxa"/>
          </w:tcPr>
          <w:p w:rsidR="0066077A" w:rsidRPr="00EE754C" w:rsidRDefault="0066077A" w:rsidP="00053F4E">
            <w:pPr>
              <w:spacing w:after="0" w:line="240" w:lineRule="atLeast"/>
              <w:ind w:right="-25"/>
              <w:rPr>
                <w:rFonts w:ascii="Times New Roman" w:hAnsi="Times New Roman" w:cs="Times New Roman"/>
                <w:szCs w:val="22"/>
              </w:rPr>
            </w:pPr>
          </w:p>
        </w:tc>
        <w:tc>
          <w:tcPr>
            <w:tcW w:w="299" w:type="dxa"/>
          </w:tcPr>
          <w:p w:rsidR="0066077A" w:rsidRPr="00EE754C" w:rsidRDefault="0066077A" w:rsidP="00053F4E">
            <w:pPr>
              <w:spacing w:after="0" w:line="240" w:lineRule="atLeast"/>
              <w:ind w:right="-25"/>
              <w:jc w:val="center"/>
              <w:rPr>
                <w:rFonts w:ascii="Times New Roman" w:hAnsi="Times New Roman" w:cs="Times New Roman"/>
                <w:i/>
                <w:iCs/>
                <w:szCs w:val="22"/>
                <w:cs/>
              </w:rPr>
            </w:pPr>
          </w:p>
        </w:tc>
        <w:tc>
          <w:tcPr>
            <w:tcW w:w="4237" w:type="dxa"/>
            <w:gridSpan w:val="3"/>
          </w:tcPr>
          <w:p w:rsidR="0066077A" w:rsidRPr="00EE754C" w:rsidRDefault="0066077A" w:rsidP="00053F4E">
            <w:pPr>
              <w:spacing w:after="0" w:line="240" w:lineRule="atLeast"/>
              <w:ind w:right="-25"/>
              <w:jc w:val="center"/>
              <w:rPr>
                <w:rFonts w:ascii="Times New Roman" w:hAnsi="Times New Roman" w:cs="Times New Roman"/>
                <w:szCs w:val="22"/>
              </w:rPr>
            </w:pPr>
            <w:r w:rsidRPr="00EE754C">
              <w:rPr>
                <w:rFonts w:ascii="Times New Roman" w:hAnsi="Times New Roman" w:cs="Times New Roman"/>
                <w:i/>
                <w:iCs/>
                <w:szCs w:val="22"/>
                <w:cs/>
              </w:rPr>
              <w:t>(</w:t>
            </w:r>
            <w:r w:rsidRPr="00EE754C">
              <w:rPr>
                <w:rFonts w:ascii="Times New Roman" w:hAnsi="Times New Roman" w:cs="Times New Roman"/>
                <w:i/>
                <w:iCs/>
                <w:szCs w:val="22"/>
              </w:rPr>
              <w:t>in thousand Baht</w:t>
            </w:r>
            <w:r w:rsidRPr="00EE754C">
              <w:rPr>
                <w:rFonts w:ascii="Times New Roman" w:hAnsi="Times New Roman" w:cs="Times New Roman"/>
                <w:i/>
                <w:iCs/>
                <w:szCs w:val="22"/>
                <w:cs/>
              </w:rPr>
              <w:t>)</w:t>
            </w:r>
          </w:p>
        </w:tc>
      </w:tr>
      <w:tr w:rsidR="0066077A" w:rsidRPr="00EE754C" w:rsidTr="00832FA6">
        <w:tc>
          <w:tcPr>
            <w:tcW w:w="4761" w:type="dxa"/>
          </w:tcPr>
          <w:p w:rsidR="0066077A" w:rsidRPr="00EE754C" w:rsidRDefault="0066077A" w:rsidP="00053F4E">
            <w:pPr>
              <w:overflowPunct/>
              <w:autoSpaceDE/>
              <w:autoSpaceDN/>
              <w:adjustRightInd/>
              <w:spacing w:after="0" w:line="240" w:lineRule="atLeast"/>
              <w:ind w:right="-25"/>
              <w:textAlignment w:val="auto"/>
              <w:rPr>
                <w:rFonts w:ascii="Times New Roman" w:hAnsi="Times New Roman" w:cs="Times New Roman"/>
                <w:szCs w:val="22"/>
              </w:rPr>
            </w:pPr>
            <w:r w:rsidRPr="00EE754C">
              <w:rPr>
                <w:rFonts w:ascii="Times New Roman" w:hAnsi="Times New Roman" w:cs="Times New Roman"/>
                <w:szCs w:val="22"/>
              </w:rPr>
              <w:t>Building</w:t>
            </w:r>
          </w:p>
        </w:tc>
        <w:tc>
          <w:tcPr>
            <w:tcW w:w="299" w:type="dxa"/>
          </w:tcPr>
          <w:p w:rsidR="0066077A" w:rsidRPr="00EE754C" w:rsidRDefault="0066077A" w:rsidP="00053F4E">
            <w:pPr>
              <w:spacing w:after="0" w:line="240" w:lineRule="atLeast"/>
              <w:ind w:right="-25"/>
              <w:jc w:val="center"/>
              <w:rPr>
                <w:rFonts w:ascii="Times New Roman" w:hAnsi="Times New Roman" w:cs="Times New Roman"/>
                <w:szCs w:val="22"/>
              </w:rPr>
            </w:pPr>
          </w:p>
        </w:tc>
        <w:tc>
          <w:tcPr>
            <w:tcW w:w="1949" w:type="dxa"/>
          </w:tcPr>
          <w:p w:rsidR="0066077A" w:rsidRPr="00EE754C" w:rsidRDefault="0066077A" w:rsidP="00826D53">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5,488</w:t>
            </w:r>
          </w:p>
        </w:tc>
        <w:tc>
          <w:tcPr>
            <w:tcW w:w="264" w:type="dxa"/>
          </w:tcPr>
          <w:p w:rsidR="0066077A" w:rsidRPr="00EE754C" w:rsidRDefault="0066077A" w:rsidP="00053F4E">
            <w:pPr>
              <w:spacing w:after="0" w:line="240" w:lineRule="atLeast"/>
              <w:ind w:right="-25"/>
              <w:jc w:val="center"/>
              <w:rPr>
                <w:rFonts w:ascii="Times New Roman" w:hAnsi="Times New Roman" w:cs="Times New Roman"/>
                <w:szCs w:val="22"/>
              </w:rPr>
            </w:pPr>
          </w:p>
        </w:tc>
        <w:tc>
          <w:tcPr>
            <w:tcW w:w="2024" w:type="dxa"/>
          </w:tcPr>
          <w:p w:rsidR="0066077A" w:rsidRPr="00EE754C" w:rsidRDefault="0066077A"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3,292</w:t>
            </w:r>
          </w:p>
        </w:tc>
      </w:tr>
      <w:tr w:rsidR="0066077A" w:rsidRPr="00EE754C" w:rsidTr="00832FA6">
        <w:tc>
          <w:tcPr>
            <w:tcW w:w="4761" w:type="dxa"/>
          </w:tcPr>
          <w:p w:rsidR="0066077A" w:rsidRPr="00EE754C" w:rsidRDefault="0066077A" w:rsidP="00053F4E">
            <w:pPr>
              <w:overflowPunct/>
              <w:autoSpaceDE/>
              <w:autoSpaceDN/>
              <w:adjustRightInd/>
              <w:spacing w:after="0" w:line="240" w:lineRule="atLeast"/>
              <w:ind w:right="-25"/>
              <w:textAlignment w:val="auto"/>
              <w:rPr>
                <w:rFonts w:ascii="Times New Roman" w:hAnsi="Times New Roman" w:cs="Times New Roman"/>
                <w:szCs w:val="22"/>
                <w:cs/>
              </w:rPr>
            </w:pPr>
            <w:r w:rsidRPr="00EE754C">
              <w:rPr>
                <w:rFonts w:ascii="Times New Roman" w:hAnsi="Times New Roman" w:cs="Times New Roman"/>
                <w:szCs w:val="22"/>
              </w:rPr>
              <w:t>Vehicle</w:t>
            </w:r>
          </w:p>
        </w:tc>
        <w:tc>
          <w:tcPr>
            <w:tcW w:w="299" w:type="dxa"/>
          </w:tcPr>
          <w:p w:rsidR="0066077A" w:rsidRPr="00EE754C" w:rsidRDefault="0066077A" w:rsidP="00053F4E">
            <w:pPr>
              <w:spacing w:after="0" w:line="240" w:lineRule="atLeast"/>
              <w:ind w:right="-25"/>
              <w:jc w:val="center"/>
              <w:rPr>
                <w:rFonts w:ascii="Times New Roman" w:hAnsi="Times New Roman" w:cs="Times New Roman"/>
                <w:szCs w:val="22"/>
              </w:rPr>
            </w:pPr>
          </w:p>
        </w:tc>
        <w:tc>
          <w:tcPr>
            <w:tcW w:w="1949" w:type="dxa"/>
            <w:tcBorders>
              <w:bottom w:val="single" w:sz="4" w:space="0" w:color="auto"/>
            </w:tcBorders>
          </w:tcPr>
          <w:p w:rsidR="0066077A" w:rsidRPr="00EE754C" w:rsidRDefault="0066077A" w:rsidP="00826D53">
            <w:pPr>
              <w:tabs>
                <w:tab w:val="decimal" w:pos="1294"/>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10,936</w:t>
            </w:r>
          </w:p>
        </w:tc>
        <w:tc>
          <w:tcPr>
            <w:tcW w:w="264" w:type="dxa"/>
          </w:tcPr>
          <w:p w:rsidR="0066077A" w:rsidRPr="00EE754C" w:rsidRDefault="0066077A" w:rsidP="00053F4E">
            <w:pPr>
              <w:spacing w:after="0" w:line="240" w:lineRule="atLeast"/>
              <w:ind w:right="-25"/>
              <w:jc w:val="center"/>
              <w:rPr>
                <w:rFonts w:ascii="Times New Roman" w:hAnsi="Times New Roman" w:cs="Times New Roman"/>
                <w:szCs w:val="22"/>
              </w:rPr>
            </w:pPr>
          </w:p>
        </w:tc>
        <w:tc>
          <w:tcPr>
            <w:tcW w:w="2024" w:type="dxa"/>
            <w:tcBorders>
              <w:bottom w:val="single" w:sz="4" w:space="0" w:color="auto"/>
            </w:tcBorders>
          </w:tcPr>
          <w:p w:rsidR="0066077A" w:rsidRPr="00EE754C" w:rsidRDefault="0066077A"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szCs w:val="22"/>
              </w:rPr>
            </w:pPr>
            <w:r w:rsidRPr="00EE754C">
              <w:rPr>
                <w:rFonts w:ascii="Times New Roman" w:hAnsi="Times New Roman" w:cs="Times New Roman"/>
                <w:szCs w:val="22"/>
              </w:rPr>
              <w:t>2,062</w:t>
            </w:r>
          </w:p>
        </w:tc>
      </w:tr>
      <w:tr w:rsidR="0066077A" w:rsidRPr="00EE754C" w:rsidTr="00832FA6">
        <w:tc>
          <w:tcPr>
            <w:tcW w:w="4761" w:type="dxa"/>
          </w:tcPr>
          <w:p w:rsidR="0066077A" w:rsidRPr="00EE754C" w:rsidRDefault="0066077A" w:rsidP="00011D26">
            <w:pPr>
              <w:overflowPunct/>
              <w:autoSpaceDE/>
              <w:autoSpaceDN/>
              <w:adjustRightInd/>
              <w:spacing w:after="0" w:line="240" w:lineRule="atLeast"/>
              <w:ind w:right="-25"/>
              <w:textAlignment w:val="auto"/>
              <w:rPr>
                <w:rFonts w:ascii="Times New Roman" w:hAnsi="Times New Roman" w:cs="Times New Roman"/>
                <w:b/>
                <w:bCs/>
                <w:szCs w:val="22"/>
              </w:rPr>
            </w:pPr>
            <w:r w:rsidRPr="00EE754C">
              <w:rPr>
                <w:rFonts w:ascii="Times New Roman" w:hAnsi="Times New Roman" w:cs="Times New Roman"/>
                <w:b/>
                <w:bCs/>
                <w:szCs w:val="22"/>
              </w:rPr>
              <w:t xml:space="preserve">Total </w:t>
            </w:r>
            <w:r w:rsidR="00011D26">
              <w:rPr>
                <w:rFonts w:ascii="Times New Roman" w:hAnsi="Times New Roman" w:cs="Times New Roman"/>
                <w:b/>
                <w:bCs/>
                <w:szCs w:val="22"/>
              </w:rPr>
              <w:t>r</w:t>
            </w:r>
            <w:r w:rsidRPr="00EE754C">
              <w:rPr>
                <w:rFonts w:ascii="Times New Roman" w:hAnsi="Times New Roman" w:cs="Times New Roman"/>
                <w:b/>
                <w:bCs/>
                <w:szCs w:val="22"/>
              </w:rPr>
              <w:t>ight-of-use assets at 1 January 2020</w:t>
            </w:r>
          </w:p>
        </w:tc>
        <w:tc>
          <w:tcPr>
            <w:tcW w:w="299" w:type="dxa"/>
          </w:tcPr>
          <w:p w:rsidR="0066077A" w:rsidRPr="00EE754C" w:rsidRDefault="0066077A" w:rsidP="00053F4E">
            <w:pPr>
              <w:spacing w:after="0" w:line="240" w:lineRule="atLeast"/>
              <w:ind w:right="-25"/>
              <w:jc w:val="center"/>
              <w:rPr>
                <w:rFonts w:ascii="Times New Roman" w:hAnsi="Times New Roman" w:cs="Times New Roman"/>
                <w:b/>
                <w:bCs/>
                <w:szCs w:val="22"/>
              </w:rPr>
            </w:pPr>
          </w:p>
        </w:tc>
        <w:tc>
          <w:tcPr>
            <w:tcW w:w="1949" w:type="dxa"/>
            <w:tcBorders>
              <w:top w:val="single" w:sz="4" w:space="0" w:color="auto"/>
              <w:bottom w:val="double" w:sz="4" w:space="0" w:color="auto"/>
            </w:tcBorders>
          </w:tcPr>
          <w:p w:rsidR="0066077A" w:rsidRPr="00826D53" w:rsidRDefault="0066077A" w:rsidP="00826D53">
            <w:pPr>
              <w:tabs>
                <w:tab w:val="decimal" w:pos="1294"/>
              </w:tabs>
              <w:overflowPunct/>
              <w:autoSpaceDE/>
              <w:autoSpaceDN/>
              <w:adjustRightInd/>
              <w:spacing w:after="0" w:line="240" w:lineRule="atLeast"/>
              <w:ind w:right="-25"/>
              <w:jc w:val="both"/>
              <w:textAlignment w:val="auto"/>
              <w:rPr>
                <w:rFonts w:ascii="Times New Roman" w:hAnsi="Times New Roman" w:cs="Times New Roman"/>
                <w:b/>
                <w:bCs/>
                <w:szCs w:val="22"/>
              </w:rPr>
            </w:pPr>
            <w:r w:rsidRPr="00826D53">
              <w:rPr>
                <w:rFonts w:ascii="Times New Roman" w:hAnsi="Times New Roman" w:cs="Times New Roman"/>
                <w:b/>
                <w:bCs/>
                <w:szCs w:val="22"/>
              </w:rPr>
              <w:t>16,424</w:t>
            </w:r>
          </w:p>
        </w:tc>
        <w:tc>
          <w:tcPr>
            <w:tcW w:w="264" w:type="dxa"/>
          </w:tcPr>
          <w:p w:rsidR="0066077A" w:rsidRPr="00EE754C" w:rsidRDefault="0066077A" w:rsidP="00053F4E">
            <w:pPr>
              <w:spacing w:after="0" w:line="240" w:lineRule="atLeast"/>
              <w:ind w:right="-25"/>
              <w:jc w:val="center"/>
              <w:rPr>
                <w:rFonts w:ascii="Times New Roman" w:hAnsi="Times New Roman" w:cs="Times New Roman"/>
                <w:b/>
                <w:bCs/>
                <w:szCs w:val="22"/>
              </w:rPr>
            </w:pPr>
          </w:p>
        </w:tc>
        <w:tc>
          <w:tcPr>
            <w:tcW w:w="2024" w:type="dxa"/>
            <w:tcBorders>
              <w:top w:val="single" w:sz="4" w:space="0" w:color="auto"/>
              <w:bottom w:val="double" w:sz="4" w:space="0" w:color="auto"/>
            </w:tcBorders>
          </w:tcPr>
          <w:p w:rsidR="0066077A" w:rsidRPr="00826D53" w:rsidRDefault="0066077A" w:rsidP="00826D53">
            <w:pPr>
              <w:tabs>
                <w:tab w:val="decimal" w:pos="1349"/>
              </w:tabs>
              <w:overflowPunct/>
              <w:autoSpaceDE/>
              <w:autoSpaceDN/>
              <w:adjustRightInd/>
              <w:spacing w:after="0" w:line="240" w:lineRule="atLeast"/>
              <w:ind w:right="-25"/>
              <w:jc w:val="both"/>
              <w:textAlignment w:val="auto"/>
              <w:rPr>
                <w:rFonts w:ascii="Times New Roman" w:hAnsi="Times New Roman" w:cs="Times New Roman"/>
                <w:b/>
                <w:bCs/>
                <w:szCs w:val="22"/>
              </w:rPr>
            </w:pPr>
            <w:r w:rsidRPr="00826D53">
              <w:rPr>
                <w:rFonts w:ascii="Times New Roman" w:hAnsi="Times New Roman" w:cs="Times New Roman"/>
                <w:b/>
                <w:bCs/>
                <w:szCs w:val="22"/>
              </w:rPr>
              <w:t>5,354</w:t>
            </w:r>
          </w:p>
        </w:tc>
      </w:tr>
    </w:tbl>
    <w:p w:rsidR="0066077A" w:rsidRPr="008E0F84" w:rsidRDefault="0066077A" w:rsidP="00053F4E">
      <w:pPr>
        <w:spacing w:after="0" w:line="240" w:lineRule="atLeast"/>
        <w:ind w:left="539" w:right="-25"/>
        <w:jc w:val="both"/>
        <w:rPr>
          <w:rFonts w:ascii="Times New Roman" w:hAnsi="Times New Roman" w:cs="Times New Roman"/>
          <w:szCs w:val="20"/>
        </w:rPr>
      </w:pPr>
    </w:p>
    <w:p w:rsidR="00DE4702" w:rsidRPr="00F94422"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4422">
        <w:rPr>
          <w:rFonts w:ascii="Times New Roman" w:hAnsi="Times New Roman" w:cs="Times New Roman"/>
          <w:b/>
          <w:bCs/>
          <w:szCs w:val="22"/>
        </w:rPr>
        <w:t>Significant accounting policies</w:t>
      </w:r>
      <w:r w:rsidR="00E27F82" w:rsidRPr="00F94422">
        <w:rPr>
          <w:rFonts w:ascii="Times New Roman" w:hAnsi="Times New Roman" w:cs="Times New Roman"/>
          <w:b/>
          <w:bCs/>
          <w:szCs w:val="22"/>
        </w:rPr>
        <w:t xml:space="preserve"> </w:t>
      </w:r>
    </w:p>
    <w:p w:rsidR="00DE4702" w:rsidRPr="008E0F84" w:rsidRDefault="00DE4702" w:rsidP="00053F4E">
      <w:pPr>
        <w:pStyle w:val="BodyText"/>
        <w:ind w:left="562" w:right="-25"/>
        <w:jc w:val="both"/>
        <w:rPr>
          <w:rFonts w:ascii="Times New Roman" w:hAnsi="Times New Roman" w:cs="Times New Roman"/>
          <w:sz w:val="22"/>
          <w:szCs w:val="22"/>
        </w:rPr>
      </w:pPr>
    </w:p>
    <w:p w:rsidR="00BB3F09" w:rsidRPr="008E0F84" w:rsidRDefault="00384338"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The Group </w:t>
      </w:r>
      <w:r w:rsidR="00D236E1" w:rsidRPr="008E0F84">
        <w:rPr>
          <w:rFonts w:ascii="Times New Roman" w:hAnsi="Times New Roman" w:cs="Times New Roman"/>
          <w:szCs w:val="22"/>
        </w:rPr>
        <w:t>/</w:t>
      </w:r>
      <w:r w:rsidR="00DE4702" w:rsidRPr="008E0F84">
        <w:rPr>
          <w:rFonts w:ascii="Times New Roman" w:hAnsi="Times New Roman" w:cs="Times New Roman"/>
          <w:szCs w:val="22"/>
        </w:rPr>
        <w:t>Company has significant accounting policies and methods of computation applied in these interim financial statements are consistent with those applied in the financial statements for</w:t>
      </w:r>
      <w:r w:rsidR="003B500F" w:rsidRPr="008E0F84">
        <w:rPr>
          <w:rFonts w:ascii="Times New Roman" w:hAnsi="Times New Roman" w:cs="Times New Roman"/>
          <w:szCs w:val="22"/>
        </w:rPr>
        <w:t xml:space="preserve"> the year ended 31 December 201</w:t>
      </w:r>
      <w:r w:rsidR="00F15545" w:rsidRPr="008E0F84">
        <w:rPr>
          <w:rFonts w:ascii="Times New Roman" w:hAnsi="Times New Roman" w:cs="Times New Roman"/>
          <w:szCs w:val="22"/>
        </w:rPr>
        <w:t>9</w:t>
      </w:r>
      <w:r w:rsidR="006A1272" w:rsidRPr="008E0F84">
        <w:rPr>
          <w:rFonts w:ascii="Times New Roman" w:hAnsi="Times New Roman" w:cs="Times New Roman"/>
          <w:szCs w:val="22"/>
          <w:cs/>
        </w:rPr>
        <w:t xml:space="preserve"> </w:t>
      </w:r>
      <w:r w:rsidR="00C41615" w:rsidRPr="008E0F84">
        <w:rPr>
          <w:rFonts w:ascii="Times New Roman" w:hAnsi="Times New Roman" w:cs="Times New Roman"/>
          <w:szCs w:val="22"/>
        </w:rPr>
        <w:t xml:space="preserve">except the changes in accounting policies </w:t>
      </w:r>
      <w:r w:rsidR="00C26B95">
        <w:rPr>
          <w:rFonts w:ascii="Times New Roman" w:hAnsi="Times New Roman" w:cs="Times New Roman"/>
          <w:szCs w:val="22"/>
        </w:rPr>
        <w:t>as described in Not</w:t>
      </w:r>
      <w:r w:rsidR="005530B9">
        <w:rPr>
          <w:rFonts w:ascii="Times New Roman" w:hAnsi="Times New Roman" w:cs="Times New Roman"/>
          <w:szCs w:val="22"/>
        </w:rPr>
        <w:t>e</w:t>
      </w:r>
      <w:r w:rsidR="00C26B95">
        <w:rPr>
          <w:rFonts w:ascii="Times New Roman" w:hAnsi="Times New Roman" w:cs="Times New Roman"/>
          <w:szCs w:val="22"/>
        </w:rPr>
        <w:t xml:space="preserve"> 4 </w:t>
      </w:r>
      <w:r w:rsidR="00C41615" w:rsidRPr="008E0F84">
        <w:rPr>
          <w:rFonts w:ascii="Times New Roman" w:hAnsi="Times New Roman" w:cs="Times New Roman"/>
          <w:szCs w:val="22"/>
        </w:rPr>
        <w:t>related to financial instruments and leases</w:t>
      </w:r>
      <w:r w:rsidR="005B5DA8" w:rsidRPr="008E0F84">
        <w:rPr>
          <w:rFonts w:ascii="Times New Roman" w:hAnsi="Times New Roman" w:cs="Times New Roman"/>
          <w:szCs w:val="22"/>
          <w:cs/>
        </w:rPr>
        <w:t xml:space="preserve"> </w:t>
      </w:r>
      <w:r w:rsidR="00C26B95">
        <w:rPr>
          <w:rFonts w:ascii="Times New Roman" w:hAnsi="Times New Roman" w:cs="Times New Roman"/>
          <w:szCs w:val="22"/>
        </w:rPr>
        <w:t>as follows:</w:t>
      </w:r>
    </w:p>
    <w:p w:rsidR="0027395E" w:rsidRPr="006869C4" w:rsidRDefault="0027395E" w:rsidP="00053F4E">
      <w:pPr>
        <w:spacing w:after="0" w:line="240" w:lineRule="atLeast"/>
        <w:ind w:left="533" w:right="-25"/>
        <w:jc w:val="both"/>
        <w:rPr>
          <w:rFonts w:ascii="Times New Roman" w:hAnsi="Times New Roman" w:cs="Times New Roman"/>
          <w:szCs w:val="22"/>
        </w:rPr>
      </w:pPr>
    </w:p>
    <w:p w:rsidR="00C41615" w:rsidRPr="00F94422" w:rsidRDefault="00C41615" w:rsidP="00053F4E">
      <w:pPr>
        <w:spacing w:after="0" w:line="240" w:lineRule="atLeast"/>
        <w:ind w:left="533" w:right="-25"/>
        <w:jc w:val="both"/>
        <w:rPr>
          <w:rFonts w:ascii="Times New Roman" w:hAnsi="Times New Roman" w:cstheme="minorBidi"/>
          <w:b/>
          <w:bCs/>
          <w:i/>
          <w:iCs/>
          <w:szCs w:val="22"/>
          <w:cs/>
        </w:rPr>
      </w:pPr>
      <w:r w:rsidRPr="008E0F84">
        <w:rPr>
          <w:rFonts w:ascii="Times New Roman" w:hAnsi="Times New Roman" w:cs="Times New Roman"/>
          <w:b/>
          <w:bCs/>
          <w:i/>
          <w:iCs/>
          <w:szCs w:val="22"/>
        </w:rPr>
        <w:t>Classification and measurement</w:t>
      </w:r>
    </w:p>
    <w:p w:rsidR="0027395E" w:rsidRPr="008E0F84" w:rsidRDefault="0027395E" w:rsidP="00053F4E">
      <w:pPr>
        <w:spacing w:after="0" w:line="240" w:lineRule="atLeast"/>
        <w:ind w:left="533" w:right="-25"/>
        <w:jc w:val="both"/>
        <w:rPr>
          <w:rFonts w:ascii="Times New Roman" w:hAnsi="Times New Roman" w:cs="Times New Roman"/>
          <w:szCs w:val="22"/>
        </w:rPr>
      </w:pPr>
    </w:p>
    <w:p w:rsidR="00D12334" w:rsidRPr="008E0F84" w:rsidRDefault="00C41615"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Financial assets that are debt instruments are measured at fair value through profit or loss, or </w:t>
      </w:r>
      <w:r w:rsidR="0027395E" w:rsidRPr="008E0F84">
        <w:rPr>
          <w:rFonts w:ascii="Times New Roman" w:hAnsi="Times New Roman" w:cs="Times New Roman"/>
          <w:szCs w:val="22"/>
        </w:rPr>
        <w:t>amortized</w:t>
      </w:r>
      <w:r w:rsidRPr="008E0F84">
        <w:rPr>
          <w:rFonts w:ascii="Times New Roman" w:hAnsi="Times New Roman" w:cs="Times New Roman"/>
          <w:szCs w:val="22"/>
        </w:rPr>
        <w:t xml:space="preserve"> cost. Classification is driven by the Group’s</w:t>
      </w:r>
      <w:r w:rsidR="00C26B95">
        <w:rPr>
          <w:rFonts w:ascii="Times New Roman" w:hAnsi="Times New Roman" w:cs="Times New Roman"/>
          <w:szCs w:val="22"/>
        </w:rPr>
        <w:t>/Company’s</w:t>
      </w:r>
      <w:r w:rsidRPr="008E0F84">
        <w:rPr>
          <w:rFonts w:ascii="Times New Roman" w:hAnsi="Times New Roman" w:cs="Times New Roman"/>
          <w:szCs w:val="22"/>
        </w:rPr>
        <w:t xml:space="preserve"> business model for managing the financial assets and the contractual cash flows characteristics of the financial assets.</w:t>
      </w:r>
    </w:p>
    <w:p w:rsidR="0027395E" w:rsidRPr="008E0F84" w:rsidRDefault="0027395E" w:rsidP="00053F4E">
      <w:pPr>
        <w:spacing w:after="0" w:line="240" w:lineRule="atLeast"/>
        <w:ind w:left="533" w:right="-25"/>
        <w:jc w:val="both"/>
        <w:rPr>
          <w:rFonts w:ascii="Times New Roman" w:hAnsi="Times New Roman" w:cs="Times New Roman"/>
          <w:szCs w:val="22"/>
        </w:rPr>
      </w:pPr>
    </w:p>
    <w:p w:rsidR="00D12334" w:rsidRPr="008E0F84" w:rsidRDefault="005046E4"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Financial assets</w:t>
      </w:r>
      <w:r w:rsidR="00C26B95">
        <w:rPr>
          <w:rFonts w:ascii="Times New Roman" w:hAnsi="Times New Roman" w:cs="Times New Roman"/>
          <w:szCs w:val="22"/>
        </w:rPr>
        <w:t xml:space="preserve">, as </w:t>
      </w:r>
      <w:r w:rsidRPr="008E0F84">
        <w:rPr>
          <w:rFonts w:ascii="Times New Roman" w:hAnsi="Times New Roman" w:cs="Times New Roman"/>
          <w:szCs w:val="22"/>
        </w:rPr>
        <w:t>equity instruments</w:t>
      </w:r>
      <w:r w:rsidR="00C26B95">
        <w:rPr>
          <w:rFonts w:ascii="Times New Roman" w:hAnsi="Times New Roman" w:cs="Times New Roman"/>
          <w:szCs w:val="22"/>
        </w:rPr>
        <w:t>,</w:t>
      </w:r>
      <w:r w:rsidRPr="008E0F84">
        <w:rPr>
          <w:rFonts w:ascii="Times New Roman" w:hAnsi="Times New Roman" w:cs="Times New Roman"/>
          <w:szCs w:val="22"/>
        </w:rPr>
        <w:t xml:space="preserve"> are measured at fair value through profit </w:t>
      </w:r>
      <w:r w:rsidR="00C26B95">
        <w:rPr>
          <w:rFonts w:ascii="Times New Roman" w:hAnsi="Times New Roman" w:cs="Times New Roman"/>
          <w:szCs w:val="22"/>
        </w:rPr>
        <w:t>or loss.</w:t>
      </w:r>
    </w:p>
    <w:p w:rsidR="0027395E" w:rsidRPr="008E0F84" w:rsidRDefault="0027395E" w:rsidP="00053F4E">
      <w:pPr>
        <w:spacing w:after="0" w:line="240" w:lineRule="atLeast"/>
        <w:ind w:left="533" w:right="-25"/>
        <w:jc w:val="both"/>
        <w:rPr>
          <w:rFonts w:ascii="Times New Roman" w:hAnsi="Times New Roman" w:cs="Times New Roman"/>
          <w:szCs w:val="22"/>
        </w:rPr>
      </w:pPr>
    </w:p>
    <w:p w:rsidR="00D12334" w:rsidRPr="008E0F84" w:rsidRDefault="00C41615"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Financial liabilities are classified and measured at </w:t>
      </w:r>
      <w:r w:rsidR="00741067" w:rsidRPr="008E0F84">
        <w:rPr>
          <w:rFonts w:ascii="Times New Roman" w:hAnsi="Times New Roman" w:cs="Times New Roman"/>
          <w:szCs w:val="22"/>
        </w:rPr>
        <w:t>amortized</w:t>
      </w:r>
      <w:r w:rsidRPr="008E0F84">
        <w:rPr>
          <w:rFonts w:ascii="Times New Roman" w:hAnsi="Times New Roman" w:cs="Times New Roman"/>
          <w:szCs w:val="22"/>
        </w:rPr>
        <w:t xml:space="preserve"> cost.</w:t>
      </w:r>
      <w:r w:rsidR="005B5DA8" w:rsidRPr="008E0F84">
        <w:rPr>
          <w:rFonts w:ascii="Times New Roman" w:hAnsi="Times New Roman" w:cs="Times New Roman"/>
          <w:szCs w:val="22"/>
        </w:rPr>
        <w:t xml:space="preserve"> The Group /Company</w:t>
      </w:r>
      <w:r w:rsidR="00741067" w:rsidRPr="008E0F84">
        <w:rPr>
          <w:rFonts w:ascii="Times New Roman" w:eastAsia="Calibri" w:hAnsi="Times New Roman" w:cs="Times New Roman"/>
          <w:szCs w:val="22"/>
          <w:lang w:val="en-AU"/>
        </w:rPr>
        <w:t xml:space="preserve"> </w:t>
      </w:r>
      <w:proofErr w:type="gramStart"/>
      <w:r w:rsidR="00741067" w:rsidRPr="008E0F84">
        <w:rPr>
          <w:rFonts w:ascii="Times New Roman" w:eastAsia="Calibri" w:hAnsi="Times New Roman" w:cs="Times New Roman"/>
          <w:szCs w:val="22"/>
          <w:lang w:val="en-AU"/>
        </w:rPr>
        <w:t>choose</w:t>
      </w:r>
      <w:r w:rsidR="00992327">
        <w:rPr>
          <w:rFonts w:ascii="Times New Roman" w:eastAsia="Calibri" w:hAnsi="Times New Roman" w:cs="Times New Roman"/>
          <w:szCs w:val="22"/>
          <w:lang w:val="en-AU"/>
        </w:rPr>
        <w:t>s</w:t>
      </w:r>
      <w:proofErr w:type="gramEnd"/>
      <w:r w:rsidR="00741067" w:rsidRPr="008E0F84">
        <w:rPr>
          <w:rFonts w:ascii="Times New Roman" w:eastAsia="Calibri" w:hAnsi="Times New Roman" w:cs="Times New Roman"/>
          <w:szCs w:val="22"/>
          <w:lang w:val="en-AU"/>
        </w:rPr>
        <w:t xml:space="preserve"> to measure at </w:t>
      </w:r>
      <w:r w:rsidR="00741067" w:rsidRPr="008E0F84">
        <w:rPr>
          <w:rFonts w:ascii="Times New Roman" w:hAnsi="Times New Roman" w:cs="Times New Roman"/>
          <w:szCs w:val="22"/>
        </w:rPr>
        <w:t>fair value through profit or loss when certain conditions are met.</w:t>
      </w:r>
    </w:p>
    <w:p w:rsidR="0027395E" w:rsidRPr="008E0F84" w:rsidRDefault="0027395E" w:rsidP="00053F4E">
      <w:pPr>
        <w:spacing w:after="0" w:line="240" w:lineRule="atLeast"/>
        <w:ind w:left="539" w:right="-25"/>
        <w:jc w:val="both"/>
        <w:rPr>
          <w:rFonts w:ascii="Times New Roman" w:hAnsi="Times New Roman" w:cs="Times New Roman"/>
          <w:szCs w:val="22"/>
        </w:rPr>
      </w:pPr>
    </w:p>
    <w:p w:rsidR="005B5DA8" w:rsidRPr="00F94304" w:rsidRDefault="00C41615" w:rsidP="00053F4E">
      <w:pPr>
        <w:spacing w:after="0" w:line="240" w:lineRule="atLeast"/>
        <w:ind w:left="539" w:right="-25"/>
        <w:jc w:val="both"/>
        <w:rPr>
          <w:rFonts w:ascii="Times New Roman" w:eastAsia="Calibri" w:hAnsi="Times New Roman" w:cstheme="minorBidi"/>
          <w:szCs w:val="22"/>
          <w:cs/>
          <w:lang w:val="en-AU"/>
        </w:rPr>
      </w:pPr>
      <w:r w:rsidRPr="008E0F84">
        <w:rPr>
          <w:rFonts w:ascii="Times New Roman" w:hAnsi="Times New Roman" w:cs="Times New Roman"/>
          <w:szCs w:val="22"/>
        </w:rPr>
        <w:t xml:space="preserve">Derivatives are classified and measured at fair value </w:t>
      </w:r>
      <w:r w:rsidR="00741067" w:rsidRPr="008E0F84">
        <w:rPr>
          <w:rFonts w:ascii="Times New Roman" w:hAnsi="Times New Roman" w:cs="Times New Roman"/>
          <w:szCs w:val="22"/>
        </w:rPr>
        <w:t>through</w:t>
      </w:r>
      <w:r w:rsidRPr="008E0F84">
        <w:rPr>
          <w:rFonts w:ascii="Times New Roman" w:hAnsi="Times New Roman" w:cs="Times New Roman"/>
          <w:szCs w:val="22"/>
        </w:rPr>
        <w:t xml:space="preserve"> profit or loss</w:t>
      </w:r>
      <w:r w:rsidR="005B5DA8" w:rsidRPr="008E0F84">
        <w:rPr>
          <w:rFonts w:ascii="Times New Roman" w:hAnsi="Times New Roman" w:cs="Times New Roman"/>
          <w:szCs w:val="22"/>
          <w:lang w:val="en-GB"/>
        </w:rPr>
        <w:t xml:space="preserve"> </w:t>
      </w:r>
      <w:r w:rsidR="00C26B95">
        <w:rPr>
          <w:rFonts w:ascii="Times New Roman" w:hAnsi="Times New Roman" w:cs="Times New Roman"/>
          <w:szCs w:val="22"/>
          <w:lang w:val="en-GB"/>
        </w:rPr>
        <w:t xml:space="preserve">unless </w:t>
      </w:r>
      <w:r w:rsidR="005B5DA8" w:rsidRPr="008E0F84">
        <w:rPr>
          <w:rFonts w:ascii="Times New Roman" w:hAnsi="Times New Roman" w:cs="Times New Roman"/>
          <w:szCs w:val="22"/>
          <w:lang w:val="en-GB"/>
        </w:rPr>
        <w:t>hedging accounting</w:t>
      </w:r>
      <w:r w:rsidR="00C26B95">
        <w:rPr>
          <w:rFonts w:ascii="Times New Roman" w:hAnsi="Times New Roman" w:cs="Times New Roman"/>
          <w:szCs w:val="22"/>
          <w:lang w:val="en-GB"/>
        </w:rPr>
        <w:t xml:space="preserve"> is applied to the derivative contracts</w:t>
      </w:r>
      <w:r w:rsidR="005B5DA8" w:rsidRPr="008E0F84">
        <w:rPr>
          <w:rFonts w:ascii="Times New Roman" w:hAnsi="Times New Roman" w:cs="Times New Roman"/>
          <w:szCs w:val="22"/>
          <w:lang w:val="en-GB"/>
        </w:rPr>
        <w:t>.</w:t>
      </w:r>
    </w:p>
    <w:p w:rsidR="0027395E" w:rsidRPr="00832FA6" w:rsidRDefault="0027395E" w:rsidP="00832FA6">
      <w:pPr>
        <w:spacing w:after="0" w:line="240" w:lineRule="atLeast"/>
        <w:ind w:left="539" w:right="-25"/>
        <w:jc w:val="both"/>
        <w:rPr>
          <w:rFonts w:ascii="Times New Roman" w:hAnsi="Times New Roman" w:cs="Times New Roman"/>
          <w:szCs w:val="22"/>
        </w:rPr>
      </w:pPr>
    </w:p>
    <w:p w:rsidR="005046E4" w:rsidRPr="008E0F84" w:rsidRDefault="005046E4" w:rsidP="00053F4E">
      <w:pPr>
        <w:spacing w:after="0" w:line="240" w:lineRule="atLeast"/>
        <w:ind w:left="533" w:right="-25"/>
        <w:jc w:val="both"/>
        <w:rPr>
          <w:rFonts w:ascii="Times New Roman" w:hAnsi="Times New Roman" w:cs="Times New Roman"/>
          <w:b/>
          <w:bCs/>
          <w:i/>
          <w:iCs/>
          <w:szCs w:val="22"/>
          <w:cs/>
        </w:rPr>
      </w:pPr>
      <w:r w:rsidRPr="008E0F84">
        <w:rPr>
          <w:rFonts w:ascii="Times New Roman" w:hAnsi="Times New Roman" w:cs="Times New Roman"/>
          <w:b/>
          <w:bCs/>
          <w:i/>
          <w:iCs/>
          <w:szCs w:val="22"/>
        </w:rPr>
        <w:t>Impairment of financial assets</w:t>
      </w:r>
    </w:p>
    <w:p w:rsidR="0027395E" w:rsidRPr="008E0F84" w:rsidRDefault="0027395E" w:rsidP="00053F4E">
      <w:pPr>
        <w:spacing w:after="0" w:line="240" w:lineRule="atLeast"/>
        <w:ind w:left="539" w:right="-25"/>
        <w:jc w:val="both"/>
        <w:rPr>
          <w:rFonts w:ascii="Times New Roman" w:hAnsi="Times New Roman" w:cs="Times New Roman"/>
          <w:szCs w:val="22"/>
        </w:rPr>
      </w:pPr>
    </w:p>
    <w:p w:rsidR="005046E4" w:rsidRPr="008E0F84" w:rsidRDefault="005046E4" w:rsidP="00053F4E">
      <w:pPr>
        <w:spacing w:after="0" w:line="240" w:lineRule="atLeast"/>
        <w:ind w:left="539" w:right="-25"/>
        <w:jc w:val="both"/>
        <w:rPr>
          <w:rFonts w:ascii="Times New Roman" w:hAnsi="Times New Roman" w:cs="Times New Roman"/>
          <w:szCs w:val="22"/>
        </w:rPr>
      </w:pPr>
      <w:r w:rsidRPr="008E0F84">
        <w:rPr>
          <w:rFonts w:ascii="Times New Roman" w:hAnsi="Times New Roman" w:cs="Times New Roman"/>
          <w:szCs w:val="22"/>
        </w:rPr>
        <w:t>The Group</w:t>
      </w:r>
      <w:r w:rsidR="00DB52D0" w:rsidRPr="008E0F84">
        <w:rPr>
          <w:rFonts w:ascii="Times New Roman" w:hAnsi="Times New Roman" w:cs="Times New Roman"/>
          <w:szCs w:val="22"/>
        </w:rPr>
        <w:t>/Company</w:t>
      </w:r>
      <w:r w:rsidRPr="008E0F84">
        <w:rPr>
          <w:rFonts w:ascii="Times New Roman" w:hAnsi="Times New Roman" w:cs="Times New Roman"/>
          <w:szCs w:val="22"/>
        </w:rPr>
        <w:t xml:space="preserve"> </w:t>
      </w:r>
      <w:r w:rsidR="00741067" w:rsidRPr="008E0F84">
        <w:rPr>
          <w:rFonts w:ascii="Times New Roman" w:hAnsi="Times New Roman" w:cs="Times New Roman"/>
          <w:szCs w:val="22"/>
        </w:rPr>
        <w:t>recognizes</w:t>
      </w:r>
      <w:r w:rsidRPr="008E0F84">
        <w:rPr>
          <w:rFonts w:ascii="Times New Roman" w:hAnsi="Times New Roman" w:cs="Times New Roman"/>
          <w:szCs w:val="22"/>
        </w:rPr>
        <w:t xml:space="preserve"> an allowance for expected credit losses on its financial assets measured at </w:t>
      </w:r>
      <w:r w:rsidR="00741067" w:rsidRPr="008E0F84">
        <w:rPr>
          <w:rFonts w:ascii="Times New Roman" w:hAnsi="Times New Roman" w:cs="Times New Roman"/>
          <w:szCs w:val="22"/>
        </w:rPr>
        <w:t>amortized</w:t>
      </w:r>
      <w:r w:rsidRPr="008E0F84">
        <w:rPr>
          <w:rFonts w:ascii="Times New Roman" w:hAnsi="Times New Roman" w:cs="Times New Roman"/>
          <w:szCs w:val="22"/>
        </w:rPr>
        <w:t xml:space="preserve"> cost</w:t>
      </w:r>
      <w:r w:rsidR="006B77A6">
        <w:rPr>
          <w:rFonts w:ascii="Times New Roman" w:hAnsi="Times New Roman" w:cs="Times New Roman"/>
          <w:szCs w:val="22"/>
        </w:rPr>
        <w:t xml:space="preserve"> and lease receivable</w:t>
      </w:r>
      <w:r w:rsidR="00C26B95">
        <w:rPr>
          <w:rFonts w:ascii="Times New Roman" w:hAnsi="Times New Roman" w:cs="Times New Roman"/>
          <w:szCs w:val="22"/>
        </w:rPr>
        <w:t xml:space="preserve">, without requiring a credit </w:t>
      </w:r>
      <w:r w:rsidRPr="008E0F84">
        <w:rPr>
          <w:rFonts w:ascii="Times New Roman" w:hAnsi="Times New Roman" w:cs="Times New Roman"/>
          <w:szCs w:val="22"/>
        </w:rPr>
        <w:t>impaired event to have occurred prior to the recognition. The Group</w:t>
      </w:r>
      <w:r w:rsidR="00C26B95">
        <w:rPr>
          <w:rFonts w:ascii="Times New Roman" w:hAnsi="Times New Roman" w:cs="Times New Roman"/>
          <w:szCs w:val="22"/>
        </w:rPr>
        <w:t>/Company</w:t>
      </w:r>
      <w:r w:rsidRPr="008E0F84">
        <w:rPr>
          <w:rFonts w:ascii="Times New Roman" w:hAnsi="Times New Roman" w:cs="Times New Roman"/>
          <w:szCs w:val="22"/>
        </w:rPr>
        <w:t xml:space="preserve"> accounts for changes in expected credit losses in stages, with differing methods of determining allowance for credit losses and the effective interest rate applied at each stage. An exception from this approach is trade receivables </w:t>
      </w:r>
      <w:r w:rsidR="00FC1BA3" w:rsidRPr="008E0F84">
        <w:rPr>
          <w:rFonts w:ascii="Times New Roman" w:hAnsi="Times New Roman" w:cs="Times New Roman"/>
          <w:szCs w:val="22"/>
        </w:rPr>
        <w:t xml:space="preserve">or </w:t>
      </w:r>
      <w:r w:rsidRPr="008E0F84">
        <w:rPr>
          <w:rFonts w:ascii="Times New Roman" w:hAnsi="Times New Roman" w:cs="Times New Roman"/>
          <w:szCs w:val="22"/>
        </w:rPr>
        <w:t xml:space="preserve">contract assets that do not contain a </w:t>
      </w:r>
      <w:r w:rsidR="00C26B95">
        <w:rPr>
          <w:rFonts w:ascii="Times New Roman" w:hAnsi="Times New Roman" w:cs="Times New Roman"/>
          <w:szCs w:val="22"/>
        </w:rPr>
        <w:t>significant financing component</w:t>
      </w:r>
      <w:r w:rsidRPr="008E0F84">
        <w:rPr>
          <w:rFonts w:ascii="Times New Roman" w:hAnsi="Times New Roman" w:cs="Times New Roman"/>
          <w:szCs w:val="22"/>
        </w:rPr>
        <w:t xml:space="preserve"> </w:t>
      </w:r>
      <w:r w:rsidR="00C26B95">
        <w:rPr>
          <w:rFonts w:ascii="Times New Roman" w:hAnsi="Times New Roman" w:cs="Times New Roman"/>
          <w:szCs w:val="22"/>
        </w:rPr>
        <w:t xml:space="preserve">and lease </w:t>
      </w:r>
      <w:proofErr w:type="gramStart"/>
      <w:r w:rsidR="00C26B95">
        <w:rPr>
          <w:rFonts w:ascii="Times New Roman" w:hAnsi="Times New Roman" w:cs="Times New Roman"/>
          <w:szCs w:val="22"/>
        </w:rPr>
        <w:t>receivables,</w:t>
      </w:r>
      <w:proofErr w:type="gramEnd"/>
      <w:r w:rsidR="00C26B95">
        <w:rPr>
          <w:rFonts w:ascii="Times New Roman" w:hAnsi="Times New Roman" w:cs="Times New Roman"/>
          <w:szCs w:val="22"/>
        </w:rPr>
        <w:t xml:space="preserve"> </w:t>
      </w:r>
      <w:r w:rsidRPr="008E0F84">
        <w:rPr>
          <w:rFonts w:ascii="Times New Roman" w:hAnsi="Times New Roman" w:cs="Times New Roman"/>
          <w:szCs w:val="22"/>
        </w:rPr>
        <w:t>the Group</w:t>
      </w:r>
      <w:r w:rsidR="00C26B95">
        <w:rPr>
          <w:rFonts w:ascii="Times New Roman" w:hAnsi="Times New Roman" w:cs="Times New Roman"/>
          <w:szCs w:val="22"/>
        </w:rPr>
        <w:t>/Company</w:t>
      </w:r>
      <w:r w:rsidRPr="008E0F84">
        <w:rPr>
          <w:rFonts w:ascii="Times New Roman" w:hAnsi="Times New Roman" w:cs="Times New Roman"/>
          <w:szCs w:val="22"/>
        </w:rPr>
        <w:t xml:space="preserve"> applies a simplified approach to determine the lifetime expected credit losses.</w:t>
      </w:r>
    </w:p>
    <w:p w:rsidR="0027395E" w:rsidRPr="008E0F84" w:rsidRDefault="0027395E" w:rsidP="00053F4E">
      <w:pPr>
        <w:spacing w:after="0" w:line="240" w:lineRule="atLeast"/>
        <w:ind w:left="533" w:right="-25"/>
        <w:jc w:val="both"/>
        <w:rPr>
          <w:rFonts w:ascii="Times New Roman" w:hAnsi="Times New Roman" w:cs="Times New Roman"/>
          <w:szCs w:val="22"/>
        </w:rPr>
      </w:pPr>
    </w:p>
    <w:p w:rsidR="003F3AE8" w:rsidRPr="008E0F84" w:rsidRDefault="00DB52D0" w:rsidP="00053F4E">
      <w:pPr>
        <w:spacing w:after="0" w:line="240" w:lineRule="atLeast"/>
        <w:ind w:left="533" w:right="-25"/>
        <w:jc w:val="both"/>
        <w:rPr>
          <w:rFonts w:ascii="Times New Roman" w:hAnsi="Times New Roman" w:cs="Times New Roman"/>
          <w:b/>
          <w:bCs/>
          <w:i/>
          <w:iCs/>
          <w:szCs w:val="22"/>
        </w:rPr>
      </w:pPr>
      <w:r w:rsidRPr="008E0F84">
        <w:rPr>
          <w:rFonts w:ascii="Times New Roman" w:hAnsi="Times New Roman" w:cs="Times New Roman"/>
          <w:b/>
          <w:bCs/>
          <w:i/>
          <w:iCs/>
          <w:szCs w:val="22"/>
        </w:rPr>
        <w:t>Hedge accounting</w:t>
      </w:r>
    </w:p>
    <w:p w:rsidR="0027395E" w:rsidRPr="008E0F84" w:rsidRDefault="0027395E" w:rsidP="00053F4E">
      <w:pPr>
        <w:spacing w:after="0" w:line="240" w:lineRule="atLeast"/>
        <w:ind w:left="539" w:right="-25"/>
        <w:jc w:val="both"/>
        <w:rPr>
          <w:rFonts w:ascii="Times New Roman" w:hAnsi="Times New Roman" w:cs="Times New Roman"/>
          <w:szCs w:val="22"/>
        </w:rPr>
      </w:pPr>
    </w:p>
    <w:p w:rsidR="00DB52D0" w:rsidRPr="008E0F84" w:rsidRDefault="00C26B95" w:rsidP="00053F4E">
      <w:pPr>
        <w:spacing w:after="0" w:line="240" w:lineRule="atLeast"/>
        <w:ind w:left="539" w:right="-25"/>
        <w:jc w:val="both"/>
        <w:rPr>
          <w:rFonts w:ascii="Times New Roman" w:hAnsi="Times New Roman" w:cs="Times New Roman"/>
          <w:szCs w:val="22"/>
        </w:rPr>
      </w:pPr>
      <w:r>
        <w:rPr>
          <w:rFonts w:ascii="Times New Roman" w:hAnsi="Times New Roman" w:cs="Times New Roman"/>
          <w:szCs w:val="22"/>
        </w:rPr>
        <w:t>The Group/Company considers</w:t>
      </w:r>
      <w:r w:rsidR="00DB52D0" w:rsidRPr="008E0F84">
        <w:rPr>
          <w:rFonts w:ascii="Times New Roman" w:hAnsi="Times New Roman" w:cs="Times New Roman"/>
          <w:szCs w:val="22"/>
        </w:rPr>
        <w:t xml:space="preserve"> the conditions of hedge accounting are met as </w:t>
      </w:r>
      <w:proofErr w:type="gramStart"/>
      <w:r w:rsidR="00DB52D0" w:rsidRPr="008E0F84">
        <w:rPr>
          <w:rFonts w:ascii="Times New Roman" w:hAnsi="Times New Roman" w:cs="Times New Roman"/>
          <w:szCs w:val="22"/>
        </w:rPr>
        <w:t>follows :</w:t>
      </w:r>
      <w:proofErr w:type="gramEnd"/>
    </w:p>
    <w:p w:rsidR="0027395E" w:rsidRPr="008E0F84" w:rsidRDefault="0027395E" w:rsidP="00053F4E">
      <w:pPr>
        <w:spacing w:after="0" w:line="240" w:lineRule="atLeast"/>
        <w:ind w:left="539" w:right="-25"/>
        <w:jc w:val="both"/>
        <w:rPr>
          <w:rFonts w:ascii="Times New Roman" w:hAnsi="Times New Roman" w:cs="Times New Roman"/>
          <w:szCs w:val="22"/>
        </w:rPr>
      </w:pPr>
    </w:p>
    <w:p w:rsidR="00C26B95" w:rsidRDefault="00C26B95" w:rsidP="00053F4E">
      <w:pPr>
        <w:spacing w:after="0" w:line="240" w:lineRule="atLeast"/>
        <w:ind w:left="539" w:right="-25"/>
        <w:jc w:val="both"/>
        <w:rPr>
          <w:rFonts w:ascii="Times New Roman" w:hAnsi="Times New Roman" w:cs="Times New Roman"/>
          <w:szCs w:val="22"/>
        </w:rPr>
      </w:pPr>
      <w:r>
        <w:rPr>
          <w:rFonts w:ascii="Times New Roman" w:hAnsi="Times New Roman" w:cs="Times New Roman"/>
          <w:szCs w:val="22"/>
        </w:rPr>
        <w:t xml:space="preserve">Fair value </w:t>
      </w:r>
      <w:proofErr w:type="gramStart"/>
      <w:r>
        <w:rPr>
          <w:rFonts w:ascii="Times New Roman" w:hAnsi="Times New Roman" w:cs="Times New Roman"/>
          <w:szCs w:val="22"/>
        </w:rPr>
        <w:t>hedge,</w:t>
      </w:r>
      <w:r w:rsidR="00DB52D0" w:rsidRPr="008E0F84">
        <w:rPr>
          <w:rFonts w:ascii="Times New Roman" w:hAnsi="Times New Roman" w:cs="Times New Roman"/>
          <w:szCs w:val="22"/>
        </w:rPr>
        <w:t xml:space="preserve"> changes in the fair value of the hedging instrument a</w:t>
      </w:r>
      <w:r>
        <w:rPr>
          <w:rFonts w:ascii="Times New Roman" w:hAnsi="Times New Roman" w:cs="Times New Roman"/>
          <w:szCs w:val="22"/>
        </w:rPr>
        <w:t>re</w:t>
      </w:r>
      <w:proofErr w:type="gramEnd"/>
      <w:r>
        <w:rPr>
          <w:rFonts w:ascii="Times New Roman" w:hAnsi="Times New Roman" w:cs="Times New Roman"/>
          <w:szCs w:val="22"/>
        </w:rPr>
        <w:t xml:space="preserve"> recognized in profit or loss and hedged item attributable to the risks are recognized in profit or loss.</w:t>
      </w:r>
    </w:p>
    <w:p w:rsidR="00C26B95" w:rsidRDefault="00C26B95" w:rsidP="00053F4E">
      <w:pPr>
        <w:spacing w:after="0" w:line="240" w:lineRule="atLeast"/>
        <w:ind w:left="539" w:right="-25"/>
        <w:jc w:val="both"/>
        <w:rPr>
          <w:rFonts w:ascii="Times New Roman" w:hAnsi="Times New Roman" w:cs="Times New Roman"/>
          <w:szCs w:val="22"/>
        </w:rPr>
      </w:pPr>
    </w:p>
    <w:p w:rsidR="00ED7825" w:rsidRPr="008E0F84" w:rsidRDefault="00C26B95" w:rsidP="00053F4E">
      <w:pPr>
        <w:spacing w:after="0" w:line="240" w:lineRule="atLeast"/>
        <w:ind w:left="539" w:right="-25"/>
        <w:jc w:val="both"/>
        <w:rPr>
          <w:rFonts w:ascii="Times New Roman" w:hAnsi="Times New Roman" w:cs="Times New Roman"/>
          <w:szCs w:val="22"/>
        </w:rPr>
      </w:pPr>
      <w:r>
        <w:rPr>
          <w:rFonts w:ascii="Times New Roman" w:hAnsi="Times New Roman" w:cs="Times New Roman"/>
          <w:szCs w:val="22"/>
        </w:rPr>
        <w:t>C</w:t>
      </w:r>
      <w:r w:rsidR="00ED7825" w:rsidRPr="008E0F84">
        <w:rPr>
          <w:rFonts w:ascii="Times New Roman" w:hAnsi="Times New Roman" w:cs="Times New Roman"/>
          <w:szCs w:val="22"/>
        </w:rPr>
        <w:t xml:space="preserve">ash flow </w:t>
      </w:r>
      <w:r>
        <w:rPr>
          <w:rFonts w:ascii="Times New Roman" w:hAnsi="Times New Roman" w:cs="Times New Roman"/>
          <w:szCs w:val="22"/>
        </w:rPr>
        <w:t xml:space="preserve">hedges, </w:t>
      </w:r>
      <w:r w:rsidR="00ED7825" w:rsidRPr="008E0F84">
        <w:rPr>
          <w:rFonts w:ascii="Times New Roman" w:hAnsi="Times New Roman" w:cs="Times New Roman"/>
          <w:szCs w:val="22"/>
        </w:rPr>
        <w:t xml:space="preserve">changes in the fair value of the effective hedging instrument are recognized in other comprehensive income. </w:t>
      </w:r>
      <w:r>
        <w:rPr>
          <w:rFonts w:ascii="Times New Roman" w:hAnsi="Times New Roman" w:cs="Times New Roman"/>
          <w:szCs w:val="22"/>
        </w:rPr>
        <w:t xml:space="preserve"> </w:t>
      </w:r>
      <w:r w:rsidR="00ED7825" w:rsidRPr="008E0F84">
        <w:rPr>
          <w:rFonts w:ascii="Times New Roman" w:hAnsi="Times New Roman" w:cs="Times New Roman"/>
          <w:szCs w:val="22"/>
        </w:rPr>
        <w:t xml:space="preserve">Changes in the fair value of </w:t>
      </w:r>
      <w:r>
        <w:rPr>
          <w:rFonts w:ascii="Times New Roman" w:hAnsi="Times New Roman" w:cs="Times New Roman"/>
          <w:szCs w:val="22"/>
        </w:rPr>
        <w:t xml:space="preserve">ineffective </w:t>
      </w:r>
      <w:r w:rsidR="00ED7825" w:rsidRPr="008E0F84">
        <w:rPr>
          <w:rFonts w:ascii="Times New Roman" w:hAnsi="Times New Roman" w:cs="Times New Roman"/>
          <w:szCs w:val="22"/>
        </w:rPr>
        <w:t>hedging instrument are recognized in profit or loss.</w:t>
      </w:r>
    </w:p>
    <w:p w:rsidR="00ED7825" w:rsidRPr="008E0F84" w:rsidRDefault="00ED7825" w:rsidP="00053F4E">
      <w:pPr>
        <w:spacing w:after="0" w:line="240" w:lineRule="atLeast"/>
        <w:ind w:left="539" w:right="-25"/>
        <w:jc w:val="both"/>
        <w:rPr>
          <w:rFonts w:ascii="Times New Roman" w:hAnsi="Times New Roman" w:cs="Times New Roman"/>
          <w:szCs w:val="22"/>
        </w:rPr>
      </w:pPr>
    </w:p>
    <w:p w:rsidR="00832FA6" w:rsidRDefault="00832FA6">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A20CF4" w:rsidRPr="008E0F84" w:rsidRDefault="00A20CF4" w:rsidP="00053F4E">
      <w:pPr>
        <w:spacing w:after="0" w:line="240" w:lineRule="atLeast"/>
        <w:ind w:left="533" w:right="-25"/>
        <w:jc w:val="both"/>
        <w:rPr>
          <w:rFonts w:ascii="Times New Roman" w:hAnsi="Times New Roman" w:cs="Times New Roman"/>
          <w:b/>
          <w:bCs/>
          <w:i/>
          <w:iCs/>
          <w:szCs w:val="22"/>
        </w:rPr>
      </w:pPr>
      <w:r w:rsidRPr="008E0F84">
        <w:rPr>
          <w:rFonts w:ascii="Times New Roman" w:hAnsi="Times New Roman" w:cs="Times New Roman"/>
          <w:b/>
          <w:bCs/>
          <w:i/>
          <w:iCs/>
          <w:szCs w:val="22"/>
        </w:rPr>
        <w:lastRenderedPageBreak/>
        <w:t>TFRS 16 Leases</w:t>
      </w:r>
    </w:p>
    <w:p w:rsidR="0027395E" w:rsidRPr="00832FA6" w:rsidRDefault="0027395E" w:rsidP="006869C4">
      <w:pPr>
        <w:spacing w:after="0" w:line="200" w:lineRule="exact"/>
        <w:ind w:left="533" w:right="-23"/>
        <w:jc w:val="both"/>
        <w:rPr>
          <w:rFonts w:ascii="Times New Roman" w:hAnsi="Times New Roman" w:cs="Times New Roman"/>
          <w:szCs w:val="22"/>
        </w:rPr>
      </w:pPr>
    </w:p>
    <w:p w:rsidR="00A20CF4" w:rsidRPr="008E0F84" w:rsidRDefault="00A20CF4"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TFRS 16 supersedes TAS17 Leases together with related Interpretations. The standard sets out the principles for the recognition, measurement, presentation and disclosure of leases, and requires a lessee to </w:t>
      </w:r>
      <w:r w:rsidR="00ED7825" w:rsidRPr="008E0F84">
        <w:rPr>
          <w:rFonts w:ascii="Times New Roman" w:hAnsi="Times New Roman" w:cs="Times New Roman"/>
          <w:szCs w:val="22"/>
        </w:rPr>
        <w:t>recognize</w:t>
      </w:r>
      <w:r w:rsidRPr="008E0F84">
        <w:rPr>
          <w:rFonts w:ascii="Times New Roman" w:hAnsi="Times New Roman" w:cs="Times New Roman"/>
          <w:szCs w:val="22"/>
        </w:rPr>
        <w:t xml:space="preserve"> assets and liabilities for all leases with a term of more than 12 months, unless the underlying </w:t>
      </w:r>
      <w:r w:rsidR="00ED7825" w:rsidRPr="008E0F84">
        <w:rPr>
          <w:rFonts w:ascii="Times New Roman" w:hAnsi="Times New Roman" w:cs="Times New Roman"/>
          <w:szCs w:val="22"/>
        </w:rPr>
        <w:t>asset is</w:t>
      </w:r>
      <w:r w:rsidRPr="008E0F84">
        <w:rPr>
          <w:rFonts w:ascii="Times New Roman" w:hAnsi="Times New Roman" w:cs="Times New Roman"/>
          <w:szCs w:val="22"/>
        </w:rPr>
        <w:t xml:space="preserve"> low value. </w:t>
      </w:r>
    </w:p>
    <w:p w:rsidR="0027395E" w:rsidRPr="008E0F84" w:rsidRDefault="0027395E" w:rsidP="006869C4">
      <w:pPr>
        <w:spacing w:after="0" w:line="200" w:lineRule="exact"/>
        <w:ind w:left="533" w:right="-23"/>
        <w:jc w:val="both"/>
        <w:rPr>
          <w:rFonts w:ascii="Times New Roman" w:hAnsi="Times New Roman" w:cs="Times New Roman"/>
          <w:szCs w:val="22"/>
        </w:rPr>
      </w:pPr>
    </w:p>
    <w:p w:rsidR="00A20CF4" w:rsidRPr="008E0F84" w:rsidRDefault="00A20CF4"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Accounting by lessors under TFRS 16 is substantially unchanged from TAS 17. Lessors will continue to classify leases as either operating or finance leases using s</w:t>
      </w:r>
      <w:r w:rsidR="005302F4">
        <w:rPr>
          <w:rFonts w:ascii="Times New Roman" w:hAnsi="Times New Roman" w:cs="Times New Roman"/>
          <w:szCs w:val="22"/>
        </w:rPr>
        <w:t>ame</w:t>
      </w:r>
      <w:r w:rsidRPr="008E0F84">
        <w:rPr>
          <w:rFonts w:ascii="Times New Roman" w:hAnsi="Times New Roman" w:cs="Times New Roman"/>
          <w:szCs w:val="22"/>
        </w:rPr>
        <w:t xml:space="preserve"> principles under TAS 17.</w:t>
      </w:r>
    </w:p>
    <w:p w:rsidR="0027395E" w:rsidRPr="008E0F84" w:rsidRDefault="0027395E" w:rsidP="006869C4">
      <w:pPr>
        <w:spacing w:after="0" w:line="200" w:lineRule="exact"/>
        <w:ind w:left="533" w:right="-23"/>
        <w:jc w:val="both"/>
        <w:rPr>
          <w:rFonts w:ascii="Times New Roman" w:hAnsi="Times New Roman" w:cs="Times New Roman"/>
          <w:szCs w:val="22"/>
        </w:rPr>
      </w:pPr>
    </w:p>
    <w:p w:rsidR="00A20CF4" w:rsidRPr="008E0F84" w:rsidRDefault="00A20CF4" w:rsidP="00053F4E">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 xml:space="preserve">The Group/Company </w:t>
      </w:r>
      <w:r w:rsidR="00ED7825" w:rsidRPr="008E0F84">
        <w:rPr>
          <w:rFonts w:ascii="Times New Roman" w:hAnsi="Times New Roman" w:cs="Times New Roman"/>
          <w:szCs w:val="22"/>
        </w:rPr>
        <w:t xml:space="preserve">recognized </w:t>
      </w:r>
      <w:r w:rsidRPr="008E0F84">
        <w:rPr>
          <w:rFonts w:ascii="Times New Roman" w:hAnsi="Times New Roman" w:cs="Times New Roman"/>
          <w:szCs w:val="22"/>
        </w:rPr>
        <w:t xml:space="preserve">the </w:t>
      </w:r>
      <w:r w:rsidR="005302F4">
        <w:rPr>
          <w:rFonts w:ascii="Times New Roman" w:hAnsi="Times New Roman" w:cs="Times New Roman"/>
          <w:szCs w:val="22"/>
        </w:rPr>
        <w:t xml:space="preserve">cumulative </w:t>
      </w:r>
      <w:r w:rsidRPr="008E0F84">
        <w:rPr>
          <w:rFonts w:ascii="Times New Roman" w:hAnsi="Times New Roman" w:cs="Times New Roman"/>
          <w:szCs w:val="22"/>
        </w:rPr>
        <w:t xml:space="preserve">effect of initial applying </w:t>
      </w:r>
      <w:r w:rsidR="005302F4">
        <w:rPr>
          <w:rFonts w:ascii="Times New Roman" w:hAnsi="Times New Roman" w:cs="Times New Roman"/>
          <w:szCs w:val="22"/>
        </w:rPr>
        <w:t xml:space="preserve">this standard </w:t>
      </w:r>
      <w:r w:rsidRPr="008E0F84">
        <w:rPr>
          <w:rFonts w:ascii="Times New Roman" w:hAnsi="Times New Roman" w:cs="Times New Roman"/>
          <w:szCs w:val="22"/>
        </w:rPr>
        <w:t xml:space="preserve">and the comparative information was not restated. </w:t>
      </w:r>
      <w:r w:rsidR="005302F4">
        <w:rPr>
          <w:rFonts w:ascii="Times New Roman" w:hAnsi="Times New Roman" w:cs="Times New Roman"/>
          <w:szCs w:val="22"/>
        </w:rPr>
        <w:t xml:space="preserve"> The Group</w:t>
      </w:r>
      <w:r w:rsidRPr="008E0F84">
        <w:rPr>
          <w:rFonts w:ascii="Times New Roman" w:hAnsi="Times New Roman" w:cs="Times New Roman"/>
          <w:szCs w:val="22"/>
        </w:rPr>
        <w:t xml:space="preserve">/Company </w:t>
      </w:r>
      <w:r w:rsidR="005302F4">
        <w:rPr>
          <w:rFonts w:ascii="Times New Roman" w:hAnsi="Times New Roman" w:cs="Times New Roman"/>
          <w:szCs w:val="22"/>
        </w:rPr>
        <w:t>has</w:t>
      </w:r>
      <w:r w:rsidRPr="008E0F84">
        <w:rPr>
          <w:rFonts w:ascii="Times New Roman" w:hAnsi="Times New Roman" w:cs="Times New Roman"/>
          <w:szCs w:val="22"/>
        </w:rPr>
        <w:t xml:space="preserve"> elect</w:t>
      </w:r>
      <w:r w:rsidR="005302F4">
        <w:rPr>
          <w:rFonts w:ascii="Times New Roman" w:hAnsi="Times New Roman" w:cs="Times New Roman"/>
          <w:szCs w:val="22"/>
        </w:rPr>
        <w:t>ed</w:t>
      </w:r>
      <w:r w:rsidRPr="008E0F84">
        <w:rPr>
          <w:rFonts w:ascii="Times New Roman" w:hAnsi="Times New Roman" w:cs="Times New Roman"/>
          <w:szCs w:val="22"/>
        </w:rPr>
        <w:t xml:space="preserve"> to apply </w:t>
      </w:r>
      <w:r w:rsidR="005302F4">
        <w:rPr>
          <w:rFonts w:ascii="Times New Roman" w:hAnsi="Times New Roman" w:cs="Times New Roman"/>
          <w:szCs w:val="22"/>
        </w:rPr>
        <w:t xml:space="preserve">this standard </w:t>
      </w:r>
      <w:r w:rsidRPr="008E0F84">
        <w:rPr>
          <w:rFonts w:ascii="Times New Roman" w:hAnsi="Times New Roman" w:cs="Times New Roman"/>
          <w:szCs w:val="22"/>
        </w:rPr>
        <w:t>to leases previously classified as operating leases by recogniz</w:t>
      </w:r>
      <w:r w:rsidR="005302F4">
        <w:rPr>
          <w:rFonts w:ascii="Times New Roman" w:hAnsi="Times New Roman" w:cs="Times New Roman"/>
          <w:szCs w:val="22"/>
        </w:rPr>
        <w:t>ing</w:t>
      </w:r>
      <w:r w:rsidRPr="008E0F84">
        <w:rPr>
          <w:rFonts w:ascii="Times New Roman" w:hAnsi="Times New Roman" w:cs="Times New Roman"/>
          <w:szCs w:val="22"/>
        </w:rPr>
        <w:t xml:space="preserve"> lease liabilities </w:t>
      </w:r>
      <w:r w:rsidR="005302F4">
        <w:rPr>
          <w:rFonts w:ascii="Times New Roman" w:hAnsi="Times New Roman" w:cs="Times New Roman"/>
          <w:szCs w:val="22"/>
        </w:rPr>
        <w:t>at</w:t>
      </w:r>
      <w:r w:rsidRPr="008E0F84">
        <w:rPr>
          <w:rFonts w:ascii="Times New Roman" w:hAnsi="Times New Roman" w:cs="Times New Roman"/>
          <w:szCs w:val="22"/>
        </w:rPr>
        <w:t xml:space="preserve"> 1 January 2020 </w:t>
      </w:r>
      <w:r w:rsidR="005302F4">
        <w:rPr>
          <w:rFonts w:ascii="Times New Roman" w:hAnsi="Times New Roman" w:cs="Times New Roman"/>
          <w:szCs w:val="22"/>
        </w:rPr>
        <w:t xml:space="preserve">based on </w:t>
      </w:r>
      <w:r w:rsidRPr="008E0F84">
        <w:rPr>
          <w:rFonts w:ascii="Times New Roman" w:hAnsi="Times New Roman" w:cs="Times New Roman"/>
          <w:szCs w:val="22"/>
        </w:rPr>
        <w:t xml:space="preserve">the present value of </w:t>
      </w:r>
      <w:r w:rsidR="005302F4">
        <w:rPr>
          <w:rFonts w:ascii="Times New Roman" w:hAnsi="Times New Roman" w:cs="Times New Roman"/>
          <w:szCs w:val="22"/>
        </w:rPr>
        <w:t xml:space="preserve">the remaining </w:t>
      </w:r>
      <w:r w:rsidRPr="008E0F84">
        <w:rPr>
          <w:rFonts w:ascii="Times New Roman" w:hAnsi="Times New Roman" w:cs="Times New Roman"/>
          <w:szCs w:val="22"/>
        </w:rPr>
        <w:t xml:space="preserve">lease payment </w:t>
      </w:r>
      <w:r w:rsidR="005302F4">
        <w:rPr>
          <w:rFonts w:ascii="Times New Roman" w:hAnsi="Times New Roman" w:cs="Times New Roman"/>
          <w:szCs w:val="22"/>
        </w:rPr>
        <w:t>which wa</w:t>
      </w:r>
      <w:r w:rsidRPr="008E0F84">
        <w:rPr>
          <w:rFonts w:ascii="Times New Roman" w:hAnsi="Times New Roman" w:cs="Times New Roman"/>
          <w:szCs w:val="22"/>
        </w:rPr>
        <w:t xml:space="preserve">s discounted by </w:t>
      </w:r>
      <w:r w:rsidR="005302F4">
        <w:rPr>
          <w:rFonts w:ascii="Times New Roman" w:hAnsi="Times New Roman" w:cs="Times New Roman"/>
          <w:szCs w:val="22"/>
        </w:rPr>
        <w:t>using i</w:t>
      </w:r>
      <w:r w:rsidRPr="008E0F84">
        <w:rPr>
          <w:rFonts w:ascii="Times New Roman" w:hAnsi="Times New Roman" w:cs="Times New Roman"/>
          <w:szCs w:val="22"/>
        </w:rPr>
        <w:t xml:space="preserve">ncremental </w:t>
      </w:r>
      <w:r w:rsidR="005302F4">
        <w:rPr>
          <w:rFonts w:ascii="Times New Roman" w:hAnsi="Times New Roman" w:cs="Times New Roman"/>
          <w:szCs w:val="22"/>
        </w:rPr>
        <w:t>borrowing r</w:t>
      </w:r>
      <w:r w:rsidRPr="008E0F84">
        <w:rPr>
          <w:rFonts w:ascii="Times New Roman" w:hAnsi="Times New Roman" w:cs="Times New Roman"/>
          <w:szCs w:val="22"/>
        </w:rPr>
        <w:t xml:space="preserve">ate </w:t>
      </w:r>
      <w:r w:rsidR="005302F4">
        <w:rPr>
          <w:rFonts w:ascii="Times New Roman" w:hAnsi="Times New Roman" w:cs="Times New Roman"/>
          <w:szCs w:val="22"/>
        </w:rPr>
        <w:t>at</w:t>
      </w:r>
      <w:r w:rsidRPr="008E0F84">
        <w:rPr>
          <w:rFonts w:ascii="Times New Roman" w:hAnsi="Times New Roman" w:cs="Times New Roman"/>
          <w:szCs w:val="22"/>
        </w:rPr>
        <w:t xml:space="preserve"> the </w:t>
      </w:r>
      <w:r w:rsidR="005302F4">
        <w:rPr>
          <w:rFonts w:ascii="Times New Roman" w:hAnsi="Times New Roman" w:cs="Times New Roman"/>
          <w:szCs w:val="22"/>
        </w:rPr>
        <w:t xml:space="preserve">date of </w:t>
      </w:r>
      <w:r w:rsidRPr="008E0F84">
        <w:rPr>
          <w:rFonts w:ascii="Times New Roman" w:hAnsi="Times New Roman" w:cs="Times New Roman"/>
          <w:szCs w:val="22"/>
        </w:rPr>
        <w:t>initial application</w:t>
      </w:r>
      <w:r w:rsidR="005302F4">
        <w:rPr>
          <w:rFonts w:ascii="Times New Roman" w:hAnsi="Times New Roman" w:cs="Times New Roman"/>
          <w:szCs w:val="22"/>
        </w:rPr>
        <w:t>.  The</w:t>
      </w:r>
      <w:r w:rsidRPr="008E0F84">
        <w:rPr>
          <w:rFonts w:ascii="Times New Roman" w:hAnsi="Times New Roman" w:cs="Times New Roman"/>
          <w:szCs w:val="22"/>
        </w:rPr>
        <w:t xml:space="preserve"> right-of-use assets </w:t>
      </w:r>
      <w:r w:rsidR="005302F4">
        <w:rPr>
          <w:rFonts w:ascii="Times New Roman" w:hAnsi="Times New Roman" w:cs="Times New Roman"/>
          <w:szCs w:val="22"/>
        </w:rPr>
        <w:t xml:space="preserve">were recognized basing on the </w:t>
      </w:r>
      <w:r w:rsidRPr="008E0F84">
        <w:rPr>
          <w:rFonts w:ascii="Times New Roman" w:hAnsi="Times New Roman" w:cs="Times New Roman"/>
          <w:szCs w:val="22"/>
        </w:rPr>
        <w:t>amount equal to the</w:t>
      </w:r>
      <w:r w:rsidR="005302F4">
        <w:rPr>
          <w:rFonts w:ascii="Times New Roman" w:hAnsi="Times New Roman" w:cs="Times New Roman"/>
          <w:szCs w:val="22"/>
        </w:rPr>
        <w:t>se</w:t>
      </w:r>
      <w:r w:rsidRPr="008E0F84">
        <w:rPr>
          <w:rFonts w:ascii="Times New Roman" w:hAnsi="Times New Roman" w:cs="Times New Roman"/>
          <w:szCs w:val="22"/>
        </w:rPr>
        <w:t xml:space="preserve"> lease liabilities, adjusted </w:t>
      </w:r>
      <w:r w:rsidR="005302F4">
        <w:rPr>
          <w:rFonts w:ascii="Times New Roman" w:hAnsi="Times New Roman" w:cs="Times New Roman"/>
          <w:szCs w:val="22"/>
        </w:rPr>
        <w:t>for</w:t>
      </w:r>
      <w:r w:rsidRPr="008E0F84">
        <w:rPr>
          <w:rFonts w:ascii="Times New Roman" w:hAnsi="Times New Roman" w:cs="Times New Roman"/>
          <w:szCs w:val="22"/>
        </w:rPr>
        <w:t xml:space="preserve"> the amount of any prepaid or accrued lease payments relating to that lease </w:t>
      </w:r>
      <w:r w:rsidR="0027395E" w:rsidRPr="008E0F84">
        <w:rPr>
          <w:rFonts w:ascii="Times New Roman" w:hAnsi="Times New Roman" w:cs="Times New Roman"/>
          <w:szCs w:val="22"/>
        </w:rPr>
        <w:t>recognized</w:t>
      </w:r>
      <w:r w:rsidRPr="008E0F84">
        <w:rPr>
          <w:rFonts w:ascii="Times New Roman" w:hAnsi="Times New Roman" w:cs="Times New Roman"/>
          <w:szCs w:val="22"/>
        </w:rPr>
        <w:t xml:space="preserve"> in the statement of financial position before the date of initial application.</w:t>
      </w:r>
    </w:p>
    <w:p w:rsidR="0027395E" w:rsidRPr="008E0F84" w:rsidRDefault="0027395E" w:rsidP="006869C4">
      <w:pPr>
        <w:spacing w:after="0" w:line="200" w:lineRule="exact"/>
        <w:ind w:left="533" w:right="-23"/>
        <w:jc w:val="both"/>
        <w:rPr>
          <w:rFonts w:ascii="Times New Roman" w:hAnsi="Times New Roman" w:cs="Times New Roman"/>
          <w:szCs w:val="22"/>
        </w:rPr>
      </w:pPr>
    </w:p>
    <w:p w:rsidR="00A20CF4" w:rsidRPr="008E0F84" w:rsidRDefault="00A20CF4" w:rsidP="00053F4E">
      <w:pPr>
        <w:spacing w:after="0" w:line="240" w:lineRule="atLeast"/>
        <w:ind w:right="-25" w:firstLine="533"/>
        <w:jc w:val="both"/>
        <w:rPr>
          <w:rFonts w:ascii="Times New Roman" w:hAnsi="Times New Roman" w:cs="Times New Roman"/>
          <w:szCs w:val="22"/>
        </w:rPr>
      </w:pPr>
      <w:r w:rsidRPr="008E0F84">
        <w:rPr>
          <w:rFonts w:ascii="Times New Roman" w:hAnsi="Times New Roman" w:cs="Times New Roman"/>
          <w:szCs w:val="22"/>
        </w:rPr>
        <w:t xml:space="preserve">The </w:t>
      </w:r>
      <w:r w:rsidR="005302F4">
        <w:rPr>
          <w:rFonts w:ascii="Times New Roman" w:hAnsi="Times New Roman" w:cs="Times New Roman"/>
          <w:szCs w:val="22"/>
        </w:rPr>
        <w:t xml:space="preserve">impact </w:t>
      </w:r>
      <w:r w:rsidRPr="008E0F84">
        <w:rPr>
          <w:rFonts w:ascii="Times New Roman" w:hAnsi="Times New Roman" w:cs="Times New Roman"/>
          <w:szCs w:val="22"/>
        </w:rPr>
        <w:t xml:space="preserve">of the change </w:t>
      </w:r>
      <w:r w:rsidR="005302F4">
        <w:rPr>
          <w:rFonts w:ascii="Times New Roman" w:hAnsi="Times New Roman" w:cs="Times New Roman"/>
          <w:szCs w:val="22"/>
        </w:rPr>
        <w:t>in accounting policies was</w:t>
      </w:r>
      <w:r w:rsidRPr="008E0F84">
        <w:rPr>
          <w:rFonts w:ascii="Times New Roman" w:hAnsi="Times New Roman" w:cs="Times New Roman"/>
          <w:szCs w:val="22"/>
        </w:rPr>
        <w:t xml:space="preserve"> described in Note 4 to the financial statements.</w:t>
      </w:r>
    </w:p>
    <w:p w:rsidR="003F3AE8" w:rsidRPr="008E0F84" w:rsidRDefault="003F3AE8" w:rsidP="006869C4">
      <w:pPr>
        <w:spacing w:after="0" w:line="200" w:lineRule="exact"/>
        <w:ind w:left="533" w:right="-23"/>
        <w:jc w:val="both"/>
        <w:rPr>
          <w:rFonts w:ascii="Times New Roman" w:hAnsi="Times New Roman" w:cs="Times New Roman"/>
          <w:szCs w:val="22"/>
        </w:rPr>
      </w:pPr>
    </w:p>
    <w:p w:rsidR="00DE4702" w:rsidRPr="008E0F84"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Related parties</w:t>
      </w:r>
    </w:p>
    <w:p w:rsidR="00DE4702" w:rsidRPr="008E0F84" w:rsidRDefault="00DE4702" w:rsidP="006869C4">
      <w:pPr>
        <w:spacing w:after="0" w:line="200" w:lineRule="exact"/>
        <w:ind w:left="533" w:right="-23"/>
        <w:jc w:val="both"/>
        <w:rPr>
          <w:rFonts w:ascii="Times New Roman" w:hAnsi="Times New Roman" w:cs="Times New Roman"/>
          <w:szCs w:val="22"/>
        </w:rPr>
      </w:pPr>
    </w:p>
    <w:p w:rsidR="00C414E1" w:rsidRPr="008E0F84" w:rsidRDefault="00650831" w:rsidP="00053F4E">
      <w:pPr>
        <w:pStyle w:val="BodyText"/>
        <w:ind w:left="562" w:right="-25"/>
        <w:jc w:val="both"/>
        <w:rPr>
          <w:rFonts w:ascii="Times New Roman" w:hAnsi="Times New Roman" w:cs="Times New Roman"/>
          <w:sz w:val="22"/>
          <w:szCs w:val="22"/>
        </w:rPr>
      </w:pPr>
      <w:r w:rsidRPr="008E0F84">
        <w:rPr>
          <w:rFonts w:ascii="Times New Roman" w:hAnsi="Times New Roman" w:cs="Times New Roman"/>
          <w:sz w:val="22"/>
          <w:szCs w:val="22"/>
        </w:rPr>
        <w:t xml:space="preserve">Relationships with </w:t>
      </w:r>
      <w:r w:rsidR="00613946">
        <w:rPr>
          <w:rFonts w:ascii="Times New Roman" w:hAnsi="Times New Roman" w:cs="Times New Roman"/>
          <w:sz w:val="22"/>
          <w:szCs w:val="22"/>
        </w:rPr>
        <w:t>k</w:t>
      </w:r>
      <w:r w:rsidR="00734341" w:rsidRPr="008E0F84">
        <w:rPr>
          <w:rFonts w:ascii="Times New Roman" w:hAnsi="Times New Roman" w:cs="Times New Roman"/>
          <w:sz w:val="22"/>
          <w:szCs w:val="22"/>
        </w:rPr>
        <w:t xml:space="preserve">ey management personnel, related parties </w:t>
      </w:r>
      <w:r w:rsidR="00C414E1" w:rsidRPr="008E0F84">
        <w:rPr>
          <w:rFonts w:ascii="Times New Roman" w:hAnsi="Times New Roman" w:cs="Times New Roman"/>
          <w:sz w:val="22"/>
          <w:szCs w:val="22"/>
        </w:rPr>
        <w:t>that the Group</w:t>
      </w:r>
      <w:r w:rsidR="00734341" w:rsidRPr="008E0F84">
        <w:rPr>
          <w:rFonts w:ascii="Times New Roman" w:hAnsi="Times New Roman" w:cs="Times New Roman"/>
          <w:sz w:val="22"/>
          <w:szCs w:val="22"/>
        </w:rPr>
        <w:t xml:space="preserve"> / the Company</w:t>
      </w:r>
      <w:r w:rsidR="00C414E1" w:rsidRPr="008E0F84">
        <w:rPr>
          <w:rFonts w:ascii="Times New Roman" w:hAnsi="Times New Roman" w:cs="Times New Roman"/>
          <w:sz w:val="22"/>
          <w:szCs w:val="22"/>
        </w:rPr>
        <w:t xml:space="preserve"> had significant t</w:t>
      </w:r>
      <w:r w:rsidR="00734341" w:rsidRPr="008E0F84">
        <w:rPr>
          <w:rFonts w:ascii="Times New Roman" w:hAnsi="Times New Roman" w:cs="Times New Roman"/>
          <w:sz w:val="22"/>
          <w:szCs w:val="22"/>
        </w:rPr>
        <w:t>ransactions with during the period</w:t>
      </w:r>
      <w:r w:rsidR="00C414E1" w:rsidRPr="008E0F84">
        <w:rPr>
          <w:rFonts w:ascii="Times New Roman" w:hAnsi="Times New Roman" w:cs="Times New Roman"/>
          <w:sz w:val="22"/>
          <w:szCs w:val="22"/>
        </w:rPr>
        <w:t xml:space="preserve"> were as follows:</w:t>
      </w:r>
    </w:p>
    <w:p w:rsidR="00F15545" w:rsidRPr="008E0F84" w:rsidRDefault="00F15545" w:rsidP="006869C4">
      <w:pPr>
        <w:spacing w:after="0" w:line="200" w:lineRule="exact"/>
        <w:ind w:left="533" w:right="-23"/>
        <w:jc w:val="both"/>
        <w:rPr>
          <w:rFonts w:ascii="Times New Roman" w:hAnsi="Times New Roman" w:cs="Times New Roman"/>
          <w:szCs w:val="22"/>
        </w:rPr>
      </w:pPr>
    </w:p>
    <w:tbl>
      <w:tblPr>
        <w:tblW w:w="9938" w:type="dxa"/>
        <w:tblInd w:w="-72" w:type="dxa"/>
        <w:tblLayout w:type="fixed"/>
        <w:tblLook w:val="01E0" w:firstRow="1" w:lastRow="1" w:firstColumn="1" w:lastColumn="1" w:noHBand="0" w:noVBand="0"/>
      </w:tblPr>
      <w:tblGrid>
        <w:gridCol w:w="4291"/>
        <w:gridCol w:w="1559"/>
        <w:gridCol w:w="4088"/>
      </w:tblGrid>
      <w:tr w:rsidR="00BD21BC" w:rsidRPr="008E0F84" w:rsidTr="00820AFF">
        <w:trPr>
          <w:tblHeader/>
        </w:trPr>
        <w:tc>
          <w:tcPr>
            <w:tcW w:w="4291" w:type="dxa"/>
          </w:tcPr>
          <w:p w:rsidR="002A185D" w:rsidRPr="008E0F84"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2A185D" w:rsidRPr="008E0F84"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8E0F84"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8E0F84">
              <w:rPr>
                <w:rFonts w:ascii="Times New Roman" w:hAnsi="Times New Roman" w:cs="Times New Roman"/>
                <w:b/>
                <w:bCs/>
                <w:szCs w:val="22"/>
              </w:rPr>
              <w:t>Name of related parties</w:t>
            </w:r>
          </w:p>
        </w:tc>
        <w:tc>
          <w:tcPr>
            <w:tcW w:w="1559" w:type="dxa"/>
          </w:tcPr>
          <w:p w:rsidR="00BD21BC" w:rsidRPr="008E0F84" w:rsidRDefault="00BD21BC" w:rsidP="00053F4E">
            <w:pPr>
              <w:tabs>
                <w:tab w:val="left" w:pos="747"/>
              </w:tabs>
              <w:spacing w:after="0" w:line="240" w:lineRule="atLeast"/>
              <w:ind w:left="-89" w:right="-25"/>
              <w:jc w:val="center"/>
              <w:rPr>
                <w:rFonts w:ascii="Times New Roman" w:hAnsi="Times New Roman" w:cs="Times New Roman"/>
                <w:szCs w:val="22"/>
              </w:rPr>
            </w:pPr>
            <w:r w:rsidRPr="008E0F84">
              <w:rPr>
                <w:rFonts w:ascii="Times New Roman" w:hAnsi="Times New Roman" w:cs="Times New Roman"/>
                <w:b/>
                <w:bCs/>
                <w:szCs w:val="22"/>
              </w:rPr>
              <w:t>Country of incorporation/ nationality</w:t>
            </w:r>
          </w:p>
        </w:tc>
        <w:tc>
          <w:tcPr>
            <w:tcW w:w="4088" w:type="dxa"/>
          </w:tcPr>
          <w:p w:rsidR="002A185D" w:rsidRPr="008E0F84"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2A185D" w:rsidRPr="008E0F84"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BD21BC" w:rsidRPr="008E0F84" w:rsidRDefault="00BD21BC" w:rsidP="00053F4E">
            <w:pPr>
              <w:tabs>
                <w:tab w:val="left" w:pos="396"/>
                <w:tab w:val="left" w:pos="1087"/>
                <w:tab w:val="center" w:pos="2195"/>
              </w:tabs>
              <w:spacing w:after="0" w:line="240" w:lineRule="atLeast"/>
              <w:ind w:left="126" w:right="-25"/>
              <w:jc w:val="center"/>
              <w:rPr>
                <w:rFonts w:ascii="Times New Roman" w:hAnsi="Times New Roman" w:cs="Times New Roman"/>
                <w:szCs w:val="22"/>
              </w:rPr>
            </w:pPr>
            <w:r w:rsidRPr="008E0F84">
              <w:rPr>
                <w:rFonts w:ascii="Times New Roman" w:hAnsi="Times New Roman" w:cs="Times New Roman"/>
                <w:b/>
                <w:bCs/>
                <w:szCs w:val="22"/>
              </w:rPr>
              <w:t>Nature of relationships</w:t>
            </w:r>
          </w:p>
        </w:tc>
      </w:tr>
      <w:tr w:rsidR="00734341" w:rsidRPr="008E0F84" w:rsidTr="00820AFF">
        <w:tc>
          <w:tcPr>
            <w:tcW w:w="4291" w:type="dxa"/>
          </w:tcPr>
          <w:p w:rsidR="00734341" w:rsidRPr="008E0F84" w:rsidRDefault="00734341" w:rsidP="00053F4E">
            <w:pPr>
              <w:pStyle w:val="block"/>
              <w:spacing w:before="60" w:after="0" w:line="240" w:lineRule="atLeast"/>
              <w:ind w:left="-68" w:right="-25" w:firstLine="630"/>
              <w:jc w:val="both"/>
              <w:rPr>
                <w:b/>
                <w:bCs/>
                <w:szCs w:val="22"/>
              </w:rPr>
            </w:pPr>
            <w:r w:rsidRPr="008E0F84">
              <w:rPr>
                <w:b/>
                <w:bCs/>
                <w:szCs w:val="22"/>
              </w:rPr>
              <w:t>Subsidiaries</w:t>
            </w:r>
          </w:p>
        </w:tc>
        <w:tc>
          <w:tcPr>
            <w:tcW w:w="1559" w:type="dxa"/>
          </w:tcPr>
          <w:p w:rsidR="00734341" w:rsidRPr="008E0F84" w:rsidRDefault="00734341" w:rsidP="00053F4E">
            <w:pPr>
              <w:tabs>
                <w:tab w:val="left" w:pos="747"/>
              </w:tabs>
              <w:spacing w:before="60" w:after="0" w:line="240" w:lineRule="atLeast"/>
              <w:ind w:left="-89" w:right="-25"/>
              <w:jc w:val="both"/>
              <w:rPr>
                <w:rFonts w:ascii="Times New Roman" w:hAnsi="Times New Roman" w:cs="Times New Roman"/>
                <w:b/>
                <w:bCs/>
                <w:szCs w:val="22"/>
              </w:rPr>
            </w:pPr>
          </w:p>
        </w:tc>
        <w:tc>
          <w:tcPr>
            <w:tcW w:w="4088" w:type="dxa"/>
          </w:tcPr>
          <w:p w:rsidR="00734341" w:rsidRPr="008E0F84" w:rsidRDefault="00734341" w:rsidP="00053F4E">
            <w:pPr>
              <w:tabs>
                <w:tab w:val="left" w:pos="396"/>
                <w:tab w:val="left" w:pos="1087"/>
                <w:tab w:val="center" w:pos="2195"/>
              </w:tabs>
              <w:spacing w:before="60" w:after="0" w:line="240" w:lineRule="atLeast"/>
              <w:ind w:left="126" w:right="-25"/>
              <w:jc w:val="both"/>
              <w:rPr>
                <w:rFonts w:ascii="Times New Roman" w:hAnsi="Times New Roman" w:cs="Times New Roman"/>
                <w:b/>
                <w:bCs/>
                <w:szCs w:val="22"/>
              </w:rPr>
            </w:pPr>
          </w:p>
        </w:tc>
      </w:tr>
      <w:tr w:rsidR="00BD21BC" w:rsidRPr="008E0F84" w:rsidTr="00820AFF">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8E0F84">
              <w:rPr>
                <w:rFonts w:ascii="Times New Roman" w:hAnsi="Times New Roman" w:cs="Times New Roman"/>
                <w:sz w:val="22"/>
                <w:szCs w:val="22"/>
              </w:rPr>
              <w:t>Sathaporn</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Tanapat</w:t>
            </w:r>
            <w:proofErr w:type="spellEnd"/>
            <w:r w:rsidRPr="008E0F84">
              <w:rPr>
                <w:rFonts w:ascii="Times New Roman" w:hAnsi="Times New Roman" w:cs="Times New Roman"/>
                <w:sz w:val="22"/>
                <w:szCs w:val="22"/>
              </w:rPr>
              <w:t xml:space="preserve"> Co., Ltd.</w:t>
            </w:r>
          </w:p>
        </w:tc>
        <w:tc>
          <w:tcPr>
            <w:tcW w:w="1559" w:type="dxa"/>
          </w:tcPr>
          <w:p w:rsidR="00BD21BC" w:rsidRPr="008E0F84" w:rsidRDefault="00615F7B" w:rsidP="00820AFF">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lang w:val="en-GB"/>
              </w:rPr>
            </w:pPr>
            <w:r w:rsidRPr="008E0F84">
              <w:rPr>
                <w:rFonts w:ascii="Times New Roman" w:hAnsi="Times New Roman" w:cs="Times New Roman"/>
                <w:szCs w:val="22"/>
              </w:rPr>
              <w:t>Subsidiary, 99.99% shareholding</w:t>
            </w:r>
          </w:p>
        </w:tc>
      </w:tr>
      <w:tr w:rsidR="00BD21BC" w:rsidRPr="008E0F84" w:rsidTr="00820AFF">
        <w:tc>
          <w:tcPr>
            <w:tcW w:w="4291" w:type="dxa"/>
            <w:vAlign w:val="bottom"/>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8E0F84">
              <w:rPr>
                <w:rFonts w:ascii="Times New Roman" w:hAnsi="Times New Roman" w:cs="Times New Roman"/>
                <w:sz w:val="22"/>
                <w:szCs w:val="22"/>
              </w:rPr>
              <w:t>Paprapat</w:t>
            </w:r>
            <w:proofErr w:type="spellEnd"/>
            <w:r w:rsidRPr="008E0F84">
              <w:rPr>
                <w:rFonts w:ascii="Times New Roman" w:hAnsi="Times New Roman" w:cs="Times New Roman"/>
                <w:sz w:val="22"/>
                <w:szCs w:val="22"/>
              </w:rPr>
              <w:t xml:space="preserve"> Co., Ltd.</w:t>
            </w:r>
          </w:p>
        </w:tc>
        <w:tc>
          <w:tcPr>
            <w:tcW w:w="1559" w:type="dxa"/>
            <w:vAlign w:val="bottom"/>
          </w:tcPr>
          <w:p w:rsidR="00BD21BC" w:rsidRPr="008E0F84" w:rsidRDefault="00BD21BC"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vAlign w:val="bottom"/>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Subsidiary, 99.98</w:t>
            </w:r>
            <w:r w:rsidR="00BD21BC" w:rsidRPr="008E0F84">
              <w:rPr>
                <w:rFonts w:ascii="Times New Roman" w:hAnsi="Times New Roman" w:cs="Times New Roman"/>
                <w:szCs w:val="22"/>
              </w:rPr>
              <w:t xml:space="preserve">% shareholding </w:t>
            </w:r>
          </w:p>
        </w:tc>
      </w:tr>
      <w:tr w:rsidR="00BD21BC" w:rsidRPr="008E0F84" w:rsidTr="00820AFF">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ABM Pellets Co., Ltd.</w:t>
            </w:r>
          </w:p>
        </w:tc>
        <w:tc>
          <w:tcPr>
            <w:tcW w:w="1559" w:type="dxa"/>
          </w:tcPr>
          <w:p w:rsidR="00BD21BC" w:rsidRPr="008E0F84" w:rsidRDefault="00BD21BC"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Subsidiary, 99.99</w:t>
            </w:r>
            <w:r w:rsidR="00BD21BC" w:rsidRPr="008E0F84">
              <w:rPr>
                <w:rFonts w:ascii="Times New Roman" w:hAnsi="Times New Roman" w:cs="Times New Roman"/>
                <w:szCs w:val="22"/>
              </w:rPr>
              <w:t xml:space="preserve">% shareholding </w:t>
            </w:r>
          </w:p>
        </w:tc>
      </w:tr>
      <w:tr w:rsidR="00BD21BC" w:rsidRPr="008E0F84" w:rsidTr="00820AFF">
        <w:trPr>
          <w:trHeight w:val="157"/>
        </w:trPr>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cs/>
              </w:rPr>
            </w:pPr>
            <w:r w:rsidRPr="008E0F84">
              <w:rPr>
                <w:rFonts w:ascii="Times New Roman" w:hAnsi="Times New Roman" w:cs="Times New Roman"/>
                <w:sz w:val="22"/>
                <w:szCs w:val="22"/>
              </w:rPr>
              <w:t>PT Asia Biomass Indonesia</w:t>
            </w:r>
          </w:p>
        </w:tc>
        <w:tc>
          <w:tcPr>
            <w:tcW w:w="1559" w:type="dxa"/>
          </w:tcPr>
          <w:p w:rsidR="00BD21BC"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bCs/>
                <w:szCs w:val="22"/>
              </w:rPr>
              <w:t>Indonesia</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Subsidiary, 99.00</w:t>
            </w:r>
            <w:r w:rsidR="00BD21BC" w:rsidRPr="008E0F84">
              <w:rPr>
                <w:rFonts w:ascii="Times New Roman" w:hAnsi="Times New Roman" w:cs="Times New Roman"/>
                <w:szCs w:val="22"/>
              </w:rPr>
              <w:t xml:space="preserve">% shareholding </w:t>
            </w:r>
          </w:p>
        </w:tc>
      </w:tr>
      <w:tr w:rsidR="00BD21BC" w:rsidRPr="008E0F84" w:rsidTr="00820AFF">
        <w:tc>
          <w:tcPr>
            <w:tcW w:w="4291" w:type="dxa"/>
          </w:tcPr>
          <w:p w:rsidR="00BD21BC"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Asia Biomass Energy SDN. BHD.</w:t>
            </w:r>
          </w:p>
        </w:tc>
        <w:tc>
          <w:tcPr>
            <w:tcW w:w="1559" w:type="dxa"/>
          </w:tcPr>
          <w:p w:rsidR="00BD21BC"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BD21BC" w:rsidRPr="008E0F84" w:rsidRDefault="00BD21BC"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 xml:space="preserve">Subsidiary, </w:t>
            </w:r>
            <w:r w:rsidR="00DB118B" w:rsidRPr="008E0F84">
              <w:rPr>
                <w:rFonts w:ascii="Times New Roman" w:hAnsi="Times New Roman" w:cs="Times New Roman"/>
                <w:szCs w:val="22"/>
              </w:rPr>
              <w:t>55.00</w:t>
            </w:r>
            <w:r w:rsidRPr="008E0F84">
              <w:rPr>
                <w:rFonts w:ascii="Times New Roman" w:hAnsi="Times New Roman" w:cs="Times New Roman"/>
                <w:szCs w:val="22"/>
              </w:rPr>
              <w:t xml:space="preserve">% shareholding </w:t>
            </w:r>
          </w:p>
        </w:tc>
      </w:tr>
      <w:tr w:rsidR="00BD21BC" w:rsidRPr="008E0F84" w:rsidTr="00820AFF">
        <w:tc>
          <w:tcPr>
            <w:tcW w:w="4291" w:type="dxa"/>
          </w:tcPr>
          <w:p w:rsidR="00BD21BC" w:rsidRPr="008E0F84" w:rsidRDefault="00DB118B" w:rsidP="00832FA6">
            <w:pPr>
              <w:pStyle w:val="ListParagraph"/>
              <w:numPr>
                <w:ilvl w:val="0"/>
                <w:numId w:val="17"/>
              </w:numPr>
              <w:tabs>
                <w:tab w:val="left" w:pos="540"/>
                <w:tab w:val="left" w:pos="882"/>
              </w:tabs>
              <w:spacing w:before="60"/>
              <w:ind w:left="923" w:right="-250" w:hanging="375"/>
              <w:jc w:val="left"/>
              <w:rPr>
                <w:rFonts w:ascii="Times New Roman" w:hAnsi="Times New Roman" w:cs="Times New Roman"/>
                <w:sz w:val="22"/>
                <w:szCs w:val="22"/>
              </w:rPr>
            </w:pPr>
            <w:r w:rsidRPr="008E0F84">
              <w:rPr>
                <w:rFonts w:ascii="Times New Roman" w:hAnsi="Times New Roman" w:cs="Times New Roman"/>
                <w:sz w:val="22"/>
                <w:szCs w:val="22"/>
              </w:rPr>
              <w:t>Asia Biomass Resources SDN. BHD.</w:t>
            </w:r>
          </w:p>
        </w:tc>
        <w:tc>
          <w:tcPr>
            <w:tcW w:w="1559" w:type="dxa"/>
          </w:tcPr>
          <w:p w:rsidR="00BD21BC"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8E0F84">
              <w:rPr>
                <w:rFonts w:ascii="Times New Roman" w:hAnsi="Times New Roman" w:cs="Times New Roman"/>
                <w:szCs w:val="22"/>
              </w:rPr>
              <w:t>Subsidiary, 55.00% shareholding</w:t>
            </w:r>
          </w:p>
        </w:tc>
      </w:tr>
      <w:tr w:rsidR="00734341" w:rsidRPr="008E0F84" w:rsidTr="00820AFF">
        <w:tc>
          <w:tcPr>
            <w:tcW w:w="4291" w:type="dxa"/>
          </w:tcPr>
          <w:p w:rsidR="00734341" w:rsidRPr="008E0F84" w:rsidRDefault="00734341" w:rsidP="00053F4E">
            <w:pPr>
              <w:pStyle w:val="block"/>
              <w:spacing w:before="60" w:after="0" w:line="240" w:lineRule="atLeast"/>
              <w:ind w:left="-68" w:right="-25" w:firstLine="629"/>
              <w:jc w:val="both"/>
              <w:rPr>
                <w:b/>
                <w:bCs/>
                <w:szCs w:val="22"/>
              </w:rPr>
            </w:pPr>
            <w:r w:rsidRPr="008E0F84">
              <w:rPr>
                <w:b/>
                <w:bCs/>
                <w:szCs w:val="22"/>
              </w:rPr>
              <w:t>Related companies</w:t>
            </w:r>
          </w:p>
        </w:tc>
        <w:tc>
          <w:tcPr>
            <w:tcW w:w="1559" w:type="dxa"/>
          </w:tcPr>
          <w:p w:rsidR="00734341" w:rsidRPr="008E0F84" w:rsidRDefault="00734341" w:rsidP="00053F4E">
            <w:pPr>
              <w:pStyle w:val="block"/>
              <w:spacing w:before="60" w:after="0" w:line="240" w:lineRule="atLeast"/>
              <w:ind w:left="-68" w:right="-25" w:firstLine="629"/>
              <w:jc w:val="both"/>
              <w:rPr>
                <w:b/>
                <w:bCs/>
                <w:szCs w:val="22"/>
              </w:rPr>
            </w:pPr>
          </w:p>
        </w:tc>
        <w:tc>
          <w:tcPr>
            <w:tcW w:w="4088" w:type="dxa"/>
          </w:tcPr>
          <w:p w:rsidR="00734341" w:rsidRPr="008E0F84" w:rsidRDefault="00734341" w:rsidP="00053F4E">
            <w:pPr>
              <w:pStyle w:val="block"/>
              <w:spacing w:before="60" w:after="0" w:line="240" w:lineRule="atLeast"/>
              <w:ind w:left="-68" w:right="-25" w:firstLine="629"/>
              <w:jc w:val="both"/>
              <w:rPr>
                <w:b/>
                <w:bCs/>
                <w:szCs w:val="22"/>
              </w:rPr>
            </w:pPr>
          </w:p>
        </w:tc>
      </w:tr>
      <w:tr w:rsidR="00BD21BC" w:rsidRPr="008E0F84" w:rsidTr="00820AFF">
        <w:trPr>
          <w:trHeight w:val="74"/>
        </w:trPr>
        <w:tc>
          <w:tcPr>
            <w:tcW w:w="4291" w:type="dxa"/>
          </w:tcPr>
          <w:p w:rsidR="00BD21BC" w:rsidRPr="008E0F84"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8E0F84">
              <w:rPr>
                <w:rFonts w:ascii="Times New Roman" w:hAnsi="Times New Roman" w:cs="Times New Roman"/>
                <w:sz w:val="22"/>
                <w:szCs w:val="22"/>
              </w:rPr>
              <w:t>Asia Green Energy Public Co., Ltd.</w:t>
            </w:r>
          </w:p>
        </w:tc>
        <w:tc>
          <w:tcPr>
            <w:tcW w:w="1559" w:type="dxa"/>
          </w:tcPr>
          <w:p w:rsidR="00BD21BC" w:rsidRPr="008E0F84" w:rsidRDefault="00BD21BC" w:rsidP="00820AFF">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088" w:type="dxa"/>
          </w:tcPr>
          <w:p w:rsidR="00BD21BC"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cs/>
              </w:rPr>
            </w:pPr>
            <w:r w:rsidRPr="008E0F84">
              <w:rPr>
                <w:rFonts w:ascii="Times New Roman" w:hAnsi="Times New Roman" w:cs="Times New Roman"/>
                <w:szCs w:val="22"/>
              </w:rPr>
              <w:t>Common director and shareholder</w:t>
            </w:r>
          </w:p>
        </w:tc>
      </w:tr>
      <w:tr w:rsidR="00DB118B" w:rsidRPr="008E0F84" w:rsidTr="00820AFF">
        <w:tc>
          <w:tcPr>
            <w:tcW w:w="4291" w:type="dxa"/>
          </w:tcPr>
          <w:p w:rsidR="00DB118B" w:rsidRPr="008E0F84"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8E0F84">
              <w:rPr>
                <w:rFonts w:ascii="Times New Roman" w:hAnsi="Times New Roman" w:cs="Times New Roman"/>
                <w:sz w:val="22"/>
                <w:szCs w:val="22"/>
              </w:rPr>
              <w:t>A.G.E. Transport Co., Ltd.</w:t>
            </w:r>
          </w:p>
        </w:tc>
        <w:tc>
          <w:tcPr>
            <w:tcW w:w="1559" w:type="dxa"/>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tcPr>
          <w:p w:rsidR="00DB118B"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Common director and shareholder</w:t>
            </w:r>
          </w:p>
        </w:tc>
      </w:tr>
      <w:tr w:rsidR="00DB118B" w:rsidRPr="008E0F84" w:rsidTr="00820AFF">
        <w:tc>
          <w:tcPr>
            <w:tcW w:w="4291" w:type="dxa"/>
            <w:vAlign w:val="center"/>
          </w:tcPr>
          <w:p w:rsidR="00DB118B" w:rsidRPr="008E0F84"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8E0F84">
              <w:rPr>
                <w:rFonts w:ascii="Times New Roman" w:hAnsi="Times New Roman" w:cs="Times New Roman"/>
                <w:sz w:val="22"/>
                <w:szCs w:val="22"/>
              </w:rPr>
              <w:t>K.H. Development Co., Ltd.</w:t>
            </w:r>
          </w:p>
        </w:tc>
        <w:tc>
          <w:tcPr>
            <w:tcW w:w="1559" w:type="dxa"/>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tcPr>
          <w:p w:rsidR="00DB118B"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Common director and shareholder</w:t>
            </w:r>
          </w:p>
        </w:tc>
      </w:tr>
      <w:tr w:rsidR="00DB118B" w:rsidRPr="008E0F84" w:rsidTr="00820AFF">
        <w:tc>
          <w:tcPr>
            <w:tcW w:w="4291" w:type="dxa"/>
            <w:shd w:val="clear" w:color="auto" w:fill="auto"/>
            <w:vAlign w:val="center"/>
          </w:tcPr>
          <w:p w:rsidR="00DB118B" w:rsidRPr="008E0F84"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8E0F84">
              <w:rPr>
                <w:rFonts w:ascii="Times New Roman" w:hAnsi="Times New Roman" w:cs="Times New Roman"/>
                <w:sz w:val="22"/>
                <w:szCs w:val="22"/>
              </w:rPr>
              <w:t>AGE Marine Logistics Co., Ltd.</w:t>
            </w:r>
          </w:p>
        </w:tc>
        <w:tc>
          <w:tcPr>
            <w:tcW w:w="1559" w:type="dxa"/>
            <w:shd w:val="clear" w:color="auto" w:fill="auto"/>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shd w:val="clear" w:color="auto" w:fill="auto"/>
          </w:tcPr>
          <w:p w:rsidR="00DB118B" w:rsidRPr="008E0F84" w:rsidRDefault="00DB118B"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Common director and shareholder</w:t>
            </w:r>
          </w:p>
        </w:tc>
      </w:tr>
      <w:tr w:rsidR="00AF6F48" w:rsidRPr="008E0F84" w:rsidTr="00820AFF">
        <w:tc>
          <w:tcPr>
            <w:tcW w:w="4291" w:type="dxa"/>
            <w:shd w:val="clear" w:color="auto" w:fill="auto"/>
            <w:vAlign w:val="center"/>
          </w:tcPr>
          <w:p w:rsidR="00AF6F48" w:rsidRPr="008E0F84" w:rsidRDefault="00AF6F48"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proofErr w:type="spellStart"/>
            <w:r w:rsidRPr="008E0F84">
              <w:rPr>
                <w:rFonts w:ascii="Times New Roman" w:hAnsi="Times New Roman" w:cs="Times New Roman"/>
                <w:sz w:val="22"/>
                <w:szCs w:val="22"/>
              </w:rPr>
              <w:t>Jinsolid</w:t>
            </w:r>
            <w:proofErr w:type="spellEnd"/>
            <w:r w:rsidRPr="008E0F84">
              <w:rPr>
                <w:rFonts w:ascii="Times New Roman" w:hAnsi="Times New Roman" w:cs="Times New Roman"/>
                <w:sz w:val="22"/>
                <w:szCs w:val="22"/>
              </w:rPr>
              <w:t xml:space="preserve"> SDN. BHD.</w:t>
            </w:r>
          </w:p>
        </w:tc>
        <w:tc>
          <w:tcPr>
            <w:tcW w:w="1559" w:type="dxa"/>
            <w:shd w:val="clear" w:color="auto" w:fill="auto"/>
          </w:tcPr>
          <w:p w:rsidR="00AF6F48" w:rsidRPr="008E0F84" w:rsidRDefault="00AF6F48"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shd w:val="clear" w:color="auto" w:fill="auto"/>
          </w:tcPr>
          <w:p w:rsidR="00AF6F48" w:rsidRPr="008E0F84" w:rsidRDefault="00AF6F48" w:rsidP="00053F4E">
            <w:pPr>
              <w:tabs>
                <w:tab w:val="left" w:pos="396"/>
                <w:tab w:val="left" w:pos="1080"/>
              </w:tabs>
              <w:spacing w:before="60" w:after="0" w:line="240" w:lineRule="atLeast"/>
              <w:ind w:left="126" w:right="-25"/>
              <w:jc w:val="both"/>
              <w:rPr>
                <w:rFonts w:ascii="Times New Roman" w:hAnsi="Times New Roman" w:cs="Times New Roman"/>
                <w:szCs w:val="22"/>
              </w:rPr>
            </w:pPr>
            <w:r w:rsidRPr="008E0F84">
              <w:rPr>
                <w:rFonts w:ascii="Times New Roman" w:hAnsi="Times New Roman" w:cs="Times New Roman"/>
                <w:szCs w:val="22"/>
              </w:rPr>
              <w:t>Common director and shareholder of</w:t>
            </w:r>
          </w:p>
        </w:tc>
      </w:tr>
      <w:tr w:rsidR="00DB118B" w:rsidRPr="008E0F84" w:rsidTr="00820AFF">
        <w:tc>
          <w:tcPr>
            <w:tcW w:w="4291" w:type="dxa"/>
            <w:vAlign w:val="center"/>
          </w:tcPr>
          <w:p w:rsidR="00DB118B" w:rsidRPr="008E0F84" w:rsidRDefault="00DB118B" w:rsidP="00832FA6">
            <w:pPr>
              <w:pStyle w:val="ListParagraph"/>
              <w:tabs>
                <w:tab w:val="left" w:pos="540"/>
                <w:tab w:val="left" w:pos="882"/>
              </w:tabs>
              <w:spacing w:before="60"/>
              <w:ind w:left="923" w:right="-25" w:firstLine="0"/>
              <w:jc w:val="left"/>
              <w:rPr>
                <w:rFonts w:ascii="Times New Roman" w:hAnsi="Times New Roman" w:cs="Times New Roman"/>
                <w:sz w:val="22"/>
                <w:szCs w:val="22"/>
              </w:rPr>
            </w:pPr>
          </w:p>
        </w:tc>
        <w:tc>
          <w:tcPr>
            <w:tcW w:w="1559" w:type="dxa"/>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DB118B" w:rsidRPr="008E0F84" w:rsidRDefault="00767D15" w:rsidP="00AF6F48">
            <w:pPr>
              <w:spacing w:before="60" w:after="0" w:line="240" w:lineRule="atLeast"/>
              <w:ind w:left="295" w:right="-25" w:firstLine="23"/>
              <w:rPr>
                <w:rFonts w:ascii="Times New Roman" w:hAnsi="Times New Roman" w:cs="Times New Roman"/>
                <w:szCs w:val="22"/>
              </w:rPr>
            </w:pPr>
            <w:r w:rsidRPr="008E0F84">
              <w:rPr>
                <w:rFonts w:ascii="Times New Roman" w:hAnsi="Times New Roman" w:cs="Times New Roman"/>
                <w:szCs w:val="22"/>
              </w:rPr>
              <w:t>subsidiary</w:t>
            </w:r>
          </w:p>
        </w:tc>
      </w:tr>
      <w:tr w:rsidR="00DB118B" w:rsidRPr="008E0F84" w:rsidTr="00820AFF">
        <w:tc>
          <w:tcPr>
            <w:tcW w:w="4291" w:type="dxa"/>
            <w:vAlign w:val="center"/>
          </w:tcPr>
          <w:p w:rsidR="00DB118B" w:rsidRPr="008E0F84"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8E0F84">
              <w:rPr>
                <w:rFonts w:ascii="Times New Roman" w:hAnsi="Times New Roman" w:cs="Times New Roman"/>
                <w:sz w:val="22"/>
                <w:szCs w:val="22"/>
              </w:rPr>
              <w:t>AJ Biomass SDN.</w:t>
            </w:r>
            <w:r w:rsidR="004636D8" w:rsidRPr="008E0F84">
              <w:rPr>
                <w:rFonts w:ascii="Times New Roman" w:hAnsi="Times New Roman" w:cs="Times New Roman"/>
                <w:sz w:val="22"/>
                <w:szCs w:val="22"/>
              </w:rPr>
              <w:t xml:space="preserve"> </w:t>
            </w:r>
            <w:r w:rsidRPr="008E0F84">
              <w:rPr>
                <w:rFonts w:ascii="Times New Roman" w:hAnsi="Times New Roman" w:cs="Times New Roman"/>
                <w:sz w:val="22"/>
                <w:szCs w:val="22"/>
              </w:rPr>
              <w:t>BHD.</w:t>
            </w:r>
          </w:p>
        </w:tc>
        <w:tc>
          <w:tcPr>
            <w:tcW w:w="1559" w:type="dxa"/>
          </w:tcPr>
          <w:p w:rsidR="00DB118B" w:rsidRPr="008E0F84" w:rsidRDefault="00767D15"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DB118B" w:rsidRPr="008E0F84" w:rsidRDefault="00767D15" w:rsidP="00AF6F48">
            <w:pPr>
              <w:spacing w:before="60" w:after="0" w:line="240" w:lineRule="atLeast"/>
              <w:ind w:left="295" w:right="-25" w:hanging="169"/>
              <w:rPr>
                <w:rFonts w:ascii="Times New Roman" w:hAnsi="Times New Roman" w:cs="Times New Roman"/>
                <w:szCs w:val="22"/>
              </w:rPr>
            </w:pPr>
            <w:r w:rsidRPr="008E0F84">
              <w:rPr>
                <w:rFonts w:ascii="Times New Roman" w:hAnsi="Times New Roman" w:cs="Times New Roman"/>
                <w:szCs w:val="22"/>
              </w:rPr>
              <w:t xml:space="preserve">Common director and shareholder of </w:t>
            </w:r>
          </w:p>
        </w:tc>
      </w:tr>
      <w:tr w:rsidR="00AF6F48" w:rsidRPr="008E0F84" w:rsidTr="00820AFF">
        <w:tc>
          <w:tcPr>
            <w:tcW w:w="4291" w:type="dxa"/>
            <w:vAlign w:val="center"/>
          </w:tcPr>
          <w:p w:rsidR="00AF6F48" w:rsidRPr="008E0F84" w:rsidRDefault="00AF6F48" w:rsidP="00832FA6">
            <w:pPr>
              <w:pStyle w:val="ListParagraph"/>
              <w:tabs>
                <w:tab w:val="left" w:pos="540"/>
                <w:tab w:val="left" w:pos="882"/>
              </w:tabs>
              <w:spacing w:before="60"/>
              <w:ind w:left="923" w:right="-25" w:firstLine="0"/>
              <w:jc w:val="left"/>
              <w:rPr>
                <w:rFonts w:ascii="Times New Roman" w:hAnsi="Times New Roman" w:cs="Times New Roman"/>
                <w:sz w:val="22"/>
                <w:szCs w:val="22"/>
              </w:rPr>
            </w:pPr>
          </w:p>
        </w:tc>
        <w:tc>
          <w:tcPr>
            <w:tcW w:w="1559" w:type="dxa"/>
          </w:tcPr>
          <w:p w:rsidR="00AF6F48" w:rsidRPr="008E0F84" w:rsidRDefault="00AF6F48" w:rsidP="00820AFF">
            <w:pPr>
              <w:tabs>
                <w:tab w:val="left" w:pos="747"/>
              </w:tabs>
              <w:spacing w:before="60" w:after="0" w:line="240" w:lineRule="atLeast"/>
              <w:ind w:left="89" w:right="-25"/>
              <w:jc w:val="center"/>
              <w:rPr>
                <w:rFonts w:ascii="Times New Roman" w:hAnsi="Times New Roman" w:cs="Times New Roman"/>
                <w:szCs w:val="22"/>
              </w:rPr>
            </w:pPr>
          </w:p>
        </w:tc>
        <w:tc>
          <w:tcPr>
            <w:tcW w:w="4088" w:type="dxa"/>
          </w:tcPr>
          <w:p w:rsidR="00AF6F48" w:rsidRPr="008E0F84" w:rsidRDefault="00AF6F48" w:rsidP="00AF6F48">
            <w:pPr>
              <w:spacing w:before="60" w:after="0" w:line="240" w:lineRule="atLeast"/>
              <w:ind w:left="295" w:right="-25" w:firstLine="23"/>
              <w:rPr>
                <w:rFonts w:ascii="Times New Roman" w:hAnsi="Times New Roman" w:cs="Times New Roman"/>
                <w:szCs w:val="22"/>
              </w:rPr>
            </w:pPr>
            <w:r w:rsidRPr="008E0F84">
              <w:rPr>
                <w:rFonts w:ascii="Times New Roman" w:hAnsi="Times New Roman" w:cs="Times New Roman"/>
                <w:szCs w:val="22"/>
              </w:rPr>
              <w:t>subsidiary</w:t>
            </w:r>
          </w:p>
        </w:tc>
      </w:tr>
      <w:tr w:rsidR="00DB118B" w:rsidRPr="008E0F84" w:rsidTr="00820AFF">
        <w:tc>
          <w:tcPr>
            <w:tcW w:w="4291" w:type="dxa"/>
            <w:vAlign w:val="center"/>
          </w:tcPr>
          <w:p w:rsidR="00DB118B" w:rsidRPr="008E0F84" w:rsidRDefault="00DB118B" w:rsidP="00832FA6">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8E0F84">
              <w:rPr>
                <w:rFonts w:ascii="Times New Roman" w:hAnsi="Times New Roman" w:cs="Times New Roman"/>
                <w:sz w:val="22"/>
                <w:szCs w:val="22"/>
              </w:rPr>
              <w:t>D.T.C. Enterprise Co., Ltd.</w:t>
            </w:r>
          </w:p>
        </w:tc>
        <w:tc>
          <w:tcPr>
            <w:tcW w:w="1559" w:type="dxa"/>
          </w:tcPr>
          <w:p w:rsidR="00DB118B" w:rsidRPr="008E0F84" w:rsidRDefault="00767D15"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088" w:type="dxa"/>
          </w:tcPr>
          <w:p w:rsidR="00DB118B" w:rsidRPr="008E0F84" w:rsidRDefault="00767D15" w:rsidP="00053F4E">
            <w:pPr>
              <w:spacing w:before="60" w:after="0" w:line="240" w:lineRule="atLeast"/>
              <w:ind w:left="295" w:right="-25" w:hanging="169"/>
              <w:rPr>
                <w:rFonts w:ascii="Times New Roman" w:hAnsi="Times New Roman" w:cs="Times New Roman"/>
                <w:szCs w:val="22"/>
              </w:rPr>
            </w:pPr>
            <w:r w:rsidRPr="008E0F84">
              <w:rPr>
                <w:rFonts w:ascii="Times New Roman" w:hAnsi="Times New Roman" w:cs="Times New Roman"/>
                <w:szCs w:val="22"/>
              </w:rPr>
              <w:t>Common director</w:t>
            </w:r>
          </w:p>
        </w:tc>
      </w:tr>
      <w:tr w:rsidR="00DB118B" w:rsidRPr="008E0F84" w:rsidTr="00820AFF">
        <w:tc>
          <w:tcPr>
            <w:tcW w:w="4291" w:type="dxa"/>
            <w:vAlign w:val="center"/>
          </w:tcPr>
          <w:p w:rsidR="00DB118B" w:rsidRPr="008E0F84" w:rsidRDefault="00DB118B" w:rsidP="00832FA6">
            <w:pPr>
              <w:pStyle w:val="ListParagraph"/>
              <w:numPr>
                <w:ilvl w:val="0"/>
                <w:numId w:val="17"/>
              </w:numPr>
              <w:tabs>
                <w:tab w:val="left" w:pos="540"/>
                <w:tab w:val="left" w:pos="882"/>
              </w:tabs>
              <w:spacing w:before="60"/>
              <w:ind w:left="923" w:right="-250" w:hanging="375"/>
              <w:jc w:val="left"/>
              <w:rPr>
                <w:rFonts w:ascii="Times New Roman" w:hAnsi="Times New Roman" w:cs="Times New Roman"/>
                <w:sz w:val="22"/>
                <w:szCs w:val="22"/>
              </w:rPr>
            </w:pPr>
            <w:proofErr w:type="spellStart"/>
            <w:r w:rsidRPr="008E0F84">
              <w:rPr>
                <w:rFonts w:ascii="Times New Roman" w:hAnsi="Times New Roman" w:cs="Times New Roman"/>
                <w:sz w:val="22"/>
                <w:szCs w:val="22"/>
              </w:rPr>
              <w:t>Teck</w:t>
            </w:r>
            <w:proofErr w:type="spellEnd"/>
            <w:r w:rsidRPr="008E0F84">
              <w:rPr>
                <w:rFonts w:ascii="Times New Roman" w:hAnsi="Times New Roman" w:cs="Times New Roman"/>
                <w:sz w:val="22"/>
                <w:szCs w:val="22"/>
              </w:rPr>
              <w:t xml:space="preserve"> </w:t>
            </w:r>
            <w:proofErr w:type="spellStart"/>
            <w:r w:rsidRPr="008E0F84">
              <w:rPr>
                <w:rFonts w:ascii="Times New Roman" w:hAnsi="Times New Roman" w:cs="Times New Roman"/>
                <w:sz w:val="22"/>
                <w:szCs w:val="22"/>
              </w:rPr>
              <w:t>Yien</w:t>
            </w:r>
            <w:proofErr w:type="spellEnd"/>
            <w:r w:rsidRPr="008E0F84">
              <w:rPr>
                <w:rFonts w:ascii="Times New Roman" w:hAnsi="Times New Roman" w:cs="Times New Roman"/>
                <w:sz w:val="22"/>
                <w:szCs w:val="22"/>
                <w:cs/>
              </w:rPr>
              <w:t xml:space="preserve"> </w:t>
            </w:r>
            <w:r w:rsidRPr="008E0F84">
              <w:rPr>
                <w:rFonts w:ascii="Times New Roman" w:hAnsi="Times New Roman" w:cs="Times New Roman"/>
                <w:sz w:val="22"/>
                <w:szCs w:val="22"/>
              </w:rPr>
              <w:t>Construction SDN.</w:t>
            </w:r>
            <w:r w:rsidR="00767D15" w:rsidRPr="008E0F84">
              <w:rPr>
                <w:rFonts w:ascii="Times New Roman" w:hAnsi="Times New Roman" w:cs="Times New Roman"/>
                <w:sz w:val="22"/>
                <w:szCs w:val="22"/>
              </w:rPr>
              <w:t xml:space="preserve"> </w:t>
            </w:r>
            <w:r w:rsidRPr="008E0F84">
              <w:rPr>
                <w:rFonts w:ascii="Times New Roman" w:hAnsi="Times New Roman" w:cs="Times New Roman"/>
                <w:sz w:val="22"/>
                <w:szCs w:val="22"/>
              </w:rPr>
              <w:t>BHD.</w:t>
            </w:r>
            <w:r w:rsidR="00832FA6">
              <w:rPr>
                <w:rFonts w:ascii="Times New Roman" w:hAnsi="Times New Roman" w:cs="Times New Roman"/>
                <w:sz w:val="22"/>
                <w:szCs w:val="22"/>
              </w:rPr>
              <w:br/>
            </w:r>
          </w:p>
        </w:tc>
        <w:tc>
          <w:tcPr>
            <w:tcW w:w="1559" w:type="dxa"/>
          </w:tcPr>
          <w:p w:rsidR="00DB118B" w:rsidRPr="008E0F84" w:rsidRDefault="00767D15"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DB118B" w:rsidRPr="008E0F84" w:rsidRDefault="00767D15" w:rsidP="00053F4E">
            <w:pPr>
              <w:spacing w:before="60" w:after="0" w:line="240" w:lineRule="atLeast"/>
              <w:ind w:left="295" w:right="-25" w:hanging="169"/>
              <w:rPr>
                <w:rFonts w:ascii="Times New Roman" w:hAnsi="Times New Roman" w:cs="Times New Roman"/>
                <w:szCs w:val="22"/>
              </w:rPr>
            </w:pPr>
            <w:r w:rsidRPr="008E0F84">
              <w:rPr>
                <w:rFonts w:ascii="Times New Roman" w:hAnsi="Times New Roman" w:cs="Times New Roman"/>
                <w:szCs w:val="22"/>
              </w:rPr>
              <w:t>Common director and shareholder of subsidiary</w:t>
            </w:r>
          </w:p>
        </w:tc>
      </w:tr>
      <w:tr w:rsidR="00DB118B" w:rsidRPr="008E0F84" w:rsidTr="00820AFF">
        <w:tc>
          <w:tcPr>
            <w:tcW w:w="4291" w:type="dxa"/>
            <w:vAlign w:val="center"/>
          </w:tcPr>
          <w:p w:rsidR="00DB118B" w:rsidRPr="008E0F84" w:rsidRDefault="00DB118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Destiny Holding (M) SDN.</w:t>
            </w:r>
            <w:r w:rsidR="00767D15" w:rsidRPr="008E0F84">
              <w:rPr>
                <w:rFonts w:ascii="Times New Roman" w:hAnsi="Times New Roman" w:cs="Times New Roman"/>
                <w:sz w:val="22"/>
                <w:szCs w:val="22"/>
              </w:rPr>
              <w:t xml:space="preserve"> </w:t>
            </w:r>
            <w:r w:rsidRPr="008E0F84">
              <w:rPr>
                <w:rFonts w:ascii="Times New Roman" w:hAnsi="Times New Roman" w:cs="Times New Roman"/>
                <w:sz w:val="22"/>
                <w:szCs w:val="22"/>
              </w:rPr>
              <w:t>BHD.</w:t>
            </w:r>
          </w:p>
        </w:tc>
        <w:tc>
          <w:tcPr>
            <w:tcW w:w="1559" w:type="dxa"/>
          </w:tcPr>
          <w:p w:rsidR="00DB118B" w:rsidRPr="008E0F84" w:rsidRDefault="00767D15"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Malaysia</w:t>
            </w:r>
          </w:p>
        </w:tc>
        <w:tc>
          <w:tcPr>
            <w:tcW w:w="4088" w:type="dxa"/>
          </w:tcPr>
          <w:p w:rsidR="00DB118B" w:rsidRPr="008E0F84" w:rsidRDefault="00767D15" w:rsidP="00053F4E">
            <w:pPr>
              <w:spacing w:before="60" w:after="0" w:line="240" w:lineRule="atLeast"/>
              <w:ind w:left="295" w:right="-25" w:hanging="169"/>
              <w:rPr>
                <w:rFonts w:ascii="Times New Roman" w:hAnsi="Times New Roman" w:cs="Times New Roman"/>
                <w:szCs w:val="22"/>
              </w:rPr>
            </w:pPr>
            <w:r w:rsidRPr="008E0F84">
              <w:rPr>
                <w:rFonts w:ascii="Times New Roman" w:hAnsi="Times New Roman" w:cs="Times New Roman"/>
                <w:szCs w:val="22"/>
              </w:rPr>
              <w:t>Common director and shareholder of subsidiary</w:t>
            </w:r>
          </w:p>
        </w:tc>
      </w:tr>
      <w:tr w:rsidR="00DB118B" w:rsidRPr="008E0F84" w:rsidTr="00820AFF">
        <w:tc>
          <w:tcPr>
            <w:tcW w:w="4291" w:type="dxa"/>
          </w:tcPr>
          <w:p w:rsidR="00DB118B" w:rsidRPr="008E0F84" w:rsidRDefault="0025593B" w:rsidP="00053F4E">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lastRenderedPageBreak/>
              <w:t>Key management personnel</w:t>
            </w:r>
          </w:p>
        </w:tc>
        <w:tc>
          <w:tcPr>
            <w:tcW w:w="1559" w:type="dxa"/>
          </w:tcPr>
          <w:p w:rsidR="00DB118B" w:rsidRPr="008E0F84" w:rsidRDefault="00DB118B" w:rsidP="00820AFF">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088" w:type="dxa"/>
          </w:tcPr>
          <w:p w:rsidR="00DB118B" w:rsidRPr="008E0F84" w:rsidRDefault="00DB118B" w:rsidP="00053F4E">
            <w:pPr>
              <w:spacing w:before="60" w:after="0" w:line="240" w:lineRule="atLeast"/>
              <w:ind w:left="295" w:right="-25" w:hanging="169"/>
              <w:rPr>
                <w:rFonts w:ascii="Times New Roman" w:hAnsi="Times New Roman" w:cs="Times New Roman"/>
                <w:szCs w:val="22"/>
                <w:cs/>
              </w:rPr>
            </w:pPr>
            <w:r w:rsidRPr="008E0F84">
              <w:rPr>
                <w:rFonts w:ascii="Times New Roman" w:hAnsi="Times New Roman" w:cs="Times New Roman"/>
                <w:szCs w:val="22"/>
              </w:rPr>
              <w:t>Persons having authority and responsibility for</w:t>
            </w:r>
            <w:r w:rsidR="002A185D" w:rsidRPr="008E0F84">
              <w:rPr>
                <w:rFonts w:ascii="Times New Roman" w:hAnsi="Times New Roman" w:cs="Times New Roman"/>
                <w:szCs w:val="22"/>
              </w:rPr>
              <w:t xml:space="preserve"> </w:t>
            </w:r>
            <w:r w:rsidRPr="008E0F84">
              <w:rPr>
                <w:rFonts w:ascii="Times New Roman" w:hAnsi="Times New Roman" w:cs="Times New Roman"/>
                <w:szCs w:val="22"/>
              </w:rPr>
              <w:t xml:space="preserve">Planning, directing and controlling the </w:t>
            </w:r>
            <w:r w:rsidR="002A185D" w:rsidRPr="008E0F84">
              <w:rPr>
                <w:rFonts w:ascii="Times New Roman" w:hAnsi="Times New Roman" w:cs="Times New Roman"/>
                <w:szCs w:val="22"/>
              </w:rPr>
              <w:t xml:space="preserve"> </w:t>
            </w:r>
            <w:r w:rsidRPr="008E0F84">
              <w:rPr>
                <w:rFonts w:ascii="Times New Roman" w:hAnsi="Times New Roman" w:cs="Times New Roman"/>
                <w:szCs w:val="22"/>
              </w:rPr>
              <w:t xml:space="preserve">activities of the entity, directly or indirectly, </w:t>
            </w:r>
            <w:r w:rsidR="002A185D" w:rsidRPr="008E0F84">
              <w:rPr>
                <w:rFonts w:ascii="Times New Roman" w:hAnsi="Times New Roman" w:cs="Times New Roman"/>
                <w:szCs w:val="22"/>
              </w:rPr>
              <w:t xml:space="preserve"> </w:t>
            </w:r>
            <w:r w:rsidRPr="008E0F84">
              <w:rPr>
                <w:rFonts w:ascii="Times New Roman" w:hAnsi="Times New Roman" w:cs="Times New Roman"/>
                <w:szCs w:val="22"/>
              </w:rPr>
              <w:t xml:space="preserve">including any director of the Group/Company </w:t>
            </w:r>
            <w:r w:rsidR="002A185D" w:rsidRPr="008E0F84">
              <w:rPr>
                <w:rFonts w:ascii="Times New Roman" w:hAnsi="Times New Roman" w:cs="Times New Roman"/>
                <w:szCs w:val="22"/>
              </w:rPr>
              <w:t xml:space="preserve"> </w:t>
            </w:r>
            <w:r w:rsidRPr="008E0F84">
              <w:rPr>
                <w:rFonts w:ascii="Times New Roman" w:hAnsi="Times New Roman" w:cs="Times New Roman"/>
                <w:szCs w:val="22"/>
              </w:rPr>
              <w:t xml:space="preserve">(whether executive of otherwise) </w:t>
            </w:r>
          </w:p>
        </w:tc>
      </w:tr>
    </w:tbl>
    <w:p w:rsidR="00FC0096" w:rsidRPr="008E0F84" w:rsidRDefault="00FC0096" w:rsidP="00053F4E">
      <w:pPr>
        <w:pStyle w:val="BodyText"/>
        <w:ind w:left="540" w:right="-25" w:firstLine="0"/>
        <w:jc w:val="both"/>
        <w:rPr>
          <w:rFonts w:ascii="Times New Roman" w:hAnsi="Times New Roman" w:cs="Times New Roman"/>
          <w:sz w:val="22"/>
          <w:szCs w:val="22"/>
        </w:rPr>
      </w:pPr>
    </w:p>
    <w:p w:rsidR="008C07E5" w:rsidRPr="008E0F84" w:rsidRDefault="000E27B9" w:rsidP="00053F4E">
      <w:pPr>
        <w:pStyle w:val="BodyText"/>
        <w:ind w:left="540" w:right="-25" w:firstLine="0"/>
        <w:jc w:val="both"/>
        <w:rPr>
          <w:rFonts w:ascii="Times New Roman" w:hAnsi="Times New Roman" w:cs="Times New Roman"/>
          <w:sz w:val="22"/>
          <w:szCs w:val="22"/>
        </w:rPr>
      </w:pPr>
      <w:r w:rsidRPr="008E0F84">
        <w:rPr>
          <w:rFonts w:ascii="Times New Roman" w:hAnsi="Times New Roman" w:cs="Times New Roman"/>
          <w:sz w:val="22"/>
          <w:szCs w:val="22"/>
        </w:rPr>
        <w:t>The pricing policies for particular types of transactions are explained further below:</w:t>
      </w:r>
    </w:p>
    <w:p w:rsidR="002618A6" w:rsidRPr="008E0F84" w:rsidRDefault="002618A6" w:rsidP="00053F4E">
      <w:pPr>
        <w:pStyle w:val="BodyText"/>
        <w:ind w:left="540" w:right="-25" w:firstLine="0"/>
        <w:jc w:val="both"/>
        <w:rPr>
          <w:rFonts w:ascii="Times New Roman" w:hAnsi="Times New Roman" w:cs="Times New Roman"/>
          <w:sz w:val="22"/>
          <w:szCs w:val="22"/>
        </w:rPr>
      </w:pPr>
    </w:p>
    <w:tbl>
      <w:tblPr>
        <w:tblW w:w="9213" w:type="dxa"/>
        <w:tblInd w:w="534" w:type="dxa"/>
        <w:tblLook w:val="01E0" w:firstRow="1" w:lastRow="1" w:firstColumn="1" w:lastColumn="1" w:noHBand="0" w:noVBand="0"/>
      </w:tblPr>
      <w:tblGrid>
        <w:gridCol w:w="4394"/>
        <w:gridCol w:w="4819"/>
      </w:tblGrid>
      <w:tr w:rsidR="00F44FE7" w:rsidRPr="008E0F84" w:rsidTr="00053F4E">
        <w:trPr>
          <w:tblHeader/>
        </w:trPr>
        <w:tc>
          <w:tcPr>
            <w:tcW w:w="4394" w:type="dxa"/>
          </w:tcPr>
          <w:p w:rsidR="00F44FE7" w:rsidRPr="008E0F84" w:rsidRDefault="00F44FE7" w:rsidP="00053F4E">
            <w:pPr>
              <w:tabs>
                <w:tab w:val="left" w:pos="360"/>
              </w:tabs>
              <w:spacing w:after="0" w:line="240" w:lineRule="atLeast"/>
              <w:ind w:left="175" w:right="-25" w:hanging="142"/>
              <w:jc w:val="both"/>
              <w:rPr>
                <w:rFonts w:ascii="Times New Roman" w:hAnsi="Times New Roman" w:cs="Times New Roman"/>
                <w:b/>
                <w:bCs/>
                <w:szCs w:val="22"/>
                <w:cs/>
                <w:lang w:val="en-GB"/>
              </w:rPr>
            </w:pPr>
            <w:r w:rsidRPr="008E0F84">
              <w:rPr>
                <w:rFonts w:ascii="Times New Roman" w:hAnsi="Times New Roman" w:cs="Times New Roman"/>
                <w:b/>
                <w:szCs w:val="22"/>
              </w:rPr>
              <w:t>Transactions</w:t>
            </w:r>
          </w:p>
        </w:tc>
        <w:tc>
          <w:tcPr>
            <w:tcW w:w="4819" w:type="dxa"/>
          </w:tcPr>
          <w:p w:rsidR="00F44FE7" w:rsidRPr="008E0F84" w:rsidRDefault="00F44FE7" w:rsidP="00053F4E">
            <w:pPr>
              <w:spacing w:after="0" w:line="240" w:lineRule="atLeast"/>
              <w:ind w:left="175" w:right="-25" w:hanging="141"/>
              <w:jc w:val="both"/>
              <w:rPr>
                <w:rFonts w:ascii="Times New Roman" w:hAnsi="Times New Roman" w:cs="Times New Roman"/>
                <w:b/>
                <w:bCs/>
                <w:szCs w:val="22"/>
                <w:lang w:val="en-GB"/>
              </w:rPr>
            </w:pPr>
            <w:r w:rsidRPr="008E0F84">
              <w:rPr>
                <w:rFonts w:ascii="Times New Roman" w:hAnsi="Times New Roman" w:cs="Times New Roman"/>
                <w:b/>
                <w:szCs w:val="22"/>
              </w:rPr>
              <w:t>Pricing policies</w:t>
            </w:r>
          </w:p>
        </w:tc>
      </w:tr>
      <w:tr w:rsidR="00F44FE7" w:rsidRPr="008E0F84" w:rsidTr="00053F4E">
        <w:tc>
          <w:tcPr>
            <w:tcW w:w="4394" w:type="dxa"/>
            <w:vAlign w:val="center"/>
          </w:tcPr>
          <w:p w:rsidR="00F44FE7" w:rsidRPr="008E0F84" w:rsidRDefault="003D43D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Revenues from services</w:t>
            </w:r>
          </w:p>
        </w:tc>
        <w:tc>
          <w:tcPr>
            <w:tcW w:w="4819" w:type="dxa"/>
          </w:tcPr>
          <w:p w:rsidR="00F44FE7" w:rsidRPr="008E0F84" w:rsidRDefault="00613946" w:rsidP="0092635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A</w:t>
            </w:r>
            <w:r w:rsidR="00362829" w:rsidRPr="008E0F84">
              <w:rPr>
                <w:rFonts w:ascii="Times New Roman" w:hAnsi="Times New Roman" w:cs="Times New Roman"/>
                <w:szCs w:val="22"/>
              </w:rPr>
              <w:t xml:space="preserve">ctual cost of goods </w:t>
            </w:r>
            <w:r>
              <w:rPr>
                <w:rFonts w:ascii="Times New Roman" w:hAnsi="Times New Roman" w:cs="Times New Roman"/>
                <w:szCs w:val="22"/>
              </w:rPr>
              <w:t xml:space="preserve">plus </w:t>
            </w:r>
            <w:r w:rsidR="00362829" w:rsidRPr="008E0F84">
              <w:rPr>
                <w:rFonts w:ascii="Times New Roman" w:hAnsi="Times New Roman" w:cs="Times New Roman"/>
                <w:szCs w:val="22"/>
              </w:rPr>
              <w:t>margin</w:t>
            </w:r>
          </w:p>
        </w:tc>
      </w:tr>
      <w:tr w:rsidR="00611E56" w:rsidRPr="008E0F84" w:rsidTr="00053F4E">
        <w:tc>
          <w:tcPr>
            <w:tcW w:w="4394" w:type="dxa"/>
            <w:vAlign w:val="center"/>
          </w:tcPr>
          <w:p w:rsidR="00611E56" w:rsidRPr="008E0F84" w:rsidRDefault="00611E5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Interest income</w:t>
            </w:r>
          </w:p>
        </w:tc>
        <w:tc>
          <w:tcPr>
            <w:tcW w:w="4819" w:type="dxa"/>
          </w:tcPr>
          <w:p w:rsidR="00611E56" w:rsidRDefault="00611E56" w:rsidP="0092635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Rate as mutually agreed with reference interest</w:t>
            </w:r>
          </w:p>
        </w:tc>
      </w:tr>
      <w:tr w:rsidR="00F44FE7" w:rsidRPr="008E0F84" w:rsidTr="00053F4E">
        <w:tc>
          <w:tcPr>
            <w:tcW w:w="4394" w:type="dxa"/>
            <w:vAlign w:val="center"/>
          </w:tcPr>
          <w:p w:rsidR="00F44FE7" w:rsidRPr="008E0F84" w:rsidRDefault="00F44FE7"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F44FE7" w:rsidRPr="008E0F84" w:rsidRDefault="00611E56" w:rsidP="00287457">
            <w:pPr>
              <w:spacing w:after="0" w:line="240" w:lineRule="atLeast"/>
              <w:ind w:left="175" w:right="-25" w:hanging="141"/>
              <w:rPr>
                <w:rFonts w:ascii="Times New Roman" w:hAnsi="Times New Roman" w:cs="Times New Roman"/>
                <w:szCs w:val="22"/>
              </w:rPr>
            </w:pPr>
            <w:r>
              <w:rPr>
                <w:rFonts w:ascii="Times New Roman" w:hAnsi="Times New Roman" w:cs="Times New Roman"/>
                <w:szCs w:val="22"/>
                <w:lang w:val="en-GB"/>
              </w:rPr>
              <w:t xml:space="preserve">   </w:t>
            </w:r>
            <w:r w:rsidR="00287457">
              <w:rPr>
                <w:rFonts w:ascii="Times New Roman" w:hAnsi="Times New Roman" w:cs="Times New Roman"/>
                <w:szCs w:val="22"/>
                <w:lang w:val="en-GB"/>
              </w:rPr>
              <w:t xml:space="preserve">rates quoted by </w:t>
            </w:r>
            <w:r w:rsidR="00053F4E" w:rsidRPr="008E0F84">
              <w:rPr>
                <w:rFonts w:ascii="Times New Roman" w:hAnsi="Times New Roman" w:cs="Times New Roman"/>
                <w:szCs w:val="22"/>
              </w:rPr>
              <w:t>financial institutions</w:t>
            </w:r>
          </w:p>
        </w:tc>
      </w:tr>
      <w:tr w:rsidR="003D43D6" w:rsidRPr="008E0F84" w:rsidTr="00053F4E">
        <w:tc>
          <w:tcPr>
            <w:tcW w:w="4394" w:type="dxa"/>
            <w:vAlign w:val="center"/>
          </w:tcPr>
          <w:p w:rsidR="003D43D6" w:rsidRPr="008E0F84" w:rsidRDefault="003D43D6"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Other income</w:t>
            </w:r>
          </w:p>
        </w:tc>
        <w:tc>
          <w:tcPr>
            <w:tcW w:w="4819" w:type="dxa"/>
          </w:tcPr>
          <w:p w:rsidR="003D43D6" w:rsidRPr="008E0F84" w:rsidRDefault="00287457" w:rsidP="00053F4E">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Contract price or negotiable price</w:t>
            </w:r>
          </w:p>
        </w:tc>
      </w:tr>
      <w:tr w:rsidR="00473884" w:rsidRPr="008E0F84" w:rsidTr="00053F4E">
        <w:tc>
          <w:tcPr>
            <w:tcW w:w="4394" w:type="dxa"/>
            <w:vAlign w:val="center"/>
          </w:tcPr>
          <w:p w:rsidR="00473884" w:rsidRPr="008E0F84" w:rsidRDefault="00C94F27" w:rsidP="00053F4E">
            <w:pPr>
              <w:tabs>
                <w:tab w:val="left" w:pos="360"/>
                <w:tab w:val="left" w:pos="1512"/>
              </w:tabs>
              <w:spacing w:after="0" w:line="240" w:lineRule="atLeast"/>
              <w:ind w:left="175" w:right="-25" w:hanging="142"/>
              <w:jc w:val="both"/>
              <w:rPr>
                <w:rFonts w:ascii="Times New Roman" w:hAnsi="Times New Roman" w:cs="Times New Roman"/>
                <w:szCs w:val="22"/>
              </w:rPr>
            </w:pPr>
            <w:r w:rsidRPr="008E0F84">
              <w:rPr>
                <w:rFonts w:ascii="Times New Roman" w:hAnsi="Times New Roman" w:cs="Times New Roman"/>
                <w:szCs w:val="22"/>
                <w:lang w:val="en-GB"/>
              </w:rPr>
              <w:t>Purchase of goods</w:t>
            </w:r>
            <w:r w:rsidR="00ED7825" w:rsidRPr="008E0F84">
              <w:rPr>
                <w:rFonts w:ascii="Times New Roman" w:hAnsi="Times New Roman" w:cs="Times New Roman"/>
                <w:szCs w:val="22"/>
                <w:lang w:val="en-GB"/>
              </w:rPr>
              <w:t xml:space="preserve">/raw </w:t>
            </w:r>
            <w:r w:rsidR="00ED7825" w:rsidRPr="008E0F84">
              <w:rPr>
                <w:rFonts w:ascii="Times New Roman" w:hAnsi="Times New Roman" w:cs="Times New Roman"/>
                <w:szCs w:val="22"/>
              </w:rPr>
              <w:t>materials</w:t>
            </w:r>
          </w:p>
        </w:tc>
        <w:tc>
          <w:tcPr>
            <w:tcW w:w="4819" w:type="dxa"/>
          </w:tcPr>
          <w:p w:rsidR="00473884" w:rsidRPr="008E0F84" w:rsidRDefault="00486C13" w:rsidP="0092635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 xml:space="preserve">Actual cost </w:t>
            </w:r>
            <w:r w:rsidR="00131AAF" w:rsidRPr="008E0F84">
              <w:rPr>
                <w:rFonts w:ascii="Times New Roman" w:hAnsi="Times New Roman" w:cs="Times New Roman"/>
                <w:szCs w:val="22"/>
              </w:rPr>
              <w:t xml:space="preserve">of goods and raw materials </w:t>
            </w:r>
            <w:r>
              <w:rPr>
                <w:rFonts w:ascii="Times New Roman" w:hAnsi="Times New Roman" w:cs="Times New Roman"/>
                <w:szCs w:val="22"/>
              </w:rPr>
              <w:t xml:space="preserve">plus </w:t>
            </w:r>
            <w:r w:rsidR="00053F4E" w:rsidRPr="008E0F84">
              <w:rPr>
                <w:rFonts w:ascii="Times New Roman" w:hAnsi="Times New Roman" w:cs="Times New Roman"/>
                <w:szCs w:val="22"/>
              </w:rPr>
              <w:t>margin</w:t>
            </w:r>
          </w:p>
        </w:tc>
      </w:tr>
      <w:tr w:rsidR="00486C13" w:rsidRPr="008E0F84" w:rsidTr="00053F4E">
        <w:tc>
          <w:tcPr>
            <w:tcW w:w="4394" w:type="dxa"/>
            <w:vAlign w:val="center"/>
          </w:tcPr>
          <w:p w:rsidR="00486C13" w:rsidRPr="008E0F84"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8E0F84">
              <w:rPr>
                <w:rFonts w:ascii="Times New Roman" w:hAnsi="Times New Roman" w:cs="Times New Roman"/>
                <w:szCs w:val="22"/>
                <w:lang w:val="en-GB"/>
              </w:rPr>
              <w:t>Cost of services</w:t>
            </w:r>
          </w:p>
        </w:tc>
        <w:tc>
          <w:tcPr>
            <w:tcW w:w="4819" w:type="dxa"/>
          </w:tcPr>
          <w:p w:rsidR="00486C13" w:rsidRPr="008E0F84" w:rsidRDefault="00486C13" w:rsidP="00870C4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Contract price or negotiable price</w:t>
            </w:r>
          </w:p>
        </w:tc>
      </w:tr>
      <w:tr w:rsidR="00486C13" w:rsidRPr="008E0F84" w:rsidTr="00053F4E">
        <w:tc>
          <w:tcPr>
            <w:tcW w:w="4394" w:type="dxa"/>
            <w:vAlign w:val="center"/>
          </w:tcPr>
          <w:p w:rsidR="00486C13" w:rsidRPr="008E0F84"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Distribution costs</w:t>
            </w:r>
          </w:p>
        </w:tc>
        <w:tc>
          <w:tcPr>
            <w:tcW w:w="4819" w:type="dxa"/>
          </w:tcPr>
          <w:p w:rsidR="00486C13" w:rsidRPr="008E0F84" w:rsidRDefault="00486C13" w:rsidP="00870C4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Contract price or negotiable price</w:t>
            </w:r>
          </w:p>
        </w:tc>
      </w:tr>
      <w:tr w:rsidR="00486C13" w:rsidRPr="008E0F84" w:rsidTr="00053F4E">
        <w:tc>
          <w:tcPr>
            <w:tcW w:w="4394" w:type="dxa"/>
            <w:vAlign w:val="center"/>
          </w:tcPr>
          <w:p w:rsidR="00486C13" w:rsidRPr="008E0F84" w:rsidRDefault="00486C13"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8E0F84">
              <w:rPr>
                <w:rFonts w:ascii="Times New Roman" w:hAnsi="Times New Roman" w:cs="Times New Roman"/>
                <w:szCs w:val="22"/>
                <w:lang w:val="en-GB"/>
              </w:rPr>
              <w:t>Administrative expenses</w:t>
            </w:r>
          </w:p>
        </w:tc>
        <w:tc>
          <w:tcPr>
            <w:tcW w:w="4819" w:type="dxa"/>
          </w:tcPr>
          <w:p w:rsidR="00486C13" w:rsidRPr="008E0F84" w:rsidRDefault="00486C13" w:rsidP="00870C4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lang w:val="en-GB"/>
              </w:rPr>
              <w:t>Contract price or negotiable price</w:t>
            </w:r>
          </w:p>
        </w:tc>
      </w:tr>
      <w:tr w:rsidR="00F44FE7" w:rsidRPr="008E0F84" w:rsidTr="00053F4E">
        <w:tc>
          <w:tcPr>
            <w:tcW w:w="4394" w:type="dxa"/>
            <w:vAlign w:val="center"/>
          </w:tcPr>
          <w:p w:rsidR="00F44FE7" w:rsidRPr="008E0F84" w:rsidRDefault="00F44FE7" w:rsidP="00053F4E">
            <w:pPr>
              <w:tabs>
                <w:tab w:val="left" w:pos="360"/>
              </w:tabs>
              <w:spacing w:after="0" w:line="240" w:lineRule="atLeast"/>
              <w:ind w:left="175" w:right="-25" w:hanging="142"/>
              <w:rPr>
                <w:rFonts w:ascii="Times New Roman" w:hAnsi="Times New Roman" w:cs="Times New Roman"/>
                <w:szCs w:val="22"/>
                <w:lang w:val="en-GB"/>
              </w:rPr>
            </w:pPr>
            <w:r w:rsidRPr="008E0F84">
              <w:rPr>
                <w:rFonts w:ascii="Times New Roman" w:hAnsi="Times New Roman" w:cs="Times New Roman"/>
                <w:szCs w:val="22"/>
                <w:lang w:val="en-GB"/>
              </w:rPr>
              <w:t>Director’s remunerations represent meeting</w:t>
            </w:r>
            <w:r w:rsidR="00053F4E" w:rsidRPr="008E0F84">
              <w:rPr>
                <w:rFonts w:ascii="Times New Roman" w:hAnsi="Times New Roman" w:cs="Times New Roman"/>
                <w:szCs w:val="22"/>
                <w:lang w:val="en-GB"/>
              </w:rPr>
              <w:t xml:space="preserve"> </w:t>
            </w:r>
            <w:r w:rsidR="00ED7825" w:rsidRPr="008E0F84">
              <w:rPr>
                <w:rFonts w:ascii="Times New Roman" w:hAnsi="Times New Roman" w:cs="Times New Roman"/>
                <w:szCs w:val="22"/>
                <w:lang w:val="en-GB"/>
              </w:rPr>
              <w:t>a</w:t>
            </w:r>
            <w:r w:rsidRPr="008E0F84">
              <w:rPr>
                <w:rFonts w:ascii="Times New Roman" w:hAnsi="Times New Roman" w:cs="Times New Roman"/>
                <w:szCs w:val="22"/>
                <w:lang w:val="en-GB"/>
              </w:rPr>
              <w:t>llowance</w:t>
            </w:r>
            <w:r w:rsidR="00ED7825" w:rsidRPr="008E0F84">
              <w:rPr>
                <w:rFonts w:ascii="Times New Roman" w:hAnsi="Times New Roman" w:cs="Times New Roman"/>
                <w:szCs w:val="22"/>
                <w:lang w:val="en-GB"/>
              </w:rPr>
              <w:t>, salary, bonus and other</w:t>
            </w:r>
          </w:p>
        </w:tc>
        <w:tc>
          <w:tcPr>
            <w:tcW w:w="4819" w:type="dxa"/>
          </w:tcPr>
          <w:p w:rsidR="00F44FE7" w:rsidRPr="008E0F84" w:rsidRDefault="00F44FE7" w:rsidP="00486C13">
            <w:pPr>
              <w:spacing w:after="0" w:line="240" w:lineRule="atLeast"/>
              <w:ind w:left="175" w:right="-25" w:hanging="141"/>
              <w:rPr>
                <w:rFonts w:ascii="Times New Roman" w:hAnsi="Times New Roman" w:cs="Times New Roman"/>
                <w:szCs w:val="22"/>
                <w:lang w:val="en-GB"/>
              </w:rPr>
            </w:pPr>
            <w:r w:rsidRPr="008E0F84">
              <w:rPr>
                <w:rFonts w:ascii="Times New Roman" w:hAnsi="Times New Roman" w:cs="Times New Roman"/>
                <w:szCs w:val="22"/>
                <w:lang w:val="en-GB"/>
              </w:rPr>
              <w:t>The amounts approved by the Company’s directors</w:t>
            </w:r>
            <w:r w:rsidR="00053F4E" w:rsidRPr="008E0F84">
              <w:rPr>
                <w:rFonts w:ascii="Times New Roman" w:hAnsi="Times New Roman" w:cs="Times New Roman"/>
                <w:szCs w:val="22"/>
                <w:lang w:val="en-GB"/>
              </w:rPr>
              <w:t xml:space="preserve"> </w:t>
            </w:r>
            <w:r w:rsidRPr="008E0F84">
              <w:rPr>
                <w:rFonts w:ascii="Times New Roman" w:hAnsi="Times New Roman" w:cs="Times New Roman"/>
                <w:szCs w:val="22"/>
                <w:lang w:val="en-GB"/>
              </w:rPr>
              <w:t>and shareholders</w:t>
            </w:r>
          </w:p>
        </w:tc>
      </w:tr>
    </w:tbl>
    <w:p w:rsidR="00F44FE7" w:rsidRPr="008E0F84" w:rsidRDefault="00F44FE7" w:rsidP="00053F4E">
      <w:pPr>
        <w:pStyle w:val="BodyText"/>
        <w:ind w:left="540" w:right="-25" w:firstLine="0"/>
        <w:jc w:val="both"/>
        <w:rPr>
          <w:rFonts w:ascii="Times New Roman" w:hAnsi="Times New Roman" w:cs="Times New Roman"/>
          <w:sz w:val="22"/>
          <w:szCs w:val="22"/>
        </w:rPr>
      </w:pPr>
    </w:p>
    <w:p w:rsidR="000E27B9" w:rsidRPr="008E0F84" w:rsidRDefault="000E27B9" w:rsidP="00053F4E">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Significant transactions during the three-m</w:t>
      </w:r>
      <w:r w:rsidR="00F94422">
        <w:rPr>
          <w:rFonts w:ascii="Times New Roman" w:hAnsi="Times New Roman" w:cs="Times New Roman"/>
          <w:sz w:val="22"/>
          <w:szCs w:val="22"/>
          <w:lang w:val="en-AU"/>
        </w:rPr>
        <w:t xml:space="preserve">onth </w:t>
      </w:r>
      <w:r w:rsidR="00535E57">
        <w:rPr>
          <w:rFonts w:ascii="Times New Roman" w:hAnsi="Times New Roman" w:cs="Times New Roman"/>
          <w:sz w:val="22"/>
          <w:szCs w:val="22"/>
          <w:lang w:val="en-GB"/>
        </w:rPr>
        <w:t xml:space="preserve">and six-month </w:t>
      </w:r>
      <w:r w:rsidR="00444ADC">
        <w:rPr>
          <w:rFonts w:ascii="Times New Roman" w:hAnsi="Times New Roman" w:cs="Times New Roman"/>
          <w:sz w:val="22"/>
          <w:szCs w:val="22"/>
          <w:lang w:val="en-GB"/>
        </w:rPr>
        <w:t xml:space="preserve">periods </w:t>
      </w:r>
      <w:r w:rsidR="00F94422">
        <w:rPr>
          <w:rFonts w:ascii="Times New Roman" w:hAnsi="Times New Roman" w:cs="Times New Roman"/>
          <w:sz w:val="22"/>
          <w:szCs w:val="22"/>
          <w:lang w:val="en-AU"/>
        </w:rPr>
        <w:t>ended 3</w:t>
      </w:r>
      <w:r w:rsidR="00F94422">
        <w:rPr>
          <w:rFonts w:ascii="Times New Roman" w:hAnsi="Times New Roman"/>
          <w:sz w:val="22"/>
          <w:szCs w:val="28"/>
          <w:lang w:val="en-GB"/>
        </w:rPr>
        <w:t>0</w:t>
      </w:r>
      <w:r w:rsidR="00F94422">
        <w:rPr>
          <w:rFonts w:ascii="Times New Roman" w:hAnsi="Times New Roman" w:cs="Times New Roman"/>
          <w:sz w:val="22"/>
          <w:szCs w:val="22"/>
          <w:lang w:val="en-AU"/>
        </w:rPr>
        <w:t xml:space="preserve"> June</w:t>
      </w:r>
      <w:r w:rsidR="00956F92" w:rsidRPr="008E0F84">
        <w:rPr>
          <w:rFonts w:ascii="Times New Roman" w:hAnsi="Times New Roman" w:cs="Times New Roman"/>
          <w:sz w:val="22"/>
          <w:szCs w:val="22"/>
          <w:lang w:val="en-AU"/>
        </w:rPr>
        <w:t xml:space="preserve"> 2020</w:t>
      </w:r>
      <w:r w:rsidR="00620E4B" w:rsidRPr="008E0F84">
        <w:rPr>
          <w:rFonts w:ascii="Times New Roman" w:hAnsi="Times New Roman" w:cs="Times New Roman"/>
          <w:sz w:val="22"/>
          <w:szCs w:val="22"/>
          <w:lang w:val="en-AU"/>
        </w:rPr>
        <w:t xml:space="preserve"> and 201</w:t>
      </w:r>
      <w:r w:rsidR="00956F92" w:rsidRPr="008E0F84">
        <w:rPr>
          <w:rFonts w:ascii="Times New Roman" w:hAnsi="Times New Roman" w:cs="Times New Roman"/>
          <w:sz w:val="22"/>
          <w:szCs w:val="22"/>
          <w:lang w:val="en-AU"/>
        </w:rPr>
        <w:t xml:space="preserve">9 </w:t>
      </w:r>
      <w:r w:rsidRPr="008E0F84">
        <w:rPr>
          <w:rFonts w:ascii="Times New Roman" w:hAnsi="Times New Roman" w:cs="Times New Roman"/>
          <w:sz w:val="22"/>
          <w:szCs w:val="22"/>
          <w:lang w:val="en-AU"/>
        </w:rPr>
        <w:t>with related parties were as follows:</w:t>
      </w:r>
    </w:p>
    <w:p w:rsidR="00AC7E1C" w:rsidRPr="008E0F84" w:rsidRDefault="00AC7E1C" w:rsidP="00053F4E">
      <w:pPr>
        <w:pStyle w:val="BodyText"/>
        <w:ind w:left="540" w:right="-25"/>
        <w:jc w:val="both"/>
        <w:rPr>
          <w:rFonts w:ascii="Times New Roman" w:hAnsi="Times New Roman" w:cs="Times New Roman"/>
          <w:sz w:val="22"/>
          <w:szCs w:val="22"/>
          <w:lang w:val="en-AU"/>
        </w:rPr>
      </w:pPr>
    </w:p>
    <w:tbl>
      <w:tblPr>
        <w:tblW w:w="9815" w:type="dxa"/>
        <w:tblLayout w:type="fixed"/>
        <w:tblLook w:val="01E0" w:firstRow="1" w:lastRow="1" w:firstColumn="1" w:lastColumn="1" w:noHBand="0" w:noVBand="0"/>
      </w:tblPr>
      <w:tblGrid>
        <w:gridCol w:w="4361"/>
        <w:gridCol w:w="1170"/>
        <w:gridCol w:w="270"/>
        <w:gridCol w:w="1044"/>
        <w:gridCol w:w="270"/>
        <w:gridCol w:w="1260"/>
        <w:gridCol w:w="270"/>
        <w:gridCol w:w="1170"/>
      </w:tblGrid>
      <w:tr w:rsidR="00975A84" w:rsidRPr="008E0F84" w:rsidTr="000B6FBE">
        <w:trPr>
          <w:tblHeader/>
        </w:trPr>
        <w:tc>
          <w:tcPr>
            <w:tcW w:w="4361" w:type="dxa"/>
          </w:tcPr>
          <w:p w:rsidR="00975A84" w:rsidRPr="008E0F84" w:rsidRDefault="00975A84"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94422" w:rsidRDefault="00975A84" w:rsidP="00F94422">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p w:rsidR="00F94422" w:rsidRPr="00F94422" w:rsidRDefault="00F94422" w:rsidP="00444ADC">
            <w:pPr>
              <w:spacing w:after="0" w:line="240" w:lineRule="atLeast"/>
              <w:ind w:right="-175" w:hanging="250"/>
              <w:jc w:val="center"/>
              <w:rPr>
                <w:rFonts w:ascii="Times New Roman" w:eastAsia="Cordia New" w:hAnsi="Times New Roman" w:cs="Times New Roman"/>
                <w:b/>
                <w:bCs/>
                <w:szCs w:val="22"/>
              </w:rPr>
            </w:pPr>
            <w:r w:rsidRPr="00F94422">
              <w:rPr>
                <w:rFonts w:ascii="Times New Roman" w:eastAsia="Cordia New" w:hAnsi="Times New Roman" w:cs="Times New Roman"/>
                <w:szCs w:val="22"/>
              </w:rPr>
              <w:t>For the three-month period</w:t>
            </w:r>
            <w:r w:rsidR="00ED2D80">
              <w:rPr>
                <w:rFonts w:ascii="Times New Roman" w:eastAsia="Cordia New" w:hAnsi="Times New Roman" w:cs="Times New Roman"/>
                <w:b/>
                <w:bCs/>
                <w:szCs w:val="22"/>
              </w:rPr>
              <w:t>s</w:t>
            </w:r>
          </w:p>
        </w:tc>
        <w:tc>
          <w:tcPr>
            <w:tcW w:w="270" w:type="dxa"/>
          </w:tcPr>
          <w:p w:rsidR="00975A84" w:rsidRPr="008E0F84" w:rsidRDefault="00975A8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00" w:type="dxa"/>
            <w:gridSpan w:val="3"/>
          </w:tcPr>
          <w:p w:rsidR="00975A84" w:rsidRDefault="00975A84"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p w:rsidR="00F94422" w:rsidRPr="00444ADC" w:rsidRDefault="00F94422" w:rsidP="00444ADC">
            <w:pPr>
              <w:spacing w:after="0" w:line="240" w:lineRule="atLeast"/>
              <w:ind w:left="-311" w:right="-25"/>
              <w:jc w:val="center"/>
              <w:rPr>
                <w:rFonts w:ascii="Times New Roman" w:eastAsia="Cordia New" w:hAnsi="Times New Roman" w:cs="Times New Roman"/>
                <w:szCs w:val="22"/>
              </w:rPr>
            </w:pPr>
            <w:r w:rsidRPr="00F94422">
              <w:rPr>
                <w:rFonts w:ascii="Times New Roman" w:eastAsia="Cordia New" w:hAnsi="Times New Roman" w:cs="Times New Roman"/>
                <w:szCs w:val="22"/>
              </w:rPr>
              <w:t>For the three-month</w:t>
            </w:r>
            <w:r w:rsidR="00444ADC">
              <w:rPr>
                <w:rFonts w:ascii="Times New Roman" w:eastAsia="Cordia New" w:hAnsi="Times New Roman" w:cs="Times New Roman"/>
                <w:szCs w:val="22"/>
              </w:rPr>
              <w:t xml:space="preserve"> </w:t>
            </w:r>
            <w:r w:rsidRPr="00F94422">
              <w:rPr>
                <w:rFonts w:ascii="Times New Roman" w:eastAsia="Cordia New" w:hAnsi="Times New Roman" w:cs="Times New Roman"/>
                <w:szCs w:val="22"/>
              </w:rPr>
              <w:t>period</w:t>
            </w:r>
            <w:r w:rsidR="00ED2D80">
              <w:rPr>
                <w:rFonts w:ascii="Times New Roman" w:eastAsia="Cordia New" w:hAnsi="Times New Roman" w:cs="Times New Roman"/>
                <w:szCs w:val="22"/>
              </w:rPr>
              <w:t>s</w:t>
            </w:r>
          </w:p>
        </w:tc>
      </w:tr>
      <w:tr w:rsidR="00386CF6" w:rsidRPr="008E0F84" w:rsidTr="000B6FBE">
        <w:trPr>
          <w:tblHeader/>
        </w:trPr>
        <w:tc>
          <w:tcPr>
            <w:tcW w:w="4361" w:type="dxa"/>
          </w:tcPr>
          <w:p w:rsidR="00386CF6" w:rsidRPr="008E0F84" w:rsidRDefault="00386CF6"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386CF6" w:rsidRPr="008E0F84" w:rsidRDefault="00386CF6"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386CF6" w:rsidRPr="008E0F84"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386CF6" w:rsidRPr="008E0F84" w:rsidRDefault="00386CF6"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0" w:type="dxa"/>
          </w:tcPr>
          <w:p w:rsidR="00386CF6" w:rsidRPr="008E0F84" w:rsidRDefault="00386CF6"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386CF6" w:rsidRPr="008E0F84" w:rsidRDefault="00386CF6"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386CF6" w:rsidRPr="008E0F84"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386CF6" w:rsidRPr="008E0F84" w:rsidRDefault="00386CF6"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386CF6" w:rsidRPr="008E0F84" w:rsidTr="000B6FBE">
        <w:trPr>
          <w:tblHeader/>
        </w:trPr>
        <w:tc>
          <w:tcPr>
            <w:tcW w:w="4361" w:type="dxa"/>
          </w:tcPr>
          <w:p w:rsidR="00386CF6" w:rsidRPr="008E0F84" w:rsidRDefault="00386CF6"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5454" w:type="dxa"/>
            <w:gridSpan w:val="7"/>
          </w:tcPr>
          <w:p w:rsidR="00386CF6" w:rsidRPr="008E0F84" w:rsidRDefault="00386CF6" w:rsidP="00053F4E">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386CF6" w:rsidRPr="008E0F84" w:rsidTr="000B6FBE">
        <w:trPr>
          <w:trHeight w:val="288"/>
        </w:trPr>
        <w:tc>
          <w:tcPr>
            <w:tcW w:w="4361" w:type="dxa"/>
            <w:vAlign w:val="bottom"/>
          </w:tcPr>
          <w:p w:rsidR="00386CF6" w:rsidRPr="008E0F84" w:rsidRDefault="00386CF6"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Subsidiaries</w:t>
            </w:r>
          </w:p>
        </w:tc>
        <w:tc>
          <w:tcPr>
            <w:tcW w:w="1170" w:type="dxa"/>
          </w:tcPr>
          <w:p w:rsidR="00386CF6" w:rsidRPr="008E0F84"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044" w:type="dxa"/>
          </w:tcPr>
          <w:p w:rsidR="00386CF6" w:rsidRPr="008E0F84"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6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7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386CF6" w:rsidRPr="008E0F84"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F94422" w:rsidRPr="008E0F84" w:rsidTr="000B6FBE">
        <w:tc>
          <w:tcPr>
            <w:tcW w:w="4361" w:type="dxa"/>
            <w:vAlign w:val="bottom"/>
          </w:tcPr>
          <w:p w:rsidR="00F94422" w:rsidRPr="008E0F84" w:rsidRDefault="00F94422"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Interest income</w:t>
            </w:r>
          </w:p>
        </w:tc>
        <w:tc>
          <w:tcPr>
            <w:tcW w:w="1170" w:type="dxa"/>
          </w:tcPr>
          <w:p w:rsidR="00F94422" w:rsidRPr="00F94422" w:rsidRDefault="00F94422" w:rsidP="00F94422">
            <w:pPr>
              <w:tabs>
                <w:tab w:val="decimal" w:pos="641"/>
              </w:tabs>
              <w:spacing w:after="0" w:line="240" w:lineRule="atLeast"/>
              <w:ind w:left="72" w:right="-25"/>
              <w:jc w:val="both"/>
              <w:rPr>
                <w:rFonts w:ascii="Times New Roman" w:hAnsi="Times New Roman" w:cs="Times New Roman"/>
                <w:szCs w:val="22"/>
              </w:rPr>
            </w:pPr>
            <w:r w:rsidRPr="00F94422">
              <w:rPr>
                <w:rFonts w:ascii="Times New Roman" w:hAnsi="Times New Roman" w:cs="Times New Roman"/>
                <w:szCs w:val="22"/>
              </w:rPr>
              <w:t>-</w:t>
            </w:r>
          </w:p>
        </w:tc>
        <w:tc>
          <w:tcPr>
            <w:tcW w:w="270" w:type="dxa"/>
          </w:tcPr>
          <w:p w:rsidR="00F94422" w:rsidRPr="00F94422" w:rsidRDefault="00F94422" w:rsidP="00F94422">
            <w:pPr>
              <w:tabs>
                <w:tab w:val="decimal" w:pos="641"/>
              </w:tabs>
              <w:spacing w:after="0" w:line="240" w:lineRule="atLeast"/>
              <w:ind w:left="72" w:right="-25" w:hanging="117"/>
              <w:jc w:val="both"/>
              <w:rPr>
                <w:rFonts w:ascii="Times New Roman" w:hAnsi="Times New Roman" w:cs="Times New Roman"/>
                <w:szCs w:val="22"/>
              </w:rPr>
            </w:pPr>
          </w:p>
        </w:tc>
        <w:tc>
          <w:tcPr>
            <w:tcW w:w="1044" w:type="dxa"/>
          </w:tcPr>
          <w:p w:rsidR="00F94422" w:rsidRPr="00F94422" w:rsidRDefault="00F94422" w:rsidP="00F94422">
            <w:pPr>
              <w:tabs>
                <w:tab w:val="decimal" w:pos="641"/>
              </w:tabs>
              <w:spacing w:after="0" w:line="240" w:lineRule="atLeast"/>
              <w:ind w:left="72" w:right="-25"/>
              <w:jc w:val="both"/>
              <w:rPr>
                <w:rFonts w:ascii="Times New Roman" w:hAnsi="Times New Roman" w:cs="Times New Roman"/>
                <w:szCs w:val="22"/>
              </w:rPr>
            </w:pPr>
            <w:r w:rsidRPr="00F94422">
              <w:rPr>
                <w:rFonts w:ascii="Times New Roman" w:hAnsi="Times New Roman" w:cs="Times New Roman"/>
                <w:szCs w:val="22"/>
              </w:rPr>
              <w:t>-</w:t>
            </w:r>
          </w:p>
        </w:tc>
        <w:tc>
          <w:tcPr>
            <w:tcW w:w="270" w:type="dxa"/>
          </w:tcPr>
          <w:p w:rsidR="00F94422" w:rsidRPr="00F94422" w:rsidRDefault="00F94422"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F94422" w:rsidRPr="00F94422" w:rsidRDefault="00F94304" w:rsidP="00832FA6">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128</w:t>
            </w:r>
          </w:p>
        </w:tc>
        <w:tc>
          <w:tcPr>
            <w:tcW w:w="270" w:type="dxa"/>
          </w:tcPr>
          <w:p w:rsidR="00F94422" w:rsidRPr="00F94422" w:rsidRDefault="00F94422" w:rsidP="00F94422">
            <w:pPr>
              <w:tabs>
                <w:tab w:val="decimal" w:pos="500"/>
                <w:tab w:val="decimal" w:pos="641"/>
              </w:tabs>
              <w:spacing w:after="0" w:line="240" w:lineRule="atLeast"/>
              <w:ind w:left="72" w:right="-25"/>
              <w:jc w:val="both"/>
              <w:rPr>
                <w:rFonts w:ascii="Times New Roman" w:hAnsi="Times New Roman" w:cs="Times New Roman"/>
                <w:szCs w:val="22"/>
              </w:rPr>
            </w:pPr>
          </w:p>
        </w:tc>
        <w:tc>
          <w:tcPr>
            <w:tcW w:w="1170" w:type="dxa"/>
          </w:tcPr>
          <w:p w:rsidR="00F94422" w:rsidRPr="00F94422" w:rsidRDefault="00F94422" w:rsidP="00832FA6">
            <w:pPr>
              <w:tabs>
                <w:tab w:val="decimal" w:pos="898"/>
              </w:tabs>
              <w:spacing w:after="0" w:line="240" w:lineRule="atLeast"/>
              <w:ind w:right="-25"/>
              <w:jc w:val="right"/>
              <w:rPr>
                <w:rFonts w:ascii="Times New Roman" w:hAnsi="Times New Roman" w:cs="Times New Roman"/>
                <w:szCs w:val="22"/>
              </w:rPr>
            </w:pPr>
            <w:r w:rsidRPr="00F94422">
              <w:rPr>
                <w:rFonts w:ascii="Times New Roman" w:hAnsi="Times New Roman" w:cs="Times New Roman"/>
                <w:szCs w:val="22"/>
              </w:rPr>
              <w:t>329</w:t>
            </w:r>
          </w:p>
        </w:tc>
      </w:tr>
      <w:tr w:rsidR="00A70256" w:rsidRPr="008E0F84" w:rsidTr="000B6FBE">
        <w:tc>
          <w:tcPr>
            <w:tcW w:w="4361" w:type="dxa"/>
            <w:vAlign w:val="bottom"/>
          </w:tcPr>
          <w:p w:rsidR="00A70256" w:rsidRPr="008E0F84" w:rsidRDefault="00A70256"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A70256" w:rsidRPr="008E0F84" w:rsidRDefault="00A70256" w:rsidP="00053F4E">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A70256" w:rsidRPr="008E0F84" w:rsidRDefault="00A70256" w:rsidP="00F94422">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A70256" w:rsidRPr="00832FA6" w:rsidRDefault="00F94304" w:rsidP="00832FA6">
            <w:pPr>
              <w:tabs>
                <w:tab w:val="decimal" w:pos="898"/>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442</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A70256" w:rsidRPr="00832FA6" w:rsidRDefault="00F94422" w:rsidP="00832FA6">
            <w:pPr>
              <w:tabs>
                <w:tab w:val="decimal" w:pos="898"/>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806</w:t>
            </w:r>
          </w:p>
        </w:tc>
      </w:tr>
      <w:tr w:rsidR="00A70256" w:rsidRPr="008E0F84" w:rsidTr="000B6FBE">
        <w:tc>
          <w:tcPr>
            <w:tcW w:w="4361" w:type="dxa"/>
            <w:vAlign w:val="bottom"/>
          </w:tcPr>
          <w:p w:rsidR="00A70256" w:rsidRPr="008E0F84" w:rsidRDefault="00A70256"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Cost of sale</w:t>
            </w:r>
          </w:p>
        </w:tc>
        <w:tc>
          <w:tcPr>
            <w:tcW w:w="1170" w:type="dxa"/>
          </w:tcPr>
          <w:p w:rsidR="00A70256" w:rsidRPr="008E0F84" w:rsidRDefault="00A70256" w:rsidP="00053F4E">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A70256" w:rsidRPr="008E0F84" w:rsidRDefault="00A70256" w:rsidP="00832FA6">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A70256"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60,761</w:t>
            </w:r>
          </w:p>
        </w:tc>
        <w:tc>
          <w:tcPr>
            <w:tcW w:w="270" w:type="dxa"/>
          </w:tcPr>
          <w:p w:rsidR="00A70256" w:rsidRPr="008E0F84" w:rsidRDefault="00A70256"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70256" w:rsidRPr="00535E57" w:rsidRDefault="00F94422" w:rsidP="00535E57">
            <w:pPr>
              <w:tabs>
                <w:tab w:val="decimal" w:pos="898"/>
              </w:tabs>
              <w:spacing w:after="0" w:line="240" w:lineRule="atLeast"/>
              <w:ind w:right="-25"/>
              <w:jc w:val="right"/>
              <w:rPr>
                <w:rFonts w:ascii="Times New Roman" w:hAnsi="Times New Roman" w:cs="Times New Roman"/>
                <w:szCs w:val="22"/>
                <w:cs/>
              </w:rPr>
            </w:pPr>
            <w:r w:rsidRPr="00535E57">
              <w:rPr>
                <w:rFonts w:ascii="Times New Roman" w:hAnsi="Times New Roman" w:cs="Times New Roman"/>
                <w:szCs w:val="22"/>
              </w:rPr>
              <w:t>90,931</w:t>
            </w:r>
          </w:p>
        </w:tc>
      </w:tr>
      <w:tr w:rsidR="00D17A6D" w:rsidRPr="008E0F84" w:rsidTr="000B6FBE">
        <w:tc>
          <w:tcPr>
            <w:tcW w:w="4361" w:type="dxa"/>
            <w:vAlign w:val="bottom"/>
          </w:tcPr>
          <w:p w:rsidR="00D17A6D" w:rsidRPr="008E0F84" w:rsidRDefault="00D17A6D"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Distribution costs</w:t>
            </w:r>
          </w:p>
        </w:tc>
        <w:tc>
          <w:tcPr>
            <w:tcW w:w="1170" w:type="dxa"/>
          </w:tcPr>
          <w:p w:rsidR="00D17A6D" w:rsidRPr="008E0F84" w:rsidRDefault="00D17A6D" w:rsidP="00053F4E">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D17A6D" w:rsidRPr="008E0F84" w:rsidRDefault="00D17A6D"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17A6D" w:rsidRPr="008E0F84" w:rsidRDefault="00D17A6D" w:rsidP="00832FA6">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D17A6D"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4,484</w:t>
            </w: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17A6D" w:rsidRPr="00535E57" w:rsidRDefault="00F94422" w:rsidP="00535E57">
            <w:pPr>
              <w:tabs>
                <w:tab w:val="decimal" w:pos="898"/>
              </w:tabs>
              <w:spacing w:after="0" w:line="240" w:lineRule="atLeast"/>
              <w:ind w:right="-25"/>
              <w:jc w:val="right"/>
              <w:rPr>
                <w:rFonts w:ascii="Times New Roman" w:hAnsi="Times New Roman" w:cs="Times New Roman"/>
                <w:szCs w:val="22"/>
                <w:cs/>
              </w:rPr>
            </w:pPr>
            <w:r w:rsidRPr="00535E57">
              <w:rPr>
                <w:rFonts w:ascii="Times New Roman" w:hAnsi="Times New Roman" w:cs="Times New Roman"/>
                <w:szCs w:val="22"/>
              </w:rPr>
              <w:t>5,588</w:t>
            </w:r>
          </w:p>
        </w:tc>
      </w:tr>
      <w:tr w:rsidR="00D17A6D" w:rsidRPr="008E0F84" w:rsidTr="000B6FBE">
        <w:tc>
          <w:tcPr>
            <w:tcW w:w="4361" w:type="dxa"/>
            <w:vAlign w:val="bottom"/>
          </w:tcPr>
          <w:p w:rsidR="00D17A6D" w:rsidRPr="008E0F84" w:rsidRDefault="00D17A6D"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Administrative expenses</w:t>
            </w:r>
          </w:p>
        </w:tc>
        <w:tc>
          <w:tcPr>
            <w:tcW w:w="1170" w:type="dxa"/>
          </w:tcPr>
          <w:p w:rsidR="00D17A6D" w:rsidRPr="008E0F84" w:rsidRDefault="00D17A6D" w:rsidP="00053F4E">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D17A6D" w:rsidRPr="008E0F84" w:rsidRDefault="00D17A6D"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D17A6D" w:rsidRPr="008E0F84" w:rsidRDefault="00D17A6D" w:rsidP="00832FA6">
            <w:pPr>
              <w:tabs>
                <w:tab w:val="decimal" w:pos="641"/>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D17A6D" w:rsidRPr="00F94304" w:rsidRDefault="00F94304" w:rsidP="00F94304">
            <w:pPr>
              <w:tabs>
                <w:tab w:val="decimal" w:pos="898"/>
              </w:tabs>
              <w:spacing w:after="0" w:line="240" w:lineRule="atLeast"/>
              <w:ind w:right="-25"/>
              <w:jc w:val="right"/>
              <w:rPr>
                <w:rFonts w:ascii="Times New Roman" w:hAnsi="Times New Roman" w:cs="Times New Roman"/>
                <w:szCs w:val="22"/>
                <w:cs/>
              </w:rPr>
            </w:pPr>
            <w:r w:rsidRPr="00F94304">
              <w:rPr>
                <w:rFonts w:ascii="Times New Roman" w:hAnsi="Times New Roman" w:cs="Times New Roman"/>
                <w:szCs w:val="22"/>
              </w:rPr>
              <w:t>154</w:t>
            </w: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17A6D" w:rsidRPr="00535E57" w:rsidRDefault="00F94422" w:rsidP="00535E57">
            <w:pPr>
              <w:tabs>
                <w:tab w:val="decimal" w:pos="898"/>
              </w:tabs>
              <w:spacing w:after="0" w:line="240" w:lineRule="atLeast"/>
              <w:ind w:right="-25"/>
              <w:jc w:val="right"/>
              <w:rPr>
                <w:rFonts w:ascii="Times New Roman" w:hAnsi="Times New Roman" w:cs="Times New Roman"/>
                <w:szCs w:val="22"/>
                <w:cs/>
              </w:rPr>
            </w:pPr>
            <w:r w:rsidRPr="00535E57">
              <w:rPr>
                <w:rFonts w:ascii="Times New Roman" w:hAnsi="Times New Roman" w:cs="Times New Roman"/>
                <w:szCs w:val="22"/>
              </w:rPr>
              <w:t>51</w:t>
            </w:r>
          </w:p>
        </w:tc>
      </w:tr>
      <w:tr w:rsidR="00D17A6D" w:rsidRPr="008E0F84" w:rsidTr="000B6FBE">
        <w:tc>
          <w:tcPr>
            <w:tcW w:w="4361" w:type="dxa"/>
            <w:vAlign w:val="bottom"/>
          </w:tcPr>
          <w:p w:rsidR="00D17A6D" w:rsidRPr="008E0F84" w:rsidRDefault="00C27056" w:rsidP="00C27056">
            <w:pPr>
              <w:spacing w:after="0" w:line="240" w:lineRule="atLeast"/>
              <w:ind w:left="522" w:right="-25"/>
              <w:jc w:val="both"/>
              <w:rPr>
                <w:rFonts w:ascii="Times New Roman" w:hAnsi="Times New Roman" w:cs="Times New Roman"/>
                <w:b/>
                <w:bCs/>
                <w:szCs w:val="22"/>
                <w:cs/>
              </w:rPr>
            </w:pPr>
            <w:r w:rsidRPr="00535E57">
              <w:rPr>
                <w:rFonts w:ascii="Times New Roman" w:hAnsi="Times New Roman" w:cs="Times New Roman"/>
                <w:b/>
                <w:bCs/>
                <w:szCs w:val="22"/>
              </w:rPr>
              <w:t>Other related parties</w:t>
            </w:r>
          </w:p>
        </w:tc>
        <w:tc>
          <w:tcPr>
            <w:tcW w:w="1170" w:type="dxa"/>
            <w:vAlign w:val="bottom"/>
          </w:tcPr>
          <w:p w:rsidR="00D17A6D" w:rsidRPr="008E0F84" w:rsidRDefault="00D17A6D" w:rsidP="00053F4E">
            <w:pPr>
              <w:tabs>
                <w:tab w:val="decimal" w:pos="641"/>
              </w:tabs>
              <w:spacing w:after="0" w:line="240" w:lineRule="atLeast"/>
              <w:ind w:left="72" w:right="-25"/>
              <w:jc w:val="both"/>
              <w:rPr>
                <w:rFonts w:ascii="Times New Roman" w:hAnsi="Times New Roman" w:cs="Times New Roman"/>
                <w:szCs w:val="22"/>
              </w:rPr>
            </w:pPr>
          </w:p>
        </w:tc>
        <w:tc>
          <w:tcPr>
            <w:tcW w:w="270" w:type="dxa"/>
            <w:vAlign w:val="bottom"/>
          </w:tcPr>
          <w:p w:rsidR="00D17A6D" w:rsidRPr="008E0F84" w:rsidRDefault="00D17A6D" w:rsidP="00053F4E">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D17A6D" w:rsidRPr="008E0F84" w:rsidRDefault="00D17A6D" w:rsidP="00535E57">
            <w:pPr>
              <w:tabs>
                <w:tab w:val="decimal" w:pos="500"/>
              </w:tabs>
              <w:spacing w:after="0" w:line="240" w:lineRule="atLeast"/>
              <w:ind w:left="-54" w:right="-25"/>
              <w:jc w:val="right"/>
              <w:rPr>
                <w:rFonts w:ascii="Times New Roman" w:hAnsi="Times New Roman" w:cs="Times New Roman"/>
                <w:color w:val="000000"/>
                <w:szCs w:val="22"/>
              </w:rPr>
            </w:pP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D17A6D" w:rsidRPr="008E0F84" w:rsidRDefault="00D17A6D" w:rsidP="00053F4E">
            <w:pPr>
              <w:tabs>
                <w:tab w:val="decimal" w:pos="898"/>
              </w:tabs>
              <w:spacing w:after="0" w:line="240" w:lineRule="atLeast"/>
              <w:ind w:right="-25"/>
              <w:jc w:val="both"/>
              <w:rPr>
                <w:rFonts w:ascii="Times New Roman" w:hAnsi="Times New Roman" w:cs="Times New Roman"/>
                <w:color w:val="000000"/>
                <w:szCs w:val="22"/>
              </w:rPr>
            </w:pPr>
          </w:p>
        </w:tc>
        <w:tc>
          <w:tcPr>
            <w:tcW w:w="270" w:type="dxa"/>
          </w:tcPr>
          <w:p w:rsidR="00D17A6D" w:rsidRPr="008E0F84" w:rsidRDefault="00D17A6D"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D17A6D" w:rsidRPr="008E0F84" w:rsidRDefault="00D17A6D" w:rsidP="00053F4E">
            <w:pPr>
              <w:tabs>
                <w:tab w:val="decimal" w:pos="748"/>
              </w:tabs>
              <w:spacing w:after="0" w:line="240" w:lineRule="atLeast"/>
              <w:ind w:right="-25"/>
              <w:jc w:val="both"/>
              <w:rPr>
                <w:rFonts w:ascii="Times New Roman" w:hAnsi="Times New Roman" w:cs="Times New Roman"/>
                <w:color w:val="000000"/>
                <w:szCs w:val="22"/>
              </w:rPr>
            </w:pPr>
          </w:p>
        </w:tc>
      </w:tr>
      <w:tr w:rsidR="00F94304" w:rsidRPr="008E0F84" w:rsidTr="000B6FBE">
        <w:tc>
          <w:tcPr>
            <w:tcW w:w="4361" w:type="dxa"/>
            <w:vAlign w:val="bottom"/>
          </w:tcPr>
          <w:p w:rsidR="00F94304" w:rsidRPr="008E0F84" w:rsidRDefault="00F9430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 xml:space="preserve">Revenues from </w:t>
            </w:r>
            <w:r>
              <w:rPr>
                <w:rFonts w:ascii="Times New Roman" w:hAnsi="Times New Roman" w:cs="Times New Roman"/>
                <w:szCs w:val="22"/>
                <w:lang w:val="en-GB"/>
              </w:rPr>
              <w:t xml:space="preserve">rendering of </w:t>
            </w:r>
            <w:r w:rsidRPr="008E0F84">
              <w:rPr>
                <w:rFonts w:ascii="Times New Roman" w:hAnsi="Times New Roman" w:cs="Times New Roman"/>
                <w:szCs w:val="22"/>
                <w:lang w:val="en-GB"/>
              </w:rPr>
              <w:t>services</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2,116</w:t>
            </w:r>
          </w:p>
        </w:tc>
        <w:tc>
          <w:tcPr>
            <w:tcW w:w="270" w:type="dxa"/>
            <w:vAlign w:val="bottom"/>
          </w:tcPr>
          <w:p w:rsidR="00F94304" w:rsidRPr="00F94304" w:rsidRDefault="00F94304"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sidRPr="00535E57">
              <w:rPr>
                <w:rFonts w:ascii="Times New Roman" w:hAnsi="Times New Roman" w:cs="Times New Roman"/>
                <w:szCs w:val="22"/>
              </w:rPr>
              <w:t>2,423</w:t>
            </w:r>
          </w:p>
        </w:tc>
        <w:tc>
          <w:tcPr>
            <w:tcW w:w="270" w:type="dxa"/>
          </w:tcPr>
          <w:p w:rsidR="00F94304" w:rsidRPr="00F94304" w:rsidRDefault="00F94304"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F94304" w:rsidRPr="00F94304" w:rsidRDefault="00F94304" w:rsidP="00994478">
            <w:pPr>
              <w:tabs>
                <w:tab w:val="decimal" w:pos="500"/>
              </w:tabs>
              <w:spacing w:after="0" w:line="240" w:lineRule="atLeast"/>
              <w:ind w:left="-54" w:right="-25"/>
              <w:jc w:val="center"/>
              <w:rPr>
                <w:rFonts w:ascii="Times New Roman" w:hAnsi="Times New Roman" w:cs="Times New Roman"/>
                <w:szCs w:val="22"/>
              </w:rPr>
            </w:pPr>
            <w:r w:rsidRPr="00F94304">
              <w:rPr>
                <w:rFonts w:ascii="Times New Roman" w:hAnsi="Times New Roman" w:cs="Times New Roman"/>
                <w:szCs w:val="22"/>
              </w:rPr>
              <w:t>-</w:t>
            </w:r>
          </w:p>
        </w:tc>
        <w:tc>
          <w:tcPr>
            <w:tcW w:w="270" w:type="dxa"/>
          </w:tcPr>
          <w:p w:rsidR="00F94304" w:rsidRPr="00F94304" w:rsidRDefault="00F94304"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F94304" w:rsidRPr="00F94304" w:rsidRDefault="00F94304" w:rsidP="00535E57">
            <w:pPr>
              <w:tabs>
                <w:tab w:val="decimal" w:pos="500"/>
              </w:tabs>
              <w:spacing w:after="0" w:line="240" w:lineRule="atLeast"/>
              <w:ind w:left="-54" w:right="-25"/>
              <w:jc w:val="center"/>
              <w:rPr>
                <w:rFonts w:ascii="Times New Roman" w:hAnsi="Times New Roman" w:cs="Times New Roman"/>
                <w:szCs w:val="22"/>
              </w:rPr>
            </w:pPr>
            <w:r w:rsidRPr="00F94304">
              <w:rPr>
                <w:rFonts w:ascii="Times New Roman" w:hAnsi="Times New Roman" w:cs="Times New Roman"/>
                <w:szCs w:val="22"/>
              </w:rPr>
              <w:t>-</w:t>
            </w:r>
          </w:p>
        </w:tc>
      </w:tr>
      <w:tr w:rsidR="00F94304" w:rsidRPr="008E0F84" w:rsidTr="000B6FBE">
        <w:tc>
          <w:tcPr>
            <w:tcW w:w="4361" w:type="dxa"/>
            <w:vAlign w:val="bottom"/>
          </w:tcPr>
          <w:p w:rsidR="00F94304" w:rsidRPr="008E0F84" w:rsidRDefault="00F94304"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Cost of sale</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10,341</w:t>
            </w:r>
          </w:p>
        </w:tc>
        <w:tc>
          <w:tcPr>
            <w:tcW w:w="270" w:type="dxa"/>
            <w:vAlign w:val="bottom"/>
          </w:tcPr>
          <w:p w:rsidR="00F94304" w:rsidRPr="00F94304" w:rsidRDefault="00F94304"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sidRPr="00535E57">
              <w:rPr>
                <w:rFonts w:ascii="Times New Roman" w:hAnsi="Times New Roman" w:cs="Times New Roman"/>
                <w:szCs w:val="22"/>
              </w:rPr>
              <w:t>45</w:t>
            </w:r>
          </w:p>
        </w:tc>
        <w:tc>
          <w:tcPr>
            <w:tcW w:w="270" w:type="dxa"/>
          </w:tcPr>
          <w:p w:rsidR="00F94304" w:rsidRPr="00F94304" w:rsidRDefault="00F94304"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F94304" w:rsidRPr="00F94304" w:rsidRDefault="00F94304" w:rsidP="00F94304">
            <w:pPr>
              <w:tabs>
                <w:tab w:val="decimal" w:pos="890"/>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9,586</w:t>
            </w:r>
          </w:p>
        </w:tc>
        <w:tc>
          <w:tcPr>
            <w:tcW w:w="270" w:type="dxa"/>
          </w:tcPr>
          <w:p w:rsidR="00F94304" w:rsidRPr="00F94304" w:rsidRDefault="00F94304"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F94304" w:rsidRPr="00F94304" w:rsidRDefault="00F94304" w:rsidP="00535E57">
            <w:pPr>
              <w:tabs>
                <w:tab w:val="decimal" w:pos="500"/>
              </w:tabs>
              <w:spacing w:after="0" w:line="240" w:lineRule="atLeast"/>
              <w:ind w:left="-54" w:right="-25"/>
              <w:jc w:val="center"/>
              <w:rPr>
                <w:rFonts w:ascii="Times New Roman" w:hAnsi="Times New Roman" w:cs="Times New Roman"/>
                <w:szCs w:val="22"/>
              </w:rPr>
            </w:pPr>
            <w:r w:rsidRPr="00F94304">
              <w:rPr>
                <w:rFonts w:ascii="Times New Roman" w:hAnsi="Times New Roman" w:cs="Times New Roman"/>
                <w:szCs w:val="22"/>
              </w:rPr>
              <w:t>-</w:t>
            </w:r>
          </w:p>
        </w:tc>
      </w:tr>
      <w:tr w:rsidR="00F94304" w:rsidRPr="008E0F84" w:rsidTr="000B6FBE">
        <w:tc>
          <w:tcPr>
            <w:tcW w:w="4361" w:type="dxa"/>
            <w:vAlign w:val="bottom"/>
          </w:tcPr>
          <w:p w:rsidR="00F94304" w:rsidRPr="008E0F84" w:rsidRDefault="00F94304"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Cost of services</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48</w:t>
            </w:r>
          </w:p>
        </w:tc>
        <w:tc>
          <w:tcPr>
            <w:tcW w:w="270" w:type="dxa"/>
            <w:vAlign w:val="bottom"/>
          </w:tcPr>
          <w:p w:rsidR="00F94304" w:rsidRPr="00F94304" w:rsidRDefault="00F94304"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sidRPr="00535E57">
              <w:rPr>
                <w:rFonts w:ascii="Times New Roman" w:hAnsi="Times New Roman" w:cs="Times New Roman"/>
                <w:szCs w:val="22"/>
              </w:rPr>
              <w:t>566</w:t>
            </w:r>
          </w:p>
        </w:tc>
        <w:tc>
          <w:tcPr>
            <w:tcW w:w="270" w:type="dxa"/>
          </w:tcPr>
          <w:p w:rsidR="00F94304" w:rsidRPr="00F94304" w:rsidRDefault="00F94304" w:rsidP="00053F4E">
            <w:pPr>
              <w:tabs>
                <w:tab w:val="decimal" w:pos="500"/>
              </w:tabs>
              <w:spacing w:after="0" w:line="240" w:lineRule="atLeast"/>
              <w:ind w:left="-54" w:right="-25"/>
              <w:jc w:val="both"/>
              <w:rPr>
                <w:rFonts w:ascii="Times New Roman" w:hAnsi="Times New Roman" w:cs="Times New Roman"/>
                <w:szCs w:val="22"/>
                <w:cs/>
              </w:rPr>
            </w:pPr>
          </w:p>
        </w:tc>
        <w:tc>
          <w:tcPr>
            <w:tcW w:w="1260" w:type="dxa"/>
          </w:tcPr>
          <w:p w:rsidR="00F94304" w:rsidRPr="00F94304" w:rsidRDefault="00F94304" w:rsidP="00994478">
            <w:pPr>
              <w:tabs>
                <w:tab w:val="decimal" w:pos="500"/>
              </w:tabs>
              <w:spacing w:after="0" w:line="240" w:lineRule="atLeast"/>
              <w:ind w:left="-54" w:right="-25"/>
              <w:jc w:val="center"/>
              <w:rPr>
                <w:rFonts w:ascii="Times New Roman" w:hAnsi="Times New Roman" w:cs="Times New Roman"/>
                <w:szCs w:val="22"/>
              </w:rPr>
            </w:pPr>
            <w:r w:rsidRPr="00F94304">
              <w:rPr>
                <w:rFonts w:ascii="Times New Roman" w:hAnsi="Times New Roman" w:cs="Times New Roman"/>
                <w:szCs w:val="22"/>
              </w:rPr>
              <w:t>-</w:t>
            </w:r>
          </w:p>
        </w:tc>
        <w:tc>
          <w:tcPr>
            <w:tcW w:w="270" w:type="dxa"/>
          </w:tcPr>
          <w:p w:rsidR="00F94304" w:rsidRPr="00F94304" w:rsidRDefault="00F94304" w:rsidP="00053F4E">
            <w:pPr>
              <w:tabs>
                <w:tab w:val="decimal" w:pos="748"/>
              </w:tabs>
              <w:spacing w:after="0" w:line="240" w:lineRule="atLeast"/>
              <w:ind w:right="-25"/>
              <w:jc w:val="both"/>
              <w:rPr>
                <w:rFonts w:ascii="Times New Roman" w:hAnsi="Times New Roman" w:cs="Times New Roman"/>
                <w:szCs w:val="22"/>
              </w:rPr>
            </w:pPr>
          </w:p>
        </w:tc>
        <w:tc>
          <w:tcPr>
            <w:tcW w:w="1170" w:type="dxa"/>
          </w:tcPr>
          <w:p w:rsidR="00F94304" w:rsidRPr="00F94304" w:rsidRDefault="00F94304" w:rsidP="00535E57">
            <w:pPr>
              <w:tabs>
                <w:tab w:val="decimal" w:pos="500"/>
              </w:tabs>
              <w:spacing w:after="0" w:line="240" w:lineRule="atLeast"/>
              <w:ind w:left="-54" w:right="-25"/>
              <w:jc w:val="center"/>
              <w:rPr>
                <w:rFonts w:ascii="Times New Roman" w:hAnsi="Times New Roman" w:cs="Times New Roman"/>
                <w:szCs w:val="22"/>
              </w:rPr>
            </w:pPr>
            <w:r w:rsidRPr="00F94304">
              <w:rPr>
                <w:rFonts w:ascii="Times New Roman" w:hAnsi="Times New Roman" w:cs="Times New Roman"/>
                <w:szCs w:val="22"/>
              </w:rPr>
              <w:t>-</w:t>
            </w:r>
          </w:p>
        </w:tc>
      </w:tr>
      <w:tr w:rsidR="00F94304" w:rsidRPr="008E0F84" w:rsidTr="000B6FBE">
        <w:tc>
          <w:tcPr>
            <w:tcW w:w="4361" w:type="dxa"/>
            <w:vAlign w:val="center"/>
          </w:tcPr>
          <w:p w:rsidR="00F94304" w:rsidRPr="008E0F84" w:rsidRDefault="00F94304"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Distribution costs</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2,682</w:t>
            </w:r>
          </w:p>
        </w:tc>
        <w:tc>
          <w:tcPr>
            <w:tcW w:w="270" w:type="dxa"/>
          </w:tcPr>
          <w:p w:rsidR="00F94304" w:rsidRPr="00F94304" w:rsidRDefault="00F94304"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sidRPr="00535E57">
              <w:rPr>
                <w:rFonts w:ascii="Times New Roman" w:hAnsi="Times New Roman" w:cs="Times New Roman"/>
                <w:szCs w:val="22"/>
              </w:rPr>
              <w:t>76</w:t>
            </w:r>
          </w:p>
        </w:tc>
        <w:tc>
          <w:tcPr>
            <w:tcW w:w="270" w:type="dxa"/>
          </w:tcPr>
          <w:p w:rsidR="00F94304" w:rsidRPr="00F94304" w:rsidRDefault="00F94304"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F94304" w:rsidRPr="00F94304" w:rsidRDefault="00F94304" w:rsidP="00F94304">
            <w:pPr>
              <w:tabs>
                <w:tab w:val="decimal" w:pos="890"/>
              </w:tabs>
              <w:spacing w:after="0" w:line="240" w:lineRule="atLeast"/>
              <w:ind w:right="-25"/>
              <w:jc w:val="right"/>
              <w:rPr>
                <w:rFonts w:ascii="Times New Roman" w:hAnsi="Times New Roman" w:cs="Times New Roman"/>
                <w:szCs w:val="22"/>
                <w:cs/>
              </w:rPr>
            </w:pPr>
            <w:r w:rsidRPr="00F94304">
              <w:rPr>
                <w:rFonts w:ascii="Times New Roman" w:hAnsi="Times New Roman" w:cs="Times New Roman"/>
                <w:szCs w:val="22"/>
              </w:rPr>
              <w:t>1,843</w:t>
            </w:r>
          </w:p>
        </w:tc>
        <w:tc>
          <w:tcPr>
            <w:tcW w:w="270" w:type="dxa"/>
          </w:tcPr>
          <w:p w:rsidR="00F94304" w:rsidRPr="00F94304" w:rsidRDefault="00F94304"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cs/>
              </w:rPr>
            </w:pPr>
            <w:r w:rsidRPr="00535E57">
              <w:rPr>
                <w:rFonts w:ascii="Times New Roman" w:hAnsi="Times New Roman" w:cs="Times New Roman"/>
                <w:szCs w:val="22"/>
              </w:rPr>
              <w:t>81</w:t>
            </w:r>
          </w:p>
        </w:tc>
      </w:tr>
      <w:tr w:rsidR="00F94304" w:rsidRPr="008E0F84" w:rsidTr="000B6FBE">
        <w:tc>
          <w:tcPr>
            <w:tcW w:w="4361" w:type="dxa"/>
            <w:vAlign w:val="center"/>
          </w:tcPr>
          <w:p w:rsidR="00F94304" w:rsidRPr="008E0F84" w:rsidRDefault="00F94304"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Administrative expenses</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509</w:t>
            </w:r>
          </w:p>
        </w:tc>
        <w:tc>
          <w:tcPr>
            <w:tcW w:w="270" w:type="dxa"/>
          </w:tcPr>
          <w:p w:rsidR="00F94304" w:rsidRPr="00F94304" w:rsidRDefault="00F94304" w:rsidP="00053F4E">
            <w:pPr>
              <w:tabs>
                <w:tab w:val="left" w:pos="0"/>
              </w:tabs>
              <w:spacing w:after="0" w:line="240" w:lineRule="atLeast"/>
              <w:ind w:left="181" w:right="-25"/>
              <w:jc w:val="both"/>
              <w:rPr>
                <w:rFonts w:ascii="Times New Roman" w:hAnsi="Times New Roman" w:cs="Times New Roman"/>
                <w:szCs w:val="22"/>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sidRPr="00535E57">
              <w:rPr>
                <w:rFonts w:ascii="Times New Roman" w:hAnsi="Times New Roman" w:cs="Times New Roman"/>
                <w:szCs w:val="22"/>
              </w:rPr>
              <w:t>537</w:t>
            </w:r>
          </w:p>
        </w:tc>
        <w:tc>
          <w:tcPr>
            <w:tcW w:w="270" w:type="dxa"/>
          </w:tcPr>
          <w:p w:rsidR="00F94304" w:rsidRPr="00F94304" w:rsidRDefault="00F94304" w:rsidP="00053F4E">
            <w:pPr>
              <w:tabs>
                <w:tab w:val="decimal" w:pos="500"/>
              </w:tabs>
              <w:spacing w:after="0" w:line="240" w:lineRule="atLeast"/>
              <w:ind w:left="-54" w:right="-25"/>
              <w:jc w:val="both"/>
              <w:rPr>
                <w:rFonts w:ascii="Times New Roman" w:hAnsi="Times New Roman" w:cs="Times New Roman"/>
                <w:szCs w:val="22"/>
              </w:rPr>
            </w:pPr>
          </w:p>
        </w:tc>
        <w:tc>
          <w:tcPr>
            <w:tcW w:w="1260" w:type="dxa"/>
          </w:tcPr>
          <w:p w:rsidR="00F94304" w:rsidRPr="00F94304" w:rsidRDefault="00F94304" w:rsidP="00F94304">
            <w:pPr>
              <w:tabs>
                <w:tab w:val="decimal" w:pos="890"/>
              </w:tabs>
              <w:spacing w:after="0" w:line="240" w:lineRule="atLeast"/>
              <w:ind w:right="-25"/>
              <w:jc w:val="right"/>
              <w:rPr>
                <w:rFonts w:ascii="Times New Roman" w:hAnsi="Times New Roman" w:cs="Times New Roman"/>
                <w:szCs w:val="22"/>
                <w:cs/>
              </w:rPr>
            </w:pPr>
            <w:r w:rsidRPr="00F94304">
              <w:rPr>
                <w:rFonts w:ascii="Times New Roman" w:hAnsi="Times New Roman" w:cs="Times New Roman"/>
                <w:szCs w:val="22"/>
              </w:rPr>
              <w:t>448</w:t>
            </w:r>
          </w:p>
        </w:tc>
        <w:tc>
          <w:tcPr>
            <w:tcW w:w="270" w:type="dxa"/>
          </w:tcPr>
          <w:p w:rsidR="00F94304" w:rsidRPr="00F94304" w:rsidRDefault="00F94304" w:rsidP="00053F4E">
            <w:pPr>
              <w:tabs>
                <w:tab w:val="decimal" w:pos="500"/>
              </w:tabs>
              <w:spacing w:after="0" w:line="240" w:lineRule="atLeast"/>
              <w:ind w:left="-54" w:right="-25"/>
              <w:jc w:val="both"/>
              <w:rPr>
                <w:rFonts w:ascii="Times New Roman" w:hAnsi="Times New Roman" w:cs="Times New Roman"/>
                <w:szCs w:val="22"/>
              </w:rPr>
            </w:pPr>
          </w:p>
        </w:tc>
        <w:tc>
          <w:tcPr>
            <w:tcW w:w="1170"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cs/>
              </w:rPr>
            </w:pPr>
            <w:r w:rsidRPr="00535E57">
              <w:rPr>
                <w:rFonts w:ascii="Times New Roman" w:hAnsi="Times New Roman" w:cs="Times New Roman"/>
                <w:szCs w:val="22"/>
              </w:rPr>
              <w:t>475</w:t>
            </w:r>
          </w:p>
        </w:tc>
      </w:tr>
      <w:tr w:rsidR="00F94304" w:rsidRPr="008E0F84" w:rsidTr="000B6FBE">
        <w:tc>
          <w:tcPr>
            <w:tcW w:w="4361" w:type="dxa"/>
            <w:vAlign w:val="center"/>
          </w:tcPr>
          <w:p w:rsidR="00F94304" w:rsidRPr="008E0F84" w:rsidRDefault="00F94304"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b/>
                <w:bCs/>
                <w:szCs w:val="22"/>
              </w:rPr>
              <w:t>Key management personnel</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p>
        </w:tc>
        <w:tc>
          <w:tcPr>
            <w:tcW w:w="270" w:type="dxa"/>
          </w:tcPr>
          <w:p w:rsidR="00F94304" w:rsidRPr="00F94304" w:rsidRDefault="00F94304" w:rsidP="00F94304">
            <w:pPr>
              <w:tabs>
                <w:tab w:val="left" w:pos="0"/>
                <w:tab w:val="decimal" w:pos="898"/>
              </w:tabs>
              <w:spacing w:after="0" w:line="240" w:lineRule="atLeast"/>
              <w:ind w:right="-25"/>
              <w:jc w:val="right"/>
              <w:rPr>
                <w:rFonts w:ascii="Times New Roman" w:hAnsi="Times New Roman" w:cs="Times New Roman"/>
                <w:szCs w:val="22"/>
              </w:rPr>
            </w:pPr>
          </w:p>
        </w:tc>
        <w:tc>
          <w:tcPr>
            <w:tcW w:w="1044" w:type="dxa"/>
          </w:tcPr>
          <w:p w:rsidR="00F94304" w:rsidRPr="00F94304" w:rsidRDefault="00F94304" w:rsidP="00F94304">
            <w:pPr>
              <w:tabs>
                <w:tab w:val="decimal" w:pos="746"/>
                <w:tab w:val="decimal" w:pos="898"/>
              </w:tabs>
              <w:spacing w:after="0" w:line="240" w:lineRule="atLeast"/>
              <w:ind w:right="-25"/>
              <w:jc w:val="right"/>
              <w:rPr>
                <w:rFonts w:ascii="Times New Roman" w:hAnsi="Times New Roman" w:cs="Times New Roman"/>
                <w:szCs w:val="22"/>
              </w:rPr>
            </w:pPr>
          </w:p>
        </w:tc>
        <w:tc>
          <w:tcPr>
            <w:tcW w:w="270" w:type="dxa"/>
          </w:tcPr>
          <w:p w:rsidR="00F94304" w:rsidRPr="00F94304" w:rsidRDefault="00F94304" w:rsidP="00F94304">
            <w:pPr>
              <w:tabs>
                <w:tab w:val="decimal" w:pos="500"/>
                <w:tab w:val="decimal" w:pos="898"/>
              </w:tabs>
              <w:spacing w:after="0" w:line="240" w:lineRule="atLeast"/>
              <w:ind w:right="-25"/>
              <w:jc w:val="right"/>
              <w:rPr>
                <w:rFonts w:ascii="Times New Roman" w:hAnsi="Times New Roman" w:cs="Times New Roman"/>
                <w:szCs w:val="22"/>
              </w:rPr>
            </w:pPr>
          </w:p>
        </w:tc>
        <w:tc>
          <w:tcPr>
            <w:tcW w:w="1260" w:type="dxa"/>
          </w:tcPr>
          <w:p w:rsidR="00F94304" w:rsidRPr="00C27056" w:rsidRDefault="00F94304" w:rsidP="00F94304">
            <w:pPr>
              <w:tabs>
                <w:tab w:val="decimal" w:pos="898"/>
              </w:tabs>
              <w:spacing w:after="0" w:line="240" w:lineRule="atLeast"/>
              <w:ind w:right="-25"/>
              <w:jc w:val="right"/>
              <w:rPr>
                <w:rFonts w:ascii="Times New Roman" w:hAnsi="Times New Roman" w:cs="Times New Roman"/>
                <w:szCs w:val="22"/>
              </w:rPr>
            </w:pPr>
          </w:p>
        </w:tc>
        <w:tc>
          <w:tcPr>
            <w:tcW w:w="270" w:type="dxa"/>
          </w:tcPr>
          <w:p w:rsidR="00F94304" w:rsidRPr="00F94304" w:rsidRDefault="00F94304" w:rsidP="00F94304">
            <w:pPr>
              <w:tabs>
                <w:tab w:val="decimal" w:pos="500"/>
                <w:tab w:val="decimal" w:pos="898"/>
              </w:tabs>
              <w:spacing w:after="0" w:line="240" w:lineRule="atLeast"/>
              <w:ind w:right="-25"/>
              <w:jc w:val="right"/>
              <w:rPr>
                <w:rFonts w:ascii="Times New Roman" w:hAnsi="Times New Roman" w:cs="Times New Roman"/>
                <w:szCs w:val="22"/>
              </w:rPr>
            </w:pPr>
          </w:p>
        </w:tc>
        <w:tc>
          <w:tcPr>
            <w:tcW w:w="1170" w:type="dxa"/>
          </w:tcPr>
          <w:p w:rsidR="00F94304" w:rsidRPr="00F94304" w:rsidRDefault="00F94304" w:rsidP="00F94304">
            <w:pPr>
              <w:tabs>
                <w:tab w:val="decimal" w:pos="748"/>
                <w:tab w:val="decimal" w:pos="898"/>
              </w:tabs>
              <w:spacing w:after="0" w:line="240" w:lineRule="atLeast"/>
              <w:ind w:right="-25"/>
              <w:jc w:val="right"/>
              <w:rPr>
                <w:rFonts w:ascii="Times New Roman" w:hAnsi="Times New Roman" w:cs="Times New Roman"/>
                <w:szCs w:val="22"/>
              </w:rPr>
            </w:pPr>
          </w:p>
        </w:tc>
      </w:tr>
      <w:tr w:rsidR="00F94304" w:rsidRPr="008E0F84" w:rsidTr="000B6FBE">
        <w:tc>
          <w:tcPr>
            <w:tcW w:w="4361" w:type="dxa"/>
            <w:vAlign w:val="bottom"/>
          </w:tcPr>
          <w:p w:rsidR="00F94304" w:rsidRPr="008E0F84" w:rsidRDefault="00F94304" w:rsidP="000B6FBE">
            <w:pPr>
              <w:spacing w:after="0" w:line="240" w:lineRule="atLeast"/>
              <w:ind w:left="522" w:right="-183"/>
              <w:rPr>
                <w:rFonts w:ascii="Times New Roman" w:hAnsi="Times New Roman" w:cs="Times New Roman"/>
                <w:szCs w:val="22"/>
              </w:rPr>
            </w:pPr>
            <w:r w:rsidRPr="008E0F84">
              <w:rPr>
                <w:rFonts w:ascii="Times New Roman" w:hAnsi="Times New Roman" w:cs="Times New Roman"/>
                <w:szCs w:val="22"/>
              </w:rPr>
              <w:t>Key management personnel</w:t>
            </w:r>
          </w:p>
        </w:tc>
        <w:tc>
          <w:tcPr>
            <w:tcW w:w="1170" w:type="dxa"/>
          </w:tcPr>
          <w:p w:rsidR="00F94304" w:rsidRPr="008E0F84" w:rsidRDefault="00F94304" w:rsidP="00F94304">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F94304" w:rsidRPr="00F94304" w:rsidRDefault="00F94304" w:rsidP="00F94304">
            <w:pPr>
              <w:tabs>
                <w:tab w:val="left" w:pos="0"/>
                <w:tab w:val="decimal" w:pos="898"/>
              </w:tabs>
              <w:spacing w:after="0" w:line="240" w:lineRule="atLeast"/>
              <w:ind w:right="-25"/>
              <w:jc w:val="right"/>
              <w:rPr>
                <w:rFonts w:ascii="Times New Roman" w:hAnsi="Times New Roman" w:cs="Times New Roman"/>
                <w:szCs w:val="22"/>
              </w:rPr>
            </w:pPr>
          </w:p>
        </w:tc>
        <w:tc>
          <w:tcPr>
            <w:tcW w:w="1044" w:type="dxa"/>
          </w:tcPr>
          <w:p w:rsidR="00F94304" w:rsidRPr="00F94304" w:rsidRDefault="00F94304" w:rsidP="00F94304">
            <w:pPr>
              <w:tabs>
                <w:tab w:val="decimal" w:pos="756"/>
                <w:tab w:val="decimal" w:pos="898"/>
              </w:tabs>
              <w:spacing w:after="0" w:line="240" w:lineRule="atLeast"/>
              <w:ind w:right="-25"/>
              <w:jc w:val="right"/>
              <w:rPr>
                <w:rFonts w:ascii="Times New Roman" w:hAnsi="Times New Roman" w:cs="Times New Roman"/>
                <w:szCs w:val="22"/>
              </w:rPr>
            </w:pPr>
          </w:p>
        </w:tc>
        <w:tc>
          <w:tcPr>
            <w:tcW w:w="270" w:type="dxa"/>
          </w:tcPr>
          <w:p w:rsidR="00F94304" w:rsidRPr="00F94304" w:rsidRDefault="00F94304" w:rsidP="00F94304">
            <w:pPr>
              <w:tabs>
                <w:tab w:val="decimal" w:pos="500"/>
                <w:tab w:val="decimal" w:pos="898"/>
              </w:tabs>
              <w:spacing w:after="0" w:line="240" w:lineRule="atLeast"/>
              <w:ind w:right="-25"/>
              <w:jc w:val="right"/>
              <w:rPr>
                <w:rFonts w:ascii="Times New Roman" w:hAnsi="Times New Roman" w:cs="Times New Roman"/>
                <w:szCs w:val="22"/>
              </w:rPr>
            </w:pPr>
          </w:p>
        </w:tc>
        <w:tc>
          <w:tcPr>
            <w:tcW w:w="1260" w:type="dxa"/>
          </w:tcPr>
          <w:p w:rsidR="00F94304" w:rsidRPr="008702E6" w:rsidRDefault="00F94304" w:rsidP="00F94304">
            <w:pPr>
              <w:tabs>
                <w:tab w:val="decimal" w:pos="898"/>
              </w:tabs>
              <w:spacing w:after="0" w:line="240" w:lineRule="atLeast"/>
              <w:ind w:right="-25"/>
              <w:jc w:val="right"/>
              <w:rPr>
                <w:rFonts w:ascii="Times New Roman" w:hAnsi="Times New Roman" w:cs="Times New Roman"/>
                <w:szCs w:val="22"/>
              </w:rPr>
            </w:pPr>
          </w:p>
        </w:tc>
        <w:tc>
          <w:tcPr>
            <w:tcW w:w="270" w:type="dxa"/>
          </w:tcPr>
          <w:p w:rsidR="00F94304" w:rsidRPr="00F94304" w:rsidRDefault="00F94304" w:rsidP="00F94304">
            <w:pPr>
              <w:tabs>
                <w:tab w:val="decimal" w:pos="500"/>
                <w:tab w:val="decimal" w:pos="898"/>
              </w:tabs>
              <w:spacing w:after="0" w:line="240" w:lineRule="atLeast"/>
              <w:ind w:right="-25"/>
              <w:jc w:val="right"/>
              <w:rPr>
                <w:rFonts w:ascii="Times New Roman" w:hAnsi="Times New Roman" w:cs="Times New Roman"/>
                <w:szCs w:val="22"/>
              </w:rPr>
            </w:pPr>
          </w:p>
        </w:tc>
        <w:tc>
          <w:tcPr>
            <w:tcW w:w="1170" w:type="dxa"/>
          </w:tcPr>
          <w:p w:rsidR="00F94304" w:rsidRPr="00F94304" w:rsidRDefault="00F94304" w:rsidP="00F94304">
            <w:pPr>
              <w:tabs>
                <w:tab w:val="decimal" w:pos="848"/>
                <w:tab w:val="decimal" w:pos="898"/>
              </w:tabs>
              <w:spacing w:after="0" w:line="240" w:lineRule="atLeast"/>
              <w:ind w:right="-25"/>
              <w:jc w:val="right"/>
              <w:rPr>
                <w:rFonts w:ascii="Times New Roman" w:hAnsi="Times New Roman" w:cs="Times New Roman"/>
                <w:szCs w:val="22"/>
              </w:rPr>
            </w:pPr>
          </w:p>
        </w:tc>
      </w:tr>
      <w:tr w:rsidR="00F94304" w:rsidRPr="008E0F84" w:rsidTr="000B6FBE">
        <w:tc>
          <w:tcPr>
            <w:tcW w:w="4361" w:type="dxa"/>
            <w:vAlign w:val="bottom"/>
          </w:tcPr>
          <w:p w:rsidR="00F94304" w:rsidRPr="008E0F84" w:rsidRDefault="00F94304" w:rsidP="000B6FBE">
            <w:pPr>
              <w:spacing w:after="0" w:line="240" w:lineRule="atLeast"/>
              <w:ind w:left="522" w:right="-183"/>
              <w:rPr>
                <w:rFonts w:ascii="Times New Roman" w:hAnsi="Times New Roman" w:cs="Times New Roman"/>
                <w:szCs w:val="22"/>
              </w:rPr>
            </w:pPr>
            <w:r w:rsidRPr="008E0F84">
              <w:rPr>
                <w:rFonts w:ascii="Times New Roman" w:hAnsi="Times New Roman" w:cs="Times New Roman"/>
                <w:szCs w:val="22"/>
              </w:rPr>
              <w:t xml:space="preserve">  compensation</w:t>
            </w:r>
          </w:p>
        </w:tc>
        <w:tc>
          <w:tcPr>
            <w:tcW w:w="1170" w:type="dxa"/>
          </w:tcPr>
          <w:p w:rsidR="00F94304" w:rsidRPr="008E0F84" w:rsidRDefault="00F94304" w:rsidP="00F94304">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F94304" w:rsidRPr="00F94304" w:rsidRDefault="00F94304" w:rsidP="00F94304">
            <w:pPr>
              <w:tabs>
                <w:tab w:val="left" w:pos="0"/>
                <w:tab w:val="decimal" w:pos="898"/>
              </w:tabs>
              <w:spacing w:after="0" w:line="240" w:lineRule="atLeast"/>
              <w:ind w:right="-25"/>
              <w:jc w:val="right"/>
              <w:rPr>
                <w:rFonts w:ascii="Times New Roman" w:hAnsi="Times New Roman" w:cs="Times New Roman"/>
                <w:szCs w:val="22"/>
              </w:rPr>
            </w:pPr>
          </w:p>
        </w:tc>
        <w:tc>
          <w:tcPr>
            <w:tcW w:w="1044" w:type="dxa"/>
          </w:tcPr>
          <w:p w:rsidR="00F94304" w:rsidRPr="00F94304" w:rsidRDefault="00F94304" w:rsidP="00F94304">
            <w:pPr>
              <w:tabs>
                <w:tab w:val="decimal" w:pos="756"/>
                <w:tab w:val="decimal" w:pos="898"/>
              </w:tabs>
              <w:spacing w:after="0" w:line="240" w:lineRule="atLeast"/>
              <w:ind w:right="-25"/>
              <w:jc w:val="right"/>
              <w:rPr>
                <w:rFonts w:ascii="Times New Roman" w:hAnsi="Times New Roman" w:cs="Times New Roman"/>
                <w:szCs w:val="22"/>
              </w:rPr>
            </w:pPr>
          </w:p>
        </w:tc>
        <w:tc>
          <w:tcPr>
            <w:tcW w:w="270" w:type="dxa"/>
          </w:tcPr>
          <w:p w:rsidR="00F94304" w:rsidRPr="00F94304" w:rsidRDefault="00F94304" w:rsidP="00F94304">
            <w:pPr>
              <w:tabs>
                <w:tab w:val="decimal" w:pos="500"/>
                <w:tab w:val="decimal" w:pos="898"/>
              </w:tabs>
              <w:spacing w:after="0" w:line="240" w:lineRule="atLeast"/>
              <w:ind w:right="-25"/>
              <w:jc w:val="right"/>
              <w:rPr>
                <w:rFonts w:ascii="Times New Roman" w:hAnsi="Times New Roman" w:cs="Times New Roman"/>
                <w:szCs w:val="22"/>
              </w:rPr>
            </w:pPr>
          </w:p>
        </w:tc>
        <w:tc>
          <w:tcPr>
            <w:tcW w:w="1260" w:type="dxa"/>
          </w:tcPr>
          <w:p w:rsidR="00F94304" w:rsidRPr="008702E6" w:rsidRDefault="00F94304" w:rsidP="00F94304">
            <w:pPr>
              <w:tabs>
                <w:tab w:val="decimal" w:pos="898"/>
              </w:tabs>
              <w:spacing w:after="0" w:line="240" w:lineRule="atLeast"/>
              <w:ind w:right="-25"/>
              <w:jc w:val="right"/>
              <w:rPr>
                <w:rFonts w:ascii="Times New Roman" w:hAnsi="Times New Roman" w:cs="Times New Roman"/>
                <w:szCs w:val="22"/>
              </w:rPr>
            </w:pPr>
          </w:p>
        </w:tc>
        <w:tc>
          <w:tcPr>
            <w:tcW w:w="270" w:type="dxa"/>
          </w:tcPr>
          <w:p w:rsidR="00F94304" w:rsidRPr="00F94304" w:rsidRDefault="00F94304" w:rsidP="00F94304">
            <w:pPr>
              <w:tabs>
                <w:tab w:val="decimal" w:pos="500"/>
                <w:tab w:val="decimal" w:pos="898"/>
              </w:tabs>
              <w:spacing w:after="0" w:line="240" w:lineRule="atLeast"/>
              <w:ind w:right="-25"/>
              <w:jc w:val="right"/>
              <w:rPr>
                <w:rFonts w:ascii="Times New Roman" w:hAnsi="Times New Roman" w:cs="Times New Roman"/>
                <w:szCs w:val="22"/>
              </w:rPr>
            </w:pPr>
          </w:p>
        </w:tc>
        <w:tc>
          <w:tcPr>
            <w:tcW w:w="1170" w:type="dxa"/>
          </w:tcPr>
          <w:p w:rsidR="00F94304" w:rsidRPr="00F94304" w:rsidRDefault="00F94304" w:rsidP="00F94304">
            <w:pPr>
              <w:tabs>
                <w:tab w:val="decimal" w:pos="848"/>
                <w:tab w:val="decimal" w:pos="898"/>
              </w:tabs>
              <w:spacing w:after="0" w:line="240" w:lineRule="atLeast"/>
              <w:ind w:right="-25"/>
              <w:jc w:val="right"/>
              <w:rPr>
                <w:rFonts w:ascii="Times New Roman" w:hAnsi="Times New Roman" w:cs="Times New Roman"/>
                <w:szCs w:val="22"/>
              </w:rPr>
            </w:pPr>
          </w:p>
        </w:tc>
      </w:tr>
      <w:tr w:rsidR="00F94304" w:rsidRPr="008E0F84" w:rsidTr="002C5B28">
        <w:tc>
          <w:tcPr>
            <w:tcW w:w="4361" w:type="dxa"/>
            <w:vAlign w:val="bottom"/>
          </w:tcPr>
          <w:p w:rsidR="00F94304" w:rsidRPr="008E0F84" w:rsidRDefault="00F94304"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Short-term employee benefits</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3,141</w:t>
            </w:r>
          </w:p>
        </w:tc>
        <w:tc>
          <w:tcPr>
            <w:tcW w:w="270" w:type="dxa"/>
          </w:tcPr>
          <w:p w:rsidR="00F94304" w:rsidRPr="00F94304" w:rsidRDefault="00F94304" w:rsidP="00F94304">
            <w:pPr>
              <w:tabs>
                <w:tab w:val="decimal" w:pos="898"/>
              </w:tabs>
              <w:spacing w:after="0" w:line="240" w:lineRule="atLeast"/>
              <w:ind w:right="-25" w:hanging="117"/>
              <w:jc w:val="right"/>
              <w:rPr>
                <w:rFonts w:ascii="Times New Roman" w:hAnsi="Times New Roman" w:cs="Times New Roman"/>
                <w:szCs w:val="22"/>
              </w:rPr>
            </w:pPr>
          </w:p>
        </w:tc>
        <w:tc>
          <w:tcPr>
            <w:tcW w:w="1044"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3,215</w:t>
            </w:r>
          </w:p>
        </w:tc>
        <w:tc>
          <w:tcPr>
            <w:tcW w:w="270" w:type="dxa"/>
          </w:tcPr>
          <w:p w:rsidR="00F94304" w:rsidRPr="00F94304" w:rsidRDefault="00F94304"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26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3,141</w:t>
            </w:r>
          </w:p>
        </w:tc>
        <w:tc>
          <w:tcPr>
            <w:tcW w:w="270" w:type="dxa"/>
          </w:tcPr>
          <w:p w:rsidR="00F94304" w:rsidRPr="00F94304" w:rsidRDefault="00F94304"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3,215</w:t>
            </w:r>
          </w:p>
        </w:tc>
      </w:tr>
      <w:tr w:rsidR="00F94304" w:rsidRPr="008E0F84" w:rsidTr="002C5B28">
        <w:tc>
          <w:tcPr>
            <w:tcW w:w="4361" w:type="dxa"/>
            <w:vAlign w:val="bottom"/>
          </w:tcPr>
          <w:p w:rsidR="00F94304" w:rsidRPr="008E0F84" w:rsidRDefault="00F94304" w:rsidP="00053F4E">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Post-employment benefits</w:t>
            </w:r>
          </w:p>
        </w:tc>
        <w:tc>
          <w:tcPr>
            <w:tcW w:w="1170" w:type="dxa"/>
            <w:tcBorders>
              <w:bottom w:val="single" w:sz="4" w:space="0" w:color="auto"/>
            </w:tcBorders>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84</w:t>
            </w:r>
          </w:p>
        </w:tc>
        <w:tc>
          <w:tcPr>
            <w:tcW w:w="270" w:type="dxa"/>
          </w:tcPr>
          <w:p w:rsidR="00F94304" w:rsidRPr="00F94304" w:rsidRDefault="00F94304" w:rsidP="00F94304">
            <w:pPr>
              <w:tabs>
                <w:tab w:val="decimal" w:pos="898"/>
              </w:tabs>
              <w:spacing w:after="0" w:line="240" w:lineRule="atLeast"/>
              <w:ind w:right="-25" w:hanging="117"/>
              <w:jc w:val="right"/>
              <w:rPr>
                <w:rFonts w:ascii="Times New Roman" w:hAnsi="Times New Roman" w:cs="Times New Roman"/>
                <w:szCs w:val="22"/>
              </w:rPr>
            </w:pPr>
          </w:p>
        </w:tc>
        <w:tc>
          <w:tcPr>
            <w:tcW w:w="1044" w:type="dxa"/>
            <w:tcBorders>
              <w:bottom w:val="single" w:sz="4" w:space="0" w:color="auto"/>
            </w:tcBorders>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50</w:t>
            </w:r>
          </w:p>
        </w:tc>
        <w:tc>
          <w:tcPr>
            <w:tcW w:w="270" w:type="dxa"/>
          </w:tcPr>
          <w:p w:rsidR="00F94304" w:rsidRPr="00F94304" w:rsidRDefault="00F94304"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260" w:type="dxa"/>
            <w:tcBorders>
              <w:bottom w:val="single" w:sz="4" w:space="0" w:color="auto"/>
            </w:tcBorders>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84</w:t>
            </w:r>
          </w:p>
        </w:tc>
        <w:tc>
          <w:tcPr>
            <w:tcW w:w="270" w:type="dxa"/>
          </w:tcPr>
          <w:p w:rsidR="00F94304" w:rsidRPr="00F94304" w:rsidRDefault="00F94304" w:rsidP="00F94304">
            <w:pPr>
              <w:tabs>
                <w:tab w:val="decimal" w:pos="500"/>
                <w:tab w:val="decimal" w:pos="898"/>
              </w:tabs>
              <w:spacing w:after="0" w:line="240" w:lineRule="atLeast"/>
              <w:ind w:left="-54" w:right="-25"/>
              <w:jc w:val="right"/>
              <w:rPr>
                <w:rFonts w:ascii="Times New Roman" w:hAnsi="Times New Roman" w:cs="Times New Roman"/>
                <w:szCs w:val="22"/>
              </w:rPr>
            </w:pPr>
          </w:p>
        </w:tc>
        <w:tc>
          <w:tcPr>
            <w:tcW w:w="1170" w:type="dxa"/>
            <w:tcBorders>
              <w:bottom w:val="single" w:sz="4" w:space="0" w:color="auto"/>
            </w:tcBorders>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50</w:t>
            </w:r>
          </w:p>
        </w:tc>
      </w:tr>
      <w:tr w:rsidR="00F94304" w:rsidRPr="008E0F84" w:rsidTr="002C5B28">
        <w:trPr>
          <w:gridAfter w:val="7"/>
          <w:wAfter w:w="5454" w:type="dxa"/>
        </w:trPr>
        <w:tc>
          <w:tcPr>
            <w:tcW w:w="4361" w:type="dxa"/>
            <w:vAlign w:val="bottom"/>
          </w:tcPr>
          <w:p w:rsidR="00F94304" w:rsidRPr="008E0F84" w:rsidRDefault="00F94304" w:rsidP="00053F4E">
            <w:pPr>
              <w:spacing w:after="0" w:line="240" w:lineRule="atLeast"/>
              <w:ind w:left="518"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Total key management personnel</w:t>
            </w:r>
          </w:p>
        </w:tc>
      </w:tr>
      <w:tr w:rsidR="00F94304" w:rsidRPr="00F94304" w:rsidTr="002C5B28">
        <w:tc>
          <w:tcPr>
            <w:tcW w:w="4361" w:type="dxa"/>
            <w:vAlign w:val="bottom"/>
          </w:tcPr>
          <w:p w:rsidR="00F94304" w:rsidRPr="008E0F84" w:rsidRDefault="00F94304" w:rsidP="00053F4E">
            <w:pPr>
              <w:spacing w:after="0" w:line="240" w:lineRule="atLeast"/>
              <w:ind w:left="522" w:right="-25"/>
              <w:jc w:val="both"/>
              <w:rPr>
                <w:rFonts w:ascii="Times New Roman" w:hAnsi="Times New Roman" w:cs="Times New Roman"/>
                <w:b/>
                <w:bCs/>
                <w:szCs w:val="22"/>
                <w:lang w:val="en-GB"/>
              </w:rPr>
            </w:pPr>
            <w:r w:rsidRPr="008E0F84">
              <w:rPr>
                <w:rFonts w:ascii="Times New Roman" w:hAnsi="Times New Roman" w:cs="Times New Roman"/>
                <w:b/>
                <w:bCs/>
                <w:szCs w:val="22"/>
                <w:lang w:val="en-GB"/>
              </w:rPr>
              <w:t xml:space="preserve">   compensation</w:t>
            </w:r>
          </w:p>
        </w:tc>
        <w:tc>
          <w:tcPr>
            <w:tcW w:w="1170" w:type="dxa"/>
            <w:tcBorders>
              <w:bottom w:val="double" w:sz="4" w:space="0" w:color="auto"/>
            </w:tcBorders>
          </w:tcPr>
          <w:p w:rsidR="00F94304" w:rsidRPr="00F94304" w:rsidRDefault="00F94304" w:rsidP="002C5B28">
            <w:pPr>
              <w:tabs>
                <w:tab w:val="decimal" w:pos="898"/>
              </w:tabs>
              <w:spacing w:after="0" w:line="240" w:lineRule="atLeast"/>
              <w:ind w:right="-25"/>
              <w:jc w:val="right"/>
              <w:rPr>
                <w:rFonts w:ascii="Times New Roman" w:hAnsi="Times New Roman" w:cs="Times New Roman"/>
                <w:b/>
                <w:bCs/>
                <w:szCs w:val="22"/>
              </w:rPr>
            </w:pPr>
            <w:r w:rsidRPr="00F94304">
              <w:rPr>
                <w:rFonts w:ascii="Times New Roman" w:hAnsi="Times New Roman" w:cs="Times New Roman"/>
                <w:b/>
                <w:bCs/>
                <w:szCs w:val="22"/>
              </w:rPr>
              <w:t>3,225</w:t>
            </w:r>
          </w:p>
        </w:tc>
        <w:tc>
          <w:tcPr>
            <w:tcW w:w="270" w:type="dxa"/>
          </w:tcPr>
          <w:p w:rsidR="00F94304" w:rsidRPr="00F94304" w:rsidRDefault="00F94304" w:rsidP="002C5B28">
            <w:pPr>
              <w:tabs>
                <w:tab w:val="decimal" w:pos="898"/>
              </w:tabs>
              <w:spacing w:after="0" w:line="240" w:lineRule="atLeast"/>
              <w:ind w:right="-25" w:hanging="117"/>
              <w:jc w:val="right"/>
              <w:rPr>
                <w:rFonts w:ascii="Times New Roman" w:hAnsi="Times New Roman" w:cs="Times New Roman"/>
                <w:b/>
                <w:bCs/>
                <w:szCs w:val="22"/>
              </w:rPr>
            </w:pPr>
          </w:p>
        </w:tc>
        <w:tc>
          <w:tcPr>
            <w:tcW w:w="1044" w:type="dxa"/>
            <w:tcBorders>
              <w:bottom w:val="double" w:sz="4" w:space="0" w:color="auto"/>
            </w:tcBorders>
          </w:tcPr>
          <w:p w:rsidR="00F94304" w:rsidRPr="00F94304" w:rsidRDefault="00F94304" w:rsidP="002C5B28">
            <w:pPr>
              <w:tabs>
                <w:tab w:val="decimal" w:pos="898"/>
              </w:tabs>
              <w:spacing w:after="0" w:line="240" w:lineRule="atLeast"/>
              <w:ind w:right="-25"/>
              <w:jc w:val="right"/>
              <w:rPr>
                <w:rFonts w:ascii="Times New Roman" w:hAnsi="Times New Roman" w:cs="Times New Roman"/>
                <w:b/>
                <w:bCs/>
                <w:szCs w:val="22"/>
              </w:rPr>
            </w:pPr>
            <w:r w:rsidRPr="00F94304">
              <w:rPr>
                <w:rFonts w:ascii="Times New Roman" w:hAnsi="Times New Roman" w:cs="Times New Roman"/>
                <w:b/>
                <w:bCs/>
                <w:szCs w:val="22"/>
              </w:rPr>
              <w:t>3,265</w:t>
            </w:r>
          </w:p>
        </w:tc>
        <w:tc>
          <w:tcPr>
            <w:tcW w:w="270" w:type="dxa"/>
          </w:tcPr>
          <w:p w:rsidR="00F94304" w:rsidRPr="00F94304" w:rsidRDefault="00F94304" w:rsidP="002C5B28">
            <w:pPr>
              <w:tabs>
                <w:tab w:val="decimal" w:pos="500"/>
                <w:tab w:val="decimal" w:pos="898"/>
              </w:tabs>
              <w:spacing w:after="0" w:line="240" w:lineRule="atLeast"/>
              <w:ind w:left="-54" w:right="-25"/>
              <w:jc w:val="right"/>
              <w:rPr>
                <w:rFonts w:ascii="Times New Roman" w:hAnsi="Times New Roman" w:cs="Times New Roman"/>
                <w:b/>
                <w:bCs/>
                <w:szCs w:val="22"/>
              </w:rPr>
            </w:pPr>
          </w:p>
        </w:tc>
        <w:tc>
          <w:tcPr>
            <w:tcW w:w="1260" w:type="dxa"/>
            <w:tcBorders>
              <w:bottom w:val="double" w:sz="4" w:space="0" w:color="auto"/>
            </w:tcBorders>
          </w:tcPr>
          <w:p w:rsidR="00F94304" w:rsidRPr="00F94304" w:rsidRDefault="00F94304" w:rsidP="002C5B28">
            <w:pPr>
              <w:tabs>
                <w:tab w:val="decimal" w:pos="898"/>
              </w:tabs>
              <w:spacing w:after="0" w:line="240" w:lineRule="atLeast"/>
              <w:ind w:right="-25"/>
              <w:jc w:val="right"/>
              <w:rPr>
                <w:rFonts w:ascii="Times New Roman" w:hAnsi="Times New Roman" w:cs="Times New Roman"/>
                <w:b/>
                <w:bCs/>
                <w:szCs w:val="22"/>
              </w:rPr>
            </w:pPr>
            <w:r w:rsidRPr="00F94304">
              <w:rPr>
                <w:rFonts w:ascii="Times New Roman" w:hAnsi="Times New Roman" w:cs="Times New Roman"/>
                <w:b/>
                <w:bCs/>
                <w:szCs w:val="22"/>
              </w:rPr>
              <w:t>3,225</w:t>
            </w:r>
          </w:p>
        </w:tc>
        <w:tc>
          <w:tcPr>
            <w:tcW w:w="270" w:type="dxa"/>
          </w:tcPr>
          <w:p w:rsidR="00F94304" w:rsidRPr="00F94304" w:rsidRDefault="00F94304" w:rsidP="002C5B28">
            <w:pPr>
              <w:tabs>
                <w:tab w:val="decimal" w:pos="500"/>
                <w:tab w:val="decimal" w:pos="898"/>
              </w:tabs>
              <w:spacing w:after="0" w:line="240" w:lineRule="atLeast"/>
              <w:ind w:left="-54" w:right="-25"/>
              <w:jc w:val="right"/>
              <w:rPr>
                <w:rFonts w:ascii="Times New Roman" w:hAnsi="Times New Roman" w:cs="Times New Roman"/>
                <w:b/>
                <w:bCs/>
                <w:szCs w:val="22"/>
              </w:rPr>
            </w:pPr>
          </w:p>
        </w:tc>
        <w:tc>
          <w:tcPr>
            <w:tcW w:w="1170" w:type="dxa"/>
            <w:tcBorders>
              <w:bottom w:val="double" w:sz="4" w:space="0" w:color="auto"/>
            </w:tcBorders>
          </w:tcPr>
          <w:p w:rsidR="00F94304" w:rsidRPr="00F94304" w:rsidRDefault="00F94304" w:rsidP="002C5B28">
            <w:pPr>
              <w:tabs>
                <w:tab w:val="decimal" w:pos="898"/>
              </w:tabs>
              <w:spacing w:after="0" w:line="240" w:lineRule="atLeast"/>
              <w:ind w:right="-25"/>
              <w:jc w:val="right"/>
              <w:rPr>
                <w:rFonts w:ascii="Times New Roman" w:hAnsi="Times New Roman" w:cs="Times New Roman"/>
                <w:b/>
                <w:bCs/>
                <w:szCs w:val="22"/>
              </w:rPr>
            </w:pPr>
            <w:r w:rsidRPr="00F94304">
              <w:rPr>
                <w:rFonts w:ascii="Times New Roman" w:hAnsi="Times New Roman" w:cs="Times New Roman"/>
                <w:b/>
                <w:bCs/>
                <w:szCs w:val="22"/>
              </w:rPr>
              <w:t>3,265</w:t>
            </w:r>
          </w:p>
        </w:tc>
      </w:tr>
    </w:tbl>
    <w:p w:rsidR="003E1F6C" w:rsidRPr="008E0F84" w:rsidRDefault="003E1F6C" w:rsidP="00D574DA">
      <w:pPr>
        <w:pStyle w:val="BodyText"/>
        <w:spacing w:line="20" w:lineRule="exact"/>
        <w:ind w:left="539" w:right="-23" w:firstLine="0"/>
        <w:jc w:val="both"/>
        <w:rPr>
          <w:rFonts w:ascii="Times New Roman" w:hAnsi="Times New Roman" w:cs="Times New Roman"/>
          <w:sz w:val="22"/>
          <w:szCs w:val="22"/>
        </w:rPr>
      </w:pPr>
    </w:p>
    <w:tbl>
      <w:tblPr>
        <w:tblW w:w="9815" w:type="dxa"/>
        <w:tblLayout w:type="fixed"/>
        <w:tblLook w:val="01E0" w:firstRow="1" w:lastRow="1" w:firstColumn="1" w:lastColumn="1" w:noHBand="0" w:noVBand="0"/>
      </w:tblPr>
      <w:tblGrid>
        <w:gridCol w:w="4361"/>
        <w:gridCol w:w="1170"/>
        <w:gridCol w:w="270"/>
        <w:gridCol w:w="1044"/>
        <w:gridCol w:w="270"/>
        <w:gridCol w:w="1260"/>
        <w:gridCol w:w="270"/>
        <w:gridCol w:w="1170"/>
      </w:tblGrid>
      <w:tr w:rsidR="00535E57" w:rsidRPr="008E0F84" w:rsidTr="00535E57">
        <w:trPr>
          <w:tblHeader/>
        </w:trPr>
        <w:tc>
          <w:tcPr>
            <w:tcW w:w="4361" w:type="dxa"/>
          </w:tcPr>
          <w:p w:rsidR="00535E57" w:rsidRPr="008E0F84" w:rsidRDefault="00535E57" w:rsidP="00535E57">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535E57" w:rsidRDefault="00535E57" w:rsidP="00535E57">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p w:rsidR="00535E57" w:rsidRPr="00F94422" w:rsidRDefault="00535E57" w:rsidP="00A36661">
            <w:pPr>
              <w:spacing w:after="0" w:line="240" w:lineRule="atLeast"/>
              <w:ind w:right="-175" w:hanging="108"/>
              <w:jc w:val="center"/>
              <w:rPr>
                <w:rFonts w:ascii="Times New Roman" w:eastAsia="Cordia New" w:hAnsi="Times New Roman" w:cs="Times New Roman"/>
                <w:b/>
                <w:bCs/>
                <w:szCs w:val="22"/>
              </w:rPr>
            </w:pPr>
            <w:r w:rsidRPr="00F94422">
              <w:rPr>
                <w:rFonts w:ascii="Times New Roman" w:eastAsia="Cordia New" w:hAnsi="Times New Roman" w:cs="Times New Roman"/>
                <w:szCs w:val="22"/>
              </w:rPr>
              <w:t xml:space="preserve">For the </w:t>
            </w:r>
            <w:r w:rsidR="00CE7FB8">
              <w:rPr>
                <w:rFonts w:ascii="Times New Roman" w:eastAsia="Cordia New" w:hAnsi="Times New Roman" w:cs="Times New Roman"/>
                <w:szCs w:val="22"/>
              </w:rPr>
              <w:t>six</w:t>
            </w:r>
            <w:r w:rsidRPr="00F94422">
              <w:rPr>
                <w:rFonts w:ascii="Times New Roman" w:eastAsia="Cordia New" w:hAnsi="Times New Roman" w:cs="Times New Roman"/>
                <w:szCs w:val="22"/>
              </w:rPr>
              <w:t>-month period</w:t>
            </w:r>
            <w:r w:rsidR="00ED2D80" w:rsidRPr="00ED2D80">
              <w:rPr>
                <w:rFonts w:ascii="Times New Roman" w:eastAsia="Cordia New" w:hAnsi="Times New Roman" w:cs="Times New Roman"/>
                <w:szCs w:val="22"/>
              </w:rPr>
              <w:t>s</w:t>
            </w:r>
          </w:p>
        </w:tc>
        <w:tc>
          <w:tcPr>
            <w:tcW w:w="270" w:type="dxa"/>
          </w:tcPr>
          <w:p w:rsidR="00535E57" w:rsidRPr="008E0F84" w:rsidRDefault="00535E57" w:rsidP="00535E57">
            <w:pPr>
              <w:tabs>
                <w:tab w:val="decimal" w:pos="930"/>
              </w:tabs>
              <w:spacing w:after="0" w:line="240" w:lineRule="atLeast"/>
              <w:ind w:right="-25"/>
              <w:jc w:val="center"/>
              <w:rPr>
                <w:rFonts w:ascii="Times New Roman" w:eastAsia="Cordia New" w:hAnsi="Times New Roman" w:cs="Times New Roman"/>
                <w:b/>
                <w:bCs/>
                <w:szCs w:val="22"/>
              </w:rPr>
            </w:pPr>
          </w:p>
        </w:tc>
        <w:tc>
          <w:tcPr>
            <w:tcW w:w="2700" w:type="dxa"/>
            <w:gridSpan w:val="3"/>
          </w:tcPr>
          <w:p w:rsidR="00535E57" w:rsidRDefault="00535E57" w:rsidP="00535E57">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p w:rsidR="00535E57" w:rsidRPr="00444ADC" w:rsidRDefault="00CE7FB8" w:rsidP="00444ADC">
            <w:pPr>
              <w:spacing w:after="0" w:line="240" w:lineRule="atLeast"/>
              <w:ind w:left="-3" w:right="-25" w:hanging="24"/>
              <w:jc w:val="center"/>
              <w:rPr>
                <w:rFonts w:ascii="Times New Roman" w:eastAsia="Cordia New" w:hAnsi="Times New Roman" w:cs="Times New Roman"/>
                <w:szCs w:val="22"/>
              </w:rPr>
            </w:pPr>
            <w:r>
              <w:rPr>
                <w:rFonts w:ascii="Times New Roman" w:eastAsia="Cordia New" w:hAnsi="Times New Roman" w:cs="Times New Roman"/>
                <w:szCs w:val="22"/>
              </w:rPr>
              <w:t>For the si</w:t>
            </w:r>
            <w:r w:rsidR="00ED2D80">
              <w:rPr>
                <w:rFonts w:ascii="Times New Roman" w:eastAsia="Cordia New" w:hAnsi="Times New Roman" w:cs="Times New Roman"/>
                <w:szCs w:val="22"/>
              </w:rPr>
              <w:t>x</w:t>
            </w:r>
            <w:r w:rsidR="00A36661" w:rsidRPr="00F94422">
              <w:rPr>
                <w:rFonts w:ascii="Times New Roman" w:eastAsia="Cordia New" w:hAnsi="Times New Roman" w:cs="Times New Roman"/>
                <w:szCs w:val="22"/>
              </w:rPr>
              <w:t>-month period</w:t>
            </w:r>
            <w:r w:rsidR="00ED2D80">
              <w:rPr>
                <w:rFonts w:ascii="Times New Roman" w:eastAsia="Cordia New" w:hAnsi="Times New Roman" w:cs="Times New Roman"/>
                <w:szCs w:val="22"/>
              </w:rPr>
              <w:t>s</w:t>
            </w:r>
          </w:p>
        </w:tc>
      </w:tr>
      <w:tr w:rsidR="00535E57" w:rsidRPr="008E0F84" w:rsidTr="00535E57">
        <w:trPr>
          <w:tblHeader/>
        </w:trPr>
        <w:tc>
          <w:tcPr>
            <w:tcW w:w="4361" w:type="dxa"/>
          </w:tcPr>
          <w:p w:rsidR="00535E57" w:rsidRPr="008E0F84" w:rsidRDefault="00535E57" w:rsidP="00535E57">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535E57" w:rsidRPr="008E0F84" w:rsidRDefault="00535E57" w:rsidP="00535E5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535E57" w:rsidRPr="008E0F84" w:rsidRDefault="00535E57" w:rsidP="00535E57">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535E57" w:rsidRPr="008E0F84" w:rsidRDefault="00535E57" w:rsidP="00535E57">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0" w:type="dxa"/>
          </w:tcPr>
          <w:p w:rsidR="00535E57" w:rsidRPr="008E0F84" w:rsidRDefault="00535E57" w:rsidP="00535E5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535E57" w:rsidRPr="008E0F84" w:rsidRDefault="00535E57" w:rsidP="00535E5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535E57" w:rsidRPr="008E0F84" w:rsidRDefault="00535E57" w:rsidP="00535E57">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535E57" w:rsidRPr="008E0F84" w:rsidRDefault="00535E57" w:rsidP="00535E57">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535E57" w:rsidRPr="008E0F84" w:rsidTr="00535E57">
        <w:trPr>
          <w:tblHeader/>
        </w:trPr>
        <w:tc>
          <w:tcPr>
            <w:tcW w:w="4361" w:type="dxa"/>
          </w:tcPr>
          <w:p w:rsidR="00535E57" w:rsidRPr="008E0F84" w:rsidRDefault="00535E57" w:rsidP="00535E57">
            <w:pPr>
              <w:tabs>
                <w:tab w:val="left" w:pos="405"/>
              </w:tabs>
              <w:spacing w:after="0" w:line="240" w:lineRule="atLeast"/>
              <w:ind w:left="522" w:right="-25" w:hanging="117"/>
              <w:jc w:val="both"/>
              <w:rPr>
                <w:rFonts w:ascii="Times New Roman" w:hAnsi="Times New Roman" w:cs="Times New Roman"/>
                <w:i/>
                <w:iCs/>
                <w:szCs w:val="22"/>
                <w:cs/>
              </w:rPr>
            </w:pPr>
          </w:p>
        </w:tc>
        <w:tc>
          <w:tcPr>
            <w:tcW w:w="5454" w:type="dxa"/>
            <w:gridSpan w:val="7"/>
          </w:tcPr>
          <w:p w:rsidR="00535E57" w:rsidRPr="008E0F84" w:rsidRDefault="00535E57" w:rsidP="00535E57">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535E57" w:rsidRPr="008E0F84" w:rsidTr="00535E57">
        <w:trPr>
          <w:trHeight w:val="288"/>
        </w:trPr>
        <w:tc>
          <w:tcPr>
            <w:tcW w:w="4361" w:type="dxa"/>
            <w:vAlign w:val="bottom"/>
          </w:tcPr>
          <w:p w:rsidR="00535E57" w:rsidRPr="008E0F84" w:rsidRDefault="00535E57" w:rsidP="00535E57">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Subsidiaries</w:t>
            </w:r>
          </w:p>
        </w:tc>
        <w:tc>
          <w:tcPr>
            <w:tcW w:w="1170" w:type="dxa"/>
          </w:tcPr>
          <w:p w:rsidR="00535E57" w:rsidRPr="008E0F84" w:rsidRDefault="00535E57" w:rsidP="00535E57">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535E57" w:rsidRPr="008E0F84"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044" w:type="dxa"/>
          </w:tcPr>
          <w:p w:rsidR="00535E57" w:rsidRPr="008E0F84" w:rsidRDefault="00535E57" w:rsidP="00535E57">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535E57" w:rsidRPr="008E0F84"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60" w:type="dxa"/>
          </w:tcPr>
          <w:p w:rsidR="00535E57" w:rsidRPr="008E0F84"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70" w:type="dxa"/>
          </w:tcPr>
          <w:p w:rsidR="00535E57" w:rsidRPr="008E0F84"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35E57" w:rsidRPr="008E0F84" w:rsidRDefault="00535E57" w:rsidP="00535E57">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Interest income</w:t>
            </w:r>
          </w:p>
        </w:tc>
        <w:tc>
          <w:tcPr>
            <w:tcW w:w="1170" w:type="dxa"/>
          </w:tcPr>
          <w:p w:rsidR="00F94304" w:rsidRPr="00F94422" w:rsidRDefault="00F94304" w:rsidP="002E1BBD">
            <w:pPr>
              <w:tabs>
                <w:tab w:val="decimal" w:pos="483"/>
              </w:tabs>
              <w:spacing w:after="0" w:line="240" w:lineRule="atLeast"/>
              <w:ind w:left="72" w:right="-25"/>
              <w:jc w:val="both"/>
              <w:rPr>
                <w:rFonts w:ascii="Times New Roman" w:hAnsi="Times New Roman" w:cs="Times New Roman"/>
                <w:szCs w:val="22"/>
              </w:rPr>
            </w:pPr>
            <w:r w:rsidRPr="00F94422">
              <w:rPr>
                <w:rFonts w:ascii="Times New Roman" w:hAnsi="Times New Roman" w:cs="Times New Roman"/>
                <w:szCs w:val="22"/>
              </w:rPr>
              <w:t>-</w:t>
            </w:r>
          </w:p>
        </w:tc>
        <w:tc>
          <w:tcPr>
            <w:tcW w:w="270" w:type="dxa"/>
          </w:tcPr>
          <w:p w:rsidR="00F94304" w:rsidRPr="00F94422" w:rsidRDefault="00F94304" w:rsidP="00535E57">
            <w:pPr>
              <w:tabs>
                <w:tab w:val="decimal" w:pos="641"/>
              </w:tabs>
              <w:spacing w:after="0" w:line="240" w:lineRule="atLeast"/>
              <w:ind w:left="72" w:right="-25" w:hanging="117"/>
              <w:jc w:val="both"/>
              <w:rPr>
                <w:rFonts w:ascii="Times New Roman" w:hAnsi="Times New Roman" w:cs="Times New Roman"/>
                <w:szCs w:val="22"/>
              </w:rPr>
            </w:pPr>
          </w:p>
        </w:tc>
        <w:tc>
          <w:tcPr>
            <w:tcW w:w="1044" w:type="dxa"/>
          </w:tcPr>
          <w:p w:rsidR="00F94304" w:rsidRPr="00F94422" w:rsidRDefault="00F94304" w:rsidP="002E1BBD">
            <w:pPr>
              <w:tabs>
                <w:tab w:val="decimal" w:pos="470"/>
              </w:tabs>
              <w:spacing w:after="0" w:line="240" w:lineRule="atLeast"/>
              <w:ind w:right="-25"/>
              <w:rPr>
                <w:rFonts w:ascii="Times New Roman" w:hAnsi="Times New Roman" w:cs="Times New Roman"/>
                <w:szCs w:val="22"/>
              </w:rPr>
            </w:pPr>
            <w:r w:rsidRPr="00F94422">
              <w:rPr>
                <w:rFonts w:ascii="Times New Roman" w:hAnsi="Times New Roman" w:cs="Times New Roman"/>
                <w:szCs w:val="22"/>
              </w:rPr>
              <w:t>-</w:t>
            </w:r>
          </w:p>
        </w:tc>
        <w:tc>
          <w:tcPr>
            <w:tcW w:w="270" w:type="dxa"/>
          </w:tcPr>
          <w:p w:rsidR="00F94304" w:rsidRPr="00F94422" w:rsidRDefault="00F94304" w:rsidP="00535E57">
            <w:pPr>
              <w:tabs>
                <w:tab w:val="decimal" w:pos="500"/>
                <w:tab w:val="decimal" w:pos="641"/>
              </w:tabs>
              <w:spacing w:after="0" w:line="240" w:lineRule="atLeast"/>
              <w:ind w:left="72" w:right="-25"/>
              <w:jc w:val="both"/>
              <w:rPr>
                <w:rFonts w:ascii="Times New Roman" w:hAnsi="Times New Roman" w:cs="Times New Roman"/>
                <w:szCs w:val="22"/>
              </w:rPr>
            </w:pPr>
          </w:p>
        </w:tc>
        <w:tc>
          <w:tcPr>
            <w:tcW w:w="1260" w:type="dxa"/>
          </w:tcPr>
          <w:p w:rsidR="00F94304" w:rsidRPr="00F94304" w:rsidRDefault="00F94304" w:rsidP="00F94304">
            <w:pPr>
              <w:tabs>
                <w:tab w:val="decimal" w:pos="890"/>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255</w:t>
            </w:r>
          </w:p>
        </w:tc>
        <w:tc>
          <w:tcPr>
            <w:tcW w:w="270" w:type="dxa"/>
          </w:tcPr>
          <w:p w:rsidR="00F94304" w:rsidRPr="00F94422" w:rsidRDefault="00F94304" w:rsidP="00535E57">
            <w:pPr>
              <w:tabs>
                <w:tab w:val="decimal" w:pos="500"/>
                <w:tab w:val="decimal" w:pos="641"/>
              </w:tabs>
              <w:spacing w:after="0" w:line="240" w:lineRule="atLeast"/>
              <w:ind w:left="72" w:right="-25"/>
              <w:jc w:val="both"/>
              <w:rPr>
                <w:rFonts w:ascii="Times New Roman" w:hAnsi="Times New Roman" w:cs="Times New Roman"/>
                <w:szCs w:val="22"/>
              </w:rPr>
            </w:pPr>
          </w:p>
        </w:tc>
        <w:tc>
          <w:tcPr>
            <w:tcW w:w="1170" w:type="dxa"/>
          </w:tcPr>
          <w:p w:rsidR="00F94304" w:rsidRPr="00F94422" w:rsidRDefault="00F94304" w:rsidP="00AA2F2E">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653</w:t>
            </w: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F94304" w:rsidRPr="008E0F84" w:rsidRDefault="00F94304" w:rsidP="002E1BBD">
            <w:pPr>
              <w:tabs>
                <w:tab w:val="decimal" w:pos="483"/>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F94304" w:rsidRPr="008E0F84" w:rsidRDefault="00F94304" w:rsidP="002E1BBD">
            <w:pPr>
              <w:tabs>
                <w:tab w:val="decimal" w:pos="470"/>
              </w:tabs>
              <w:spacing w:after="0" w:line="240" w:lineRule="atLeast"/>
              <w:ind w:right="-25"/>
              <w:rPr>
                <w:rFonts w:ascii="Times New Roman" w:hAnsi="Times New Roman" w:cs="Times New Roman"/>
                <w:szCs w:val="22"/>
              </w:rPr>
            </w:pPr>
            <w:r w:rsidRPr="008E0F84">
              <w:rPr>
                <w:rFonts w:ascii="Times New Roman" w:hAnsi="Times New Roman" w:cs="Times New Roman"/>
                <w:szCs w:val="22"/>
              </w:rPr>
              <w:t>-</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rPr>
            </w:pPr>
          </w:p>
        </w:tc>
        <w:tc>
          <w:tcPr>
            <w:tcW w:w="1260" w:type="dxa"/>
          </w:tcPr>
          <w:p w:rsidR="00F94304" w:rsidRPr="00F94304" w:rsidRDefault="00F94304" w:rsidP="00F94304">
            <w:pPr>
              <w:tabs>
                <w:tab w:val="decimal" w:pos="890"/>
              </w:tabs>
              <w:spacing w:after="0" w:line="240" w:lineRule="atLeast"/>
              <w:ind w:right="-25"/>
              <w:jc w:val="right"/>
              <w:rPr>
                <w:rFonts w:ascii="Times New Roman" w:hAnsi="Times New Roman" w:cs="Times New Roman"/>
                <w:szCs w:val="22"/>
                <w:cs/>
              </w:rPr>
            </w:pPr>
            <w:r w:rsidRPr="00F94304">
              <w:rPr>
                <w:rFonts w:ascii="Times New Roman" w:hAnsi="Times New Roman" w:cs="Times New Roman"/>
                <w:szCs w:val="22"/>
              </w:rPr>
              <w:t>1,142</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rPr>
            </w:pPr>
          </w:p>
        </w:tc>
        <w:tc>
          <w:tcPr>
            <w:tcW w:w="1170" w:type="dxa"/>
          </w:tcPr>
          <w:p w:rsidR="00F94304" w:rsidRPr="00AA2F2E" w:rsidRDefault="00F94304" w:rsidP="00AA2F2E">
            <w:pPr>
              <w:tabs>
                <w:tab w:val="decimal" w:pos="898"/>
              </w:tabs>
              <w:spacing w:after="0" w:line="240" w:lineRule="atLeast"/>
              <w:ind w:right="-25"/>
              <w:jc w:val="right"/>
              <w:rPr>
                <w:rFonts w:ascii="Times New Roman" w:hAnsi="Times New Roman" w:cstheme="minorBidi"/>
                <w:szCs w:val="22"/>
                <w:cs/>
              </w:rPr>
            </w:pPr>
            <w:r>
              <w:rPr>
                <w:rFonts w:ascii="Times New Roman" w:hAnsi="Times New Roman" w:cs="Times New Roman"/>
                <w:szCs w:val="22"/>
              </w:rPr>
              <w:t>1,400</w:t>
            </w: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Cost of sale</w:t>
            </w:r>
          </w:p>
        </w:tc>
        <w:tc>
          <w:tcPr>
            <w:tcW w:w="1170" w:type="dxa"/>
          </w:tcPr>
          <w:p w:rsidR="00F94304" w:rsidRPr="008E0F84" w:rsidRDefault="00F94304" w:rsidP="002E1BBD">
            <w:pPr>
              <w:tabs>
                <w:tab w:val="decimal" w:pos="483"/>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F94304" w:rsidRPr="008E0F84" w:rsidRDefault="00F94304" w:rsidP="002E1BBD">
            <w:pPr>
              <w:tabs>
                <w:tab w:val="decimal" w:pos="470"/>
              </w:tabs>
              <w:spacing w:after="0" w:line="240" w:lineRule="atLeast"/>
              <w:ind w:right="-25"/>
              <w:rPr>
                <w:rFonts w:ascii="Times New Roman" w:hAnsi="Times New Roman" w:cs="Times New Roman"/>
                <w:szCs w:val="22"/>
              </w:rPr>
            </w:pPr>
            <w:r w:rsidRPr="008E0F84">
              <w:rPr>
                <w:rFonts w:ascii="Times New Roman" w:hAnsi="Times New Roman" w:cs="Times New Roman"/>
                <w:szCs w:val="22"/>
              </w:rPr>
              <w:t>-</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F94304" w:rsidRPr="00F94304" w:rsidRDefault="00F94304" w:rsidP="00F94304">
            <w:pPr>
              <w:tabs>
                <w:tab w:val="decimal" w:pos="890"/>
              </w:tabs>
              <w:spacing w:after="0" w:line="240" w:lineRule="atLeast"/>
              <w:ind w:right="-25"/>
              <w:jc w:val="right"/>
              <w:rPr>
                <w:rFonts w:ascii="Times New Roman" w:hAnsi="Times New Roman" w:cs="Times New Roman"/>
                <w:szCs w:val="22"/>
                <w:cs/>
              </w:rPr>
            </w:pPr>
            <w:r w:rsidRPr="00F94304">
              <w:rPr>
                <w:rFonts w:ascii="Times New Roman" w:hAnsi="Times New Roman" w:cs="Times New Roman"/>
                <w:szCs w:val="22"/>
              </w:rPr>
              <w:t>148,209</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161,350</w:t>
            </w: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Distribution costs</w:t>
            </w:r>
          </w:p>
        </w:tc>
        <w:tc>
          <w:tcPr>
            <w:tcW w:w="1170" w:type="dxa"/>
          </w:tcPr>
          <w:p w:rsidR="00F94304" w:rsidRPr="008E0F84" w:rsidRDefault="00F94304" w:rsidP="002E1BBD">
            <w:pPr>
              <w:tabs>
                <w:tab w:val="decimal" w:pos="483"/>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F94304" w:rsidRPr="008E0F84" w:rsidRDefault="00F94304" w:rsidP="002E1BBD">
            <w:pPr>
              <w:tabs>
                <w:tab w:val="decimal" w:pos="470"/>
              </w:tabs>
              <w:spacing w:after="0" w:line="240" w:lineRule="atLeast"/>
              <w:ind w:right="-25"/>
              <w:rPr>
                <w:rFonts w:ascii="Times New Roman" w:hAnsi="Times New Roman" w:cs="Times New Roman"/>
                <w:szCs w:val="22"/>
              </w:rPr>
            </w:pPr>
            <w:r w:rsidRPr="008E0F84">
              <w:rPr>
                <w:rFonts w:ascii="Times New Roman" w:hAnsi="Times New Roman" w:cs="Times New Roman"/>
                <w:szCs w:val="22"/>
              </w:rPr>
              <w:t>-</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F94304" w:rsidRPr="00F94304" w:rsidRDefault="00F94304" w:rsidP="00F94304">
            <w:pPr>
              <w:tabs>
                <w:tab w:val="decimal" w:pos="890"/>
              </w:tabs>
              <w:spacing w:after="0" w:line="240" w:lineRule="atLeast"/>
              <w:ind w:right="-25"/>
              <w:jc w:val="right"/>
              <w:rPr>
                <w:rFonts w:ascii="Times New Roman" w:hAnsi="Times New Roman" w:cs="Times New Roman"/>
                <w:szCs w:val="22"/>
                <w:cs/>
              </w:rPr>
            </w:pPr>
            <w:r w:rsidRPr="00F94304">
              <w:rPr>
                <w:rFonts w:ascii="Times New Roman" w:hAnsi="Times New Roman" w:cs="Times New Roman"/>
                <w:szCs w:val="22"/>
              </w:rPr>
              <w:t>12,144</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12,848</w:t>
            </w: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Administrative expenses</w:t>
            </w:r>
          </w:p>
        </w:tc>
        <w:tc>
          <w:tcPr>
            <w:tcW w:w="1170" w:type="dxa"/>
          </w:tcPr>
          <w:p w:rsidR="00F94304" w:rsidRPr="008E0F84" w:rsidRDefault="00F94304" w:rsidP="002E1BBD">
            <w:pPr>
              <w:tabs>
                <w:tab w:val="decimal" w:pos="483"/>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rPr>
            </w:pPr>
          </w:p>
        </w:tc>
        <w:tc>
          <w:tcPr>
            <w:tcW w:w="1044" w:type="dxa"/>
          </w:tcPr>
          <w:p w:rsidR="00F94304" w:rsidRPr="008E0F84" w:rsidRDefault="00F94304" w:rsidP="002E1BBD">
            <w:pPr>
              <w:tabs>
                <w:tab w:val="decimal" w:pos="470"/>
              </w:tabs>
              <w:spacing w:after="0" w:line="240" w:lineRule="atLeast"/>
              <w:ind w:right="-25"/>
              <w:rPr>
                <w:rFonts w:ascii="Times New Roman" w:hAnsi="Times New Roman" w:cs="Times New Roman"/>
                <w:szCs w:val="22"/>
              </w:rPr>
            </w:pPr>
            <w:r w:rsidRPr="008E0F84">
              <w:rPr>
                <w:rFonts w:ascii="Times New Roman" w:hAnsi="Times New Roman" w:cs="Times New Roman"/>
                <w:szCs w:val="22"/>
              </w:rPr>
              <w:t>-</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F94304" w:rsidRPr="00F94304" w:rsidRDefault="00F94304" w:rsidP="00F94304">
            <w:pPr>
              <w:tabs>
                <w:tab w:val="decimal" w:pos="890"/>
              </w:tabs>
              <w:spacing w:after="0" w:line="240" w:lineRule="atLeast"/>
              <w:ind w:right="-25"/>
              <w:jc w:val="right"/>
              <w:rPr>
                <w:rFonts w:ascii="Times New Roman" w:hAnsi="Times New Roman" w:cs="Times New Roman"/>
                <w:szCs w:val="22"/>
                <w:cs/>
              </w:rPr>
            </w:pPr>
            <w:r w:rsidRPr="00F94304">
              <w:rPr>
                <w:rFonts w:ascii="Times New Roman" w:hAnsi="Times New Roman" w:cs="Times New Roman"/>
                <w:szCs w:val="22"/>
              </w:rPr>
              <w:t>227</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137</w:t>
            </w: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b/>
                <w:bCs/>
                <w:szCs w:val="22"/>
                <w:cs/>
              </w:rPr>
            </w:pPr>
            <w:r w:rsidRPr="00535E57">
              <w:rPr>
                <w:rFonts w:ascii="Times New Roman" w:hAnsi="Times New Roman" w:cs="Times New Roman"/>
                <w:b/>
                <w:bCs/>
                <w:szCs w:val="22"/>
              </w:rPr>
              <w:t>Other related parties</w:t>
            </w:r>
          </w:p>
        </w:tc>
        <w:tc>
          <w:tcPr>
            <w:tcW w:w="1170" w:type="dxa"/>
            <w:vAlign w:val="bottom"/>
          </w:tcPr>
          <w:p w:rsidR="00F94304" w:rsidRPr="008E0F84" w:rsidRDefault="00F94304" w:rsidP="00535E57">
            <w:pPr>
              <w:tabs>
                <w:tab w:val="decimal" w:pos="641"/>
              </w:tabs>
              <w:spacing w:after="0" w:line="240" w:lineRule="atLeast"/>
              <w:ind w:left="72" w:right="-25"/>
              <w:jc w:val="both"/>
              <w:rPr>
                <w:rFonts w:ascii="Times New Roman" w:hAnsi="Times New Roman" w:cs="Times New Roman"/>
                <w:szCs w:val="22"/>
              </w:rPr>
            </w:pPr>
          </w:p>
        </w:tc>
        <w:tc>
          <w:tcPr>
            <w:tcW w:w="270" w:type="dxa"/>
            <w:vAlign w:val="bottom"/>
          </w:tcPr>
          <w:p w:rsidR="00F94304" w:rsidRPr="008E0F84" w:rsidRDefault="00F94304" w:rsidP="00535E57">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F94304" w:rsidRPr="008E0F84" w:rsidRDefault="00F94304" w:rsidP="00535E57">
            <w:pPr>
              <w:tabs>
                <w:tab w:val="decimal" w:pos="500"/>
              </w:tabs>
              <w:spacing w:after="0" w:line="240" w:lineRule="atLeast"/>
              <w:ind w:left="-54" w:right="-25"/>
              <w:jc w:val="right"/>
              <w:rPr>
                <w:rFonts w:ascii="Times New Roman" w:hAnsi="Times New Roman" w:cs="Times New Roman"/>
                <w:color w:val="000000"/>
                <w:szCs w:val="22"/>
              </w:rPr>
            </w:pP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F94304" w:rsidRPr="008E0F84" w:rsidRDefault="00F94304" w:rsidP="00535E57">
            <w:pPr>
              <w:tabs>
                <w:tab w:val="decimal" w:pos="898"/>
              </w:tabs>
              <w:spacing w:after="0" w:line="240" w:lineRule="atLeast"/>
              <w:ind w:right="-25"/>
              <w:jc w:val="both"/>
              <w:rPr>
                <w:rFonts w:ascii="Times New Roman" w:hAnsi="Times New Roman" w:cs="Times New Roman"/>
                <w:color w:val="000000"/>
                <w:szCs w:val="22"/>
              </w:rPr>
            </w:pP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94304" w:rsidRPr="008E0F84" w:rsidRDefault="00F94304" w:rsidP="00535E57">
            <w:pPr>
              <w:tabs>
                <w:tab w:val="decimal" w:pos="748"/>
              </w:tabs>
              <w:spacing w:after="0" w:line="240" w:lineRule="atLeast"/>
              <w:ind w:right="-25"/>
              <w:jc w:val="both"/>
              <w:rPr>
                <w:rFonts w:ascii="Times New Roman" w:hAnsi="Times New Roman" w:cs="Times New Roman"/>
                <w:color w:val="000000"/>
                <w:szCs w:val="22"/>
              </w:rPr>
            </w:pP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 xml:space="preserve">Revenues from </w:t>
            </w:r>
            <w:r>
              <w:rPr>
                <w:rFonts w:ascii="Times New Roman" w:hAnsi="Times New Roman" w:cs="Times New Roman"/>
                <w:szCs w:val="22"/>
                <w:lang w:val="en-GB"/>
              </w:rPr>
              <w:t xml:space="preserve">rendering of </w:t>
            </w:r>
            <w:r w:rsidRPr="008E0F84">
              <w:rPr>
                <w:rFonts w:ascii="Times New Roman" w:hAnsi="Times New Roman" w:cs="Times New Roman"/>
                <w:szCs w:val="22"/>
                <w:lang w:val="en-GB"/>
              </w:rPr>
              <w:t>services</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4,139</w:t>
            </w:r>
          </w:p>
        </w:tc>
        <w:tc>
          <w:tcPr>
            <w:tcW w:w="270" w:type="dxa"/>
            <w:vAlign w:val="bottom"/>
          </w:tcPr>
          <w:p w:rsidR="00F94304" w:rsidRPr="008E0F84" w:rsidRDefault="00F94304" w:rsidP="00535E57">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4,329</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F94304" w:rsidRPr="00F94304" w:rsidRDefault="00F94304" w:rsidP="002E1BBD">
            <w:pPr>
              <w:tabs>
                <w:tab w:val="decimal" w:pos="682"/>
              </w:tabs>
              <w:spacing w:after="0" w:line="240" w:lineRule="atLeast"/>
              <w:ind w:right="-25"/>
              <w:rPr>
                <w:rFonts w:ascii="Times New Roman" w:hAnsi="Times New Roman" w:cs="Times New Roman"/>
                <w:szCs w:val="22"/>
              </w:rPr>
            </w:pPr>
            <w:r w:rsidRPr="00F94304">
              <w:rPr>
                <w:rFonts w:ascii="Times New Roman" w:hAnsi="Times New Roman" w:cs="Times New Roman"/>
                <w:szCs w:val="22"/>
              </w:rPr>
              <w:t>-</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94304" w:rsidRPr="00AA2F2E" w:rsidRDefault="00F94304" w:rsidP="002E1BBD">
            <w:pPr>
              <w:tabs>
                <w:tab w:val="decimal" w:pos="682"/>
              </w:tabs>
              <w:spacing w:after="0" w:line="240" w:lineRule="atLeast"/>
              <w:ind w:right="-25"/>
              <w:rPr>
                <w:rFonts w:ascii="Times New Roman" w:hAnsi="Times New Roman" w:cs="Times New Roman"/>
                <w:szCs w:val="22"/>
              </w:rPr>
            </w:pPr>
            <w:r w:rsidRPr="00AA2F2E">
              <w:rPr>
                <w:rFonts w:ascii="Times New Roman" w:hAnsi="Times New Roman" w:cs="Times New Roman"/>
                <w:szCs w:val="22"/>
              </w:rPr>
              <w:t>-</w:t>
            </w: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Cost of sale</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17,481</w:t>
            </w:r>
          </w:p>
        </w:tc>
        <w:tc>
          <w:tcPr>
            <w:tcW w:w="270" w:type="dxa"/>
            <w:vAlign w:val="bottom"/>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1,383</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F94304" w:rsidRPr="00F94304" w:rsidRDefault="00F94304" w:rsidP="00F94304">
            <w:pPr>
              <w:tabs>
                <w:tab w:val="decimal" w:pos="890"/>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16,439</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F94304" w:rsidRPr="00AA2F2E" w:rsidRDefault="00F94304" w:rsidP="00AA2F2E">
            <w:pPr>
              <w:tabs>
                <w:tab w:val="decimal" w:pos="898"/>
              </w:tabs>
              <w:spacing w:after="0" w:line="240" w:lineRule="atLeast"/>
              <w:ind w:right="-25"/>
              <w:jc w:val="right"/>
              <w:rPr>
                <w:rFonts w:ascii="Times New Roman" w:hAnsi="Times New Roman" w:cs="Times New Roman"/>
                <w:szCs w:val="22"/>
              </w:rPr>
            </w:pPr>
            <w:r w:rsidRPr="00AA2F2E">
              <w:rPr>
                <w:rFonts w:ascii="Times New Roman" w:hAnsi="Times New Roman" w:cs="Times New Roman"/>
                <w:szCs w:val="22"/>
              </w:rPr>
              <w:t>4</w:t>
            </w: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Cost of services</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97</w:t>
            </w:r>
          </w:p>
        </w:tc>
        <w:tc>
          <w:tcPr>
            <w:tcW w:w="270" w:type="dxa"/>
            <w:vAlign w:val="bottom"/>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792</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cs/>
                <w:lang w:val="en-GB"/>
              </w:rPr>
            </w:pPr>
          </w:p>
        </w:tc>
        <w:tc>
          <w:tcPr>
            <w:tcW w:w="1260" w:type="dxa"/>
          </w:tcPr>
          <w:p w:rsidR="00F94304" w:rsidRPr="00F94304" w:rsidRDefault="00F94304" w:rsidP="002E1BBD">
            <w:pPr>
              <w:tabs>
                <w:tab w:val="decimal" w:pos="682"/>
              </w:tabs>
              <w:spacing w:after="0" w:line="240" w:lineRule="atLeast"/>
              <w:ind w:right="-25"/>
              <w:rPr>
                <w:rFonts w:ascii="Times New Roman" w:hAnsi="Times New Roman" w:cs="Times New Roman"/>
                <w:szCs w:val="22"/>
              </w:rPr>
            </w:pPr>
            <w:r w:rsidRPr="00F94304">
              <w:rPr>
                <w:rFonts w:ascii="Times New Roman" w:hAnsi="Times New Roman" w:cs="Times New Roman"/>
                <w:szCs w:val="22"/>
              </w:rPr>
              <w:t>-</w:t>
            </w:r>
          </w:p>
        </w:tc>
        <w:tc>
          <w:tcPr>
            <w:tcW w:w="270" w:type="dxa"/>
          </w:tcPr>
          <w:p w:rsidR="00F94304" w:rsidRPr="008E0F84" w:rsidRDefault="00F94304" w:rsidP="00535E57">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F94304" w:rsidRPr="00AA2F2E" w:rsidRDefault="00F94304" w:rsidP="002E1BBD">
            <w:pPr>
              <w:tabs>
                <w:tab w:val="decimal" w:pos="682"/>
              </w:tabs>
              <w:spacing w:after="0" w:line="240" w:lineRule="atLeast"/>
              <w:ind w:right="-25"/>
              <w:rPr>
                <w:rFonts w:ascii="Times New Roman" w:hAnsi="Times New Roman" w:cs="Times New Roman"/>
                <w:szCs w:val="22"/>
              </w:rPr>
            </w:pPr>
            <w:r w:rsidRPr="00AA2F2E">
              <w:rPr>
                <w:rFonts w:ascii="Times New Roman" w:hAnsi="Times New Roman" w:cs="Times New Roman"/>
                <w:szCs w:val="22"/>
              </w:rPr>
              <w:t>-</w:t>
            </w:r>
          </w:p>
        </w:tc>
      </w:tr>
      <w:tr w:rsidR="00F94304" w:rsidRPr="008E0F84" w:rsidTr="00535E57">
        <w:tc>
          <w:tcPr>
            <w:tcW w:w="4361" w:type="dxa"/>
            <w:vAlign w:val="center"/>
          </w:tcPr>
          <w:p w:rsidR="00F94304" w:rsidRPr="008E0F84" w:rsidRDefault="00F94304" w:rsidP="00535E57">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Distribution costs</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sidRPr="00F94304">
              <w:rPr>
                <w:rFonts w:ascii="Times New Roman" w:hAnsi="Times New Roman" w:cs="Times New Roman"/>
                <w:szCs w:val="22"/>
              </w:rPr>
              <w:t>3,476</w:t>
            </w:r>
          </w:p>
        </w:tc>
        <w:tc>
          <w:tcPr>
            <w:tcW w:w="270" w:type="dxa"/>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440</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F94304" w:rsidRPr="00C27056" w:rsidRDefault="00F94304"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2,373</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F94304" w:rsidRPr="00AA2F2E" w:rsidRDefault="00F94304" w:rsidP="00535E57">
            <w:pPr>
              <w:tabs>
                <w:tab w:val="decimal" w:pos="898"/>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414</w:t>
            </w:r>
          </w:p>
        </w:tc>
      </w:tr>
      <w:tr w:rsidR="00F94304" w:rsidRPr="008E0F84" w:rsidTr="00535E57">
        <w:tc>
          <w:tcPr>
            <w:tcW w:w="4361" w:type="dxa"/>
            <w:vAlign w:val="center"/>
          </w:tcPr>
          <w:p w:rsidR="00F94304" w:rsidRPr="008E0F84" w:rsidRDefault="00F94304" w:rsidP="00535E57">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Administrative expenses</w:t>
            </w:r>
          </w:p>
        </w:tc>
        <w:tc>
          <w:tcPr>
            <w:tcW w:w="1170" w:type="dxa"/>
          </w:tcPr>
          <w:p w:rsidR="00F94304" w:rsidRPr="00F94304" w:rsidRDefault="00F94304" w:rsidP="00F94304">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1,013</w:t>
            </w:r>
          </w:p>
        </w:tc>
        <w:tc>
          <w:tcPr>
            <w:tcW w:w="270" w:type="dxa"/>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F94304" w:rsidRPr="00535E57" w:rsidRDefault="00F94304" w:rsidP="00535E57">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1,061</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F94304" w:rsidRPr="00C27056" w:rsidRDefault="00F94304" w:rsidP="00F94304">
            <w:pPr>
              <w:tabs>
                <w:tab w:val="decimal" w:pos="898"/>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893</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F94304" w:rsidRPr="00AA2F2E" w:rsidRDefault="00F94304" w:rsidP="00535E57">
            <w:pPr>
              <w:tabs>
                <w:tab w:val="decimal" w:pos="898"/>
              </w:tabs>
              <w:spacing w:after="0" w:line="240" w:lineRule="atLeast"/>
              <w:ind w:right="-25"/>
              <w:jc w:val="right"/>
              <w:rPr>
                <w:rFonts w:ascii="Times New Roman" w:hAnsi="Times New Roman" w:cs="Times New Roman"/>
                <w:szCs w:val="22"/>
                <w:cs/>
              </w:rPr>
            </w:pPr>
            <w:r>
              <w:rPr>
                <w:rFonts w:ascii="Times New Roman" w:hAnsi="Times New Roman" w:cs="Times New Roman"/>
                <w:szCs w:val="22"/>
              </w:rPr>
              <w:t>928</w:t>
            </w:r>
          </w:p>
        </w:tc>
      </w:tr>
      <w:tr w:rsidR="00F94304" w:rsidRPr="008E0F84" w:rsidTr="00535E57">
        <w:tc>
          <w:tcPr>
            <w:tcW w:w="4361" w:type="dxa"/>
            <w:vAlign w:val="center"/>
          </w:tcPr>
          <w:p w:rsidR="00F94304" w:rsidRPr="008E0F84" w:rsidRDefault="00F94304" w:rsidP="00535E57">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b/>
                <w:bCs/>
                <w:szCs w:val="22"/>
              </w:rPr>
              <w:t>Key management personnel</w:t>
            </w:r>
          </w:p>
        </w:tc>
        <w:tc>
          <w:tcPr>
            <w:tcW w:w="1170" w:type="dxa"/>
          </w:tcPr>
          <w:p w:rsidR="00F94304" w:rsidRPr="008E0F84" w:rsidRDefault="00F94304" w:rsidP="00535E57">
            <w:pPr>
              <w:tabs>
                <w:tab w:val="decimal" w:pos="817"/>
              </w:tabs>
              <w:spacing w:after="0" w:line="240" w:lineRule="atLeast"/>
              <w:ind w:left="72" w:right="-25"/>
              <w:jc w:val="both"/>
              <w:rPr>
                <w:rFonts w:ascii="Times New Roman" w:hAnsi="Times New Roman" w:cs="Times New Roman"/>
                <w:szCs w:val="22"/>
                <w:lang w:val="en-GB"/>
              </w:rPr>
            </w:pPr>
          </w:p>
        </w:tc>
        <w:tc>
          <w:tcPr>
            <w:tcW w:w="270" w:type="dxa"/>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F94304" w:rsidRPr="00CE7FB8" w:rsidRDefault="00F94304" w:rsidP="00535E57">
            <w:pPr>
              <w:tabs>
                <w:tab w:val="decimal" w:pos="746"/>
              </w:tabs>
              <w:spacing w:after="0" w:line="240" w:lineRule="atLeast"/>
              <w:ind w:left="-54" w:right="-25"/>
              <w:jc w:val="both"/>
              <w:rPr>
                <w:rFonts w:ascii="Times New Roman" w:hAnsi="Times New Roman" w:cs="Times New Roman"/>
                <w:szCs w:val="22"/>
                <w:highlight w:val="magenta"/>
                <w:lang w:val="en-GB"/>
              </w:rPr>
            </w:pP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F94304" w:rsidRPr="00C27056" w:rsidRDefault="00F94304" w:rsidP="00535E57">
            <w:pPr>
              <w:tabs>
                <w:tab w:val="decimal" w:pos="898"/>
              </w:tabs>
              <w:spacing w:after="0" w:line="240" w:lineRule="atLeast"/>
              <w:ind w:right="-25"/>
              <w:jc w:val="both"/>
              <w:rPr>
                <w:rFonts w:ascii="Times New Roman" w:hAnsi="Times New Roman" w:cs="Times New Roman"/>
                <w:szCs w:val="22"/>
              </w:rPr>
            </w:pP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F94304" w:rsidRPr="008E0F84" w:rsidRDefault="00F94304" w:rsidP="00535E57">
            <w:pPr>
              <w:tabs>
                <w:tab w:val="decimal" w:pos="748"/>
              </w:tabs>
              <w:spacing w:after="0" w:line="240" w:lineRule="atLeast"/>
              <w:ind w:right="-25"/>
              <w:jc w:val="both"/>
              <w:rPr>
                <w:rFonts w:ascii="Times New Roman" w:hAnsi="Times New Roman" w:cs="Times New Roman"/>
                <w:szCs w:val="22"/>
                <w:lang w:val="en-GB"/>
              </w:rPr>
            </w:pPr>
          </w:p>
        </w:tc>
      </w:tr>
      <w:tr w:rsidR="00F94304" w:rsidRPr="008E0F84" w:rsidTr="00535E57">
        <w:tc>
          <w:tcPr>
            <w:tcW w:w="4361" w:type="dxa"/>
            <w:vAlign w:val="bottom"/>
          </w:tcPr>
          <w:p w:rsidR="00F94304" w:rsidRPr="008E0F84" w:rsidRDefault="00F94304" w:rsidP="00535E57">
            <w:pPr>
              <w:spacing w:after="0" w:line="240" w:lineRule="atLeast"/>
              <w:ind w:left="522" w:right="-183"/>
              <w:rPr>
                <w:rFonts w:ascii="Times New Roman" w:hAnsi="Times New Roman" w:cs="Times New Roman"/>
                <w:szCs w:val="22"/>
              </w:rPr>
            </w:pPr>
            <w:r w:rsidRPr="008E0F84">
              <w:rPr>
                <w:rFonts w:ascii="Times New Roman" w:hAnsi="Times New Roman" w:cs="Times New Roman"/>
                <w:szCs w:val="22"/>
              </w:rPr>
              <w:t>Key management personnel</w:t>
            </w:r>
          </w:p>
        </w:tc>
        <w:tc>
          <w:tcPr>
            <w:tcW w:w="1170" w:type="dxa"/>
          </w:tcPr>
          <w:p w:rsidR="00F94304" w:rsidRPr="008E0F84" w:rsidRDefault="00F94304" w:rsidP="00535E57">
            <w:pPr>
              <w:tabs>
                <w:tab w:val="decimal" w:pos="817"/>
              </w:tabs>
              <w:spacing w:after="0" w:line="240" w:lineRule="atLeast"/>
              <w:ind w:left="72" w:right="-25"/>
              <w:jc w:val="both"/>
              <w:rPr>
                <w:rFonts w:ascii="Times New Roman" w:hAnsi="Times New Roman" w:cs="Times New Roman"/>
                <w:szCs w:val="22"/>
              </w:rPr>
            </w:pPr>
          </w:p>
        </w:tc>
        <w:tc>
          <w:tcPr>
            <w:tcW w:w="270" w:type="dxa"/>
            <w:vAlign w:val="bottom"/>
          </w:tcPr>
          <w:p w:rsidR="00F94304" w:rsidRPr="008E0F84" w:rsidRDefault="00F94304" w:rsidP="00535E57">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F94304" w:rsidRPr="00CE7FB8" w:rsidRDefault="00F94304" w:rsidP="00535E57">
            <w:pPr>
              <w:tabs>
                <w:tab w:val="decimal" w:pos="756"/>
              </w:tabs>
              <w:spacing w:after="0" w:line="240" w:lineRule="atLeast"/>
              <w:ind w:left="-54" w:right="-25"/>
              <w:jc w:val="both"/>
              <w:rPr>
                <w:rFonts w:ascii="Times New Roman" w:hAnsi="Times New Roman" w:cs="Times New Roman"/>
                <w:color w:val="000000"/>
                <w:szCs w:val="22"/>
                <w:highlight w:val="magenta"/>
              </w:rPr>
            </w:pP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F94304" w:rsidRPr="008702E6" w:rsidRDefault="00F94304" w:rsidP="00535E57">
            <w:pPr>
              <w:tabs>
                <w:tab w:val="decimal" w:pos="898"/>
              </w:tabs>
              <w:spacing w:after="0" w:line="240" w:lineRule="atLeast"/>
              <w:ind w:right="-25"/>
              <w:jc w:val="both"/>
              <w:rPr>
                <w:rFonts w:ascii="Times New Roman" w:hAnsi="Times New Roman" w:cs="Times New Roman"/>
                <w:szCs w:val="22"/>
              </w:rPr>
            </w:pP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94304" w:rsidRPr="008E0F84" w:rsidRDefault="00F94304" w:rsidP="00535E57">
            <w:pPr>
              <w:tabs>
                <w:tab w:val="decimal" w:pos="848"/>
              </w:tabs>
              <w:spacing w:after="0" w:line="240" w:lineRule="atLeast"/>
              <w:ind w:right="-25"/>
              <w:jc w:val="both"/>
              <w:rPr>
                <w:rFonts w:ascii="Times New Roman" w:hAnsi="Times New Roman" w:cs="Times New Roman"/>
                <w:color w:val="000000"/>
                <w:szCs w:val="22"/>
              </w:rPr>
            </w:pPr>
          </w:p>
        </w:tc>
      </w:tr>
      <w:tr w:rsidR="00F94304" w:rsidRPr="008E0F84" w:rsidTr="00535E57">
        <w:tc>
          <w:tcPr>
            <w:tcW w:w="4361" w:type="dxa"/>
            <w:vAlign w:val="bottom"/>
          </w:tcPr>
          <w:p w:rsidR="00F94304" w:rsidRPr="008E0F84" w:rsidRDefault="00F94304" w:rsidP="00535E57">
            <w:pPr>
              <w:spacing w:after="0" w:line="240" w:lineRule="atLeast"/>
              <w:ind w:left="522" w:right="-183"/>
              <w:rPr>
                <w:rFonts w:ascii="Times New Roman" w:hAnsi="Times New Roman" w:cs="Times New Roman"/>
                <w:szCs w:val="22"/>
              </w:rPr>
            </w:pPr>
            <w:r w:rsidRPr="008E0F84">
              <w:rPr>
                <w:rFonts w:ascii="Times New Roman" w:hAnsi="Times New Roman" w:cs="Times New Roman"/>
                <w:szCs w:val="22"/>
              </w:rPr>
              <w:t xml:space="preserve">  compensation</w:t>
            </w:r>
          </w:p>
        </w:tc>
        <w:tc>
          <w:tcPr>
            <w:tcW w:w="1170" w:type="dxa"/>
          </w:tcPr>
          <w:p w:rsidR="00F94304" w:rsidRPr="008E0F84" w:rsidRDefault="00F94304" w:rsidP="00535E57">
            <w:pPr>
              <w:tabs>
                <w:tab w:val="decimal" w:pos="817"/>
              </w:tabs>
              <w:spacing w:after="0" w:line="240" w:lineRule="atLeast"/>
              <w:ind w:left="72" w:right="-25"/>
              <w:jc w:val="both"/>
              <w:rPr>
                <w:rFonts w:ascii="Times New Roman" w:hAnsi="Times New Roman" w:cs="Times New Roman"/>
                <w:szCs w:val="22"/>
              </w:rPr>
            </w:pPr>
          </w:p>
        </w:tc>
        <w:tc>
          <w:tcPr>
            <w:tcW w:w="270" w:type="dxa"/>
            <w:vAlign w:val="bottom"/>
          </w:tcPr>
          <w:p w:rsidR="00F94304" w:rsidRPr="008E0F84" w:rsidRDefault="00F94304" w:rsidP="00535E57">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F94304" w:rsidRPr="00CE7FB8" w:rsidRDefault="00F94304" w:rsidP="00535E57">
            <w:pPr>
              <w:tabs>
                <w:tab w:val="decimal" w:pos="756"/>
              </w:tabs>
              <w:spacing w:after="0" w:line="240" w:lineRule="atLeast"/>
              <w:ind w:left="-54" w:right="-25"/>
              <w:jc w:val="both"/>
              <w:rPr>
                <w:rFonts w:ascii="Times New Roman" w:hAnsi="Times New Roman" w:cs="Times New Roman"/>
                <w:color w:val="000000"/>
                <w:szCs w:val="22"/>
                <w:highlight w:val="magenta"/>
              </w:rPr>
            </w:pP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F94304" w:rsidRPr="008702E6" w:rsidRDefault="00F94304" w:rsidP="00535E57">
            <w:pPr>
              <w:tabs>
                <w:tab w:val="decimal" w:pos="898"/>
              </w:tabs>
              <w:spacing w:after="0" w:line="240" w:lineRule="atLeast"/>
              <w:ind w:right="-25"/>
              <w:jc w:val="both"/>
              <w:rPr>
                <w:rFonts w:ascii="Times New Roman" w:hAnsi="Times New Roman" w:cs="Times New Roman"/>
                <w:szCs w:val="22"/>
              </w:rPr>
            </w:pP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F94304" w:rsidRPr="00C233A0" w:rsidRDefault="00F94304" w:rsidP="00C233A0">
            <w:pPr>
              <w:tabs>
                <w:tab w:val="decimal" w:pos="817"/>
              </w:tabs>
              <w:spacing w:after="0" w:line="240" w:lineRule="atLeast"/>
              <w:ind w:left="72" w:right="-25"/>
              <w:jc w:val="both"/>
              <w:rPr>
                <w:rFonts w:ascii="Times New Roman" w:hAnsi="Times New Roman" w:cs="Times New Roman"/>
                <w:szCs w:val="22"/>
                <w:lang w:val="en-GB"/>
              </w:rPr>
            </w:pP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Short-term employee benefits</w:t>
            </w:r>
          </w:p>
        </w:tc>
        <w:tc>
          <w:tcPr>
            <w:tcW w:w="1170" w:type="dxa"/>
          </w:tcPr>
          <w:p w:rsidR="00F94304" w:rsidRPr="00C233A0" w:rsidRDefault="00F94304" w:rsidP="00C233A0">
            <w:pPr>
              <w:tabs>
                <w:tab w:val="decimal" w:pos="898"/>
              </w:tabs>
              <w:spacing w:after="0" w:line="240" w:lineRule="atLeast"/>
              <w:ind w:right="-25"/>
              <w:jc w:val="right"/>
              <w:rPr>
                <w:rFonts w:ascii="Times New Roman" w:hAnsi="Times New Roman" w:cs="Times New Roman"/>
                <w:szCs w:val="22"/>
              </w:rPr>
            </w:pPr>
            <w:r w:rsidRPr="00C233A0">
              <w:rPr>
                <w:rFonts w:ascii="Times New Roman" w:hAnsi="Times New Roman" w:cs="Times New Roman"/>
                <w:szCs w:val="22"/>
              </w:rPr>
              <w:t>7,374</w:t>
            </w:r>
          </w:p>
        </w:tc>
        <w:tc>
          <w:tcPr>
            <w:tcW w:w="270" w:type="dxa"/>
            <w:vAlign w:val="bottom"/>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F94304" w:rsidRPr="00C233A0" w:rsidRDefault="00C233A0" w:rsidP="00C233A0">
            <w:pPr>
              <w:tabs>
                <w:tab w:val="decimal" w:pos="898"/>
              </w:tabs>
              <w:spacing w:after="0" w:line="240" w:lineRule="atLeast"/>
              <w:ind w:right="-25"/>
              <w:jc w:val="right"/>
              <w:rPr>
                <w:rFonts w:ascii="Times New Roman" w:hAnsi="Times New Roman" w:cs="Times New Roman"/>
                <w:szCs w:val="22"/>
              </w:rPr>
            </w:pPr>
            <w:r w:rsidRPr="00C233A0">
              <w:rPr>
                <w:rFonts w:ascii="Times New Roman" w:hAnsi="Times New Roman" w:cs="Times New Roman"/>
                <w:szCs w:val="22"/>
              </w:rPr>
              <w:t>7,021</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F94304" w:rsidRPr="00C27056" w:rsidRDefault="00C233A0" w:rsidP="00C233A0">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7,37</w:t>
            </w:r>
            <w:r w:rsidR="00BA6679">
              <w:rPr>
                <w:rFonts w:ascii="Times New Roman" w:hAnsi="Times New Roman" w:cs="Times New Roman"/>
                <w:szCs w:val="22"/>
              </w:rPr>
              <w:t>4</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F94304" w:rsidRPr="00C233A0" w:rsidRDefault="00C233A0" w:rsidP="00C233A0">
            <w:pPr>
              <w:tabs>
                <w:tab w:val="decimal" w:pos="898"/>
              </w:tabs>
              <w:spacing w:after="0" w:line="240" w:lineRule="atLeast"/>
              <w:ind w:right="-25"/>
              <w:jc w:val="right"/>
              <w:rPr>
                <w:rFonts w:ascii="Times New Roman" w:hAnsi="Times New Roman" w:cs="Times New Roman"/>
                <w:szCs w:val="22"/>
              </w:rPr>
            </w:pPr>
            <w:r w:rsidRPr="00C233A0">
              <w:rPr>
                <w:rFonts w:ascii="Times New Roman" w:hAnsi="Times New Roman" w:cs="Times New Roman"/>
                <w:szCs w:val="22"/>
              </w:rPr>
              <w:t>7,021</w:t>
            </w: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szCs w:val="22"/>
                <w:lang w:val="en-GB"/>
              </w:rPr>
            </w:pPr>
            <w:r w:rsidRPr="008E0F84">
              <w:rPr>
                <w:rFonts w:ascii="Times New Roman" w:hAnsi="Times New Roman" w:cs="Times New Roman"/>
                <w:szCs w:val="22"/>
                <w:lang w:val="en-GB"/>
              </w:rPr>
              <w:t>Post-employment benefits</w:t>
            </w:r>
          </w:p>
        </w:tc>
        <w:tc>
          <w:tcPr>
            <w:tcW w:w="1170" w:type="dxa"/>
            <w:tcBorders>
              <w:bottom w:val="single" w:sz="4" w:space="0" w:color="auto"/>
            </w:tcBorders>
          </w:tcPr>
          <w:p w:rsidR="00F94304" w:rsidRPr="00C233A0" w:rsidRDefault="00F94304" w:rsidP="00C233A0">
            <w:pPr>
              <w:tabs>
                <w:tab w:val="decimal" w:pos="898"/>
              </w:tabs>
              <w:spacing w:after="0" w:line="240" w:lineRule="atLeast"/>
              <w:ind w:right="-25"/>
              <w:jc w:val="right"/>
              <w:rPr>
                <w:rFonts w:ascii="Times New Roman" w:hAnsi="Times New Roman" w:cs="Times New Roman"/>
                <w:szCs w:val="22"/>
              </w:rPr>
            </w:pPr>
            <w:r w:rsidRPr="00C233A0">
              <w:rPr>
                <w:rFonts w:ascii="Times New Roman" w:hAnsi="Times New Roman" w:cs="Times New Roman"/>
                <w:szCs w:val="22"/>
              </w:rPr>
              <w:t>168</w:t>
            </w:r>
          </w:p>
        </w:tc>
        <w:tc>
          <w:tcPr>
            <w:tcW w:w="270" w:type="dxa"/>
            <w:vAlign w:val="bottom"/>
          </w:tcPr>
          <w:p w:rsidR="00F94304" w:rsidRPr="008E0F84" w:rsidRDefault="00F94304" w:rsidP="00535E57">
            <w:pPr>
              <w:tabs>
                <w:tab w:val="left" w:pos="0"/>
              </w:tabs>
              <w:spacing w:after="0" w:line="240" w:lineRule="atLeast"/>
              <w:ind w:left="181" w:right="-25"/>
              <w:jc w:val="both"/>
              <w:rPr>
                <w:rFonts w:ascii="Times New Roman" w:hAnsi="Times New Roman" w:cs="Times New Roman"/>
                <w:szCs w:val="22"/>
                <w:lang w:val="en-GB"/>
              </w:rPr>
            </w:pPr>
          </w:p>
        </w:tc>
        <w:tc>
          <w:tcPr>
            <w:tcW w:w="1044" w:type="dxa"/>
            <w:tcBorders>
              <w:bottom w:val="single" w:sz="4" w:space="0" w:color="auto"/>
            </w:tcBorders>
          </w:tcPr>
          <w:p w:rsidR="00F94304" w:rsidRPr="00C233A0" w:rsidRDefault="00C233A0" w:rsidP="00C233A0">
            <w:pPr>
              <w:tabs>
                <w:tab w:val="decimal" w:pos="898"/>
              </w:tabs>
              <w:spacing w:after="0" w:line="240" w:lineRule="atLeast"/>
              <w:ind w:right="-25"/>
              <w:jc w:val="right"/>
              <w:rPr>
                <w:rFonts w:ascii="Times New Roman" w:hAnsi="Times New Roman" w:cs="Times New Roman"/>
                <w:szCs w:val="22"/>
              </w:rPr>
            </w:pPr>
            <w:r w:rsidRPr="00C233A0">
              <w:rPr>
                <w:rFonts w:ascii="Times New Roman" w:hAnsi="Times New Roman" w:cs="Times New Roman"/>
                <w:szCs w:val="22"/>
              </w:rPr>
              <w:t>101</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260" w:type="dxa"/>
            <w:tcBorders>
              <w:bottom w:val="single" w:sz="4" w:space="0" w:color="auto"/>
            </w:tcBorders>
          </w:tcPr>
          <w:p w:rsidR="00F94304" w:rsidRPr="00C27056" w:rsidRDefault="00C233A0" w:rsidP="00C233A0">
            <w:pPr>
              <w:tabs>
                <w:tab w:val="decimal" w:pos="898"/>
              </w:tabs>
              <w:spacing w:after="0" w:line="240" w:lineRule="atLeast"/>
              <w:ind w:right="-25"/>
              <w:jc w:val="right"/>
              <w:rPr>
                <w:rFonts w:ascii="Times New Roman" w:hAnsi="Times New Roman" w:cs="Times New Roman"/>
                <w:szCs w:val="22"/>
              </w:rPr>
            </w:pPr>
            <w:r>
              <w:rPr>
                <w:rFonts w:ascii="Times New Roman" w:hAnsi="Times New Roman" w:cs="Times New Roman"/>
                <w:szCs w:val="22"/>
              </w:rPr>
              <w:t>168</w:t>
            </w:r>
          </w:p>
        </w:tc>
        <w:tc>
          <w:tcPr>
            <w:tcW w:w="270" w:type="dxa"/>
          </w:tcPr>
          <w:p w:rsidR="00F94304" w:rsidRPr="008E0F84" w:rsidRDefault="00F94304" w:rsidP="00535E57">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F94304" w:rsidRPr="00C233A0" w:rsidRDefault="00C233A0" w:rsidP="00C233A0">
            <w:pPr>
              <w:tabs>
                <w:tab w:val="decimal" w:pos="898"/>
              </w:tabs>
              <w:spacing w:after="0" w:line="240" w:lineRule="atLeast"/>
              <w:ind w:right="-25"/>
              <w:jc w:val="right"/>
              <w:rPr>
                <w:rFonts w:ascii="Times New Roman" w:hAnsi="Times New Roman" w:cs="Times New Roman"/>
                <w:szCs w:val="22"/>
              </w:rPr>
            </w:pPr>
            <w:r w:rsidRPr="00C233A0">
              <w:rPr>
                <w:rFonts w:ascii="Times New Roman" w:hAnsi="Times New Roman" w:cs="Times New Roman"/>
                <w:szCs w:val="22"/>
              </w:rPr>
              <w:t>101</w:t>
            </w:r>
          </w:p>
        </w:tc>
      </w:tr>
      <w:tr w:rsidR="00F94304" w:rsidRPr="008E0F84" w:rsidTr="00535E57">
        <w:tc>
          <w:tcPr>
            <w:tcW w:w="4361" w:type="dxa"/>
            <w:vAlign w:val="bottom"/>
          </w:tcPr>
          <w:p w:rsidR="00F94304" w:rsidRPr="008E0F84" w:rsidRDefault="00F94304" w:rsidP="00535E57">
            <w:pPr>
              <w:spacing w:after="0" w:line="240" w:lineRule="atLeast"/>
              <w:ind w:left="518"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Total key management personnel</w:t>
            </w:r>
          </w:p>
        </w:tc>
        <w:tc>
          <w:tcPr>
            <w:tcW w:w="1170" w:type="dxa"/>
            <w:tcBorders>
              <w:top w:val="single" w:sz="4" w:space="0" w:color="auto"/>
            </w:tcBorders>
            <w:vAlign w:val="bottom"/>
          </w:tcPr>
          <w:p w:rsidR="00F94304" w:rsidRPr="00C233A0" w:rsidRDefault="00F94304" w:rsidP="00C233A0">
            <w:pPr>
              <w:tabs>
                <w:tab w:val="decimal" w:pos="898"/>
              </w:tabs>
              <w:spacing w:after="0" w:line="240" w:lineRule="atLeast"/>
              <w:ind w:right="-25"/>
              <w:jc w:val="both"/>
              <w:rPr>
                <w:rFonts w:ascii="Times New Roman" w:hAnsi="Times New Roman" w:cs="Times New Roman"/>
                <w:b/>
                <w:bCs/>
                <w:szCs w:val="22"/>
              </w:rPr>
            </w:pPr>
          </w:p>
        </w:tc>
        <w:tc>
          <w:tcPr>
            <w:tcW w:w="270" w:type="dxa"/>
            <w:vAlign w:val="bottom"/>
          </w:tcPr>
          <w:p w:rsidR="00F94304" w:rsidRPr="008E0F84" w:rsidRDefault="00F94304" w:rsidP="00535E57">
            <w:pPr>
              <w:tabs>
                <w:tab w:val="left" w:pos="405"/>
                <w:tab w:val="decimal" w:pos="890"/>
                <w:tab w:val="decimal" w:pos="930"/>
              </w:tabs>
              <w:spacing w:after="0" w:line="240" w:lineRule="atLeast"/>
              <w:ind w:right="-25" w:hanging="117"/>
              <w:jc w:val="both"/>
              <w:rPr>
                <w:rFonts w:ascii="Times New Roman" w:hAnsi="Times New Roman" w:cs="Times New Roman"/>
                <w:b/>
                <w:bCs/>
                <w:color w:val="000000"/>
                <w:szCs w:val="22"/>
                <w:lang w:val="en-GB"/>
              </w:rPr>
            </w:pPr>
          </w:p>
        </w:tc>
        <w:tc>
          <w:tcPr>
            <w:tcW w:w="1044" w:type="dxa"/>
            <w:tcBorders>
              <w:top w:val="single" w:sz="4" w:space="0" w:color="auto"/>
            </w:tcBorders>
          </w:tcPr>
          <w:p w:rsidR="00F94304" w:rsidRPr="00C233A0" w:rsidRDefault="00F94304" w:rsidP="00C233A0">
            <w:pPr>
              <w:tabs>
                <w:tab w:val="decimal" w:pos="898"/>
              </w:tabs>
              <w:spacing w:after="0" w:line="240" w:lineRule="atLeast"/>
              <w:ind w:right="-25"/>
              <w:jc w:val="both"/>
              <w:rPr>
                <w:rFonts w:ascii="Times New Roman" w:hAnsi="Times New Roman" w:cs="Times New Roman"/>
                <w:b/>
                <w:bCs/>
                <w:szCs w:val="22"/>
              </w:rPr>
            </w:pPr>
          </w:p>
        </w:tc>
        <w:tc>
          <w:tcPr>
            <w:tcW w:w="270" w:type="dxa"/>
          </w:tcPr>
          <w:p w:rsidR="00F94304" w:rsidRPr="008E0F84" w:rsidRDefault="00F94304" w:rsidP="00535E57">
            <w:pPr>
              <w:tabs>
                <w:tab w:val="decimal" w:pos="500"/>
                <w:tab w:val="decimal" w:pos="890"/>
              </w:tabs>
              <w:spacing w:after="0" w:line="240" w:lineRule="atLeast"/>
              <w:ind w:right="-25"/>
              <w:jc w:val="both"/>
              <w:rPr>
                <w:rFonts w:ascii="Times New Roman" w:hAnsi="Times New Roman" w:cs="Times New Roman"/>
                <w:b/>
                <w:bCs/>
                <w:color w:val="000000"/>
                <w:szCs w:val="22"/>
                <w:lang w:val="en-GB"/>
              </w:rPr>
            </w:pPr>
          </w:p>
        </w:tc>
        <w:tc>
          <w:tcPr>
            <w:tcW w:w="1260" w:type="dxa"/>
            <w:tcBorders>
              <w:top w:val="single" w:sz="4" w:space="0" w:color="auto"/>
            </w:tcBorders>
          </w:tcPr>
          <w:p w:rsidR="00F94304" w:rsidRPr="00C233A0" w:rsidRDefault="00F94304" w:rsidP="00535E57">
            <w:pPr>
              <w:tabs>
                <w:tab w:val="decimal" w:pos="898"/>
              </w:tabs>
              <w:spacing w:after="0" w:line="240" w:lineRule="atLeast"/>
              <w:ind w:right="-25"/>
              <w:jc w:val="both"/>
              <w:rPr>
                <w:rFonts w:ascii="Times New Roman" w:hAnsi="Times New Roman" w:cs="Times New Roman"/>
                <w:b/>
                <w:bCs/>
                <w:szCs w:val="22"/>
              </w:rPr>
            </w:pPr>
          </w:p>
        </w:tc>
        <w:tc>
          <w:tcPr>
            <w:tcW w:w="270" w:type="dxa"/>
          </w:tcPr>
          <w:p w:rsidR="00F94304" w:rsidRPr="008E0F84" w:rsidRDefault="00F94304" w:rsidP="00535E57">
            <w:pPr>
              <w:tabs>
                <w:tab w:val="decimal" w:pos="500"/>
                <w:tab w:val="decimal" w:pos="890"/>
              </w:tabs>
              <w:spacing w:after="0" w:line="240" w:lineRule="atLeast"/>
              <w:ind w:right="-25"/>
              <w:jc w:val="both"/>
              <w:rPr>
                <w:rFonts w:ascii="Times New Roman" w:hAnsi="Times New Roman" w:cs="Times New Roman"/>
                <w:b/>
                <w:bCs/>
                <w:color w:val="000000"/>
                <w:szCs w:val="22"/>
                <w:lang w:val="en-GB"/>
              </w:rPr>
            </w:pPr>
          </w:p>
        </w:tc>
        <w:tc>
          <w:tcPr>
            <w:tcW w:w="1170" w:type="dxa"/>
            <w:tcBorders>
              <w:top w:val="single" w:sz="4" w:space="0" w:color="auto"/>
            </w:tcBorders>
          </w:tcPr>
          <w:p w:rsidR="00F94304" w:rsidRPr="00C233A0" w:rsidRDefault="00F94304" w:rsidP="00C233A0">
            <w:pPr>
              <w:tabs>
                <w:tab w:val="decimal" w:pos="898"/>
              </w:tabs>
              <w:spacing w:after="0" w:line="240" w:lineRule="atLeast"/>
              <w:ind w:right="-25"/>
              <w:jc w:val="both"/>
              <w:rPr>
                <w:rFonts w:ascii="Times New Roman" w:hAnsi="Times New Roman" w:cs="Times New Roman"/>
                <w:b/>
                <w:bCs/>
                <w:szCs w:val="22"/>
              </w:rPr>
            </w:pPr>
          </w:p>
        </w:tc>
      </w:tr>
      <w:tr w:rsidR="00F94304" w:rsidRPr="008E0F84" w:rsidTr="00535E57">
        <w:tc>
          <w:tcPr>
            <w:tcW w:w="4361" w:type="dxa"/>
            <w:vAlign w:val="bottom"/>
          </w:tcPr>
          <w:p w:rsidR="00F94304" w:rsidRPr="008E0F84" w:rsidRDefault="00F94304" w:rsidP="00535E57">
            <w:pPr>
              <w:spacing w:after="0" w:line="240" w:lineRule="atLeast"/>
              <w:ind w:left="522" w:right="-25"/>
              <w:jc w:val="both"/>
              <w:rPr>
                <w:rFonts w:ascii="Times New Roman" w:hAnsi="Times New Roman" w:cs="Times New Roman"/>
                <w:b/>
                <w:bCs/>
                <w:szCs w:val="22"/>
                <w:lang w:val="en-GB"/>
              </w:rPr>
            </w:pPr>
            <w:r w:rsidRPr="008E0F84">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rsidR="00F94304" w:rsidRPr="00F94304" w:rsidRDefault="00F94304" w:rsidP="00C233A0">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7,542</w:t>
            </w:r>
          </w:p>
        </w:tc>
        <w:tc>
          <w:tcPr>
            <w:tcW w:w="270" w:type="dxa"/>
            <w:vAlign w:val="bottom"/>
          </w:tcPr>
          <w:p w:rsidR="00F94304" w:rsidRPr="008E0F84" w:rsidRDefault="00F94304" w:rsidP="00535E57">
            <w:pPr>
              <w:tabs>
                <w:tab w:val="left" w:pos="405"/>
                <w:tab w:val="decimal" w:pos="890"/>
                <w:tab w:val="decimal" w:pos="930"/>
              </w:tabs>
              <w:spacing w:after="0" w:line="240" w:lineRule="atLeast"/>
              <w:ind w:left="522" w:right="-25" w:hanging="117"/>
              <w:jc w:val="both"/>
              <w:rPr>
                <w:rFonts w:ascii="Times New Roman" w:hAnsi="Times New Roman" w:cs="Times New Roman"/>
                <w:b/>
                <w:bCs/>
                <w:szCs w:val="22"/>
                <w:lang w:val="en-GB"/>
              </w:rPr>
            </w:pPr>
          </w:p>
        </w:tc>
        <w:tc>
          <w:tcPr>
            <w:tcW w:w="1044" w:type="dxa"/>
            <w:tcBorders>
              <w:bottom w:val="double" w:sz="4" w:space="0" w:color="auto"/>
            </w:tcBorders>
          </w:tcPr>
          <w:p w:rsidR="00F94304" w:rsidRPr="00C233A0" w:rsidRDefault="00C233A0" w:rsidP="00C233A0">
            <w:pPr>
              <w:tabs>
                <w:tab w:val="decimal" w:pos="898"/>
              </w:tabs>
              <w:spacing w:after="0" w:line="240" w:lineRule="atLeast"/>
              <w:ind w:right="-25"/>
              <w:jc w:val="both"/>
              <w:rPr>
                <w:rFonts w:ascii="Times New Roman" w:hAnsi="Times New Roman" w:cs="Times New Roman"/>
                <w:b/>
                <w:bCs/>
                <w:szCs w:val="22"/>
              </w:rPr>
            </w:pPr>
            <w:r w:rsidRPr="00C233A0">
              <w:rPr>
                <w:rFonts w:ascii="Times New Roman" w:hAnsi="Times New Roman" w:cs="Times New Roman"/>
                <w:b/>
                <w:bCs/>
                <w:szCs w:val="22"/>
              </w:rPr>
              <w:t>7,122</w:t>
            </w:r>
          </w:p>
        </w:tc>
        <w:tc>
          <w:tcPr>
            <w:tcW w:w="270" w:type="dxa"/>
          </w:tcPr>
          <w:p w:rsidR="00F94304" w:rsidRPr="00C233A0" w:rsidRDefault="00F94304" w:rsidP="00535E57">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60" w:type="dxa"/>
            <w:tcBorders>
              <w:bottom w:val="double" w:sz="4" w:space="0" w:color="auto"/>
            </w:tcBorders>
          </w:tcPr>
          <w:p w:rsidR="00F94304" w:rsidRPr="00C233A0" w:rsidRDefault="00C233A0" w:rsidP="00535E57">
            <w:pPr>
              <w:tabs>
                <w:tab w:val="decimal" w:pos="898"/>
              </w:tabs>
              <w:spacing w:after="0" w:line="240" w:lineRule="atLeast"/>
              <w:ind w:right="-25"/>
              <w:jc w:val="both"/>
              <w:rPr>
                <w:rFonts w:ascii="Times New Roman" w:hAnsi="Times New Roman" w:cs="Times New Roman"/>
                <w:b/>
                <w:bCs/>
                <w:szCs w:val="22"/>
              </w:rPr>
            </w:pPr>
            <w:r w:rsidRPr="00C233A0">
              <w:rPr>
                <w:rFonts w:ascii="Times New Roman" w:hAnsi="Times New Roman" w:cs="Times New Roman"/>
                <w:b/>
                <w:bCs/>
                <w:szCs w:val="22"/>
              </w:rPr>
              <w:t>7,542</w:t>
            </w:r>
          </w:p>
        </w:tc>
        <w:tc>
          <w:tcPr>
            <w:tcW w:w="270" w:type="dxa"/>
          </w:tcPr>
          <w:p w:rsidR="00F94304" w:rsidRPr="00C233A0" w:rsidRDefault="00F94304" w:rsidP="00535E57">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0" w:type="dxa"/>
            <w:tcBorders>
              <w:bottom w:val="double" w:sz="4" w:space="0" w:color="auto"/>
            </w:tcBorders>
          </w:tcPr>
          <w:p w:rsidR="00F94304" w:rsidRPr="00C233A0" w:rsidRDefault="00C233A0" w:rsidP="00C233A0">
            <w:pPr>
              <w:tabs>
                <w:tab w:val="decimal" w:pos="898"/>
              </w:tabs>
              <w:spacing w:after="0" w:line="240" w:lineRule="atLeast"/>
              <w:ind w:right="-25"/>
              <w:jc w:val="both"/>
              <w:rPr>
                <w:rFonts w:ascii="Times New Roman" w:hAnsi="Times New Roman" w:cs="Times New Roman"/>
                <w:b/>
                <w:bCs/>
                <w:szCs w:val="22"/>
                <w:cs/>
              </w:rPr>
            </w:pPr>
            <w:r w:rsidRPr="00C233A0">
              <w:rPr>
                <w:rFonts w:ascii="Times New Roman" w:hAnsi="Times New Roman" w:cs="Times New Roman"/>
                <w:b/>
                <w:bCs/>
                <w:szCs w:val="22"/>
              </w:rPr>
              <w:t>7,122</w:t>
            </w:r>
          </w:p>
        </w:tc>
      </w:tr>
    </w:tbl>
    <w:p w:rsidR="00535E57" w:rsidRPr="008E0F84" w:rsidRDefault="00535E57" w:rsidP="00535E57">
      <w:pPr>
        <w:pStyle w:val="BodyText"/>
        <w:ind w:left="540" w:right="-25" w:firstLine="0"/>
        <w:jc w:val="both"/>
        <w:rPr>
          <w:rFonts w:ascii="Times New Roman" w:hAnsi="Times New Roman" w:cs="Times New Roman"/>
          <w:sz w:val="22"/>
          <w:szCs w:val="22"/>
        </w:rPr>
      </w:pPr>
    </w:p>
    <w:p w:rsidR="00942FDC" w:rsidRPr="008E0F84" w:rsidRDefault="00942FDC" w:rsidP="00053F4E">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t>Balances with re</w:t>
      </w:r>
      <w:r w:rsidR="00AA2F2E">
        <w:rPr>
          <w:rFonts w:ascii="Times New Roman" w:hAnsi="Times New Roman" w:cs="Times New Roman"/>
          <w:szCs w:val="22"/>
        </w:rPr>
        <w:t>lated parties as at 30 June</w:t>
      </w:r>
      <w:r w:rsidR="00E160C4" w:rsidRPr="008E0F84">
        <w:rPr>
          <w:rFonts w:ascii="Times New Roman" w:hAnsi="Times New Roman" w:cs="Times New Roman"/>
          <w:szCs w:val="22"/>
        </w:rPr>
        <w:t xml:space="preserve"> 2020</w:t>
      </w:r>
      <w:r w:rsidRPr="008E0F84">
        <w:rPr>
          <w:rFonts w:ascii="Times New Roman" w:hAnsi="Times New Roman" w:cs="Times New Roman"/>
          <w:szCs w:val="22"/>
        </w:rPr>
        <w:t xml:space="preserve"> and 31 December 201</w:t>
      </w:r>
      <w:r w:rsidR="00E160C4" w:rsidRPr="008E0F84">
        <w:rPr>
          <w:rFonts w:ascii="Times New Roman" w:hAnsi="Times New Roman" w:cs="Times New Roman"/>
          <w:szCs w:val="22"/>
        </w:rPr>
        <w:t>9</w:t>
      </w:r>
      <w:r w:rsidRPr="008E0F84">
        <w:rPr>
          <w:rFonts w:ascii="Times New Roman" w:hAnsi="Times New Roman" w:cs="Times New Roman"/>
          <w:szCs w:val="22"/>
        </w:rPr>
        <w:t xml:space="preserve"> were as follows:</w:t>
      </w:r>
    </w:p>
    <w:p w:rsidR="009E09EF" w:rsidRPr="008E0F84" w:rsidRDefault="009E09EF" w:rsidP="00053F4E">
      <w:pPr>
        <w:spacing w:after="0" w:line="240" w:lineRule="auto"/>
        <w:ind w:left="567" w:right="-25"/>
        <w:jc w:val="both"/>
        <w:rPr>
          <w:rFonts w:ascii="Times New Roman" w:hAnsi="Times New Roman" w:cs="Times New Roman"/>
          <w:szCs w:val="22"/>
        </w:rPr>
      </w:pPr>
    </w:p>
    <w:p w:rsidR="00352B5D" w:rsidRPr="008E0F84" w:rsidRDefault="00352B5D" w:rsidP="00053F4E">
      <w:pPr>
        <w:spacing w:after="0" w:line="240" w:lineRule="auto"/>
        <w:ind w:left="567" w:right="-25"/>
        <w:jc w:val="both"/>
        <w:rPr>
          <w:rFonts w:ascii="Times New Roman" w:hAnsi="Times New Roman" w:cs="Times New Roman"/>
        </w:rPr>
      </w:pPr>
      <w:r w:rsidRPr="008E0F84">
        <w:rPr>
          <w:rFonts w:ascii="Times New Roman" w:hAnsi="Times New Roman" w:cs="Times New Roman"/>
          <w:b/>
          <w:bCs/>
          <w:i/>
          <w:iCs/>
          <w:szCs w:val="22"/>
        </w:rPr>
        <w:t>Trade accounts receivable</w:t>
      </w:r>
      <w:r w:rsidR="00A37512">
        <w:rPr>
          <w:rFonts w:ascii="Times New Roman" w:hAnsi="Times New Roman" w:cs="Times New Roman"/>
          <w:b/>
          <w:bCs/>
          <w:i/>
          <w:iCs/>
          <w:szCs w:val="22"/>
        </w:rPr>
        <w:t xml:space="preserve"> </w:t>
      </w:r>
      <w:r w:rsidRPr="008E0F84">
        <w:rPr>
          <w:rFonts w:ascii="Times New Roman" w:hAnsi="Times New Roman" w:cs="Times New Roman"/>
          <w:b/>
          <w:bCs/>
          <w:i/>
          <w:iCs/>
        </w:rPr>
        <w:t>-</w:t>
      </w:r>
      <w:r w:rsidR="00A37512">
        <w:rPr>
          <w:rFonts w:ascii="Times New Roman" w:hAnsi="Times New Roman" w:cs="Times New Roman"/>
          <w:b/>
          <w:bCs/>
          <w:i/>
          <w:iCs/>
        </w:rPr>
        <w:t xml:space="preserve"> </w:t>
      </w:r>
      <w:r w:rsidRPr="008E0F84">
        <w:rPr>
          <w:rFonts w:ascii="Times New Roman" w:hAnsi="Times New Roman" w:cs="Times New Roman"/>
          <w:b/>
          <w:bCs/>
          <w:i/>
          <w:iCs/>
        </w:rPr>
        <w:t>related</w:t>
      </w:r>
      <w:r w:rsidR="00E2664F">
        <w:rPr>
          <w:rFonts w:ascii="Times New Roman" w:hAnsi="Times New Roman" w:cs="Times New Roman"/>
          <w:b/>
          <w:bCs/>
          <w:i/>
          <w:iCs/>
        </w:rPr>
        <w:t xml:space="preserve"> parties</w:t>
      </w:r>
    </w:p>
    <w:p w:rsidR="00352B5D" w:rsidRPr="008E0F84" w:rsidRDefault="00352B5D" w:rsidP="00053F4E">
      <w:pPr>
        <w:spacing w:after="0" w:line="240" w:lineRule="auto"/>
        <w:ind w:left="567" w:right="-25"/>
        <w:jc w:val="both"/>
        <w:rPr>
          <w:rFonts w:ascii="Times New Roman" w:hAnsi="Times New Roman" w:cs="Times New Roman"/>
          <w:szCs w:val="22"/>
        </w:rPr>
      </w:pPr>
    </w:p>
    <w:tbl>
      <w:tblPr>
        <w:tblW w:w="10066" w:type="dxa"/>
        <w:jc w:val="center"/>
        <w:tblInd w:w="929" w:type="dxa"/>
        <w:tblLook w:val="0000" w:firstRow="0" w:lastRow="0" w:firstColumn="0" w:lastColumn="0" w:noHBand="0" w:noVBand="0"/>
      </w:tblPr>
      <w:tblGrid>
        <w:gridCol w:w="4020"/>
        <w:gridCol w:w="1170"/>
        <w:gridCol w:w="30"/>
        <w:gridCol w:w="240"/>
        <w:gridCol w:w="30"/>
        <w:gridCol w:w="1409"/>
        <w:gridCol w:w="270"/>
        <w:gridCol w:w="1260"/>
        <w:gridCol w:w="270"/>
        <w:gridCol w:w="1367"/>
      </w:tblGrid>
      <w:tr w:rsidR="000E27B9" w:rsidRPr="008E0F84" w:rsidTr="008E64FA">
        <w:trPr>
          <w:trHeight w:val="576"/>
          <w:tblHeader/>
          <w:jc w:val="center"/>
        </w:trPr>
        <w:tc>
          <w:tcPr>
            <w:tcW w:w="4020" w:type="dxa"/>
            <w:shd w:val="clear" w:color="auto" w:fill="auto"/>
            <w:vAlign w:val="center"/>
          </w:tcPr>
          <w:p w:rsidR="000E27B9" w:rsidRPr="008E0F84" w:rsidRDefault="000E27B9" w:rsidP="0089743C">
            <w:pPr>
              <w:spacing w:after="0" w:line="240" w:lineRule="atLeast"/>
              <w:ind w:left="755" w:right="-25"/>
              <w:jc w:val="center"/>
              <w:rPr>
                <w:rFonts w:ascii="Times New Roman" w:hAnsi="Times New Roman" w:cs="Times New Roman"/>
                <w:szCs w:val="22"/>
                <w:cs/>
                <w:lang w:val="en-GB"/>
              </w:rPr>
            </w:pPr>
          </w:p>
        </w:tc>
        <w:tc>
          <w:tcPr>
            <w:tcW w:w="2879" w:type="dxa"/>
            <w:gridSpan w:val="5"/>
            <w:shd w:val="clear" w:color="auto" w:fill="auto"/>
          </w:tcPr>
          <w:p w:rsidR="000E27B9" w:rsidRPr="008E0F84" w:rsidRDefault="000E27B9"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0E27B9" w:rsidRPr="008E0F84"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97" w:type="dxa"/>
            <w:gridSpan w:val="3"/>
          </w:tcPr>
          <w:p w:rsidR="000E27B9" w:rsidRPr="008E0F84" w:rsidRDefault="000E27B9"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E160C4" w:rsidRPr="008E0F84" w:rsidTr="008E64FA">
        <w:trPr>
          <w:trHeight w:val="245"/>
          <w:tblHeader/>
          <w:jc w:val="center"/>
        </w:trPr>
        <w:tc>
          <w:tcPr>
            <w:tcW w:w="4020" w:type="dxa"/>
            <w:shd w:val="clear" w:color="auto" w:fill="auto"/>
            <w:vAlign w:val="center"/>
          </w:tcPr>
          <w:p w:rsidR="00E160C4" w:rsidRPr="008E0F84" w:rsidRDefault="00E160C4" w:rsidP="0089743C">
            <w:pPr>
              <w:spacing w:after="0" w:line="240" w:lineRule="atLeast"/>
              <w:ind w:left="755" w:right="-25"/>
              <w:jc w:val="center"/>
              <w:rPr>
                <w:rFonts w:ascii="Times New Roman" w:hAnsi="Times New Roman" w:cs="Times New Roman"/>
                <w:szCs w:val="22"/>
                <w:cs/>
                <w:lang w:val="en-GB"/>
              </w:rPr>
            </w:pPr>
          </w:p>
        </w:tc>
        <w:tc>
          <w:tcPr>
            <w:tcW w:w="1170" w:type="dxa"/>
            <w:shd w:val="clear" w:color="auto" w:fill="auto"/>
          </w:tcPr>
          <w:p w:rsidR="00E160C4" w:rsidRPr="008E0F84" w:rsidRDefault="00AA2F2E"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E160C4" w:rsidRPr="008E0F84">
              <w:rPr>
                <w:rFonts w:ascii="Times New Roman" w:hAnsi="Times New Roman" w:cs="Times New Roman"/>
                <w:szCs w:val="22"/>
              </w:rPr>
              <w:t xml:space="preserve"> 2020</w:t>
            </w:r>
          </w:p>
        </w:tc>
        <w:tc>
          <w:tcPr>
            <w:tcW w:w="270" w:type="dxa"/>
            <w:gridSpan w:val="2"/>
          </w:tcPr>
          <w:p w:rsidR="00E160C4" w:rsidRPr="008E0F84"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439" w:type="dxa"/>
            <w:gridSpan w:val="2"/>
            <w:shd w:val="clear" w:color="auto" w:fill="auto"/>
          </w:tcPr>
          <w:p w:rsidR="00E160C4" w:rsidRPr="008E0F84" w:rsidRDefault="00E160C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tcPr>
          <w:p w:rsidR="00E160C4" w:rsidRPr="008E0F84"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AA2F2E" w:rsidRDefault="00AA2F2E" w:rsidP="00AA2F2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p w:rsidR="00E160C4" w:rsidRPr="008E0F84" w:rsidRDefault="00E160C4" w:rsidP="00AA2F2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 xml:space="preserve"> 2020</w:t>
            </w:r>
          </w:p>
        </w:tc>
        <w:tc>
          <w:tcPr>
            <w:tcW w:w="270" w:type="dxa"/>
          </w:tcPr>
          <w:p w:rsidR="00E160C4" w:rsidRPr="008E0F84"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tcPr>
          <w:p w:rsidR="00E160C4" w:rsidRPr="008E0F84" w:rsidRDefault="00E160C4" w:rsidP="008E64FA">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w:t>
            </w:r>
            <w:r w:rsidR="008E64FA" w:rsidRPr="008E0F84">
              <w:rPr>
                <w:rFonts w:ascii="Times New Roman" w:hAnsi="Times New Roman" w:cs="Times New Roman"/>
                <w:szCs w:val="22"/>
              </w:rPr>
              <w:t xml:space="preserve"> </w:t>
            </w:r>
            <w:r w:rsidRPr="008E0F84">
              <w:rPr>
                <w:rFonts w:ascii="Times New Roman" w:hAnsi="Times New Roman" w:cs="Times New Roman"/>
                <w:szCs w:val="22"/>
              </w:rPr>
              <w:t>2019</w:t>
            </w:r>
          </w:p>
        </w:tc>
      </w:tr>
      <w:tr w:rsidR="00E160C4" w:rsidRPr="008E0F84" w:rsidTr="008E64FA">
        <w:trPr>
          <w:trHeight w:val="234"/>
          <w:tblHeader/>
          <w:jc w:val="center"/>
        </w:trPr>
        <w:tc>
          <w:tcPr>
            <w:tcW w:w="4020" w:type="dxa"/>
            <w:shd w:val="clear" w:color="auto" w:fill="auto"/>
            <w:vAlign w:val="center"/>
          </w:tcPr>
          <w:p w:rsidR="00E160C4" w:rsidRPr="008E0F84" w:rsidRDefault="00E160C4" w:rsidP="0089743C">
            <w:pPr>
              <w:tabs>
                <w:tab w:val="left" w:pos="405"/>
              </w:tabs>
              <w:spacing w:after="0" w:line="240" w:lineRule="atLeast"/>
              <w:ind w:left="755" w:right="-25" w:hanging="117"/>
              <w:jc w:val="center"/>
              <w:rPr>
                <w:rFonts w:ascii="Times New Roman" w:hAnsi="Times New Roman" w:cs="Times New Roman"/>
                <w:i/>
                <w:iCs/>
                <w:szCs w:val="22"/>
                <w:cs/>
              </w:rPr>
            </w:pPr>
          </w:p>
        </w:tc>
        <w:tc>
          <w:tcPr>
            <w:tcW w:w="6046" w:type="dxa"/>
            <w:gridSpan w:val="9"/>
            <w:shd w:val="clear" w:color="auto" w:fill="auto"/>
          </w:tcPr>
          <w:p w:rsidR="00E160C4" w:rsidRPr="008E0F84" w:rsidRDefault="00E160C4" w:rsidP="00053F4E">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160C4" w:rsidRPr="008E0F84" w:rsidTr="008E64FA">
        <w:trPr>
          <w:jc w:val="center"/>
        </w:trPr>
        <w:tc>
          <w:tcPr>
            <w:tcW w:w="4020" w:type="dxa"/>
            <w:shd w:val="clear" w:color="auto" w:fill="auto"/>
            <w:vAlign w:val="bottom"/>
          </w:tcPr>
          <w:p w:rsidR="00E160C4" w:rsidRPr="008E0F84" w:rsidRDefault="00E160C4" w:rsidP="0089743C">
            <w:pPr>
              <w:spacing w:after="0" w:line="240" w:lineRule="atLeast"/>
              <w:ind w:left="755"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200" w:type="dxa"/>
            <w:gridSpan w:val="2"/>
            <w:shd w:val="clear" w:color="auto" w:fill="auto"/>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gridSpan w:val="2"/>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7" w:type="dxa"/>
            <w:vAlign w:val="bottom"/>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D574DA" w:rsidRPr="008E0F84" w:rsidTr="008E64FA">
        <w:trPr>
          <w:jc w:val="center"/>
        </w:trPr>
        <w:tc>
          <w:tcPr>
            <w:tcW w:w="4020" w:type="dxa"/>
            <w:shd w:val="clear" w:color="auto" w:fill="auto"/>
            <w:vAlign w:val="bottom"/>
          </w:tcPr>
          <w:p w:rsidR="00D574DA" w:rsidRPr="008E0F84" w:rsidRDefault="00D574DA" w:rsidP="00B62137">
            <w:pPr>
              <w:spacing w:after="0" w:line="240" w:lineRule="atLeast"/>
              <w:ind w:left="755" w:right="-25"/>
              <w:jc w:val="both"/>
              <w:rPr>
                <w:rFonts w:ascii="Times New Roman" w:hAnsi="Times New Roman" w:cs="Times New Roman"/>
                <w:b/>
                <w:bCs/>
                <w:szCs w:val="22"/>
              </w:rPr>
            </w:pPr>
            <w:r w:rsidRPr="008E0F84">
              <w:rPr>
                <w:rFonts w:ascii="Times New Roman" w:hAnsi="Times New Roman" w:cs="Times New Roman"/>
                <w:szCs w:val="22"/>
              </w:rPr>
              <w:t xml:space="preserve">Asia Biomass </w:t>
            </w:r>
            <w:r>
              <w:rPr>
                <w:rFonts w:ascii="Times New Roman" w:hAnsi="Times New Roman" w:cs="Times New Roman"/>
                <w:szCs w:val="22"/>
              </w:rPr>
              <w:t>Energy</w:t>
            </w:r>
            <w:r w:rsidRPr="008E0F84">
              <w:rPr>
                <w:rFonts w:ascii="Times New Roman" w:hAnsi="Times New Roman" w:cs="Times New Roman"/>
                <w:szCs w:val="22"/>
              </w:rPr>
              <w:t xml:space="preserve"> SDN.BHD.</w:t>
            </w:r>
          </w:p>
        </w:tc>
        <w:tc>
          <w:tcPr>
            <w:tcW w:w="1200" w:type="dxa"/>
            <w:gridSpan w:val="2"/>
            <w:shd w:val="clear" w:color="auto" w:fill="auto"/>
            <w:vAlign w:val="bottom"/>
          </w:tcPr>
          <w:p w:rsidR="00D574DA" w:rsidRPr="008E0F84" w:rsidRDefault="00D574DA" w:rsidP="006869C4">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D574DA" w:rsidRPr="008E0F84" w:rsidRDefault="00D574DA"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D574DA" w:rsidRPr="008E0F84" w:rsidRDefault="00D574DA" w:rsidP="006869C4">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D574DA" w:rsidRPr="008E0F84" w:rsidRDefault="00D574DA"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D574DA" w:rsidRPr="008E0F84" w:rsidRDefault="00D574DA" w:rsidP="006869C4">
            <w:pPr>
              <w:tabs>
                <w:tab w:val="decimal" w:pos="870"/>
              </w:tabs>
              <w:spacing w:after="0" w:line="240" w:lineRule="atLeast"/>
              <w:ind w:left="72" w:right="-25"/>
              <w:jc w:val="both"/>
              <w:rPr>
                <w:rFonts w:ascii="Times New Roman" w:hAnsi="Times New Roman" w:cs="Times New Roman"/>
                <w:szCs w:val="22"/>
              </w:rPr>
            </w:pPr>
            <w:r w:rsidRPr="00C233A0">
              <w:rPr>
                <w:rFonts w:ascii="Times New Roman" w:hAnsi="Times New Roman" w:cs="Times New Roman"/>
                <w:szCs w:val="22"/>
              </w:rPr>
              <w:t>243</w:t>
            </w:r>
          </w:p>
        </w:tc>
        <w:tc>
          <w:tcPr>
            <w:tcW w:w="270" w:type="dxa"/>
            <w:vAlign w:val="bottom"/>
          </w:tcPr>
          <w:p w:rsidR="00D574DA" w:rsidRPr="008E0F84" w:rsidRDefault="00D574DA" w:rsidP="006869C4">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7" w:type="dxa"/>
            <w:vAlign w:val="bottom"/>
          </w:tcPr>
          <w:p w:rsidR="00D574DA" w:rsidRPr="008E0F84" w:rsidRDefault="00D574DA" w:rsidP="006869C4">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246</w:t>
            </w:r>
          </w:p>
        </w:tc>
      </w:tr>
      <w:tr w:rsidR="00D574DA" w:rsidRPr="008E0F84" w:rsidTr="008E64FA">
        <w:trPr>
          <w:jc w:val="center"/>
        </w:trPr>
        <w:tc>
          <w:tcPr>
            <w:tcW w:w="4020" w:type="dxa"/>
            <w:shd w:val="clear" w:color="auto" w:fill="auto"/>
            <w:vAlign w:val="bottom"/>
          </w:tcPr>
          <w:p w:rsidR="00D574DA" w:rsidRPr="008E0F84" w:rsidRDefault="00D574DA" w:rsidP="0089743C">
            <w:pPr>
              <w:spacing w:after="0" w:line="240" w:lineRule="atLeast"/>
              <w:ind w:left="755" w:right="-25"/>
              <w:jc w:val="both"/>
              <w:rPr>
                <w:rFonts w:ascii="Times New Roman" w:hAnsi="Times New Roman" w:cs="Times New Roman"/>
                <w:szCs w:val="22"/>
              </w:rPr>
            </w:pPr>
            <w:proofErr w:type="spellStart"/>
            <w:r w:rsidRPr="008E0F84">
              <w:rPr>
                <w:rFonts w:ascii="Times New Roman" w:hAnsi="Times New Roman" w:cs="Times New Roman"/>
                <w:szCs w:val="22"/>
              </w:rPr>
              <w:t>Paprapat</w:t>
            </w:r>
            <w:proofErr w:type="spellEnd"/>
            <w:r w:rsidRPr="008E0F84">
              <w:rPr>
                <w:rFonts w:ascii="Times New Roman" w:hAnsi="Times New Roman" w:cs="Times New Roman"/>
                <w:szCs w:val="22"/>
              </w:rPr>
              <w:t xml:space="preserve"> Co., Ltd.</w:t>
            </w:r>
          </w:p>
        </w:tc>
        <w:tc>
          <w:tcPr>
            <w:tcW w:w="1200" w:type="dxa"/>
            <w:gridSpan w:val="2"/>
            <w:shd w:val="clear" w:color="auto" w:fill="auto"/>
            <w:vAlign w:val="bottom"/>
          </w:tcPr>
          <w:p w:rsidR="00D574DA" w:rsidRPr="008E0F84" w:rsidRDefault="00D574DA"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D574DA" w:rsidRPr="008E0F84" w:rsidRDefault="00D574D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409" w:type="dxa"/>
            <w:shd w:val="clear" w:color="auto" w:fill="auto"/>
            <w:vAlign w:val="bottom"/>
          </w:tcPr>
          <w:p w:rsidR="00D574DA" w:rsidRPr="008E0F84" w:rsidRDefault="00D574DA"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D574DA" w:rsidRPr="008E0F84" w:rsidRDefault="00D574DA"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D574DA" w:rsidRPr="008E0F84" w:rsidRDefault="00D574DA" w:rsidP="00C233A0">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D574DA" w:rsidRPr="008E0F84" w:rsidRDefault="00D574DA"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7" w:type="dxa"/>
            <w:vAlign w:val="bottom"/>
          </w:tcPr>
          <w:p w:rsidR="00D574DA" w:rsidRPr="008E0F84" w:rsidRDefault="00D574DA"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121</w:t>
            </w:r>
          </w:p>
        </w:tc>
      </w:tr>
      <w:tr w:rsidR="00D574DA" w:rsidRPr="008E0F84" w:rsidTr="008E64FA">
        <w:trPr>
          <w:jc w:val="center"/>
        </w:trPr>
        <w:tc>
          <w:tcPr>
            <w:tcW w:w="4020" w:type="dxa"/>
            <w:shd w:val="clear" w:color="auto" w:fill="auto"/>
            <w:vAlign w:val="bottom"/>
          </w:tcPr>
          <w:p w:rsidR="00D574DA" w:rsidRPr="008E0F84" w:rsidRDefault="00D574DA" w:rsidP="0089743C">
            <w:pPr>
              <w:spacing w:after="0" w:line="240" w:lineRule="atLeast"/>
              <w:ind w:left="755" w:right="-25"/>
              <w:jc w:val="both"/>
              <w:rPr>
                <w:rFonts w:ascii="Times New Roman" w:hAnsi="Times New Roman" w:cs="Times New Roman"/>
                <w:b/>
                <w:bCs/>
                <w:szCs w:val="22"/>
              </w:rPr>
            </w:pPr>
            <w:r>
              <w:rPr>
                <w:rFonts w:ascii="Times New Roman" w:hAnsi="Times New Roman" w:cs="Times New Roman"/>
                <w:b/>
                <w:bCs/>
                <w:szCs w:val="22"/>
              </w:rPr>
              <w:t>Other related parties</w:t>
            </w:r>
          </w:p>
        </w:tc>
        <w:tc>
          <w:tcPr>
            <w:tcW w:w="1200" w:type="dxa"/>
            <w:gridSpan w:val="2"/>
            <w:shd w:val="clear" w:color="auto" w:fill="auto"/>
            <w:vAlign w:val="bottom"/>
          </w:tcPr>
          <w:p w:rsidR="00D574DA" w:rsidRPr="008E0F84" w:rsidRDefault="00D574DA" w:rsidP="00053F4E">
            <w:pPr>
              <w:tabs>
                <w:tab w:val="decimal" w:pos="641"/>
              </w:tabs>
              <w:spacing w:after="0" w:line="240" w:lineRule="atLeast"/>
              <w:ind w:left="72" w:right="-25"/>
              <w:jc w:val="both"/>
              <w:rPr>
                <w:rFonts w:ascii="Times New Roman" w:hAnsi="Times New Roman" w:cs="Times New Roman"/>
                <w:b/>
                <w:bCs/>
                <w:szCs w:val="22"/>
              </w:rPr>
            </w:pPr>
          </w:p>
        </w:tc>
        <w:tc>
          <w:tcPr>
            <w:tcW w:w="270" w:type="dxa"/>
            <w:gridSpan w:val="2"/>
            <w:vAlign w:val="bottom"/>
          </w:tcPr>
          <w:p w:rsidR="00D574DA" w:rsidRPr="008E0F84"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409" w:type="dxa"/>
            <w:shd w:val="clear" w:color="auto" w:fill="auto"/>
            <w:vAlign w:val="bottom"/>
          </w:tcPr>
          <w:p w:rsidR="00D574DA" w:rsidRPr="008E0F84" w:rsidRDefault="00D574DA" w:rsidP="00053F4E">
            <w:pPr>
              <w:spacing w:after="0" w:line="240" w:lineRule="atLeast"/>
              <w:ind w:left="180" w:right="-25"/>
              <w:jc w:val="center"/>
              <w:rPr>
                <w:rFonts w:ascii="Times New Roman" w:hAnsi="Times New Roman" w:cs="Times New Roman"/>
                <w:b/>
                <w:bCs/>
                <w:szCs w:val="22"/>
              </w:rPr>
            </w:pPr>
          </w:p>
        </w:tc>
        <w:tc>
          <w:tcPr>
            <w:tcW w:w="270" w:type="dxa"/>
            <w:vAlign w:val="bottom"/>
          </w:tcPr>
          <w:p w:rsidR="00D574DA" w:rsidRPr="008E0F84"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60" w:type="dxa"/>
            <w:vAlign w:val="bottom"/>
          </w:tcPr>
          <w:p w:rsidR="00D574DA" w:rsidRPr="008E0F84" w:rsidRDefault="00D574DA" w:rsidP="00053F4E">
            <w:pPr>
              <w:spacing w:after="0" w:line="240" w:lineRule="atLeast"/>
              <w:ind w:left="72" w:right="-25"/>
              <w:jc w:val="center"/>
              <w:rPr>
                <w:rFonts w:ascii="Times New Roman" w:hAnsi="Times New Roman" w:cs="Times New Roman"/>
                <w:b/>
                <w:bCs/>
                <w:szCs w:val="22"/>
              </w:rPr>
            </w:pPr>
          </w:p>
        </w:tc>
        <w:tc>
          <w:tcPr>
            <w:tcW w:w="270" w:type="dxa"/>
            <w:vAlign w:val="bottom"/>
          </w:tcPr>
          <w:p w:rsidR="00D574DA" w:rsidRPr="008E0F84" w:rsidRDefault="00D574D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vAlign w:val="bottom"/>
          </w:tcPr>
          <w:p w:rsidR="00D574DA" w:rsidRPr="008E0F84" w:rsidRDefault="00D574DA" w:rsidP="00053F4E">
            <w:pPr>
              <w:tabs>
                <w:tab w:val="decimal" w:pos="870"/>
              </w:tabs>
              <w:spacing w:after="0" w:line="240" w:lineRule="atLeast"/>
              <w:ind w:left="72" w:right="-25"/>
              <w:jc w:val="both"/>
              <w:rPr>
                <w:rFonts w:ascii="Times New Roman" w:hAnsi="Times New Roman" w:cs="Times New Roman"/>
                <w:b/>
                <w:bCs/>
                <w:szCs w:val="22"/>
              </w:rPr>
            </w:pPr>
          </w:p>
        </w:tc>
      </w:tr>
      <w:tr w:rsidR="00D574DA" w:rsidRPr="008E0F84" w:rsidTr="006869C4">
        <w:trPr>
          <w:jc w:val="center"/>
        </w:trPr>
        <w:tc>
          <w:tcPr>
            <w:tcW w:w="4020" w:type="dxa"/>
            <w:shd w:val="clear" w:color="auto" w:fill="auto"/>
            <w:vAlign w:val="bottom"/>
          </w:tcPr>
          <w:p w:rsidR="00D574DA" w:rsidRPr="008E0F84" w:rsidRDefault="00D574DA" w:rsidP="00D574DA">
            <w:pPr>
              <w:spacing w:after="0" w:line="240" w:lineRule="atLeast"/>
              <w:ind w:left="755" w:right="-353"/>
              <w:jc w:val="both"/>
              <w:rPr>
                <w:rFonts w:ascii="Times New Roman" w:hAnsi="Times New Roman" w:cs="Times New Roman"/>
                <w:b/>
                <w:bCs/>
                <w:szCs w:val="22"/>
              </w:rPr>
            </w:pPr>
            <w:r w:rsidRPr="008E0F84">
              <w:rPr>
                <w:rFonts w:ascii="Times New Roman" w:hAnsi="Times New Roman" w:cs="Times New Roman"/>
                <w:szCs w:val="22"/>
              </w:rPr>
              <w:t>Asia Green Energy Public Co., Ltd.</w:t>
            </w:r>
          </w:p>
        </w:tc>
        <w:tc>
          <w:tcPr>
            <w:tcW w:w="1200" w:type="dxa"/>
            <w:gridSpan w:val="2"/>
            <w:shd w:val="clear" w:color="auto" w:fill="auto"/>
            <w:vAlign w:val="center"/>
          </w:tcPr>
          <w:p w:rsidR="00D574DA" w:rsidRPr="00C233A0" w:rsidRDefault="00D574DA" w:rsidP="006869C4">
            <w:pPr>
              <w:tabs>
                <w:tab w:val="decimal" w:pos="885"/>
              </w:tabs>
              <w:spacing w:after="0" w:line="240" w:lineRule="atLeast"/>
              <w:ind w:left="72" w:right="-25"/>
              <w:jc w:val="both"/>
              <w:rPr>
                <w:rFonts w:ascii="Times New Roman" w:hAnsi="Times New Roman" w:cs="Times New Roman"/>
                <w:szCs w:val="22"/>
              </w:rPr>
            </w:pPr>
            <w:r w:rsidRPr="00C233A0">
              <w:rPr>
                <w:rFonts w:ascii="Times New Roman" w:hAnsi="Times New Roman" w:cs="Times New Roman"/>
                <w:szCs w:val="22"/>
              </w:rPr>
              <w:t>1,182</w:t>
            </w:r>
          </w:p>
        </w:tc>
        <w:tc>
          <w:tcPr>
            <w:tcW w:w="270" w:type="dxa"/>
            <w:gridSpan w:val="2"/>
            <w:vAlign w:val="bottom"/>
          </w:tcPr>
          <w:p w:rsidR="00D574DA" w:rsidRPr="008E0F84" w:rsidRDefault="00D574DA" w:rsidP="006869C4">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409" w:type="dxa"/>
            <w:shd w:val="clear" w:color="auto" w:fill="auto"/>
            <w:vAlign w:val="bottom"/>
          </w:tcPr>
          <w:p w:rsidR="00D574DA" w:rsidRPr="008E0F84" w:rsidRDefault="00D574DA" w:rsidP="006869C4">
            <w:pPr>
              <w:spacing w:after="0" w:line="240" w:lineRule="atLeast"/>
              <w:ind w:left="180" w:right="-25"/>
              <w:jc w:val="center"/>
              <w:rPr>
                <w:rFonts w:ascii="Times New Roman" w:hAnsi="Times New Roman" w:cs="Times New Roman"/>
                <w:b/>
                <w:bCs/>
                <w:szCs w:val="22"/>
              </w:rPr>
            </w:pPr>
            <w:r w:rsidRPr="008E0F84">
              <w:rPr>
                <w:rFonts w:ascii="Times New Roman" w:hAnsi="Times New Roman" w:cs="Times New Roman"/>
                <w:szCs w:val="22"/>
              </w:rPr>
              <w:t>-</w:t>
            </w:r>
          </w:p>
        </w:tc>
        <w:tc>
          <w:tcPr>
            <w:tcW w:w="270" w:type="dxa"/>
            <w:vAlign w:val="bottom"/>
          </w:tcPr>
          <w:p w:rsidR="00D574DA" w:rsidRPr="008E0F84" w:rsidRDefault="00D574DA" w:rsidP="006869C4">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60" w:type="dxa"/>
            <w:vAlign w:val="bottom"/>
          </w:tcPr>
          <w:p w:rsidR="00D574DA" w:rsidRPr="008E0F84" w:rsidRDefault="00D574DA" w:rsidP="006869C4">
            <w:pPr>
              <w:spacing w:after="0" w:line="240" w:lineRule="atLeast"/>
              <w:ind w:left="72" w:right="-25"/>
              <w:jc w:val="center"/>
              <w:rPr>
                <w:rFonts w:ascii="Times New Roman" w:hAnsi="Times New Roman" w:cs="Times New Roman"/>
                <w:b/>
                <w:bCs/>
                <w:szCs w:val="22"/>
              </w:rPr>
            </w:pPr>
            <w:r w:rsidRPr="008E0F84">
              <w:rPr>
                <w:rFonts w:ascii="Times New Roman" w:hAnsi="Times New Roman" w:cs="Times New Roman"/>
                <w:szCs w:val="22"/>
              </w:rPr>
              <w:t>-</w:t>
            </w:r>
          </w:p>
        </w:tc>
        <w:tc>
          <w:tcPr>
            <w:tcW w:w="270" w:type="dxa"/>
            <w:vAlign w:val="bottom"/>
          </w:tcPr>
          <w:p w:rsidR="00D574DA" w:rsidRPr="008E0F84" w:rsidRDefault="00D574DA" w:rsidP="006869C4">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vAlign w:val="bottom"/>
          </w:tcPr>
          <w:p w:rsidR="00D574DA" w:rsidRPr="008E0F84" w:rsidRDefault="00D574DA" w:rsidP="006869C4">
            <w:pPr>
              <w:spacing w:after="0" w:line="240" w:lineRule="atLeast"/>
              <w:ind w:left="72" w:right="-25"/>
              <w:jc w:val="center"/>
              <w:rPr>
                <w:rFonts w:ascii="Times New Roman" w:hAnsi="Times New Roman" w:cs="Times New Roman"/>
                <w:b/>
                <w:bCs/>
                <w:szCs w:val="22"/>
              </w:rPr>
            </w:pPr>
            <w:r w:rsidRPr="008E0F84">
              <w:rPr>
                <w:rFonts w:ascii="Times New Roman" w:hAnsi="Times New Roman" w:cs="Times New Roman"/>
                <w:szCs w:val="22"/>
              </w:rPr>
              <w:t>-</w:t>
            </w:r>
          </w:p>
        </w:tc>
      </w:tr>
      <w:tr w:rsidR="00D574DA" w:rsidRPr="008E0F84" w:rsidTr="002C5B28">
        <w:trPr>
          <w:jc w:val="center"/>
        </w:trPr>
        <w:tc>
          <w:tcPr>
            <w:tcW w:w="4020" w:type="dxa"/>
            <w:shd w:val="clear" w:color="auto" w:fill="auto"/>
            <w:vAlign w:val="bottom"/>
          </w:tcPr>
          <w:p w:rsidR="00D574DA" w:rsidRPr="008E0F84" w:rsidRDefault="00D574DA" w:rsidP="0089743C">
            <w:pPr>
              <w:spacing w:after="0" w:line="240" w:lineRule="atLeast"/>
              <w:ind w:left="755" w:right="-25"/>
              <w:jc w:val="both"/>
              <w:rPr>
                <w:rFonts w:ascii="Times New Roman" w:hAnsi="Times New Roman" w:cs="Times New Roman"/>
                <w:szCs w:val="22"/>
              </w:rPr>
            </w:pPr>
            <w:r>
              <w:rPr>
                <w:rFonts w:ascii="Times New Roman" w:hAnsi="Times New Roman" w:cs="Times New Roman"/>
                <w:szCs w:val="22"/>
              </w:rPr>
              <w:t>A.G.E. Terminal Co.,</w:t>
            </w:r>
            <w:r w:rsidR="002E1BBD">
              <w:rPr>
                <w:rFonts w:ascii="Times New Roman" w:hAnsi="Times New Roman" w:cs="Times New Roman"/>
                <w:szCs w:val="22"/>
              </w:rPr>
              <w:t xml:space="preserve"> </w:t>
            </w:r>
            <w:r>
              <w:rPr>
                <w:rFonts w:ascii="Times New Roman" w:hAnsi="Times New Roman" w:cs="Times New Roman"/>
                <w:szCs w:val="22"/>
              </w:rPr>
              <w:t>Ltd</w:t>
            </w:r>
          </w:p>
        </w:tc>
        <w:tc>
          <w:tcPr>
            <w:tcW w:w="1200" w:type="dxa"/>
            <w:gridSpan w:val="2"/>
            <w:shd w:val="clear" w:color="auto" w:fill="auto"/>
            <w:vAlign w:val="center"/>
          </w:tcPr>
          <w:p w:rsidR="00D574DA" w:rsidRPr="00C233A0" w:rsidRDefault="00D574DA" w:rsidP="00C233A0">
            <w:pPr>
              <w:tabs>
                <w:tab w:val="decimal" w:pos="885"/>
              </w:tabs>
              <w:spacing w:after="0" w:line="240" w:lineRule="atLeast"/>
              <w:ind w:left="72" w:right="-25"/>
              <w:jc w:val="both"/>
              <w:rPr>
                <w:rFonts w:ascii="Times New Roman" w:hAnsi="Times New Roman" w:cs="Times New Roman"/>
                <w:szCs w:val="22"/>
              </w:rPr>
            </w:pPr>
            <w:r w:rsidRPr="00C233A0">
              <w:rPr>
                <w:rFonts w:ascii="Times New Roman" w:hAnsi="Times New Roman" w:cs="Times New Roman"/>
                <w:szCs w:val="22"/>
              </w:rPr>
              <w:t>14</w:t>
            </w:r>
          </w:p>
        </w:tc>
        <w:tc>
          <w:tcPr>
            <w:tcW w:w="270" w:type="dxa"/>
            <w:gridSpan w:val="2"/>
            <w:vAlign w:val="bottom"/>
          </w:tcPr>
          <w:p w:rsidR="00D574DA" w:rsidRPr="008E0F84"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409" w:type="dxa"/>
            <w:shd w:val="clear" w:color="auto" w:fill="auto"/>
            <w:vAlign w:val="bottom"/>
          </w:tcPr>
          <w:p w:rsidR="00D574DA" w:rsidRPr="008E0F84" w:rsidRDefault="00D574DA"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D574DA" w:rsidRPr="008E0F84"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60" w:type="dxa"/>
            <w:vAlign w:val="bottom"/>
          </w:tcPr>
          <w:p w:rsidR="00D574DA" w:rsidRPr="008E0F84" w:rsidRDefault="00D574DA" w:rsidP="00053F4E">
            <w:pPr>
              <w:spacing w:after="0" w:line="240" w:lineRule="atLeast"/>
              <w:ind w:left="72" w:right="-25"/>
              <w:jc w:val="center"/>
              <w:rPr>
                <w:rFonts w:ascii="Times New Roman" w:hAnsi="Times New Roman" w:cs="Times New Roman"/>
                <w:b/>
                <w:bCs/>
                <w:szCs w:val="22"/>
              </w:rPr>
            </w:pPr>
            <w:r w:rsidRPr="008E0F84">
              <w:rPr>
                <w:rFonts w:ascii="Times New Roman" w:hAnsi="Times New Roman" w:cs="Times New Roman"/>
                <w:szCs w:val="22"/>
              </w:rPr>
              <w:t>-</w:t>
            </w:r>
          </w:p>
        </w:tc>
        <w:tc>
          <w:tcPr>
            <w:tcW w:w="270" w:type="dxa"/>
            <w:vAlign w:val="bottom"/>
          </w:tcPr>
          <w:p w:rsidR="00D574DA" w:rsidRPr="008E0F84" w:rsidRDefault="00D574D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vAlign w:val="bottom"/>
          </w:tcPr>
          <w:p w:rsidR="00D574DA" w:rsidRPr="008E0F84" w:rsidRDefault="00D574DA"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r>
      <w:tr w:rsidR="00D574DA" w:rsidRPr="008E0F84" w:rsidTr="002C5B28">
        <w:trPr>
          <w:jc w:val="center"/>
        </w:trPr>
        <w:tc>
          <w:tcPr>
            <w:tcW w:w="4020" w:type="dxa"/>
            <w:shd w:val="clear" w:color="auto" w:fill="auto"/>
            <w:vAlign w:val="bottom"/>
          </w:tcPr>
          <w:p w:rsidR="00D574DA" w:rsidRPr="008E0F84" w:rsidRDefault="00D574DA" w:rsidP="0089743C">
            <w:pPr>
              <w:spacing w:after="0" w:line="240" w:lineRule="atLeast"/>
              <w:ind w:left="755" w:right="-25"/>
              <w:jc w:val="both"/>
              <w:rPr>
                <w:rFonts w:ascii="Times New Roman" w:hAnsi="Times New Roman" w:cs="Times New Roman"/>
                <w:b/>
                <w:bCs/>
                <w:szCs w:val="22"/>
              </w:rPr>
            </w:pPr>
            <w:r w:rsidRPr="008E0F84">
              <w:rPr>
                <w:rFonts w:ascii="Times New Roman" w:hAnsi="Times New Roman" w:cs="Times New Roman"/>
                <w:szCs w:val="22"/>
              </w:rPr>
              <w:t>A.G.E. Transport Co., Ltd.</w:t>
            </w:r>
          </w:p>
        </w:tc>
        <w:tc>
          <w:tcPr>
            <w:tcW w:w="1200" w:type="dxa"/>
            <w:gridSpan w:val="2"/>
            <w:tcBorders>
              <w:bottom w:val="single" w:sz="4" w:space="0" w:color="auto"/>
            </w:tcBorders>
            <w:shd w:val="clear" w:color="auto" w:fill="auto"/>
            <w:vAlign w:val="center"/>
          </w:tcPr>
          <w:p w:rsidR="00D574DA" w:rsidRPr="00C233A0" w:rsidRDefault="00D574DA" w:rsidP="00C233A0">
            <w:pPr>
              <w:tabs>
                <w:tab w:val="decimal" w:pos="885"/>
              </w:tabs>
              <w:spacing w:after="0" w:line="240" w:lineRule="atLeast"/>
              <w:ind w:left="72" w:right="-25"/>
              <w:jc w:val="both"/>
              <w:rPr>
                <w:rFonts w:ascii="Times New Roman" w:hAnsi="Times New Roman" w:cs="Times New Roman"/>
                <w:szCs w:val="22"/>
              </w:rPr>
            </w:pPr>
            <w:r w:rsidRPr="00C233A0">
              <w:rPr>
                <w:rFonts w:ascii="Times New Roman" w:hAnsi="Times New Roman" w:cs="Times New Roman"/>
                <w:szCs w:val="22"/>
              </w:rPr>
              <w:t>190</w:t>
            </w:r>
          </w:p>
        </w:tc>
        <w:tc>
          <w:tcPr>
            <w:tcW w:w="270" w:type="dxa"/>
            <w:gridSpan w:val="2"/>
            <w:vAlign w:val="bottom"/>
          </w:tcPr>
          <w:p w:rsidR="00D574DA" w:rsidRPr="008E0F84"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409" w:type="dxa"/>
            <w:tcBorders>
              <w:bottom w:val="single" w:sz="4" w:space="0" w:color="auto"/>
            </w:tcBorders>
            <w:shd w:val="clear" w:color="auto" w:fill="auto"/>
            <w:vAlign w:val="bottom"/>
          </w:tcPr>
          <w:p w:rsidR="00D574DA" w:rsidRPr="008E0F84" w:rsidRDefault="00D574DA" w:rsidP="00053F4E">
            <w:pPr>
              <w:spacing w:after="0" w:line="240" w:lineRule="atLeast"/>
              <w:ind w:left="180" w:right="-25"/>
              <w:jc w:val="center"/>
              <w:rPr>
                <w:rFonts w:ascii="Times New Roman" w:hAnsi="Times New Roman" w:cs="Times New Roman"/>
                <w:b/>
                <w:bCs/>
                <w:szCs w:val="22"/>
              </w:rPr>
            </w:pPr>
            <w:r w:rsidRPr="008E0F84">
              <w:rPr>
                <w:rFonts w:ascii="Times New Roman" w:hAnsi="Times New Roman" w:cs="Times New Roman"/>
                <w:szCs w:val="22"/>
              </w:rPr>
              <w:t>-</w:t>
            </w:r>
          </w:p>
        </w:tc>
        <w:tc>
          <w:tcPr>
            <w:tcW w:w="270" w:type="dxa"/>
            <w:vAlign w:val="bottom"/>
          </w:tcPr>
          <w:p w:rsidR="00D574DA" w:rsidRPr="008E0F84" w:rsidRDefault="00D574DA"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260" w:type="dxa"/>
            <w:tcBorders>
              <w:bottom w:val="single" w:sz="4" w:space="0" w:color="auto"/>
            </w:tcBorders>
            <w:vAlign w:val="bottom"/>
          </w:tcPr>
          <w:p w:rsidR="00D574DA" w:rsidRPr="008E0F84" w:rsidRDefault="00D574DA" w:rsidP="00053F4E">
            <w:pPr>
              <w:spacing w:after="0" w:line="240" w:lineRule="atLeast"/>
              <w:ind w:left="72" w:right="-25"/>
              <w:jc w:val="center"/>
              <w:rPr>
                <w:rFonts w:ascii="Times New Roman" w:hAnsi="Times New Roman" w:cs="Times New Roman"/>
                <w:b/>
                <w:bCs/>
                <w:szCs w:val="22"/>
              </w:rPr>
            </w:pPr>
            <w:r w:rsidRPr="008E0F84">
              <w:rPr>
                <w:rFonts w:ascii="Times New Roman" w:hAnsi="Times New Roman" w:cs="Times New Roman"/>
                <w:szCs w:val="22"/>
              </w:rPr>
              <w:t>-</w:t>
            </w:r>
          </w:p>
        </w:tc>
        <w:tc>
          <w:tcPr>
            <w:tcW w:w="270" w:type="dxa"/>
            <w:vAlign w:val="bottom"/>
          </w:tcPr>
          <w:p w:rsidR="00D574DA" w:rsidRPr="008E0F84" w:rsidRDefault="00D574D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tcBorders>
              <w:bottom w:val="single" w:sz="4" w:space="0" w:color="auto"/>
            </w:tcBorders>
            <w:vAlign w:val="bottom"/>
          </w:tcPr>
          <w:p w:rsidR="00D574DA" w:rsidRPr="008E0F84" w:rsidRDefault="00D574DA" w:rsidP="00053F4E">
            <w:pPr>
              <w:spacing w:after="0" w:line="240" w:lineRule="atLeast"/>
              <w:ind w:left="72" w:right="-25"/>
              <w:jc w:val="center"/>
              <w:rPr>
                <w:rFonts w:ascii="Times New Roman" w:hAnsi="Times New Roman" w:cs="Times New Roman"/>
                <w:b/>
                <w:bCs/>
                <w:szCs w:val="22"/>
              </w:rPr>
            </w:pPr>
            <w:r w:rsidRPr="008E0F84">
              <w:rPr>
                <w:rFonts w:ascii="Times New Roman" w:hAnsi="Times New Roman" w:cs="Times New Roman"/>
                <w:szCs w:val="22"/>
              </w:rPr>
              <w:t>-</w:t>
            </w:r>
          </w:p>
        </w:tc>
      </w:tr>
      <w:tr w:rsidR="00D574DA" w:rsidRPr="008E0F84" w:rsidTr="008E64FA">
        <w:trPr>
          <w:jc w:val="center"/>
        </w:trPr>
        <w:tc>
          <w:tcPr>
            <w:tcW w:w="4020" w:type="dxa"/>
            <w:shd w:val="clear" w:color="auto" w:fill="auto"/>
            <w:vAlign w:val="bottom"/>
          </w:tcPr>
          <w:p w:rsidR="00D574DA" w:rsidRPr="008E0F84" w:rsidRDefault="00D574DA" w:rsidP="0089743C">
            <w:pPr>
              <w:spacing w:after="0" w:line="240" w:lineRule="atLeast"/>
              <w:ind w:left="755" w:right="-25"/>
              <w:jc w:val="both"/>
              <w:rPr>
                <w:rFonts w:ascii="Times New Roman" w:hAnsi="Times New Roman" w:cs="Times New Roman"/>
                <w:b/>
                <w:bCs/>
                <w:szCs w:val="22"/>
                <w:cs/>
              </w:rPr>
            </w:pPr>
            <w:r w:rsidRPr="008E0F84">
              <w:rPr>
                <w:rFonts w:ascii="Times New Roman" w:hAnsi="Times New Roman" w:cs="Times New Roman"/>
                <w:b/>
                <w:bCs/>
                <w:szCs w:val="22"/>
              </w:rPr>
              <w:t>Total</w:t>
            </w:r>
          </w:p>
        </w:tc>
        <w:tc>
          <w:tcPr>
            <w:tcW w:w="1200" w:type="dxa"/>
            <w:gridSpan w:val="2"/>
            <w:tcBorders>
              <w:top w:val="single" w:sz="4" w:space="0" w:color="auto"/>
              <w:bottom w:val="double" w:sz="4" w:space="0" w:color="auto"/>
            </w:tcBorders>
            <w:shd w:val="clear" w:color="auto" w:fill="auto"/>
            <w:vAlign w:val="bottom"/>
          </w:tcPr>
          <w:p w:rsidR="00D574DA" w:rsidRPr="008E0F84" w:rsidRDefault="00D574DA" w:rsidP="00053F4E">
            <w:pPr>
              <w:tabs>
                <w:tab w:val="decimal" w:pos="87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1,386</w:t>
            </w:r>
          </w:p>
        </w:tc>
        <w:tc>
          <w:tcPr>
            <w:tcW w:w="270" w:type="dxa"/>
            <w:gridSpan w:val="2"/>
            <w:vAlign w:val="bottom"/>
          </w:tcPr>
          <w:p w:rsidR="00D574DA" w:rsidRPr="008E0F84" w:rsidRDefault="00D574DA" w:rsidP="00053F4E">
            <w:pPr>
              <w:tabs>
                <w:tab w:val="left" w:pos="515"/>
                <w:tab w:val="left" w:pos="810"/>
                <w:tab w:val="decimal" w:pos="870"/>
              </w:tabs>
              <w:spacing w:after="0" w:line="240" w:lineRule="atLeast"/>
              <w:ind w:left="180" w:right="-25"/>
              <w:jc w:val="both"/>
              <w:rPr>
                <w:rFonts w:ascii="Times New Roman" w:hAnsi="Times New Roman" w:cs="Times New Roman"/>
                <w:b/>
                <w:bCs/>
                <w:szCs w:val="22"/>
              </w:rPr>
            </w:pPr>
          </w:p>
        </w:tc>
        <w:tc>
          <w:tcPr>
            <w:tcW w:w="1409" w:type="dxa"/>
            <w:tcBorders>
              <w:top w:val="single" w:sz="4" w:space="0" w:color="auto"/>
              <w:bottom w:val="double" w:sz="4" w:space="0" w:color="auto"/>
            </w:tcBorders>
            <w:shd w:val="clear" w:color="auto" w:fill="auto"/>
            <w:vAlign w:val="bottom"/>
          </w:tcPr>
          <w:p w:rsidR="00D574DA" w:rsidRPr="008E0F84" w:rsidRDefault="00D574DA" w:rsidP="00053F4E">
            <w:pPr>
              <w:spacing w:after="0" w:line="240" w:lineRule="atLeast"/>
              <w:ind w:left="180" w:right="-25"/>
              <w:jc w:val="center"/>
              <w:rPr>
                <w:rFonts w:ascii="Times New Roman" w:hAnsi="Times New Roman" w:cs="Times New Roman"/>
                <w:b/>
                <w:bCs/>
                <w:szCs w:val="22"/>
              </w:rPr>
            </w:pPr>
            <w:r w:rsidRPr="008E0F84">
              <w:rPr>
                <w:rFonts w:ascii="Times New Roman" w:hAnsi="Times New Roman" w:cs="Times New Roman"/>
                <w:b/>
                <w:bCs/>
                <w:szCs w:val="22"/>
              </w:rPr>
              <w:t>-</w:t>
            </w:r>
          </w:p>
        </w:tc>
        <w:tc>
          <w:tcPr>
            <w:tcW w:w="270" w:type="dxa"/>
            <w:vAlign w:val="bottom"/>
          </w:tcPr>
          <w:p w:rsidR="00D574DA" w:rsidRPr="008E0F84" w:rsidRDefault="00D574DA" w:rsidP="00053F4E">
            <w:pPr>
              <w:tabs>
                <w:tab w:val="left" w:pos="515"/>
                <w:tab w:val="left" w:pos="810"/>
                <w:tab w:val="decimal" w:pos="870"/>
              </w:tabs>
              <w:spacing w:after="0" w:line="240" w:lineRule="atLeast"/>
              <w:ind w:left="180" w:right="-25"/>
              <w:jc w:val="both"/>
              <w:rPr>
                <w:rFonts w:ascii="Times New Roman" w:hAnsi="Times New Roman" w:cs="Times New Roman"/>
                <w:b/>
                <w:bCs/>
                <w:szCs w:val="22"/>
              </w:rPr>
            </w:pPr>
          </w:p>
        </w:tc>
        <w:tc>
          <w:tcPr>
            <w:tcW w:w="1260" w:type="dxa"/>
            <w:tcBorders>
              <w:top w:val="single" w:sz="4" w:space="0" w:color="auto"/>
              <w:bottom w:val="double" w:sz="4" w:space="0" w:color="auto"/>
            </w:tcBorders>
            <w:vAlign w:val="bottom"/>
          </w:tcPr>
          <w:p w:rsidR="00D574DA" w:rsidRPr="008E0F84" w:rsidRDefault="00D574DA" w:rsidP="00053F4E">
            <w:pPr>
              <w:tabs>
                <w:tab w:val="decimal" w:pos="87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243</w:t>
            </w:r>
          </w:p>
        </w:tc>
        <w:tc>
          <w:tcPr>
            <w:tcW w:w="270" w:type="dxa"/>
            <w:vAlign w:val="bottom"/>
          </w:tcPr>
          <w:p w:rsidR="00D574DA" w:rsidRPr="008E0F84" w:rsidRDefault="00D574DA"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67" w:type="dxa"/>
            <w:tcBorders>
              <w:top w:val="single" w:sz="4" w:space="0" w:color="auto"/>
              <w:bottom w:val="double" w:sz="4" w:space="0" w:color="auto"/>
            </w:tcBorders>
            <w:vAlign w:val="bottom"/>
          </w:tcPr>
          <w:p w:rsidR="00D574DA" w:rsidRPr="008E0F84" w:rsidRDefault="00D574DA"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367</w:t>
            </w:r>
          </w:p>
        </w:tc>
      </w:tr>
    </w:tbl>
    <w:p w:rsidR="00AA2F2E" w:rsidRPr="00274CCE" w:rsidRDefault="00AA2F2E" w:rsidP="00274CCE">
      <w:pPr>
        <w:spacing w:after="0" w:line="240" w:lineRule="auto"/>
        <w:ind w:left="567" w:right="-25"/>
        <w:jc w:val="both"/>
        <w:rPr>
          <w:rFonts w:ascii="Times New Roman" w:hAnsi="Times New Roman" w:cs="Times New Roman"/>
          <w:szCs w:val="22"/>
        </w:rPr>
      </w:pPr>
    </w:p>
    <w:p w:rsidR="00D574DA" w:rsidRDefault="00D574DA">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352B5D" w:rsidRPr="008E0F84" w:rsidRDefault="00352B5D" w:rsidP="00274CCE">
      <w:pPr>
        <w:spacing w:after="0" w:line="240" w:lineRule="auto"/>
        <w:ind w:left="567"/>
        <w:rPr>
          <w:rFonts w:ascii="Times New Roman" w:hAnsi="Times New Roman" w:cs="Times New Roman"/>
          <w:b/>
          <w:bCs/>
          <w:i/>
          <w:iCs/>
          <w:szCs w:val="22"/>
        </w:rPr>
      </w:pPr>
      <w:r w:rsidRPr="008E0F84">
        <w:rPr>
          <w:rFonts w:ascii="Times New Roman" w:hAnsi="Times New Roman" w:cs="Times New Roman"/>
          <w:b/>
          <w:bCs/>
          <w:i/>
          <w:iCs/>
          <w:szCs w:val="22"/>
        </w:rPr>
        <w:lastRenderedPageBreak/>
        <w:t>Other current receivables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89743C">
        <w:rPr>
          <w:rFonts w:ascii="Times New Roman" w:hAnsi="Times New Roman" w:cs="Times New Roman"/>
          <w:b/>
          <w:bCs/>
          <w:i/>
          <w:iCs/>
          <w:szCs w:val="22"/>
        </w:rPr>
        <w:t xml:space="preserve"> parties</w:t>
      </w:r>
    </w:p>
    <w:p w:rsidR="00352B5D" w:rsidRPr="008E0F84" w:rsidRDefault="00352B5D" w:rsidP="00053F4E">
      <w:pPr>
        <w:spacing w:after="0" w:line="240" w:lineRule="auto"/>
        <w:ind w:left="567" w:right="-25"/>
        <w:jc w:val="both"/>
        <w:rPr>
          <w:rFonts w:ascii="Times New Roman" w:hAnsi="Times New Roman" w:cs="Times New Roman"/>
          <w:szCs w:val="22"/>
        </w:rPr>
      </w:pPr>
    </w:p>
    <w:tbl>
      <w:tblPr>
        <w:tblW w:w="9791" w:type="dxa"/>
        <w:tblInd w:w="18" w:type="dxa"/>
        <w:tblLayout w:type="fixed"/>
        <w:tblLook w:val="0000" w:firstRow="0" w:lastRow="0" w:firstColumn="0" w:lastColumn="0" w:noHBand="0" w:noVBand="0"/>
      </w:tblPr>
      <w:tblGrid>
        <w:gridCol w:w="3776"/>
        <w:gridCol w:w="1134"/>
        <w:gridCol w:w="264"/>
        <w:gridCol w:w="1399"/>
        <w:gridCol w:w="264"/>
        <w:gridCol w:w="1333"/>
        <w:gridCol w:w="264"/>
        <w:gridCol w:w="1357"/>
      </w:tblGrid>
      <w:tr w:rsidR="00882360" w:rsidRPr="008E0F84" w:rsidTr="006869C4">
        <w:trPr>
          <w:trHeight w:val="611"/>
        </w:trPr>
        <w:tc>
          <w:tcPr>
            <w:tcW w:w="3776" w:type="dxa"/>
            <w:shd w:val="clear" w:color="auto" w:fill="auto"/>
            <w:vAlign w:val="center"/>
          </w:tcPr>
          <w:p w:rsidR="00352B5D" w:rsidRPr="008E0F84" w:rsidRDefault="00352B5D" w:rsidP="00053F4E">
            <w:pPr>
              <w:spacing w:after="0" w:line="240" w:lineRule="atLeast"/>
              <w:ind w:left="522" w:right="-25"/>
              <w:jc w:val="center"/>
              <w:rPr>
                <w:rFonts w:ascii="Times New Roman" w:hAnsi="Times New Roman" w:cs="Times New Roman"/>
                <w:b/>
                <w:bCs/>
                <w:i/>
                <w:iCs/>
                <w:szCs w:val="22"/>
              </w:rPr>
            </w:pPr>
          </w:p>
        </w:tc>
        <w:tc>
          <w:tcPr>
            <w:tcW w:w="2797" w:type="dxa"/>
            <w:gridSpan w:val="3"/>
            <w:shd w:val="clear" w:color="auto" w:fill="auto"/>
            <w:vAlign w:val="center"/>
          </w:tcPr>
          <w:p w:rsidR="00882360" w:rsidRPr="008E0F84"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882360" w:rsidRPr="008E0F84"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4" w:type="dxa"/>
            <w:gridSpan w:val="3"/>
            <w:vAlign w:val="bottom"/>
          </w:tcPr>
          <w:p w:rsidR="00882360" w:rsidRPr="008E0F84"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E160C4" w:rsidRPr="008E0F84" w:rsidTr="006869C4">
        <w:tc>
          <w:tcPr>
            <w:tcW w:w="3776" w:type="dxa"/>
            <w:shd w:val="clear" w:color="auto" w:fill="auto"/>
            <w:vAlign w:val="center"/>
          </w:tcPr>
          <w:p w:rsidR="00E160C4" w:rsidRPr="008E0F84" w:rsidRDefault="00E160C4" w:rsidP="00053F4E">
            <w:pPr>
              <w:spacing w:after="0" w:line="240" w:lineRule="atLeast"/>
              <w:ind w:left="522" w:right="-25"/>
              <w:jc w:val="center"/>
              <w:rPr>
                <w:rFonts w:ascii="Times New Roman" w:hAnsi="Times New Roman" w:cs="Times New Roman"/>
                <w:b/>
                <w:bCs/>
                <w:i/>
                <w:iCs/>
                <w:szCs w:val="22"/>
              </w:rPr>
            </w:pPr>
          </w:p>
        </w:tc>
        <w:tc>
          <w:tcPr>
            <w:tcW w:w="1134" w:type="dxa"/>
            <w:shd w:val="clear" w:color="auto" w:fill="auto"/>
          </w:tcPr>
          <w:p w:rsidR="00E160C4" w:rsidRPr="008E0F84" w:rsidRDefault="00AA2F2E"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E160C4" w:rsidRPr="008E0F84">
              <w:rPr>
                <w:rFonts w:ascii="Times New Roman" w:hAnsi="Times New Roman" w:cs="Times New Roman"/>
                <w:szCs w:val="22"/>
              </w:rPr>
              <w:t xml:space="preserve"> 2020</w:t>
            </w:r>
          </w:p>
        </w:tc>
        <w:tc>
          <w:tcPr>
            <w:tcW w:w="264" w:type="dxa"/>
          </w:tcPr>
          <w:p w:rsidR="00E160C4" w:rsidRPr="008E0F84"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160C4" w:rsidRPr="008E0F84" w:rsidRDefault="00E160C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64" w:type="dxa"/>
          </w:tcPr>
          <w:p w:rsidR="00E160C4" w:rsidRPr="008E0F84"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A2F2E" w:rsidRDefault="00AA2F2E"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p w:rsidR="00E160C4" w:rsidRPr="008E0F84" w:rsidRDefault="00E160C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 xml:space="preserve"> 2020</w:t>
            </w:r>
          </w:p>
        </w:tc>
        <w:tc>
          <w:tcPr>
            <w:tcW w:w="264" w:type="dxa"/>
          </w:tcPr>
          <w:p w:rsidR="00E160C4" w:rsidRPr="008E0F84"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57" w:type="dxa"/>
          </w:tcPr>
          <w:p w:rsidR="00E160C4" w:rsidRPr="008E0F84" w:rsidRDefault="00E160C4" w:rsidP="00ED06B6">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E160C4" w:rsidRPr="008E0F84" w:rsidTr="006869C4">
        <w:tc>
          <w:tcPr>
            <w:tcW w:w="3776" w:type="dxa"/>
            <w:shd w:val="clear" w:color="auto" w:fill="auto"/>
            <w:vAlign w:val="center"/>
          </w:tcPr>
          <w:p w:rsidR="00E160C4" w:rsidRPr="008E0F84" w:rsidRDefault="00E160C4" w:rsidP="00053F4E">
            <w:pPr>
              <w:spacing w:after="0" w:line="240" w:lineRule="atLeast"/>
              <w:ind w:left="522" w:right="-25"/>
              <w:jc w:val="center"/>
              <w:rPr>
                <w:rFonts w:ascii="Times New Roman" w:hAnsi="Times New Roman" w:cs="Times New Roman"/>
                <w:b/>
                <w:bCs/>
                <w:i/>
                <w:iCs/>
                <w:szCs w:val="22"/>
              </w:rPr>
            </w:pPr>
          </w:p>
        </w:tc>
        <w:tc>
          <w:tcPr>
            <w:tcW w:w="6015" w:type="dxa"/>
            <w:gridSpan w:val="7"/>
            <w:shd w:val="clear" w:color="auto" w:fill="auto"/>
            <w:vAlign w:val="center"/>
          </w:tcPr>
          <w:p w:rsidR="00E160C4" w:rsidRPr="008E0F84" w:rsidRDefault="00E160C4"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E160C4" w:rsidRPr="008E0F84" w:rsidTr="006869C4">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34" w:type="dxa"/>
            <w:shd w:val="clear" w:color="auto" w:fill="auto"/>
            <w:vAlign w:val="center"/>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E160C4" w:rsidRPr="008E0F84" w:rsidTr="006869C4">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b/>
                <w:bCs/>
                <w:i/>
                <w:iCs/>
                <w:szCs w:val="22"/>
              </w:rPr>
            </w:pPr>
            <w:r w:rsidRPr="008E0F84">
              <w:rPr>
                <w:rFonts w:ascii="Times New Roman" w:hAnsi="Times New Roman" w:cs="Times New Roman"/>
                <w:b/>
                <w:bCs/>
                <w:i/>
                <w:iCs/>
                <w:szCs w:val="22"/>
              </w:rPr>
              <w:t>Accrued interest income</w:t>
            </w:r>
          </w:p>
        </w:tc>
        <w:tc>
          <w:tcPr>
            <w:tcW w:w="1134" w:type="dxa"/>
            <w:shd w:val="clear" w:color="auto" w:fill="auto"/>
            <w:vAlign w:val="center"/>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E160C4" w:rsidRPr="008E0F84" w:rsidTr="006869C4">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szCs w:val="22"/>
                <w:cs/>
              </w:rPr>
            </w:pPr>
            <w:proofErr w:type="spellStart"/>
            <w:r w:rsidRPr="008E0F84">
              <w:rPr>
                <w:rFonts w:ascii="Times New Roman" w:hAnsi="Times New Roman" w:cs="Times New Roman"/>
                <w:szCs w:val="22"/>
              </w:rPr>
              <w:t>Sathaporn</w:t>
            </w:r>
            <w:proofErr w:type="spellEnd"/>
            <w:r w:rsidRPr="008E0F84">
              <w:rPr>
                <w:rFonts w:ascii="Times New Roman" w:hAnsi="Times New Roman" w:cs="Times New Roman"/>
                <w:szCs w:val="22"/>
              </w:rPr>
              <w:t xml:space="preserve"> </w:t>
            </w:r>
            <w:proofErr w:type="spellStart"/>
            <w:r w:rsidRPr="008E0F84">
              <w:rPr>
                <w:rFonts w:ascii="Times New Roman" w:hAnsi="Times New Roman" w:cs="Times New Roman"/>
                <w:szCs w:val="22"/>
              </w:rPr>
              <w:t>Tanapat</w:t>
            </w:r>
            <w:proofErr w:type="spellEnd"/>
            <w:r w:rsidRPr="008E0F84">
              <w:rPr>
                <w:rFonts w:ascii="Times New Roman" w:hAnsi="Times New Roman" w:cs="Times New Roman"/>
                <w:szCs w:val="22"/>
              </w:rPr>
              <w:t xml:space="preserve"> Co., Ltd.</w:t>
            </w:r>
          </w:p>
        </w:tc>
        <w:tc>
          <w:tcPr>
            <w:tcW w:w="1134" w:type="dxa"/>
            <w:shd w:val="clear" w:color="auto" w:fill="auto"/>
            <w:vAlign w:val="center"/>
          </w:tcPr>
          <w:p w:rsidR="00E160C4" w:rsidRPr="008E0F84" w:rsidRDefault="00C137A8"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C233A0" w:rsidRDefault="00C233A0" w:rsidP="00053F4E">
            <w:pPr>
              <w:tabs>
                <w:tab w:val="decimal" w:pos="870"/>
              </w:tabs>
              <w:spacing w:after="0" w:line="240" w:lineRule="atLeast"/>
              <w:ind w:left="72" w:right="-25"/>
              <w:jc w:val="both"/>
              <w:rPr>
                <w:rFonts w:ascii="Times New Roman" w:hAnsi="Times New Roman" w:cstheme="minorBidi"/>
                <w:szCs w:val="22"/>
                <w:lang w:val="en-GB"/>
              </w:rPr>
            </w:pPr>
            <w:r>
              <w:rPr>
                <w:rFonts w:ascii="Times New Roman" w:hAnsi="Times New Roman" w:cstheme="minorBidi"/>
                <w:szCs w:val="22"/>
                <w:lang w:val="en-GB"/>
              </w:rPr>
              <w:t>1,544</w:t>
            </w: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1,290</w:t>
            </w:r>
          </w:p>
        </w:tc>
      </w:tr>
      <w:tr w:rsidR="00E160C4" w:rsidRPr="008E0F84" w:rsidTr="006869C4">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b/>
                <w:bCs/>
                <w:i/>
                <w:iCs/>
                <w:szCs w:val="22"/>
              </w:rPr>
              <w:t>Other receivables</w:t>
            </w:r>
          </w:p>
        </w:tc>
        <w:tc>
          <w:tcPr>
            <w:tcW w:w="1134"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E160C4" w:rsidRPr="008E0F84" w:rsidTr="006869C4">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b/>
                <w:bCs/>
                <w:szCs w:val="22"/>
              </w:rPr>
            </w:pPr>
            <w:proofErr w:type="spellStart"/>
            <w:r w:rsidRPr="008E0F84">
              <w:rPr>
                <w:rFonts w:ascii="Times New Roman" w:hAnsi="Times New Roman" w:cs="Times New Roman"/>
                <w:szCs w:val="22"/>
              </w:rPr>
              <w:t>Sathaporn</w:t>
            </w:r>
            <w:proofErr w:type="spellEnd"/>
            <w:r w:rsidRPr="008E0F84">
              <w:rPr>
                <w:rFonts w:ascii="Times New Roman" w:hAnsi="Times New Roman" w:cs="Times New Roman"/>
                <w:szCs w:val="22"/>
              </w:rPr>
              <w:t xml:space="preserve"> </w:t>
            </w:r>
            <w:proofErr w:type="spellStart"/>
            <w:r w:rsidRPr="008E0F84">
              <w:rPr>
                <w:rFonts w:ascii="Times New Roman" w:hAnsi="Times New Roman" w:cs="Times New Roman"/>
                <w:szCs w:val="22"/>
              </w:rPr>
              <w:t>Tanapat</w:t>
            </w:r>
            <w:proofErr w:type="spellEnd"/>
            <w:r w:rsidRPr="008E0F84">
              <w:rPr>
                <w:rFonts w:ascii="Times New Roman" w:hAnsi="Times New Roman" w:cs="Times New Roman"/>
                <w:szCs w:val="22"/>
              </w:rPr>
              <w:t xml:space="preserve"> Co., Ltd.</w:t>
            </w:r>
          </w:p>
        </w:tc>
        <w:tc>
          <w:tcPr>
            <w:tcW w:w="1134" w:type="dxa"/>
            <w:shd w:val="clear" w:color="auto" w:fill="auto"/>
            <w:vAlign w:val="center"/>
          </w:tcPr>
          <w:p w:rsidR="00E160C4" w:rsidRPr="008E0F84" w:rsidRDefault="00C137A8"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C233A0"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2,173</w:t>
            </w: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1,816</w:t>
            </w:r>
          </w:p>
        </w:tc>
      </w:tr>
      <w:tr w:rsidR="00E160C4" w:rsidRPr="008E0F84" w:rsidTr="006869C4">
        <w:tc>
          <w:tcPr>
            <w:tcW w:w="3776" w:type="dxa"/>
            <w:shd w:val="clear" w:color="auto" w:fill="auto"/>
            <w:vAlign w:val="center"/>
          </w:tcPr>
          <w:p w:rsidR="00E160C4" w:rsidRPr="008E0F84" w:rsidRDefault="00E160C4" w:rsidP="00053F4E">
            <w:pPr>
              <w:spacing w:after="0" w:line="240" w:lineRule="atLeast"/>
              <w:ind w:left="522" w:right="-25"/>
              <w:jc w:val="both"/>
              <w:rPr>
                <w:rFonts w:ascii="Times New Roman" w:hAnsi="Times New Roman" w:cs="Times New Roman"/>
                <w:szCs w:val="22"/>
              </w:rPr>
            </w:pPr>
            <w:proofErr w:type="spellStart"/>
            <w:r w:rsidRPr="008E0F84">
              <w:rPr>
                <w:rFonts w:ascii="Times New Roman" w:hAnsi="Times New Roman" w:cs="Times New Roman"/>
                <w:szCs w:val="22"/>
              </w:rPr>
              <w:t>Paprapat</w:t>
            </w:r>
            <w:proofErr w:type="spellEnd"/>
            <w:r w:rsidRPr="008E0F84">
              <w:rPr>
                <w:rFonts w:ascii="Times New Roman" w:hAnsi="Times New Roman" w:cs="Times New Roman"/>
                <w:szCs w:val="22"/>
              </w:rPr>
              <w:t xml:space="preserve"> Co., Ltd.</w:t>
            </w:r>
          </w:p>
        </w:tc>
        <w:tc>
          <w:tcPr>
            <w:tcW w:w="1134" w:type="dxa"/>
            <w:shd w:val="clear" w:color="auto" w:fill="auto"/>
            <w:vAlign w:val="center"/>
          </w:tcPr>
          <w:p w:rsidR="00E160C4" w:rsidRPr="008E0F84" w:rsidRDefault="00C137A8"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C233A0"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4,582</w:t>
            </w: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3,472</w:t>
            </w:r>
          </w:p>
        </w:tc>
      </w:tr>
      <w:tr w:rsidR="00E160C4" w:rsidRPr="008E0F84" w:rsidTr="006869C4">
        <w:tc>
          <w:tcPr>
            <w:tcW w:w="3776" w:type="dxa"/>
            <w:shd w:val="clear" w:color="auto" w:fill="auto"/>
            <w:vAlign w:val="center"/>
          </w:tcPr>
          <w:p w:rsidR="00E160C4" w:rsidRPr="008E0F84" w:rsidRDefault="00870C4A" w:rsidP="00053F4E">
            <w:pPr>
              <w:spacing w:after="0" w:line="240" w:lineRule="atLeast"/>
              <w:ind w:left="522" w:right="-25"/>
              <w:jc w:val="both"/>
              <w:rPr>
                <w:rFonts w:ascii="Times New Roman" w:hAnsi="Times New Roman" w:cs="Times New Roman"/>
                <w:szCs w:val="22"/>
              </w:rPr>
            </w:pPr>
            <w:r>
              <w:rPr>
                <w:rFonts w:ascii="Times New Roman" w:hAnsi="Times New Roman" w:cs="Times New Roman"/>
                <w:b/>
                <w:bCs/>
                <w:szCs w:val="22"/>
              </w:rPr>
              <w:t>Other related parties</w:t>
            </w:r>
          </w:p>
        </w:tc>
        <w:tc>
          <w:tcPr>
            <w:tcW w:w="1134"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E160C4" w:rsidRPr="008E0F84" w:rsidTr="006869C4">
        <w:tc>
          <w:tcPr>
            <w:tcW w:w="3776" w:type="dxa"/>
            <w:shd w:val="clear" w:color="auto" w:fill="auto"/>
            <w:vAlign w:val="center"/>
          </w:tcPr>
          <w:p w:rsidR="00E160C4" w:rsidRPr="008E0F84" w:rsidRDefault="00352B5D" w:rsidP="00053F4E">
            <w:pPr>
              <w:spacing w:after="0" w:line="240" w:lineRule="atLeast"/>
              <w:ind w:left="522" w:right="-25"/>
              <w:jc w:val="both"/>
              <w:rPr>
                <w:rFonts w:ascii="Times New Roman" w:hAnsi="Times New Roman" w:cs="Times New Roman"/>
                <w:b/>
                <w:bCs/>
                <w:i/>
                <w:iCs/>
                <w:szCs w:val="22"/>
              </w:rPr>
            </w:pPr>
            <w:r w:rsidRPr="008E0F84">
              <w:rPr>
                <w:rFonts w:ascii="Times New Roman" w:hAnsi="Times New Roman" w:cs="Times New Roman"/>
                <w:b/>
                <w:bCs/>
                <w:i/>
                <w:iCs/>
                <w:szCs w:val="22"/>
              </w:rPr>
              <w:t>Other receivables</w:t>
            </w:r>
          </w:p>
        </w:tc>
        <w:tc>
          <w:tcPr>
            <w:tcW w:w="1134"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E160C4" w:rsidRPr="008E0F84" w:rsidRDefault="00E160C4" w:rsidP="00053F4E">
            <w:pPr>
              <w:spacing w:after="0" w:line="240" w:lineRule="atLeast"/>
              <w:ind w:left="180" w:right="-25"/>
              <w:jc w:val="center"/>
              <w:rPr>
                <w:rFonts w:ascii="Times New Roman" w:eastAsia="Cordia New" w:hAnsi="Times New Roman" w:cs="Times New Roman"/>
                <w:szCs w:val="22"/>
              </w:rPr>
            </w:pPr>
          </w:p>
        </w:tc>
        <w:tc>
          <w:tcPr>
            <w:tcW w:w="264" w:type="dxa"/>
          </w:tcPr>
          <w:p w:rsidR="00E160C4" w:rsidRPr="008E0F84"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c>
          <w:tcPr>
            <w:tcW w:w="264" w:type="dxa"/>
          </w:tcPr>
          <w:p w:rsidR="00E160C4" w:rsidRPr="008E0F84"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8E0F84" w:rsidRDefault="00E160C4" w:rsidP="00053F4E">
            <w:pPr>
              <w:tabs>
                <w:tab w:val="decimal" w:pos="870"/>
              </w:tabs>
              <w:spacing w:after="0" w:line="240" w:lineRule="atLeast"/>
              <w:ind w:left="72" w:right="-25"/>
              <w:jc w:val="both"/>
              <w:rPr>
                <w:rFonts w:ascii="Times New Roman" w:hAnsi="Times New Roman" w:cs="Times New Roman"/>
                <w:szCs w:val="22"/>
              </w:rPr>
            </w:pPr>
          </w:p>
        </w:tc>
      </w:tr>
      <w:tr w:rsidR="006869C4" w:rsidRPr="008E0F84" w:rsidTr="006869C4">
        <w:tc>
          <w:tcPr>
            <w:tcW w:w="3776" w:type="dxa"/>
            <w:shd w:val="clear" w:color="auto" w:fill="auto"/>
            <w:vAlign w:val="center"/>
          </w:tcPr>
          <w:p w:rsidR="006869C4" w:rsidRPr="008E0F84" w:rsidRDefault="006869C4" w:rsidP="006869C4">
            <w:pPr>
              <w:spacing w:after="0" w:line="240" w:lineRule="atLeast"/>
              <w:ind w:left="522" w:right="-391"/>
              <w:rPr>
                <w:rFonts w:ascii="Times New Roman" w:hAnsi="Times New Roman" w:cs="Times New Roman"/>
                <w:b/>
                <w:bCs/>
                <w:i/>
                <w:iCs/>
                <w:szCs w:val="22"/>
              </w:rPr>
            </w:pPr>
            <w:r w:rsidRPr="008E0F84">
              <w:rPr>
                <w:rFonts w:ascii="Times New Roman" w:hAnsi="Times New Roman" w:cs="Times New Roman"/>
                <w:szCs w:val="22"/>
              </w:rPr>
              <w:t>Asia Green Energy Public Co., Ltd.</w:t>
            </w:r>
          </w:p>
        </w:tc>
        <w:tc>
          <w:tcPr>
            <w:tcW w:w="1134" w:type="dxa"/>
            <w:shd w:val="clear" w:color="auto" w:fill="auto"/>
            <w:vAlign w:val="center"/>
          </w:tcPr>
          <w:p w:rsidR="006869C4" w:rsidRPr="002945D5" w:rsidRDefault="006869C4" w:rsidP="006869C4">
            <w:pPr>
              <w:spacing w:after="0" w:line="240" w:lineRule="atLeast"/>
              <w:ind w:left="180" w:right="-25"/>
              <w:jc w:val="center"/>
              <w:rPr>
                <w:rFonts w:ascii="Times New Roman" w:eastAsia="Cordia New" w:hAnsi="Times New Roman" w:cs="Times New Roman"/>
                <w:szCs w:val="22"/>
              </w:rPr>
            </w:pPr>
            <w:r w:rsidRPr="002945D5">
              <w:rPr>
                <w:rFonts w:ascii="Times New Roman" w:eastAsia="Cordia New" w:hAnsi="Times New Roman" w:cs="Times New Roman"/>
                <w:szCs w:val="22"/>
              </w:rPr>
              <w:t>-</w:t>
            </w:r>
          </w:p>
        </w:tc>
        <w:tc>
          <w:tcPr>
            <w:tcW w:w="264" w:type="dxa"/>
          </w:tcPr>
          <w:p w:rsidR="006869C4" w:rsidRPr="008E0F84" w:rsidRDefault="006869C4"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6869C4" w:rsidRPr="008E0F84" w:rsidRDefault="006869C4" w:rsidP="006869C4">
            <w:pPr>
              <w:tabs>
                <w:tab w:val="decimal" w:pos="934"/>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1,410</w:t>
            </w:r>
          </w:p>
        </w:tc>
        <w:tc>
          <w:tcPr>
            <w:tcW w:w="264" w:type="dxa"/>
          </w:tcPr>
          <w:p w:rsidR="006869C4" w:rsidRPr="008E0F84" w:rsidRDefault="006869C4" w:rsidP="006869C4">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6869C4" w:rsidRPr="008E0F84" w:rsidRDefault="006869C4" w:rsidP="006869C4">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4" w:type="dxa"/>
          </w:tcPr>
          <w:p w:rsidR="006869C4" w:rsidRPr="008E0F84" w:rsidRDefault="006869C4" w:rsidP="006869C4">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6869C4" w:rsidRPr="008E0F84" w:rsidRDefault="006869C4" w:rsidP="006869C4">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r>
      <w:tr w:rsidR="006869C4" w:rsidRPr="008E0F84" w:rsidTr="006869C4">
        <w:tc>
          <w:tcPr>
            <w:tcW w:w="3776" w:type="dxa"/>
            <w:shd w:val="clear" w:color="auto" w:fill="auto"/>
            <w:vAlign w:val="center"/>
          </w:tcPr>
          <w:p w:rsidR="006869C4" w:rsidRPr="008E0F84" w:rsidRDefault="006869C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Transport Co., Ltd.</w:t>
            </w:r>
          </w:p>
        </w:tc>
        <w:tc>
          <w:tcPr>
            <w:tcW w:w="1134" w:type="dxa"/>
            <w:shd w:val="clear" w:color="auto" w:fill="auto"/>
            <w:vAlign w:val="center"/>
          </w:tcPr>
          <w:p w:rsidR="006869C4" w:rsidRPr="002945D5" w:rsidRDefault="006869C4" w:rsidP="002945D5">
            <w:pPr>
              <w:spacing w:after="0" w:line="240" w:lineRule="atLeast"/>
              <w:ind w:left="180" w:right="-25"/>
              <w:jc w:val="center"/>
              <w:rPr>
                <w:rFonts w:ascii="Times New Roman" w:eastAsia="Cordia New" w:hAnsi="Times New Roman" w:cs="Times New Roman"/>
                <w:szCs w:val="22"/>
              </w:rPr>
            </w:pPr>
            <w:r w:rsidRPr="002945D5">
              <w:rPr>
                <w:rFonts w:ascii="Times New Roman" w:eastAsia="Cordia New" w:hAnsi="Times New Roman" w:cs="Times New Roman"/>
                <w:szCs w:val="22"/>
              </w:rPr>
              <w:t>158</w:t>
            </w:r>
          </w:p>
        </w:tc>
        <w:tc>
          <w:tcPr>
            <w:tcW w:w="264" w:type="dxa"/>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6869C4" w:rsidRPr="008E0F84" w:rsidRDefault="006869C4" w:rsidP="00053F4E">
            <w:pPr>
              <w:tabs>
                <w:tab w:val="decimal" w:pos="934"/>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8</w:t>
            </w:r>
          </w:p>
        </w:tc>
        <w:tc>
          <w:tcPr>
            <w:tcW w:w="264" w:type="dxa"/>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6869C4" w:rsidRPr="008E0F84" w:rsidRDefault="006869C4" w:rsidP="002C5B28">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4" w:type="dxa"/>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6869C4" w:rsidRPr="008E0F84" w:rsidRDefault="006869C4"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r>
      <w:tr w:rsidR="006869C4" w:rsidRPr="008E0F84" w:rsidTr="006869C4">
        <w:tc>
          <w:tcPr>
            <w:tcW w:w="3776" w:type="dxa"/>
            <w:shd w:val="clear" w:color="auto" w:fill="auto"/>
            <w:vAlign w:val="center"/>
          </w:tcPr>
          <w:p w:rsidR="006869C4" w:rsidRPr="008E0F84" w:rsidRDefault="006869C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Destiny Holding (M) SDN. BHD.</w:t>
            </w:r>
          </w:p>
        </w:tc>
        <w:tc>
          <w:tcPr>
            <w:tcW w:w="1134" w:type="dxa"/>
            <w:tcBorders>
              <w:bottom w:val="single" w:sz="4" w:space="0" w:color="auto"/>
            </w:tcBorders>
            <w:shd w:val="clear" w:color="auto" w:fill="auto"/>
            <w:vAlign w:val="center"/>
          </w:tcPr>
          <w:p w:rsidR="006869C4" w:rsidRPr="002945D5" w:rsidRDefault="006869C4" w:rsidP="002945D5">
            <w:pPr>
              <w:spacing w:after="0" w:line="240" w:lineRule="atLeast"/>
              <w:ind w:left="180" w:right="-25"/>
              <w:jc w:val="center"/>
              <w:rPr>
                <w:rFonts w:ascii="Times New Roman" w:eastAsia="Cordia New" w:hAnsi="Times New Roman" w:cs="Times New Roman"/>
                <w:szCs w:val="22"/>
              </w:rPr>
            </w:pPr>
            <w:r w:rsidRPr="002945D5">
              <w:rPr>
                <w:rFonts w:ascii="Times New Roman" w:eastAsia="Cordia New" w:hAnsi="Times New Roman" w:cs="Times New Roman"/>
                <w:szCs w:val="22"/>
              </w:rPr>
              <w:t>-</w:t>
            </w:r>
          </w:p>
        </w:tc>
        <w:tc>
          <w:tcPr>
            <w:tcW w:w="264" w:type="dxa"/>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vAlign w:val="center"/>
          </w:tcPr>
          <w:p w:rsidR="006869C4" w:rsidRPr="008E0F84" w:rsidRDefault="006869C4" w:rsidP="00053F4E">
            <w:pPr>
              <w:tabs>
                <w:tab w:val="decimal" w:pos="934"/>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w:t>
            </w:r>
          </w:p>
        </w:tc>
        <w:tc>
          <w:tcPr>
            <w:tcW w:w="264" w:type="dxa"/>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tcBorders>
              <w:bottom w:val="single" w:sz="4" w:space="0" w:color="auto"/>
            </w:tcBorders>
            <w:vAlign w:val="bottom"/>
          </w:tcPr>
          <w:p w:rsidR="006869C4" w:rsidRPr="008E0F84" w:rsidRDefault="006869C4" w:rsidP="002C5B28">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4" w:type="dxa"/>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tcBorders>
              <w:bottom w:val="single" w:sz="4" w:space="0" w:color="auto"/>
            </w:tcBorders>
            <w:vAlign w:val="bottom"/>
          </w:tcPr>
          <w:p w:rsidR="006869C4" w:rsidRPr="008E0F84" w:rsidRDefault="006869C4"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r>
      <w:tr w:rsidR="006869C4" w:rsidRPr="008E0F84" w:rsidTr="006869C4">
        <w:tc>
          <w:tcPr>
            <w:tcW w:w="3776" w:type="dxa"/>
            <w:shd w:val="clear" w:color="auto" w:fill="auto"/>
            <w:vAlign w:val="center"/>
          </w:tcPr>
          <w:p w:rsidR="006869C4" w:rsidRPr="008E0F84" w:rsidRDefault="006869C4"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6869C4" w:rsidRPr="002945D5" w:rsidRDefault="006869C4" w:rsidP="002945D5">
            <w:pPr>
              <w:spacing w:after="0" w:line="240" w:lineRule="atLeast"/>
              <w:ind w:left="180" w:right="-25"/>
              <w:jc w:val="center"/>
              <w:rPr>
                <w:rFonts w:ascii="Times New Roman" w:eastAsia="Cordia New" w:hAnsi="Times New Roman" w:cs="Times New Roman"/>
                <w:b/>
                <w:bCs/>
                <w:szCs w:val="22"/>
              </w:rPr>
            </w:pPr>
            <w:r w:rsidRPr="002945D5">
              <w:rPr>
                <w:rFonts w:ascii="Times New Roman" w:eastAsia="Cordia New" w:hAnsi="Times New Roman" w:cs="Times New Roman"/>
                <w:b/>
                <w:bCs/>
                <w:szCs w:val="22"/>
              </w:rPr>
              <w:t>158</w:t>
            </w:r>
          </w:p>
        </w:tc>
        <w:tc>
          <w:tcPr>
            <w:tcW w:w="264" w:type="dxa"/>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vAlign w:val="center"/>
          </w:tcPr>
          <w:p w:rsidR="006869C4" w:rsidRPr="008E0F84" w:rsidRDefault="006869C4" w:rsidP="00053F4E">
            <w:pPr>
              <w:tabs>
                <w:tab w:val="decimal" w:pos="934"/>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1,420</w:t>
            </w:r>
          </w:p>
        </w:tc>
        <w:tc>
          <w:tcPr>
            <w:tcW w:w="264" w:type="dxa"/>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8,299</w:t>
            </w:r>
          </w:p>
        </w:tc>
        <w:tc>
          <w:tcPr>
            <w:tcW w:w="264" w:type="dxa"/>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57" w:type="dxa"/>
            <w:tcBorders>
              <w:top w:val="single" w:sz="4" w:space="0" w:color="auto"/>
              <w:bottom w:val="double" w:sz="4" w:space="0" w:color="auto"/>
            </w:tcBorders>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6,578</w:t>
            </w:r>
          </w:p>
        </w:tc>
      </w:tr>
    </w:tbl>
    <w:p w:rsidR="00D574DA" w:rsidRPr="006869C4" w:rsidRDefault="00D574DA" w:rsidP="006869C4">
      <w:pPr>
        <w:pStyle w:val="BodyText"/>
        <w:ind w:left="539" w:right="-25" w:firstLine="11"/>
        <w:jc w:val="both"/>
        <w:rPr>
          <w:rFonts w:ascii="Times New Roman" w:hAnsi="Times New Roman" w:cs="Times New Roman"/>
          <w:sz w:val="22"/>
          <w:szCs w:val="22"/>
        </w:rPr>
      </w:pPr>
    </w:p>
    <w:p w:rsidR="00352B5D" w:rsidRPr="008E0F84" w:rsidRDefault="00352B5D" w:rsidP="008E64FA">
      <w:pPr>
        <w:spacing w:after="0" w:line="240" w:lineRule="auto"/>
        <w:ind w:right="-25" w:firstLine="567"/>
        <w:jc w:val="both"/>
        <w:rPr>
          <w:rFonts w:ascii="Times New Roman" w:hAnsi="Times New Roman" w:cs="Times New Roman"/>
          <w:b/>
          <w:bCs/>
          <w:i/>
          <w:iCs/>
          <w:szCs w:val="22"/>
        </w:rPr>
      </w:pPr>
      <w:r w:rsidRPr="008E0F84">
        <w:rPr>
          <w:rFonts w:ascii="Times New Roman" w:hAnsi="Times New Roman" w:cs="Times New Roman"/>
          <w:b/>
          <w:bCs/>
          <w:i/>
          <w:iCs/>
          <w:szCs w:val="22"/>
        </w:rPr>
        <w:t>Advance payment for goods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870C4A">
        <w:rPr>
          <w:rFonts w:ascii="Times New Roman" w:hAnsi="Times New Roman" w:cs="Times New Roman"/>
          <w:b/>
          <w:bCs/>
          <w:i/>
          <w:iCs/>
          <w:szCs w:val="22"/>
        </w:rPr>
        <w:t xml:space="preserve"> parties</w:t>
      </w:r>
    </w:p>
    <w:p w:rsidR="00352B5D" w:rsidRPr="008E0F84" w:rsidRDefault="00352B5D" w:rsidP="00053F4E">
      <w:pPr>
        <w:pStyle w:val="BodyText"/>
        <w:ind w:left="539" w:right="-25" w:firstLine="11"/>
        <w:jc w:val="both"/>
        <w:rPr>
          <w:rFonts w:ascii="Times New Roman" w:hAnsi="Times New Roman" w:cs="Times New Roman"/>
          <w:sz w:val="22"/>
          <w:szCs w:val="22"/>
        </w:rPr>
      </w:pPr>
    </w:p>
    <w:tbl>
      <w:tblPr>
        <w:tblW w:w="9925" w:type="dxa"/>
        <w:jc w:val="center"/>
        <w:tblInd w:w="929" w:type="dxa"/>
        <w:tblLook w:val="0000" w:firstRow="0" w:lastRow="0" w:firstColumn="0" w:lastColumn="0" w:noHBand="0" w:noVBand="0"/>
      </w:tblPr>
      <w:tblGrid>
        <w:gridCol w:w="3935"/>
        <w:gridCol w:w="1105"/>
        <w:gridCol w:w="270"/>
        <w:gridCol w:w="1318"/>
        <w:gridCol w:w="30"/>
        <w:gridCol w:w="240"/>
        <w:gridCol w:w="30"/>
        <w:gridCol w:w="1355"/>
        <w:gridCol w:w="270"/>
        <w:gridCol w:w="1372"/>
      </w:tblGrid>
      <w:tr w:rsidR="00586D10" w:rsidRPr="008E0F84" w:rsidTr="006869C4">
        <w:trPr>
          <w:trHeight w:val="576"/>
          <w:tblHeader/>
          <w:jc w:val="center"/>
        </w:trPr>
        <w:tc>
          <w:tcPr>
            <w:tcW w:w="3935" w:type="dxa"/>
            <w:shd w:val="clear" w:color="auto" w:fill="auto"/>
            <w:vAlign w:val="center"/>
          </w:tcPr>
          <w:p w:rsidR="00586D10" w:rsidRPr="008E0F84" w:rsidRDefault="00586D10" w:rsidP="008E64FA">
            <w:pPr>
              <w:spacing w:after="0" w:line="240" w:lineRule="atLeast"/>
              <w:ind w:left="664" w:right="-25"/>
              <w:jc w:val="center"/>
              <w:rPr>
                <w:rFonts w:ascii="Times New Roman" w:hAnsi="Times New Roman" w:cs="Times New Roman"/>
                <w:szCs w:val="22"/>
                <w:cs/>
                <w:lang w:val="en-GB"/>
              </w:rPr>
            </w:pPr>
          </w:p>
        </w:tc>
        <w:tc>
          <w:tcPr>
            <w:tcW w:w="2723" w:type="dxa"/>
            <w:gridSpan w:val="4"/>
            <w:shd w:val="clear" w:color="auto" w:fill="auto"/>
          </w:tcPr>
          <w:p w:rsidR="00586D10" w:rsidRPr="008E0F84" w:rsidRDefault="00586D10"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gridSpan w:val="2"/>
          </w:tcPr>
          <w:p w:rsidR="00586D10" w:rsidRPr="008E0F84" w:rsidRDefault="00586D10"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997" w:type="dxa"/>
            <w:gridSpan w:val="3"/>
          </w:tcPr>
          <w:p w:rsidR="00586D10" w:rsidRPr="008E0F84" w:rsidRDefault="00586D10"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586D10" w:rsidRPr="008E0F84" w:rsidTr="006869C4">
        <w:trPr>
          <w:trHeight w:val="245"/>
          <w:tblHeader/>
          <w:jc w:val="center"/>
        </w:trPr>
        <w:tc>
          <w:tcPr>
            <w:tcW w:w="3935" w:type="dxa"/>
            <w:shd w:val="clear" w:color="auto" w:fill="auto"/>
            <w:vAlign w:val="center"/>
          </w:tcPr>
          <w:p w:rsidR="00586D10" w:rsidRPr="008E0F84" w:rsidRDefault="00586D10" w:rsidP="008E64FA">
            <w:pPr>
              <w:spacing w:after="0" w:line="240" w:lineRule="atLeast"/>
              <w:ind w:left="664" w:right="-25"/>
              <w:jc w:val="center"/>
              <w:rPr>
                <w:rFonts w:ascii="Times New Roman" w:hAnsi="Times New Roman" w:cs="Times New Roman"/>
                <w:szCs w:val="22"/>
                <w:cs/>
                <w:lang w:val="en-GB"/>
              </w:rPr>
            </w:pPr>
          </w:p>
        </w:tc>
        <w:tc>
          <w:tcPr>
            <w:tcW w:w="1105" w:type="dxa"/>
            <w:shd w:val="clear" w:color="auto" w:fill="auto"/>
          </w:tcPr>
          <w:p w:rsidR="00586D10" w:rsidRPr="008E0F84" w:rsidRDefault="000C717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586D10" w:rsidRPr="008E0F84">
              <w:rPr>
                <w:rFonts w:ascii="Times New Roman" w:hAnsi="Times New Roman" w:cs="Times New Roman"/>
                <w:szCs w:val="22"/>
              </w:rPr>
              <w:t xml:space="preserve"> 2020</w:t>
            </w:r>
          </w:p>
        </w:tc>
        <w:tc>
          <w:tcPr>
            <w:tcW w:w="270" w:type="dxa"/>
          </w:tcPr>
          <w:p w:rsidR="00586D10" w:rsidRPr="008E0F84" w:rsidRDefault="00586D10" w:rsidP="00053F4E">
            <w:pPr>
              <w:tabs>
                <w:tab w:val="left" w:pos="405"/>
              </w:tabs>
              <w:spacing w:after="0" w:line="240" w:lineRule="atLeast"/>
              <w:ind w:left="-54" w:right="-25" w:hanging="115"/>
              <w:jc w:val="center"/>
              <w:rPr>
                <w:rFonts w:ascii="Times New Roman" w:hAnsi="Times New Roman" w:cs="Times New Roman"/>
                <w:szCs w:val="22"/>
              </w:rPr>
            </w:pPr>
          </w:p>
        </w:tc>
        <w:tc>
          <w:tcPr>
            <w:tcW w:w="1348" w:type="dxa"/>
            <w:gridSpan w:val="2"/>
            <w:shd w:val="clear" w:color="auto" w:fill="auto"/>
          </w:tcPr>
          <w:p w:rsidR="00586D10" w:rsidRPr="008E0F84" w:rsidRDefault="00586D10" w:rsidP="006869C4">
            <w:pPr>
              <w:spacing w:after="0" w:line="240" w:lineRule="atLeast"/>
              <w:ind w:left="-54" w:right="-104"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gridSpan w:val="2"/>
          </w:tcPr>
          <w:p w:rsidR="00586D10" w:rsidRPr="008E0F84" w:rsidRDefault="00586D10"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5" w:type="dxa"/>
          </w:tcPr>
          <w:p w:rsidR="000C7177" w:rsidRDefault="000C717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p w:rsidR="00586D10" w:rsidRPr="008E0F84" w:rsidRDefault="00586D10"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 xml:space="preserve"> 2020</w:t>
            </w:r>
          </w:p>
        </w:tc>
        <w:tc>
          <w:tcPr>
            <w:tcW w:w="270" w:type="dxa"/>
          </w:tcPr>
          <w:p w:rsidR="00586D10" w:rsidRPr="008E0F84" w:rsidRDefault="00586D10" w:rsidP="00053F4E">
            <w:pPr>
              <w:tabs>
                <w:tab w:val="left" w:pos="405"/>
              </w:tabs>
              <w:spacing w:after="0" w:line="240" w:lineRule="atLeast"/>
              <w:ind w:left="-54" w:right="-25" w:hanging="115"/>
              <w:jc w:val="center"/>
              <w:rPr>
                <w:rFonts w:ascii="Times New Roman" w:hAnsi="Times New Roman" w:cs="Times New Roman"/>
                <w:szCs w:val="22"/>
              </w:rPr>
            </w:pPr>
          </w:p>
        </w:tc>
        <w:tc>
          <w:tcPr>
            <w:tcW w:w="1372" w:type="dxa"/>
          </w:tcPr>
          <w:p w:rsidR="00586D10" w:rsidRPr="008E0F84" w:rsidRDefault="00586D10"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586D10" w:rsidRPr="008E0F84" w:rsidTr="006869C4">
        <w:trPr>
          <w:trHeight w:val="234"/>
          <w:tblHeader/>
          <w:jc w:val="center"/>
        </w:trPr>
        <w:tc>
          <w:tcPr>
            <w:tcW w:w="3935" w:type="dxa"/>
            <w:shd w:val="clear" w:color="auto" w:fill="auto"/>
            <w:vAlign w:val="center"/>
          </w:tcPr>
          <w:p w:rsidR="00586D10" w:rsidRPr="008E0F84" w:rsidRDefault="00586D10" w:rsidP="008E64FA">
            <w:pPr>
              <w:tabs>
                <w:tab w:val="left" w:pos="405"/>
              </w:tabs>
              <w:spacing w:after="0" w:line="240" w:lineRule="atLeast"/>
              <w:ind w:left="664" w:right="-25" w:hanging="117"/>
              <w:jc w:val="center"/>
              <w:rPr>
                <w:rFonts w:ascii="Times New Roman" w:hAnsi="Times New Roman" w:cs="Times New Roman"/>
                <w:i/>
                <w:iCs/>
                <w:szCs w:val="22"/>
                <w:cs/>
              </w:rPr>
            </w:pPr>
          </w:p>
        </w:tc>
        <w:tc>
          <w:tcPr>
            <w:tcW w:w="5990" w:type="dxa"/>
            <w:gridSpan w:val="9"/>
            <w:shd w:val="clear" w:color="auto" w:fill="auto"/>
          </w:tcPr>
          <w:p w:rsidR="00586D10" w:rsidRPr="008E0F84" w:rsidRDefault="00586D10" w:rsidP="00053F4E">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586D10" w:rsidRPr="008E0F84" w:rsidTr="006869C4">
        <w:trPr>
          <w:jc w:val="center"/>
        </w:trPr>
        <w:tc>
          <w:tcPr>
            <w:tcW w:w="3935" w:type="dxa"/>
            <w:shd w:val="clear" w:color="auto" w:fill="auto"/>
            <w:vAlign w:val="bottom"/>
          </w:tcPr>
          <w:p w:rsidR="00586D10" w:rsidRPr="008E0F84" w:rsidRDefault="00586D10" w:rsidP="008E64FA">
            <w:pPr>
              <w:spacing w:after="0" w:line="240" w:lineRule="atLeast"/>
              <w:ind w:left="664"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05" w:type="dxa"/>
            <w:shd w:val="clear" w:color="auto" w:fill="auto"/>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gridSpan w:val="2"/>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72" w:type="dxa"/>
            <w:vAlign w:val="bottom"/>
          </w:tcPr>
          <w:p w:rsidR="00586D10" w:rsidRPr="008E0F84" w:rsidRDefault="00586D10"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6869C4" w:rsidRPr="008E0F84" w:rsidTr="006869C4">
        <w:trPr>
          <w:jc w:val="center"/>
        </w:trPr>
        <w:tc>
          <w:tcPr>
            <w:tcW w:w="3935" w:type="dxa"/>
            <w:shd w:val="clear" w:color="auto" w:fill="auto"/>
            <w:vAlign w:val="bottom"/>
          </w:tcPr>
          <w:p w:rsidR="006869C4" w:rsidRPr="008E0F84" w:rsidRDefault="006869C4" w:rsidP="008E64FA">
            <w:pPr>
              <w:spacing w:after="0" w:line="240" w:lineRule="atLeast"/>
              <w:ind w:left="664" w:right="-25"/>
              <w:jc w:val="both"/>
              <w:rPr>
                <w:rFonts w:ascii="Times New Roman" w:hAnsi="Times New Roman" w:cs="Times New Roman"/>
                <w:szCs w:val="22"/>
                <w:cs/>
              </w:rPr>
            </w:pPr>
            <w:r w:rsidRPr="008E0F84">
              <w:rPr>
                <w:rFonts w:ascii="Times New Roman" w:hAnsi="Times New Roman" w:cs="Times New Roman"/>
                <w:szCs w:val="22"/>
              </w:rPr>
              <w:t>PT Asia Biomass Indonesia</w:t>
            </w:r>
          </w:p>
        </w:tc>
        <w:tc>
          <w:tcPr>
            <w:tcW w:w="1105"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7,698</w:t>
            </w:r>
          </w:p>
        </w:tc>
        <w:tc>
          <w:tcPr>
            <w:tcW w:w="270" w:type="dxa"/>
            <w:vAlign w:val="bottom"/>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6,835</w:t>
            </w:r>
          </w:p>
        </w:tc>
      </w:tr>
      <w:tr w:rsidR="006869C4" w:rsidRPr="008E0F84" w:rsidTr="006869C4">
        <w:trPr>
          <w:jc w:val="center"/>
        </w:trPr>
        <w:tc>
          <w:tcPr>
            <w:tcW w:w="3935" w:type="dxa"/>
            <w:shd w:val="clear" w:color="auto" w:fill="auto"/>
            <w:vAlign w:val="bottom"/>
          </w:tcPr>
          <w:p w:rsidR="006869C4" w:rsidRPr="008E0F84" w:rsidRDefault="006869C4" w:rsidP="008E64FA">
            <w:pPr>
              <w:spacing w:after="0" w:line="240" w:lineRule="atLeast"/>
              <w:ind w:left="664" w:right="-25"/>
              <w:jc w:val="both"/>
              <w:rPr>
                <w:rFonts w:ascii="Times New Roman" w:hAnsi="Times New Roman" w:cs="Times New Roman"/>
                <w:szCs w:val="22"/>
              </w:rPr>
            </w:pPr>
            <w:r w:rsidRPr="008E0F84">
              <w:rPr>
                <w:rFonts w:ascii="Times New Roman" w:hAnsi="Times New Roman" w:cs="Times New Roman"/>
                <w:szCs w:val="22"/>
              </w:rPr>
              <w:t>Asia Biomass Resources</w:t>
            </w:r>
          </w:p>
        </w:tc>
        <w:tc>
          <w:tcPr>
            <w:tcW w:w="1105"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p>
        </w:tc>
        <w:tc>
          <w:tcPr>
            <w:tcW w:w="270" w:type="dxa"/>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p>
        </w:tc>
        <w:tc>
          <w:tcPr>
            <w:tcW w:w="270" w:type="dxa"/>
            <w:gridSpan w:val="2"/>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p>
        </w:tc>
      </w:tr>
      <w:tr w:rsidR="006869C4" w:rsidRPr="008E0F84" w:rsidTr="006869C4">
        <w:trPr>
          <w:jc w:val="center"/>
        </w:trPr>
        <w:tc>
          <w:tcPr>
            <w:tcW w:w="3935" w:type="dxa"/>
            <w:shd w:val="clear" w:color="auto" w:fill="auto"/>
            <w:vAlign w:val="bottom"/>
          </w:tcPr>
          <w:p w:rsidR="006869C4" w:rsidRPr="008E0F84" w:rsidRDefault="006869C4" w:rsidP="008E64FA">
            <w:pPr>
              <w:spacing w:after="0" w:line="240" w:lineRule="atLeast"/>
              <w:ind w:left="664" w:right="-25"/>
              <w:jc w:val="both"/>
              <w:rPr>
                <w:rFonts w:ascii="Times New Roman" w:hAnsi="Times New Roman" w:cs="Times New Roman"/>
                <w:szCs w:val="22"/>
                <w:cs/>
              </w:rPr>
            </w:pPr>
            <w:r w:rsidRPr="008E0F84">
              <w:rPr>
                <w:rFonts w:ascii="Times New Roman" w:hAnsi="Times New Roman" w:cs="Times New Roman"/>
                <w:szCs w:val="22"/>
              </w:rPr>
              <w:t xml:space="preserve">  SDN. BHD.</w:t>
            </w:r>
          </w:p>
        </w:tc>
        <w:tc>
          <w:tcPr>
            <w:tcW w:w="1105"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14,247</w:t>
            </w:r>
          </w:p>
        </w:tc>
        <w:tc>
          <w:tcPr>
            <w:tcW w:w="270" w:type="dxa"/>
            <w:vAlign w:val="bottom"/>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14,24</w:t>
            </w:r>
            <w:r>
              <w:rPr>
                <w:rFonts w:ascii="Times New Roman" w:hAnsi="Times New Roman" w:cs="Times New Roman"/>
                <w:szCs w:val="22"/>
              </w:rPr>
              <w:t>7</w:t>
            </w:r>
          </w:p>
        </w:tc>
      </w:tr>
      <w:tr w:rsidR="006869C4" w:rsidRPr="008E0F84" w:rsidTr="006869C4">
        <w:trPr>
          <w:jc w:val="center"/>
        </w:trPr>
        <w:tc>
          <w:tcPr>
            <w:tcW w:w="3935" w:type="dxa"/>
            <w:shd w:val="clear" w:color="auto" w:fill="auto"/>
            <w:vAlign w:val="bottom"/>
          </w:tcPr>
          <w:p w:rsidR="006869C4" w:rsidRPr="008E0F84" w:rsidRDefault="006869C4" w:rsidP="008E64FA">
            <w:pPr>
              <w:spacing w:after="0" w:line="240" w:lineRule="atLeast"/>
              <w:ind w:left="664" w:right="-25"/>
              <w:jc w:val="both"/>
              <w:rPr>
                <w:rFonts w:ascii="Times New Roman" w:hAnsi="Times New Roman" w:cs="Times New Roman"/>
                <w:szCs w:val="22"/>
              </w:rPr>
            </w:pPr>
            <w:r w:rsidRPr="008E0F84">
              <w:rPr>
                <w:rFonts w:ascii="Times New Roman" w:hAnsi="Times New Roman" w:cs="Times New Roman"/>
                <w:szCs w:val="22"/>
              </w:rPr>
              <w:t>Asia Biomass Energy</w:t>
            </w:r>
          </w:p>
        </w:tc>
        <w:tc>
          <w:tcPr>
            <w:tcW w:w="1105"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p>
        </w:tc>
        <w:tc>
          <w:tcPr>
            <w:tcW w:w="270" w:type="dxa"/>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p>
        </w:tc>
        <w:tc>
          <w:tcPr>
            <w:tcW w:w="270" w:type="dxa"/>
            <w:gridSpan w:val="2"/>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6869C4" w:rsidRPr="008E0F84" w:rsidRDefault="006869C4" w:rsidP="000C7177">
            <w:pPr>
              <w:tabs>
                <w:tab w:val="decimal" w:pos="870"/>
              </w:tabs>
              <w:spacing w:after="0" w:line="240" w:lineRule="atLeast"/>
              <w:ind w:right="-25"/>
              <w:jc w:val="both"/>
              <w:rPr>
                <w:rFonts w:ascii="Times New Roman" w:hAnsi="Times New Roman" w:cs="Times New Roman"/>
                <w:szCs w:val="22"/>
              </w:rPr>
            </w:pPr>
          </w:p>
        </w:tc>
        <w:tc>
          <w:tcPr>
            <w:tcW w:w="270" w:type="dxa"/>
            <w:vAlign w:val="bottom"/>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p>
        </w:tc>
      </w:tr>
      <w:tr w:rsidR="006869C4" w:rsidRPr="008E0F84" w:rsidTr="006869C4">
        <w:trPr>
          <w:jc w:val="center"/>
        </w:trPr>
        <w:tc>
          <w:tcPr>
            <w:tcW w:w="3935" w:type="dxa"/>
            <w:shd w:val="clear" w:color="auto" w:fill="auto"/>
            <w:vAlign w:val="bottom"/>
          </w:tcPr>
          <w:p w:rsidR="006869C4" w:rsidRPr="008E0F84" w:rsidRDefault="006869C4" w:rsidP="008E64FA">
            <w:pPr>
              <w:spacing w:after="0" w:line="240" w:lineRule="atLeast"/>
              <w:ind w:left="664" w:right="-25"/>
              <w:jc w:val="both"/>
              <w:rPr>
                <w:rFonts w:ascii="Times New Roman" w:hAnsi="Times New Roman" w:cs="Times New Roman"/>
                <w:szCs w:val="22"/>
                <w:cs/>
              </w:rPr>
            </w:pPr>
            <w:r w:rsidRPr="008E0F84">
              <w:rPr>
                <w:rFonts w:ascii="Times New Roman" w:hAnsi="Times New Roman" w:cs="Times New Roman"/>
                <w:szCs w:val="22"/>
              </w:rPr>
              <w:t xml:space="preserve">  SDN. BHD.</w:t>
            </w:r>
          </w:p>
        </w:tc>
        <w:tc>
          <w:tcPr>
            <w:tcW w:w="1105"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21,239</w:t>
            </w:r>
          </w:p>
        </w:tc>
        <w:tc>
          <w:tcPr>
            <w:tcW w:w="270" w:type="dxa"/>
            <w:vAlign w:val="bottom"/>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13,75</w:t>
            </w:r>
            <w:r>
              <w:rPr>
                <w:rFonts w:ascii="Times New Roman" w:hAnsi="Times New Roman" w:cs="Times New Roman"/>
                <w:szCs w:val="22"/>
              </w:rPr>
              <w:t>6</w:t>
            </w:r>
          </w:p>
        </w:tc>
      </w:tr>
      <w:tr w:rsidR="006869C4" w:rsidRPr="008E0F84" w:rsidTr="006869C4">
        <w:trPr>
          <w:jc w:val="center"/>
        </w:trPr>
        <w:tc>
          <w:tcPr>
            <w:tcW w:w="3935" w:type="dxa"/>
            <w:shd w:val="clear" w:color="auto" w:fill="auto"/>
            <w:vAlign w:val="bottom"/>
          </w:tcPr>
          <w:p w:rsidR="006869C4" w:rsidRPr="008E0F84" w:rsidRDefault="006869C4" w:rsidP="008E64FA">
            <w:pPr>
              <w:spacing w:after="0" w:line="240" w:lineRule="atLeast"/>
              <w:ind w:left="664" w:right="-25"/>
              <w:jc w:val="both"/>
              <w:rPr>
                <w:rFonts w:ascii="Times New Roman" w:hAnsi="Times New Roman" w:cs="Times New Roman"/>
                <w:b/>
                <w:bCs/>
                <w:szCs w:val="22"/>
                <w:cs/>
              </w:rPr>
            </w:pPr>
          </w:p>
        </w:tc>
        <w:tc>
          <w:tcPr>
            <w:tcW w:w="1105" w:type="dxa"/>
            <w:tcBorders>
              <w:top w:val="single" w:sz="4" w:space="0" w:color="auto"/>
            </w:tcBorders>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tcBorders>
              <w:top w:val="single" w:sz="4" w:space="0" w:color="auto"/>
            </w:tcBorders>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tcBorders>
              <w:top w:val="single" w:sz="4" w:space="0" w:color="auto"/>
            </w:tcBorders>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43,184</w:t>
            </w:r>
          </w:p>
        </w:tc>
        <w:tc>
          <w:tcPr>
            <w:tcW w:w="270" w:type="dxa"/>
            <w:vAlign w:val="bottom"/>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tcBorders>
              <w:top w:val="single" w:sz="4" w:space="0" w:color="auto"/>
            </w:tcBorders>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34,838</w:t>
            </w:r>
          </w:p>
        </w:tc>
      </w:tr>
      <w:tr w:rsidR="006869C4" w:rsidRPr="008E0F84" w:rsidTr="006869C4">
        <w:trPr>
          <w:jc w:val="center"/>
        </w:trPr>
        <w:tc>
          <w:tcPr>
            <w:tcW w:w="3935" w:type="dxa"/>
            <w:shd w:val="clear" w:color="auto" w:fill="auto"/>
            <w:vAlign w:val="bottom"/>
          </w:tcPr>
          <w:p w:rsidR="006869C4" w:rsidRPr="008E0F84" w:rsidRDefault="006869C4" w:rsidP="008E64FA">
            <w:pPr>
              <w:spacing w:after="0" w:line="240" w:lineRule="atLeast"/>
              <w:ind w:left="664" w:right="-25"/>
              <w:jc w:val="both"/>
              <w:rPr>
                <w:rFonts w:ascii="Times New Roman" w:hAnsi="Times New Roman" w:cs="Times New Roman"/>
                <w:i/>
                <w:iCs/>
                <w:szCs w:val="22"/>
              </w:rPr>
            </w:pPr>
            <w:r w:rsidRPr="008E0F84">
              <w:rPr>
                <w:rFonts w:ascii="Times New Roman" w:hAnsi="Times New Roman" w:cs="Times New Roman"/>
                <w:i/>
                <w:iCs/>
                <w:szCs w:val="22"/>
              </w:rPr>
              <w:t xml:space="preserve">Less </w:t>
            </w:r>
            <w:r w:rsidRPr="008E0F84">
              <w:rPr>
                <w:rFonts w:ascii="Times New Roman" w:hAnsi="Times New Roman" w:cs="Times New Roman"/>
                <w:szCs w:val="22"/>
              </w:rPr>
              <w:t xml:space="preserve">allowance for doubtful </w:t>
            </w:r>
          </w:p>
        </w:tc>
        <w:tc>
          <w:tcPr>
            <w:tcW w:w="1105"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p>
        </w:tc>
        <w:tc>
          <w:tcPr>
            <w:tcW w:w="270" w:type="dxa"/>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p>
        </w:tc>
        <w:tc>
          <w:tcPr>
            <w:tcW w:w="270" w:type="dxa"/>
            <w:gridSpan w:val="2"/>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szCs w:val="22"/>
              </w:rPr>
            </w:pPr>
          </w:p>
        </w:tc>
      </w:tr>
      <w:tr w:rsidR="006869C4" w:rsidRPr="008E0F84" w:rsidTr="006869C4">
        <w:trPr>
          <w:jc w:val="center"/>
        </w:trPr>
        <w:tc>
          <w:tcPr>
            <w:tcW w:w="3935" w:type="dxa"/>
            <w:shd w:val="clear" w:color="auto" w:fill="auto"/>
            <w:vAlign w:val="bottom"/>
          </w:tcPr>
          <w:p w:rsidR="006869C4" w:rsidRPr="008E0F84" w:rsidRDefault="006869C4" w:rsidP="008E64FA">
            <w:pPr>
              <w:spacing w:after="0" w:line="240" w:lineRule="atLeast"/>
              <w:ind w:left="664" w:right="-25"/>
              <w:jc w:val="both"/>
              <w:rPr>
                <w:rFonts w:ascii="Times New Roman" w:hAnsi="Times New Roman" w:cs="Times New Roman"/>
                <w:i/>
                <w:iCs/>
                <w:szCs w:val="22"/>
              </w:rPr>
            </w:pPr>
            <w:r w:rsidRPr="008E0F84">
              <w:rPr>
                <w:rFonts w:ascii="Times New Roman" w:hAnsi="Times New Roman" w:cs="Times New Roman"/>
                <w:szCs w:val="22"/>
              </w:rPr>
              <w:t xml:space="preserve">         account</w:t>
            </w:r>
            <w:r>
              <w:rPr>
                <w:rFonts w:ascii="Times New Roman" w:hAnsi="Times New Roman" w:cs="Times New Roman"/>
                <w:szCs w:val="22"/>
              </w:rPr>
              <w:t>s</w:t>
            </w:r>
          </w:p>
        </w:tc>
        <w:tc>
          <w:tcPr>
            <w:tcW w:w="1105"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18" w:type="dxa"/>
            <w:shd w:val="clear" w:color="auto" w:fill="auto"/>
            <w:vAlign w:val="bottom"/>
          </w:tcPr>
          <w:p w:rsidR="006869C4" w:rsidRPr="008E0F84" w:rsidRDefault="006869C4" w:rsidP="006869C4">
            <w:pPr>
              <w:spacing w:after="0" w:line="240" w:lineRule="atLeast"/>
              <w:ind w:left="77"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85" w:type="dxa"/>
            <w:gridSpan w:val="2"/>
            <w:vAlign w:val="bottom"/>
          </w:tcPr>
          <w:p w:rsidR="006869C4" w:rsidRPr="008E0F84" w:rsidRDefault="006869C4" w:rsidP="003067C9">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(29,945)</w:t>
            </w:r>
          </w:p>
        </w:tc>
        <w:tc>
          <w:tcPr>
            <w:tcW w:w="270" w:type="dxa"/>
            <w:vAlign w:val="bottom"/>
          </w:tcPr>
          <w:p w:rsidR="006869C4" w:rsidRPr="008E0F84" w:rsidRDefault="006869C4" w:rsidP="003067C9">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6869C4" w:rsidRPr="008E0F84" w:rsidRDefault="006869C4" w:rsidP="003067C9">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(21,081)</w:t>
            </w:r>
          </w:p>
        </w:tc>
      </w:tr>
      <w:tr w:rsidR="006869C4" w:rsidRPr="008E0F84" w:rsidTr="006869C4">
        <w:trPr>
          <w:jc w:val="center"/>
        </w:trPr>
        <w:tc>
          <w:tcPr>
            <w:tcW w:w="3935" w:type="dxa"/>
            <w:shd w:val="clear" w:color="auto" w:fill="auto"/>
            <w:vAlign w:val="bottom"/>
          </w:tcPr>
          <w:p w:rsidR="006869C4" w:rsidRPr="008E0F84" w:rsidRDefault="006869C4" w:rsidP="008E64FA">
            <w:pPr>
              <w:spacing w:after="0" w:line="240" w:lineRule="atLeast"/>
              <w:ind w:left="664" w:right="-25"/>
              <w:jc w:val="both"/>
              <w:rPr>
                <w:rFonts w:ascii="Times New Roman" w:hAnsi="Times New Roman" w:cs="Times New Roman"/>
                <w:b/>
                <w:bCs/>
                <w:szCs w:val="22"/>
              </w:rPr>
            </w:pPr>
            <w:r w:rsidRPr="008E0F84">
              <w:rPr>
                <w:rFonts w:ascii="Times New Roman" w:hAnsi="Times New Roman" w:cs="Times New Roman"/>
                <w:b/>
                <w:bCs/>
                <w:szCs w:val="22"/>
              </w:rPr>
              <w:t>Net</w:t>
            </w:r>
          </w:p>
        </w:tc>
        <w:tc>
          <w:tcPr>
            <w:tcW w:w="1105" w:type="dxa"/>
            <w:tcBorders>
              <w:top w:val="single" w:sz="4" w:space="0" w:color="auto"/>
              <w:bottom w:val="double" w:sz="4" w:space="0" w:color="auto"/>
            </w:tcBorders>
            <w:shd w:val="clear" w:color="auto" w:fill="auto"/>
            <w:vAlign w:val="bottom"/>
          </w:tcPr>
          <w:p w:rsidR="006869C4" w:rsidRPr="00F36E58" w:rsidRDefault="006869C4" w:rsidP="006869C4">
            <w:pPr>
              <w:spacing w:after="0" w:line="240" w:lineRule="atLeast"/>
              <w:ind w:left="77" w:right="-25"/>
              <w:jc w:val="center"/>
              <w:rPr>
                <w:rFonts w:ascii="Times New Roman" w:hAnsi="Times New Roman" w:cs="Times New Roman"/>
                <w:b/>
                <w:bCs/>
                <w:szCs w:val="22"/>
              </w:rPr>
            </w:pPr>
            <w:r w:rsidRPr="00F36E58">
              <w:rPr>
                <w:rFonts w:ascii="Times New Roman" w:hAnsi="Times New Roman" w:cs="Times New Roman"/>
                <w:b/>
                <w:bCs/>
                <w:szCs w:val="22"/>
              </w:rPr>
              <w:t>-</w:t>
            </w:r>
          </w:p>
        </w:tc>
        <w:tc>
          <w:tcPr>
            <w:tcW w:w="270" w:type="dxa"/>
            <w:vAlign w:val="bottom"/>
          </w:tcPr>
          <w:p w:rsidR="006869C4" w:rsidRPr="00F36E58" w:rsidRDefault="006869C4"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18" w:type="dxa"/>
            <w:tcBorders>
              <w:top w:val="single" w:sz="4" w:space="0" w:color="auto"/>
              <w:bottom w:val="double" w:sz="4" w:space="0" w:color="auto"/>
            </w:tcBorders>
            <w:shd w:val="clear" w:color="auto" w:fill="auto"/>
            <w:vAlign w:val="bottom"/>
          </w:tcPr>
          <w:p w:rsidR="006869C4" w:rsidRPr="00F36E58" w:rsidRDefault="006869C4" w:rsidP="006869C4">
            <w:pPr>
              <w:spacing w:after="0" w:line="240" w:lineRule="atLeast"/>
              <w:ind w:left="77" w:right="-25"/>
              <w:jc w:val="center"/>
              <w:rPr>
                <w:rFonts w:ascii="Times New Roman" w:hAnsi="Times New Roman" w:cs="Times New Roman"/>
                <w:b/>
                <w:bCs/>
                <w:szCs w:val="22"/>
              </w:rPr>
            </w:pPr>
            <w:r w:rsidRPr="00F36E58">
              <w:rPr>
                <w:rFonts w:ascii="Times New Roman" w:hAnsi="Times New Roman" w:cs="Times New Roman"/>
                <w:b/>
                <w:bCs/>
                <w:szCs w:val="22"/>
              </w:rPr>
              <w:t>-</w:t>
            </w:r>
          </w:p>
        </w:tc>
        <w:tc>
          <w:tcPr>
            <w:tcW w:w="270" w:type="dxa"/>
            <w:gridSpan w:val="2"/>
            <w:vAlign w:val="bottom"/>
          </w:tcPr>
          <w:p w:rsidR="006869C4" w:rsidRPr="008E0F84" w:rsidRDefault="006869C4" w:rsidP="00053F4E">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85" w:type="dxa"/>
            <w:gridSpan w:val="2"/>
            <w:tcBorders>
              <w:top w:val="single" w:sz="4" w:space="0" w:color="auto"/>
              <w:bottom w:val="double" w:sz="4" w:space="0" w:color="auto"/>
            </w:tcBorders>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13,239</w:t>
            </w:r>
          </w:p>
        </w:tc>
        <w:tc>
          <w:tcPr>
            <w:tcW w:w="270" w:type="dxa"/>
            <w:vAlign w:val="bottom"/>
          </w:tcPr>
          <w:p w:rsidR="006869C4" w:rsidRPr="008E0F84" w:rsidRDefault="006869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72" w:type="dxa"/>
            <w:tcBorders>
              <w:top w:val="single" w:sz="4" w:space="0" w:color="auto"/>
              <w:bottom w:val="double" w:sz="4" w:space="0" w:color="auto"/>
            </w:tcBorders>
            <w:vAlign w:val="bottom"/>
          </w:tcPr>
          <w:p w:rsidR="006869C4" w:rsidRPr="008E0F84" w:rsidRDefault="006869C4" w:rsidP="00053F4E">
            <w:pPr>
              <w:tabs>
                <w:tab w:val="decimal" w:pos="870"/>
              </w:tabs>
              <w:spacing w:after="0" w:line="240" w:lineRule="atLeast"/>
              <w:ind w:left="72" w:right="-25"/>
              <w:jc w:val="both"/>
              <w:rPr>
                <w:rFonts w:ascii="Times New Roman" w:hAnsi="Times New Roman" w:cs="Times New Roman"/>
                <w:b/>
                <w:bCs/>
                <w:szCs w:val="22"/>
              </w:rPr>
            </w:pPr>
            <w:r w:rsidRPr="008E0F84">
              <w:rPr>
                <w:rFonts w:ascii="Times New Roman" w:hAnsi="Times New Roman" w:cs="Times New Roman"/>
                <w:b/>
                <w:bCs/>
                <w:szCs w:val="22"/>
              </w:rPr>
              <w:t>13,757</w:t>
            </w:r>
          </w:p>
        </w:tc>
      </w:tr>
    </w:tbl>
    <w:p w:rsidR="009E09EF" w:rsidRPr="008E0F84" w:rsidRDefault="009E09EF" w:rsidP="00053F4E">
      <w:pPr>
        <w:pStyle w:val="BodyText"/>
        <w:ind w:left="539" w:right="-25" w:firstLine="11"/>
        <w:jc w:val="both"/>
        <w:rPr>
          <w:rFonts w:ascii="Times New Roman" w:hAnsi="Times New Roman" w:cs="Times New Roman"/>
          <w:sz w:val="22"/>
          <w:szCs w:val="22"/>
        </w:rPr>
      </w:pPr>
    </w:p>
    <w:tbl>
      <w:tblPr>
        <w:tblW w:w="9825" w:type="dxa"/>
        <w:jc w:val="center"/>
        <w:tblInd w:w="929" w:type="dxa"/>
        <w:tblLook w:val="0000" w:firstRow="0" w:lastRow="0" w:firstColumn="0" w:lastColumn="0" w:noHBand="0" w:noVBand="0"/>
      </w:tblPr>
      <w:tblGrid>
        <w:gridCol w:w="3935"/>
        <w:gridCol w:w="1170"/>
        <w:gridCol w:w="30"/>
        <w:gridCol w:w="240"/>
        <w:gridCol w:w="30"/>
        <w:gridCol w:w="1248"/>
        <w:gridCol w:w="270"/>
        <w:gridCol w:w="1260"/>
        <w:gridCol w:w="270"/>
        <w:gridCol w:w="1372"/>
      </w:tblGrid>
      <w:tr w:rsidR="00475F52" w:rsidRPr="008E0F84" w:rsidTr="006869C4">
        <w:trPr>
          <w:trHeight w:val="576"/>
          <w:tblHeader/>
          <w:jc w:val="center"/>
        </w:trPr>
        <w:tc>
          <w:tcPr>
            <w:tcW w:w="3935" w:type="dxa"/>
            <w:shd w:val="clear" w:color="auto" w:fill="auto"/>
            <w:vAlign w:val="center"/>
          </w:tcPr>
          <w:p w:rsidR="00475F52" w:rsidRPr="008E0F84" w:rsidRDefault="00475F52" w:rsidP="006027F6">
            <w:pPr>
              <w:spacing w:after="0" w:line="240" w:lineRule="atLeast"/>
              <w:ind w:left="664" w:right="-25"/>
              <w:jc w:val="center"/>
              <w:rPr>
                <w:rFonts w:ascii="Times New Roman" w:hAnsi="Times New Roman" w:cs="Times New Roman"/>
                <w:szCs w:val="22"/>
                <w:cs/>
                <w:lang w:val="en-GB"/>
              </w:rPr>
            </w:pPr>
          </w:p>
        </w:tc>
        <w:tc>
          <w:tcPr>
            <w:tcW w:w="2718" w:type="dxa"/>
            <w:gridSpan w:val="5"/>
            <w:shd w:val="clear" w:color="auto" w:fill="auto"/>
          </w:tcPr>
          <w:p w:rsidR="00475F52" w:rsidRPr="008E0F84" w:rsidRDefault="00475F52" w:rsidP="006027F6">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475F52" w:rsidRPr="008E0F84" w:rsidRDefault="00475F52" w:rsidP="006027F6">
            <w:pPr>
              <w:tabs>
                <w:tab w:val="decimal" w:pos="930"/>
              </w:tabs>
              <w:spacing w:after="0" w:line="240" w:lineRule="atLeast"/>
              <w:ind w:right="-25"/>
              <w:jc w:val="center"/>
              <w:rPr>
                <w:rFonts w:ascii="Times New Roman" w:eastAsia="Cordia New" w:hAnsi="Times New Roman" w:cs="Times New Roman"/>
                <w:b/>
                <w:bCs/>
                <w:szCs w:val="22"/>
              </w:rPr>
            </w:pPr>
          </w:p>
        </w:tc>
        <w:tc>
          <w:tcPr>
            <w:tcW w:w="2902" w:type="dxa"/>
            <w:gridSpan w:val="3"/>
          </w:tcPr>
          <w:p w:rsidR="00475F52" w:rsidRPr="008E0F84" w:rsidRDefault="00475F52" w:rsidP="006027F6">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475F52" w:rsidRPr="008E0F84" w:rsidTr="006869C4">
        <w:trPr>
          <w:trHeight w:val="245"/>
          <w:tblHeader/>
          <w:jc w:val="center"/>
        </w:trPr>
        <w:tc>
          <w:tcPr>
            <w:tcW w:w="3935" w:type="dxa"/>
            <w:shd w:val="clear" w:color="auto" w:fill="auto"/>
            <w:vAlign w:val="center"/>
          </w:tcPr>
          <w:p w:rsidR="00475F52" w:rsidRPr="008E0F84" w:rsidRDefault="00475F52" w:rsidP="006027F6">
            <w:pPr>
              <w:spacing w:after="0" w:line="240" w:lineRule="atLeast"/>
              <w:ind w:left="664" w:right="-25"/>
              <w:jc w:val="center"/>
              <w:rPr>
                <w:rFonts w:ascii="Times New Roman" w:hAnsi="Times New Roman" w:cs="Times New Roman"/>
                <w:szCs w:val="22"/>
                <w:cs/>
                <w:lang w:val="en-GB"/>
              </w:rPr>
            </w:pPr>
          </w:p>
        </w:tc>
        <w:tc>
          <w:tcPr>
            <w:tcW w:w="1170" w:type="dxa"/>
            <w:shd w:val="clear" w:color="auto" w:fill="auto"/>
          </w:tcPr>
          <w:p w:rsidR="00475F52" w:rsidRPr="008E0F84" w:rsidRDefault="00475F52" w:rsidP="006027F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gridSpan w:val="2"/>
          </w:tcPr>
          <w:p w:rsidR="00475F52" w:rsidRPr="008E0F84" w:rsidRDefault="00475F52" w:rsidP="006027F6">
            <w:pPr>
              <w:tabs>
                <w:tab w:val="left" w:pos="405"/>
              </w:tabs>
              <w:spacing w:after="0" w:line="240" w:lineRule="atLeast"/>
              <w:ind w:left="-54" w:right="-25" w:hanging="115"/>
              <w:jc w:val="center"/>
              <w:rPr>
                <w:rFonts w:ascii="Times New Roman" w:hAnsi="Times New Roman" w:cs="Times New Roman"/>
                <w:szCs w:val="22"/>
              </w:rPr>
            </w:pPr>
          </w:p>
        </w:tc>
        <w:tc>
          <w:tcPr>
            <w:tcW w:w="1278" w:type="dxa"/>
            <w:gridSpan w:val="2"/>
            <w:shd w:val="clear" w:color="auto" w:fill="auto"/>
          </w:tcPr>
          <w:p w:rsidR="00475F52" w:rsidRPr="008E0F84" w:rsidRDefault="00475F52" w:rsidP="006027F6">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0" w:type="dxa"/>
          </w:tcPr>
          <w:p w:rsidR="00475F52" w:rsidRPr="008E0F84" w:rsidRDefault="00475F52" w:rsidP="006027F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475F52" w:rsidRPr="008E0F84" w:rsidRDefault="00475F52" w:rsidP="006027F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475F52" w:rsidRPr="008E0F84" w:rsidRDefault="00475F52" w:rsidP="006027F6">
            <w:pPr>
              <w:tabs>
                <w:tab w:val="left" w:pos="405"/>
              </w:tabs>
              <w:spacing w:after="0" w:line="240" w:lineRule="atLeast"/>
              <w:ind w:left="-54" w:right="-25" w:hanging="115"/>
              <w:jc w:val="center"/>
              <w:rPr>
                <w:rFonts w:ascii="Times New Roman" w:hAnsi="Times New Roman" w:cs="Times New Roman"/>
                <w:szCs w:val="22"/>
              </w:rPr>
            </w:pPr>
          </w:p>
        </w:tc>
        <w:tc>
          <w:tcPr>
            <w:tcW w:w="1372" w:type="dxa"/>
          </w:tcPr>
          <w:p w:rsidR="00475F52" w:rsidRPr="008E0F84" w:rsidRDefault="00475F52" w:rsidP="006027F6">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475F52" w:rsidRPr="008E0F84" w:rsidTr="006869C4">
        <w:trPr>
          <w:trHeight w:val="234"/>
          <w:tblHeader/>
          <w:jc w:val="center"/>
        </w:trPr>
        <w:tc>
          <w:tcPr>
            <w:tcW w:w="3935" w:type="dxa"/>
            <w:shd w:val="clear" w:color="auto" w:fill="auto"/>
            <w:vAlign w:val="center"/>
          </w:tcPr>
          <w:p w:rsidR="00475F52" w:rsidRPr="008E0F84" w:rsidRDefault="00475F52" w:rsidP="006027F6">
            <w:pPr>
              <w:tabs>
                <w:tab w:val="left" w:pos="405"/>
              </w:tabs>
              <w:spacing w:after="0" w:line="240" w:lineRule="atLeast"/>
              <w:ind w:left="664" w:right="-25" w:hanging="117"/>
              <w:jc w:val="center"/>
              <w:rPr>
                <w:rFonts w:ascii="Times New Roman" w:hAnsi="Times New Roman" w:cs="Times New Roman"/>
                <w:i/>
                <w:iCs/>
                <w:szCs w:val="22"/>
                <w:cs/>
              </w:rPr>
            </w:pPr>
          </w:p>
        </w:tc>
        <w:tc>
          <w:tcPr>
            <w:tcW w:w="5890" w:type="dxa"/>
            <w:gridSpan w:val="9"/>
            <w:shd w:val="clear" w:color="auto" w:fill="auto"/>
          </w:tcPr>
          <w:p w:rsidR="00475F52" w:rsidRPr="008E0F84" w:rsidRDefault="00475F52" w:rsidP="006027F6">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725598" w:rsidRPr="008E0F84" w:rsidTr="006869C4">
        <w:trPr>
          <w:jc w:val="center"/>
        </w:trPr>
        <w:tc>
          <w:tcPr>
            <w:tcW w:w="6653" w:type="dxa"/>
            <w:gridSpan w:val="6"/>
            <w:shd w:val="clear" w:color="auto" w:fill="auto"/>
            <w:vAlign w:val="bottom"/>
          </w:tcPr>
          <w:p w:rsidR="00725598" w:rsidRPr="008E0F84" w:rsidRDefault="00725598" w:rsidP="006869C4">
            <w:pPr>
              <w:tabs>
                <w:tab w:val="left" w:pos="515"/>
              </w:tabs>
              <w:spacing w:after="0" w:line="240" w:lineRule="atLeast"/>
              <w:ind w:left="180" w:right="-25" w:firstLine="500"/>
              <w:rPr>
                <w:rFonts w:ascii="Times New Roman" w:eastAsia="Cordia New" w:hAnsi="Times New Roman" w:cs="Times New Roman"/>
                <w:szCs w:val="22"/>
              </w:rPr>
            </w:pPr>
            <w:r w:rsidRPr="00444ADC">
              <w:rPr>
                <w:rFonts w:ascii="Times New Roman" w:hAnsi="Times New Roman" w:cs="Times New Roman"/>
                <w:b/>
                <w:bCs/>
                <w:i/>
                <w:iCs/>
                <w:szCs w:val="22"/>
              </w:rPr>
              <w:t>For the three-month periods ended 30 June</w:t>
            </w:r>
          </w:p>
        </w:tc>
        <w:tc>
          <w:tcPr>
            <w:tcW w:w="270" w:type="dxa"/>
            <w:vAlign w:val="bottom"/>
          </w:tcPr>
          <w:p w:rsidR="00725598" w:rsidRPr="008E0F84"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725598" w:rsidRPr="008E0F84"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70" w:type="dxa"/>
            <w:vAlign w:val="bottom"/>
          </w:tcPr>
          <w:p w:rsidR="00725598" w:rsidRPr="008E0F84"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25598" w:rsidRPr="008E0F84"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475F52" w:rsidRPr="008E0F84" w:rsidTr="006869C4">
        <w:trPr>
          <w:jc w:val="center"/>
        </w:trPr>
        <w:tc>
          <w:tcPr>
            <w:tcW w:w="3935" w:type="dxa"/>
            <w:shd w:val="clear" w:color="auto" w:fill="auto"/>
            <w:vAlign w:val="bottom"/>
          </w:tcPr>
          <w:p w:rsidR="00475F52" w:rsidRPr="00444ADC" w:rsidRDefault="00444ADC" w:rsidP="006869C4">
            <w:pPr>
              <w:spacing w:after="0" w:line="240" w:lineRule="atLeast"/>
              <w:ind w:left="664" w:right="-25"/>
              <w:rPr>
                <w:rFonts w:ascii="Times New Roman" w:hAnsi="Times New Roman" w:cstheme="minorBidi"/>
                <w:szCs w:val="22"/>
                <w:cs/>
              </w:rPr>
            </w:pPr>
            <w:r w:rsidRPr="00444ADC">
              <w:rPr>
                <w:rFonts w:ascii="Times New Roman" w:hAnsi="Times New Roman" w:cs="Times New Roman"/>
                <w:szCs w:val="22"/>
              </w:rPr>
              <w:t>Doubtful accounts</w:t>
            </w:r>
          </w:p>
        </w:tc>
        <w:tc>
          <w:tcPr>
            <w:tcW w:w="1200" w:type="dxa"/>
            <w:gridSpan w:val="2"/>
            <w:tcBorders>
              <w:bottom w:val="double" w:sz="4" w:space="0" w:color="auto"/>
            </w:tcBorders>
            <w:shd w:val="clear" w:color="auto" w:fill="auto"/>
            <w:vAlign w:val="bottom"/>
          </w:tcPr>
          <w:p w:rsidR="00475F52" w:rsidRPr="008E0F84" w:rsidRDefault="00475F52" w:rsidP="006027F6">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475F52" w:rsidRPr="008E0F84" w:rsidRDefault="00475F52"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48" w:type="dxa"/>
            <w:tcBorders>
              <w:bottom w:val="double" w:sz="4" w:space="0" w:color="auto"/>
            </w:tcBorders>
            <w:shd w:val="clear" w:color="auto" w:fill="auto"/>
            <w:vAlign w:val="bottom"/>
          </w:tcPr>
          <w:p w:rsidR="00475F52" w:rsidRPr="008E0F84" w:rsidRDefault="00475F52" w:rsidP="006869C4">
            <w:pPr>
              <w:spacing w:after="0" w:line="240" w:lineRule="atLeast"/>
              <w:ind w:left="35"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475F52" w:rsidRPr="008E0F84" w:rsidRDefault="00475F52"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tcBorders>
              <w:bottom w:val="double" w:sz="4" w:space="0" w:color="auto"/>
            </w:tcBorders>
            <w:vAlign w:val="bottom"/>
          </w:tcPr>
          <w:p w:rsidR="00475F52" w:rsidRPr="008E0F84" w:rsidRDefault="002945D5" w:rsidP="006027F6">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8,000</w:t>
            </w:r>
          </w:p>
        </w:tc>
        <w:tc>
          <w:tcPr>
            <w:tcW w:w="270" w:type="dxa"/>
            <w:vAlign w:val="bottom"/>
          </w:tcPr>
          <w:p w:rsidR="00475F52" w:rsidRPr="008E0F84" w:rsidRDefault="00475F52"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tcBorders>
              <w:bottom w:val="double" w:sz="4" w:space="0" w:color="auto"/>
            </w:tcBorders>
            <w:vAlign w:val="bottom"/>
          </w:tcPr>
          <w:p w:rsidR="00475F52" w:rsidRPr="008E0F84" w:rsidRDefault="00EA7535" w:rsidP="002E1BBD">
            <w:pPr>
              <w:tabs>
                <w:tab w:val="decimal" w:pos="93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25,025</w:t>
            </w:r>
          </w:p>
        </w:tc>
      </w:tr>
      <w:tr w:rsidR="00725598" w:rsidRPr="008E0F84" w:rsidTr="006869C4">
        <w:trPr>
          <w:jc w:val="center"/>
        </w:trPr>
        <w:tc>
          <w:tcPr>
            <w:tcW w:w="6653" w:type="dxa"/>
            <w:gridSpan w:val="6"/>
            <w:shd w:val="clear" w:color="auto" w:fill="auto"/>
            <w:vAlign w:val="bottom"/>
          </w:tcPr>
          <w:p w:rsidR="00725598" w:rsidRPr="00444ADC" w:rsidRDefault="00725598" w:rsidP="006869C4">
            <w:pPr>
              <w:spacing w:after="0" w:line="240" w:lineRule="atLeast"/>
              <w:ind w:left="180" w:right="-25" w:firstLine="535"/>
              <w:rPr>
                <w:rFonts w:ascii="Times New Roman" w:hAnsi="Times New Roman" w:cs="Times New Roman"/>
                <w:b/>
                <w:bCs/>
                <w:i/>
                <w:iCs/>
                <w:szCs w:val="22"/>
              </w:rPr>
            </w:pPr>
          </w:p>
        </w:tc>
        <w:tc>
          <w:tcPr>
            <w:tcW w:w="270" w:type="dxa"/>
            <w:vAlign w:val="bottom"/>
          </w:tcPr>
          <w:p w:rsidR="00725598" w:rsidRPr="008E0F84"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725598" w:rsidRPr="008E0F84" w:rsidRDefault="00725598" w:rsidP="006027F6">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725598" w:rsidRPr="008E0F84" w:rsidRDefault="00725598"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25598" w:rsidRPr="008E0F84" w:rsidRDefault="00725598" w:rsidP="006027F6">
            <w:pPr>
              <w:tabs>
                <w:tab w:val="decimal" w:pos="870"/>
              </w:tabs>
              <w:spacing w:after="0" w:line="240" w:lineRule="atLeast"/>
              <w:ind w:left="72" w:right="-25"/>
              <w:jc w:val="both"/>
              <w:rPr>
                <w:rFonts w:ascii="Times New Roman" w:hAnsi="Times New Roman" w:cs="Times New Roman"/>
                <w:szCs w:val="22"/>
              </w:rPr>
            </w:pPr>
          </w:p>
        </w:tc>
      </w:tr>
      <w:tr w:rsidR="00725598" w:rsidRPr="008E0F84" w:rsidTr="006869C4">
        <w:trPr>
          <w:jc w:val="center"/>
        </w:trPr>
        <w:tc>
          <w:tcPr>
            <w:tcW w:w="6653" w:type="dxa"/>
            <w:gridSpan w:val="6"/>
            <w:shd w:val="clear" w:color="auto" w:fill="auto"/>
            <w:vAlign w:val="bottom"/>
          </w:tcPr>
          <w:p w:rsidR="00725598" w:rsidRPr="008E0F84" w:rsidRDefault="00725598" w:rsidP="006869C4">
            <w:pPr>
              <w:tabs>
                <w:tab w:val="left" w:pos="515"/>
              </w:tabs>
              <w:spacing w:after="0" w:line="240" w:lineRule="atLeast"/>
              <w:ind w:left="180" w:right="-25" w:firstLine="500"/>
              <w:rPr>
                <w:rFonts w:ascii="Times New Roman" w:hAnsi="Times New Roman" w:cs="Times New Roman"/>
                <w:szCs w:val="22"/>
              </w:rPr>
            </w:pPr>
            <w:r w:rsidRPr="00444ADC">
              <w:rPr>
                <w:rFonts w:ascii="Times New Roman" w:hAnsi="Times New Roman" w:cs="Times New Roman"/>
                <w:b/>
                <w:bCs/>
                <w:i/>
                <w:iCs/>
                <w:szCs w:val="22"/>
              </w:rPr>
              <w:t>For the six-month periods ended 30 June</w:t>
            </w:r>
          </w:p>
        </w:tc>
        <w:tc>
          <w:tcPr>
            <w:tcW w:w="270" w:type="dxa"/>
            <w:vAlign w:val="bottom"/>
          </w:tcPr>
          <w:p w:rsidR="00725598" w:rsidRPr="008E0F84" w:rsidRDefault="00725598"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vAlign w:val="bottom"/>
          </w:tcPr>
          <w:p w:rsidR="00725598" w:rsidRPr="008E0F84" w:rsidRDefault="00725598" w:rsidP="006027F6">
            <w:pPr>
              <w:tabs>
                <w:tab w:val="decimal" w:pos="870"/>
              </w:tabs>
              <w:spacing w:after="0" w:line="240" w:lineRule="atLeast"/>
              <w:ind w:left="72" w:right="-25"/>
              <w:jc w:val="both"/>
              <w:rPr>
                <w:rFonts w:ascii="Times New Roman" w:hAnsi="Times New Roman" w:cs="Times New Roman"/>
                <w:szCs w:val="22"/>
              </w:rPr>
            </w:pPr>
          </w:p>
        </w:tc>
        <w:tc>
          <w:tcPr>
            <w:tcW w:w="270" w:type="dxa"/>
            <w:vAlign w:val="bottom"/>
          </w:tcPr>
          <w:p w:rsidR="00725598" w:rsidRPr="008E0F84" w:rsidRDefault="00725598"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vAlign w:val="bottom"/>
          </w:tcPr>
          <w:p w:rsidR="00725598" w:rsidRPr="008E0F84" w:rsidRDefault="00725598" w:rsidP="006027F6">
            <w:pPr>
              <w:tabs>
                <w:tab w:val="decimal" w:pos="870"/>
              </w:tabs>
              <w:spacing w:after="0" w:line="240" w:lineRule="atLeast"/>
              <w:ind w:left="72" w:right="-25"/>
              <w:jc w:val="both"/>
              <w:rPr>
                <w:rFonts w:ascii="Times New Roman" w:hAnsi="Times New Roman" w:cs="Times New Roman"/>
                <w:szCs w:val="22"/>
              </w:rPr>
            </w:pPr>
          </w:p>
        </w:tc>
      </w:tr>
      <w:tr w:rsidR="00475F52" w:rsidRPr="008E0F84" w:rsidTr="006869C4">
        <w:trPr>
          <w:jc w:val="center"/>
        </w:trPr>
        <w:tc>
          <w:tcPr>
            <w:tcW w:w="3935" w:type="dxa"/>
            <w:shd w:val="clear" w:color="auto" w:fill="auto"/>
            <w:vAlign w:val="bottom"/>
          </w:tcPr>
          <w:p w:rsidR="00475F52" w:rsidRPr="00444ADC" w:rsidRDefault="00444ADC" w:rsidP="006869C4">
            <w:pPr>
              <w:spacing w:after="0" w:line="240" w:lineRule="atLeast"/>
              <w:ind w:left="664" w:right="-25"/>
              <w:rPr>
                <w:rFonts w:ascii="Times New Roman" w:hAnsi="Times New Roman" w:cstheme="minorBidi"/>
                <w:color w:val="FF0000"/>
                <w:szCs w:val="22"/>
                <w:cs/>
              </w:rPr>
            </w:pPr>
            <w:r w:rsidRPr="008E0F84">
              <w:rPr>
                <w:rFonts w:ascii="Times New Roman" w:hAnsi="Times New Roman" w:cs="Times New Roman"/>
                <w:szCs w:val="22"/>
              </w:rPr>
              <w:t xml:space="preserve">Doubtful </w:t>
            </w:r>
            <w:r w:rsidRPr="00444ADC">
              <w:rPr>
                <w:rFonts w:ascii="Times New Roman" w:hAnsi="Times New Roman" w:cs="Times New Roman"/>
                <w:szCs w:val="22"/>
              </w:rPr>
              <w:t>accounts</w:t>
            </w:r>
          </w:p>
        </w:tc>
        <w:tc>
          <w:tcPr>
            <w:tcW w:w="1200" w:type="dxa"/>
            <w:gridSpan w:val="2"/>
            <w:tcBorders>
              <w:bottom w:val="double" w:sz="4" w:space="0" w:color="auto"/>
            </w:tcBorders>
            <w:shd w:val="clear" w:color="auto" w:fill="auto"/>
            <w:vAlign w:val="bottom"/>
          </w:tcPr>
          <w:p w:rsidR="00475F52" w:rsidRPr="008E0F84" w:rsidRDefault="00475F52" w:rsidP="006027F6">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gridSpan w:val="2"/>
            <w:vAlign w:val="bottom"/>
          </w:tcPr>
          <w:p w:rsidR="00475F52" w:rsidRPr="008E0F84" w:rsidRDefault="00475F52"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48" w:type="dxa"/>
            <w:tcBorders>
              <w:bottom w:val="double" w:sz="4" w:space="0" w:color="auto"/>
            </w:tcBorders>
            <w:shd w:val="clear" w:color="auto" w:fill="auto"/>
            <w:vAlign w:val="bottom"/>
          </w:tcPr>
          <w:p w:rsidR="00475F52" w:rsidRPr="008E0F84" w:rsidRDefault="00475F52" w:rsidP="006027F6">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vAlign w:val="bottom"/>
          </w:tcPr>
          <w:p w:rsidR="00475F52" w:rsidRPr="008E0F84" w:rsidRDefault="00475F52"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60" w:type="dxa"/>
            <w:tcBorders>
              <w:bottom w:val="double" w:sz="4" w:space="0" w:color="auto"/>
            </w:tcBorders>
            <w:vAlign w:val="bottom"/>
          </w:tcPr>
          <w:p w:rsidR="00475F52" w:rsidRPr="008E0F84" w:rsidRDefault="002945D5" w:rsidP="006027F6">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8,864</w:t>
            </w:r>
          </w:p>
        </w:tc>
        <w:tc>
          <w:tcPr>
            <w:tcW w:w="270" w:type="dxa"/>
            <w:vAlign w:val="bottom"/>
          </w:tcPr>
          <w:p w:rsidR="00475F52" w:rsidRPr="008E0F84" w:rsidRDefault="00475F52" w:rsidP="006027F6">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72" w:type="dxa"/>
            <w:tcBorders>
              <w:bottom w:val="double" w:sz="4" w:space="0" w:color="auto"/>
            </w:tcBorders>
            <w:vAlign w:val="bottom"/>
          </w:tcPr>
          <w:p w:rsidR="00475F52" w:rsidRPr="008E0F84" w:rsidRDefault="00EA7535" w:rsidP="002E1BBD">
            <w:pPr>
              <w:tabs>
                <w:tab w:val="decimal" w:pos="93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25,889</w:t>
            </w:r>
          </w:p>
        </w:tc>
      </w:tr>
    </w:tbl>
    <w:p w:rsidR="00475F52" w:rsidRDefault="00475F52" w:rsidP="00053F4E">
      <w:pPr>
        <w:spacing w:after="0" w:line="240" w:lineRule="auto"/>
        <w:ind w:left="567" w:right="-25"/>
        <w:jc w:val="both"/>
        <w:rPr>
          <w:rFonts w:ascii="Times New Roman" w:hAnsi="Times New Roman" w:cs="Times New Roman"/>
          <w:b/>
          <w:bCs/>
          <w:i/>
          <w:iCs/>
          <w:szCs w:val="22"/>
        </w:rPr>
      </w:pPr>
    </w:p>
    <w:p w:rsidR="006869C4" w:rsidRDefault="006869C4">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352B5D" w:rsidRPr="008E0F84" w:rsidRDefault="00352B5D" w:rsidP="00053F4E">
      <w:pPr>
        <w:spacing w:after="0" w:line="240" w:lineRule="auto"/>
        <w:ind w:left="567" w:right="-25"/>
        <w:jc w:val="both"/>
        <w:rPr>
          <w:rFonts w:ascii="Times New Roman" w:hAnsi="Times New Roman" w:cs="Times New Roman"/>
          <w:b/>
          <w:bCs/>
          <w:i/>
          <w:iCs/>
          <w:szCs w:val="22"/>
        </w:rPr>
      </w:pPr>
      <w:r w:rsidRPr="008E0F84">
        <w:rPr>
          <w:rFonts w:ascii="Times New Roman" w:hAnsi="Times New Roman" w:cs="Times New Roman"/>
          <w:b/>
          <w:bCs/>
          <w:i/>
          <w:iCs/>
          <w:szCs w:val="22"/>
        </w:rPr>
        <w:lastRenderedPageBreak/>
        <w:t>Short term loans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870C4A">
        <w:rPr>
          <w:rFonts w:ascii="Times New Roman" w:hAnsi="Times New Roman" w:cs="Times New Roman"/>
          <w:b/>
          <w:bCs/>
          <w:i/>
          <w:iCs/>
          <w:szCs w:val="22"/>
        </w:rPr>
        <w:t xml:space="preserve"> parties</w:t>
      </w:r>
    </w:p>
    <w:p w:rsidR="00352B5D" w:rsidRPr="008E0F84" w:rsidRDefault="00352B5D" w:rsidP="00053F4E">
      <w:pPr>
        <w:pStyle w:val="BodyText"/>
        <w:ind w:left="539" w:right="-25" w:firstLine="0"/>
        <w:jc w:val="both"/>
        <w:rPr>
          <w:rFonts w:ascii="Times New Roman" w:hAnsi="Times New Roman" w:cs="Times New Roman"/>
          <w:sz w:val="22"/>
          <w:szCs w:val="28"/>
        </w:rPr>
      </w:pPr>
    </w:p>
    <w:tbl>
      <w:tblPr>
        <w:tblW w:w="9292" w:type="dxa"/>
        <w:tblInd w:w="531" w:type="dxa"/>
        <w:tblLayout w:type="fixed"/>
        <w:tblLook w:val="0000" w:firstRow="0" w:lastRow="0" w:firstColumn="0" w:lastColumn="0" w:noHBand="0" w:noVBand="0"/>
      </w:tblPr>
      <w:tblGrid>
        <w:gridCol w:w="3427"/>
        <w:gridCol w:w="1344"/>
        <w:gridCol w:w="236"/>
        <w:gridCol w:w="1359"/>
        <w:gridCol w:w="257"/>
        <w:gridCol w:w="1129"/>
        <w:gridCol w:w="296"/>
        <w:gridCol w:w="1244"/>
      </w:tblGrid>
      <w:tr w:rsidR="002A4F03" w:rsidRPr="008E0F84" w:rsidTr="006869C4">
        <w:trPr>
          <w:tblHeader/>
        </w:trPr>
        <w:tc>
          <w:tcPr>
            <w:tcW w:w="3427" w:type="dxa"/>
            <w:shd w:val="clear" w:color="auto" w:fill="auto"/>
            <w:vAlign w:val="center"/>
          </w:tcPr>
          <w:p w:rsidR="002A4F03" w:rsidRPr="008E0F84" w:rsidRDefault="002A4F03" w:rsidP="00053F4E">
            <w:pPr>
              <w:tabs>
                <w:tab w:val="left" w:pos="71"/>
              </w:tabs>
              <w:spacing w:after="0" w:line="240" w:lineRule="atLeast"/>
              <w:ind w:left="71" w:right="-25"/>
              <w:jc w:val="center"/>
              <w:rPr>
                <w:rFonts w:ascii="Times New Roman" w:hAnsi="Times New Roman" w:cs="Times New Roman"/>
                <w:szCs w:val="22"/>
                <w:cs/>
                <w:lang w:val="en-GB"/>
              </w:rPr>
            </w:pPr>
          </w:p>
        </w:tc>
        <w:tc>
          <w:tcPr>
            <w:tcW w:w="2939" w:type="dxa"/>
            <w:gridSpan w:val="3"/>
            <w:shd w:val="clear" w:color="auto" w:fill="auto"/>
          </w:tcPr>
          <w:p w:rsidR="002A4F03" w:rsidRPr="008E0F84" w:rsidRDefault="002A4F03"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57" w:type="dxa"/>
          </w:tcPr>
          <w:p w:rsidR="002A4F03" w:rsidRPr="008E0F84" w:rsidRDefault="002A4F03" w:rsidP="00053F4E">
            <w:pPr>
              <w:tabs>
                <w:tab w:val="decimal" w:pos="930"/>
              </w:tabs>
              <w:spacing w:after="0" w:line="240" w:lineRule="atLeast"/>
              <w:ind w:right="-25"/>
              <w:jc w:val="center"/>
              <w:rPr>
                <w:rFonts w:ascii="Times New Roman" w:hAnsi="Times New Roman" w:cs="Times New Roman"/>
                <w:b/>
                <w:bCs/>
                <w:szCs w:val="22"/>
              </w:rPr>
            </w:pPr>
          </w:p>
        </w:tc>
        <w:tc>
          <w:tcPr>
            <w:tcW w:w="2669" w:type="dxa"/>
            <w:gridSpan w:val="3"/>
          </w:tcPr>
          <w:p w:rsidR="002A4F03" w:rsidRPr="008E0F84" w:rsidRDefault="002A4F03" w:rsidP="00053F4E">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D12F5B" w:rsidRPr="008E0F84" w:rsidTr="006869C4">
        <w:trPr>
          <w:tblHeader/>
        </w:trPr>
        <w:tc>
          <w:tcPr>
            <w:tcW w:w="3427" w:type="dxa"/>
            <w:shd w:val="clear" w:color="auto" w:fill="auto"/>
            <w:vAlign w:val="center"/>
          </w:tcPr>
          <w:p w:rsidR="00D12F5B" w:rsidRPr="008E0F84"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1344" w:type="dxa"/>
            <w:shd w:val="clear" w:color="auto" w:fill="auto"/>
          </w:tcPr>
          <w:p w:rsidR="00EA7535" w:rsidRDefault="00EA7535"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p w:rsidR="00D12F5B" w:rsidRPr="008E0F84" w:rsidRDefault="00D12F5B"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 xml:space="preserve"> 2020</w:t>
            </w:r>
          </w:p>
        </w:tc>
        <w:tc>
          <w:tcPr>
            <w:tcW w:w="236" w:type="dxa"/>
          </w:tcPr>
          <w:p w:rsidR="00D12F5B" w:rsidRPr="008E0F84"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359" w:type="dxa"/>
            <w:shd w:val="clear" w:color="auto" w:fill="auto"/>
          </w:tcPr>
          <w:p w:rsidR="00D12F5B" w:rsidRPr="008E0F84" w:rsidRDefault="00D12F5B"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57" w:type="dxa"/>
          </w:tcPr>
          <w:p w:rsidR="00D12F5B" w:rsidRPr="008E0F84" w:rsidRDefault="00D12F5B"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29" w:type="dxa"/>
          </w:tcPr>
          <w:p w:rsidR="00EA7535" w:rsidRDefault="00EA7535" w:rsidP="00EA753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p w:rsidR="00D12F5B" w:rsidRPr="008E0F84" w:rsidRDefault="00D12F5B"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96" w:type="dxa"/>
          </w:tcPr>
          <w:p w:rsidR="00D12F5B" w:rsidRPr="008E0F84"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244" w:type="dxa"/>
          </w:tcPr>
          <w:p w:rsidR="00D12F5B" w:rsidRPr="008E0F84" w:rsidRDefault="00D12F5B" w:rsidP="006869C4">
            <w:pPr>
              <w:spacing w:after="0" w:line="240" w:lineRule="atLeast"/>
              <w:ind w:left="-166" w:right="-122"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D12F5B" w:rsidRPr="008E0F84" w:rsidTr="006869C4">
        <w:trPr>
          <w:tblHeader/>
        </w:trPr>
        <w:tc>
          <w:tcPr>
            <w:tcW w:w="3427" w:type="dxa"/>
            <w:shd w:val="clear" w:color="auto" w:fill="auto"/>
            <w:vAlign w:val="center"/>
          </w:tcPr>
          <w:p w:rsidR="00D12F5B" w:rsidRPr="008E0F84"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5865" w:type="dxa"/>
            <w:gridSpan w:val="7"/>
            <w:shd w:val="clear" w:color="auto" w:fill="auto"/>
          </w:tcPr>
          <w:p w:rsidR="00D12F5B" w:rsidRPr="008E0F84" w:rsidRDefault="00D12F5B" w:rsidP="00053F4E">
            <w:pPr>
              <w:tabs>
                <w:tab w:val="left" w:pos="405"/>
              </w:tabs>
              <w:spacing w:after="0" w:line="240" w:lineRule="atLeast"/>
              <w:ind w:left="-18" w:right="-25" w:hanging="11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D12F5B" w:rsidRPr="008E0F84" w:rsidTr="006869C4">
        <w:tc>
          <w:tcPr>
            <w:tcW w:w="3427" w:type="dxa"/>
            <w:shd w:val="clear" w:color="auto" w:fill="auto"/>
            <w:vAlign w:val="center"/>
          </w:tcPr>
          <w:p w:rsidR="00D12F5B" w:rsidRPr="008E0F84" w:rsidRDefault="00D12F5B" w:rsidP="00053F4E">
            <w:pPr>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Subsidiary</w:t>
            </w:r>
          </w:p>
        </w:tc>
        <w:tc>
          <w:tcPr>
            <w:tcW w:w="1344" w:type="dxa"/>
            <w:shd w:val="clear" w:color="auto" w:fill="auto"/>
            <w:vAlign w:val="center"/>
          </w:tcPr>
          <w:p w:rsidR="00D12F5B" w:rsidRPr="008E0F84" w:rsidRDefault="00D12F5B" w:rsidP="00053F4E">
            <w:pPr>
              <w:tabs>
                <w:tab w:val="decimal" w:pos="618"/>
              </w:tabs>
              <w:spacing w:after="0"/>
              <w:ind w:left="-55" w:right="-25"/>
              <w:jc w:val="both"/>
              <w:rPr>
                <w:rFonts w:ascii="Times New Roman" w:hAnsi="Times New Roman" w:cs="Times New Roman"/>
                <w:szCs w:val="22"/>
              </w:rPr>
            </w:pPr>
          </w:p>
        </w:tc>
        <w:tc>
          <w:tcPr>
            <w:tcW w:w="236" w:type="dxa"/>
          </w:tcPr>
          <w:p w:rsidR="00D12F5B" w:rsidRPr="008E0F84" w:rsidRDefault="00D12F5B" w:rsidP="00053F4E">
            <w:pPr>
              <w:spacing w:after="0" w:line="240" w:lineRule="atLeast"/>
              <w:ind w:left="-54" w:right="-25"/>
              <w:jc w:val="both"/>
              <w:rPr>
                <w:rFonts w:ascii="Times New Roman" w:hAnsi="Times New Roman" w:cs="Times New Roman"/>
                <w:szCs w:val="22"/>
                <w:lang w:val="en-GB"/>
              </w:rPr>
            </w:pPr>
          </w:p>
        </w:tc>
        <w:tc>
          <w:tcPr>
            <w:tcW w:w="1359" w:type="dxa"/>
            <w:shd w:val="clear" w:color="auto" w:fill="auto"/>
            <w:vAlign w:val="center"/>
          </w:tcPr>
          <w:p w:rsidR="00D12F5B" w:rsidRPr="008E0F84" w:rsidRDefault="00D12F5B" w:rsidP="00053F4E">
            <w:pPr>
              <w:tabs>
                <w:tab w:val="decimal" w:pos="646"/>
              </w:tabs>
              <w:spacing w:after="0" w:line="240" w:lineRule="atLeast"/>
              <w:ind w:left="-54" w:right="-25"/>
              <w:jc w:val="both"/>
              <w:rPr>
                <w:rFonts w:ascii="Times New Roman" w:hAnsi="Times New Roman" w:cs="Times New Roman"/>
                <w:szCs w:val="22"/>
              </w:rPr>
            </w:pPr>
          </w:p>
        </w:tc>
        <w:tc>
          <w:tcPr>
            <w:tcW w:w="257" w:type="dxa"/>
          </w:tcPr>
          <w:p w:rsidR="00D12F5B" w:rsidRPr="008E0F84" w:rsidRDefault="00D12F5B" w:rsidP="00053F4E">
            <w:pPr>
              <w:spacing w:after="0" w:line="240" w:lineRule="atLeast"/>
              <w:ind w:left="-103" w:right="-25"/>
              <w:jc w:val="both"/>
              <w:rPr>
                <w:rFonts w:ascii="Times New Roman" w:hAnsi="Times New Roman" w:cs="Times New Roman"/>
                <w:szCs w:val="22"/>
                <w:lang w:val="en-GB"/>
              </w:rPr>
            </w:pPr>
          </w:p>
        </w:tc>
        <w:tc>
          <w:tcPr>
            <w:tcW w:w="1129" w:type="dxa"/>
            <w:vAlign w:val="bottom"/>
          </w:tcPr>
          <w:p w:rsidR="00D12F5B" w:rsidRPr="008E0F84" w:rsidRDefault="00D12F5B" w:rsidP="00053F4E">
            <w:pPr>
              <w:tabs>
                <w:tab w:val="decimal" w:pos="569"/>
              </w:tabs>
              <w:spacing w:after="0" w:line="240" w:lineRule="atLeast"/>
              <w:ind w:left="-97" w:right="-25"/>
              <w:jc w:val="both"/>
              <w:rPr>
                <w:rFonts w:ascii="Times New Roman" w:hAnsi="Times New Roman" w:cs="Times New Roman"/>
                <w:szCs w:val="22"/>
              </w:rPr>
            </w:pPr>
          </w:p>
        </w:tc>
        <w:tc>
          <w:tcPr>
            <w:tcW w:w="296" w:type="dxa"/>
          </w:tcPr>
          <w:p w:rsidR="00D12F5B" w:rsidRPr="008E0F84" w:rsidRDefault="00D12F5B"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D12F5B" w:rsidRPr="008E0F84" w:rsidRDefault="00D12F5B" w:rsidP="00053F4E">
            <w:pPr>
              <w:tabs>
                <w:tab w:val="decimal" w:pos="983"/>
              </w:tabs>
              <w:spacing w:after="0" w:line="240" w:lineRule="atLeast"/>
              <w:ind w:left="-97" w:right="-25"/>
              <w:jc w:val="both"/>
              <w:rPr>
                <w:rFonts w:ascii="Times New Roman" w:hAnsi="Times New Roman" w:cs="Times New Roman"/>
                <w:szCs w:val="22"/>
              </w:rPr>
            </w:pPr>
          </w:p>
        </w:tc>
      </w:tr>
      <w:tr w:rsidR="002945D5" w:rsidRPr="008E0F84" w:rsidTr="006869C4">
        <w:tc>
          <w:tcPr>
            <w:tcW w:w="3427" w:type="dxa"/>
            <w:shd w:val="clear" w:color="auto" w:fill="auto"/>
            <w:vAlign w:val="center"/>
          </w:tcPr>
          <w:p w:rsidR="002945D5" w:rsidRPr="008E0F84" w:rsidRDefault="002945D5" w:rsidP="00053F4E">
            <w:pPr>
              <w:spacing w:after="0" w:line="240" w:lineRule="atLeast"/>
              <w:ind w:right="-25"/>
              <w:jc w:val="both"/>
              <w:rPr>
                <w:rFonts w:ascii="Times New Roman" w:hAnsi="Times New Roman" w:cs="Times New Roman"/>
                <w:b/>
                <w:bCs/>
                <w:szCs w:val="22"/>
                <w:cs/>
              </w:rPr>
            </w:pPr>
            <w:proofErr w:type="spellStart"/>
            <w:r w:rsidRPr="008E0F84">
              <w:rPr>
                <w:rFonts w:ascii="Times New Roman" w:hAnsi="Times New Roman" w:cs="Times New Roman"/>
                <w:szCs w:val="22"/>
              </w:rPr>
              <w:t>Sathaporn</w:t>
            </w:r>
            <w:proofErr w:type="spellEnd"/>
            <w:r w:rsidRPr="008E0F84">
              <w:rPr>
                <w:rFonts w:ascii="Times New Roman" w:hAnsi="Times New Roman" w:cs="Times New Roman"/>
                <w:szCs w:val="22"/>
              </w:rPr>
              <w:t xml:space="preserve"> </w:t>
            </w:r>
            <w:proofErr w:type="spellStart"/>
            <w:r w:rsidRPr="008E0F84">
              <w:rPr>
                <w:rFonts w:ascii="Times New Roman" w:hAnsi="Times New Roman" w:cs="Times New Roman"/>
                <w:szCs w:val="22"/>
              </w:rPr>
              <w:t>Tanapat</w:t>
            </w:r>
            <w:proofErr w:type="spellEnd"/>
            <w:r w:rsidRPr="008E0F84">
              <w:rPr>
                <w:rFonts w:ascii="Times New Roman" w:hAnsi="Times New Roman" w:cs="Times New Roman"/>
                <w:szCs w:val="22"/>
              </w:rPr>
              <w:t xml:space="preserve"> Co., Ltd.</w:t>
            </w:r>
          </w:p>
        </w:tc>
        <w:tc>
          <w:tcPr>
            <w:tcW w:w="1344" w:type="dxa"/>
            <w:shd w:val="clear" w:color="auto" w:fill="auto"/>
            <w:vAlign w:val="center"/>
          </w:tcPr>
          <w:p w:rsidR="002945D5" w:rsidRPr="008E0F84" w:rsidRDefault="002945D5" w:rsidP="00053F4E">
            <w:pPr>
              <w:tabs>
                <w:tab w:val="decimal" w:pos="64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36" w:type="dxa"/>
          </w:tcPr>
          <w:p w:rsidR="002945D5" w:rsidRPr="008E0F84" w:rsidRDefault="002945D5" w:rsidP="00053F4E">
            <w:pPr>
              <w:spacing w:after="0" w:line="240" w:lineRule="atLeast"/>
              <w:ind w:left="-54" w:right="-25"/>
              <w:jc w:val="both"/>
              <w:rPr>
                <w:rFonts w:ascii="Times New Roman" w:hAnsi="Times New Roman" w:cs="Times New Roman"/>
                <w:szCs w:val="22"/>
                <w:lang w:val="en-GB"/>
              </w:rPr>
            </w:pPr>
          </w:p>
        </w:tc>
        <w:tc>
          <w:tcPr>
            <w:tcW w:w="1359" w:type="dxa"/>
            <w:shd w:val="clear" w:color="auto" w:fill="auto"/>
            <w:vAlign w:val="center"/>
          </w:tcPr>
          <w:p w:rsidR="002945D5" w:rsidRPr="008E0F84" w:rsidRDefault="002945D5" w:rsidP="004C0EAF">
            <w:pPr>
              <w:tabs>
                <w:tab w:val="decimal" w:pos="618"/>
              </w:tabs>
              <w:spacing w:after="0"/>
              <w:ind w:left="-55" w:right="-25"/>
              <w:jc w:val="both"/>
              <w:rPr>
                <w:rFonts w:ascii="Times New Roman" w:hAnsi="Times New Roman" w:cs="Times New Roman"/>
                <w:szCs w:val="22"/>
              </w:rPr>
            </w:pPr>
            <w:r w:rsidRPr="008E0F84">
              <w:rPr>
                <w:rFonts w:ascii="Times New Roman" w:hAnsi="Times New Roman" w:cs="Times New Roman"/>
                <w:szCs w:val="22"/>
              </w:rPr>
              <w:t>-</w:t>
            </w:r>
          </w:p>
        </w:tc>
        <w:tc>
          <w:tcPr>
            <w:tcW w:w="257" w:type="dxa"/>
          </w:tcPr>
          <w:p w:rsidR="002945D5" w:rsidRPr="008E0F84" w:rsidRDefault="002945D5" w:rsidP="00053F4E">
            <w:pPr>
              <w:spacing w:after="0" w:line="240" w:lineRule="atLeast"/>
              <w:ind w:left="-103" w:right="-25"/>
              <w:jc w:val="both"/>
              <w:rPr>
                <w:rFonts w:ascii="Times New Roman" w:hAnsi="Times New Roman" w:cs="Times New Roman"/>
                <w:szCs w:val="22"/>
                <w:lang w:val="en-GB"/>
              </w:rPr>
            </w:pPr>
          </w:p>
        </w:tc>
        <w:tc>
          <w:tcPr>
            <w:tcW w:w="1129" w:type="dxa"/>
            <w:vAlign w:val="bottom"/>
          </w:tcPr>
          <w:p w:rsidR="002945D5" w:rsidRPr="008E0F84" w:rsidRDefault="002945D5" w:rsidP="002C5B28">
            <w:pPr>
              <w:tabs>
                <w:tab w:val="decimal" w:pos="98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14,600</w:t>
            </w:r>
          </w:p>
        </w:tc>
        <w:tc>
          <w:tcPr>
            <w:tcW w:w="296" w:type="dxa"/>
          </w:tcPr>
          <w:p w:rsidR="002945D5" w:rsidRPr="008E0F84" w:rsidRDefault="002945D5"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2945D5" w:rsidRPr="008E0F84" w:rsidRDefault="002945D5" w:rsidP="00053F4E">
            <w:pPr>
              <w:tabs>
                <w:tab w:val="decimal" w:pos="983"/>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14,600</w:t>
            </w:r>
          </w:p>
        </w:tc>
      </w:tr>
      <w:tr w:rsidR="002945D5" w:rsidRPr="008E0F84" w:rsidTr="006869C4">
        <w:tc>
          <w:tcPr>
            <w:tcW w:w="3427" w:type="dxa"/>
            <w:shd w:val="clear" w:color="auto" w:fill="auto"/>
            <w:vAlign w:val="center"/>
          </w:tcPr>
          <w:p w:rsidR="002945D5" w:rsidRPr="008E0F84" w:rsidRDefault="002945D5" w:rsidP="00053F4E">
            <w:pPr>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Total</w:t>
            </w:r>
          </w:p>
        </w:tc>
        <w:tc>
          <w:tcPr>
            <w:tcW w:w="1344" w:type="dxa"/>
            <w:tcBorders>
              <w:top w:val="single" w:sz="4" w:space="0" w:color="auto"/>
              <w:bottom w:val="double" w:sz="4" w:space="0" w:color="auto"/>
            </w:tcBorders>
            <w:shd w:val="clear" w:color="auto" w:fill="auto"/>
            <w:vAlign w:val="center"/>
          </w:tcPr>
          <w:p w:rsidR="002945D5" w:rsidRPr="008E0F84" w:rsidRDefault="002945D5" w:rsidP="00053F4E">
            <w:pPr>
              <w:tabs>
                <w:tab w:val="decimal" w:pos="646"/>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36" w:type="dxa"/>
          </w:tcPr>
          <w:p w:rsidR="002945D5" w:rsidRPr="008E0F84" w:rsidRDefault="002945D5"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359" w:type="dxa"/>
            <w:tcBorders>
              <w:top w:val="single" w:sz="4" w:space="0" w:color="auto"/>
              <w:bottom w:val="double" w:sz="4" w:space="0" w:color="auto"/>
            </w:tcBorders>
            <w:shd w:val="clear" w:color="auto" w:fill="auto"/>
            <w:vAlign w:val="center"/>
          </w:tcPr>
          <w:p w:rsidR="002945D5" w:rsidRPr="008E0F84" w:rsidRDefault="002945D5" w:rsidP="00053F4E">
            <w:pPr>
              <w:tabs>
                <w:tab w:val="decimal" w:pos="618"/>
              </w:tabs>
              <w:spacing w:after="0"/>
              <w:ind w:left="-55" w:right="-25"/>
              <w:jc w:val="both"/>
              <w:rPr>
                <w:rFonts w:ascii="Times New Roman" w:hAnsi="Times New Roman" w:cs="Times New Roman"/>
                <w:b/>
                <w:bCs/>
                <w:szCs w:val="22"/>
              </w:rPr>
            </w:pPr>
            <w:r w:rsidRPr="008E0F84">
              <w:rPr>
                <w:rFonts w:ascii="Times New Roman" w:hAnsi="Times New Roman" w:cs="Times New Roman"/>
                <w:b/>
                <w:bCs/>
                <w:szCs w:val="22"/>
              </w:rPr>
              <w:t>-</w:t>
            </w:r>
          </w:p>
        </w:tc>
        <w:tc>
          <w:tcPr>
            <w:tcW w:w="257" w:type="dxa"/>
          </w:tcPr>
          <w:p w:rsidR="002945D5" w:rsidRPr="008E0F84" w:rsidRDefault="002945D5"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129" w:type="dxa"/>
            <w:tcBorders>
              <w:top w:val="single" w:sz="4" w:space="0" w:color="auto"/>
              <w:bottom w:val="double" w:sz="4" w:space="0" w:color="auto"/>
            </w:tcBorders>
            <w:vAlign w:val="bottom"/>
          </w:tcPr>
          <w:p w:rsidR="002945D5" w:rsidRPr="008E0F84" w:rsidRDefault="002945D5" w:rsidP="002C5B28">
            <w:pPr>
              <w:tabs>
                <w:tab w:val="decimal" w:pos="978"/>
              </w:tabs>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14,600</w:t>
            </w:r>
          </w:p>
        </w:tc>
        <w:tc>
          <w:tcPr>
            <w:tcW w:w="296" w:type="dxa"/>
          </w:tcPr>
          <w:p w:rsidR="002945D5" w:rsidRPr="008E0F84" w:rsidRDefault="002945D5"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244" w:type="dxa"/>
            <w:tcBorders>
              <w:top w:val="single" w:sz="4" w:space="0" w:color="auto"/>
              <w:bottom w:val="double" w:sz="4" w:space="0" w:color="auto"/>
            </w:tcBorders>
            <w:vAlign w:val="bottom"/>
          </w:tcPr>
          <w:p w:rsidR="002945D5" w:rsidRPr="008E0F84" w:rsidRDefault="002945D5" w:rsidP="00053F4E">
            <w:pPr>
              <w:tabs>
                <w:tab w:val="decimal" w:pos="978"/>
              </w:tabs>
              <w:spacing w:after="0" w:line="240" w:lineRule="atLeast"/>
              <w:ind w:right="-25"/>
              <w:jc w:val="both"/>
              <w:rPr>
                <w:rFonts w:ascii="Times New Roman" w:hAnsi="Times New Roman" w:cs="Times New Roman"/>
                <w:b/>
                <w:bCs/>
                <w:szCs w:val="22"/>
              </w:rPr>
            </w:pPr>
            <w:r w:rsidRPr="008E0F84">
              <w:rPr>
                <w:rFonts w:ascii="Times New Roman" w:hAnsi="Times New Roman" w:cs="Times New Roman"/>
                <w:b/>
                <w:bCs/>
                <w:szCs w:val="22"/>
              </w:rPr>
              <w:t>14,600</w:t>
            </w:r>
          </w:p>
        </w:tc>
      </w:tr>
    </w:tbl>
    <w:p w:rsidR="00D12F5B" w:rsidRPr="008E0F84" w:rsidRDefault="00D12F5B" w:rsidP="00053F4E">
      <w:pPr>
        <w:pStyle w:val="BodyText"/>
        <w:ind w:left="539" w:right="-25" w:firstLine="0"/>
        <w:jc w:val="both"/>
        <w:rPr>
          <w:rFonts w:ascii="Times New Roman" w:hAnsi="Times New Roman" w:cs="Times New Roman"/>
          <w:sz w:val="22"/>
          <w:szCs w:val="28"/>
        </w:rPr>
      </w:pPr>
    </w:p>
    <w:p w:rsidR="000E27B9" w:rsidRPr="008E0F84" w:rsidRDefault="000E27B9" w:rsidP="00053F4E">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 xml:space="preserve">Movements of short – term loans to </w:t>
      </w:r>
      <w:proofErr w:type="gramStart"/>
      <w:r w:rsidRPr="008E0F84">
        <w:rPr>
          <w:rFonts w:ascii="Times New Roman" w:hAnsi="Times New Roman" w:cs="Times New Roman"/>
          <w:sz w:val="22"/>
          <w:szCs w:val="22"/>
          <w:lang w:val="en-AU"/>
        </w:rPr>
        <w:t>related</w:t>
      </w:r>
      <w:proofErr w:type="gramEnd"/>
      <w:r w:rsidRPr="008E0F84">
        <w:rPr>
          <w:rFonts w:ascii="Times New Roman" w:hAnsi="Times New Roman" w:cs="Times New Roman"/>
          <w:sz w:val="22"/>
          <w:szCs w:val="22"/>
          <w:lang w:val="en-AU"/>
        </w:rPr>
        <w:t xml:space="preserve"> parties during the </w:t>
      </w:r>
      <w:r w:rsidR="00D40E0E">
        <w:rPr>
          <w:rFonts w:ascii="Times New Roman" w:hAnsi="Times New Roman" w:cs="Times New Roman"/>
          <w:sz w:val="22"/>
          <w:szCs w:val="22"/>
          <w:lang w:val="en-AU"/>
        </w:rPr>
        <w:t>six</w:t>
      </w:r>
      <w:r w:rsidR="0007486F" w:rsidRPr="008E0F84">
        <w:rPr>
          <w:rFonts w:ascii="Times New Roman" w:hAnsi="Times New Roman" w:cs="Times New Roman"/>
          <w:sz w:val="22"/>
          <w:szCs w:val="22"/>
          <w:lang w:val="en-AU"/>
        </w:rPr>
        <w:t>-month period</w:t>
      </w:r>
      <w:r w:rsidR="005D5143">
        <w:rPr>
          <w:rFonts w:ascii="Times New Roman" w:hAnsi="Times New Roman" w:cs="Times New Roman"/>
          <w:sz w:val="22"/>
          <w:szCs w:val="22"/>
          <w:lang w:val="en-AU"/>
        </w:rPr>
        <w:t>s</w:t>
      </w:r>
      <w:r w:rsidR="00EA7535">
        <w:rPr>
          <w:rFonts w:ascii="Times New Roman" w:hAnsi="Times New Roman" w:cs="Times New Roman"/>
          <w:sz w:val="22"/>
          <w:szCs w:val="22"/>
          <w:lang w:val="en-AU"/>
        </w:rPr>
        <w:t xml:space="preserve"> ended 30 June</w:t>
      </w:r>
      <w:r w:rsidR="0007486F" w:rsidRPr="008E0F84">
        <w:rPr>
          <w:rFonts w:ascii="Times New Roman" w:hAnsi="Times New Roman" w:cs="Times New Roman"/>
          <w:sz w:val="22"/>
          <w:szCs w:val="22"/>
          <w:lang w:val="en-AU"/>
        </w:rPr>
        <w:t xml:space="preserve"> </w:t>
      </w:r>
      <w:r w:rsidRPr="008E0F84">
        <w:rPr>
          <w:rFonts w:ascii="Times New Roman" w:hAnsi="Times New Roman" w:cs="Times New Roman"/>
          <w:sz w:val="22"/>
          <w:szCs w:val="22"/>
          <w:lang w:val="en-AU"/>
        </w:rPr>
        <w:t>were as follows:</w:t>
      </w:r>
    </w:p>
    <w:p w:rsidR="00867924" w:rsidRPr="008E0F84" w:rsidRDefault="00867924" w:rsidP="00053F4E">
      <w:pPr>
        <w:pStyle w:val="BodyText"/>
        <w:ind w:left="540" w:right="-25"/>
        <w:jc w:val="both"/>
        <w:rPr>
          <w:rFonts w:ascii="Times New Roman" w:hAnsi="Times New Roman" w:cs="Times New Roman"/>
          <w:sz w:val="22"/>
          <w:szCs w:val="22"/>
          <w:lang w:val="en-AU"/>
        </w:rPr>
      </w:pPr>
    </w:p>
    <w:tbl>
      <w:tblPr>
        <w:tblW w:w="9823" w:type="dxa"/>
        <w:tblInd w:w="18" w:type="dxa"/>
        <w:tblLayout w:type="fixed"/>
        <w:tblLook w:val="01E0" w:firstRow="1" w:lastRow="1" w:firstColumn="1" w:lastColumn="1" w:noHBand="0" w:noVBand="0"/>
      </w:tblPr>
      <w:tblGrid>
        <w:gridCol w:w="3918"/>
        <w:gridCol w:w="1382"/>
        <w:gridCol w:w="260"/>
        <w:gridCol w:w="1293"/>
        <w:gridCol w:w="252"/>
        <w:gridCol w:w="1162"/>
        <w:gridCol w:w="67"/>
        <w:gridCol w:w="193"/>
        <w:gridCol w:w="67"/>
        <w:gridCol w:w="1229"/>
      </w:tblGrid>
      <w:tr w:rsidR="000E27B9" w:rsidRPr="008E0F84" w:rsidTr="00CF4BDD">
        <w:tc>
          <w:tcPr>
            <w:tcW w:w="3918" w:type="dxa"/>
          </w:tcPr>
          <w:p w:rsidR="000E27B9" w:rsidRPr="008E0F84" w:rsidRDefault="000E27B9" w:rsidP="00053F4E">
            <w:pPr>
              <w:spacing w:line="240" w:lineRule="atLeast"/>
              <w:ind w:left="522" w:right="-25"/>
              <w:jc w:val="center"/>
              <w:rPr>
                <w:rFonts w:ascii="Times New Roman" w:hAnsi="Times New Roman" w:cs="Times New Roman"/>
                <w:szCs w:val="22"/>
              </w:rPr>
            </w:pPr>
          </w:p>
        </w:tc>
        <w:tc>
          <w:tcPr>
            <w:tcW w:w="2935" w:type="dxa"/>
            <w:gridSpan w:val="3"/>
          </w:tcPr>
          <w:p w:rsidR="000E27B9" w:rsidRPr="008E0F84" w:rsidRDefault="000E27B9"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52" w:type="dxa"/>
          </w:tcPr>
          <w:p w:rsidR="000E27B9" w:rsidRPr="008E0F84"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18" w:type="dxa"/>
            <w:gridSpan w:val="5"/>
          </w:tcPr>
          <w:p w:rsidR="000E27B9" w:rsidRPr="008E0F84" w:rsidRDefault="000E27B9"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81AD7" w:rsidRPr="008E0F84" w:rsidTr="00CF4BDD">
        <w:trPr>
          <w:trHeight w:val="74"/>
        </w:trPr>
        <w:tc>
          <w:tcPr>
            <w:tcW w:w="3918" w:type="dxa"/>
            <w:shd w:val="clear" w:color="auto" w:fill="auto"/>
          </w:tcPr>
          <w:p w:rsidR="00881AD7" w:rsidRPr="008E0F84" w:rsidRDefault="00881AD7" w:rsidP="00053F4E">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81AD7" w:rsidRPr="008E0F84" w:rsidRDefault="00881AD7" w:rsidP="00CF4BD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60" w:type="dxa"/>
            <w:shd w:val="clear" w:color="auto" w:fill="auto"/>
          </w:tcPr>
          <w:p w:rsidR="00881AD7" w:rsidRPr="008E0F84" w:rsidRDefault="00881AD7" w:rsidP="00CF4BDD">
            <w:pPr>
              <w:spacing w:after="0" w:line="240" w:lineRule="atLeast"/>
              <w:ind w:left="-108" w:right="-25"/>
              <w:jc w:val="center"/>
              <w:rPr>
                <w:rFonts w:ascii="Times New Roman" w:hAnsi="Times New Roman" w:cs="Times New Roman"/>
                <w:szCs w:val="22"/>
              </w:rPr>
            </w:pPr>
          </w:p>
        </w:tc>
        <w:tc>
          <w:tcPr>
            <w:tcW w:w="1293" w:type="dxa"/>
            <w:shd w:val="clear" w:color="auto" w:fill="auto"/>
          </w:tcPr>
          <w:p w:rsidR="00881AD7" w:rsidRPr="008E0F84" w:rsidRDefault="00881AD7" w:rsidP="00CF4BD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2019</w:t>
            </w:r>
          </w:p>
        </w:tc>
        <w:tc>
          <w:tcPr>
            <w:tcW w:w="252" w:type="dxa"/>
            <w:shd w:val="clear" w:color="auto" w:fill="auto"/>
          </w:tcPr>
          <w:p w:rsidR="00881AD7" w:rsidRPr="008E0F84" w:rsidRDefault="00881AD7" w:rsidP="00CF4BDD">
            <w:pPr>
              <w:spacing w:after="0" w:line="240" w:lineRule="atLeast"/>
              <w:ind w:left="-108" w:right="-25"/>
              <w:jc w:val="center"/>
              <w:rPr>
                <w:rFonts w:ascii="Times New Roman" w:hAnsi="Times New Roman" w:cs="Times New Roman"/>
                <w:szCs w:val="22"/>
              </w:rPr>
            </w:pPr>
          </w:p>
        </w:tc>
        <w:tc>
          <w:tcPr>
            <w:tcW w:w="1162" w:type="dxa"/>
          </w:tcPr>
          <w:p w:rsidR="00881AD7" w:rsidRPr="008E0F84" w:rsidRDefault="00881AD7" w:rsidP="00CF4BD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60" w:type="dxa"/>
            <w:gridSpan w:val="2"/>
          </w:tcPr>
          <w:p w:rsidR="00881AD7" w:rsidRPr="008E0F84" w:rsidRDefault="00881AD7" w:rsidP="00CF4BDD">
            <w:pPr>
              <w:spacing w:after="0" w:line="240" w:lineRule="atLeast"/>
              <w:ind w:left="-108" w:right="-25"/>
              <w:jc w:val="center"/>
              <w:rPr>
                <w:rFonts w:ascii="Times New Roman" w:hAnsi="Times New Roman" w:cs="Times New Roman"/>
                <w:szCs w:val="22"/>
              </w:rPr>
            </w:pPr>
          </w:p>
        </w:tc>
        <w:tc>
          <w:tcPr>
            <w:tcW w:w="1296" w:type="dxa"/>
            <w:gridSpan w:val="2"/>
          </w:tcPr>
          <w:p w:rsidR="00881AD7" w:rsidRPr="008E0F84" w:rsidRDefault="00881AD7" w:rsidP="00CF4BD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2019</w:t>
            </w:r>
          </w:p>
        </w:tc>
      </w:tr>
      <w:tr w:rsidR="00881AD7" w:rsidRPr="008E0F84" w:rsidTr="00CF4BDD">
        <w:trPr>
          <w:trHeight w:val="74"/>
        </w:trPr>
        <w:tc>
          <w:tcPr>
            <w:tcW w:w="3918" w:type="dxa"/>
            <w:shd w:val="clear" w:color="auto" w:fill="auto"/>
          </w:tcPr>
          <w:p w:rsidR="00881AD7" w:rsidRPr="008E0F84" w:rsidRDefault="00881AD7" w:rsidP="00053F4E">
            <w:pPr>
              <w:tabs>
                <w:tab w:val="left" w:pos="405"/>
              </w:tabs>
              <w:spacing w:after="0" w:line="240" w:lineRule="atLeast"/>
              <w:ind w:left="522" w:right="-25" w:hanging="119"/>
              <w:jc w:val="center"/>
              <w:rPr>
                <w:rFonts w:ascii="Times New Roman" w:hAnsi="Times New Roman" w:cs="Times New Roman"/>
                <w:i/>
                <w:iCs/>
                <w:szCs w:val="22"/>
                <w:cs/>
              </w:rPr>
            </w:pPr>
          </w:p>
        </w:tc>
        <w:tc>
          <w:tcPr>
            <w:tcW w:w="5905" w:type="dxa"/>
            <w:gridSpan w:val="9"/>
            <w:shd w:val="clear" w:color="auto" w:fill="auto"/>
          </w:tcPr>
          <w:p w:rsidR="00881AD7" w:rsidRPr="008E0F84" w:rsidRDefault="00881AD7" w:rsidP="00053F4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81AD7" w:rsidRPr="008E0F84" w:rsidTr="00CF4BDD">
        <w:tc>
          <w:tcPr>
            <w:tcW w:w="3918" w:type="dxa"/>
            <w:shd w:val="clear" w:color="auto" w:fill="auto"/>
            <w:vAlign w:val="bottom"/>
          </w:tcPr>
          <w:p w:rsidR="00881AD7" w:rsidRPr="008E0F84" w:rsidRDefault="00881AD7" w:rsidP="004C0EAF">
            <w:pPr>
              <w:spacing w:after="0" w:line="240" w:lineRule="atLeast"/>
              <w:ind w:left="522" w:right="-23"/>
              <w:jc w:val="both"/>
              <w:rPr>
                <w:rFonts w:ascii="Times New Roman" w:hAnsi="Times New Roman" w:cs="Times New Roman"/>
                <w:szCs w:val="22"/>
                <w:cs/>
              </w:rPr>
            </w:pPr>
            <w:r w:rsidRPr="008E0F84">
              <w:rPr>
                <w:rFonts w:ascii="Times New Roman" w:hAnsi="Times New Roman" w:cs="Times New Roman"/>
                <w:szCs w:val="22"/>
              </w:rPr>
              <w:t>At 1 January</w:t>
            </w:r>
          </w:p>
        </w:tc>
        <w:tc>
          <w:tcPr>
            <w:tcW w:w="1382" w:type="dxa"/>
            <w:shd w:val="clear" w:color="auto" w:fill="auto"/>
          </w:tcPr>
          <w:p w:rsidR="00881AD7" w:rsidRPr="008E0F84" w:rsidRDefault="00881AD7" w:rsidP="004C0EAF">
            <w:pPr>
              <w:spacing w:after="0" w:line="240" w:lineRule="atLeast"/>
              <w:ind w:left="40" w:right="-23"/>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0" w:type="dxa"/>
            <w:shd w:val="clear" w:color="auto" w:fill="auto"/>
          </w:tcPr>
          <w:p w:rsidR="00881AD7" w:rsidRPr="008E0F84"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93" w:type="dxa"/>
            <w:shd w:val="clear" w:color="auto" w:fill="auto"/>
          </w:tcPr>
          <w:p w:rsidR="00881AD7" w:rsidRPr="008E0F84" w:rsidRDefault="00881AD7" w:rsidP="004C0EAF">
            <w:pPr>
              <w:spacing w:after="0" w:line="240" w:lineRule="atLeast"/>
              <w:ind w:left="40" w:right="-23"/>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52" w:type="dxa"/>
            <w:shd w:val="clear" w:color="auto" w:fill="auto"/>
          </w:tcPr>
          <w:p w:rsidR="00881AD7" w:rsidRPr="008E0F84"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29" w:type="dxa"/>
            <w:gridSpan w:val="2"/>
          </w:tcPr>
          <w:p w:rsidR="00881AD7" w:rsidRPr="008E0F84" w:rsidRDefault="00881AD7" w:rsidP="004C0EAF">
            <w:pPr>
              <w:tabs>
                <w:tab w:val="decimal" w:pos="870"/>
              </w:tabs>
              <w:spacing w:after="0" w:line="240" w:lineRule="atLeast"/>
              <w:ind w:left="72" w:right="-23"/>
              <w:jc w:val="both"/>
              <w:rPr>
                <w:rFonts w:ascii="Times New Roman" w:hAnsi="Times New Roman" w:cs="Times New Roman"/>
                <w:szCs w:val="22"/>
              </w:rPr>
            </w:pPr>
            <w:r w:rsidRPr="008E0F84">
              <w:rPr>
                <w:rFonts w:ascii="Times New Roman" w:hAnsi="Times New Roman" w:cs="Times New Roman"/>
                <w:szCs w:val="22"/>
              </w:rPr>
              <w:t>14,600</w:t>
            </w:r>
          </w:p>
        </w:tc>
        <w:tc>
          <w:tcPr>
            <w:tcW w:w="260" w:type="dxa"/>
            <w:gridSpan w:val="2"/>
          </w:tcPr>
          <w:p w:rsidR="00881AD7" w:rsidRPr="008E0F84" w:rsidRDefault="00881AD7" w:rsidP="004C0EAF">
            <w:pPr>
              <w:tabs>
                <w:tab w:val="left" w:pos="515"/>
                <w:tab w:val="left" w:pos="810"/>
                <w:tab w:val="decimal" w:pos="973"/>
              </w:tabs>
              <w:spacing w:after="0" w:line="240" w:lineRule="atLeast"/>
              <w:ind w:left="180" w:right="-23"/>
              <w:jc w:val="both"/>
              <w:rPr>
                <w:rFonts w:ascii="Times New Roman" w:eastAsia="Cordia New" w:hAnsi="Times New Roman" w:cs="Times New Roman"/>
                <w:szCs w:val="22"/>
              </w:rPr>
            </w:pPr>
          </w:p>
        </w:tc>
        <w:tc>
          <w:tcPr>
            <w:tcW w:w="1229" w:type="dxa"/>
          </w:tcPr>
          <w:p w:rsidR="00881AD7" w:rsidRPr="008E0F84" w:rsidRDefault="00881AD7" w:rsidP="004C0EAF">
            <w:pPr>
              <w:tabs>
                <w:tab w:val="decimal" w:pos="870"/>
              </w:tabs>
              <w:spacing w:after="0" w:line="240" w:lineRule="atLeast"/>
              <w:ind w:left="72" w:right="-23"/>
              <w:jc w:val="both"/>
              <w:rPr>
                <w:rFonts w:ascii="Times New Roman" w:hAnsi="Times New Roman" w:cs="Times New Roman"/>
                <w:szCs w:val="22"/>
              </w:rPr>
            </w:pPr>
            <w:r w:rsidRPr="008E0F84">
              <w:rPr>
                <w:rFonts w:ascii="Times New Roman" w:hAnsi="Times New Roman" w:cs="Times New Roman"/>
                <w:szCs w:val="22"/>
              </w:rPr>
              <w:t>37,600</w:t>
            </w:r>
          </w:p>
        </w:tc>
      </w:tr>
      <w:tr w:rsidR="00881AD7" w:rsidRPr="008E0F84" w:rsidTr="00CF4BDD">
        <w:tc>
          <w:tcPr>
            <w:tcW w:w="3918" w:type="dxa"/>
            <w:shd w:val="clear" w:color="auto" w:fill="auto"/>
            <w:vAlign w:val="bottom"/>
          </w:tcPr>
          <w:p w:rsidR="00881AD7" w:rsidRPr="008E0F84" w:rsidRDefault="005273FA" w:rsidP="004C0EAF">
            <w:pPr>
              <w:spacing w:after="0" w:line="240" w:lineRule="atLeast"/>
              <w:ind w:left="522" w:right="-23"/>
              <w:jc w:val="both"/>
              <w:rPr>
                <w:rFonts w:ascii="Times New Roman" w:hAnsi="Times New Roman" w:cs="Times New Roman"/>
                <w:szCs w:val="22"/>
                <w:cs/>
              </w:rPr>
            </w:pPr>
            <w:r w:rsidRPr="008E0F84">
              <w:rPr>
                <w:rFonts w:ascii="Times New Roman" w:hAnsi="Times New Roman" w:cs="Times New Roman"/>
                <w:szCs w:val="22"/>
              </w:rPr>
              <w:t>No</w:t>
            </w:r>
            <w:r w:rsidR="00C137A8" w:rsidRPr="008E0F84">
              <w:rPr>
                <w:rFonts w:ascii="Times New Roman" w:hAnsi="Times New Roman" w:cs="Times New Roman"/>
                <w:szCs w:val="22"/>
              </w:rPr>
              <w:t xml:space="preserve"> changed</w:t>
            </w:r>
            <w:r w:rsidR="00881AD7" w:rsidRPr="008E0F84">
              <w:rPr>
                <w:rFonts w:ascii="Times New Roman" w:hAnsi="Times New Roman" w:cs="Times New Roman"/>
                <w:szCs w:val="22"/>
              </w:rPr>
              <w:t xml:space="preserve"> during the period</w:t>
            </w:r>
          </w:p>
        </w:tc>
        <w:tc>
          <w:tcPr>
            <w:tcW w:w="1382" w:type="dxa"/>
            <w:shd w:val="clear" w:color="auto" w:fill="auto"/>
          </w:tcPr>
          <w:p w:rsidR="00881AD7" w:rsidRPr="008E0F84" w:rsidRDefault="00881AD7" w:rsidP="004C0EAF">
            <w:pPr>
              <w:spacing w:after="0" w:line="240" w:lineRule="atLeast"/>
              <w:ind w:left="40" w:right="-23"/>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0" w:type="dxa"/>
            <w:shd w:val="clear" w:color="auto" w:fill="auto"/>
          </w:tcPr>
          <w:p w:rsidR="00881AD7" w:rsidRPr="008E0F84"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93" w:type="dxa"/>
            <w:shd w:val="clear" w:color="auto" w:fill="auto"/>
          </w:tcPr>
          <w:p w:rsidR="00881AD7" w:rsidRPr="008E0F84" w:rsidRDefault="00881AD7" w:rsidP="004C0EAF">
            <w:pPr>
              <w:spacing w:after="0" w:line="240" w:lineRule="atLeast"/>
              <w:ind w:left="40" w:right="-23"/>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52" w:type="dxa"/>
            <w:shd w:val="clear" w:color="auto" w:fill="auto"/>
          </w:tcPr>
          <w:p w:rsidR="00881AD7" w:rsidRPr="008E0F84" w:rsidRDefault="00881AD7" w:rsidP="004C0EAF">
            <w:pPr>
              <w:tabs>
                <w:tab w:val="left" w:pos="515"/>
                <w:tab w:val="left" w:pos="810"/>
              </w:tabs>
              <w:spacing w:after="0" w:line="240" w:lineRule="atLeast"/>
              <w:ind w:left="180" w:right="-23"/>
              <w:jc w:val="both"/>
              <w:rPr>
                <w:rFonts w:ascii="Times New Roman" w:eastAsia="Cordia New" w:hAnsi="Times New Roman" w:cs="Times New Roman"/>
                <w:szCs w:val="22"/>
                <w:cs/>
              </w:rPr>
            </w:pPr>
          </w:p>
        </w:tc>
        <w:tc>
          <w:tcPr>
            <w:tcW w:w="1229" w:type="dxa"/>
            <w:gridSpan w:val="2"/>
          </w:tcPr>
          <w:p w:rsidR="00881AD7" w:rsidRPr="008E0F84" w:rsidRDefault="002945D5" w:rsidP="004C0EAF">
            <w:pPr>
              <w:spacing w:after="0" w:line="240" w:lineRule="atLeast"/>
              <w:ind w:left="40" w:right="-23"/>
              <w:jc w:val="center"/>
              <w:rPr>
                <w:rFonts w:ascii="Times New Roman" w:eastAsia="Cordia New" w:hAnsi="Times New Roman" w:cs="Times New Roman"/>
                <w:szCs w:val="22"/>
              </w:rPr>
            </w:pPr>
            <w:r w:rsidRPr="008E0F84">
              <w:rPr>
                <w:rFonts w:ascii="Times New Roman" w:eastAsia="Cordia New" w:hAnsi="Times New Roman" w:cs="Times New Roman"/>
                <w:szCs w:val="22"/>
              </w:rPr>
              <w:t>-</w:t>
            </w:r>
          </w:p>
        </w:tc>
        <w:tc>
          <w:tcPr>
            <w:tcW w:w="260" w:type="dxa"/>
            <w:gridSpan w:val="2"/>
          </w:tcPr>
          <w:p w:rsidR="00881AD7" w:rsidRPr="008E0F84" w:rsidRDefault="00881AD7" w:rsidP="004C0EAF">
            <w:pPr>
              <w:tabs>
                <w:tab w:val="left" w:pos="515"/>
                <w:tab w:val="left" w:pos="810"/>
                <w:tab w:val="decimal" w:pos="973"/>
              </w:tabs>
              <w:spacing w:after="0" w:line="240" w:lineRule="atLeast"/>
              <w:ind w:left="180" w:right="-23"/>
              <w:jc w:val="both"/>
              <w:rPr>
                <w:rFonts w:ascii="Times New Roman" w:eastAsia="Cordia New" w:hAnsi="Times New Roman" w:cs="Times New Roman"/>
                <w:szCs w:val="22"/>
              </w:rPr>
            </w:pPr>
          </w:p>
        </w:tc>
        <w:tc>
          <w:tcPr>
            <w:tcW w:w="1229" w:type="dxa"/>
          </w:tcPr>
          <w:p w:rsidR="00881AD7" w:rsidRPr="008E0F84" w:rsidRDefault="00881AD7" w:rsidP="004C0EAF">
            <w:pPr>
              <w:spacing w:after="0" w:line="240" w:lineRule="atLeast"/>
              <w:ind w:left="72" w:right="-23"/>
              <w:jc w:val="center"/>
              <w:rPr>
                <w:rFonts w:ascii="Times New Roman" w:hAnsi="Times New Roman" w:cs="Times New Roman"/>
                <w:szCs w:val="22"/>
              </w:rPr>
            </w:pPr>
            <w:r w:rsidRPr="008E0F84">
              <w:rPr>
                <w:rFonts w:ascii="Times New Roman" w:hAnsi="Times New Roman" w:cs="Times New Roman"/>
                <w:szCs w:val="22"/>
              </w:rPr>
              <w:t>-</w:t>
            </w:r>
          </w:p>
        </w:tc>
      </w:tr>
      <w:tr w:rsidR="00881AD7" w:rsidRPr="008E0F84" w:rsidTr="00CF4BDD">
        <w:tc>
          <w:tcPr>
            <w:tcW w:w="3918" w:type="dxa"/>
            <w:shd w:val="clear" w:color="auto" w:fill="auto"/>
            <w:vAlign w:val="bottom"/>
          </w:tcPr>
          <w:p w:rsidR="00881AD7" w:rsidRPr="008E0F84" w:rsidRDefault="00EA7535" w:rsidP="004C0EAF">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Balance at 30</w:t>
            </w:r>
            <w:r w:rsidR="00881AD7" w:rsidRPr="008E0F84">
              <w:rPr>
                <w:rFonts w:ascii="Times New Roman" w:hAnsi="Times New Roman" w:cs="Times New Roman"/>
                <w:b/>
                <w:bCs/>
                <w:szCs w:val="22"/>
              </w:rPr>
              <w:t xml:space="preserve"> </w:t>
            </w:r>
            <w:r>
              <w:rPr>
                <w:rFonts w:ascii="Times New Roman" w:hAnsi="Times New Roman" w:cs="Times New Roman"/>
                <w:b/>
                <w:bCs/>
                <w:szCs w:val="22"/>
              </w:rPr>
              <w:t>June</w:t>
            </w:r>
          </w:p>
        </w:tc>
        <w:tc>
          <w:tcPr>
            <w:tcW w:w="1382" w:type="dxa"/>
            <w:tcBorders>
              <w:top w:val="single" w:sz="4" w:space="0" w:color="auto"/>
              <w:bottom w:val="double" w:sz="4" w:space="0" w:color="auto"/>
            </w:tcBorders>
            <w:shd w:val="clear" w:color="auto" w:fill="auto"/>
          </w:tcPr>
          <w:p w:rsidR="00881AD7" w:rsidRPr="008E0F84" w:rsidRDefault="00881AD7" w:rsidP="004C0EAF">
            <w:pPr>
              <w:spacing w:after="0" w:line="240" w:lineRule="atLeast"/>
              <w:ind w:left="40" w:right="-23"/>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w:t>
            </w:r>
          </w:p>
        </w:tc>
        <w:tc>
          <w:tcPr>
            <w:tcW w:w="260" w:type="dxa"/>
            <w:shd w:val="clear" w:color="auto" w:fill="auto"/>
          </w:tcPr>
          <w:p w:rsidR="00881AD7" w:rsidRPr="008E0F84" w:rsidRDefault="00881AD7" w:rsidP="004C0EAF">
            <w:pPr>
              <w:tabs>
                <w:tab w:val="left" w:pos="515"/>
                <w:tab w:val="left" w:pos="810"/>
              </w:tabs>
              <w:spacing w:after="0" w:line="240" w:lineRule="atLeast"/>
              <w:ind w:left="180" w:right="-23"/>
              <w:jc w:val="both"/>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881AD7" w:rsidRPr="008E0F84" w:rsidRDefault="00881AD7" w:rsidP="004C0EAF">
            <w:pPr>
              <w:spacing w:after="0" w:line="240" w:lineRule="atLeast"/>
              <w:ind w:left="40" w:right="-23"/>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w:t>
            </w:r>
          </w:p>
        </w:tc>
        <w:tc>
          <w:tcPr>
            <w:tcW w:w="252" w:type="dxa"/>
            <w:shd w:val="clear" w:color="auto" w:fill="auto"/>
          </w:tcPr>
          <w:p w:rsidR="00881AD7" w:rsidRPr="008E0F84" w:rsidRDefault="00881AD7" w:rsidP="004C0EAF">
            <w:pPr>
              <w:tabs>
                <w:tab w:val="left" w:pos="515"/>
                <w:tab w:val="left" w:pos="810"/>
              </w:tabs>
              <w:spacing w:after="0" w:line="240" w:lineRule="atLeast"/>
              <w:ind w:left="180" w:right="-23"/>
              <w:jc w:val="both"/>
              <w:rPr>
                <w:rFonts w:ascii="Times New Roman" w:eastAsia="Cordia New" w:hAnsi="Times New Roman" w:cs="Times New Roman"/>
                <w:b/>
                <w:bCs/>
                <w:szCs w:val="22"/>
                <w:cs/>
              </w:rPr>
            </w:pPr>
          </w:p>
        </w:tc>
        <w:tc>
          <w:tcPr>
            <w:tcW w:w="1229" w:type="dxa"/>
            <w:gridSpan w:val="2"/>
            <w:tcBorders>
              <w:top w:val="single" w:sz="4" w:space="0" w:color="auto"/>
              <w:bottom w:val="double" w:sz="4" w:space="0" w:color="auto"/>
            </w:tcBorders>
          </w:tcPr>
          <w:p w:rsidR="00881AD7" w:rsidRPr="008E0F84" w:rsidRDefault="002945D5" w:rsidP="004C0EAF">
            <w:pPr>
              <w:tabs>
                <w:tab w:val="decimal" w:pos="870"/>
              </w:tabs>
              <w:spacing w:after="0" w:line="240" w:lineRule="atLeast"/>
              <w:ind w:left="72" w:right="-23"/>
              <w:jc w:val="both"/>
              <w:rPr>
                <w:rFonts w:ascii="Times New Roman" w:hAnsi="Times New Roman" w:cs="Times New Roman"/>
                <w:b/>
                <w:bCs/>
                <w:szCs w:val="22"/>
              </w:rPr>
            </w:pPr>
            <w:r>
              <w:rPr>
                <w:rFonts w:ascii="Times New Roman" w:hAnsi="Times New Roman" w:cs="Times New Roman"/>
                <w:b/>
                <w:bCs/>
                <w:szCs w:val="22"/>
              </w:rPr>
              <w:t>14,600</w:t>
            </w:r>
          </w:p>
        </w:tc>
        <w:tc>
          <w:tcPr>
            <w:tcW w:w="260" w:type="dxa"/>
            <w:gridSpan w:val="2"/>
          </w:tcPr>
          <w:p w:rsidR="00881AD7" w:rsidRPr="008E0F84" w:rsidRDefault="00881AD7" w:rsidP="004C0EAF">
            <w:pPr>
              <w:tabs>
                <w:tab w:val="left" w:pos="515"/>
                <w:tab w:val="left" w:pos="810"/>
                <w:tab w:val="decimal" w:pos="973"/>
              </w:tabs>
              <w:spacing w:after="0" w:line="240" w:lineRule="atLeast"/>
              <w:ind w:left="180" w:right="-23"/>
              <w:jc w:val="both"/>
              <w:rPr>
                <w:rFonts w:ascii="Times New Roman" w:eastAsia="Cordia New" w:hAnsi="Times New Roman" w:cs="Times New Roman"/>
                <w:b/>
                <w:bCs/>
                <w:szCs w:val="22"/>
              </w:rPr>
            </w:pPr>
          </w:p>
        </w:tc>
        <w:tc>
          <w:tcPr>
            <w:tcW w:w="1229" w:type="dxa"/>
            <w:tcBorders>
              <w:top w:val="single" w:sz="4" w:space="0" w:color="auto"/>
              <w:bottom w:val="double" w:sz="4" w:space="0" w:color="auto"/>
            </w:tcBorders>
          </w:tcPr>
          <w:p w:rsidR="00881AD7" w:rsidRPr="008E0F84" w:rsidRDefault="00881AD7" w:rsidP="004C0EAF">
            <w:pPr>
              <w:tabs>
                <w:tab w:val="decimal" w:pos="870"/>
              </w:tabs>
              <w:spacing w:after="0" w:line="240" w:lineRule="atLeast"/>
              <w:ind w:left="72" w:right="-23"/>
              <w:jc w:val="both"/>
              <w:rPr>
                <w:rFonts w:ascii="Times New Roman" w:hAnsi="Times New Roman" w:cs="Times New Roman"/>
                <w:b/>
                <w:bCs/>
                <w:szCs w:val="22"/>
              </w:rPr>
            </w:pPr>
            <w:r w:rsidRPr="008E0F84">
              <w:rPr>
                <w:rFonts w:ascii="Times New Roman" w:hAnsi="Times New Roman" w:cs="Times New Roman"/>
                <w:b/>
                <w:bCs/>
                <w:szCs w:val="22"/>
              </w:rPr>
              <w:t>37,600</w:t>
            </w:r>
          </w:p>
        </w:tc>
      </w:tr>
    </w:tbl>
    <w:p w:rsidR="00983909" w:rsidRDefault="00983909" w:rsidP="00053F4E">
      <w:pPr>
        <w:pStyle w:val="BodyText"/>
        <w:ind w:left="540" w:right="-25"/>
        <w:jc w:val="both"/>
        <w:rPr>
          <w:rFonts w:ascii="Times New Roman" w:hAnsi="Times New Roman" w:cs="Times New Roman"/>
          <w:sz w:val="22"/>
          <w:szCs w:val="22"/>
          <w:lang w:val="en-AU"/>
        </w:rPr>
      </w:pPr>
    </w:p>
    <w:p w:rsidR="00DB67A3" w:rsidRPr="008E0F84" w:rsidRDefault="00DB67A3" w:rsidP="00053F4E">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Investments in subsidiaries</w:t>
      </w:r>
      <w:r w:rsidR="00EE3EA1" w:rsidRPr="008E0F84">
        <w:rPr>
          <w:rFonts w:ascii="Times New Roman" w:hAnsi="Times New Roman" w:cs="Times New Roman"/>
          <w:sz w:val="22"/>
          <w:szCs w:val="22"/>
          <w:lang w:val="en-AU"/>
        </w:rPr>
        <w:t xml:space="preserve"> were</w:t>
      </w:r>
      <w:r w:rsidRPr="008E0F84">
        <w:rPr>
          <w:rFonts w:ascii="Times New Roman" w:hAnsi="Times New Roman" w:cs="Times New Roman"/>
          <w:sz w:val="22"/>
          <w:szCs w:val="22"/>
          <w:lang w:val="en-AU"/>
        </w:rPr>
        <w:t xml:space="preserve"> as</w:t>
      </w:r>
      <w:r w:rsidR="00B64286" w:rsidRPr="008E0F84">
        <w:rPr>
          <w:rFonts w:ascii="Times New Roman" w:hAnsi="Times New Roman" w:cs="Times New Roman"/>
          <w:sz w:val="22"/>
          <w:szCs w:val="22"/>
          <w:lang w:val="en-AU"/>
        </w:rPr>
        <w:t xml:space="preserve"> detail</w:t>
      </w:r>
      <w:r w:rsidR="00EE3EA1" w:rsidRPr="008E0F84">
        <w:rPr>
          <w:rFonts w:ascii="Times New Roman" w:hAnsi="Times New Roman" w:cs="Times New Roman"/>
          <w:sz w:val="22"/>
          <w:szCs w:val="22"/>
          <w:lang w:val="en-AU"/>
        </w:rPr>
        <w:t>s</w:t>
      </w:r>
      <w:r w:rsidR="005273FA" w:rsidRPr="008E0F84">
        <w:rPr>
          <w:rFonts w:ascii="Times New Roman" w:hAnsi="Times New Roman" w:cs="Times New Roman"/>
          <w:sz w:val="22"/>
          <w:szCs w:val="22"/>
          <w:lang w:val="en-AU"/>
        </w:rPr>
        <w:t xml:space="preserve"> in Note 11</w:t>
      </w:r>
      <w:r w:rsidR="00EE3EA1" w:rsidRPr="008E0F84">
        <w:rPr>
          <w:rFonts w:ascii="Times New Roman" w:hAnsi="Times New Roman" w:cs="Times New Roman"/>
          <w:sz w:val="22"/>
          <w:szCs w:val="22"/>
          <w:lang w:val="en-AU"/>
        </w:rPr>
        <w:t xml:space="preserve"> to the financial statements.</w:t>
      </w:r>
    </w:p>
    <w:p w:rsidR="00231CFE" w:rsidRPr="005D5143" w:rsidRDefault="00231CFE" w:rsidP="00053F4E">
      <w:pPr>
        <w:pStyle w:val="BodyText"/>
        <w:ind w:left="539" w:right="-25" w:firstLine="0"/>
        <w:jc w:val="both"/>
        <w:rPr>
          <w:rFonts w:ascii="Times New Roman" w:hAnsi="Times New Roman" w:cs="Times New Roman"/>
          <w:sz w:val="22"/>
          <w:szCs w:val="28"/>
          <w:lang w:val="en-AU"/>
        </w:rPr>
      </w:pPr>
    </w:p>
    <w:p w:rsidR="00867924" w:rsidRPr="008E0F84" w:rsidRDefault="00867924" w:rsidP="00053F4E">
      <w:pPr>
        <w:spacing w:after="0" w:line="240" w:lineRule="auto"/>
        <w:ind w:right="-25" w:firstLine="540"/>
        <w:jc w:val="both"/>
        <w:rPr>
          <w:rFonts w:ascii="Times New Roman" w:hAnsi="Times New Roman" w:cs="Times New Roman"/>
          <w:b/>
          <w:bCs/>
          <w:i/>
          <w:iCs/>
          <w:szCs w:val="22"/>
        </w:rPr>
      </w:pPr>
      <w:r w:rsidRPr="008E0F84">
        <w:rPr>
          <w:rFonts w:ascii="Times New Roman" w:hAnsi="Times New Roman" w:cs="Times New Roman"/>
          <w:b/>
          <w:bCs/>
          <w:i/>
          <w:iCs/>
          <w:szCs w:val="22"/>
        </w:rPr>
        <w:t>Trade account</w:t>
      </w:r>
      <w:r w:rsidR="005D5143">
        <w:rPr>
          <w:rFonts w:ascii="Times New Roman" w:hAnsi="Times New Roman" w:cs="Times New Roman"/>
          <w:b/>
          <w:bCs/>
          <w:i/>
          <w:iCs/>
          <w:szCs w:val="22"/>
        </w:rPr>
        <w:t>s</w:t>
      </w:r>
      <w:r w:rsidRPr="008E0F84">
        <w:rPr>
          <w:rFonts w:ascii="Times New Roman" w:hAnsi="Times New Roman" w:cs="Times New Roman"/>
          <w:b/>
          <w:bCs/>
          <w:i/>
          <w:iCs/>
          <w:szCs w:val="22"/>
        </w:rPr>
        <w:t xml:space="preserve"> payable</w:t>
      </w:r>
      <w:r w:rsidR="005D5143">
        <w:rPr>
          <w:rFonts w:ascii="Times New Roman" w:hAnsi="Times New Roman" w:cs="Times New Roman"/>
          <w:b/>
          <w:bCs/>
          <w:i/>
          <w:iCs/>
          <w:szCs w:val="22"/>
        </w:rPr>
        <w:t>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5D5143">
        <w:rPr>
          <w:rFonts w:ascii="Times New Roman" w:hAnsi="Times New Roman" w:cs="Times New Roman"/>
          <w:b/>
          <w:bCs/>
          <w:i/>
          <w:iCs/>
          <w:szCs w:val="22"/>
        </w:rPr>
        <w:t xml:space="preserve"> parties</w:t>
      </w:r>
    </w:p>
    <w:p w:rsidR="00867924" w:rsidRPr="008E0F84" w:rsidRDefault="00867924" w:rsidP="00053F4E">
      <w:pPr>
        <w:pStyle w:val="BodyText"/>
        <w:ind w:left="539" w:right="-25" w:firstLine="0"/>
        <w:jc w:val="both"/>
        <w:rPr>
          <w:rFonts w:ascii="Times New Roman" w:hAnsi="Times New Roman" w:cs="Times New Roman"/>
          <w:sz w:val="22"/>
          <w:szCs w:val="28"/>
        </w:rPr>
      </w:pPr>
    </w:p>
    <w:tbl>
      <w:tblPr>
        <w:tblW w:w="9833" w:type="dxa"/>
        <w:tblInd w:w="18" w:type="dxa"/>
        <w:tblLayout w:type="fixed"/>
        <w:tblLook w:val="01E0" w:firstRow="1" w:lastRow="1" w:firstColumn="1" w:lastColumn="1" w:noHBand="0" w:noVBand="0"/>
      </w:tblPr>
      <w:tblGrid>
        <w:gridCol w:w="3926"/>
        <w:gridCol w:w="1350"/>
        <w:gridCol w:w="260"/>
        <w:gridCol w:w="1287"/>
        <w:gridCol w:w="270"/>
        <w:gridCol w:w="1126"/>
        <w:gridCol w:w="116"/>
        <w:gridCol w:w="216"/>
        <w:gridCol w:w="54"/>
        <w:gridCol w:w="1228"/>
      </w:tblGrid>
      <w:tr w:rsidR="000E27B9" w:rsidRPr="008E0F84" w:rsidTr="003A728E">
        <w:tc>
          <w:tcPr>
            <w:tcW w:w="3926" w:type="dxa"/>
          </w:tcPr>
          <w:p w:rsidR="000E27B9" w:rsidRPr="008E0F84" w:rsidRDefault="000E27B9" w:rsidP="00053F4E">
            <w:pPr>
              <w:spacing w:after="0" w:line="240" w:lineRule="atLeast"/>
              <w:ind w:left="522" w:right="-25"/>
              <w:jc w:val="center"/>
              <w:rPr>
                <w:rFonts w:ascii="Times New Roman" w:hAnsi="Times New Roman" w:cs="Times New Roman"/>
                <w:szCs w:val="22"/>
              </w:rPr>
            </w:pPr>
          </w:p>
        </w:tc>
        <w:tc>
          <w:tcPr>
            <w:tcW w:w="2897" w:type="dxa"/>
            <w:gridSpan w:val="3"/>
          </w:tcPr>
          <w:p w:rsidR="000E27B9" w:rsidRPr="008E0F84" w:rsidRDefault="000E27B9" w:rsidP="003A728E">
            <w:pPr>
              <w:spacing w:after="0" w:line="240" w:lineRule="atLeast"/>
              <w:ind w:right="-136"/>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0E27B9" w:rsidRPr="008E0F84"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40" w:type="dxa"/>
            <w:gridSpan w:val="5"/>
          </w:tcPr>
          <w:p w:rsidR="000E27B9" w:rsidRPr="008E0F84" w:rsidRDefault="000E27B9"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35024" w:rsidRPr="008E0F84" w:rsidTr="003A728E">
        <w:trPr>
          <w:trHeight w:val="315"/>
        </w:trPr>
        <w:tc>
          <w:tcPr>
            <w:tcW w:w="3926" w:type="dxa"/>
            <w:shd w:val="clear" w:color="auto" w:fill="auto"/>
          </w:tcPr>
          <w:p w:rsidR="00235024" w:rsidRPr="008E0F84" w:rsidRDefault="00235024"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8E0F84" w:rsidRDefault="00EA7535"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235024" w:rsidRPr="008E0F84">
              <w:rPr>
                <w:rFonts w:ascii="Times New Roman" w:hAnsi="Times New Roman" w:cs="Times New Roman"/>
                <w:szCs w:val="22"/>
              </w:rPr>
              <w:br/>
              <w:t>2020</w:t>
            </w:r>
          </w:p>
        </w:tc>
        <w:tc>
          <w:tcPr>
            <w:tcW w:w="260" w:type="dxa"/>
            <w:shd w:val="clear" w:color="auto" w:fill="auto"/>
          </w:tcPr>
          <w:p w:rsidR="00235024" w:rsidRPr="008E0F84"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287" w:type="dxa"/>
            <w:shd w:val="clear" w:color="auto" w:fill="auto"/>
          </w:tcPr>
          <w:p w:rsidR="00235024" w:rsidRPr="008E0F84" w:rsidRDefault="003A728E" w:rsidP="003A728E">
            <w:pPr>
              <w:spacing w:after="0" w:line="240" w:lineRule="atLeast"/>
              <w:ind w:left="-192" w:right="-122" w:firstLine="37"/>
              <w:jc w:val="center"/>
              <w:rPr>
                <w:rFonts w:ascii="Times New Roman" w:hAnsi="Times New Roman" w:cs="Times New Roman"/>
                <w:szCs w:val="22"/>
              </w:rPr>
            </w:pPr>
            <w:r>
              <w:rPr>
                <w:rFonts w:ascii="Times New Roman" w:hAnsi="Times New Roman" w:cs="Times New Roman"/>
                <w:szCs w:val="22"/>
              </w:rPr>
              <w:t>31</w:t>
            </w:r>
            <w:r w:rsidR="00235024" w:rsidRPr="008E0F84">
              <w:rPr>
                <w:rFonts w:ascii="Times New Roman" w:hAnsi="Times New Roman" w:cs="Times New Roman"/>
                <w:szCs w:val="22"/>
              </w:rPr>
              <w:t xml:space="preserve"> December 2019</w:t>
            </w:r>
          </w:p>
        </w:tc>
        <w:tc>
          <w:tcPr>
            <w:tcW w:w="270" w:type="dxa"/>
            <w:shd w:val="clear" w:color="auto" w:fill="auto"/>
          </w:tcPr>
          <w:p w:rsidR="00235024" w:rsidRPr="008E0F84" w:rsidRDefault="0023502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26" w:type="dxa"/>
          </w:tcPr>
          <w:p w:rsidR="00235024" w:rsidRPr="008E0F84" w:rsidRDefault="00EA7535"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Pr="008E0F84">
              <w:rPr>
                <w:rFonts w:ascii="Times New Roman" w:hAnsi="Times New Roman" w:cs="Times New Roman"/>
                <w:szCs w:val="22"/>
              </w:rPr>
              <w:t xml:space="preserve"> </w:t>
            </w:r>
            <w:r w:rsidR="00235024" w:rsidRPr="008E0F84">
              <w:rPr>
                <w:rFonts w:ascii="Times New Roman" w:hAnsi="Times New Roman" w:cs="Times New Roman"/>
                <w:szCs w:val="22"/>
              </w:rPr>
              <w:t>2020</w:t>
            </w:r>
          </w:p>
        </w:tc>
        <w:tc>
          <w:tcPr>
            <w:tcW w:w="332" w:type="dxa"/>
            <w:gridSpan w:val="2"/>
          </w:tcPr>
          <w:p w:rsidR="00235024" w:rsidRPr="008E0F84"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282" w:type="dxa"/>
            <w:gridSpan w:val="2"/>
          </w:tcPr>
          <w:p w:rsidR="00235024" w:rsidRPr="008E0F84" w:rsidRDefault="00235024" w:rsidP="003A728E">
            <w:pPr>
              <w:spacing w:after="0" w:line="240" w:lineRule="atLeast"/>
              <w:ind w:left="-18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235024" w:rsidRPr="008E0F84" w:rsidTr="003A728E">
        <w:tc>
          <w:tcPr>
            <w:tcW w:w="3926" w:type="dxa"/>
            <w:shd w:val="clear" w:color="auto" w:fill="auto"/>
          </w:tcPr>
          <w:p w:rsidR="00235024" w:rsidRPr="008E0F84" w:rsidRDefault="00235024"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907" w:type="dxa"/>
            <w:gridSpan w:val="9"/>
            <w:shd w:val="clear" w:color="auto" w:fill="auto"/>
          </w:tcPr>
          <w:p w:rsidR="00235024" w:rsidRPr="008E0F84" w:rsidRDefault="00235024" w:rsidP="00053F4E">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235024" w:rsidRPr="008E0F84" w:rsidTr="003A728E">
        <w:tc>
          <w:tcPr>
            <w:tcW w:w="3926" w:type="dxa"/>
            <w:shd w:val="clear" w:color="auto" w:fill="auto"/>
          </w:tcPr>
          <w:p w:rsidR="00235024" w:rsidRPr="008E0F84" w:rsidRDefault="00235024"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Subsidiaries</w:t>
            </w:r>
          </w:p>
        </w:tc>
        <w:tc>
          <w:tcPr>
            <w:tcW w:w="1350" w:type="dxa"/>
            <w:shd w:val="clear" w:color="auto" w:fill="auto"/>
          </w:tcPr>
          <w:p w:rsidR="00235024" w:rsidRPr="008E0F84" w:rsidRDefault="0023502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235024" w:rsidRPr="008E0F84" w:rsidRDefault="00235024" w:rsidP="00053F4E">
            <w:pPr>
              <w:tabs>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235024" w:rsidRPr="008E0F84"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235024" w:rsidRPr="008E0F84" w:rsidRDefault="00235024" w:rsidP="00053F4E">
            <w:pPr>
              <w:tabs>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235024" w:rsidRPr="008E0F84"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235024" w:rsidRPr="008E0F84" w:rsidRDefault="00235024" w:rsidP="00053F4E">
            <w:pPr>
              <w:tabs>
                <w:tab w:val="decimal" w:pos="870"/>
                <w:tab w:val="decimal" w:pos="973"/>
              </w:tabs>
              <w:spacing w:after="0" w:line="240" w:lineRule="atLeast"/>
              <w:ind w:left="72" w:right="-25"/>
              <w:jc w:val="both"/>
              <w:rPr>
                <w:rFonts w:ascii="Times New Roman" w:hAnsi="Times New Roman" w:cs="Times New Roman"/>
                <w:szCs w:val="22"/>
              </w:rPr>
            </w:pPr>
          </w:p>
        </w:tc>
        <w:tc>
          <w:tcPr>
            <w:tcW w:w="1228" w:type="dxa"/>
          </w:tcPr>
          <w:p w:rsidR="00235024" w:rsidRPr="008E0F84" w:rsidRDefault="00235024" w:rsidP="00053F4E">
            <w:pPr>
              <w:tabs>
                <w:tab w:val="decimal" w:pos="622"/>
                <w:tab w:val="decimal" w:pos="870"/>
              </w:tabs>
              <w:spacing w:after="0" w:line="240" w:lineRule="atLeast"/>
              <w:ind w:left="72" w:right="-25"/>
              <w:jc w:val="both"/>
              <w:rPr>
                <w:rFonts w:ascii="Times New Roman" w:hAnsi="Times New Roman" w:cs="Times New Roman"/>
                <w:szCs w:val="22"/>
              </w:rPr>
            </w:pPr>
          </w:p>
        </w:tc>
      </w:tr>
      <w:tr w:rsidR="00235024" w:rsidRPr="008E0F84" w:rsidTr="003A728E">
        <w:tc>
          <w:tcPr>
            <w:tcW w:w="3926" w:type="dxa"/>
            <w:shd w:val="clear" w:color="auto" w:fill="auto"/>
          </w:tcPr>
          <w:p w:rsidR="00235024" w:rsidRPr="008E0F84" w:rsidRDefault="00235024" w:rsidP="00053F4E">
            <w:pPr>
              <w:spacing w:after="0" w:line="240" w:lineRule="atLeast"/>
              <w:ind w:left="522" w:right="-25"/>
              <w:jc w:val="both"/>
              <w:rPr>
                <w:rFonts w:ascii="Times New Roman" w:hAnsi="Times New Roman" w:cs="Times New Roman"/>
                <w:szCs w:val="22"/>
                <w:cs/>
              </w:rPr>
            </w:pPr>
            <w:proofErr w:type="spellStart"/>
            <w:r w:rsidRPr="008E0F84">
              <w:rPr>
                <w:rFonts w:ascii="Times New Roman" w:hAnsi="Times New Roman" w:cs="Times New Roman"/>
                <w:szCs w:val="22"/>
              </w:rPr>
              <w:t>Sathaporn</w:t>
            </w:r>
            <w:proofErr w:type="spellEnd"/>
            <w:r w:rsidRPr="008E0F84">
              <w:rPr>
                <w:rFonts w:ascii="Times New Roman" w:hAnsi="Times New Roman" w:cs="Times New Roman"/>
                <w:szCs w:val="22"/>
              </w:rPr>
              <w:t xml:space="preserve"> </w:t>
            </w:r>
            <w:proofErr w:type="spellStart"/>
            <w:r w:rsidRPr="008E0F84">
              <w:rPr>
                <w:rFonts w:ascii="Times New Roman" w:hAnsi="Times New Roman" w:cs="Times New Roman"/>
                <w:szCs w:val="22"/>
              </w:rPr>
              <w:t>Tanapat</w:t>
            </w:r>
            <w:proofErr w:type="spellEnd"/>
            <w:r w:rsidRPr="008E0F84">
              <w:rPr>
                <w:rFonts w:ascii="Times New Roman" w:hAnsi="Times New Roman" w:cs="Times New Roman"/>
                <w:szCs w:val="22"/>
              </w:rPr>
              <w:t xml:space="preserve"> Co., Ltd.</w:t>
            </w:r>
          </w:p>
        </w:tc>
        <w:tc>
          <w:tcPr>
            <w:tcW w:w="1350" w:type="dxa"/>
            <w:shd w:val="clear" w:color="auto" w:fill="auto"/>
          </w:tcPr>
          <w:p w:rsidR="00235024"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235024" w:rsidRPr="008E0F84" w:rsidRDefault="00235024"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235024" w:rsidRPr="008E0F84" w:rsidRDefault="002945D5" w:rsidP="005D5143">
            <w:pPr>
              <w:tabs>
                <w:tab w:val="decimal" w:pos="8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1,435</w:t>
            </w:r>
          </w:p>
        </w:tc>
        <w:tc>
          <w:tcPr>
            <w:tcW w:w="270" w:type="dxa"/>
            <w:gridSpan w:val="2"/>
          </w:tcPr>
          <w:p w:rsidR="00235024" w:rsidRPr="008E0F84" w:rsidRDefault="002350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235024" w:rsidRPr="008E0F84" w:rsidRDefault="00235024" w:rsidP="003915C2">
            <w:pPr>
              <w:tabs>
                <w:tab w:val="decimal" w:pos="1017"/>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404</w:t>
            </w:r>
          </w:p>
        </w:tc>
      </w:tr>
      <w:tr w:rsidR="00235024" w:rsidRPr="008E0F84" w:rsidTr="003A728E">
        <w:tc>
          <w:tcPr>
            <w:tcW w:w="3926" w:type="dxa"/>
            <w:shd w:val="clear" w:color="auto" w:fill="auto"/>
          </w:tcPr>
          <w:p w:rsidR="00235024" w:rsidRPr="008E0F84" w:rsidRDefault="00235024" w:rsidP="00053F4E">
            <w:pPr>
              <w:spacing w:after="0" w:line="240" w:lineRule="atLeast"/>
              <w:ind w:left="522" w:right="-25"/>
              <w:jc w:val="both"/>
              <w:rPr>
                <w:rFonts w:ascii="Times New Roman" w:hAnsi="Times New Roman" w:cs="Times New Roman"/>
                <w:szCs w:val="22"/>
              </w:rPr>
            </w:pPr>
            <w:proofErr w:type="spellStart"/>
            <w:r w:rsidRPr="008E0F84">
              <w:rPr>
                <w:rFonts w:ascii="Times New Roman" w:hAnsi="Times New Roman" w:cs="Times New Roman"/>
                <w:szCs w:val="22"/>
              </w:rPr>
              <w:t>Paprapat</w:t>
            </w:r>
            <w:proofErr w:type="spellEnd"/>
            <w:r w:rsidRPr="008E0F84">
              <w:rPr>
                <w:rFonts w:ascii="Times New Roman" w:hAnsi="Times New Roman" w:cs="Times New Roman"/>
                <w:szCs w:val="22"/>
              </w:rPr>
              <w:t xml:space="preserve"> Co., Ltd.</w:t>
            </w:r>
          </w:p>
        </w:tc>
        <w:tc>
          <w:tcPr>
            <w:tcW w:w="1350" w:type="dxa"/>
            <w:shd w:val="clear" w:color="auto" w:fill="auto"/>
          </w:tcPr>
          <w:p w:rsidR="00235024"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235024" w:rsidRPr="008E0F84" w:rsidRDefault="00235024"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235024" w:rsidRPr="008E0F84" w:rsidRDefault="002945D5" w:rsidP="005D5143">
            <w:pPr>
              <w:tabs>
                <w:tab w:val="decimal" w:pos="8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77,998</w:t>
            </w:r>
          </w:p>
        </w:tc>
        <w:tc>
          <w:tcPr>
            <w:tcW w:w="270" w:type="dxa"/>
            <w:gridSpan w:val="2"/>
          </w:tcPr>
          <w:p w:rsidR="00235024" w:rsidRPr="008E0F84" w:rsidRDefault="002350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235024" w:rsidRPr="008E0F84" w:rsidRDefault="00235024" w:rsidP="003915C2">
            <w:pPr>
              <w:tabs>
                <w:tab w:val="decimal" w:pos="1017"/>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98,701</w:t>
            </w:r>
          </w:p>
        </w:tc>
      </w:tr>
      <w:tr w:rsidR="008E0F84" w:rsidRPr="008E0F84" w:rsidTr="003A728E">
        <w:tc>
          <w:tcPr>
            <w:tcW w:w="3926" w:type="dxa"/>
            <w:shd w:val="clear" w:color="auto" w:fill="auto"/>
          </w:tcPr>
          <w:p w:rsidR="008E0F84" w:rsidRPr="008E0F84" w:rsidRDefault="008E0F84"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Asia Biomass Energy</w:t>
            </w:r>
          </w:p>
        </w:tc>
        <w:tc>
          <w:tcPr>
            <w:tcW w:w="1350" w:type="dxa"/>
            <w:shd w:val="clear" w:color="auto" w:fill="auto"/>
          </w:tcPr>
          <w:p w:rsidR="008E0F84" w:rsidRPr="008E0F84" w:rsidRDefault="008E0F84" w:rsidP="00053F4E">
            <w:pPr>
              <w:spacing w:after="0" w:line="240" w:lineRule="atLeast"/>
              <w:ind w:left="72" w:right="-25"/>
              <w:jc w:val="center"/>
              <w:rPr>
                <w:rFonts w:ascii="Times New Roman" w:hAnsi="Times New Roman" w:cs="Times New Roman"/>
                <w:szCs w:val="22"/>
              </w:rPr>
            </w:pPr>
          </w:p>
        </w:tc>
        <w:tc>
          <w:tcPr>
            <w:tcW w:w="260" w:type="dxa"/>
            <w:shd w:val="clear" w:color="auto" w:fill="auto"/>
          </w:tcPr>
          <w:p w:rsidR="008E0F84" w:rsidRPr="008E0F84" w:rsidRDefault="008E0F8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8E0F84" w:rsidRPr="008E0F84" w:rsidRDefault="008E0F84" w:rsidP="00053F4E">
            <w:pPr>
              <w:tabs>
                <w:tab w:val="decimal" w:pos="550"/>
              </w:tabs>
              <w:spacing w:after="0" w:line="240" w:lineRule="atLeast"/>
              <w:ind w:left="72" w:right="-25"/>
              <w:jc w:val="both"/>
              <w:rPr>
                <w:rFonts w:ascii="Times New Roman" w:hAnsi="Times New Roman" w:cs="Times New Roman"/>
                <w:szCs w:val="22"/>
              </w:rPr>
            </w:pPr>
          </w:p>
        </w:tc>
        <w:tc>
          <w:tcPr>
            <w:tcW w:w="270" w:type="dxa"/>
            <w:shd w:val="clear" w:color="auto" w:fill="auto"/>
          </w:tcPr>
          <w:p w:rsidR="008E0F84" w:rsidRPr="008E0F84" w:rsidRDefault="008E0F8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8E0F84" w:rsidRPr="008E0F84" w:rsidRDefault="008E0F84" w:rsidP="005D5143">
            <w:pPr>
              <w:tabs>
                <w:tab w:val="decimal" w:pos="898"/>
              </w:tabs>
              <w:spacing w:after="0" w:line="240" w:lineRule="atLeast"/>
              <w:ind w:left="72" w:right="-25"/>
              <w:jc w:val="both"/>
              <w:rPr>
                <w:rFonts w:ascii="Times New Roman" w:hAnsi="Times New Roman" w:cs="Times New Roman"/>
                <w:szCs w:val="22"/>
              </w:rPr>
            </w:pPr>
          </w:p>
        </w:tc>
        <w:tc>
          <w:tcPr>
            <w:tcW w:w="270" w:type="dxa"/>
            <w:gridSpan w:val="2"/>
          </w:tcPr>
          <w:p w:rsidR="008E0F84" w:rsidRPr="008E0F84" w:rsidRDefault="008E0F8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8E0F84" w:rsidRPr="008E0F84" w:rsidRDefault="008E0F84" w:rsidP="003915C2">
            <w:pPr>
              <w:tabs>
                <w:tab w:val="decimal" w:pos="1017"/>
              </w:tabs>
              <w:spacing w:after="0" w:line="240" w:lineRule="atLeast"/>
              <w:ind w:left="72" w:right="-25"/>
              <w:jc w:val="both"/>
              <w:rPr>
                <w:rFonts w:ascii="Times New Roman" w:hAnsi="Times New Roman" w:cs="Times New Roman"/>
                <w:szCs w:val="22"/>
              </w:rPr>
            </w:pPr>
          </w:p>
        </w:tc>
      </w:tr>
      <w:tr w:rsidR="00235024" w:rsidRPr="008E0F84" w:rsidTr="003A728E">
        <w:tc>
          <w:tcPr>
            <w:tcW w:w="3926" w:type="dxa"/>
            <w:shd w:val="clear" w:color="auto" w:fill="auto"/>
          </w:tcPr>
          <w:p w:rsidR="00235024" w:rsidRPr="008E0F84" w:rsidRDefault="008E0F84" w:rsidP="00053F4E">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235024" w:rsidRPr="008E0F84">
              <w:rPr>
                <w:rFonts w:ascii="Times New Roman" w:hAnsi="Times New Roman" w:cs="Times New Roman"/>
                <w:szCs w:val="22"/>
              </w:rPr>
              <w:t>SDN. BHD.</w:t>
            </w:r>
          </w:p>
        </w:tc>
        <w:tc>
          <w:tcPr>
            <w:tcW w:w="1350" w:type="dxa"/>
            <w:shd w:val="clear" w:color="auto" w:fill="auto"/>
          </w:tcPr>
          <w:p w:rsidR="00235024" w:rsidRPr="008E0F84" w:rsidRDefault="001B4B2B" w:rsidP="00053F4E">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szCs w:val="22"/>
              </w:rPr>
              <w:t>-</w:t>
            </w:r>
          </w:p>
        </w:tc>
        <w:tc>
          <w:tcPr>
            <w:tcW w:w="26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235024" w:rsidRPr="008E0F84" w:rsidRDefault="00235024"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235024" w:rsidRPr="008E0F84" w:rsidRDefault="002945D5"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gridSpan w:val="2"/>
          </w:tcPr>
          <w:p w:rsidR="00235024" w:rsidRPr="008E0F84" w:rsidRDefault="002350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235024" w:rsidRPr="008E0F84" w:rsidRDefault="00235024" w:rsidP="003915C2">
            <w:pPr>
              <w:tabs>
                <w:tab w:val="decimal" w:pos="1017"/>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929</w:t>
            </w:r>
          </w:p>
        </w:tc>
      </w:tr>
      <w:tr w:rsidR="00235024" w:rsidRPr="008E0F84" w:rsidTr="003A728E">
        <w:tc>
          <w:tcPr>
            <w:tcW w:w="3926" w:type="dxa"/>
            <w:shd w:val="clear" w:color="auto" w:fill="auto"/>
          </w:tcPr>
          <w:p w:rsidR="00235024" w:rsidRPr="008E0F84" w:rsidRDefault="005D5143" w:rsidP="005D5143">
            <w:pPr>
              <w:spacing w:after="0" w:line="240" w:lineRule="atLeast"/>
              <w:ind w:left="522" w:right="-25"/>
              <w:jc w:val="both"/>
              <w:rPr>
                <w:rFonts w:ascii="Times New Roman" w:hAnsi="Times New Roman" w:cs="Times New Roman"/>
                <w:szCs w:val="22"/>
              </w:rPr>
            </w:pPr>
            <w:r>
              <w:rPr>
                <w:rFonts w:ascii="Times New Roman" w:hAnsi="Times New Roman" w:cs="Times New Roman"/>
                <w:b/>
                <w:bCs/>
                <w:szCs w:val="22"/>
              </w:rPr>
              <w:t>Other related parties</w:t>
            </w:r>
          </w:p>
        </w:tc>
        <w:tc>
          <w:tcPr>
            <w:tcW w:w="1350" w:type="dxa"/>
            <w:shd w:val="clear" w:color="auto" w:fill="auto"/>
          </w:tcPr>
          <w:p w:rsidR="00235024" w:rsidRPr="008E0F84" w:rsidRDefault="00235024" w:rsidP="00053F4E">
            <w:pPr>
              <w:spacing w:after="0" w:line="240" w:lineRule="atLeast"/>
              <w:ind w:left="72" w:right="-25"/>
              <w:jc w:val="center"/>
              <w:rPr>
                <w:rFonts w:ascii="Times New Roman" w:hAnsi="Times New Roman" w:cs="Times New Roman"/>
                <w:szCs w:val="22"/>
              </w:rPr>
            </w:pPr>
          </w:p>
        </w:tc>
        <w:tc>
          <w:tcPr>
            <w:tcW w:w="26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235024" w:rsidRPr="008E0F84" w:rsidRDefault="00235024" w:rsidP="00053F4E">
            <w:pPr>
              <w:tabs>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235024" w:rsidRPr="008E0F84" w:rsidRDefault="0023502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235024" w:rsidRPr="008E0F84" w:rsidRDefault="00235024" w:rsidP="005D5143">
            <w:pPr>
              <w:tabs>
                <w:tab w:val="decimal" w:pos="898"/>
              </w:tabs>
              <w:spacing w:after="0" w:line="240" w:lineRule="atLeast"/>
              <w:ind w:left="72" w:right="-25"/>
              <w:jc w:val="both"/>
              <w:rPr>
                <w:rFonts w:ascii="Times New Roman" w:hAnsi="Times New Roman" w:cs="Times New Roman"/>
                <w:szCs w:val="22"/>
              </w:rPr>
            </w:pPr>
          </w:p>
        </w:tc>
        <w:tc>
          <w:tcPr>
            <w:tcW w:w="270" w:type="dxa"/>
            <w:gridSpan w:val="2"/>
          </w:tcPr>
          <w:p w:rsidR="00235024" w:rsidRPr="008E0F84" w:rsidRDefault="0023502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235024" w:rsidRPr="008E0F84" w:rsidRDefault="00235024" w:rsidP="003915C2">
            <w:pPr>
              <w:tabs>
                <w:tab w:val="left" w:pos="363"/>
                <w:tab w:val="left" w:pos="629"/>
                <w:tab w:val="decimal" w:pos="1017"/>
              </w:tabs>
              <w:spacing w:after="0" w:line="240" w:lineRule="atLeast"/>
              <w:ind w:left="55" w:right="-25"/>
              <w:jc w:val="both"/>
              <w:rPr>
                <w:rFonts w:ascii="Times New Roman" w:eastAsia="Cordia New" w:hAnsi="Times New Roman" w:cs="Times New Roman"/>
                <w:szCs w:val="22"/>
              </w:rPr>
            </w:pPr>
          </w:p>
        </w:tc>
      </w:tr>
      <w:tr w:rsidR="00C471F7" w:rsidRPr="008E0F84" w:rsidTr="003A728E">
        <w:trPr>
          <w:trHeight w:val="74"/>
        </w:trPr>
        <w:tc>
          <w:tcPr>
            <w:tcW w:w="3926" w:type="dxa"/>
            <w:shd w:val="clear" w:color="auto" w:fill="auto"/>
          </w:tcPr>
          <w:p w:rsidR="00C471F7" w:rsidRPr="008E0F84" w:rsidRDefault="00C471F7" w:rsidP="00053F4E">
            <w:pPr>
              <w:spacing w:after="0" w:line="240" w:lineRule="atLeast"/>
              <w:ind w:left="522" w:right="-25"/>
              <w:jc w:val="both"/>
              <w:rPr>
                <w:rFonts w:ascii="Times New Roman" w:hAnsi="Times New Roman" w:cs="Times New Roman"/>
                <w:szCs w:val="22"/>
              </w:rPr>
            </w:pPr>
            <w:proofErr w:type="spellStart"/>
            <w:r w:rsidRPr="008E0F84">
              <w:rPr>
                <w:rFonts w:ascii="Times New Roman" w:hAnsi="Times New Roman" w:cs="Times New Roman"/>
                <w:szCs w:val="22"/>
              </w:rPr>
              <w:t>Jinsolid</w:t>
            </w:r>
            <w:proofErr w:type="spellEnd"/>
            <w:r w:rsidRPr="008E0F84">
              <w:rPr>
                <w:rFonts w:ascii="Times New Roman" w:hAnsi="Times New Roman" w:cs="Times New Roman"/>
                <w:szCs w:val="22"/>
              </w:rPr>
              <w:t xml:space="preserve"> SDN. BHD.</w:t>
            </w:r>
          </w:p>
        </w:tc>
        <w:tc>
          <w:tcPr>
            <w:tcW w:w="1350" w:type="dxa"/>
            <w:shd w:val="clear" w:color="auto" w:fill="auto"/>
          </w:tcPr>
          <w:p w:rsidR="00C471F7"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w:t>
            </w:r>
          </w:p>
        </w:tc>
        <w:tc>
          <w:tcPr>
            <w:tcW w:w="260" w:type="dxa"/>
            <w:shd w:val="clear" w:color="auto" w:fill="auto"/>
          </w:tcPr>
          <w:p w:rsidR="00C471F7" w:rsidRPr="008E0F84" w:rsidRDefault="00C471F7"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C471F7" w:rsidRPr="008E0F84" w:rsidRDefault="00C471F7"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95</w:t>
            </w:r>
          </w:p>
        </w:tc>
        <w:tc>
          <w:tcPr>
            <w:tcW w:w="270" w:type="dxa"/>
            <w:shd w:val="clear" w:color="auto" w:fill="auto"/>
          </w:tcPr>
          <w:p w:rsidR="00C471F7" w:rsidRPr="008E0F84" w:rsidRDefault="00C471F7"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C471F7" w:rsidRPr="008E0F84" w:rsidRDefault="002945D5" w:rsidP="005D5143">
            <w:pPr>
              <w:tabs>
                <w:tab w:val="decimal" w:pos="8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w:t>
            </w:r>
          </w:p>
        </w:tc>
        <w:tc>
          <w:tcPr>
            <w:tcW w:w="270" w:type="dxa"/>
            <w:gridSpan w:val="2"/>
          </w:tcPr>
          <w:p w:rsidR="00C471F7" w:rsidRPr="008E0F84" w:rsidRDefault="00C471F7"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C471F7" w:rsidRPr="008E0F84" w:rsidRDefault="00C471F7" w:rsidP="003915C2">
            <w:pPr>
              <w:tabs>
                <w:tab w:val="decimal" w:pos="1017"/>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95</w:t>
            </w:r>
          </w:p>
        </w:tc>
      </w:tr>
      <w:tr w:rsidR="001B4B2B" w:rsidRPr="008E0F84" w:rsidTr="003A728E">
        <w:tc>
          <w:tcPr>
            <w:tcW w:w="3926" w:type="dxa"/>
            <w:shd w:val="clear" w:color="auto" w:fill="auto"/>
          </w:tcPr>
          <w:p w:rsidR="001B4B2B" w:rsidRPr="008E0F84" w:rsidRDefault="001B4B2B"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AJ Biomass SDN. BHD</w:t>
            </w:r>
          </w:p>
        </w:tc>
        <w:tc>
          <w:tcPr>
            <w:tcW w:w="1350" w:type="dxa"/>
            <w:shd w:val="clear" w:color="auto" w:fill="auto"/>
          </w:tcPr>
          <w:p w:rsidR="001B4B2B"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w:t>
            </w: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1B4B2B" w:rsidRPr="008E0F84" w:rsidRDefault="001B4B2B"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1B4B2B" w:rsidRPr="008E0F84" w:rsidRDefault="002945D5"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228" w:type="dxa"/>
          </w:tcPr>
          <w:p w:rsidR="001B4B2B" w:rsidRPr="008E0F84" w:rsidRDefault="001B4B2B" w:rsidP="00053F4E">
            <w:pPr>
              <w:tabs>
                <w:tab w:val="decimal" w:pos="538"/>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r>
      <w:tr w:rsidR="00C837B6" w:rsidRPr="008E0F84" w:rsidTr="003A728E">
        <w:tc>
          <w:tcPr>
            <w:tcW w:w="3926" w:type="dxa"/>
            <w:shd w:val="clear" w:color="auto" w:fill="auto"/>
          </w:tcPr>
          <w:p w:rsidR="00C837B6" w:rsidRPr="008E0F84" w:rsidRDefault="00C837B6"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Asia Green Energy Public</w:t>
            </w:r>
          </w:p>
        </w:tc>
        <w:tc>
          <w:tcPr>
            <w:tcW w:w="1350" w:type="dxa"/>
            <w:shd w:val="clear" w:color="auto" w:fill="auto"/>
          </w:tcPr>
          <w:p w:rsidR="00C837B6" w:rsidRPr="008E0F84" w:rsidRDefault="00C837B6"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C837B6" w:rsidRPr="008E0F84" w:rsidRDefault="00C837B6"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C837B6" w:rsidRPr="008E0F84" w:rsidRDefault="00C837B6" w:rsidP="00053F4E">
            <w:pPr>
              <w:tabs>
                <w:tab w:val="decimal" w:pos="550"/>
              </w:tabs>
              <w:spacing w:after="0" w:line="240" w:lineRule="atLeast"/>
              <w:ind w:left="72" w:right="-25"/>
              <w:jc w:val="both"/>
              <w:rPr>
                <w:rFonts w:ascii="Times New Roman" w:hAnsi="Times New Roman" w:cs="Times New Roman"/>
                <w:szCs w:val="22"/>
              </w:rPr>
            </w:pPr>
          </w:p>
        </w:tc>
        <w:tc>
          <w:tcPr>
            <w:tcW w:w="270" w:type="dxa"/>
            <w:shd w:val="clear" w:color="auto" w:fill="auto"/>
          </w:tcPr>
          <w:p w:rsidR="00C837B6" w:rsidRPr="008E0F84" w:rsidRDefault="00C837B6"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C837B6" w:rsidRPr="008E0F84" w:rsidRDefault="00C837B6" w:rsidP="005D5143">
            <w:pPr>
              <w:tabs>
                <w:tab w:val="decimal" w:pos="898"/>
              </w:tabs>
              <w:spacing w:after="0" w:line="240" w:lineRule="atLeast"/>
              <w:ind w:left="72" w:right="-25"/>
              <w:jc w:val="center"/>
              <w:rPr>
                <w:rFonts w:ascii="Times New Roman" w:hAnsi="Times New Roman" w:cs="Times New Roman"/>
                <w:szCs w:val="22"/>
              </w:rPr>
            </w:pPr>
          </w:p>
        </w:tc>
        <w:tc>
          <w:tcPr>
            <w:tcW w:w="270" w:type="dxa"/>
            <w:gridSpan w:val="2"/>
          </w:tcPr>
          <w:p w:rsidR="00C837B6" w:rsidRPr="008E0F84" w:rsidRDefault="00C837B6" w:rsidP="00053F4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228" w:type="dxa"/>
          </w:tcPr>
          <w:p w:rsidR="00C837B6" w:rsidRPr="008E0F84" w:rsidRDefault="00C837B6" w:rsidP="00053F4E">
            <w:pPr>
              <w:tabs>
                <w:tab w:val="decimal" w:pos="538"/>
              </w:tabs>
              <w:spacing w:after="0" w:line="240" w:lineRule="atLeast"/>
              <w:ind w:left="72" w:right="-25"/>
              <w:jc w:val="both"/>
              <w:rPr>
                <w:rFonts w:ascii="Times New Roman" w:hAnsi="Times New Roman" w:cs="Times New Roman"/>
                <w:szCs w:val="22"/>
              </w:rPr>
            </w:pPr>
          </w:p>
        </w:tc>
      </w:tr>
      <w:tr w:rsidR="001B4B2B" w:rsidRPr="008E0F84" w:rsidTr="003A728E">
        <w:tc>
          <w:tcPr>
            <w:tcW w:w="3926" w:type="dxa"/>
            <w:shd w:val="clear" w:color="auto" w:fill="auto"/>
          </w:tcPr>
          <w:p w:rsidR="001B4B2B" w:rsidRPr="008E0F84" w:rsidRDefault="00C837B6"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 xml:space="preserve">  </w:t>
            </w:r>
            <w:r w:rsidR="001B4B2B" w:rsidRPr="008E0F84">
              <w:rPr>
                <w:rFonts w:ascii="Times New Roman" w:hAnsi="Times New Roman" w:cs="Times New Roman"/>
                <w:szCs w:val="22"/>
              </w:rPr>
              <w:t>Co., Ltd.</w:t>
            </w:r>
          </w:p>
        </w:tc>
        <w:tc>
          <w:tcPr>
            <w:tcW w:w="1350" w:type="dxa"/>
            <w:shd w:val="clear" w:color="auto" w:fill="auto"/>
          </w:tcPr>
          <w:p w:rsidR="001B4B2B"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5,541</w:t>
            </w: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1B4B2B" w:rsidRPr="008E0F84" w:rsidRDefault="001B4B2B" w:rsidP="00053F4E">
            <w:pPr>
              <w:tabs>
                <w:tab w:val="decimal" w:pos="55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1B4B2B" w:rsidRPr="008E0F84" w:rsidRDefault="002945D5" w:rsidP="005D5143">
            <w:pPr>
              <w:tabs>
                <w:tab w:val="decimal" w:pos="89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5,542</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1B4B2B" w:rsidRPr="008E0F84" w:rsidRDefault="001B4B2B" w:rsidP="00053F4E">
            <w:pPr>
              <w:tabs>
                <w:tab w:val="decimal" w:pos="538"/>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C471F7" w:rsidRPr="008E0F84" w:rsidTr="003A728E">
        <w:tc>
          <w:tcPr>
            <w:tcW w:w="3926" w:type="dxa"/>
            <w:shd w:val="clear" w:color="auto" w:fill="auto"/>
          </w:tcPr>
          <w:p w:rsidR="00C471F7" w:rsidRPr="008E0F84" w:rsidRDefault="00C471F7"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Transport Co., Ltd.</w:t>
            </w:r>
          </w:p>
        </w:tc>
        <w:tc>
          <w:tcPr>
            <w:tcW w:w="1350" w:type="dxa"/>
            <w:shd w:val="clear" w:color="auto" w:fill="auto"/>
          </w:tcPr>
          <w:p w:rsidR="00C471F7"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199</w:t>
            </w:r>
          </w:p>
        </w:tc>
        <w:tc>
          <w:tcPr>
            <w:tcW w:w="260" w:type="dxa"/>
            <w:shd w:val="clear" w:color="auto" w:fill="auto"/>
          </w:tcPr>
          <w:p w:rsidR="00C471F7" w:rsidRPr="008E0F84" w:rsidRDefault="00C471F7"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87" w:type="dxa"/>
            <w:shd w:val="clear" w:color="auto" w:fill="auto"/>
          </w:tcPr>
          <w:p w:rsidR="00C471F7" w:rsidRPr="008E0F84" w:rsidRDefault="00C471F7"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125</w:t>
            </w:r>
          </w:p>
        </w:tc>
        <w:tc>
          <w:tcPr>
            <w:tcW w:w="270" w:type="dxa"/>
            <w:shd w:val="clear" w:color="auto" w:fill="auto"/>
          </w:tcPr>
          <w:p w:rsidR="00C471F7" w:rsidRPr="008E0F84" w:rsidRDefault="00C471F7"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242" w:type="dxa"/>
            <w:gridSpan w:val="2"/>
          </w:tcPr>
          <w:p w:rsidR="00C471F7" w:rsidRPr="008E0F84" w:rsidRDefault="002945D5"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gridSpan w:val="2"/>
          </w:tcPr>
          <w:p w:rsidR="00C471F7" w:rsidRPr="008E0F84" w:rsidRDefault="00C471F7"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28" w:type="dxa"/>
          </w:tcPr>
          <w:p w:rsidR="00C471F7" w:rsidRPr="008E0F84" w:rsidRDefault="00C471F7" w:rsidP="00053F4E">
            <w:pPr>
              <w:tabs>
                <w:tab w:val="decimal" w:pos="538"/>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C471F7" w:rsidRPr="008E0F84" w:rsidTr="003A728E">
        <w:tc>
          <w:tcPr>
            <w:tcW w:w="3926" w:type="dxa"/>
            <w:shd w:val="clear" w:color="auto" w:fill="auto"/>
            <w:vAlign w:val="bottom"/>
          </w:tcPr>
          <w:p w:rsidR="00C471F7" w:rsidRPr="008E0F84" w:rsidRDefault="00C471F7"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tcPr>
          <w:p w:rsidR="00C471F7" w:rsidRPr="008E0F84" w:rsidRDefault="002945D5" w:rsidP="00053F4E">
            <w:pPr>
              <w:tabs>
                <w:tab w:val="decimal" w:pos="870"/>
              </w:tabs>
              <w:spacing w:after="0" w:line="240" w:lineRule="atLeast"/>
              <w:ind w:left="72" w:right="-25"/>
              <w:jc w:val="both"/>
              <w:rPr>
                <w:rFonts w:ascii="Times New Roman" w:eastAsia="Cordia New" w:hAnsi="Times New Roman" w:cs="Times New Roman"/>
                <w:b/>
                <w:bCs/>
                <w:szCs w:val="22"/>
              </w:rPr>
            </w:pPr>
            <w:r>
              <w:rPr>
                <w:rFonts w:ascii="Times New Roman" w:eastAsia="Cordia New" w:hAnsi="Times New Roman" w:cs="Times New Roman"/>
                <w:b/>
                <w:bCs/>
                <w:szCs w:val="22"/>
              </w:rPr>
              <w:t>5,854</w:t>
            </w:r>
          </w:p>
        </w:tc>
        <w:tc>
          <w:tcPr>
            <w:tcW w:w="260" w:type="dxa"/>
            <w:shd w:val="clear" w:color="auto" w:fill="auto"/>
          </w:tcPr>
          <w:p w:rsidR="00C471F7" w:rsidRPr="008E0F84" w:rsidRDefault="00C471F7" w:rsidP="00053F4E">
            <w:pPr>
              <w:tabs>
                <w:tab w:val="decimal" w:pos="870"/>
              </w:tabs>
              <w:spacing w:after="0" w:line="240" w:lineRule="atLeast"/>
              <w:ind w:left="72" w:right="-25"/>
              <w:jc w:val="both"/>
              <w:rPr>
                <w:rFonts w:ascii="Times New Roman" w:hAnsi="Times New Roman" w:cs="Times New Roman"/>
                <w:b/>
                <w:bCs/>
                <w:szCs w:val="22"/>
                <w:cs/>
              </w:rPr>
            </w:pPr>
          </w:p>
        </w:tc>
        <w:tc>
          <w:tcPr>
            <w:tcW w:w="1287" w:type="dxa"/>
            <w:tcBorders>
              <w:top w:val="single" w:sz="4" w:space="0" w:color="auto"/>
              <w:bottom w:val="double" w:sz="4" w:space="0" w:color="auto"/>
            </w:tcBorders>
            <w:shd w:val="clear" w:color="auto" w:fill="auto"/>
          </w:tcPr>
          <w:p w:rsidR="00C471F7" w:rsidRPr="008E0F84" w:rsidRDefault="00C471F7" w:rsidP="00053F4E">
            <w:pPr>
              <w:tabs>
                <w:tab w:val="decimal" w:pos="870"/>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220</w:t>
            </w:r>
          </w:p>
        </w:tc>
        <w:tc>
          <w:tcPr>
            <w:tcW w:w="270" w:type="dxa"/>
            <w:shd w:val="clear" w:color="auto" w:fill="auto"/>
          </w:tcPr>
          <w:p w:rsidR="00C471F7" w:rsidRPr="008E0F84" w:rsidRDefault="00C471F7" w:rsidP="00053F4E">
            <w:pPr>
              <w:tabs>
                <w:tab w:val="decimal" w:pos="870"/>
              </w:tabs>
              <w:spacing w:after="0" w:line="240" w:lineRule="atLeast"/>
              <w:ind w:left="72" w:right="-25"/>
              <w:jc w:val="both"/>
              <w:rPr>
                <w:rFonts w:ascii="Times New Roman" w:hAnsi="Times New Roman" w:cs="Times New Roman"/>
                <w:b/>
                <w:bCs/>
                <w:szCs w:val="22"/>
                <w:cs/>
              </w:rPr>
            </w:pPr>
          </w:p>
        </w:tc>
        <w:tc>
          <w:tcPr>
            <w:tcW w:w="1242" w:type="dxa"/>
            <w:gridSpan w:val="2"/>
            <w:tcBorders>
              <w:top w:val="single" w:sz="4" w:space="0" w:color="auto"/>
              <w:bottom w:val="double" w:sz="4" w:space="0" w:color="auto"/>
            </w:tcBorders>
          </w:tcPr>
          <w:p w:rsidR="00C471F7" w:rsidRPr="005D5143" w:rsidRDefault="002945D5" w:rsidP="005D5143">
            <w:pPr>
              <w:tabs>
                <w:tab w:val="decimal" w:pos="898"/>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85,072</w:t>
            </w:r>
          </w:p>
        </w:tc>
        <w:tc>
          <w:tcPr>
            <w:tcW w:w="270" w:type="dxa"/>
            <w:gridSpan w:val="2"/>
          </w:tcPr>
          <w:p w:rsidR="00C471F7" w:rsidRPr="008E0F84" w:rsidRDefault="00C471F7" w:rsidP="00053F4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228" w:type="dxa"/>
            <w:tcBorders>
              <w:top w:val="single" w:sz="4" w:space="0" w:color="auto"/>
              <w:bottom w:val="double" w:sz="4" w:space="0" w:color="auto"/>
            </w:tcBorders>
          </w:tcPr>
          <w:p w:rsidR="00C471F7" w:rsidRPr="008E0F84" w:rsidRDefault="00C471F7" w:rsidP="003915C2">
            <w:pPr>
              <w:tabs>
                <w:tab w:val="decimal" w:pos="1017"/>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100,129</w:t>
            </w:r>
          </w:p>
        </w:tc>
      </w:tr>
    </w:tbl>
    <w:p w:rsidR="007C5176" w:rsidRPr="008E0F84" w:rsidRDefault="007C5176" w:rsidP="00053F4E">
      <w:pPr>
        <w:pStyle w:val="BodyText"/>
        <w:ind w:left="539" w:right="-25" w:firstLine="0"/>
        <w:jc w:val="both"/>
        <w:rPr>
          <w:rFonts w:ascii="Times New Roman" w:hAnsi="Times New Roman" w:cs="Times New Roman"/>
          <w:sz w:val="22"/>
          <w:szCs w:val="28"/>
        </w:rPr>
      </w:pPr>
    </w:p>
    <w:p w:rsidR="003A728E" w:rsidRDefault="003A728E">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9E09EF" w:rsidRPr="008E0F84" w:rsidRDefault="004636D8" w:rsidP="00053F4E">
      <w:pPr>
        <w:spacing w:after="0" w:line="240" w:lineRule="auto"/>
        <w:ind w:left="567" w:right="-25"/>
        <w:jc w:val="both"/>
        <w:rPr>
          <w:rFonts w:ascii="Times New Roman" w:hAnsi="Times New Roman" w:cs="Times New Roman"/>
          <w:b/>
          <w:bCs/>
          <w:i/>
          <w:iCs/>
          <w:szCs w:val="22"/>
        </w:rPr>
      </w:pPr>
      <w:r w:rsidRPr="008E0F84">
        <w:rPr>
          <w:rFonts w:ascii="Times New Roman" w:hAnsi="Times New Roman" w:cs="Times New Roman"/>
          <w:b/>
          <w:bCs/>
          <w:i/>
          <w:iCs/>
          <w:szCs w:val="22"/>
        </w:rPr>
        <w:lastRenderedPageBreak/>
        <w:t>Other current payable</w:t>
      </w:r>
      <w:r w:rsidR="00A37512">
        <w:rPr>
          <w:rFonts w:ascii="Times New Roman" w:hAnsi="Times New Roman" w:cs="Times New Roman"/>
          <w:b/>
          <w:bCs/>
          <w:i/>
          <w:iCs/>
          <w:szCs w:val="22"/>
        </w:rPr>
        <w:t xml:space="preserve">s </w:t>
      </w:r>
      <w:r w:rsidR="009934AD">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9934AD">
        <w:rPr>
          <w:rFonts w:ascii="Times New Roman" w:hAnsi="Times New Roman" w:cs="Times New Roman"/>
          <w:b/>
          <w:bCs/>
          <w:i/>
          <w:iCs/>
          <w:szCs w:val="22"/>
        </w:rPr>
        <w:t xml:space="preserve"> parties</w:t>
      </w:r>
    </w:p>
    <w:p w:rsidR="004636D8" w:rsidRPr="008E0F84" w:rsidRDefault="004636D8" w:rsidP="00053F4E">
      <w:pPr>
        <w:pStyle w:val="BodyText"/>
        <w:ind w:left="539" w:right="-25" w:firstLine="0"/>
        <w:jc w:val="both"/>
        <w:rPr>
          <w:rFonts w:ascii="Times New Roman" w:hAnsi="Times New Roman" w:cs="Times New Roman"/>
          <w:sz w:val="22"/>
          <w:szCs w:val="28"/>
        </w:rPr>
      </w:pPr>
    </w:p>
    <w:tbl>
      <w:tblPr>
        <w:tblW w:w="9893" w:type="dxa"/>
        <w:tblInd w:w="18" w:type="dxa"/>
        <w:tblLayout w:type="fixed"/>
        <w:tblLook w:val="01E0" w:firstRow="1" w:lastRow="1" w:firstColumn="1" w:lastColumn="1" w:noHBand="0" w:noVBand="0"/>
      </w:tblPr>
      <w:tblGrid>
        <w:gridCol w:w="3634"/>
        <w:gridCol w:w="1350"/>
        <w:gridCol w:w="260"/>
        <w:gridCol w:w="1367"/>
        <w:gridCol w:w="270"/>
        <w:gridCol w:w="1289"/>
        <w:gridCol w:w="44"/>
        <w:gridCol w:w="216"/>
        <w:gridCol w:w="54"/>
        <w:gridCol w:w="1409"/>
      </w:tblGrid>
      <w:tr w:rsidR="00235024" w:rsidRPr="008E0F84" w:rsidTr="008E0F84">
        <w:tc>
          <w:tcPr>
            <w:tcW w:w="3634" w:type="dxa"/>
          </w:tcPr>
          <w:p w:rsidR="00235024" w:rsidRPr="008E0F84" w:rsidRDefault="00235024" w:rsidP="00053F4E">
            <w:pPr>
              <w:spacing w:after="0" w:line="240" w:lineRule="atLeast"/>
              <w:ind w:left="522" w:right="-25"/>
              <w:jc w:val="center"/>
              <w:rPr>
                <w:rFonts w:ascii="Times New Roman" w:hAnsi="Times New Roman" w:cs="Times New Roman"/>
                <w:szCs w:val="22"/>
              </w:rPr>
            </w:pPr>
          </w:p>
        </w:tc>
        <w:tc>
          <w:tcPr>
            <w:tcW w:w="2977" w:type="dxa"/>
            <w:gridSpan w:val="3"/>
          </w:tcPr>
          <w:p w:rsidR="00235024" w:rsidRPr="008E0F84" w:rsidRDefault="00235024"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235024" w:rsidRPr="008E0F84" w:rsidRDefault="0023502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3012" w:type="dxa"/>
            <w:gridSpan w:val="5"/>
          </w:tcPr>
          <w:p w:rsidR="00235024" w:rsidRPr="008E0F84" w:rsidRDefault="00235024"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35024" w:rsidRPr="008E0F84" w:rsidTr="008E0F84">
        <w:trPr>
          <w:trHeight w:val="315"/>
        </w:trPr>
        <w:tc>
          <w:tcPr>
            <w:tcW w:w="3634" w:type="dxa"/>
            <w:shd w:val="clear" w:color="auto" w:fill="auto"/>
          </w:tcPr>
          <w:p w:rsidR="00235024" w:rsidRPr="008E0F84" w:rsidRDefault="00235024"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8E0F84" w:rsidRDefault="00EA7535"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235024" w:rsidRPr="008E0F84">
              <w:rPr>
                <w:rFonts w:ascii="Times New Roman" w:hAnsi="Times New Roman" w:cs="Times New Roman"/>
                <w:szCs w:val="22"/>
              </w:rPr>
              <w:br/>
              <w:t>2020</w:t>
            </w:r>
          </w:p>
        </w:tc>
        <w:tc>
          <w:tcPr>
            <w:tcW w:w="260" w:type="dxa"/>
            <w:shd w:val="clear" w:color="auto" w:fill="auto"/>
          </w:tcPr>
          <w:p w:rsidR="00235024" w:rsidRPr="008E0F84"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235024" w:rsidRPr="008E0F84" w:rsidRDefault="0023502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shd w:val="clear" w:color="auto" w:fill="auto"/>
          </w:tcPr>
          <w:p w:rsidR="00235024" w:rsidRPr="008E0F84" w:rsidRDefault="0023502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EA7535" w:rsidRDefault="00EA7535"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p w:rsidR="00235024" w:rsidRPr="008E0F84" w:rsidRDefault="00235024"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 xml:space="preserve"> 2020</w:t>
            </w:r>
          </w:p>
        </w:tc>
        <w:tc>
          <w:tcPr>
            <w:tcW w:w="260" w:type="dxa"/>
            <w:gridSpan w:val="2"/>
          </w:tcPr>
          <w:p w:rsidR="00235024" w:rsidRPr="008E0F84" w:rsidRDefault="00235024" w:rsidP="00053F4E">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235024" w:rsidRPr="008E0F84" w:rsidRDefault="00235024" w:rsidP="00053F4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235024" w:rsidRPr="008E0F84" w:rsidTr="008E0F84">
        <w:tc>
          <w:tcPr>
            <w:tcW w:w="3634" w:type="dxa"/>
            <w:shd w:val="clear" w:color="auto" w:fill="auto"/>
          </w:tcPr>
          <w:p w:rsidR="00235024" w:rsidRPr="008E0F84" w:rsidRDefault="00235024"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59" w:type="dxa"/>
            <w:gridSpan w:val="9"/>
            <w:shd w:val="clear" w:color="auto" w:fill="auto"/>
          </w:tcPr>
          <w:p w:rsidR="00235024" w:rsidRPr="008E0F84" w:rsidRDefault="00235024" w:rsidP="00053F4E">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F3DA4" w:rsidRPr="008E0F84" w:rsidTr="008E0F84">
        <w:tc>
          <w:tcPr>
            <w:tcW w:w="9893" w:type="dxa"/>
            <w:gridSpan w:val="10"/>
            <w:shd w:val="clear" w:color="auto" w:fill="auto"/>
          </w:tcPr>
          <w:p w:rsidR="004F3DA4" w:rsidRPr="008E0F84" w:rsidRDefault="004F3DA4" w:rsidP="00053F4E">
            <w:pPr>
              <w:spacing w:after="0" w:line="240" w:lineRule="atLeast"/>
              <w:ind w:left="522" w:right="-25"/>
              <w:jc w:val="both"/>
              <w:rPr>
                <w:rFonts w:ascii="Times New Roman" w:hAnsi="Times New Roman" w:cs="Times New Roman"/>
                <w:i/>
                <w:iCs/>
                <w:szCs w:val="22"/>
              </w:rPr>
            </w:pPr>
            <w:r w:rsidRPr="008E0F84">
              <w:rPr>
                <w:rFonts w:ascii="Times New Roman" w:hAnsi="Times New Roman" w:cs="Times New Roman"/>
                <w:b/>
                <w:bCs/>
                <w:i/>
                <w:iCs/>
                <w:szCs w:val="22"/>
              </w:rPr>
              <w:t xml:space="preserve">Other </w:t>
            </w:r>
            <w:r w:rsidR="00D63417" w:rsidRPr="008E0F84">
              <w:rPr>
                <w:rFonts w:ascii="Times New Roman" w:hAnsi="Times New Roman" w:cs="Times New Roman"/>
                <w:b/>
                <w:bCs/>
                <w:i/>
                <w:iCs/>
                <w:szCs w:val="22"/>
              </w:rPr>
              <w:t xml:space="preserve">current </w:t>
            </w:r>
            <w:r w:rsidRPr="008E0F84">
              <w:rPr>
                <w:rFonts w:ascii="Times New Roman" w:hAnsi="Times New Roman" w:cs="Times New Roman"/>
                <w:b/>
                <w:bCs/>
                <w:i/>
                <w:iCs/>
                <w:szCs w:val="22"/>
              </w:rPr>
              <w:t>payable</w:t>
            </w:r>
            <w:r w:rsidR="00F5111A">
              <w:rPr>
                <w:rFonts w:ascii="Times New Roman" w:hAnsi="Times New Roman" w:cs="Times New Roman"/>
                <w:b/>
                <w:bCs/>
                <w:i/>
                <w:iCs/>
                <w:szCs w:val="22"/>
              </w:rPr>
              <w:t>s</w:t>
            </w:r>
          </w:p>
        </w:tc>
      </w:tr>
      <w:tr w:rsidR="004F3DA4" w:rsidRPr="008E0F84" w:rsidTr="008E0F84">
        <w:tc>
          <w:tcPr>
            <w:tcW w:w="3634" w:type="dxa"/>
            <w:shd w:val="clear" w:color="auto" w:fill="auto"/>
          </w:tcPr>
          <w:p w:rsidR="004F3DA4" w:rsidRPr="008E0F84" w:rsidRDefault="004F3DA4"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Subsidiar</w:t>
            </w:r>
            <w:r w:rsidR="00F5111A">
              <w:rPr>
                <w:rFonts w:ascii="Times New Roman" w:hAnsi="Times New Roman" w:cs="Times New Roman"/>
                <w:b/>
                <w:bCs/>
                <w:szCs w:val="22"/>
              </w:rPr>
              <w:t>y</w:t>
            </w:r>
          </w:p>
        </w:tc>
        <w:tc>
          <w:tcPr>
            <w:tcW w:w="1350" w:type="dxa"/>
            <w:shd w:val="clear" w:color="auto" w:fill="auto"/>
          </w:tcPr>
          <w:p w:rsidR="004F3DA4" w:rsidRPr="008E0F84" w:rsidRDefault="004F3DA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F3DA4" w:rsidRPr="008E0F84"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4F3DA4" w:rsidRPr="008E0F84"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4F3DA4" w:rsidRPr="008E0F84" w:rsidRDefault="004F3DA4" w:rsidP="00053F4E">
            <w:pPr>
              <w:tabs>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F3DA4" w:rsidRPr="008E0F84"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F3DA4" w:rsidRPr="008E0F84" w:rsidRDefault="004F3DA4" w:rsidP="00053F4E">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tcPr>
          <w:p w:rsidR="004F3DA4" w:rsidRPr="008E0F84" w:rsidRDefault="004F3DA4" w:rsidP="00053F4E">
            <w:pPr>
              <w:tabs>
                <w:tab w:val="decimal" w:pos="622"/>
                <w:tab w:val="decimal" w:pos="870"/>
              </w:tabs>
              <w:spacing w:after="0" w:line="240" w:lineRule="atLeast"/>
              <w:ind w:left="72" w:right="-25"/>
              <w:jc w:val="both"/>
              <w:rPr>
                <w:rFonts w:ascii="Times New Roman" w:hAnsi="Times New Roman" w:cs="Times New Roman"/>
                <w:szCs w:val="22"/>
              </w:rPr>
            </w:pPr>
          </w:p>
        </w:tc>
      </w:tr>
      <w:tr w:rsidR="004636D8" w:rsidRPr="008E0F84" w:rsidTr="008E0F84">
        <w:tc>
          <w:tcPr>
            <w:tcW w:w="3634" w:type="dxa"/>
            <w:shd w:val="clear" w:color="auto" w:fill="auto"/>
          </w:tcPr>
          <w:p w:rsidR="004636D8" w:rsidRPr="008E0F84" w:rsidRDefault="004636D8" w:rsidP="00053F4E">
            <w:pPr>
              <w:spacing w:after="0" w:line="240" w:lineRule="atLeast"/>
              <w:ind w:left="522" w:right="-25"/>
              <w:jc w:val="both"/>
              <w:rPr>
                <w:rFonts w:ascii="Times New Roman" w:hAnsi="Times New Roman" w:cs="Times New Roman"/>
                <w:szCs w:val="22"/>
                <w:cs/>
              </w:rPr>
            </w:pPr>
            <w:proofErr w:type="spellStart"/>
            <w:r w:rsidRPr="008E0F84">
              <w:rPr>
                <w:rFonts w:ascii="Times New Roman" w:hAnsi="Times New Roman" w:cs="Times New Roman"/>
                <w:szCs w:val="22"/>
              </w:rPr>
              <w:t>Sathaporn</w:t>
            </w:r>
            <w:proofErr w:type="spellEnd"/>
            <w:r w:rsidRPr="008E0F84">
              <w:rPr>
                <w:rFonts w:ascii="Times New Roman" w:hAnsi="Times New Roman" w:cs="Times New Roman"/>
                <w:szCs w:val="22"/>
              </w:rPr>
              <w:t xml:space="preserve"> </w:t>
            </w:r>
            <w:proofErr w:type="spellStart"/>
            <w:r w:rsidRPr="008E0F84">
              <w:rPr>
                <w:rFonts w:ascii="Times New Roman" w:hAnsi="Times New Roman" w:cs="Times New Roman"/>
                <w:szCs w:val="22"/>
              </w:rPr>
              <w:t>Tanapat</w:t>
            </w:r>
            <w:proofErr w:type="spellEnd"/>
            <w:r w:rsidRPr="008E0F84">
              <w:rPr>
                <w:rFonts w:ascii="Times New Roman" w:hAnsi="Times New Roman" w:cs="Times New Roman"/>
                <w:szCs w:val="22"/>
              </w:rPr>
              <w:t xml:space="preserve"> Co., Ltd.</w:t>
            </w:r>
          </w:p>
        </w:tc>
        <w:tc>
          <w:tcPr>
            <w:tcW w:w="1350" w:type="dxa"/>
            <w:shd w:val="clear" w:color="auto" w:fill="auto"/>
          </w:tcPr>
          <w:p w:rsidR="004636D8" w:rsidRPr="008E0F84" w:rsidRDefault="001B4B2B" w:rsidP="00053F4E">
            <w:pPr>
              <w:spacing w:after="0" w:line="240" w:lineRule="atLeast"/>
              <w:ind w:left="72" w:right="-25"/>
              <w:jc w:val="center"/>
              <w:rPr>
                <w:rFonts w:ascii="Times New Roman" w:hAnsi="Times New Roman" w:cs="Times New Roman"/>
                <w:lang w:val="en-GB"/>
              </w:rPr>
            </w:pPr>
            <w:r w:rsidRPr="008E0F84">
              <w:rPr>
                <w:rFonts w:ascii="Times New Roman" w:hAnsi="Times New Roman" w:cs="Times New Roman"/>
                <w:lang w:val="en-GB"/>
              </w:rPr>
              <w:t>-</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53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3,961</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870"/>
              </w:tabs>
              <w:spacing w:after="0" w:line="240" w:lineRule="atLeast"/>
              <w:ind w:left="72" w:right="-25"/>
              <w:jc w:val="both"/>
              <w:rPr>
                <w:rFonts w:ascii="Times New Roman" w:hAnsi="Times New Roman" w:cs="Times New Roman"/>
                <w:szCs w:val="22"/>
              </w:rPr>
            </w:pPr>
            <w:r w:rsidRPr="008E0F84">
              <w:rPr>
                <w:rFonts w:ascii="Times New Roman" w:hAnsi="Times New Roman" w:cs="Times New Roman"/>
                <w:szCs w:val="22"/>
              </w:rPr>
              <w:t>2,203</w:t>
            </w:r>
          </w:p>
        </w:tc>
      </w:tr>
      <w:tr w:rsidR="004636D8" w:rsidRPr="008E0F84" w:rsidTr="008E0F84">
        <w:tc>
          <w:tcPr>
            <w:tcW w:w="3634" w:type="dxa"/>
            <w:shd w:val="clear" w:color="auto" w:fill="auto"/>
          </w:tcPr>
          <w:p w:rsidR="004636D8" w:rsidRPr="008E0F84" w:rsidRDefault="009934AD" w:rsidP="00053F4E">
            <w:pPr>
              <w:spacing w:after="0" w:line="240" w:lineRule="atLeast"/>
              <w:ind w:left="522" w:right="-25"/>
              <w:jc w:val="both"/>
              <w:rPr>
                <w:rFonts w:ascii="Times New Roman" w:hAnsi="Times New Roman" w:cs="Times New Roman"/>
                <w:szCs w:val="22"/>
              </w:rPr>
            </w:pPr>
            <w:r>
              <w:rPr>
                <w:rFonts w:ascii="Times New Roman" w:hAnsi="Times New Roman" w:cs="Times New Roman"/>
                <w:b/>
                <w:bCs/>
                <w:szCs w:val="22"/>
              </w:rPr>
              <w:t>Other related parties</w:t>
            </w:r>
          </w:p>
        </w:tc>
        <w:tc>
          <w:tcPr>
            <w:tcW w:w="1350" w:type="dxa"/>
            <w:shd w:val="clear" w:color="auto" w:fill="auto"/>
          </w:tcPr>
          <w:p w:rsidR="004636D8" w:rsidRPr="008E0F84"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436"/>
              </w:tabs>
              <w:spacing w:after="0" w:line="240" w:lineRule="atLeast"/>
              <w:ind w:left="-54" w:right="-25"/>
              <w:jc w:val="both"/>
              <w:rPr>
                <w:rFonts w:ascii="Times New Roman" w:hAnsi="Times New Roman" w:cs="Times New Roman"/>
                <w:szCs w:val="22"/>
              </w:rPr>
            </w:pP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4636D8" w:rsidP="00053F4E">
            <w:pPr>
              <w:tabs>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r>
      <w:tr w:rsidR="001B4B2B" w:rsidRPr="008E0F84" w:rsidTr="008E0F84">
        <w:tc>
          <w:tcPr>
            <w:tcW w:w="3634" w:type="dxa"/>
            <w:shd w:val="clear" w:color="auto" w:fill="auto"/>
            <w:vAlign w:val="center"/>
          </w:tcPr>
          <w:p w:rsidR="001B4B2B" w:rsidRPr="008E0F84" w:rsidRDefault="001B4B2B"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Transport Co., Ltd.</w:t>
            </w:r>
          </w:p>
        </w:tc>
        <w:tc>
          <w:tcPr>
            <w:tcW w:w="1350" w:type="dxa"/>
            <w:shd w:val="clear" w:color="auto" w:fill="auto"/>
          </w:tcPr>
          <w:p w:rsidR="001B4B2B"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714</w:t>
            </w: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8E0F84" w:rsidRDefault="001B4B2B" w:rsidP="00053F4E">
            <w:pPr>
              <w:tabs>
                <w:tab w:val="decimal" w:pos="861"/>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575</w:t>
            </w: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1B4B2B"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404</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8E0F84" w:rsidRDefault="001B4B2B"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342</w:t>
            </w:r>
          </w:p>
        </w:tc>
      </w:tr>
      <w:tr w:rsidR="004636D8" w:rsidRPr="008E0F84" w:rsidTr="008E0F84">
        <w:tc>
          <w:tcPr>
            <w:tcW w:w="3634" w:type="dxa"/>
            <w:shd w:val="clear" w:color="auto" w:fill="auto"/>
            <w:vAlign w:val="center"/>
          </w:tcPr>
          <w:p w:rsidR="004636D8" w:rsidRPr="008E0F84" w:rsidRDefault="004636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K.H. Development Co., Ltd.</w:t>
            </w:r>
          </w:p>
        </w:tc>
        <w:tc>
          <w:tcPr>
            <w:tcW w:w="1350" w:type="dxa"/>
            <w:shd w:val="clear" w:color="auto" w:fill="auto"/>
          </w:tcPr>
          <w:p w:rsidR="004636D8"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156</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146</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156</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146</w:t>
            </w:r>
          </w:p>
        </w:tc>
      </w:tr>
      <w:tr w:rsidR="004636D8" w:rsidRPr="008E0F84" w:rsidTr="008E0F84">
        <w:tc>
          <w:tcPr>
            <w:tcW w:w="3634" w:type="dxa"/>
            <w:shd w:val="clear" w:color="auto" w:fill="auto"/>
            <w:vAlign w:val="center"/>
          </w:tcPr>
          <w:p w:rsidR="004636D8" w:rsidRPr="008E0F84" w:rsidRDefault="004636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Marine Logistics Co., Ltd.</w:t>
            </w:r>
          </w:p>
        </w:tc>
        <w:tc>
          <w:tcPr>
            <w:tcW w:w="1350" w:type="dxa"/>
            <w:shd w:val="clear" w:color="auto" w:fill="auto"/>
          </w:tcPr>
          <w:p w:rsidR="004636D8" w:rsidRPr="003A728E" w:rsidRDefault="002945D5" w:rsidP="003A728E">
            <w:pPr>
              <w:spacing w:after="0" w:line="240" w:lineRule="atLeast"/>
              <w:ind w:left="72" w:right="-25"/>
              <w:jc w:val="center"/>
              <w:rPr>
                <w:rFonts w:ascii="Times New Roman" w:hAnsi="Times New Roman" w:cs="Times New Roman"/>
                <w:lang w:val="en-GB"/>
              </w:rPr>
            </w:pPr>
            <w:r w:rsidRPr="003A728E">
              <w:rPr>
                <w:rFonts w:ascii="Times New Roman" w:hAnsi="Times New Roman" w:cs="Times New Roman"/>
                <w:lang w:val="en-GB"/>
              </w:rPr>
              <w:t>-</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179</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3A728E" w:rsidRDefault="002945D5" w:rsidP="003A728E">
            <w:pPr>
              <w:spacing w:after="0" w:line="240" w:lineRule="atLeast"/>
              <w:ind w:left="72" w:right="-25"/>
              <w:jc w:val="center"/>
              <w:rPr>
                <w:rFonts w:ascii="Times New Roman" w:hAnsi="Times New Roman" w:cs="Times New Roman"/>
                <w:cs/>
                <w:lang w:val="en-GB"/>
              </w:rPr>
            </w:pPr>
            <w:r w:rsidRPr="003A728E">
              <w:rPr>
                <w:rFonts w:ascii="Times New Roman" w:hAnsi="Times New Roman" w:cs="Times New Roman"/>
                <w:lang w:val="en-GB"/>
              </w:rPr>
              <w:t>-</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179</w:t>
            </w:r>
          </w:p>
        </w:tc>
      </w:tr>
      <w:tr w:rsidR="00F0718D" w:rsidRPr="008E0F84" w:rsidTr="008E0F84">
        <w:tc>
          <w:tcPr>
            <w:tcW w:w="3634" w:type="dxa"/>
            <w:shd w:val="clear" w:color="auto" w:fill="auto"/>
            <w:vAlign w:val="center"/>
          </w:tcPr>
          <w:p w:rsidR="00F0718D" w:rsidRPr="008E0F84" w:rsidRDefault="00F0718D" w:rsidP="00F0718D">
            <w:pPr>
              <w:spacing w:after="0" w:line="240" w:lineRule="atLeast"/>
              <w:ind w:left="522" w:right="-108"/>
              <w:jc w:val="both"/>
              <w:rPr>
                <w:rFonts w:ascii="Times New Roman" w:hAnsi="Times New Roman" w:cs="Times New Roman"/>
                <w:szCs w:val="22"/>
              </w:rPr>
            </w:pPr>
            <w:r w:rsidRPr="008E0F84">
              <w:rPr>
                <w:rFonts w:ascii="Times New Roman" w:hAnsi="Times New Roman" w:cs="Times New Roman"/>
                <w:szCs w:val="22"/>
              </w:rPr>
              <w:t>Destiny Holding (M) SDN. BHD.</w:t>
            </w:r>
          </w:p>
        </w:tc>
        <w:tc>
          <w:tcPr>
            <w:tcW w:w="1350" w:type="dxa"/>
            <w:shd w:val="clear" w:color="auto" w:fill="auto"/>
          </w:tcPr>
          <w:p w:rsidR="00F0718D" w:rsidRPr="003A728E" w:rsidRDefault="002945D5" w:rsidP="003A728E">
            <w:pPr>
              <w:spacing w:after="0" w:line="240" w:lineRule="atLeast"/>
              <w:ind w:left="72" w:right="-25"/>
              <w:jc w:val="center"/>
              <w:rPr>
                <w:rFonts w:ascii="Times New Roman" w:hAnsi="Times New Roman" w:cs="Times New Roman"/>
                <w:lang w:val="en-GB"/>
              </w:rPr>
            </w:pPr>
            <w:r w:rsidRPr="003A728E">
              <w:rPr>
                <w:rFonts w:ascii="Times New Roman" w:hAnsi="Times New Roman" w:cs="Times New Roman"/>
                <w:lang w:val="en-GB"/>
              </w:rPr>
              <w:t>-</w:t>
            </w:r>
          </w:p>
        </w:tc>
        <w:tc>
          <w:tcPr>
            <w:tcW w:w="260" w:type="dxa"/>
            <w:shd w:val="clear" w:color="auto" w:fill="auto"/>
          </w:tcPr>
          <w:p w:rsidR="00F0718D" w:rsidRPr="008E0F84" w:rsidRDefault="00F0718D" w:rsidP="003067C9">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F0718D" w:rsidRPr="008E0F84" w:rsidRDefault="00F0718D" w:rsidP="003067C9">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20</w:t>
            </w:r>
          </w:p>
        </w:tc>
        <w:tc>
          <w:tcPr>
            <w:tcW w:w="270" w:type="dxa"/>
            <w:shd w:val="clear" w:color="auto" w:fill="auto"/>
          </w:tcPr>
          <w:p w:rsidR="00F0718D" w:rsidRPr="008E0F84" w:rsidRDefault="00F0718D" w:rsidP="003067C9">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F0718D" w:rsidRPr="003A728E" w:rsidRDefault="002945D5" w:rsidP="003A728E">
            <w:pPr>
              <w:spacing w:after="0" w:line="240" w:lineRule="atLeast"/>
              <w:ind w:left="72" w:right="-25"/>
              <w:jc w:val="center"/>
              <w:rPr>
                <w:rFonts w:ascii="Times New Roman" w:hAnsi="Times New Roman" w:cs="Times New Roman"/>
                <w:lang w:val="en-GB"/>
              </w:rPr>
            </w:pPr>
            <w:r w:rsidRPr="003A728E">
              <w:rPr>
                <w:rFonts w:ascii="Times New Roman" w:hAnsi="Times New Roman" w:cs="Times New Roman"/>
                <w:lang w:val="en-GB"/>
              </w:rPr>
              <w:t>-</w:t>
            </w:r>
          </w:p>
        </w:tc>
        <w:tc>
          <w:tcPr>
            <w:tcW w:w="270" w:type="dxa"/>
            <w:gridSpan w:val="2"/>
          </w:tcPr>
          <w:p w:rsidR="00F0718D" w:rsidRPr="008E0F84" w:rsidRDefault="00F0718D" w:rsidP="003067C9">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F0718D" w:rsidRPr="008E0F84" w:rsidRDefault="00F0718D" w:rsidP="003067C9">
            <w:pPr>
              <w:tabs>
                <w:tab w:val="decimal" w:pos="622"/>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4636D8" w:rsidRPr="008E0F84" w:rsidTr="008E0F84">
        <w:tc>
          <w:tcPr>
            <w:tcW w:w="3634" w:type="dxa"/>
            <w:shd w:val="clear" w:color="auto" w:fill="auto"/>
            <w:vAlign w:val="center"/>
          </w:tcPr>
          <w:p w:rsidR="004636D8" w:rsidRPr="008E0F84" w:rsidRDefault="004636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D.T.C. Enterprise Co., Ltd.</w:t>
            </w:r>
          </w:p>
        </w:tc>
        <w:tc>
          <w:tcPr>
            <w:tcW w:w="1350" w:type="dxa"/>
            <w:shd w:val="clear" w:color="auto" w:fill="auto"/>
          </w:tcPr>
          <w:p w:rsidR="004636D8"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16</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2945D5"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622"/>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8E0F84" w:rsidRPr="008E0F84" w:rsidTr="008E0F84">
        <w:tc>
          <w:tcPr>
            <w:tcW w:w="3634" w:type="dxa"/>
            <w:shd w:val="clear" w:color="auto" w:fill="auto"/>
            <w:vAlign w:val="center"/>
          </w:tcPr>
          <w:p w:rsidR="008E0F84" w:rsidRPr="008E0F84" w:rsidRDefault="008E0F84" w:rsidP="00053F4E">
            <w:pPr>
              <w:spacing w:after="0" w:line="240" w:lineRule="atLeast"/>
              <w:ind w:left="522" w:right="-25"/>
              <w:jc w:val="both"/>
              <w:rPr>
                <w:rFonts w:ascii="Times New Roman" w:hAnsi="Times New Roman" w:cs="Times New Roman"/>
                <w:szCs w:val="22"/>
              </w:rPr>
            </w:pPr>
            <w:proofErr w:type="spellStart"/>
            <w:r w:rsidRPr="008E0F84">
              <w:rPr>
                <w:rFonts w:ascii="Times New Roman" w:hAnsi="Times New Roman" w:cs="Times New Roman"/>
                <w:szCs w:val="22"/>
              </w:rPr>
              <w:t>Teck</w:t>
            </w:r>
            <w:proofErr w:type="spellEnd"/>
            <w:r w:rsidRPr="008E0F84">
              <w:rPr>
                <w:rFonts w:ascii="Times New Roman" w:hAnsi="Times New Roman" w:cs="Times New Roman"/>
                <w:szCs w:val="22"/>
              </w:rPr>
              <w:t xml:space="preserve"> </w:t>
            </w:r>
            <w:proofErr w:type="spellStart"/>
            <w:r w:rsidRPr="008E0F84">
              <w:rPr>
                <w:rFonts w:ascii="Times New Roman" w:hAnsi="Times New Roman" w:cs="Times New Roman"/>
                <w:szCs w:val="22"/>
              </w:rPr>
              <w:t>Yien</w:t>
            </w:r>
            <w:proofErr w:type="spellEnd"/>
            <w:r w:rsidRPr="008E0F84">
              <w:rPr>
                <w:rFonts w:ascii="Times New Roman" w:hAnsi="Times New Roman" w:cs="Times New Roman"/>
                <w:szCs w:val="22"/>
                <w:cs/>
              </w:rPr>
              <w:t xml:space="preserve"> </w:t>
            </w:r>
            <w:r w:rsidRPr="008E0F84">
              <w:rPr>
                <w:rFonts w:ascii="Times New Roman" w:hAnsi="Times New Roman" w:cs="Times New Roman"/>
                <w:szCs w:val="22"/>
              </w:rPr>
              <w:t>Construction SDN.</w:t>
            </w:r>
          </w:p>
        </w:tc>
        <w:tc>
          <w:tcPr>
            <w:tcW w:w="1350" w:type="dxa"/>
            <w:shd w:val="clear" w:color="auto" w:fill="auto"/>
          </w:tcPr>
          <w:p w:rsidR="008E0F84" w:rsidRPr="008E0F84" w:rsidRDefault="008E0F84"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8E0F84" w:rsidRPr="008E0F84" w:rsidRDefault="008E0F8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8E0F84" w:rsidRPr="008E0F84" w:rsidRDefault="008E0F84" w:rsidP="00053F4E">
            <w:pPr>
              <w:tabs>
                <w:tab w:val="decimal" w:pos="861"/>
              </w:tabs>
              <w:spacing w:after="0" w:line="240" w:lineRule="atLeast"/>
              <w:ind w:left="-54" w:right="-25"/>
              <w:jc w:val="both"/>
              <w:rPr>
                <w:rFonts w:ascii="Times New Roman" w:hAnsi="Times New Roman" w:cs="Times New Roman"/>
                <w:szCs w:val="22"/>
              </w:rPr>
            </w:pPr>
          </w:p>
        </w:tc>
        <w:tc>
          <w:tcPr>
            <w:tcW w:w="270" w:type="dxa"/>
            <w:shd w:val="clear" w:color="auto" w:fill="auto"/>
          </w:tcPr>
          <w:p w:rsidR="008E0F84" w:rsidRPr="008E0F84" w:rsidRDefault="008E0F84"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8E0F84" w:rsidRPr="008E0F84" w:rsidRDefault="008E0F84" w:rsidP="00053F4E">
            <w:pPr>
              <w:spacing w:after="0" w:line="240" w:lineRule="atLeast"/>
              <w:ind w:left="72" w:right="-25"/>
              <w:jc w:val="center"/>
              <w:rPr>
                <w:rFonts w:ascii="Times New Roman" w:hAnsi="Times New Roman" w:cs="Times New Roman"/>
                <w:szCs w:val="22"/>
              </w:rPr>
            </w:pPr>
          </w:p>
        </w:tc>
        <w:tc>
          <w:tcPr>
            <w:tcW w:w="270" w:type="dxa"/>
            <w:gridSpan w:val="2"/>
          </w:tcPr>
          <w:p w:rsidR="008E0F84" w:rsidRPr="008E0F84" w:rsidRDefault="008E0F84"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8E0F84" w:rsidRPr="008E0F84" w:rsidRDefault="008E0F84" w:rsidP="00053F4E">
            <w:pPr>
              <w:tabs>
                <w:tab w:val="decimal" w:pos="622"/>
              </w:tabs>
              <w:spacing w:after="0" w:line="240" w:lineRule="atLeast"/>
              <w:ind w:left="72" w:right="-25"/>
              <w:jc w:val="both"/>
              <w:rPr>
                <w:rFonts w:ascii="Times New Roman" w:eastAsia="Cordia New" w:hAnsi="Times New Roman" w:cs="Times New Roman"/>
                <w:szCs w:val="22"/>
              </w:rPr>
            </w:pPr>
          </w:p>
        </w:tc>
      </w:tr>
      <w:tr w:rsidR="004636D8" w:rsidRPr="008E0F84" w:rsidTr="008E0F84">
        <w:tc>
          <w:tcPr>
            <w:tcW w:w="3634" w:type="dxa"/>
            <w:shd w:val="clear" w:color="auto" w:fill="auto"/>
            <w:vAlign w:val="center"/>
          </w:tcPr>
          <w:p w:rsidR="004636D8" w:rsidRPr="008E0F84" w:rsidRDefault="008E0F84" w:rsidP="008E0F84">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4636D8" w:rsidRPr="008E0F84">
              <w:rPr>
                <w:rFonts w:ascii="Times New Roman" w:hAnsi="Times New Roman" w:cs="Times New Roman"/>
                <w:szCs w:val="22"/>
              </w:rPr>
              <w:t>BHD.</w:t>
            </w:r>
          </w:p>
        </w:tc>
        <w:tc>
          <w:tcPr>
            <w:tcW w:w="1350" w:type="dxa"/>
            <w:shd w:val="clear" w:color="auto" w:fill="auto"/>
          </w:tcPr>
          <w:p w:rsidR="004636D8" w:rsidRPr="003A728E" w:rsidRDefault="002945D5" w:rsidP="003A728E">
            <w:pPr>
              <w:spacing w:after="0" w:line="240" w:lineRule="atLeast"/>
              <w:ind w:left="72" w:right="-25"/>
              <w:jc w:val="center"/>
              <w:rPr>
                <w:rFonts w:ascii="Times New Roman" w:hAnsi="Times New Roman" w:cs="Times New Roman"/>
                <w:lang w:val="en-GB"/>
              </w:rPr>
            </w:pPr>
            <w:r w:rsidRPr="003A728E">
              <w:rPr>
                <w:rFonts w:ascii="Times New Roman" w:hAnsi="Times New Roman" w:cs="Times New Roman"/>
                <w:lang w:val="en-GB"/>
              </w:rPr>
              <w:t>-</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3</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2945D5"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622"/>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4636D8" w:rsidRPr="008E0F84" w:rsidTr="008E0F84">
        <w:tc>
          <w:tcPr>
            <w:tcW w:w="3634" w:type="dxa"/>
            <w:shd w:val="clear" w:color="auto" w:fill="auto"/>
            <w:vAlign w:val="center"/>
          </w:tcPr>
          <w:p w:rsidR="004636D8" w:rsidRPr="008E0F84" w:rsidRDefault="004636D8"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AJ Biomass SDN. BHD.</w:t>
            </w:r>
          </w:p>
        </w:tc>
        <w:tc>
          <w:tcPr>
            <w:tcW w:w="1350" w:type="dxa"/>
            <w:shd w:val="clear" w:color="auto" w:fill="auto"/>
          </w:tcPr>
          <w:p w:rsidR="004636D8" w:rsidRPr="003A728E" w:rsidRDefault="002945D5" w:rsidP="003A728E">
            <w:pPr>
              <w:spacing w:after="0" w:line="240" w:lineRule="atLeast"/>
              <w:ind w:left="72" w:right="-25"/>
              <w:jc w:val="center"/>
              <w:rPr>
                <w:rFonts w:ascii="Times New Roman" w:hAnsi="Times New Roman" w:cs="Times New Roman"/>
                <w:lang w:val="en-GB"/>
              </w:rPr>
            </w:pPr>
            <w:r w:rsidRPr="003A728E">
              <w:rPr>
                <w:rFonts w:ascii="Times New Roman" w:hAnsi="Times New Roman" w:cs="Times New Roman"/>
                <w:lang w:val="en-GB"/>
              </w:rPr>
              <w:t>-</w:t>
            </w:r>
          </w:p>
        </w:tc>
        <w:tc>
          <w:tcPr>
            <w:tcW w:w="26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4636D8" w:rsidRPr="008E0F84" w:rsidRDefault="004636D8" w:rsidP="00053F4E">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173</w:t>
            </w:r>
          </w:p>
        </w:tc>
        <w:tc>
          <w:tcPr>
            <w:tcW w:w="270" w:type="dxa"/>
            <w:shd w:val="clear" w:color="auto" w:fill="auto"/>
          </w:tcPr>
          <w:p w:rsidR="004636D8" w:rsidRPr="008E0F84" w:rsidRDefault="004636D8"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4636D8" w:rsidRPr="008E0F84" w:rsidRDefault="002945D5" w:rsidP="00053F4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0" w:type="dxa"/>
            <w:gridSpan w:val="2"/>
          </w:tcPr>
          <w:p w:rsidR="004636D8" w:rsidRPr="008E0F84" w:rsidRDefault="004636D8"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4636D8" w:rsidRPr="008E0F84" w:rsidRDefault="004636D8" w:rsidP="00053F4E">
            <w:pPr>
              <w:tabs>
                <w:tab w:val="decimal" w:pos="622"/>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w:t>
            </w:r>
          </w:p>
        </w:tc>
      </w:tr>
      <w:tr w:rsidR="001B4B2B" w:rsidRPr="008E0F84" w:rsidTr="008E0F84">
        <w:tc>
          <w:tcPr>
            <w:tcW w:w="3634" w:type="dxa"/>
            <w:shd w:val="clear" w:color="auto" w:fill="auto"/>
            <w:vAlign w:val="center"/>
          </w:tcPr>
          <w:p w:rsidR="001B4B2B" w:rsidRPr="008E0F84" w:rsidRDefault="001B4B2B" w:rsidP="00745574">
            <w:pPr>
              <w:spacing w:after="0" w:line="240" w:lineRule="atLeast"/>
              <w:ind w:left="522" w:right="-25"/>
              <w:jc w:val="both"/>
              <w:rPr>
                <w:rFonts w:ascii="Times New Roman" w:hAnsi="Times New Roman" w:cs="Times New Roman"/>
                <w:b/>
                <w:bCs/>
                <w:i/>
                <w:iCs/>
                <w:szCs w:val="22"/>
              </w:rPr>
            </w:pPr>
            <w:r w:rsidRPr="008E0F84">
              <w:rPr>
                <w:rFonts w:ascii="Times New Roman" w:hAnsi="Times New Roman" w:cs="Times New Roman"/>
                <w:b/>
                <w:bCs/>
                <w:i/>
                <w:iCs/>
                <w:szCs w:val="22"/>
              </w:rPr>
              <w:t xml:space="preserve">Accrued </w:t>
            </w:r>
            <w:r w:rsidR="00745574">
              <w:rPr>
                <w:rFonts w:ascii="Times New Roman" w:hAnsi="Times New Roman" w:cs="Times New Roman"/>
                <w:b/>
                <w:bCs/>
                <w:i/>
                <w:iCs/>
                <w:szCs w:val="22"/>
              </w:rPr>
              <w:t>expenses</w:t>
            </w:r>
          </w:p>
        </w:tc>
        <w:tc>
          <w:tcPr>
            <w:tcW w:w="1350" w:type="dxa"/>
            <w:shd w:val="clear" w:color="auto" w:fill="auto"/>
          </w:tcPr>
          <w:p w:rsidR="001B4B2B" w:rsidRPr="008E0F84" w:rsidRDefault="001B4B2B" w:rsidP="00053F4E">
            <w:pPr>
              <w:tabs>
                <w:tab w:val="decimal" w:pos="870"/>
              </w:tabs>
              <w:spacing w:after="0" w:line="240" w:lineRule="atLeast"/>
              <w:ind w:left="72" w:right="-25"/>
              <w:jc w:val="center"/>
              <w:rPr>
                <w:rFonts w:ascii="Times New Roman" w:hAnsi="Times New Roman" w:cs="Times New Roman"/>
                <w:szCs w:val="22"/>
              </w:rPr>
            </w:pP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367" w:type="dxa"/>
            <w:shd w:val="clear" w:color="auto" w:fill="auto"/>
            <w:vAlign w:val="center"/>
          </w:tcPr>
          <w:p w:rsidR="001B4B2B" w:rsidRPr="008E0F84" w:rsidRDefault="001B4B2B" w:rsidP="00053F4E">
            <w:pPr>
              <w:tabs>
                <w:tab w:val="decimal" w:pos="861"/>
              </w:tabs>
              <w:spacing w:after="0" w:line="240" w:lineRule="atLeast"/>
              <w:ind w:left="-54" w:right="-25"/>
              <w:jc w:val="center"/>
              <w:rPr>
                <w:rFonts w:ascii="Times New Roman" w:hAnsi="Times New Roman" w:cs="Times New Roman"/>
                <w:szCs w:val="22"/>
              </w:rPr>
            </w:pP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center"/>
              <w:rPr>
                <w:rFonts w:ascii="Times New Roman" w:hAnsi="Times New Roman" w:cs="Times New Roman"/>
                <w:szCs w:val="22"/>
                <w:cs/>
              </w:rPr>
            </w:pPr>
          </w:p>
        </w:tc>
        <w:tc>
          <w:tcPr>
            <w:tcW w:w="1333" w:type="dxa"/>
            <w:gridSpan w:val="2"/>
          </w:tcPr>
          <w:p w:rsidR="001B4B2B" w:rsidRPr="008E0F84" w:rsidRDefault="001B4B2B" w:rsidP="00053F4E">
            <w:pPr>
              <w:tabs>
                <w:tab w:val="left" w:pos="363"/>
                <w:tab w:val="left" w:pos="629"/>
              </w:tabs>
              <w:spacing w:after="0" w:line="240" w:lineRule="atLeast"/>
              <w:ind w:left="55" w:right="-25"/>
              <w:jc w:val="center"/>
              <w:rPr>
                <w:rFonts w:ascii="Times New Roman" w:eastAsia="Cordia New" w:hAnsi="Times New Roman" w:cs="Times New Roman"/>
                <w:szCs w:val="22"/>
              </w:rPr>
            </w:pP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center"/>
              <w:rPr>
                <w:rFonts w:ascii="Times New Roman" w:eastAsia="Cordia New" w:hAnsi="Times New Roman" w:cs="Times New Roman"/>
                <w:szCs w:val="22"/>
              </w:rPr>
            </w:pPr>
          </w:p>
        </w:tc>
        <w:tc>
          <w:tcPr>
            <w:tcW w:w="1409" w:type="dxa"/>
          </w:tcPr>
          <w:p w:rsidR="001B4B2B" w:rsidRPr="008E0F84" w:rsidRDefault="001B4B2B" w:rsidP="00053F4E">
            <w:pPr>
              <w:tabs>
                <w:tab w:val="decimal" w:pos="870"/>
              </w:tabs>
              <w:spacing w:after="0" w:line="240" w:lineRule="atLeast"/>
              <w:ind w:left="72" w:right="-25"/>
              <w:jc w:val="center"/>
              <w:rPr>
                <w:rFonts w:ascii="Times New Roman" w:eastAsia="Cordia New" w:hAnsi="Times New Roman" w:cs="Times New Roman"/>
                <w:szCs w:val="22"/>
              </w:rPr>
            </w:pPr>
          </w:p>
        </w:tc>
      </w:tr>
      <w:tr w:rsidR="001B4B2B" w:rsidRPr="008E0F84" w:rsidTr="008E0F84">
        <w:tc>
          <w:tcPr>
            <w:tcW w:w="3634" w:type="dxa"/>
            <w:shd w:val="clear" w:color="auto" w:fill="auto"/>
          </w:tcPr>
          <w:p w:rsidR="001B4B2B" w:rsidRPr="008E0F84" w:rsidRDefault="00745574" w:rsidP="00053F4E">
            <w:pPr>
              <w:spacing w:after="0" w:line="240" w:lineRule="atLeast"/>
              <w:ind w:left="522" w:right="-25"/>
              <w:jc w:val="both"/>
              <w:rPr>
                <w:rFonts w:ascii="Times New Roman" w:hAnsi="Times New Roman" w:cs="Times New Roman"/>
                <w:szCs w:val="22"/>
              </w:rPr>
            </w:pPr>
            <w:r>
              <w:rPr>
                <w:rFonts w:ascii="Times New Roman" w:hAnsi="Times New Roman" w:cs="Times New Roman"/>
                <w:b/>
                <w:bCs/>
                <w:szCs w:val="22"/>
              </w:rPr>
              <w:t>Other related parties</w:t>
            </w:r>
          </w:p>
        </w:tc>
        <w:tc>
          <w:tcPr>
            <w:tcW w:w="135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8E0F84" w:rsidRDefault="001B4B2B" w:rsidP="00053F4E">
            <w:pPr>
              <w:tabs>
                <w:tab w:val="decimal" w:pos="861"/>
              </w:tabs>
              <w:spacing w:after="0" w:line="240" w:lineRule="atLeast"/>
              <w:ind w:left="-54" w:right="-25"/>
              <w:jc w:val="both"/>
              <w:rPr>
                <w:rFonts w:ascii="Times New Roman" w:hAnsi="Times New Roman" w:cs="Times New Roman"/>
                <w:szCs w:val="22"/>
              </w:rPr>
            </w:pP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1B4B2B" w:rsidRPr="008E0F84" w:rsidRDefault="001B4B2B" w:rsidP="00053F4E">
            <w:pPr>
              <w:tabs>
                <w:tab w:val="left" w:pos="363"/>
                <w:tab w:val="left" w:pos="629"/>
              </w:tabs>
              <w:spacing w:after="0" w:line="240" w:lineRule="atLeast"/>
              <w:ind w:left="55" w:right="-25"/>
              <w:jc w:val="both"/>
              <w:rPr>
                <w:rFonts w:ascii="Times New Roman" w:eastAsia="Cordia New" w:hAnsi="Times New Roman" w:cs="Times New Roman"/>
                <w:szCs w:val="22"/>
              </w:rPr>
            </w:pP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8E0F84" w:rsidRDefault="001B4B2B" w:rsidP="00053F4E">
            <w:pPr>
              <w:tabs>
                <w:tab w:val="decimal" w:pos="870"/>
              </w:tabs>
              <w:spacing w:after="0" w:line="240" w:lineRule="atLeast"/>
              <w:ind w:left="72" w:right="-25"/>
              <w:jc w:val="both"/>
              <w:rPr>
                <w:rFonts w:ascii="Times New Roman" w:eastAsia="Cordia New" w:hAnsi="Times New Roman" w:cs="Times New Roman"/>
                <w:szCs w:val="22"/>
              </w:rPr>
            </w:pPr>
          </w:p>
        </w:tc>
      </w:tr>
      <w:tr w:rsidR="001B4B2B" w:rsidRPr="008E0F84" w:rsidTr="008E0F84">
        <w:tc>
          <w:tcPr>
            <w:tcW w:w="3634" w:type="dxa"/>
            <w:shd w:val="clear" w:color="auto" w:fill="auto"/>
          </w:tcPr>
          <w:p w:rsidR="001B4B2B" w:rsidRPr="008E0F84" w:rsidRDefault="001B4B2B" w:rsidP="00053F4E">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rPr>
              <w:t>A.G.E. Transport Co., Ltd.</w:t>
            </w:r>
          </w:p>
        </w:tc>
        <w:tc>
          <w:tcPr>
            <w:tcW w:w="1350" w:type="dxa"/>
            <w:shd w:val="clear" w:color="auto" w:fill="auto"/>
          </w:tcPr>
          <w:p w:rsidR="001B4B2B"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915</w:t>
            </w:r>
          </w:p>
        </w:tc>
        <w:tc>
          <w:tcPr>
            <w:tcW w:w="26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1B4B2B" w:rsidRPr="008E0F84" w:rsidRDefault="001B4B2B" w:rsidP="00053F4E">
            <w:pPr>
              <w:tabs>
                <w:tab w:val="decimal" w:pos="861"/>
              </w:tabs>
              <w:spacing w:after="0" w:line="240" w:lineRule="atLeast"/>
              <w:ind w:left="-54" w:right="-25"/>
              <w:jc w:val="both"/>
              <w:rPr>
                <w:rFonts w:ascii="Times New Roman" w:hAnsi="Times New Roman" w:cs="Times New Roman"/>
                <w:szCs w:val="22"/>
              </w:rPr>
            </w:pPr>
            <w:r w:rsidRPr="008E0F84">
              <w:rPr>
                <w:rFonts w:ascii="Times New Roman" w:hAnsi="Times New Roman" w:cs="Times New Roman"/>
                <w:szCs w:val="22"/>
              </w:rPr>
              <w:t>243</w:t>
            </w:r>
          </w:p>
        </w:tc>
        <w:tc>
          <w:tcPr>
            <w:tcW w:w="270" w:type="dxa"/>
            <w:shd w:val="clear" w:color="auto" w:fill="auto"/>
          </w:tcPr>
          <w:p w:rsidR="001B4B2B" w:rsidRPr="008E0F84" w:rsidRDefault="001B4B2B" w:rsidP="00053F4E">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1B4B2B" w:rsidRPr="008E0F84" w:rsidRDefault="002945D5" w:rsidP="00053F4E">
            <w:pPr>
              <w:tabs>
                <w:tab w:val="decimal" w:pos="8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748</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Pr>
          <w:p w:rsidR="001B4B2B" w:rsidRPr="008E0F84" w:rsidRDefault="001B4B2B" w:rsidP="00053F4E">
            <w:pPr>
              <w:tabs>
                <w:tab w:val="decimal" w:pos="870"/>
              </w:tabs>
              <w:spacing w:after="0" w:line="240" w:lineRule="atLeast"/>
              <w:ind w:left="72" w:right="-25"/>
              <w:jc w:val="both"/>
              <w:rPr>
                <w:rFonts w:ascii="Times New Roman" w:eastAsia="Cordia New" w:hAnsi="Times New Roman" w:cs="Times New Roman"/>
                <w:szCs w:val="22"/>
              </w:rPr>
            </w:pPr>
            <w:r w:rsidRPr="008E0F84">
              <w:rPr>
                <w:rFonts w:ascii="Times New Roman" w:eastAsia="Cordia New" w:hAnsi="Times New Roman" w:cs="Times New Roman"/>
                <w:szCs w:val="22"/>
              </w:rPr>
              <w:t>138</w:t>
            </w:r>
          </w:p>
        </w:tc>
      </w:tr>
      <w:tr w:rsidR="001B4B2B" w:rsidRPr="008E0F84" w:rsidTr="008E0F84">
        <w:tc>
          <w:tcPr>
            <w:tcW w:w="3634" w:type="dxa"/>
            <w:shd w:val="clear" w:color="auto" w:fill="auto"/>
            <w:vAlign w:val="bottom"/>
          </w:tcPr>
          <w:p w:rsidR="001B4B2B" w:rsidRPr="008E0F84" w:rsidRDefault="001B4B2B" w:rsidP="00053F4E">
            <w:pPr>
              <w:spacing w:after="0" w:line="240" w:lineRule="atLeast"/>
              <w:ind w:left="522" w:right="-25"/>
              <w:jc w:val="both"/>
              <w:rPr>
                <w:rFonts w:ascii="Times New Roman" w:hAnsi="Times New Roman" w:cs="Times New Roman"/>
                <w:b/>
                <w:bCs/>
                <w:szCs w:val="22"/>
                <w:cs/>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tcPr>
          <w:p w:rsidR="001B4B2B" w:rsidRPr="008E0F84" w:rsidRDefault="002945D5" w:rsidP="00053F4E">
            <w:pPr>
              <w:tabs>
                <w:tab w:val="decimal" w:pos="861"/>
              </w:tabs>
              <w:spacing w:after="0" w:line="240" w:lineRule="atLeast"/>
              <w:ind w:left="-54" w:right="-25"/>
              <w:jc w:val="both"/>
              <w:rPr>
                <w:rFonts w:ascii="Times New Roman" w:eastAsia="Cordia New" w:hAnsi="Times New Roman" w:cs="Times New Roman"/>
                <w:b/>
                <w:bCs/>
                <w:szCs w:val="22"/>
              </w:rPr>
            </w:pPr>
            <w:r>
              <w:rPr>
                <w:rFonts w:ascii="Times New Roman" w:eastAsia="Cordia New" w:hAnsi="Times New Roman" w:cs="Times New Roman"/>
                <w:b/>
                <w:bCs/>
                <w:szCs w:val="22"/>
              </w:rPr>
              <w:t>1,802</w:t>
            </w:r>
          </w:p>
        </w:tc>
        <w:tc>
          <w:tcPr>
            <w:tcW w:w="26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b/>
                <w:bCs/>
                <w:szCs w:val="22"/>
                <w:cs/>
              </w:rPr>
            </w:pPr>
          </w:p>
        </w:tc>
        <w:tc>
          <w:tcPr>
            <w:tcW w:w="1367" w:type="dxa"/>
            <w:tcBorders>
              <w:top w:val="single" w:sz="4" w:space="0" w:color="auto"/>
              <w:bottom w:val="double" w:sz="4" w:space="0" w:color="auto"/>
            </w:tcBorders>
            <w:shd w:val="clear" w:color="auto" w:fill="auto"/>
            <w:vAlign w:val="center"/>
          </w:tcPr>
          <w:p w:rsidR="001B4B2B" w:rsidRPr="008E0F84" w:rsidRDefault="001B4B2B" w:rsidP="00053F4E">
            <w:pPr>
              <w:tabs>
                <w:tab w:val="decimal" w:pos="861"/>
              </w:tabs>
              <w:spacing w:after="0" w:line="240" w:lineRule="atLeast"/>
              <w:ind w:left="-54" w:right="-25"/>
              <w:jc w:val="both"/>
              <w:rPr>
                <w:rFonts w:ascii="Times New Roman" w:hAnsi="Times New Roman" w:cs="Times New Roman"/>
                <w:b/>
                <w:bCs/>
                <w:szCs w:val="22"/>
              </w:rPr>
            </w:pPr>
            <w:r w:rsidRPr="008E0F84">
              <w:rPr>
                <w:rFonts w:ascii="Times New Roman" w:hAnsi="Times New Roman" w:cs="Times New Roman"/>
                <w:b/>
                <w:bCs/>
                <w:szCs w:val="22"/>
              </w:rPr>
              <w:t>1,355</w:t>
            </w:r>
          </w:p>
        </w:tc>
        <w:tc>
          <w:tcPr>
            <w:tcW w:w="270" w:type="dxa"/>
            <w:shd w:val="clear" w:color="auto" w:fill="auto"/>
          </w:tcPr>
          <w:p w:rsidR="001B4B2B" w:rsidRPr="008E0F84" w:rsidRDefault="001B4B2B" w:rsidP="00053F4E">
            <w:pPr>
              <w:tabs>
                <w:tab w:val="decimal" w:pos="870"/>
              </w:tabs>
              <w:spacing w:after="0" w:line="240" w:lineRule="atLeast"/>
              <w:ind w:left="72" w:right="-25"/>
              <w:jc w:val="both"/>
              <w:rPr>
                <w:rFonts w:ascii="Times New Roman" w:hAnsi="Times New Roman" w:cs="Times New Roman"/>
                <w:b/>
                <w:bCs/>
                <w:szCs w:val="22"/>
                <w:cs/>
              </w:rPr>
            </w:pPr>
          </w:p>
        </w:tc>
        <w:tc>
          <w:tcPr>
            <w:tcW w:w="1333" w:type="dxa"/>
            <w:gridSpan w:val="2"/>
            <w:tcBorders>
              <w:top w:val="single" w:sz="4" w:space="0" w:color="auto"/>
              <w:bottom w:val="double" w:sz="4" w:space="0" w:color="auto"/>
            </w:tcBorders>
          </w:tcPr>
          <w:p w:rsidR="001B4B2B" w:rsidRPr="008E0F84" w:rsidRDefault="002945D5" w:rsidP="00053F4E">
            <w:pPr>
              <w:tabs>
                <w:tab w:val="decimal" w:pos="87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5,269</w:t>
            </w:r>
          </w:p>
        </w:tc>
        <w:tc>
          <w:tcPr>
            <w:tcW w:w="270" w:type="dxa"/>
            <w:gridSpan w:val="2"/>
          </w:tcPr>
          <w:p w:rsidR="001B4B2B" w:rsidRPr="008E0F84" w:rsidRDefault="001B4B2B" w:rsidP="00053F4E">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409" w:type="dxa"/>
            <w:tcBorders>
              <w:top w:val="single" w:sz="4" w:space="0" w:color="auto"/>
              <w:bottom w:val="double" w:sz="4" w:space="0" w:color="auto"/>
            </w:tcBorders>
          </w:tcPr>
          <w:p w:rsidR="001B4B2B" w:rsidRPr="008E0F84" w:rsidRDefault="001B4B2B" w:rsidP="00053F4E">
            <w:pPr>
              <w:tabs>
                <w:tab w:val="decimal" w:pos="870"/>
              </w:tabs>
              <w:spacing w:after="0" w:line="240" w:lineRule="atLeast"/>
              <w:ind w:left="72" w:right="-25"/>
              <w:jc w:val="both"/>
              <w:rPr>
                <w:rFonts w:ascii="Times New Roman" w:eastAsia="Cordia New" w:hAnsi="Times New Roman" w:cs="Times New Roman"/>
                <w:b/>
                <w:bCs/>
                <w:szCs w:val="22"/>
              </w:rPr>
            </w:pPr>
            <w:r w:rsidRPr="008E0F84">
              <w:rPr>
                <w:rFonts w:ascii="Times New Roman" w:eastAsia="Cordia New" w:hAnsi="Times New Roman" w:cs="Times New Roman"/>
                <w:b/>
                <w:bCs/>
                <w:szCs w:val="22"/>
              </w:rPr>
              <w:t>3,008</w:t>
            </w:r>
          </w:p>
        </w:tc>
      </w:tr>
    </w:tbl>
    <w:p w:rsidR="001B4B2B" w:rsidRPr="003A728E" w:rsidRDefault="001B4B2B" w:rsidP="00053F4E">
      <w:pPr>
        <w:pStyle w:val="BodyText"/>
        <w:spacing w:line="260" w:lineRule="atLeast"/>
        <w:ind w:left="540" w:right="-25" w:firstLine="0"/>
        <w:jc w:val="both"/>
        <w:rPr>
          <w:rFonts w:ascii="Times New Roman" w:hAnsi="Times New Roman" w:cs="Times New Roman"/>
          <w:sz w:val="22"/>
          <w:szCs w:val="28"/>
        </w:rPr>
      </w:pPr>
    </w:p>
    <w:p w:rsidR="00603B4F" w:rsidRPr="008E0F84"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8E0F84">
        <w:rPr>
          <w:rFonts w:ascii="Times New Roman" w:hAnsi="Times New Roman" w:cs="Times New Roman"/>
          <w:b/>
          <w:bCs/>
          <w:i/>
          <w:iCs/>
          <w:sz w:val="22"/>
          <w:szCs w:val="28"/>
        </w:rPr>
        <w:t>Directors</w:t>
      </w:r>
      <w:r w:rsidR="00745574">
        <w:rPr>
          <w:rFonts w:ascii="Times New Roman" w:hAnsi="Times New Roman" w:cs="Times New Roman"/>
          <w:b/>
          <w:bCs/>
          <w:i/>
          <w:iCs/>
          <w:sz w:val="22"/>
          <w:szCs w:val="28"/>
        </w:rPr>
        <w:t>’</w:t>
      </w:r>
      <w:r w:rsidRPr="008E0F84">
        <w:rPr>
          <w:rFonts w:ascii="Times New Roman" w:hAnsi="Times New Roman" w:cs="Times New Roman"/>
          <w:b/>
          <w:bCs/>
          <w:i/>
          <w:iCs/>
          <w:sz w:val="22"/>
          <w:szCs w:val="28"/>
        </w:rPr>
        <w:t xml:space="preserve"> </w:t>
      </w:r>
      <w:r w:rsidR="00483463" w:rsidRPr="008E0F84">
        <w:rPr>
          <w:rFonts w:ascii="Times New Roman" w:hAnsi="Times New Roman" w:cs="Times New Roman"/>
          <w:b/>
          <w:bCs/>
          <w:i/>
          <w:iCs/>
          <w:sz w:val="22"/>
          <w:szCs w:val="28"/>
        </w:rPr>
        <w:t>remunerations</w:t>
      </w:r>
    </w:p>
    <w:p w:rsidR="00490BFA" w:rsidRPr="008E0F84" w:rsidRDefault="00490BFA" w:rsidP="003A728E">
      <w:pPr>
        <w:pStyle w:val="BodyText"/>
        <w:spacing w:line="260" w:lineRule="atLeast"/>
        <w:ind w:left="540" w:right="-25" w:firstLine="0"/>
        <w:jc w:val="both"/>
        <w:rPr>
          <w:rFonts w:ascii="Times New Roman" w:hAnsi="Times New Roman" w:cs="Times New Roman"/>
          <w:sz w:val="22"/>
          <w:szCs w:val="28"/>
        </w:rPr>
      </w:pPr>
    </w:p>
    <w:p w:rsidR="004F3DA4" w:rsidRPr="008E0F84" w:rsidRDefault="00082394" w:rsidP="00053F4E">
      <w:pPr>
        <w:pStyle w:val="BodyText"/>
        <w:tabs>
          <w:tab w:val="left" w:pos="6521"/>
        </w:tabs>
        <w:spacing w:line="260" w:lineRule="atLeast"/>
        <w:ind w:left="540" w:right="-25" w:firstLine="0"/>
        <w:jc w:val="both"/>
        <w:rPr>
          <w:rFonts w:ascii="Times New Roman" w:hAnsi="Times New Roman" w:cs="Times New Roman"/>
          <w:sz w:val="22"/>
          <w:szCs w:val="22"/>
        </w:rPr>
      </w:pPr>
      <w:r w:rsidRPr="00274CCE">
        <w:rPr>
          <w:rFonts w:ascii="Times New Roman" w:hAnsi="Times New Roman" w:cs="Times New Roman"/>
          <w:sz w:val="22"/>
          <w:szCs w:val="22"/>
        </w:rPr>
        <w:t xml:space="preserve">The Ordinary General Meeting of Shareholders held on </w:t>
      </w:r>
      <w:r w:rsidR="00EA7535" w:rsidRPr="00274CCE">
        <w:rPr>
          <w:rFonts w:ascii="Times New Roman" w:hAnsi="Times New Roman" w:cs="Times New Roman"/>
          <w:sz w:val="22"/>
          <w:szCs w:val="22"/>
        </w:rPr>
        <w:t xml:space="preserve">23 June 2020 and </w:t>
      </w:r>
      <w:r w:rsidRPr="00274CCE">
        <w:rPr>
          <w:rFonts w:ascii="Times New Roman" w:hAnsi="Times New Roman" w:cs="Times New Roman"/>
          <w:sz w:val="22"/>
          <w:szCs w:val="22"/>
        </w:rPr>
        <w:t>2</w:t>
      </w:r>
      <w:r w:rsidR="00A05C9A" w:rsidRPr="00274CCE">
        <w:rPr>
          <w:rFonts w:ascii="Times New Roman" w:hAnsi="Times New Roman" w:cs="Times New Roman"/>
          <w:sz w:val="22"/>
          <w:szCs w:val="22"/>
        </w:rPr>
        <w:t>6 April 2019 approved to pay the directors’ remuneration for</w:t>
      </w:r>
      <w:r w:rsidR="00310A8D" w:rsidRPr="00274CCE">
        <w:rPr>
          <w:rFonts w:ascii="Times New Roman" w:hAnsi="Times New Roman" w:cs="Times New Roman"/>
          <w:sz w:val="22"/>
          <w:szCs w:val="22"/>
        </w:rPr>
        <w:t xml:space="preserve"> </w:t>
      </w:r>
      <w:r w:rsidR="00EA7535" w:rsidRPr="00274CCE">
        <w:rPr>
          <w:rFonts w:ascii="Times New Roman" w:hAnsi="Times New Roman" w:cs="Times New Roman"/>
          <w:sz w:val="22"/>
          <w:szCs w:val="22"/>
        </w:rPr>
        <w:t>2020 and</w:t>
      </w:r>
      <w:r w:rsidR="00A05C9A" w:rsidRPr="00274CCE">
        <w:rPr>
          <w:rFonts w:ascii="Times New Roman" w:hAnsi="Times New Roman" w:cs="Times New Roman"/>
          <w:sz w:val="22"/>
          <w:szCs w:val="22"/>
        </w:rPr>
        <w:t xml:space="preserve"> 2019 </w:t>
      </w:r>
      <w:r w:rsidR="00745574" w:rsidRPr="00274CCE">
        <w:rPr>
          <w:rFonts w:ascii="Times New Roman" w:hAnsi="Times New Roman" w:cs="Times New Roman"/>
          <w:sz w:val="22"/>
          <w:szCs w:val="22"/>
        </w:rPr>
        <w:t xml:space="preserve">in the amount not exceeding </w:t>
      </w:r>
      <w:r w:rsidR="00A05C9A" w:rsidRPr="00274CCE">
        <w:rPr>
          <w:rFonts w:ascii="Times New Roman" w:hAnsi="Times New Roman" w:cs="Times New Roman"/>
          <w:sz w:val="22"/>
          <w:szCs w:val="22"/>
        </w:rPr>
        <w:t>of Baht 5 million.</w:t>
      </w:r>
    </w:p>
    <w:p w:rsidR="00A05C9A" w:rsidRPr="003A728E" w:rsidRDefault="00A05C9A" w:rsidP="003A728E">
      <w:pPr>
        <w:pStyle w:val="BodyText"/>
        <w:spacing w:line="260" w:lineRule="atLeast"/>
        <w:ind w:left="540" w:right="-25" w:firstLine="0"/>
        <w:jc w:val="both"/>
        <w:rPr>
          <w:rFonts w:ascii="Times New Roman" w:hAnsi="Times New Roman" w:cs="Times New Roman"/>
          <w:sz w:val="22"/>
          <w:szCs w:val="28"/>
        </w:rPr>
      </w:pPr>
    </w:p>
    <w:p w:rsidR="004F3DA4" w:rsidRPr="008E0F84" w:rsidRDefault="004F3DA4" w:rsidP="00053F4E">
      <w:pPr>
        <w:spacing w:after="0" w:line="240" w:lineRule="atLeast"/>
        <w:ind w:left="539" w:right="-25"/>
        <w:jc w:val="both"/>
        <w:rPr>
          <w:rFonts w:ascii="Times New Roman" w:hAnsi="Times New Roman" w:cs="Times New Roman"/>
          <w:b/>
          <w:bCs/>
          <w:i/>
          <w:iCs/>
          <w:szCs w:val="22"/>
        </w:rPr>
      </w:pPr>
      <w:r w:rsidRPr="008E0F84">
        <w:rPr>
          <w:rFonts w:ascii="Times New Roman" w:hAnsi="Times New Roman" w:cs="Times New Roman"/>
          <w:b/>
          <w:bCs/>
          <w:i/>
          <w:iCs/>
          <w:szCs w:val="22"/>
        </w:rPr>
        <w:t>Guarantee</w:t>
      </w:r>
    </w:p>
    <w:p w:rsidR="004F3DA4" w:rsidRPr="003A728E" w:rsidRDefault="004F3DA4" w:rsidP="003A728E">
      <w:pPr>
        <w:pStyle w:val="BodyText"/>
        <w:spacing w:line="260" w:lineRule="atLeast"/>
        <w:ind w:left="540" w:right="-25" w:firstLine="0"/>
        <w:jc w:val="both"/>
        <w:rPr>
          <w:rFonts w:ascii="Times New Roman" w:hAnsi="Times New Roman" w:cs="Times New Roman"/>
          <w:sz w:val="22"/>
          <w:szCs w:val="28"/>
        </w:rPr>
      </w:pPr>
    </w:p>
    <w:p w:rsidR="00A05C9A" w:rsidRPr="008E0F84" w:rsidRDefault="00310A8D" w:rsidP="00053F4E">
      <w:pPr>
        <w:pStyle w:val="BodyText"/>
        <w:tabs>
          <w:tab w:val="left" w:pos="6521"/>
        </w:tabs>
        <w:spacing w:line="260" w:lineRule="atLeast"/>
        <w:ind w:left="540" w:right="-25" w:firstLine="0"/>
        <w:jc w:val="both"/>
        <w:rPr>
          <w:rFonts w:ascii="Times New Roman" w:hAnsi="Times New Roman" w:cs="Times New Roman"/>
          <w:sz w:val="22"/>
          <w:szCs w:val="22"/>
        </w:rPr>
      </w:pPr>
      <w:r>
        <w:rPr>
          <w:rFonts w:ascii="Times New Roman" w:hAnsi="Times New Roman" w:cs="Times New Roman"/>
          <w:sz w:val="22"/>
          <w:szCs w:val="22"/>
        </w:rPr>
        <w:t>As at 30 June</w:t>
      </w:r>
      <w:r w:rsidR="00A05C9A" w:rsidRPr="008E0F84">
        <w:rPr>
          <w:rFonts w:ascii="Times New Roman" w:hAnsi="Times New Roman" w:cs="Times New Roman"/>
          <w:sz w:val="22"/>
          <w:szCs w:val="22"/>
        </w:rPr>
        <w:t xml:space="preserve"> 2020 and 31 December 2019, the Company had contingent liabilities for guarantee</w:t>
      </w:r>
      <w:r w:rsidR="00745574">
        <w:rPr>
          <w:rFonts w:ascii="Times New Roman" w:hAnsi="Times New Roman" w:cs="Times New Roman"/>
          <w:sz w:val="22"/>
          <w:szCs w:val="22"/>
        </w:rPr>
        <w:t xml:space="preserve">d bank credit facilities of a </w:t>
      </w:r>
      <w:r w:rsidR="00A05C9A" w:rsidRPr="008E0F84">
        <w:rPr>
          <w:rFonts w:ascii="Times New Roman" w:hAnsi="Times New Roman" w:cs="Times New Roman"/>
          <w:sz w:val="22"/>
          <w:szCs w:val="22"/>
        </w:rPr>
        <w:t>subsidiary (</w:t>
      </w:r>
      <w:proofErr w:type="spellStart"/>
      <w:r w:rsidR="00A05C9A" w:rsidRPr="008E0F84">
        <w:rPr>
          <w:rFonts w:ascii="Times New Roman" w:hAnsi="Times New Roman" w:cs="Times New Roman"/>
          <w:sz w:val="22"/>
          <w:szCs w:val="22"/>
        </w:rPr>
        <w:t>Paprapat</w:t>
      </w:r>
      <w:proofErr w:type="spellEnd"/>
      <w:r w:rsidR="00A05C9A" w:rsidRPr="008E0F84">
        <w:rPr>
          <w:rFonts w:ascii="Times New Roman" w:hAnsi="Times New Roman" w:cs="Times New Roman"/>
          <w:sz w:val="22"/>
          <w:szCs w:val="22"/>
        </w:rPr>
        <w:t xml:space="preserve"> Co., Ltd.) amounting to Baht</w:t>
      </w:r>
      <w:r w:rsidR="007A3BE2">
        <w:rPr>
          <w:rFonts w:ascii="Times New Roman" w:hAnsi="Times New Roman" w:cs="Times New Roman"/>
          <w:sz w:val="22"/>
          <w:szCs w:val="22"/>
        </w:rPr>
        <w:t xml:space="preserve"> 44</w:t>
      </w:r>
      <w:r w:rsidR="000B6F71" w:rsidRPr="008E0F84">
        <w:rPr>
          <w:rFonts w:ascii="Times New Roman" w:hAnsi="Times New Roman" w:cs="Times New Roman"/>
          <w:sz w:val="22"/>
          <w:szCs w:val="22"/>
        </w:rPr>
        <w:t xml:space="preserve">0 </w:t>
      </w:r>
      <w:r w:rsidR="00A05C9A" w:rsidRPr="008E0F84">
        <w:rPr>
          <w:rFonts w:ascii="Times New Roman" w:hAnsi="Times New Roman" w:cs="Times New Roman"/>
          <w:sz w:val="22"/>
          <w:szCs w:val="22"/>
        </w:rPr>
        <w:t>million and Baht 370 million, respectively.</w:t>
      </w:r>
    </w:p>
    <w:p w:rsidR="00A05C9A" w:rsidRPr="008E0F84" w:rsidRDefault="00A05C9A" w:rsidP="00053F4E">
      <w:pPr>
        <w:pStyle w:val="BodyText"/>
        <w:tabs>
          <w:tab w:val="left" w:pos="6521"/>
        </w:tabs>
        <w:spacing w:line="260" w:lineRule="atLeast"/>
        <w:ind w:left="540" w:right="-25" w:firstLine="0"/>
        <w:rPr>
          <w:rFonts w:ascii="Times New Roman" w:hAnsi="Times New Roman" w:cs="Times New Roman"/>
          <w:sz w:val="22"/>
          <w:szCs w:val="22"/>
        </w:rPr>
      </w:pPr>
    </w:p>
    <w:p w:rsidR="00DE4702" w:rsidRPr="008E0F84"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Trade</w:t>
      </w:r>
      <w:r w:rsidR="00F73656" w:rsidRPr="008E0F84">
        <w:rPr>
          <w:rFonts w:ascii="Times New Roman" w:hAnsi="Times New Roman" w:cs="Times New Roman"/>
          <w:b/>
          <w:bCs/>
          <w:szCs w:val="22"/>
        </w:rPr>
        <w:t xml:space="preserve"> </w:t>
      </w:r>
      <w:r w:rsidRPr="008E0F84">
        <w:rPr>
          <w:rFonts w:ascii="Times New Roman" w:hAnsi="Times New Roman" w:cs="Times New Roman"/>
          <w:b/>
          <w:bCs/>
          <w:szCs w:val="22"/>
        </w:rPr>
        <w:t>accounts receivable</w:t>
      </w:r>
    </w:p>
    <w:p w:rsidR="00B4015F" w:rsidRDefault="00B4015F" w:rsidP="00053F4E">
      <w:pPr>
        <w:tabs>
          <w:tab w:val="left" w:pos="545"/>
        </w:tabs>
        <w:spacing w:after="0" w:line="240" w:lineRule="atLeast"/>
        <w:ind w:left="540" w:right="-25"/>
        <w:jc w:val="thaiDistribute"/>
        <w:rPr>
          <w:rFonts w:ascii="Times New Roman" w:hAnsi="Times New Roman" w:cs="Times New Roman"/>
          <w:b/>
          <w:bCs/>
          <w:szCs w:val="22"/>
        </w:rPr>
      </w:pPr>
    </w:p>
    <w:tbl>
      <w:tblPr>
        <w:tblW w:w="9893" w:type="dxa"/>
        <w:tblInd w:w="18" w:type="dxa"/>
        <w:tblLayout w:type="fixed"/>
        <w:tblLook w:val="01E0" w:firstRow="1" w:lastRow="1" w:firstColumn="1" w:lastColumn="1" w:noHBand="0" w:noVBand="0"/>
      </w:tblPr>
      <w:tblGrid>
        <w:gridCol w:w="3634"/>
        <w:gridCol w:w="1350"/>
        <w:gridCol w:w="260"/>
        <w:gridCol w:w="1367"/>
        <w:gridCol w:w="270"/>
        <w:gridCol w:w="1289"/>
        <w:gridCol w:w="44"/>
        <w:gridCol w:w="216"/>
        <w:gridCol w:w="54"/>
        <w:gridCol w:w="1409"/>
      </w:tblGrid>
      <w:tr w:rsidR="00F04B94" w:rsidRPr="008E0F84" w:rsidTr="00F04B94">
        <w:tc>
          <w:tcPr>
            <w:tcW w:w="3634" w:type="dxa"/>
          </w:tcPr>
          <w:p w:rsidR="00F04B94" w:rsidRPr="008E0F84" w:rsidRDefault="00F04B94" w:rsidP="00F04B94">
            <w:pPr>
              <w:spacing w:after="0" w:line="240" w:lineRule="atLeast"/>
              <w:ind w:left="522" w:right="-25"/>
              <w:jc w:val="center"/>
              <w:rPr>
                <w:rFonts w:ascii="Times New Roman" w:hAnsi="Times New Roman" w:cs="Times New Roman"/>
                <w:szCs w:val="22"/>
              </w:rPr>
            </w:pPr>
          </w:p>
        </w:tc>
        <w:tc>
          <w:tcPr>
            <w:tcW w:w="2977" w:type="dxa"/>
            <w:gridSpan w:val="3"/>
          </w:tcPr>
          <w:p w:rsidR="00F04B94" w:rsidRPr="008E0F84" w:rsidRDefault="00F04B94" w:rsidP="00F04B94">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F04B94" w:rsidRPr="008E0F84" w:rsidRDefault="00F04B94" w:rsidP="00F04B94">
            <w:pPr>
              <w:tabs>
                <w:tab w:val="decimal" w:pos="930"/>
              </w:tabs>
              <w:spacing w:after="0" w:line="240" w:lineRule="atLeast"/>
              <w:ind w:right="-25"/>
              <w:jc w:val="center"/>
              <w:rPr>
                <w:rFonts w:ascii="Times New Roman" w:eastAsia="Cordia New" w:hAnsi="Times New Roman" w:cs="Times New Roman"/>
                <w:b/>
                <w:bCs/>
                <w:szCs w:val="22"/>
              </w:rPr>
            </w:pPr>
          </w:p>
        </w:tc>
        <w:tc>
          <w:tcPr>
            <w:tcW w:w="3012" w:type="dxa"/>
            <w:gridSpan w:val="5"/>
          </w:tcPr>
          <w:p w:rsidR="00F04B94" w:rsidRPr="008E0F84" w:rsidRDefault="00F04B94" w:rsidP="00F04B94">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F04B94" w:rsidRPr="008E0F84" w:rsidTr="00F04B94">
        <w:trPr>
          <w:trHeight w:val="315"/>
        </w:trPr>
        <w:tc>
          <w:tcPr>
            <w:tcW w:w="3634" w:type="dxa"/>
            <w:shd w:val="clear" w:color="auto" w:fill="auto"/>
          </w:tcPr>
          <w:p w:rsidR="00F04B94" w:rsidRPr="008E0F84" w:rsidRDefault="00F04B94" w:rsidP="00F04B94">
            <w:pPr>
              <w:spacing w:after="0" w:line="240" w:lineRule="atLeast"/>
              <w:ind w:left="522" w:right="-25"/>
              <w:jc w:val="center"/>
              <w:rPr>
                <w:rFonts w:ascii="Times New Roman" w:hAnsi="Times New Roman" w:cs="Times New Roman"/>
                <w:szCs w:val="22"/>
              </w:rPr>
            </w:pPr>
          </w:p>
        </w:tc>
        <w:tc>
          <w:tcPr>
            <w:tcW w:w="1350" w:type="dxa"/>
            <w:shd w:val="clear" w:color="auto" w:fill="auto"/>
          </w:tcPr>
          <w:p w:rsidR="00F04B94" w:rsidRPr="008E0F84" w:rsidRDefault="00D40E0E" w:rsidP="00F04B9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F04B94" w:rsidRPr="008E0F84">
              <w:rPr>
                <w:rFonts w:ascii="Times New Roman" w:hAnsi="Times New Roman" w:cs="Times New Roman"/>
                <w:szCs w:val="22"/>
              </w:rPr>
              <w:br/>
              <w:t>2020</w:t>
            </w:r>
          </w:p>
        </w:tc>
        <w:tc>
          <w:tcPr>
            <w:tcW w:w="260" w:type="dxa"/>
            <w:shd w:val="clear" w:color="auto" w:fill="auto"/>
          </w:tcPr>
          <w:p w:rsidR="00F04B94" w:rsidRPr="008E0F84" w:rsidRDefault="00F04B94" w:rsidP="00F04B94">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F04B94" w:rsidRPr="008E0F84" w:rsidRDefault="00F04B94" w:rsidP="00F04B9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shd w:val="clear" w:color="auto" w:fill="auto"/>
          </w:tcPr>
          <w:p w:rsidR="00F04B94" w:rsidRPr="008E0F84" w:rsidRDefault="00F04B94" w:rsidP="00F04B9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D40E0E" w:rsidRDefault="00F04B94" w:rsidP="00D40E0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3</w:t>
            </w:r>
            <w:r w:rsidR="00D40E0E">
              <w:rPr>
                <w:rFonts w:ascii="Times New Roman" w:hAnsi="Times New Roman" w:cs="Times New Roman"/>
                <w:szCs w:val="22"/>
              </w:rPr>
              <w:t>0 June</w:t>
            </w:r>
          </w:p>
          <w:p w:rsidR="00F04B94" w:rsidRPr="008E0F84" w:rsidRDefault="00F04B94" w:rsidP="00D40E0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60" w:type="dxa"/>
            <w:gridSpan w:val="2"/>
          </w:tcPr>
          <w:p w:rsidR="00F04B94" w:rsidRPr="008E0F84" w:rsidRDefault="00F04B94" w:rsidP="00F04B94">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F04B94" w:rsidRPr="008E0F84" w:rsidRDefault="00F04B94" w:rsidP="00F04B94">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F04B94" w:rsidRPr="008E0F84" w:rsidTr="00F04B94">
        <w:tc>
          <w:tcPr>
            <w:tcW w:w="3634" w:type="dxa"/>
            <w:shd w:val="clear" w:color="auto" w:fill="auto"/>
          </w:tcPr>
          <w:p w:rsidR="00F04B94" w:rsidRPr="008E0F84" w:rsidRDefault="00F04B94" w:rsidP="00F04B94">
            <w:pPr>
              <w:tabs>
                <w:tab w:val="left" w:pos="405"/>
              </w:tabs>
              <w:spacing w:after="0" w:line="240" w:lineRule="atLeast"/>
              <w:ind w:left="522" w:right="-25" w:hanging="117"/>
              <w:jc w:val="center"/>
              <w:rPr>
                <w:rFonts w:ascii="Times New Roman" w:hAnsi="Times New Roman" w:cs="Times New Roman"/>
                <w:i/>
                <w:iCs/>
                <w:szCs w:val="22"/>
                <w:cs/>
              </w:rPr>
            </w:pPr>
          </w:p>
        </w:tc>
        <w:tc>
          <w:tcPr>
            <w:tcW w:w="6259" w:type="dxa"/>
            <w:gridSpan w:val="9"/>
            <w:shd w:val="clear" w:color="auto" w:fill="auto"/>
          </w:tcPr>
          <w:p w:rsidR="00F04B94" w:rsidRPr="008E0F84" w:rsidRDefault="00F04B94" w:rsidP="00F04B94">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16C37" w:rsidRPr="008E0F84" w:rsidTr="00F14D5D">
        <w:tc>
          <w:tcPr>
            <w:tcW w:w="3634" w:type="dxa"/>
            <w:shd w:val="clear" w:color="auto" w:fill="auto"/>
            <w:vAlign w:val="bottom"/>
          </w:tcPr>
          <w:p w:rsidR="00816C37" w:rsidRPr="008E0F84" w:rsidRDefault="00816C37" w:rsidP="00F04B94">
            <w:pPr>
              <w:tabs>
                <w:tab w:val="left" w:pos="405"/>
              </w:tabs>
              <w:spacing w:after="0" w:line="240" w:lineRule="atLeast"/>
              <w:ind w:left="522" w:right="-25"/>
              <w:jc w:val="thaiDistribute"/>
              <w:rPr>
                <w:rFonts w:ascii="Times New Roman" w:hAnsi="Times New Roman" w:cs="Times New Roman"/>
                <w:szCs w:val="22"/>
                <w:cs/>
              </w:rPr>
            </w:pPr>
            <w:proofErr w:type="spellStart"/>
            <w:r w:rsidRPr="008E0F84">
              <w:rPr>
                <w:rFonts w:ascii="Times New Roman" w:hAnsi="Times New Roman" w:cs="Times New Roman"/>
                <w:szCs w:val="22"/>
              </w:rPr>
              <w:t>Post dated</w:t>
            </w:r>
            <w:proofErr w:type="spellEnd"/>
            <w:r w:rsidRPr="008E0F84">
              <w:rPr>
                <w:rFonts w:ascii="Times New Roman" w:hAnsi="Times New Roman" w:cs="Times New Roman"/>
                <w:szCs w:val="22"/>
              </w:rPr>
              <w:t xml:space="preserve"> </w:t>
            </w:r>
            <w:proofErr w:type="spellStart"/>
            <w:r w:rsidRPr="008E0F84">
              <w:rPr>
                <w:rFonts w:ascii="Times New Roman" w:hAnsi="Times New Roman" w:cs="Times New Roman"/>
                <w:szCs w:val="22"/>
              </w:rPr>
              <w:t>cheque</w:t>
            </w:r>
            <w:proofErr w:type="spellEnd"/>
            <w:r w:rsidRPr="008E0F84">
              <w:rPr>
                <w:rFonts w:ascii="Times New Roman" w:hAnsi="Times New Roman" w:cs="Times New Roman"/>
                <w:szCs w:val="22"/>
              </w:rPr>
              <w:t xml:space="preserve"> - </w:t>
            </w:r>
            <w:r w:rsidRPr="008E0F84">
              <w:rPr>
                <w:rFonts w:ascii="Times New Roman" w:hAnsi="Times New Roman" w:cs="Times New Roman"/>
              </w:rPr>
              <w:t>o</w:t>
            </w:r>
            <w:r w:rsidRPr="008E0F84">
              <w:rPr>
                <w:rFonts w:ascii="Times New Roman" w:hAnsi="Times New Roman" w:cs="Times New Roman"/>
                <w:szCs w:val="22"/>
              </w:rPr>
              <w:t>ther parties</w:t>
            </w:r>
          </w:p>
        </w:tc>
        <w:tc>
          <w:tcPr>
            <w:tcW w:w="1350" w:type="dxa"/>
            <w:shd w:val="clear" w:color="auto" w:fill="auto"/>
            <w:vAlign w:val="bottom"/>
          </w:tcPr>
          <w:p w:rsidR="00816C37" w:rsidRPr="008E0F84" w:rsidRDefault="002945D5" w:rsidP="00816C37">
            <w:pPr>
              <w:tabs>
                <w:tab w:val="decimal" w:pos="983"/>
              </w:tabs>
              <w:spacing w:after="0" w:line="240" w:lineRule="atLeast"/>
              <w:ind w:left="-54" w:right="-25"/>
              <w:rPr>
                <w:rFonts w:ascii="Times New Roman" w:hAnsi="Times New Roman" w:cs="Times New Roman"/>
                <w:szCs w:val="22"/>
              </w:rPr>
            </w:pPr>
            <w:r w:rsidRPr="002945D5">
              <w:rPr>
                <w:rFonts w:ascii="Times New Roman" w:hAnsi="Times New Roman" w:cs="Times New Roman"/>
                <w:szCs w:val="22"/>
              </w:rPr>
              <w:t>11,709</w:t>
            </w:r>
          </w:p>
        </w:tc>
        <w:tc>
          <w:tcPr>
            <w:tcW w:w="260" w:type="dxa"/>
            <w:shd w:val="clear" w:color="auto" w:fill="auto"/>
          </w:tcPr>
          <w:p w:rsidR="00816C37" w:rsidRPr="008E0F84" w:rsidRDefault="00816C37" w:rsidP="00816C37">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7,098</w:t>
            </w:r>
          </w:p>
        </w:tc>
        <w:tc>
          <w:tcPr>
            <w:tcW w:w="270" w:type="dxa"/>
            <w:shd w:val="clear" w:color="auto" w:fill="auto"/>
          </w:tcPr>
          <w:p w:rsidR="00816C37" w:rsidRPr="008E0F84" w:rsidRDefault="00816C37" w:rsidP="00816C37">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816C37" w:rsidRPr="008E0F84" w:rsidRDefault="002945D5" w:rsidP="00816C37">
            <w:pPr>
              <w:tabs>
                <w:tab w:val="decimal" w:pos="983"/>
              </w:tabs>
              <w:spacing w:after="0" w:line="240" w:lineRule="atLeast"/>
              <w:ind w:left="-54" w:right="-25"/>
              <w:rPr>
                <w:rFonts w:ascii="Times New Roman" w:hAnsi="Times New Roman" w:cs="Times New Roman"/>
                <w:szCs w:val="22"/>
              </w:rPr>
            </w:pPr>
            <w:r w:rsidRPr="002945D5">
              <w:rPr>
                <w:rFonts w:ascii="Times New Roman" w:hAnsi="Times New Roman" w:cs="Times New Roman"/>
                <w:szCs w:val="22"/>
              </w:rPr>
              <w:t>9,990</w:t>
            </w:r>
          </w:p>
        </w:tc>
        <w:tc>
          <w:tcPr>
            <w:tcW w:w="270" w:type="dxa"/>
            <w:gridSpan w:val="2"/>
          </w:tcPr>
          <w:p w:rsidR="00816C37" w:rsidRPr="008E0F84" w:rsidRDefault="00816C37" w:rsidP="00816C37">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5,100</w:t>
            </w:r>
          </w:p>
        </w:tc>
      </w:tr>
      <w:tr w:rsidR="00816C37" w:rsidRPr="008E0F84" w:rsidTr="00F14D5D">
        <w:tc>
          <w:tcPr>
            <w:tcW w:w="3634" w:type="dxa"/>
            <w:shd w:val="clear" w:color="auto" w:fill="auto"/>
            <w:vAlign w:val="bottom"/>
          </w:tcPr>
          <w:p w:rsidR="00816C37" w:rsidRPr="008E0F84" w:rsidRDefault="00816C37" w:rsidP="00F04B94">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Trade accounts receivable</w:t>
            </w:r>
          </w:p>
        </w:tc>
        <w:tc>
          <w:tcPr>
            <w:tcW w:w="1350"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816C37" w:rsidRPr="008E0F84" w:rsidRDefault="00816C37"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c>
          <w:tcPr>
            <w:tcW w:w="270" w:type="dxa"/>
            <w:gridSpan w:val="2"/>
          </w:tcPr>
          <w:p w:rsidR="00816C37" w:rsidRPr="008E0F84" w:rsidRDefault="00816C37"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vAlign w:val="bottom"/>
          </w:tcPr>
          <w:p w:rsidR="00816C37" w:rsidRPr="008E0F84" w:rsidRDefault="00816C37" w:rsidP="00816C37">
            <w:pPr>
              <w:tabs>
                <w:tab w:val="decimal" w:pos="983"/>
              </w:tabs>
              <w:spacing w:after="0" w:line="240" w:lineRule="atLeast"/>
              <w:ind w:left="-54" w:right="-25"/>
              <w:rPr>
                <w:rFonts w:ascii="Times New Roman" w:hAnsi="Times New Roman" w:cs="Times New Roman"/>
                <w:szCs w:val="22"/>
              </w:rPr>
            </w:pPr>
          </w:p>
        </w:tc>
      </w:tr>
      <w:tr w:rsidR="002945D5" w:rsidRPr="008E0F84" w:rsidTr="00816C37">
        <w:tc>
          <w:tcPr>
            <w:tcW w:w="3634" w:type="dxa"/>
            <w:shd w:val="clear" w:color="auto" w:fill="auto"/>
            <w:vAlign w:val="bottom"/>
          </w:tcPr>
          <w:p w:rsidR="002945D5" w:rsidRPr="008E0F84" w:rsidRDefault="002945D5" w:rsidP="00F04B94">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ab/>
              <w:t>Related parties</w:t>
            </w:r>
          </w:p>
        </w:tc>
        <w:tc>
          <w:tcPr>
            <w:tcW w:w="1350" w:type="dxa"/>
            <w:shd w:val="clear" w:color="auto" w:fill="auto"/>
            <w:vAlign w:val="bottom"/>
          </w:tcPr>
          <w:p w:rsidR="002945D5" w:rsidRPr="002945D5" w:rsidRDefault="002945D5" w:rsidP="002945D5">
            <w:pPr>
              <w:tabs>
                <w:tab w:val="decimal" w:pos="983"/>
              </w:tabs>
              <w:spacing w:after="0" w:line="240" w:lineRule="atLeast"/>
              <w:ind w:left="-54" w:right="-25"/>
              <w:rPr>
                <w:rFonts w:ascii="Times New Roman" w:hAnsi="Times New Roman" w:cs="Times New Roman"/>
                <w:szCs w:val="22"/>
              </w:rPr>
            </w:pPr>
            <w:r w:rsidRPr="002945D5">
              <w:rPr>
                <w:rFonts w:ascii="Times New Roman" w:hAnsi="Times New Roman" w:cs="Times New Roman"/>
                <w:szCs w:val="22"/>
              </w:rPr>
              <w:t>1,386</w:t>
            </w:r>
          </w:p>
        </w:tc>
        <w:tc>
          <w:tcPr>
            <w:tcW w:w="26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2945D5" w:rsidRPr="008E0F84" w:rsidRDefault="002945D5" w:rsidP="00816C37">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2945D5" w:rsidRPr="002945D5" w:rsidRDefault="002945D5" w:rsidP="002945D5">
            <w:pPr>
              <w:tabs>
                <w:tab w:val="decimal" w:pos="983"/>
              </w:tabs>
              <w:spacing w:after="0" w:line="240" w:lineRule="atLeast"/>
              <w:ind w:left="-54" w:right="-25"/>
              <w:rPr>
                <w:rFonts w:ascii="Times New Roman" w:hAnsi="Times New Roman" w:cs="Times New Roman"/>
                <w:szCs w:val="22"/>
              </w:rPr>
            </w:pPr>
            <w:r w:rsidRPr="002945D5">
              <w:rPr>
                <w:rFonts w:ascii="Times New Roman" w:hAnsi="Times New Roman" w:cs="Times New Roman"/>
                <w:szCs w:val="22"/>
              </w:rPr>
              <w:t>243</w:t>
            </w:r>
          </w:p>
        </w:tc>
        <w:tc>
          <w:tcPr>
            <w:tcW w:w="270" w:type="dxa"/>
            <w:gridSpan w:val="2"/>
          </w:tcPr>
          <w:p w:rsidR="002945D5" w:rsidRPr="008E0F84"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367</w:t>
            </w:r>
          </w:p>
        </w:tc>
      </w:tr>
      <w:tr w:rsidR="002945D5" w:rsidRPr="008E0F84" w:rsidTr="00816C37">
        <w:tc>
          <w:tcPr>
            <w:tcW w:w="3634" w:type="dxa"/>
            <w:shd w:val="clear" w:color="auto" w:fill="auto"/>
            <w:vAlign w:val="bottom"/>
          </w:tcPr>
          <w:p w:rsidR="002945D5" w:rsidRPr="008E0F84" w:rsidRDefault="002945D5" w:rsidP="00F04B94">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ab/>
              <w:t>Other parties</w:t>
            </w:r>
          </w:p>
        </w:tc>
        <w:tc>
          <w:tcPr>
            <w:tcW w:w="1350" w:type="dxa"/>
            <w:tcBorders>
              <w:bottom w:val="single" w:sz="4" w:space="0" w:color="auto"/>
            </w:tcBorders>
            <w:shd w:val="clear" w:color="auto" w:fill="auto"/>
            <w:vAlign w:val="bottom"/>
          </w:tcPr>
          <w:p w:rsidR="002945D5" w:rsidRPr="002945D5" w:rsidRDefault="002945D5" w:rsidP="002945D5">
            <w:pPr>
              <w:tabs>
                <w:tab w:val="decimal" w:pos="983"/>
              </w:tabs>
              <w:spacing w:after="0" w:line="240" w:lineRule="atLeast"/>
              <w:ind w:left="-54" w:right="-25"/>
              <w:rPr>
                <w:rFonts w:ascii="Times New Roman" w:hAnsi="Times New Roman" w:cs="Times New Roman"/>
                <w:szCs w:val="22"/>
              </w:rPr>
            </w:pPr>
            <w:r w:rsidRPr="002945D5">
              <w:rPr>
                <w:rFonts w:ascii="Times New Roman" w:hAnsi="Times New Roman" w:cs="Times New Roman"/>
                <w:szCs w:val="22"/>
              </w:rPr>
              <w:t>117,752</w:t>
            </w:r>
          </w:p>
        </w:tc>
        <w:tc>
          <w:tcPr>
            <w:tcW w:w="26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bottom w:val="single" w:sz="4" w:space="0" w:color="auto"/>
            </w:tcBorders>
            <w:shd w:val="clear" w:color="auto" w:fill="auto"/>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149,899</w:t>
            </w:r>
          </w:p>
        </w:tc>
        <w:tc>
          <w:tcPr>
            <w:tcW w:w="27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bottom w:val="single" w:sz="4" w:space="0" w:color="auto"/>
            </w:tcBorders>
            <w:vAlign w:val="bottom"/>
          </w:tcPr>
          <w:p w:rsidR="002945D5" w:rsidRPr="002945D5" w:rsidRDefault="002945D5" w:rsidP="002945D5">
            <w:pPr>
              <w:tabs>
                <w:tab w:val="decimal" w:pos="983"/>
              </w:tabs>
              <w:spacing w:after="0" w:line="240" w:lineRule="atLeast"/>
              <w:ind w:left="-54" w:right="-25"/>
              <w:rPr>
                <w:rFonts w:ascii="Times New Roman" w:hAnsi="Times New Roman" w:cs="Times New Roman"/>
                <w:szCs w:val="22"/>
              </w:rPr>
            </w:pPr>
            <w:r w:rsidRPr="002945D5">
              <w:rPr>
                <w:rFonts w:ascii="Times New Roman" w:hAnsi="Times New Roman" w:cs="Times New Roman"/>
                <w:szCs w:val="22"/>
              </w:rPr>
              <w:t>76,091</w:t>
            </w:r>
          </w:p>
        </w:tc>
        <w:tc>
          <w:tcPr>
            <w:tcW w:w="270" w:type="dxa"/>
            <w:gridSpan w:val="2"/>
          </w:tcPr>
          <w:p w:rsidR="002945D5" w:rsidRPr="008E0F84"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bottom w:val="single" w:sz="4" w:space="0" w:color="auto"/>
            </w:tcBorders>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105,572</w:t>
            </w:r>
          </w:p>
        </w:tc>
      </w:tr>
      <w:tr w:rsidR="002945D5" w:rsidRPr="008E0F84" w:rsidTr="00816C37">
        <w:tc>
          <w:tcPr>
            <w:tcW w:w="3634" w:type="dxa"/>
            <w:shd w:val="clear" w:color="auto" w:fill="auto"/>
            <w:vAlign w:val="bottom"/>
          </w:tcPr>
          <w:p w:rsidR="002945D5" w:rsidRPr="008E0F84" w:rsidRDefault="002945D5" w:rsidP="00F04B94">
            <w:pPr>
              <w:tabs>
                <w:tab w:val="left" w:pos="405"/>
              </w:tabs>
              <w:spacing w:after="0" w:line="240" w:lineRule="atLeast"/>
              <w:ind w:left="522" w:right="-25"/>
              <w:jc w:val="thaiDistribute"/>
              <w:rPr>
                <w:rFonts w:ascii="Times New Roman" w:hAnsi="Times New Roman" w:cs="Times New Roman"/>
                <w:szCs w:val="22"/>
              </w:rPr>
            </w:pPr>
          </w:p>
        </w:tc>
        <w:tc>
          <w:tcPr>
            <w:tcW w:w="1350" w:type="dxa"/>
            <w:tcBorders>
              <w:top w:val="single" w:sz="4" w:space="0" w:color="auto"/>
              <w:bottom w:val="single" w:sz="4" w:space="0" w:color="auto"/>
            </w:tcBorders>
            <w:shd w:val="clear" w:color="auto" w:fill="auto"/>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119,138</w:t>
            </w:r>
          </w:p>
        </w:tc>
        <w:tc>
          <w:tcPr>
            <w:tcW w:w="26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top w:val="single" w:sz="4" w:space="0" w:color="auto"/>
              <w:bottom w:val="single" w:sz="4" w:space="0" w:color="auto"/>
            </w:tcBorders>
            <w:shd w:val="clear" w:color="auto" w:fill="auto"/>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149,899</w:t>
            </w:r>
          </w:p>
        </w:tc>
        <w:tc>
          <w:tcPr>
            <w:tcW w:w="27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top w:val="single" w:sz="4" w:space="0" w:color="auto"/>
              <w:bottom w:val="single" w:sz="4" w:space="0" w:color="auto"/>
            </w:tcBorders>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76,334</w:t>
            </w:r>
          </w:p>
        </w:tc>
        <w:tc>
          <w:tcPr>
            <w:tcW w:w="270" w:type="dxa"/>
            <w:gridSpan w:val="2"/>
          </w:tcPr>
          <w:p w:rsidR="002945D5" w:rsidRPr="008E0F84"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top w:val="single" w:sz="4" w:space="0" w:color="auto"/>
              <w:bottom w:val="single" w:sz="4" w:space="0" w:color="auto"/>
            </w:tcBorders>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105,939</w:t>
            </w:r>
          </w:p>
        </w:tc>
      </w:tr>
      <w:tr w:rsidR="002945D5" w:rsidRPr="008E0F84" w:rsidTr="00816C37">
        <w:tc>
          <w:tcPr>
            <w:tcW w:w="3634" w:type="dxa"/>
            <w:shd w:val="clear" w:color="auto" w:fill="auto"/>
            <w:vAlign w:val="bottom"/>
          </w:tcPr>
          <w:p w:rsidR="002945D5" w:rsidRPr="008E0F84" w:rsidRDefault="002945D5" w:rsidP="00F14D5D">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Total</w:t>
            </w:r>
          </w:p>
        </w:tc>
        <w:tc>
          <w:tcPr>
            <w:tcW w:w="1350" w:type="dxa"/>
            <w:tcBorders>
              <w:top w:val="single" w:sz="4" w:space="0" w:color="auto"/>
            </w:tcBorders>
            <w:shd w:val="clear" w:color="auto" w:fill="auto"/>
            <w:vAlign w:val="bottom"/>
          </w:tcPr>
          <w:p w:rsidR="002945D5" w:rsidRPr="002C5B28" w:rsidRDefault="002945D5" w:rsidP="00816C37">
            <w:pPr>
              <w:tabs>
                <w:tab w:val="decimal" w:pos="983"/>
              </w:tabs>
              <w:spacing w:after="0" w:line="240" w:lineRule="atLeast"/>
              <w:ind w:left="-54" w:right="-25"/>
              <w:rPr>
                <w:rFonts w:ascii="Times New Roman" w:hAnsi="Times New Roman" w:cs="Times New Roman"/>
                <w:szCs w:val="22"/>
              </w:rPr>
            </w:pPr>
            <w:r w:rsidRPr="002C5B28">
              <w:rPr>
                <w:rFonts w:ascii="Times New Roman" w:hAnsi="Times New Roman" w:cs="Times New Roman"/>
                <w:szCs w:val="22"/>
              </w:rPr>
              <w:t>130,847</w:t>
            </w:r>
          </w:p>
        </w:tc>
        <w:tc>
          <w:tcPr>
            <w:tcW w:w="26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top w:val="single" w:sz="4" w:space="0" w:color="auto"/>
            </w:tcBorders>
            <w:shd w:val="clear" w:color="auto" w:fill="auto"/>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156,997</w:t>
            </w:r>
          </w:p>
        </w:tc>
        <w:tc>
          <w:tcPr>
            <w:tcW w:w="27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top w:val="single" w:sz="4" w:space="0" w:color="auto"/>
            </w:tcBorders>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86,324</w:t>
            </w:r>
          </w:p>
        </w:tc>
        <w:tc>
          <w:tcPr>
            <w:tcW w:w="270" w:type="dxa"/>
            <w:gridSpan w:val="2"/>
          </w:tcPr>
          <w:p w:rsidR="002945D5" w:rsidRPr="008E0F84"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top w:val="single" w:sz="4" w:space="0" w:color="auto"/>
            </w:tcBorders>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111,039</w:t>
            </w:r>
          </w:p>
        </w:tc>
      </w:tr>
      <w:tr w:rsidR="002945D5" w:rsidRPr="008E0F84" w:rsidTr="00816C37">
        <w:tc>
          <w:tcPr>
            <w:tcW w:w="3634" w:type="dxa"/>
            <w:shd w:val="clear" w:color="auto" w:fill="auto"/>
            <w:vAlign w:val="bottom"/>
          </w:tcPr>
          <w:p w:rsidR="002945D5" w:rsidRPr="008E0F84" w:rsidRDefault="002945D5" w:rsidP="00F14D5D">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i/>
                <w:iCs/>
                <w:szCs w:val="22"/>
              </w:rPr>
              <w:t xml:space="preserve">Less </w:t>
            </w:r>
            <w:r w:rsidRPr="008E0F84">
              <w:rPr>
                <w:rFonts w:ascii="Times New Roman" w:hAnsi="Times New Roman" w:cs="Times New Roman"/>
                <w:szCs w:val="22"/>
              </w:rPr>
              <w:t>allowance for doubtful</w:t>
            </w:r>
          </w:p>
        </w:tc>
        <w:tc>
          <w:tcPr>
            <w:tcW w:w="1350" w:type="dxa"/>
            <w:shd w:val="clear" w:color="auto" w:fill="auto"/>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p>
        </w:tc>
        <w:tc>
          <w:tcPr>
            <w:tcW w:w="270" w:type="dxa"/>
            <w:gridSpan w:val="2"/>
          </w:tcPr>
          <w:p w:rsidR="002945D5" w:rsidRPr="008E0F84"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p>
        </w:tc>
      </w:tr>
      <w:tr w:rsidR="002945D5" w:rsidRPr="008E0F84" w:rsidTr="00816C37">
        <w:tc>
          <w:tcPr>
            <w:tcW w:w="3634" w:type="dxa"/>
            <w:shd w:val="clear" w:color="auto" w:fill="auto"/>
            <w:vAlign w:val="bottom"/>
          </w:tcPr>
          <w:p w:rsidR="002945D5" w:rsidRPr="008E0F84" w:rsidRDefault="002945D5" w:rsidP="00F14D5D">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accounts</w:t>
            </w:r>
          </w:p>
        </w:tc>
        <w:tc>
          <w:tcPr>
            <w:tcW w:w="1350" w:type="dxa"/>
            <w:tcBorders>
              <w:bottom w:val="single" w:sz="4" w:space="0" w:color="auto"/>
            </w:tcBorders>
            <w:shd w:val="clear" w:color="auto" w:fill="auto"/>
            <w:vAlign w:val="bottom"/>
          </w:tcPr>
          <w:p w:rsidR="002945D5" w:rsidRPr="002C5B28" w:rsidRDefault="002C5B28" w:rsidP="00816C37">
            <w:pPr>
              <w:tabs>
                <w:tab w:val="decimal" w:pos="983"/>
              </w:tabs>
              <w:spacing w:after="0" w:line="240" w:lineRule="atLeast"/>
              <w:ind w:left="-54" w:right="-25"/>
              <w:rPr>
                <w:rFonts w:ascii="Times New Roman" w:hAnsi="Times New Roman" w:cs="Times New Roman"/>
                <w:szCs w:val="22"/>
              </w:rPr>
            </w:pPr>
            <w:r w:rsidRPr="002C5B28">
              <w:rPr>
                <w:rFonts w:ascii="Times New Roman" w:hAnsi="Times New Roman" w:cs="Times New Roman"/>
                <w:szCs w:val="22"/>
              </w:rPr>
              <w:t>(3,385)</w:t>
            </w:r>
          </w:p>
        </w:tc>
        <w:tc>
          <w:tcPr>
            <w:tcW w:w="26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tcBorders>
              <w:bottom w:val="single" w:sz="4" w:space="0" w:color="auto"/>
            </w:tcBorders>
            <w:shd w:val="clear" w:color="auto" w:fill="auto"/>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(7,537)</w:t>
            </w:r>
          </w:p>
        </w:tc>
        <w:tc>
          <w:tcPr>
            <w:tcW w:w="270" w:type="dxa"/>
            <w:shd w:val="clear" w:color="auto" w:fill="auto"/>
          </w:tcPr>
          <w:p w:rsidR="002945D5" w:rsidRPr="008E0F84" w:rsidRDefault="002945D5" w:rsidP="00816C37">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Borders>
              <w:bottom w:val="single" w:sz="4" w:space="0" w:color="auto"/>
            </w:tcBorders>
            <w:vAlign w:val="bottom"/>
          </w:tcPr>
          <w:p w:rsidR="002945D5" w:rsidRPr="008E0F84" w:rsidRDefault="002C5B28" w:rsidP="002C5B28">
            <w:pPr>
              <w:tabs>
                <w:tab w:val="decimal" w:pos="983"/>
              </w:tabs>
              <w:spacing w:after="0" w:line="240" w:lineRule="atLeast"/>
              <w:ind w:left="-54" w:right="-25"/>
              <w:rPr>
                <w:rFonts w:ascii="Times New Roman" w:hAnsi="Times New Roman" w:cs="Times New Roman"/>
                <w:szCs w:val="22"/>
              </w:rPr>
            </w:pPr>
            <w:r w:rsidRPr="002C5B28">
              <w:rPr>
                <w:rFonts w:ascii="Times New Roman" w:hAnsi="Times New Roman" w:cs="Times New Roman"/>
                <w:szCs w:val="22"/>
              </w:rPr>
              <w:t>(1,761)</w:t>
            </w:r>
          </w:p>
        </w:tc>
        <w:tc>
          <w:tcPr>
            <w:tcW w:w="270" w:type="dxa"/>
            <w:gridSpan w:val="2"/>
          </w:tcPr>
          <w:p w:rsidR="002945D5" w:rsidRPr="008E0F84"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409" w:type="dxa"/>
            <w:tcBorders>
              <w:bottom w:val="single" w:sz="4" w:space="0" w:color="auto"/>
            </w:tcBorders>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(5,237)</w:t>
            </w:r>
          </w:p>
        </w:tc>
      </w:tr>
      <w:tr w:rsidR="002945D5" w:rsidRPr="008E0F84" w:rsidTr="00816C37">
        <w:tc>
          <w:tcPr>
            <w:tcW w:w="3634" w:type="dxa"/>
            <w:shd w:val="clear" w:color="auto" w:fill="auto"/>
            <w:vAlign w:val="bottom"/>
          </w:tcPr>
          <w:p w:rsidR="002945D5" w:rsidRPr="008E0F84" w:rsidRDefault="002945D5" w:rsidP="00F14D5D">
            <w:pPr>
              <w:tabs>
                <w:tab w:val="left" w:pos="405"/>
              </w:tabs>
              <w:spacing w:after="0" w:line="240" w:lineRule="atLeast"/>
              <w:ind w:left="522" w:right="-25"/>
              <w:jc w:val="thaiDistribute"/>
              <w:rPr>
                <w:rFonts w:ascii="Times New Roman" w:hAnsi="Times New Roman" w:cs="Times New Roman"/>
                <w:b/>
                <w:bCs/>
                <w:szCs w:val="22"/>
              </w:rPr>
            </w:pPr>
            <w:r w:rsidRPr="008E0F84">
              <w:rPr>
                <w:rFonts w:ascii="Times New Roman" w:hAnsi="Times New Roman" w:cs="Times New Roman"/>
                <w:b/>
                <w:bCs/>
                <w:szCs w:val="22"/>
              </w:rPr>
              <w:t>Net</w:t>
            </w:r>
          </w:p>
        </w:tc>
        <w:tc>
          <w:tcPr>
            <w:tcW w:w="1350" w:type="dxa"/>
            <w:tcBorders>
              <w:top w:val="single" w:sz="4" w:space="0" w:color="auto"/>
              <w:bottom w:val="double" w:sz="4" w:space="0" w:color="auto"/>
            </w:tcBorders>
            <w:shd w:val="clear" w:color="auto" w:fill="auto"/>
            <w:vAlign w:val="bottom"/>
          </w:tcPr>
          <w:p w:rsidR="002945D5" w:rsidRPr="002C5B28" w:rsidRDefault="002C5B28" w:rsidP="00816C37">
            <w:pPr>
              <w:tabs>
                <w:tab w:val="decimal" w:pos="983"/>
              </w:tabs>
              <w:spacing w:after="0" w:line="240" w:lineRule="atLeast"/>
              <w:ind w:left="-54" w:right="-25"/>
              <w:rPr>
                <w:rFonts w:ascii="Times New Roman" w:hAnsi="Times New Roman" w:cs="Times New Roman"/>
                <w:b/>
                <w:bCs/>
                <w:szCs w:val="22"/>
              </w:rPr>
            </w:pPr>
            <w:r w:rsidRPr="002C5B28">
              <w:rPr>
                <w:rFonts w:ascii="Times New Roman" w:hAnsi="Times New Roman" w:cs="Times New Roman"/>
                <w:b/>
                <w:bCs/>
                <w:szCs w:val="22"/>
              </w:rPr>
              <w:t>127,462</w:t>
            </w:r>
          </w:p>
        </w:tc>
        <w:tc>
          <w:tcPr>
            <w:tcW w:w="260" w:type="dxa"/>
            <w:shd w:val="clear" w:color="auto" w:fill="auto"/>
          </w:tcPr>
          <w:p w:rsidR="002945D5" w:rsidRPr="002C5B28" w:rsidRDefault="002945D5" w:rsidP="00816C37">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367" w:type="dxa"/>
            <w:tcBorders>
              <w:top w:val="single" w:sz="4" w:space="0" w:color="auto"/>
              <w:bottom w:val="double" w:sz="4" w:space="0" w:color="auto"/>
            </w:tcBorders>
            <w:shd w:val="clear" w:color="auto" w:fill="auto"/>
            <w:vAlign w:val="bottom"/>
          </w:tcPr>
          <w:p w:rsidR="002945D5" w:rsidRPr="002C5B28" w:rsidRDefault="002945D5" w:rsidP="00816C37">
            <w:pPr>
              <w:tabs>
                <w:tab w:val="decimal" w:pos="983"/>
              </w:tabs>
              <w:spacing w:after="0" w:line="240" w:lineRule="atLeast"/>
              <w:ind w:left="-54" w:right="-25"/>
              <w:rPr>
                <w:rFonts w:ascii="Times New Roman" w:hAnsi="Times New Roman" w:cs="Times New Roman"/>
                <w:b/>
                <w:bCs/>
                <w:szCs w:val="22"/>
              </w:rPr>
            </w:pPr>
            <w:r w:rsidRPr="002C5B28">
              <w:rPr>
                <w:rFonts w:ascii="Times New Roman" w:hAnsi="Times New Roman" w:cs="Times New Roman"/>
                <w:b/>
                <w:bCs/>
                <w:szCs w:val="22"/>
              </w:rPr>
              <w:t>149,460</w:t>
            </w:r>
          </w:p>
        </w:tc>
        <w:tc>
          <w:tcPr>
            <w:tcW w:w="270" w:type="dxa"/>
            <w:shd w:val="clear" w:color="auto" w:fill="auto"/>
          </w:tcPr>
          <w:p w:rsidR="002945D5" w:rsidRPr="002C5B28" w:rsidRDefault="002945D5" w:rsidP="00816C37">
            <w:pPr>
              <w:tabs>
                <w:tab w:val="decimal" w:pos="792"/>
                <w:tab w:val="decimal" w:pos="870"/>
              </w:tabs>
              <w:spacing w:after="0" w:line="240" w:lineRule="atLeast"/>
              <w:ind w:left="72" w:right="-25"/>
              <w:jc w:val="both"/>
              <w:rPr>
                <w:rFonts w:ascii="Times New Roman" w:hAnsi="Times New Roman" w:cs="Times New Roman"/>
                <w:b/>
                <w:bCs/>
                <w:szCs w:val="22"/>
                <w:cs/>
              </w:rPr>
            </w:pPr>
          </w:p>
        </w:tc>
        <w:tc>
          <w:tcPr>
            <w:tcW w:w="1333" w:type="dxa"/>
            <w:gridSpan w:val="2"/>
            <w:tcBorders>
              <w:top w:val="single" w:sz="4" w:space="0" w:color="auto"/>
              <w:bottom w:val="double" w:sz="4" w:space="0" w:color="auto"/>
            </w:tcBorders>
            <w:vAlign w:val="bottom"/>
          </w:tcPr>
          <w:p w:rsidR="002945D5" w:rsidRPr="002C5B28" w:rsidRDefault="002C5B28" w:rsidP="00816C37">
            <w:pPr>
              <w:tabs>
                <w:tab w:val="decimal" w:pos="983"/>
              </w:tabs>
              <w:spacing w:after="0" w:line="240" w:lineRule="atLeast"/>
              <w:ind w:left="-54" w:right="-25"/>
              <w:rPr>
                <w:rFonts w:ascii="Times New Roman" w:hAnsi="Times New Roman" w:cs="Times New Roman"/>
                <w:b/>
                <w:bCs/>
                <w:szCs w:val="22"/>
              </w:rPr>
            </w:pPr>
            <w:r w:rsidRPr="002C5B28">
              <w:rPr>
                <w:rFonts w:ascii="Times New Roman" w:hAnsi="Times New Roman" w:cs="Times New Roman"/>
                <w:b/>
                <w:bCs/>
                <w:szCs w:val="22"/>
              </w:rPr>
              <w:t>84,563</w:t>
            </w:r>
          </w:p>
        </w:tc>
        <w:tc>
          <w:tcPr>
            <w:tcW w:w="270" w:type="dxa"/>
            <w:gridSpan w:val="2"/>
          </w:tcPr>
          <w:p w:rsidR="002945D5" w:rsidRPr="002C5B28" w:rsidRDefault="002945D5" w:rsidP="00816C37">
            <w:pPr>
              <w:tabs>
                <w:tab w:val="left" w:pos="515"/>
                <w:tab w:val="left" w:pos="810"/>
                <w:tab w:val="decimal" w:pos="973"/>
              </w:tabs>
              <w:spacing w:after="0" w:line="240" w:lineRule="atLeast"/>
              <w:ind w:left="180" w:right="-25"/>
              <w:jc w:val="both"/>
              <w:rPr>
                <w:rFonts w:ascii="Times New Roman" w:eastAsia="Cordia New" w:hAnsi="Times New Roman" w:cs="Times New Roman"/>
                <w:b/>
                <w:bCs/>
                <w:szCs w:val="22"/>
              </w:rPr>
            </w:pPr>
          </w:p>
        </w:tc>
        <w:tc>
          <w:tcPr>
            <w:tcW w:w="1409" w:type="dxa"/>
            <w:tcBorders>
              <w:top w:val="single" w:sz="4" w:space="0" w:color="auto"/>
              <w:bottom w:val="double" w:sz="4" w:space="0" w:color="auto"/>
            </w:tcBorders>
            <w:vAlign w:val="bottom"/>
          </w:tcPr>
          <w:p w:rsidR="002945D5" w:rsidRPr="008E0F84" w:rsidRDefault="002945D5" w:rsidP="00816C37">
            <w:pPr>
              <w:tabs>
                <w:tab w:val="decimal" w:pos="983"/>
              </w:tabs>
              <w:spacing w:after="0" w:line="240" w:lineRule="atLeast"/>
              <w:ind w:left="-54" w:right="-25"/>
              <w:rPr>
                <w:rFonts w:ascii="Times New Roman" w:hAnsi="Times New Roman" w:cs="Times New Roman"/>
                <w:b/>
                <w:bCs/>
                <w:szCs w:val="22"/>
              </w:rPr>
            </w:pPr>
            <w:r w:rsidRPr="008E0F84">
              <w:rPr>
                <w:rFonts w:ascii="Times New Roman" w:hAnsi="Times New Roman" w:cs="Times New Roman"/>
                <w:b/>
                <w:bCs/>
                <w:szCs w:val="22"/>
              </w:rPr>
              <w:t>105,802</w:t>
            </w:r>
          </w:p>
        </w:tc>
      </w:tr>
    </w:tbl>
    <w:p w:rsidR="00983909" w:rsidRDefault="00983909" w:rsidP="00053F4E">
      <w:pPr>
        <w:pStyle w:val="BodyText"/>
        <w:ind w:left="539" w:right="-25" w:firstLine="0"/>
        <w:jc w:val="both"/>
        <w:rPr>
          <w:rFonts w:ascii="Times New Roman" w:hAnsi="Times New Roman" w:cs="Times New Roman"/>
          <w:sz w:val="22"/>
          <w:szCs w:val="22"/>
        </w:rPr>
      </w:pPr>
    </w:p>
    <w:p w:rsidR="00983909" w:rsidRDefault="00983909">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0C5C7C" w:rsidRDefault="000C5C7C" w:rsidP="00053F4E">
      <w:pPr>
        <w:pStyle w:val="BodyText"/>
        <w:ind w:left="539" w:right="-25" w:firstLine="0"/>
        <w:jc w:val="both"/>
        <w:rPr>
          <w:rFonts w:ascii="Times New Roman" w:hAnsi="Times New Roman" w:cs="Times New Roman"/>
          <w:sz w:val="22"/>
          <w:szCs w:val="22"/>
        </w:rPr>
      </w:pPr>
    </w:p>
    <w:tbl>
      <w:tblPr>
        <w:tblW w:w="10040" w:type="dxa"/>
        <w:tblInd w:w="18" w:type="dxa"/>
        <w:tblLayout w:type="fixed"/>
        <w:tblLook w:val="01E0" w:firstRow="1" w:lastRow="1" w:firstColumn="1" w:lastColumn="1" w:noHBand="0" w:noVBand="0"/>
      </w:tblPr>
      <w:tblGrid>
        <w:gridCol w:w="4066"/>
        <w:gridCol w:w="1274"/>
        <w:gridCol w:w="260"/>
        <w:gridCol w:w="1293"/>
        <w:gridCol w:w="270"/>
        <w:gridCol w:w="1270"/>
        <w:gridCol w:w="131"/>
        <w:gridCol w:w="139"/>
        <w:gridCol w:w="97"/>
        <w:gridCol w:w="1089"/>
        <w:gridCol w:w="151"/>
      </w:tblGrid>
      <w:tr w:rsidR="005D4955" w:rsidRPr="008E0F84" w:rsidTr="003A728E">
        <w:trPr>
          <w:gridAfter w:val="1"/>
          <w:wAfter w:w="151" w:type="dxa"/>
        </w:trPr>
        <w:tc>
          <w:tcPr>
            <w:tcW w:w="4066" w:type="dxa"/>
          </w:tcPr>
          <w:p w:rsidR="005D4955" w:rsidRPr="008E0F84" w:rsidRDefault="005D4955" w:rsidP="00F14D5D">
            <w:pPr>
              <w:spacing w:after="0" w:line="240" w:lineRule="atLeast"/>
              <w:ind w:left="522" w:right="-25"/>
              <w:jc w:val="center"/>
              <w:rPr>
                <w:rFonts w:ascii="Times New Roman" w:hAnsi="Times New Roman" w:cs="Times New Roman"/>
                <w:szCs w:val="22"/>
              </w:rPr>
            </w:pPr>
          </w:p>
        </w:tc>
        <w:tc>
          <w:tcPr>
            <w:tcW w:w="2827" w:type="dxa"/>
            <w:gridSpan w:val="3"/>
          </w:tcPr>
          <w:p w:rsidR="005D4955" w:rsidRPr="008E0F84" w:rsidRDefault="005D4955" w:rsidP="00F14D5D">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5D4955" w:rsidRPr="008E0F84" w:rsidRDefault="005D4955" w:rsidP="00F14D5D">
            <w:pPr>
              <w:tabs>
                <w:tab w:val="decimal" w:pos="930"/>
              </w:tabs>
              <w:spacing w:after="0" w:line="240" w:lineRule="atLeast"/>
              <w:ind w:right="-25"/>
              <w:jc w:val="center"/>
              <w:rPr>
                <w:rFonts w:ascii="Times New Roman" w:eastAsia="Cordia New" w:hAnsi="Times New Roman" w:cs="Times New Roman"/>
                <w:b/>
                <w:bCs/>
                <w:szCs w:val="22"/>
              </w:rPr>
            </w:pPr>
          </w:p>
        </w:tc>
        <w:tc>
          <w:tcPr>
            <w:tcW w:w="2726" w:type="dxa"/>
            <w:gridSpan w:val="5"/>
          </w:tcPr>
          <w:p w:rsidR="005D4955" w:rsidRPr="008E0F84" w:rsidRDefault="005D4955" w:rsidP="00F14D5D">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5D4955" w:rsidRPr="008E0F84" w:rsidTr="003A728E">
        <w:trPr>
          <w:trHeight w:val="315"/>
        </w:trPr>
        <w:tc>
          <w:tcPr>
            <w:tcW w:w="4066" w:type="dxa"/>
            <w:shd w:val="clear" w:color="auto" w:fill="auto"/>
          </w:tcPr>
          <w:p w:rsidR="005D4955" w:rsidRPr="008E0F84" w:rsidRDefault="005D4955" w:rsidP="00F14D5D">
            <w:pPr>
              <w:spacing w:after="0" w:line="240" w:lineRule="atLeast"/>
              <w:ind w:left="522" w:right="-25"/>
              <w:jc w:val="center"/>
              <w:rPr>
                <w:rFonts w:ascii="Times New Roman" w:hAnsi="Times New Roman" w:cs="Times New Roman"/>
                <w:szCs w:val="22"/>
              </w:rPr>
            </w:pPr>
          </w:p>
        </w:tc>
        <w:tc>
          <w:tcPr>
            <w:tcW w:w="1274" w:type="dxa"/>
            <w:shd w:val="clear" w:color="auto" w:fill="auto"/>
          </w:tcPr>
          <w:p w:rsidR="005D4955" w:rsidRPr="008E0F84" w:rsidRDefault="005D4955" w:rsidP="00F14D5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60" w:type="dxa"/>
            <w:shd w:val="clear" w:color="auto" w:fill="auto"/>
          </w:tcPr>
          <w:p w:rsidR="005D4955" w:rsidRPr="008E0F84"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293" w:type="dxa"/>
            <w:shd w:val="clear" w:color="auto" w:fill="auto"/>
          </w:tcPr>
          <w:p w:rsidR="005D4955" w:rsidRPr="008E0F84" w:rsidRDefault="005D4955" w:rsidP="00F14D5D">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0" w:type="dxa"/>
            <w:shd w:val="clear" w:color="auto" w:fill="auto"/>
          </w:tcPr>
          <w:p w:rsidR="005D4955" w:rsidRPr="008E0F84" w:rsidRDefault="005D4955"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1" w:type="dxa"/>
            <w:gridSpan w:val="2"/>
          </w:tcPr>
          <w:p w:rsidR="005D4955" w:rsidRPr="008E0F84" w:rsidRDefault="005D4955" w:rsidP="00F14D5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36" w:type="dxa"/>
            <w:gridSpan w:val="2"/>
          </w:tcPr>
          <w:p w:rsidR="005D4955" w:rsidRPr="008E0F84" w:rsidRDefault="005D4955" w:rsidP="00F14D5D">
            <w:pPr>
              <w:tabs>
                <w:tab w:val="left" w:pos="405"/>
              </w:tabs>
              <w:spacing w:after="0" w:line="240" w:lineRule="atLeast"/>
              <w:ind w:left="-54" w:right="-25" w:hanging="115"/>
              <w:jc w:val="center"/>
              <w:rPr>
                <w:rFonts w:ascii="Times New Roman" w:hAnsi="Times New Roman" w:cs="Times New Roman"/>
                <w:szCs w:val="22"/>
              </w:rPr>
            </w:pPr>
          </w:p>
        </w:tc>
        <w:tc>
          <w:tcPr>
            <w:tcW w:w="1240" w:type="dxa"/>
            <w:gridSpan w:val="2"/>
          </w:tcPr>
          <w:p w:rsidR="005D4955" w:rsidRPr="008E0F84" w:rsidRDefault="005D4955" w:rsidP="00F14D5D">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5D4955" w:rsidRPr="008E0F84" w:rsidTr="003A728E">
        <w:trPr>
          <w:gridAfter w:val="1"/>
          <w:wAfter w:w="151" w:type="dxa"/>
        </w:trPr>
        <w:tc>
          <w:tcPr>
            <w:tcW w:w="4066" w:type="dxa"/>
            <w:shd w:val="clear" w:color="auto" w:fill="auto"/>
          </w:tcPr>
          <w:p w:rsidR="005D4955" w:rsidRPr="008E0F84" w:rsidRDefault="005D4955"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5823" w:type="dxa"/>
            <w:gridSpan w:val="9"/>
            <w:shd w:val="clear" w:color="auto" w:fill="auto"/>
          </w:tcPr>
          <w:p w:rsidR="005D4955" w:rsidRPr="008E0F84" w:rsidRDefault="005D4955" w:rsidP="00F14D5D">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725598" w:rsidRPr="008E0F84" w:rsidTr="003A728E">
        <w:trPr>
          <w:gridAfter w:val="1"/>
          <w:wAfter w:w="151" w:type="dxa"/>
        </w:trPr>
        <w:tc>
          <w:tcPr>
            <w:tcW w:w="6893" w:type="dxa"/>
            <w:gridSpan w:val="4"/>
            <w:shd w:val="clear" w:color="auto" w:fill="auto"/>
          </w:tcPr>
          <w:p w:rsidR="00725598" w:rsidRPr="008E0F84" w:rsidRDefault="00725598" w:rsidP="003A728E">
            <w:pPr>
              <w:tabs>
                <w:tab w:val="decimal" w:pos="983"/>
              </w:tabs>
              <w:spacing w:after="0" w:line="240" w:lineRule="atLeast"/>
              <w:ind w:left="-54" w:right="-25" w:firstLine="603"/>
              <w:rPr>
                <w:rFonts w:ascii="Times New Roman" w:hAnsi="Times New Roman" w:cs="Times New Roman"/>
                <w:szCs w:val="22"/>
              </w:rPr>
            </w:pPr>
            <w:r>
              <w:rPr>
                <w:rFonts w:ascii="Times New Roman" w:hAnsi="Times New Roman" w:cs="Times New Roman"/>
                <w:b/>
                <w:bCs/>
                <w:i/>
                <w:iCs/>
              </w:rPr>
              <w:t xml:space="preserve">For the three-month period </w:t>
            </w:r>
            <w:r w:rsidRPr="008E0F84">
              <w:rPr>
                <w:rFonts w:ascii="Times New Roman" w:hAnsi="Times New Roman" w:cs="Times New Roman"/>
                <w:b/>
                <w:bCs/>
                <w:i/>
                <w:iCs/>
              </w:rPr>
              <w:t>ended</w:t>
            </w:r>
            <w:r>
              <w:rPr>
                <w:rFonts w:ascii="Times New Roman" w:hAnsi="Times New Roman" w:cs="Times New Roman"/>
                <w:b/>
                <w:bCs/>
                <w:i/>
                <w:iCs/>
              </w:rPr>
              <w:t xml:space="preserve"> 30</w:t>
            </w:r>
            <w:r w:rsidRPr="008E0F84">
              <w:rPr>
                <w:rFonts w:ascii="Times New Roman" w:hAnsi="Times New Roman" w:cs="Times New Roman"/>
                <w:b/>
                <w:bCs/>
                <w:i/>
                <w:iCs/>
              </w:rPr>
              <w:t xml:space="preserve"> </w:t>
            </w:r>
            <w:r>
              <w:rPr>
                <w:rFonts w:ascii="Times New Roman" w:hAnsi="Times New Roman" w:cs="Times New Roman"/>
                <w:b/>
                <w:bCs/>
                <w:i/>
                <w:iCs/>
              </w:rPr>
              <w:t>June</w:t>
            </w:r>
          </w:p>
        </w:tc>
        <w:tc>
          <w:tcPr>
            <w:tcW w:w="270" w:type="dxa"/>
            <w:shd w:val="clear" w:color="auto" w:fill="auto"/>
          </w:tcPr>
          <w:p w:rsidR="00725598" w:rsidRPr="008E0F84" w:rsidRDefault="00725598" w:rsidP="003A728E">
            <w:pPr>
              <w:tabs>
                <w:tab w:val="decimal" w:pos="870"/>
              </w:tabs>
              <w:spacing w:after="0" w:line="240" w:lineRule="atLeast"/>
              <w:ind w:left="72" w:right="-25"/>
              <w:jc w:val="both"/>
              <w:rPr>
                <w:rFonts w:ascii="Times New Roman" w:hAnsi="Times New Roman" w:cs="Times New Roman"/>
                <w:szCs w:val="22"/>
                <w:cs/>
              </w:rPr>
            </w:pPr>
          </w:p>
        </w:tc>
        <w:tc>
          <w:tcPr>
            <w:tcW w:w="1270" w:type="dxa"/>
            <w:vAlign w:val="bottom"/>
          </w:tcPr>
          <w:p w:rsidR="00725598" w:rsidRPr="008E0F84" w:rsidRDefault="00725598" w:rsidP="003A728E">
            <w:pPr>
              <w:tabs>
                <w:tab w:val="decimal" w:pos="983"/>
              </w:tabs>
              <w:spacing w:after="0" w:line="240" w:lineRule="atLeast"/>
              <w:ind w:left="-54" w:right="-25"/>
              <w:rPr>
                <w:rFonts w:ascii="Times New Roman" w:hAnsi="Times New Roman" w:cs="Times New Roman"/>
                <w:szCs w:val="22"/>
              </w:rPr>
            </w:pPr>
          </w:p>
        </w:tc>
        <w:tc>
          <w:tcPr>
            <w:tcW w:w="270" w:type="dxa"/>
            <w:gridSpan w:val="2"/>
          </w:tcPr>
          <w:p w:rsidR="00725598" w:rsidRPr="008E0F84" w:rsidRDefault="00725598" w:rsidP="003A728E">
            <w:pPr>
              <w:tabs>
                <w:tab w:val="decimal" w:pos="870"/>
                <w:tab w:val="decimal" w:pos="973"/>
              </w:tabs>
              <w:spacing w:after="0" w:line="240" w:lineRule="atLeast"/>
              <w:ind w:left="72" w:right="-25"/>
              <w:jc w:val="both"/>
              <w:rPr>
                <w:rFonts w:ascii="Times New Roman" w:hAnsi="Times New Roman" w:cs="Times New Roman"/>
                <w:szCs w:val="22"/>
              </w:rPr>
            </w:pPr>
          </w:p>
        </w:tc>
        <w:tc>
          <w:tcPr>
            <w:tcW w:w="1186" w:type="dxa"/>
            <w:gridSpan w:val="2"/>
            <w:vAlign w:val="bottom"/>
          </w:tcPr>
          <w:p w:rsidR="00725598" w:rsidRPr="008E0F84" w:rsidRDefault="00725598" w:rsidP="003A728E">
            <w:pPr>
              <w:tabs>
                <w:tab w:val="decimal" w:pos="983"/>
              </w:tabs>
              <w:spacing w:after="0" w:line="240" w:lineRule="atLeast"/>
              <w:ind w:left="-54" w:right="-25"/>
              <w:rPr>
                <w:rFonts w:ascii="Times New Roman" w:hAnsi="Times New Roman" w:cs="Times New Roman"/>
                <w:szCs w:val="22"/>
              </w:rPr>
            </w:pPr>
          </w:p>
        </w:tc>
      </w:tr>
      <w:tr w:rsidR="00310A8D" w:rsidRPr="008E0F84" w:rsidTr="003A728E">
        <w:trPr>
          <w:gridAfter w:val="1"/>
          <w:wAfter w:w="151" w:type="dxa"/>
        </w:trPr>
        <w:tc>
          <w:tcPr>
            <w:tcW w:w="4066" w:type="dxa"/>
            <w:shd w:val="clear" w:color="auto" w:fill="auto"/>
            <w:vAlign w:val="bottom"/>
          </w:tcPr>
          <w:p w:rsidR="00310A8D" w:rsidRPr="008E0F84" w:rsidRDefault="003A728E" w:rsidP="003A728E">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R</w:t>
            </w:r>
            <w:r w:rsidR="00310A8D" w:rsidRPr="008E0F84">
              <w:rPr>
                <w:rFonts w:ascii="Times New Roman" w:hAnsi="Times New Roman" w:cs="Times New Roman"/>
                <w:szCs w:val="22"/>
              </w:rPr>
              <w:t>eversal</w:t>
            </w:r>
          </w:p>
        </w:tc>
        <w:tc>
          <w:tcPr>
            <w:tcW w:w="1274" w:type="dxa"/>
            <w:tcBorders>
              <w:bottom w:val="double" w:sz="4" w:space="0" w:color="auto"/>
            </w:tcBorders>
            <w:shd w:val="clear" w:color="auto" w:fill="auto"/>
            <w:vAlign w:val="bottom"/>
          </w:tcPr>
          <w:p w:rsidR="00310A8D" w:rsidRPr="00310A8D" w:rsidRDefault="002C5B28" w:rsidP="003A728E">
            <w:pPr>
              <w:tabs>
                <w:tab w:val="decimal" w:pos="983"/>
              </w:tabs>
              <w:spacing w:after="0" w:line="240" w:lineRule="atLeast"/>
              <w:ind w:left="-54" w:right="-25"/>
              <w:rPr>
                <w:rFonts w:ascii="Times New Roman" w:hAnsi="Times New Roman" w:cs="Times New Roman"/>
                <w:szCs w:val="22"/>
              </w:rPr>
            </w:pPr>
            <w:r w:rsidRPr="002C5B28">
              <w:rPr>
                <w:rFonts w:ascii="Times New Roman" w:hAnsi="Times New Roman" w:cs="Times New Roman"/>
                <w:szCs w:val="22"/>
              </w:rPr>
              <w:t>(3,630)</w:t>
            </w:r>
          </w:p>
        </w:tc>
        <w:tc>
          <w:tcPr>
            <w:tcW w:w="260" w:type="dxa"/>
            <w:shd w:val="clear" w:color="auto" w:fill="auto"/>
          </w:tcPr>
          <w:p w:rsidR="00310A8D" w:rsidRPr="00310A8D" w:rsidRDefault="00310A8D"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93" w:type="dxa"/>
            <w:tcBorders>
              <w:bottom w:val="double" w:sz="4" w:space="0" w:color="auto"/>
            </w:tcBorders>
            <w:shd w:val="clear" w:color="auto" w:fill="auto"/>
            <w:vAlign w:val="bottom"/>
          </w:tcPr>
          <w:p w:rsidR="00310A8D" w:rsidRPr="00310A8D" w:rsidRDefault="00310A8D" w:rsidP="003A728E">
            <w:pPr>
              <w:tabs>
                <w:tab w:val="decimal" w:pos="983"/>
              </w:tabs>
              <w:spacing w:after="0" w:line="240" w:lineRule="atLeast"/>
              <w:ind w:left="-54" w:right="-25"/>
              <w:rPr>
                <w:rFonts w:ascii="Times New Roman" w:hAnsi="Times New Roman" w:cs="Times New Roman"/>
                <w:szCs w:val="22"/>
              </w:rPr>
            </w:pPr>
            <w:r w:rsidRPr="00310A8D">
              <w:rPr>
                <w:rFonts w:ascii="Times New Roman" w:hAnsi="Times New Roman" w:cs="Times New Roman"/>
                <w:szCs w:val="22"/>
              </w:rPr>
              <w:t>(65)</w:t>
            </w:r>
          </w:p>
        </w:tc>
        <w:tc>
          <w:tcPr>
            <w:tcW w:w="270" w:type="dxa"/>
            <w:shd w:val="clear" w:color="auto" w:fill="auto"/>
          </w:tcPr>
          <w:p w:rsidR="00310A8D" w:rsidRPr="00310A8D" w:rsidRDefault="00310A8D"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70" w:type="dxa"/>
            <w:tcBorders>
              <w:bottom w:val="double" w:sz="4" w:space="0" w:color="auto"/>
            </w:tcBorders>
            <w:vAlign w:val="bottom"/>
          </w:tcPr>
          <w:p w:rsidR="00310A8D" w:rsidRPr="00310A8D" w:rsidRDefault="002C5B28" w:rsidP="003A728E">
            <w:pPr>
              <w:tabs>
                <w:tab w:val="decimal" w:pos="983"/>
              </w:tabs>
              <w:spacing w:after="0" w:line="240" w:lineRule="atLeast"/>
              <w:ind w:left="-54" w:right="-25"/>
              <w:rPr>
                <w:rFonts w:ascii="Times New Roman" w:hAnsi="Times New Roman" w:cs="Times New Roman"/>
                <w:szCs w:val="22"/>
              </w:rPr>
            </w:pPr>
            <w:r w:rsidRPr="002C5B28">
              <w:rPr>
                <w:rFonts w:ascii="Times New Roman" w:hAnsi="Times New Roman" w:cs="Times New Roman"/>
                <w:szCs w:val="22"/>
              </w:rPr>
              <w:t>(3,194)</w:t>
            </w:r>
          </w:p>
        </w:tc>
        <w:tc>
          <w:tcPr>
            <w:tcW w:w="270" w:type="dxa"/>
            <w:gridSpan w:val="2"/>
          </w:tcPr>
          <w:p w:rsidR="00310A8D" w:rsidRPr="00310A8D" w:rsidRDefault="00310A8D" w:rsidP="003A728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r w:rsidRPr="00310A8D">
              <w:rPr>
                <w:rFonts w:ascii="Times New Roman" w:eastAsia="Cordia New" w:hAnsi="Times New Roman" w:cs="Times New Roman"/>
                <w:szCs w:val="22"/>
              </w:rPr>
              <w:t>(</w:t>
            </w:r>
          </w:p>
        </w:tc>
        <w:tc>
          <w:tcPr>
            <w:tcW w:w="1186" w:type="dxa"/>
            <w:gridSpan w:val="2"/>
            <w:tcBorders>
              <w:bottom w:val="double" w:sz="4" w:space="0" w:color="auto"/>
            </w:tcBorders>
            <w:vAlign w:val="bottom"/>
          </w:tcPr>
          <w:p w:rsidR="00310A8D" w:rsidRPr="00310A8D" w:rsidRDefault="00310A8D" w:rsidP="003A728E">
            <w:pPr>
              <w:tabs>
                <w:tab w:val="decimal" w:pos="983"/>
              </w:tabs>
              <w:spacing w:after="0" w:line="240" w:lineRule="atLeast"/>
              <w:ind w:left="-54" w:right="-25"/>
              <w:rPr>
                <w:rFonts w:ascii="Times New Roman" w:hAnsi="Times New Roman" w:cs="Times New Roman"/>
                <w:szCs w:val="22"/>
              </w:rPr>
            </w:pPr>
            <w:r w:rsidRPr="00310A8D">
              <w:rPr>
                <w:rFonts w:ascii="Times New Roman" w:hAnsi="Times New Roman" w:cs="Times New Roman"/>
                <w:szCs w:val="22"/>
              </w:rPr>
              <w:t>(65)</w:t>
            </w:r>
          </w:p>
        </w:tc>
      </w:tr>
      <w:tr w:rsidR="00725598" w:rsidRPr="008E0F84" w:rsidTr="003A728E">
        <w:trPr>
          <w:gridAfter w:val="1"/>
          <w:wAfter w:w="151" w:type="dxa"/>
        </w:trPr>
        <w:tc>
          <w:tcPr>
            <w:tcW w:w="6893" w:type="dxa"/>
            <w:gridSpan w:val="4"/>
            <w:shd w:val="clear" w:color="auto" w:fill="auto"/>
          </w:tcPr>
          <w:p w:rsidR="00725598" w:rsidRDefault="00725598" w:rsidP="003A728E">
            <w:pPr>
              <w:tabs>
                <w:tab w:val="decimal" w:pos="983"/>
              </w:tabs>
              <w:spacing w:after="0" w:line="200" w:lineRule="exact"/>
              <w:ind w:left="-54" w:right="-23" w:firstLine="603"/>
              <w:rPr>
                <w:rFonts w:ascii="Times New Roman" w:hAnsi="Times New Roman" w:cs="Times New Roman"/>
                <w:b/>
                <w:bCs/>
                <w:i/>
                <w:iCs/>
              </w:rPr>
            </w:pPr>
          </w:p>
        </w:tc>
        <w:tc>
          <w:tcPr>
            <w:tcW w:w="270" w:type="dxa"/>
            <w:shd w:val="clear" w:color="auto" w:fill="auto"/>
          </w:tcPr>
          <w:p w:rsidR="00725598" w:rsidRPr="008E0F84" w:rsidRDefault="00725598" w:rsidP="003A728E">
            <w:pPr>
              <w:tabs>
                <w:tab w:val="decimal" w:pos="792"/>
                <w:tab w:val="decimal" w:pos="870"/>
              </w:tabs>
              <w:spacing w:after="0" w:line="200" w:lineRule="exact"/>
              <w:ind w:left="72" w:right="-23"/>
              <w:jc w:val="both"/>
              <w:rPr>
                <w:rFonts w:ascii="Times New Roman" w:hAnsi="Times New Roman" w:cs="Times New Roman"/>
                <w:szCs w:val="22"/>
                <w:cs/>
              </w:rPr>
            </w:pPr>
          </w:p>
        </w:tc>
        <w:tc>
          <w:tcPr>
            <w:tcW w:w="1270" w:type="dxa"/>
            <w:vAlign w:val="bottom"/>
          </w:tcPr>
          <w:p w:rsidR="00725598" w:rsidRPr="008E0F84" w:rsidRDefault="00725598" w:rsidP="003A728E">
            <w:pPr>
              <w:tabs>
                <w:tab w:val="decimal" w:pos="983"/>
              </w:tabs>
              <w:spacing w:after="0" w:line="200" w:lineRule="exact"/>
              <w:ind w:left="-54" w:right="-23"/>
              <w:rPr>
                <w:rFonts w:ascii="Times New Roman" w:hAnsi="Times New Roman" w:cs="Times New Roman"/>
                <w:b/>
                <w:bCs/>
                <w:szCs w:val="22"/>
              </w:rPr>
            </w:pPr>
          </w:p>
        </w:tc>
        <w:tc>
          <w:tcPr>
            <w:tcW w:w="270" w:type="dxa"/>
            <w:gridSpan w:val="2"/>
          </w:tcPr>
          <w:p w:rsidR="00725598" w:rsidRPr="008E0F84" w:rsidRDefault="00725598" w:rsidP="003A728E">
            <w:pPr>
              <w:tabs>
                <w:tab w:val="left" w:pos="515"/>
                <w:tab w:val="left" w:pos="810"/>
                <w:tab w:val="decimal" w:pos="973"/>
              </w:tabs>
              <w:spacing w:after="0" w:line="200" w:lineRule="exact"/>
              <w:ind w:left="180" w:right="-23"/>
              <w:jc w:val="both"/>
              <w:rPr>
                <w:rFonts w:ascii="Times New Roman" w:eastAsia="Cordia New" w:hAnsi="Times New Roman" w:cs="Times New Roman"/>
                <w:szCs w:val="22"/>
              </w:rPr>
            </w:pPr>
          </w:p>
        </w:tc>
        <w:tc>
          <w:tcPr>
            <w:tcW w:w="1186" w:type="dxa"/>
            <w:gridSpan w:val="2"/>
            <w:vAlign w:val="bottom"/>
          </w:tcPr>
          <w:p w:rsidR="00725598" w:rsidRPr="008E0F84" w:rsidRDefault="00725598" w:rsidP="003A728E">
            <w:pPr>
              <w:tabs>
                <w:tab w:val="decimal" w:pos="983"/>
              </w:tabs>
              <w:spacing w:after="0" w:line="200" w:lineRule="exact"/>
              <w:ind w:left="-54" w:right="-23"/>
              <w:rPr>
                <w:rFonts w:ascii="Times New Roman" w:hAnsi="Times New Roman" w:cs="Times New Roman"/>
                <w:b/>
                <w:bCs/>
                <w:szCs w:val="22"/>
              </w:rPr>
            </w:pPr>
          </w:p>
        </w:tc>
      </w:tr>
      <w:tr w:rsidR="00725598" w:rsidRPr="008E0F84" w:rsidTr="003A728E">
        <w:trPr>
          <w:gridAfter w:val="1"/>
          <w:wAfter w:w="151" w:type="dxa"/>
        </w:trPr>
        <w:tc>
          <w:tcPr>
            <w:tcW w:w="6893" w:type="dxa"/>
            <w:gridSpan w:val="4"/>
            <w:shd w:val="clear" w:color="auto" w:fill="auto"/>
          </w:tcPr>
          <w:p w:rsidR="00725598" w:rsidRPr="008E0F84" w:rsidRDefault="003A728E" w:rsidP="003A728E">
            <w:pPr>
              <w:tabs>
                <w:tab w:val="decimal" w:pos="983"/>
              </w:tabs>
              <w:spacing w:after="0" w:line="240" w:lineRule="atLeast"/>
              <w:ind w:left="-54" w:right="-25" w:firstLine="603"/>
              <w:rPr>
                <w:rFonts w:ascii="Times New Roman" w:hAnsi="Times New Roman" w:cs="Times New Roman"/>
                <w:b/>
                <w:bCs/>
                <w:szCs w:val="22"/>
              </w:rPr>
            </w:pPr>
            <w:r>
              <w:rPr>
                <w:rFonts w:ascii="Times New Roman" w:hAnsi="Times New Roman" w:cs="Times New Roman"/>
                <w:b/>
                <w:bCs/>
                <w:i/>
                <w:iCs/>
              </w:rPr>
              <w:t>For</w:t>
            </w:r>
            <w:r w:rsidR="00725598">
              <w:rPr>
                <w:rFonts w:ascii="Times New Roman" w:hAnsi="Times New Roman" w:cs="Times New Roman"/>
                <w:b/>
                <w:bCs/>
                <w:i/>
                <w:iCs/>
              </w:rPr>
              <w:t xml:space="preserve"> the six</w:t>
            </w:r>
            <w:r w:rsidR="00725598" w:rsidRPr="008E0F84">
              <w:rPr>
                <w:rFonts w:ascii="Times New Roman" w:hAnsi="Times New Roman" w:cs="Times New Roman"/>
                <w:b/>
                <w:bCs/>
                <w:i/>
                <w:iCs/>
              </w:rPr>
              <w:t>-month period ended</w:t>
            </w:r>
            <w:r w:rsidR="00725598">
              <w:rPr>
                <w:rFonts w:ascii="Times New Roman" w:hAnsi="Times New Roman" w:cs="Times New Roman"/>
                <w:b/>
                <w:bCs/>
                <w:i/>
                <w:iCs/>
              </w:rPr>
              <w:t xml:space="preserve"> 30</w:t>
            </w:r>
            <w:r w:rsidR="00725598" w:rsidRPr="008E0F84">
              <w:rPr>
                <w:rFonts w:ascii="Times New Roman" w:hAnsi="Times New Roman" w:cs="Times New Roman"/>
                <w:b/>
                <w:bCs/>
                <w:i/>
                <w:iCs/>
              </w:rPr>
              <w:t xml:space="preserve"> </w:t>
            </w:r>
            <w:r w:rsidR="00725598">
              <w:rPr>
                <w:rFonts w:ascii="Times New Roman" w:hAnsi="Times New Roman" w:cs="Times New Roman"/>
                <w:b/>
                <w:bCs/>
                <w:i/>
                <w:iCs/>
              </w:rPr>
              <w:t>June</w:t>
            </w:r>
          </w:p>
        </w:tc>
        <w:tc>
          <w:tcPr>
            <w:tcW w:w="270" w:type="dxa"/>
            <w:shd w:val="clear" w:color="auto" w:fill="auto"/>
          </w:tcPr>
          <w:p w:rsidR="00725598" w:rsidRPr="008E0F84" w:rsidRDefault="00725598"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70" w:type="dxa"/>
            <w:vAlign w:val="bottom"/>
          </w:tcPr>
          <w:p w:rsidR="00725598" w:rsidRPr="008E0F84" w:rsidRDefault="00725598" w:rsidP="003A728E">
            <w:pPr>
              <w:tabs>
                <w:tab w:val="decimal" w:pos="983"/>
              </w:tabs>
              <w:spacing w:after="0" w:line="240" w:lineRule="atLeast"/>
              <w:ind w:left="-54" w:right="-25"/>
              <w:rPr>
                <w:rFonts w:ascii="Times New Roman" w:hAnsi="Times New Roman" w:cs="Times New Roman"/>
                <w:b/>
                <w:bCs/>
                <w:szCs w:val="22"/>
              </w:rPr>
            </w:pPr>
          </w:p>
        </w:tc>
        <w:tc>
          <w:tcPr>
            <w:tcW w:w="270" w:type="dxa"/>
            <w:gridSpan w:val="2"/>
          </w:tcPr>
          <w:p w:rsidR="00725598" w:rsidRPr="008E0F84" w:rsidRDefault="00725598" w:rsidP="003A728E">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186" w:type="dxa"/>
            <w:gridSpan w:val="2"/>
            <w:vAlign w:val="bottom"/>
          </w:tcPr>
          <w:p w:rsidR="00725598" w:rsidRPr="008E0F84" w:rsidRDefault="00725598" w:rsidP="003A728E">
            <w:pPr>
              <w:tabs>
                <w:tab w:val="decimal" w:pos="983"/>
              </w:tabs>
              <w:spacing w:after="0" w:line="240" w:lineRule="atLeast"/>
              <w:ind w:left="-54" w:right="-25"/>
              <w:rPr>
                <w:rFonts w:ascii="Times New Roman" w:hAnsi="Times New Roman" w:cs="Times New Roman"/>
                <w:b/>
                <w:bCs/>
                <w:szCs w:val="22"/>
              </w:rPr>
            </w:pPr>
          </w:p>
        </w:tc>
      </w:tr>
      <w:tr w:rsidR="002C5B28" w:rsidRPr="008E0F84" w:rsidTr="003A728E">
        <w:trPr>
          <w:gridAfter w:val="1"/>
          <w:wAfter w:w="151" w:type="dxa"/>
        </w:trPr>
        <w:tc>
          <w:tcPr>
            <w:tcW w:w="4066" w:type="dxa"/>
            <w:shd w:val="clear" w:color="auto" w:fill="auto"/>
            <w:vAlign w:val="bottom"/>
          </w:tcPr>
          <w:p w:rsidR="002C5B28" w:rsidRPr="008E0F84" w:rsidRDefault="00ED06B6" w:rsidP="003A728E">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Doubtful accounts (r</w:t>
            </w:r>
            <w:r w:rsidR="002C5B28" w:rsidRPr="008E0F84">
              <w:rPr>
                <w:rFonts w:ascii="Times New Roman" w:hAnsi="Times New Roman" w:cs="Times New Roman"/>
                <w:szCs w:val="22"/>
              </w:rPr>
              <w:t>eversal)</w:t>
            </w:r>
          </w:p>
        </w:tc>
        <w:tc>
          <w:tcPr>
            <w:tcW w:w="1274" w:type="dxa"/>
            <w:tcBorders>
              <w:bottom w:val="double" w:sz="4" w:space="0" w:color="auto"/>
            </w:tcBorders>
            <w:shd w:val="clear" w:color="auto" w:fill="auto"/>
            <w:vAlign w:val="bottom"/>
          </w:tcPr>
          <w:p w:rsidR="002C5B28" w:rsidRPr="002C5B28" w:rsidRDefault="002C5B28" w:rsidP="003A728E">
            <w:pPr>
              <w:tabs>
                <w:tab w:val="decimal" w:pos="983"/>
              </w:tabs>
              <w:spacing w:after="0" w:line="240" w:lineRule="atLeast"/>
              <w:ind w:left="-54" w:right="-25"/>
              <w:rPr>
                <w:rFonts w:ascii="Times New Roman" w:hAnsi="Times New Roman" w:cs="Times New Roman"/>
                <w:szCs w:val="22"/>
              </w:rPr>
            </w:pPr>
            <w:r w:rsidRPr="002C5B28">
              <w:rPr>
                <w:rFonts w:ascii="Times New Roman" w:hAnsi="Times New Roman" w:cs="Times New Roman"/>
                <w:szCs w:val="22"/>
              </w:rPr>
              <w:t>(4,152)</w:t>
            </w:r>
          </w:p>
        </w:tc>
        <w:tc>
          <w:tcPr>
            <w:tcW w:w="260" w:type="dxa"/>
            <w:shd w:val="clear" w:color="auto" w:fill="auto"/>
          </w:tcPr>
          <w:p w:rsidR="002C5B28" w:rsidRPr="002C5B28" w:rsidRDefault="002C5B28" w:rsidP="003A728E">
            <w:pPr>
              <w:spacing w:after="0" w:line="240" w:lineRule="atLeast"/>
              <w:ind w:left="-54" w:right="32"/>
              <w:jc w:val="right"/>
              <w:rPr>
                <w:rFonts w:ascii="Times New Roman" w:hAnsi="Times New Roman" w:cs="Times New Roman"/>
                <w:szCs w:val="22"/>
              </w:rPr>
            </w:pPr>
          </w:p>
        </w:tc>
        <w:tc>
          <w:tcPr>
            <w:tcW w:w="1293" w:type="dxa"/>
            <w:tcBorders>
              <w:bottom w:val="double" w:sz="4" w:space="0" w:color="auto"/>
            </w:tcBorders>
            <w:shd w:val="clear" w:color="auto" w:fill="auto"/>
            <w:vAlign w:val="bottom"/>
          </w:tcPr>
          <w:p w:rsidR="002C5B28" w:rsidRPr="008E0F84" w:rsidRDefault="002C5B28" w:rsidP="003A728E">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776</w:t>
            </w:r>
          </w:p>
        </w:tc>
        <w:tc>
          <w:tcPr>
            <w:tcW w:w="270" w:type="dxa"/>
            <w:shd w:val="clear" w:color="auto" w:fill="auto"/>
          </w:tcPr>
          <w:p w:rsidR="002C5B28" w:rsidRPr="008E0F84" w:rsidRDefault="002C5B28" w:rsidP="003A728E">
            <w:pPr>
              <w:tabs>
                <w:tab w:val="decimal" w:pos="792"/>
                <w:tab w:val="decimal" w:pos="870"/>
              </w:tabs>
              <w:spacing w:after="0" w:line="240" w:lineRule="atLeast"/>
              <w:ind w:left="72" w:right="-25"/>
              <w:jc w:val="both"/>
              <w:rPr>
                <w:rFonts w:ascii="Times New Roman" w:hAnsi="Times New Roman" w:cs="Times New Roman"/>
                <w:szCs w:val="22"/>
                <w:cs/>
              </w:rPr>
            </w:pPr>
          </w:p>
        </w:tc>
        <w:tc>
          <w:tcPr>
            <w:tcW w:w="1270" w:type="dxa"/>
            <w:tcBorders>
              <w:bottom w:val="double" w:sz="4" w:space="0" w:color="auto"/>
            </w:tcBorders>
            <w:vAlign w:val="bottom"/>
          </w:tcPr>
          <w:p w:rsidR="002C5B28" w:rsidRPr="008E0F84" w:rsidRDefault="002C5B28" w:rsidP="003A728E">
            <w:pPr>
              <w:tabs>
                <w:tab w:val="decimal" w:pos="983"/>
              </w:tabs>
              <w:spacing w:after="0" w:line="240" w:lineRule="atLeast"/>
              <w:ind w:left="-54" w:right="-25"/>
              <w:rPr>
                <w:rFonts w:ascii="Times New Roman" w:hAnsi="Times New Roman" w:cs="Times New Roman"/>
                <w:szCs w:val="22"/>
              </w:rPr>
            </w:pPr>
            <w:r w:rsidRPr="002C5B28">
              <w:rPr>
                <w:rFonts w:ascii="Times New Roman" w:hAnsi="Times New Roman" w:cs="Times New Roman"/>
                <w:szCs w:val="22"/>
              </w:rPr>
              <w:t>(3,476)</w:t>
            </w:r>
          </w:p>
        </w:tc>
        <w:tc>
          <w:tcPr>
            <w:tcW w:w="270" w:type="dxa"/>
            <w:gridSpan w:val="2"/>
          </w:tcPr>
          <w:p w:rsidR="002C5B28" w:rsidRPr="002C5B28" w:rsidRDefault="002C5B28" w:rsidP="003A728E">
            <w:pPr>
              <w:tabs>
                <w:tab w:val="left" w:pos="515"/>
                <w:tab w:val="left" w:pos="810"/>
                <w:tab w:val="decimal" w:pos="973"/>
              </w:tabs>
              <w:spacing w:after="0" w:line="240" w:lineRule="atLeast"/>
              <w:ind w:left="180" w:right="-25"/>
              <w:jc w:val="both"/>
              <w:rPr>
                <w:rFonts w:ascii="Times New Roman" w:hAnsi="Times New Roman" w:cs="Times New Roman"/>
                <w:szCs w:val="22"/>
              </w:rPr>
            </w:pPr>
          </w:p>
        </w:tc>
        <w:tc>
          <w:tcPr>
            <w:tcW w:w="1186" w:type="dxa"/>
            <w:gridSpan w:val="2"/>
            <w:tcBorders>
              <w:bottom w:val="double" w:sz="4" w:space="0" w:color="auto"/>
            </w:tcBorders>
            <w:vAlign w:val="bottom"/>
          </w:tcPr>
          <w:p w:rsidR="002C5B28" w:rsidRPr="008E0F84" w:rsidRDefault="002C5B28" w:rsidP="003A728E">
            <w:pPr>
              <w:tabs>
                <w:tab w:val="decimal" w:pos="983"/>
              </w:tabs>
              <w:spacing w:after="0" w:line="240" w:lineRule="atLeast"/>
              <w:ind w:left="-54" w:right="-25"/>
              <w:rPr>
                <w:rFonts w:ascii="Times New Roman" w:hAnsi="Times New Roman" w:cs="Times New Roman"/>
                <w:szCs w:val="22"/>
              </w:rPr>
            </w:pPr>
            <w:r>
              <w:rPr>
                <w:rFonts w:ascii="Times New Roman" w:hAnsi="Times New Roman" w:cs="Times New Roman"/>
                <w:szCs w:val="22"/>
              </w:rPr>
              <w:t>776</w:t>
            </w:r>
          </w:p>
        </w:tc>
      </w:tr>
    </w:tbl>
    <w:p w:rsidR="005D4955" w:rsidRPr="003A728E" w:rsidRDefault="005D4955" w:rsidP="003A728E">
      <w:pPr>
        <w:tabs>
          <w:tab w:val="decimal" w:pos="983"/>
        </w:tabs>
        <w:spacing w:after="0" w:line="200" w:lineRule="exact"/>
        <w:ind w:left="-54" w:right="-23" w:firstLine="603"/>
        <w:rPr>
          <w:rFonts w:ascii="Times New Roman" w:hAnsi="Times New Roman" w:cs="Times New Roman"/>
          <w:b/>
          <w:bCs/>
          <w:i/>
          <w:iCs/>
        </w:rPr>
      </w:pPr>
    </w:p>
    <w:p w:rsidR="00DE4702" w:rsidRPr="008E0F84" w:rsidRDefault="00DE4702" w:rsidP="00053F4E">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8E0F84">
        <w:rPr>
          <w:rFonts w:ascii="Times New Roman" w:hAnsi="Times New Roman" w:cs="Times New Roman"/>
          <w:szCs w:val="22"/>
        </w:rPr>
        <w:t>Aging analyses for trade accounts receivable were as follows:</w:t>
      </w:r>
    </w:p>
    <w:p w:rsidR="00640F2E" w:rsidRPr="003A728E" w:rsidRDefault="00640F2E" w:rsidP="003A728E">
      <w:pPr>
        <w:tabs>
          <w:tab w:val="decimal" w:pos="983"/>
        </w:tabs>
        <w:spacing w:after="0" w:line="200" w:lineRule="exact"/>
        <w:ind w:left="-54" w:right="-23" w:firstLine="603"/>
        <w:rPr>
          <w:rFonts w:ascii="Times New Roman" w:hAnsi="Times New Roman" w:cs="Times New Roman"/>
          <w:b/>
          <w:bCs/>
          <w:i/>
          <w:iCs/>
        </w:rPr>
      </w:pPr>
    </w:p>
    <w:tbl>
      <w:tblPr>
        <w:tblW w:w="9418" w:type="dxa"/>
        <w:tblInd w:w="531" w:type="dxa"/>
        <w:tblLayout w:type="fixed"/>
        <w:tblLook w:val="0000" w:firstRow="0" w:lastRow="0" w:firstColumn="0" w:lastColumn="0" w:noHBand="0" w:noVBand="0"/>
      </w:tblPr>
      <w:tblGrid>
        <w:gridCol w:w="3546"/>
        <w:gridCol w:w="1269"/>
        <w:gridCol w:w="91"/>
        <w:gridCol w:w="145"/>
        <w:gridCol w:w="91"/>
        <w:gridCol w:w="1224"/>
        <w:gridCol w:w="259"/>
        <w:gridCol w:w="1281"/>
        <w:gridCol w:w="268"/>
        <w:gridCol w:w="1244"/>
      </w:tblGrid>
      <w:tr w:rsidR="00FE612A" w:rsidRPr="008E0F84" w:rsidTr="003A728E">
        <w:trPr>
          <w:tblHeader/>
        </w:trPr>
        <w:tc>
          <w:tcPr>
            <w:tcW w:w="3546" w:type="dxa"/>
            <w:shd w:val="clear" w:color="auto" w:fill="auto"/>
            <w:vAlign w:val="center"/>
          </w:tcPr>
          <w:p w:rsidR="00FE612A" w:rsidRPr="008E0F84" w:rsidRDefault="00FE612A"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820" w:type="dxa"/>
            <w:gridSpan w:val="5"/>
            <w:shd w:val="clear" w:color="auto" w:fill="auto"/>
          </w:tcPr>
          <w:p w:rsidR="00FE612A" w:rsidRPr="008E0F84" w:rsidRDefault="00FE612A"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59" w:type="dxa"/>
          </w:tcPr>
          <w:p w:rsidR="00FE612A" w:rsidRPr="008E0F84" w:rsidRDefault="00FE612A"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793" w:type="dxa"/>
            <w:gridSpan w:val="3"/>
          </w:tcPr>
          <w:p w:rsidR="00FE612A" w:rsidRPr="008E0F84" w:rsidRDefault="00FE612A"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9152E" w:rsidRPr="008E0F84" w:rsidTr="003A728E">
        <w:trPr>
          <w:tblHeader/>
        </w:trPr>
        <w:tc>
          <w:tcPr>
            <w:tcW w:w="3546" w:type="dxa"/>
            <w:shd w:val="clear" w:color="auto" w:fill="auto"/>
            <w:vAlign w:val="center"/>
          </w:tcPr>
          <w:p w:rsidR="0089152E" w:rsidRPr="008E0F84"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360" w:type="dxa"/>
            <w:gridSpan w:val="2"/>
            <w:shd w:val="clear" w:color="auto" w:fill="auto"/>
          </w:tcPr>
          <w:p w:rsidR="0089152E" w:rsidRPr="008E0F84" w:rsidRDefault="000F6AF0"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89152E" w:rsidRPr="008E0F84">
              <w:rPr>
                <w:rFonts w:ascii="Times New Roman" w:hAnsi="Times New Roman" w:cs="Times New Roman"/>
                <w:szCs w:val="22"/>
              </w:rPr>
              <w:br/>
              <w:t>2020</w:t>
            </w:r>
          </w:p>
        </w:tc>
        <w:tc>
          <w:tcPr>
            <w:tcW w:w="236" w:type="dxa"/>
            <w:gridSpan w:val="2"/>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24" w:type="dxa"/>
            <w:shd w:val="clear" w:color="auto" w:fill="auto"/>
          </w:tcPr>
          <w:p w:rsidR="0089152E" w:rsidRPr="008E0F84" w:rsidRDefault="0089152E" w:rsidP="003A728E">
            <w:pPr>
              <w:spacing w:after="0" w:line="240" w:lineRule="atLeast"/>
              <w:ind w:left="-155" w:right="-150"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59" w:type="dxa"/>
          </w:tcPr>
          <w:p w:rsidR="0089152E" w:rsidRPr="008E0F84"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1" w:type="dxa"/>
          </w:tcPr>
          <w:p w:rsidR="0089152E" w:rsidRPr="008E0F84" w:rsidRDefault="000F6AF0"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89152E" w:rsidRPr="008E0F84">
              <w:rPr>
                <w:rFonts w:ascii="Times New Roman" w:hAnsi="Times New Roman" w:cs="Times New Roman"/>
                <w:szCs w:val="22"/>
              </w:rPr>
              <w:br/>
              <w:t>2020</w:t>
            </w:r>
          </w:p>
        </w:tc>
        <w:tc>
          <w:tcPr>
            <w:tcW w:w="268"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44" w:type="dxa"/>
          </w:tcPr>
          <w:p w:rsidR="0089152E" w:rsidRPr="008E0F84" w:rsidRDefault="0089152E" w:rsidP="003A728E">
            <w:pPr>
              <w:spacing w:after="0" w:line="240" w:lineRule="atLeast"/>
              <w:ind w:left="-236" w:right="-136"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89152E" w:rsidRPr="008E0F84" w:rsidTr="003A728E">
        <w:tc>
          <w:tcPr>
            <w:tcW w:w="3546" w:type="dxa"/>
            <w:shd w:val="clear" w:color="auto" w:fill="auto"/>
            <w:vAlign w:val="center"/>
          </w:tcPr>
          <w:p w:rsidR="0089152E" w:rsidRPr="008E0F84" w:rsidRDefault="0089152E" w:rsidP="00053F4E">
            <w:pPr>
              <w:spacing w:after="0" w:line="240" w:lineRule="atLeast"/>
              <w:ind w:right="-25"/>
              <w:rPr>
                <w:rFonts w:ascii="Times New Roman" w:hAnsi="Times New Roman" w:cs="Times New Roman"/>
                <w:szCs w:val="22"/>
              </w:rPr>
            </w:pPr>
          </w:p>
        </w:tc>
        <w:tc>
          <w:tcPr>
            <w:tcW w:w="5872" w:type="dxa"/>
            <w:gridSpan w:val="9"/>
            <w:shd w:val="clear" w:color="auto" w:fill="auto"/>
            <w:vAlign w:val="bottom"/>
          </w:tcPr>
          <w:p w:rsidR="0089152E" w:rsidRPr="008E0F84" w:rsidRDefault="0089152E" w:rsidP="00053F4E">
            <w:pPr>
              <w:tabs>
                <w:tab w:val="decimal" w:pos="833"/>
              </w:tabs>
              <w:spacing w:after="0" w:line="240" w:lineRule="atLeast"/>
              <w:ind w:right="-25"/>
              <w:jc w:val="center"/>
              <w:rPr>
                <w:rFonts w:ascii="Times New Roman" w:hAnsi="Times New Roman" w:cs="Times New Roman"/>
                <w:szCs w:val="22"/>
              </w:rPr>
            </w:pPr>
            <w:r w:rsidRPr="008E0F84">
              <w:rPr>
                <w:rFonts w:ascii="Times New Roman" w:eastAsia="Cordia New" w:hAnsi="Times New Roman" w:cs="Times New Roman"/>
                <w:i/>
                <w:iCs/>
                <w:szCs w:val="22"/>
              </w:rPr>
              <w:t>(in thousand Baht)</w:t>
            </w:r>
          </w:p>
        </w:tc>
      </w:tr>
      <w:tr w:rsidR="0089152E" w:rsidRPr="008E0F84" w:rsidTr="003A728E">
        <w:tc>
          <w:tcPr>
            <w:tcW w:w="3546" w:type="dxa"/>
            <w:shd w:val="clear" w:color="auto" w:fill="auto"/>
            <w:vAlign w:val="center"/>
          </w:tcPr>
          <w:p w:rsidR="0089152E" w:rsidRPr="008E0F84" w:rsidRDefault="00612BCB" w:rsidP="00053F4E">
            <w:pPr>
              <w:spacing w:after="0" w:line="240" w:lineRule="atLeast"/>
              <w:ind w:right="-25"/>
              <w:rPr>
                <w:rFonts w:ascii="Times New Roman" w:hAnsi="Times New Roman" w:cs="Times New Roman"/>
                <w:szCs w:val="22"/>
              </w:rPr>
            </w:pPr>
            <w:proofErr w:type="spellStart"/>
            <w:r w:rsidRPr="008E0F84">
              <w:rPr>
                <w:rFonts w:ascii="Times New Roman" w:hAnsi="Times New Roman" w:cs="Times New Roman"/>
                <w:szCs w:val="22"/>
              </w:rPr>
              <w:t>Post dated</w:t>
            </w:r>
            <w:proofErr w:type="spellEnd"/>
            <w:r w:rsidRPr="008E0F84">
              <w:rPr>
                <w:rFonts w:ascii="Times New Roman" w:hAnsi="Times New Roman" w:cs="Times New Roman"/>
                <w:szCs w:val="22"/>
              </w:rPr>
              <w:t xml:space="preserve"> </w:t>
            </w:r>
            <w:proofErr w:type="spellStart"/>
            <w:r w:rsidRPr="008E0F84">
              <w:rPr>
                <w:rFonts w:ascii="Times New Roman" w:hAnsi="Times New Roman" w:cs="Times New Roman"/>
                <w:szCs w:val="22"/>
              </w:rPr>
              <w:t>cheque</w:t>
            </w:r>
            <w:proofErr w:type="spellEnd"/>
          </w:p>
        </w:tc>
        <w:tc>
          <w:tcPr>
            <w:tcW w:w="1269" w:type="dxa"/>
            <w:shd w:val="clear" w:color="auto" w:fill="auto"/>
            <w:vAlign w:val="bottom"/>
          </w:tcPr>
          <w:p w:rsidR="0089152E" w:rsidRPr="008E0F84" w:rsidRDefault="002C5B28" w:rsidP="00053F4E">
            <w:pPr>
              <w:tabs>
                <w:tab w:val="decimal" w:pos="893"/>
              </w:tabs>
              <w:spacing w:after="0" w:line="240" w:lineRule="atLeast"/>
              <w:ind w:right="-25"/>
              <w:jc w:val="both"/>
              <w:rPr>
                <w:rFonts w:ascii="Times New Roman" w:hAnsi="Times New Roman" w:cs="Times New Roman"/>
                <w:szCs w:val="22"/>
              </w:rPr>
            </w:pPr>
            <w:r w:rsidRPr="00B97864">
              <w:rPr>
                <w:rFonts w:ascii="Angsana New" w:hAnsi="Angsana New"/>
                <w:sz w:val="30"/>
                <w:szCs w:val="30"/>
              </w:rPr>
              <w:t>11,709</w:t>
            </w:r>
          </w:p>
        </w:tc>
        <w:tc>
          <w:tcPr>
            <w:tcW w:w="236" w:type="dxa"/>
            <w:gridSpan w:val="2"/>
          </w:tcPr>
          <w:p w:rsidR="0089152E" w:rsidRPr="008E0F84" w:rsidRDefault="0089152E"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9152E" w:rsidRPr="008E0F84" w:rsidRDefault="0089152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7,098</w:t>
            </w:r>
          </w:p>
        </w:tc>
        <w:tc>
          <w:tcPr>
            <w:tcW w:w="259" w:type="dxa"/>
          </w:tcPr>
          <w:p w:rsidR="0089152E" w:rsidRPr="008E0F84" w:rsidRDefault="0089152E" w:rsidP="00053F4E">
            <w:pPr>
              <w:spacing w:after="0" w:line="240" w:lineRule="atLeast"/>
              <w:ind w:left="-103" w:right="-25"/>
              <w:jc w:val="both"/>
              <w:rPr>
                <w:rFonts w:ascii="Times New Roman" w:hAnsi="Times New Roman" w:cs="Times New Roman"/>
                <w:szCs w:val="22"/>
              </w:rPr>
            </w:pPr>
          </w:p>
        </w:tc>
        <w:tc>
          <w:tcPr>
            <w:tcW w:w="1281" w:type="dxa"/>
            <w:vAlign w:val="bottom"/>
          </w:tcPr>
          <w:p w:rsidR="0089152E" w:rsidRPr="008E0F84" w:rsidRDefault="002C5B28" w:rsidP="002C5B28">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9,990</w:t>
            </w:r>
          </w:p>
        </w:tc>
        <w:tc>
          <w:tcPr>
            <w:tcW w:w="268" w:type="dxa"/>
          </w:tcPr>
          <w:p w:rsidR="0089152E" w:rsidRPr="008E0F84" w:rsidRDefault="0089152E" w:rsidP="00053F4E">
            <w:pPr>
              <w:tabs>
                <w:tab w:val="decimal" w:pos="905"/>
              </w:tabs>
              <w:spacing w:after="0" w:line="240" w:lineRule="atLeast"/>
              <w:ind w:left="-54" w:right="-25"/>
              <w:jc w:val="right"/>
              <w:rPr>
                <w:rFonts w:ascii="Times New Roman" w:hAnsi="Times New Roman" w:cs="Times New Roman"/>
                <w:szCs w:val="22"/>
              </w:rPr>
            </w:pPr>
          </w:p>
        </w:tc>
        <w:tc>
          <w:tcPr>
            <w:tcW w:w="1244" w:type="dxa"/>
            <w:vAlign w:val="bottom"/>
          </w:tcPr>
          <w:p w:rsidR="0089152E" w:rsidRPr="008E0F84" w:rsidRDefault="0089152E"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5,100</w:t>
            </w:r>
          </w:p>
        </w:tc>
      </w:tr>
      <w:tr w:rsidR="0089152E" w:rsidRPr="008E0F84" w:rsidTr="003A728E">
        <w:tc>
          <w:tcPr>
            <w:tcW w:w="3546" w:type="dxa"/>
            <w:shd w:val="clear" w:color="auto" w:fill="auto"/>
            <w:vAlign w:val="center"/>
          </w:tcPr>
          <w:p w:rsidR="0089152E" w:rsidRPr="008E0F84" w:rsidRDefault="0089152E" w:rsidP="00053F4E">
            <w:pPr>
              <w:spacing w:after="0" w:line="240" w:lineRule="atLeast"/>
              <w:ind w:right="-25"/>
              <w:rPr>
                <w:rFonts w:ascii="Times New Roman" w:hAnsi="Times New Roman" w:cs="Times New Roman"/>
                <w:szCs w:val="22"/>
              </w:rPr>
            </w:pPr>
            <w:r w:rsidRPr="008E0F84">
              <w:rPr>
                <w:rFonts w:ascii="Times New Roman" w:hAnsi="Times New Roman" w:cs="Times New Roman"/>
                <w:szCs w:val="22"/>
              </w:rPr>
              <w:t>Trade accounts receivable</w:t>
            </w:r>
          </w:p>
        </w:tc>
        <w:tc>
          <w:tcPr>
            <w:tcW w:w="1269" w:type="dxa"/>
            <w:shd w:val="clear" w:color="auto" w:fill="auto"/>
            <w:vAlign w:val="bottom"/>
          </w:tcPr>
          <w:p w:rsidR="0089152E" w:rsidRPr="008E0F84" w:rsidRDefault="0089152E" w:rsidP="00053F4E">
            <w:pPr>
              <w:tabs>
                <w:tab w:val="decimal" w:pos="893"/>
              </w:tabs>
              <w:spacing w:after="0" w:line="240" w:lineRule="atLeast"/>
              <w:ind w:right="-25"/>
              <w:jc w:val="both"/>
              <w:rPr>
                <w:rFonts w:ascii="Times New Roman" w:hAnsi="Times New Roman" w:cs="Times New Roman"/>
                <w:szCs w:val="22"/>
              </w:rPr>
            </w:pPr>
          </w:p>
        </w:tc>
        <w:tc>
          <w:tcPr>
            <w:tcW w:w="236" w:type="dxa"/>
            <w:gridSpan w:val="2"/>
          </w:tcPr>
          <w:p w:rsidR="0089152E" w:rsidRPr="008E0F84" w:rsidRDefault="0089152E"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9152E" w:rsidRPr="008E0F84" w:rsidRDefault="0089152E" w:rsidP="00053F4E">
            <w:pPr>
              <w:tabs>
                <w:tab w:val="decimal" w:pos="888"/>
              </w:tabs>
              <w:spacing w:after="0" w:line="240" w:lineRule="atLeast"/>
              <w:ind w:right="-25"/>
              <w:rPr>
                <w:rFonts w:ascii="Times New Roman" w:hAnsi="Times New Roman" w:cs="Times New Roman"/>
                <w:szCs w:val="22"/>
              </w:rPr>
            </w:pPr>
          </w:p>
        </w:tc>
        <w:tc>
          <w:tcPr>
            <w:tcW w:w="259" w:type="dxa"/>
          </w:tcPr>
          <w:p w:rsidR="0089152E" w:rsidRPr="008E0F84" w:rsidRDefault="0089152E" w:rsidP="00053F4E">
            <w:pPr>
              <w:tabs>
                <w:tab w:val="decimal" w:pos="894"/>
              </w:tabs>
              <w:spacing w:after="0" w:line="240" w:lineRule="atLeast"/>
              <w:ind w:left="-108" w:right="-25"/>
              <w:jc w:val="both"/>
              <w:rPr>
                <w:rFonts w:ascii="Times New Roman" w:hAnsi="Times New Roman" w:cs="Times New Roman"/>
                <w:szCs w:val="22"/>
              </w:rPr>
            </w:pPr>
          </w:p>
        </w:tc>
        <w:tc>
          <w:tcPr>
            <w:tcW w:w="1281" w:type="dxa"/>
            <w:vAlign w:val="bottom"/>
          </w:tcPr>
          <w:p w:rsidR="0089152E" w:rsidRPr="008E0F84" w:rsidRDefault="0089152E" w:rsidP="002C5B28">
            <w:pPr>
              <w:tabs>
                <w:tab w:val="decimal" w:pos="888"/>
              </w:tabs>
              <w:spacing w:after="0" w:line="240" w:lineRule="atLeast"/>
              <w:ind w:right="-25"/>
              <w:rPr>
                <w:rFonts w:ascii="Times New Roman" w:hAnsi="Times New Roman" w:cs="Times New Roman"/>
                <w:szCs w:val="22"/>
              </w:rPr>
            </w:pPr>
          </w:p>
        </w:tc>
        <w:tc>
          <w:tcPr>
            <w:tcW w:w="268" w:type="dxa"/>
          </w:tcPr>
          <w:p w:rsidR="0089152E" w:rsidRPr="008E0F84" w:rsidRDefault="0089152E" w:rsidP="00053F4E">
            <w:pPr>
              <w:tabs>
                <w:tab w:val="decimal" w:pos="933"/>
              </w:tabs>
              <w:spacing w:after="0" w:line="240" w:lineRule="atLeast"/>
              <w:ind w:left="-54" w:right="-25"/>
              <w:jc w:val="right"/>
              <w:rPr>
                <w:rFonts w:ascii="Times New Roman" w:hAnsi="Times New Roman" w:cs="Times New Roman"/>
                <w:szCs w:val="22"/>
              </w:rPr>
            </w:pPr>
          </w:p>
        </w:tc>
        <w:tc>
          <w:tcPr>
            <w:tcW w:w="1244" w:type="dxa"/>
            <w:vAlign w:val="bottom"/>
          </w:tcPr>
          <w:p w:rsidR="0089152E" w:rsidRPr="008E0F84" w:rsidRDefault="0089152E" w:rsidP="00053F4E">
            <w:pPr>
              <w:tabs>
                <w:tab w:val="decimal" w:pos="888"/>
              </w:tabs>
              <w:spacing w:after="0" w:line="240" w:lineRule="atLeast"/>
              <w:ind w:right="-25"/>
              <w:rPr>
                <w:rFonts w:ascii="Times New Roman" w:hAnsi="Times New Roman" w:cs="Times New Roman"/>
                <w:szCs w:val="22"/>
              </w:rPr>
            </w:pPr>
          </w:p>
        </w:tc>
      </w:tr>
      <w:tr w:rsidR="008F7789" w:rsidRPr="008E0F84" w:rsidTr="003A728E">
        <w:tc>
          <w:tcPr>
            <w:tcW w:w="3546" w:type="dxa"/>
            <w:shd w:val="clear" w:color="auto" w:fill="auto"/>
            <w:vAlign w:val="center"/>
          </w:tcPr>
          <w:p w:rsidR="008F7789" w:rsidRPr="008E0F84" w:rsidRDefault="008F7789" w:rsidP="00053F4E">
            <w:pPr>
              <w:tabs>
                <w:tab w:val="left" w:pos="17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ab/>
              <w:t>Within credit term</w:t>
            </w:r>
          </w:p>
        </w:tc>
        <w:tc>
          <w:tcPr>
            <w:tcW w:w="1269" w:type="dxa"/>
            <w:shd w:val="clear" w:color="auto" w:fill="auto"/>
            <w:vAlign w:val="bottom"/>
          </w:tcPr>
          <w:p w:rsidR="008F7789" w:rsidRPr="008E0F84" w:rsidRDefault="002C5B28" w:rsidP="00053F4E">
            <w:pPr>
              <w:tabs>
                <w:tab w:val="decimal" w:pos="893"/>
              </w:tabs>
              <w:spacing w:after="0" w:line="240" w:lineRule="atLeast"/>
              <w:ind w:right="-25"/>
              <w:jc w:val="both"/>
              <w:rPr>
                <w:rFonts w:ascii="Times New Roman" w:hAnsi="Times New Roman" w:cs="Times New Roman"/>
                <w:szCs w:val="22"/>
              </w:rPr>
            </w:pPr>
            <w:r>
              <w:rPr>
                <w:rFonts w:ascii="Angsana New" w:hAnsi="Angsana New"/>
                <w:sz w:val="30"/>
                <w:szCs w:val="30"/>
              </w:rPr>
              <w:t>91,305</w:t>
            </w:r>
          </w:p>
        </w:tc>
        <w:tc>
          <w:tcPr>
            <w:tcW w:w="236" w:type="dxa"/>
            <w:gridSpan w:val="2"/>
          </w:tcPr>
          <w:p w:rsidR="008F7789" w:rsidRPr="008E0F84" w:rsidRDefault="008F7789"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F7789" w:rsidRPr="008E0F84" w:rsidRDefault="008F7789"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100,915</w:t>
            </w:r>
          </w:p>
        </w:tc>
        <w:tc>
          <w:tcPr>
            <w:tcW w:w="259" w:type="dxa"/>
          </w:tcPr>
          <w:p w:rsidR="008F7789" w:rsidRPr="008E0F84" w:rsidRDefault="008F7789" w:rsidP="00053F4E">
            <w:pPr>
              <w:tabs>
                <w:tab w:val="decimal" w:pos="894"/>
              </w:tabs>
              <w:spacing w:after="0" w:line="240" w:lineRule="atLeast"/>
              <w:ind w:left="-108" w:right="-25"/>
              <w:jc w:val="both"/>
              <w:rPr>
                <w:rFonts w:ascii="Times New Roman" w:hAnsi="Times New Roman" w:cs="Times New Roman"/>
                <w:szCs w:val="22"/>
              </w:rPr>
            </w:pPr>
          </w:p>
        </w:tc>
        <w:tc>
          <w:tcPr>
            <w:tcW w:w="1281" w:type="dxa"/>
            <w:vAlign w:val="bottom"/>
          </w:tcPr>
          <w:p w:rsidR="008F7789" w:rsidRPr="008E0F84" w:rsidRDefault="002C5B28" w:rsidP="00053F4E">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60,163</w:t>
            </w:r>
          </w:p>
        </w:tc>
        <w:tc>
          <w:tcPr>
            <w:tcW w:w="268" w:type="dxa"/>
          </w:tcPr>
          <w:p w:rsidR="008F7789" w:rsidRPr="008E0F84" w:rsidRDefault="008F7789" w:rsidP="00053F4E">
            <w:pPr>
              <w:tabs>
                <w:tab w:val="decimal" w:pos="905"/>
              </w:tabs>
              <w:spacing w:after="0" w:line="240" w:lineRule="atLeast"/>
              <w:ind w:right="-25"/>
              <w:rPr>
                <w:rFonts w:ascii="Times New Roman" w:hAnsi="Times New Roman" w:cs="Times New Roman"/>
                <w:szCs w:val="22"/>
              </w:rPr>
            </w:pPr>
          </w:p>
        </w:tc>
        <w:tc>
          <w:tcPr>
            <w:tcW w:w="1244" w:type="dxa"/>
            <w:vAlign w:val="bottom"/>
          </w:tcPr>
          <w:p w:rsidR="008F7789" w:rsidRPr="008E0F84" w:rsidRDefault="008F7789"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63,539</w:t>
            </w:r>
          </w:p>
        </w:tc>
      </w:tr>
      <w:tr w:rsidR="008F7789" w:rsidRPr="008E0F84" w:rsidTr="003A728E">
        <w:tc>
          <w:tcPr>
            <w:tcW w:w="3546" w:type="dxa"/>
            <w:shd w:val="clear" w:color="auto" w:fill="auto"/>
            <w:vAlign w:val="center"/>
          </w:tcPr>
          <w:p w:rsidR="008F7789" w:rsidRPr="008E0F84" w:rsidRDefault="008F7789" w:rsidP="00053F4E">
            <w:pPr>
              <w:tabs>
                <w:tab w:val="left" w:pos="17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ab/>
              <w:t>Overdue :-</w:t>
            </w:r>
          </w:p>
        </w:tc>
        <w:tc>
          <w:tcPr>
            <w:tcW w:w="1269" w:type="dxa"/>
            <w:shd w:val="clear" w:color="auto" w:fill="auto"/>
            <w:vAlign w:val="bottom"/>
          </w:tcPr>
          <w:p w:rsidR="008F7789" w:rsidRPr="008E0F84" w:rsidRDefault="008F7789" w:rsidP="00053F4E">
            <w:pPr>
              <w:tabs>
                <w:tab w:val="decimal" w:pos="893"/>
              </w:tabs>
              <w:spacing w:after="0" w:line="240" w:lineRule="atLeast"/>
              <w:ind w:right="-25"/>
              <w:jc w:val="both"/>
              <w:rPr>
                <w:rFonts w:ascii="Times New Roman" w:hAnsi="Times New Roman" w:cs="Times New Roman"/>
                <w:szCs w:val="22"/>
              </w:rPr>
            </w:pPr>
          </w:p>
        </w:tc>
        <w:tc>
          <w:tcPr>
            <w:tcW w:w="236" w:type="dxa"/>
            <w:gridSpan w:val="2"/>
          </w:tcPr>
          <w:p w:rsidR="008F7789" w:rsidRPr="008E0F84" w:rsidRDefault="008F7789"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8F7789" w:rsidRPr="008E0F84" w:rsidRDefault="008F7789" w:rsidP="00053F4E">
            <w:pPr>
              <w:tabs>
                <w:tab w:val="decimal" w:pos="894"/>
              </w:tabs>
              <w:spacing w:after="0" w:line="240" w:lineRule="atLeast"/>
              <w:ind w:right="-25"/>
              <w:rPr>
                <w:rFonts w:ascii="Times New Roman" w:hAnsi="Times New Roman" w:cs="Times New Roman"/>
                <w:szCs w:val="22"/>
              </w:rPr>
            </w:pPr>
          </w:p>
        </w:tc>
        <w:tc>
          <w:tcPr>
            <w:tcW w:w="259" w:type="dxa"/>
          </w:tcPr>
          <w:p w:rsidR="008F7789" w:rsidRPr="008E0F84" w:rsidRDefault="008F7789"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8F7789" w:rsidRPr="008E0F84" w:rsidRDefault="008F7789" w:rsidP="00053F4E">
            <w:pPr>
              <w:tabs>
                <w:tab w:val="decimal" w:pos="888"/>
              </w:tabs>
              <w:spacing w:after="0" w:line="240" w:lineRule="atLeast"/>
              <w:ind w:right="-25"/>
              <w:rPr>
                <w:rFonts w:ascii="Times New Roman" w:hAnsi="Times New Roman" w:cs="Times New Roman"/>
                <w:szCs w:val="22"/>
              </w:rPr>
            </w:pPr>
          </w:p>
        </w:tc>
        <w:tc>
          <w:tcPr>
            <w:tcW w:w="268" w:type="dxa"/>
          </w:tcPr>
          <w:p w:rsidR="008F7789" w:rsidRPr="008E0F84" w:rsidRDefault="008F7789" w:rsidP="00053F4E">
            <w:pPr>
              <w:tabs>
                <w:tab w:val="decimal" w:pos="888"/>
              </w:tabs>
              <w:spacing w:after="0" w:line="240" w:lineRule="atLeast"/>
              <w:ind w:right="-25"/>
              <w:rPr>
                <w:rFonts w:ascii="Times New Roman" w:hAnsi="Times New Roman" w:cs="Times New Roman"/>
                <w:szCs w:val="22"/>
              </w:rPr>
            </w:pPr>
          </w:p>
        </w:tc>
        <w:tc>
          <w:tcPr>
            <w:tcW w:w="1244" w:type="dxa"/>
            <w:vAlign w:val="bottom"/>
          </w:tcPr>
          <w:p w:rsidR="008F7789" w:rsidRPr="008E0F84" w:rsidRDefault="008F7789" w:rsidP="00053F4E">
            <w:pPr>
              <w:tabs>
                <w:tab w:val="decimal" w:pos="888"/>
              </w:tabs>
              <w:spacing w:after="0" w:line="240" w:lineRule="atLeast"/>
              <w:ind w:right="-25"/>
              <w:rPr>
                <w:rFonts w:ascii="Times New Roman" w:hAnsi="Times New Roman" w:cs="Times New Roman"/>
                <w:szCs w:val="22"/>
              </w:rPr>
            </w:pPr>
          </w:p>
        </w:tc>
      </w:tr>
      <w:tr w:rsidR="002C5B28" w:rsidRPr="008E0F84" w:rsidTr="003A728E">
        <w:tc>
          <w:tcPr>
            <w:tcW w:w="3546" w:type="dxa"/>
            <w:shd w:val="clear" w:color="auto" w:fill="auto"/>
            <w:vAlign w:val="center"/>
          </w:tcPr>
          <w:p w:rsidR="002C5B28" w:rsidRPr="008E0F84" w:rsidRDefault="002C5B28" w:rsidP="00053F4E">
            <w:pPr>
              <w:spacing w:after="0" w:line="240" w:lineRule="atLeast"/>
              <w:ind w:left="320" w:right="-25"/>
              <w:rPr>
                <w:rFonts w:ascii="Times New Roman" w:hAnsi="Times New Roman" w:cs="Times New Roman"/>
                <w:szCs w:val="22"/>
                <w:cs/>
              </w:rPr>
            </w:pPr>
            <w:r w:rsidRPr="008E0F84">
              <w:rPr>
                <w:rFonts w:ascii="Times New Roman" w:hAnsi="Times New Roman" w:cs="Times New Roman"/>
                <w:szCs w:val="22"/>
              </w:rPr>
              <w:t>1 months – 3 months</w:t>
            </w:r>
          </w:p>
        </w:tc>
        <w:tc>
          <w:tcPr>
            <w:tcW w:w="1269" w:type="dxa"/>
            <w:shd w:val="clear" w:color="auto" w:fill="auto"/>
            <w:vAlign w:val="bottom"/>
          </w:tcPr>
          <w:p w:rsidR="002C5B28" w:rsidRPr="002C5B28" w:rsidRDefault="002C5B28" w:rsidP="002C5B28">
            <w:pPr>
              <w:tabs>
                <w:tab w:val="decimal" w:pos="894"/>
              </w:tabs>
              <w:spacing w:after="0" w:line="240" w:lineRule="atLeast"/>
              <w:ind w:right="-25"/>
              <w:rPr>
                <w:rFonts w:ascii="Times New Roman" w:hAnsi="Times New Roman" w:cs="Times New Roman"/>
                <w:szCs w:val="22"/>
              </w:rPr>
            </w:pPr>
            <w:r w:rsidRPr="002C5B28">
              <w:rPr>
                <w:rFonts w:ascii="Times New Roman" w:hAnsi="Times New Roman" w:cs="Times New Roman"/>
                <w:szCs w:val="22"/>
              </w:rPr>
              <w:t>22,604</w:t>
            </w:r>
          </w:p>
        </w:tc>
        <w:tc>
          <w:tcPr>
            <w:tcW w:w="236" w:type="dxa"/>
            <w:gridSpan w:val="2"/>
          </w:tcPr>
          <w:p w:rsidR="002C5B28" w:rsidRPr="008E0F84"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2C5B28" w:rsidRPr="008E0F84" w:rsidRDefault="002C5B28" w:rsidP="00053F4E">
            <w:pPr>
              <w:tabs>
                <w:tab w:val="decimal" w:pos="894"/>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42,515</w:t>
            </w:r>
          </w:p>
        </w:tc>
        <w:tc>
          <w:tcPr>
            <w:tcW w:w="259" w:type="dxa"/>
          </w:tcPr>
          <w:p w:rsidR="002C5B28" w:rsidRPr="008E0F84"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2C5B28" w:rsidRPr="002C5B28" w:rsidRDefault="002C5B28" w:rsidP="002C5B28">
            <w:pPr>
              <w:tabs>
                <w:tab w:val="decimal" w:pos="888"/>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12,712</w:t>
            </w:r>
          </w:p>
        </w:tc>
        <w:tc>
          <w:tcPr>
            <w:tcW w:w="268" w:type="dxa"/>
          </w:tcPr>
          <w:p w:rsidR="002C5B28" w:rsidRPr="008E0F84" w:rsidRDefault="002C5B28" w:rsidP="00053F4E">
            <w:pPr>
              <w:tabs>
                <w:tab w:val="decimal" w:pos="888"/>
              </w:tabs>
              <w:spacing w:after="0" w:line="240" w:lineRule="atLeast"/>
              <w:ind w:right="-25"/>
              <w:rPr>
                <w:rFonts w:ascii="Times New Roman" w:hAnsi="Times New Roman" w:cs="Times New Roman"/>
                <w:szCs w:val="22"/>
              </w:rPr>
            </w:pPr>
          </w:p>
        </w:tc>
        <w:tc>
          <w:tcPr>
            <w:tcW w:w="1244" w:type="dxa"/>
            <w:vAlign w:val="bottom"/>
          </w:tcPr>
          <w:p w:rsidR="002C5B28" w:rsidRPr="008E0F84" w:rsidRDefault="002C5B28"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38,231</w:t>
            </w:r>
          </w:p>
        </w:tc>
      </w:tr>
      <w:tr w:rsidR="002C5B28" w:rsidRPr="008E0F84" w:rsidTr="003A728E">
        <w:tc>
          <w:tcPr>
            <w:tcW w:w="3546" w:type="dxa"/>
            <w:shd w:val="clear" w:color="auto" w:fill="auto"/>
            <w:vAlign w:val="center"/>
          </w:tcPr>
          <w:p w:rsidR="002C5B28" w:rsidRPr="008E0F84" w:rsidRDefault="002C5B28" w:rsidP="00053F4E">
            <w:pPr>
              <w:spacing w:after="0" w:line="240" w:lineRule="atLeast"/>
              <w:ind w:left="320" w:right="-25"/>
              <w:rPr>
                <w:rFonts w:ascii="Times New Roman" w:hAnsi="Times New Roman" w:cs="Times New Roman"/>
                <w:szCs w:val="22"/>
              </w:rPr>
            </w:pPr>
            <w:r w:rsidRPr="008E0F84">
              <w:rPr>
                <w:rFonts w:ascii="Times New Roman" w:hAnsi="Times New Roman" w:cs="Times New Roman"/>
                <w:szCs w:val="22"/>
                <w:cs/>
              </w:rPr>
              <w:t xml:space="preserve">3 </w:t>
            </w:r>
            <w:r w:rsidRPr="008E0F84">
              <w:rPr>
                <w:rFonts w:ascii="Times New Roman" w:hAnsi="Times New Roman" w:cs="Times New Roman"/>
                <w:szCs w:val="22"/>
              </w:rPr>
              <w:t>months</w:t>
            </w:r>
            <w:r w:rsidRPr="008E0F84">
              <w:rPr>
                <w:rFonts w:ascii="Times New Roman" w:hAnsi="Times New Roman" w:cs="Times New Roman"/>
                <w:szCs w:val="22"/>
                <w:cs/>
              </w:rPr>
              <w:t xml:space="preserve"> – 6 </w:t>
            </w:r>
            <w:r w:rsidRPr="008E0F84">
              <w:rPr>
                <w:rFonts w:ascii="Times New Roman" w:hAnsi="Times New Roman" w:cs="Times New Roman"/>
                <w:szCs w:val="22"/>
              </w:rPr>
              <w:t>months</w:t>
            </w:r>
          </w:p>
        </w:tc>
        <w:tc>
          <w:tcPr>
            <w:tcW w:w="1269" w:type="dxa"/>
            <w:shd w:val="clear" w:color="auto" w:fill="auto"/>
            <w:vAlign w:val="bottom"/>
          </w:tcPr>
          <w:p w:rsidR="002C5B28" w:rsidRPr="002C5B28" w:rsidRDefault="002C5B28" w:rsidP="002C5B28">
            <w:pPr>
              <w:tabs>
                <w:tab w:val="decimal" w:pos="894"/>
              </w:tabs>
              <w:spacing w:after="0" w:line="240" w:lineRule="atLeast"/>
              <w:ind w:right="-25"/>
              <w:rPr>
                <w:rFonts w:ascii="Times New Roman" w:hAnsi="Times New Roman" w:cs="Times New Roman"/>
                <w:szCs w:val="22"/>
              </w:rPr>
            </w:pPr>
            <w:r w:rsidRPr="002C5B28">
              <w:rPr>
                <w:rFonts w:ascii="Times New Roman" w:hAnsi="Times New Roman" w:cs="Times New Roman"/>
                <w:szCs w:val="22"/>
              </w:rPr>
              <w:t>475</w:t>
            </w:r>
          </w:p>
        </w:tc>
        <w:tc>
          <w:tcPr>
            <w:tcW w:w="236" w:type="dxa"/>
            <w:gridSpan w:val="2"/>
          </w:tcPr>
          <w:p w:rsidR="002C5B28" w:rsidRPr="008E0F84"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2C5B28" w:rsidRPr="008E0F84" w:rsidRDefault="002C5B28" w:rsidP="00053F4E">
            <w:pPr>
              <w:tabs>
                <w:tab w:val="decimal" w:pos="894"/>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435</w:t>
            </w:r>
          </w:p>
        </w:tc>
        <w:tc>
          <w:tcPr>
            <w:tcW w:w="259" w:type="dxa"/>
          </w:tcPr>
          <w:p w:rsidR="002C5B28" w:rsidRPr="008E0F84"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2C5B28" w:rsidRPr="002C5B28" w:rsidRDefault="002C5B28" w:rsidP="002C5B28">
            <w:pPr>
              <w:tabs>
                <w:tab w:val="decimal" w:pos="888"/>
              </w:tabs>
              <w:spacing w:after="0" w:line="240" w:lineRule="atLeast"/>
              <w:ind w:right="-25"/>
              <w:rPr>
                <w:rFonts w:ascii="Times New Roman" w:hAnsi="Times New Roman" w:cs="Times New Roman"/>
                <w:szCs w:val="22"/>
              </w:rPr>
            </w:pPr>
            <w:r w:rsidRPr="002C5B28">
              <w:rPr>
                <w:rFonts w:ascii="Times New Roman" w:hAnsi="Times New Roman" w:cs="Times New Roman"/>
                <w:szCs w:val="22"/>
              </w:rPr>
              <w:t>475</w:t>
            </w:r>
          </w:p>
        </w:tc>
        <w:tc>
          <w:tcPr>
            <w:tcW w:w="268" w:type="dxa"/>
          </w:tcPr>
          <w:p w:rsidR="002C5B28" w:rsidRPr="008E0F84" w:rsidRDefault="002C5B28" w:rsidP="00053F4E">
            <w:pPr>
              <w:tabs>
                <w:tab w:val="decimal" w:pos="888"/>
              </w:tabs>
              <w:spacing w:after="0" w:line="240" w:lineRule="atLeast"/>
              <w:ind w:right="-25"/>
              <w:rPr>
                <w:rFonts w:ascii="Times New Roman" w:hAnsi="Times New Roman" w:cs="Times New Roman"/>
                <w:szCs w:val="22"/>
              </w:rPr>
            </w:pPr>
          </w:p>
        </w:tc>
        <w:tc>
          <w:tcPr>
            <w:tcW w:w="1244" w:type="dxa"/>
            <w:vAlign w:val="bottom"/>
          </w:tcPr>
          <w:p w:rsidR="002C5B28" w:rsidRPr="008E0F84" w:rsidRDefault="002C5B28"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141</w:t>
            </w:r>
          </w:p>
        </w:tc>
      </w:tr>
      <w:tr w:rsidR="002C5B28" w:rsidRPr="008E0F84" w:rsidTr="003A728E">
        <w:tc>
          <w:tcPr>
            <w:tcW w:w="3546" w:type="dxa"/>
            <w:shd w:val="clear" w:color="auto" w:fill="auto"/>
            <w:vAlign w:val="center"/>
          </w:tcPr>
          <w:p w:rsidR="002C5B28" w:rsidRPr="008E0F84" w:rsidRDefault="002C5B28" w:rsidP="00053F4E">
            <w:pPr>
              <w:spacing w:after="0" w:line="240" w:lineRule="atLeast"/>
              <w:ind w:left="320" w:right="-25"/>
              <w:rPr>
                <w:rFonts w:ascii="Times New Roman" w:hAnsi="Times New Roman" w:cs="Times New Roman"/>
                <w:szCs w:val="22"/>
              </w:rPr>
            </w:pPr>
            <w:r w:rsidRPr="008E0F84">
              <w:rPr>
                <w:rFonts w:ascii="Times New Roman" w:hAnsi="Times New Roman" w:cs="Times New Roman"/>
                <w:szCs w:val="22"/>
                <w:cs/>
              </w:rPr>
              <w:t xml:space="preserve">6 </w:t>
            </w:r>
            <w:r w:rsidRPr="008E0F84">
              <w:rPr>
                <w:rFonts w:ascii="Times New Roman" w:hAnsi="Times New Roman" w:cs="Times New Roman"/>
                <w:szCs w:val="22"/>
              </w:rPr>
              <w:t>months</w:t>
            </w:r>
            <w:r w:rsidRPr="008E0F84">
              <w:rPr>
                <w:rFonts w:ascii="Times New Roman" w:hAnsi="Times New Roman" w:cs="Times New Roman"/>
                <w:szCs w:val="22"/>
                <w:cs/>
              </w:rPr>
              <w:t xml:space="preserve"> – 12 </w:t>
            </w:r>
            <w:r w:rsidRPr="008E0F84">
              <w:rPr>
                <w:rFonts w:ascii="Times New Roman" w:hAnsi="Times New Roman" w:cs="Times New Roman"/>
                <w:szCs w:val="22"/>
              </w:rPr>
              <w:t>months</w:t>
            </w:r>
          </w:p>
        </w:tc>
        <w:tc>
          <w:tcPr>
            <w:tcW w:w="1269" w:type="dxa"/>
            <w:shd w:val="clear" w:color="auto" w:fill="auto"/>
            <w:vAlign w:val="bottom"/>
          </w:tcPr>
          <w:p w:rsidR="002C5B28" w:rsidRPr="002C5B28" w:rsidRDefault="002C5B28" w:rsidP="002C5B28">
            <w:pPr>
              <w:tabs>
                <w:tab w:val="decimal" w:pos="894"/>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1,516</w:t>
            </w:r>
          </w:p>
        </w:tc>
        <w:tc>
          <w:tcPr>
            <w:tcW w:w="236" w:type="dxa"/>
            <w:gridSpan w:val="2"/>
          </w:tcPr>
          <w:p w:rsidR="002C5B28" w:rsidRPr="008E0F84"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shd w:val="clear" w:color="auto" w:fill="auto"/>
            <w:vAlign w:val="bottom"/>
          </w:tcPr>
          <w:p w:rsidR="002C5B28" w:rsidRPr="008E0F84" w:rsidRDefault="002C5B28" w:rsidP="00053F4E">
            <w:pPr>
              <w:tabs>
                <w:tab w:val="decimal" w:pos="894"/>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3,551</w:t>
            </w:r>
          </w:p>
        </w:tc>
        <w:tc>
          <w:tcPr>
            <w:tcW w:w="259" w:type="dxa"/>
          </w:tcPr>
          <w:p w:rsidR="002C5B28" w:rsidRPr="008E0F84"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281" w:type="dxa"/>
            <w:vAlign w:val="bottom"/>
          </w:tcPr>
          <w:p w:rsidR="002C5B28" w:rsidRPr="002C5B28" w:rsidRDefault="002C5B28" w:rsidP="002C5B28">
            <w:pPr>
              <w:tabs>
                <w:tab w:val="decimal" w:pos="888"/>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1,465</w:t>
            </w:r>
          </w:p>
        </w:tc>
        <w:tc>
          <w:tcPr>
            <w:tcW w:w="268" w:type="dxa"/>
          </w:tcPr>
          <w:p w:rsidR="002C5B28" w:rsidRPr="008E0F84" w:rsidRDefault="002C5B28" w:rsidP="00053F4E">
            <w:pPr>
              <w:tabs>
                <w:tab w:val="decimal" w:pos="888"/>
              </w:tabs>
              <w:spacing w:after="0" w:line="240" w:lineRule="atLeast"/>
              <w:ind w:right="-25"/>
              <w:rPr>
                <w:rFonts w:ascii="Times New Roman" w:hAnsi="Times New Roman" w:cs="Times New Roman"/>
                <w:szCs w:val="22"/>
              </w:rPr>
            </w:pPr>
          </w:p>
        </w:tc>
        <w:tc>
          <w:tcPr>
            <w:tcW w:w="1244" w:type="dxa"/>
            <w:vAlign w:val="bottom"/>
          </w:tcPr>
          <w:p w:rsidR="002C5B28" w:rsidRPr="008E0F84" w:rsidRDefault="002C5B28"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1,545</w:t>
            </w:r>
          </w:p>
        </w:tc>
      </w:tr>
      <w:tr w:rsidR="002C5B28" w:rsidRPr="008E0F84" w:rsidTr="003A728E">
        <w:tc>
          <w:tcPr>
            <w:tcW w:w="3546" w:type="dxa"/>
            <w:shd w:val="clear" w:color="auto" w:fill="auto"/>
            <w:vAlign w:val="center"/>
          </w:tcPr>
          <w:p w:rsidR="002C5B28" w:rsidRPr="008E0F84" w:rsidRDefault="002C5B28" w:rsidP="00053F4E">
            <w:pPr>
              <w:spacing w:after="0" w:line="240" w:lineRule="atLeast"/>
              <w:ind w:left="320" w:right="-25"/>
              <w:rPr>
                <w:rFonts w:ascii="Times New Roman" w:hAnsi="Times New Roman" w:cs="Times New Roman"/>
                <w:szCs w:val="22"/>
              </w:rPr>
            </w:pPr>
            <w:r w:rsidRPr="008E0F84">
              <w:rPr>
                <w:rFonts w:ascii="Times New Roman" w:hAnsi="Times New Roman" w:cs="Times New Roman"/>
                <w:szCs w:val="22"/>
              </w:rPr>
              <w:t>More than</w:t>
            </w:r>
            <w:r w:rsidRPr="008E0F84">
              <w:rPr>
                <w:rFonts w:ascii="Times New Roman" w:hAnsi="Times New Roman" w:cs="Times New Roman"/>
                <w:szCs w:val="22"/>
                <w:cs/>
              </w:rPr>
              <w:t xml:space="preserve"> 12</w:t>
            </w:r>
            <w:r w:rsidRPr="008E0F84">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2C5B28" w:rsidRPr="002C5B28" w:rsidRDefault="002C5B28" w:rsidP="002C5B28">
            <w:pPr>
              <w:tabs>
                <w:tab w:val="decimal" w:pos="894"/>
              </w:tabs>
              <w:spacing w:after="0" w:line="240" w:lineRule="atLeast"/>
              <w:ind w:right="-25"/>
              <w:rPr>
                <w:rFonts w:ascii="Times New Roman" w:hAnsi="Times New Roman" w:cs="Times New Roman"/>
                <w:szCs w:val="22"/>
              </w:rPr>
            </w:pPr>
            <w:r w:rsidRPr="002C5B28">
              <w:rPr>
                <w:rFonts w:ascii="Times New Roman" w:hAnsi="Times New Roman" w:cs="Times New Roman"/>
                <w:szCs w:val="22"/>
              </w:rPr>
              <w:t>3,238</w:t>
            </w:r>
          </w:p>
        </w:tc>
        <w:tc>
          <w:tcPr>
            <w:tcW w:w="236" w:type="dxa"/>
            <w:gridSpan w:val="2"/>
          </w:tcPr>
          <w:p w:rsidR="002C5B28" w:rsidRPr="008E0F84"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bottom w:val="single" w:sz="4" w:space="0" w:color="auto"/>
            </w:tcBorders>
            <w:shd w:val="clear" w:color="auto" w:fill="auto"/>
            <w:vAlign w:val="bottom"/>
          </w:tcPr>
          <w:p w:rsidR="002C5B28" w:rsidRPr="008E0F84" w:rsidRDefault="002C5B28" w:rsidP="00053F4E">
            <w:pPr>
              <w:tabs>
                <w:tab w:val="decimal" w:pos="894"/>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2,483</w:t>
            </w:r>
          </w:p>
        </w:tc>
        <w:tc>
          <w:tcPr>
            <w:tcW w:w="259" w:type="dxa"/>
          </w:tcPr>
          <w:p w:rsidR="002C5B28" w:rsidRPr="008E0F84" w:rsidRDefault="002C5B28" w:rsidP="00053F4E">
            <w:pPr>
              <w:tabs>
                <w:tab w:val="decimal" w:pos="933"/>
              </w:tabs>
              <w:spacing w:after="0" w:line="240" w:lineRule="atLeast"/>
              <w:ind w:left="-103" w:right="-25"/>
              <w:jc w:val="both"/>
              <w:rPr>
                <w:rFonts w:ascii="Times New Roman" w:hAnsi="Times New Roman" w:cs="Times New Roman"/>
                <w:szCs w:val="22"/>
              </w:rPr>
            </w:pPr>
          </w:p>
        </w:tc>
        <w:tc>
          <w:tcPr>
            <w:tcW w:w="1281" w:type="dxa"/>
            <w:tcBorders>
              <w:bottom w:val="single" w:sz="4" w:space="0" w:color="auto"/>
            </w:tcBorders>
            <w:vAlign w:val="bottom"/>
          </w:tcPr>
          <w:p w:rsidR="002C5B28" w:rsidRPr="002C5B28" w:rsidRDefault="002C5B28" w:rsidP="002C5B28">
            <w:pPr>
              <w:tabs>
                <w:tab w:val="decimal" w:pos="888"/>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1,519</w:t>
            </w:r>
          </w:p>
        </w:tc>
        <w:tc>
          <w:tcPr>
            <w:tcW w:w="268" w:type="dxa"/>
          </w:tcPr>
          <w:p w:rsidR="002C5B28" w:rsidRPr="008E0F84" w:rsidRDefault="002C5B28" w:rsidP="00053F4E">
            <w:pPr>
              <w:tabs>
                <w:tab w:val="decimal" w:pos="888"/>
              </w:tabs>
              <w:spacing w:after="0" w:line="240" w:lineRule="atLeast"/>
              <w:ind w:right="-25"/>
              <w:rPr>
                <w:rFonts w:ascii="Times New Roman" w:hAnsi="Times New Roman" w:cs="Times New Roman"/>
                <w:szCs w:val="22"/>
              </w:rPr>
            </w:pPr>
          </w:p>
        </w:tc>
        <w:tc>
          <w:tcPr>
            <w:tcW w:w="1244" w:type="dxa"/>
            <w:tcBorders>
              <w:bottom w:val="single" w:sz="4" w:space="0" w:color="auto"/>
            </w:tcBorders>
            <w:vAlign w:val="bottom"/>
          </w:tcPr>
          <w:p w:rsidR="002C5B28" w:rsidRPr="008E0F84" w:rsidRDefault="002C5B28"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2,483</w:t>
            </w:r>
          </w:p>
        </w:tc>
      </w:tr>
      <w:tr w:rsidR="002C5B28" w:rsidRPr="008E0F84" w:rsidTr="003A728E">
        <w:tc>
          <w:tcPr>
            <w:tcW w:w="3546" w:type="dxa"/>
            <w:shd w:val="clear" w:color="auto" w:fill="auto"/>
            <w:vAlign w:val="center"/>
          </w:tcPr>
          <w:p w:rsidR="002C5B28" w:rsidRPr="008E0F84" w:rsidRDefault="002C5B28" w:rsidP="004073C6">
            <w:pPr>
              <w:tabs>
                <w:tab w:val="left" w:pos="17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ab/>
            </w:r>
            <w:r>
              <w:rPr>
                <w:rFonts w:ascii="Times New Roman" w:hAnsi="Times New Roman" w:cs="Times New Roman"/>
                <w:szCs w:val="22"/>
              </w:rPr>
              <w:t>Total o</w:t>
            </w:r>
            <w:r w:rsidRPr="008E0F84">
              <w:rPr>
                <w:rFonts w:ascii="Times New Roman" w:hAnsi="Times New Roman" w:cs="Times New Roman"/>
                <w:szCs w:val="22"/>
              </w:rPr>
              <w:t>verdue</w:t>
            </w:r>
          </w:p>
        </w:tc>
        <w:tc>
          <w:tcPr>
            <w:tcW w:w="1269" w:type="dxa"/>
            <w:tcBorders>
              <w:top w:val="single" w:sz="4" w:space="0" w:color="auto"/>
            </w:tcBorders>
            <w:shd w:val="clear" w:color="auto" w:fill="auto"/>
            <w:vAlign w:val="bottom"/>
          </w:tcPr>
          <w:p w:rsidR="002C5B28" w:rsidRPr="002C5B28" w:rsidRDefault="002C5B28" w:rsidP="002C5B28">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27,833</w:t>
            </w:r>
          </w:p>
        </w:tc>
        <w:tc>
          <w:tcPr>
            <w:tcW w:w="236" w:type="dxa"/>
            <w:gridSpan w:val="2"/>
          </w:tcPr>
          <w:p w:rsidR="002C5B28" w:rsidRPr="008E0F84"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2C5B28" w:rsidRPr="008E0F84" w:rsidRDefault="002C5B28"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48,984</w:t>
            </w:r>
          </w:p>
        </w:tc>
        <w:tc>
          <w:tcPr>
            <w:tcW w:w="259"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81" w:type="dxa"/>
            <w:tcBorders>
              <w:top w:val="single" w:sz="4" w:space="0" w:color="auto"/>
            </w:tcBorders>
            <w:vAlign w:val="bottom"/>
          </w:tcPr>
          <w:p w:rsidR="002C5B28" w:rsidRPr="008E0F84" w:rsidRDefault="002C5B28" w:rsidP="00053F4E">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16,171</w:t>
            </w:r>
          </w:p>
        </w:tc>
        <w:tc>
          <w:tcPr>
            <w:tcW w:w="268"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44" w:type="dxa"/>
            <w:tcBorders>
              <w:top w:val="single" w:sz="4" w:space="0" w:color="auto"/>
            </w:tcBorders>
            <w:vAlign w:val="bottom"/>
          </w:tcPr>
          <w:p w:rsidR="002C5B28" w:rsidRPr="008E0F84" w:rsidRDefault="002C5B28"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42,400</w:t>
            </w:r>
          </w:p>
        </w:tc>
      </w:tr>
      <w:tr w:rsidR="002C5B28" w:rsidRPr="008E0F84" w:rsidTr="003A728E">
        <w:tc>
          <w:tcPr>
            <w:tcW w:w="3546" w:type="dxa"/>
            <w:shd w:val="clear" w:color="auto" w:fill="auto"/>
            <w:vAlign w:val="center"/>
          </w:tcPr>
          <w:p w:rsidR="002C5B28" w:rsidRPr="008E0F84" w:rsidRDefault="002C5B28" w:rsidP="00053F4E">
            <w:pPr>
              <w:spacing w:after="0" w:line="240" w:lineRule="atLeast"/>
              <w:ind w:right="-25"/>
              <w:rPr>
                <w:rFonts w:ascii="Times New Roman" w:hAnsi="Times New Roman" w:cs="Times New Roman"/>
                <w:szCs w:val="22"/>
              </w:rPr>
            </w:pPr>
          </w:p>
        </w:tc>
        <w:tc>
          <w:tcPr>
            <w:tcW w:w="1269" w:type="dxa"/>
            <w:tcBorders>
              <w:top w:val="single" w:sz="4" w:space="0" w:color="auto"/>
            </w:tcBorders>
            <w:shd w:val="clear" w:color="auto" w:fill="auto"/>
            <w:vAlign w:val="bottom"/>
          </w:tcPr>
          <w:p w:rsidR="002C5B28" w:rsidRPr="002C5B28" w:rsidRDefault="002C5B28" w:rsidP="002C5B28">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119,138</w:t>
            </w:r>
          </w:p>
        </w:tc>
        <w:tc>
          <w:tcPr>
            <w:tcW w:w="236" w:type="dxa"/>
            <w:gridSpan w:val="2"/>
          </w:tcPr>
          <w:p w:rsidR="002C5B28" w:rsidRPr="008E0F84"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2C5B28" w:rsidRPr="008E0F84" w:rsidRDefault="002C5B28"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149,899</w:t>
            </w:r>
          </w:p>
        </w:tc>
        <w:tc>
          <w:tcPr>
            <w:tcW w:w="259"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81" w:type="dxa"/>
            <w:tcBorders>
              <w:top w:val="single" w:sz="4" w:space="0" w:color="auto"/>
            </w:tcBorders>
            <w:vAlign w:val="bottom"/>
          </w:tcPr>
          <w:p w:rsidR="002C5B28" w:rsidRPr="008E0F84" w:rsidRDefault="002C5B28" w:rsidP="00053F4E">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76,334</w:t>
            </w:r>
          </w:p>
        </w:tc>
        <w:tc>
          <w:tcPr>
            <w:tcW w:w="268"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44" w:type="dxa"/>
            <w:tcBorders>
              <w:top w:val="single" w:sz="4" w:space="0" w:color="auto"/>
            </w:tcBorders>
            <w:vAlign w:val="bottom"/>
          </w:tcPr>
          <w:p w:rsidR="002C5B28" w:rsidRPr="008E0F84" w:rsidRDefault="002C5B28"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105,939</w:t>
            </w:r>
          </w:p>
        </w:tc>
      </w:tr>
      <w:tr w:rsidR="002C5B28" w:rsidRPr="008E0F84" w:rsidTr="003A728E">
        <w:tc>
          <w:tcPr>
            <w:tcW w:w="3546" w:type="dxa"/>
            <w:shd w:val="clear" w:color="auto" w:fill="auto"/>
            <w:vAlign w:val="center"/>
          </w:tcPr>
          <w:p w:rsidR="002C5B28" w:rsidRPr="008E0F84" w:rsidRDefault="002C5B28" w:rsidP="00053F4E">
            <w:pPr>
              <w:spacing w:after="0" w:line="240" w:lineRule="atLeast"/>
              <w:ind w:right="-25"/>
              <w:rPr>
                <w:rFonts w:ascii="Times New Roman" w:hAnsi="Times New Roman" w:cs="Times New Roman"/>
                <w:szCs w:val="22"/>
                <w:cs/>
              </w:rPr>
            </w:pPr>
            <w:r w:rsidRPr="008E0F84">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2C5B28" w:rsidRPr="002C5B28" w:rsidRDefault="002C5B28" w:rsidP="002C5B28">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130,847</w:t>
            </w:r>
          </w:p>
        </w:tc>
        <w:tc>
          <w:tcPr>
            <w:tcW w:w="236" w:type="dxa"/>
            <w:gridSpan w:val="2"/>
          </w:tcPr>
          <w:p w:rsidR="002C5B28" w:rsidRPr="008E0F84"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top w:val="single" w:sz="4" w:space="0" w:color="auto"/>
            </w:tcBorders>
            <w:shd w:val="clear" w:color="auto" w:fill="auto"/>
            <w:vAlign w:val="bottom"/>
          </w:tcPr>
          <w:p w:rsidR="002C5B28" w:rsidRPr="008E0F84" w:rsidRDefault="002C5B28"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156,997</w:t>
            </w:r>
          </w:p>
        </w:tc>
        <w:tc>
          <w:tcPr>
            <w:tcW w:w="259"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81" w:type="dxa"/>
            <w:tcBorders>
              <w:top w:val="single" w:sz="4" w:space="0" w:color="auto"/>
            </w:tcBorders>
            <w:vAlign w:val="bottom"/>
          </w:tcPr>
          <w:p w:rsidR="002C5B28" w:rsidRPr="002C5B28" w:rsidRDefault="002C5B28" w:rsidP="002C5B28">
            <w:pPr>
              <w:tabs>
                <w:tab w:val="decimal" w:pos="888"/>
              </w:tabs>
              <w:spacing w:after="0" w:line="240" w:lineRule="atLeast"/>
              <w:ind w:right="-25"/>
              <w:rPr>
                <w:rFonts w:ascii="Times New Roman" w:hAnsi="Times New Roman" w:cs="Times New Roman"/>
                <w:szCs w:val="22"/>
              </w:rPr>
            </w:pPr>
            <w:r w:rsidRPr="002C5B28">
              <w:rPr>
                <w:rFonts w:ascii="Times New Roman" w:hAnsi="Times New Roman" w:cs="Times New Roman"/>
                <w:szCs w:val="22"/>
              </w:rPr>
              <w:t>86,324</w:t>
            </w:r>
          </w:p>
        </w:tc>
        <w:tc>
          <w:tcPr>
            <w:tcW w:w="268"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44" w:type="dxa"/>
            <w:tcBorders>
              <w:top w:val="single" w:sz="4" w:space="0" w:color="auto"/>
            </w:tcBorders>
            <w:vAlign w:val="bottom"/>
          </w:tcPr>
          <w:p w:rsidR="002C5B28" w:rsidRPr="008E0F84" w:rsidRDefault="002C5B28"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111,039</w:t>
            </w:r>
          </w:p>
        </w:tc>
      </w:tr>
      <w:tr w:rsidR="002C5B28" w:rsidRPr="008E0F84" w:rsidTr="003A728E">
        <w:tc>
          <w:tcPr>
            <w:tcW w:w="3546" w:type="dxa"/>
            <w:shd w:val="clear" w:color="auto" w:fill="auto"/>
            <w:vAlign w:val="center"/>
          </w:tcPr>
          <w:p w:rsidR="002C5B28" w:rsidRPr="008E0F84" w:rsidRDefault="002C5B28" w:rsidP="00053F4E">
            <w:pPr>
              <w:spacing w:after="0" w:line="240" w:lineRule="atLeast"/>
              <w:ind w:right="-25"/>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cs/>
              </w:rPr>
              <w:t xml:space="preserve"> </w:t>
            </w:r>
            <w:r w:rsidRPr="008E0F84">
              <w:rPr>
                <w:rFonts w:ascii="Times New Roman" w:hAnsi="Times New Roman" w:cs="Times New Roman"/>
                <w:szCs w:val="22"/>
              </w:rPr>
              <w:t>allowance for doubtful accounts</w:t>
            </w:r>
          </w:p>
        </w:tc>
        <w:tc>
          <w:tcPr>
            <w:tcW w:w="1269" w:type="dxa"/>
            <w:tcBorders>
              <w:bottom w:val="single" w:sz="4" w:space="0" w:color="auto"/>
            </w:tcBorders>
            <w:shd w:val="clear" w:color="auto" w:fill="auto"/>
            <w:vAlign w:val="bottom"/>
          </w:tcPr>
          <w:p w:rsidR="002C5B28" w:rsidRPr="002C5B28" w:rsidRDefault="002C5B28" w:rsidP="002C5B28">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(3,385)</w:t>
            </w:r>
          </w:p>
        </w:tc>
        <w:tc>
          <w:tcPr>
            <w:tcW w:w="236" w:type="dxa"/>
            <w:gridSpan w:val="2"/>
          </w:tcPr>
          <w:p w:rsidR="002C5B28" w:rsidRPr="008E0F84" w:rsidRDefault="002C5B28" w:rsidP="00053F4E">
            <w:pPr>
              <w:spacing w:after="0" w:line="240" w:lineRule="atLeast"/>
              <w:ind w:left="-54" w:right="-25"/>
              <w:jc w:val="right"/>
              <w:rPr>
                <w:rFonts w:ascii="Times New Roman" w:hAnsi="Times New Roman" w:cs="Times New Roman"/>
                <w:szCs w:val="22"/>
                <w:lang w:val="en-GB"/>
              </w:rPr>
            </w:pPr>
          </w:p>
        </w:tc>
        <w:tc>
          <w:tcPr>
            <w:tcW w:w="1315" w:type="dxa"/>
            <w:gridSpan w:val="2"/>
            <w:tcBorders>
              <w:bottom w:val="single" w:sz="4" w:space="0" w:color="auto"/>
            </w:tcBorders>
            <w:shd w:val="clear" w:color="auto" w:fill="auto"/>
            <w:vAlign w:val="bottom"/>
          </w:tcPr>
          <w:p w:rsidR="002C5B28" w:rsidRPr="008E0F84" w:rsidRDefault="002C5B28"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(7,537)</w:t>
            </w:r>
          </w:p>
        </w:tc>
        <w:tc>
          <w:tcPr>
            <w:tcW w:w="259"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81" w:type="dxa"/>
            <w:tcBorders>
              <w:bottom w:val="single" w:sz="4" w:space="0" w:color="auto"/>
            </w:tcBorders>
            <w:vAlign w:val="bottom"/>
          </w:tcPr>
          <w:p w:rsidR="002C5B28" w:rsidRPr="002C5B28" w:rsidRDefault="002C5B28" w:rsidP="002C5B28">
            <w:pPr>
              <w:tabs>
                <w:tab w:val="decimal" w:pos="888"/>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(1,761)</w:t>
            </w:r>
          </w:p>
        </w:tc>
        <w:tc>
          <w:tcPr>
            <w:tcW w:w="268"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44" w:type="dxa"/>
            <w:tcBorders>
              <w:bottom w:val="single" w:sz="4" w:space="0" w:color="auto"/>
            </w:tcBorders>
            <w:vAlign w:val="bottom"/>
          </w:tcPr>
          <w:p w:rsidR="002C5B28" w:rsidRPr="008E0F84" w:rsidRDefault="002C5B28" w:rsidP="00053F4E">
            <w:pPr>
              <w:tabs>
                <w:tab w:val="decimal" w:pos="888"/>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(5,237)</w:t>
            </w:r>
          </w:p>
        </w:tc>
      </w:tr>
      <w:tr w:rsidR="002C5B28" w:rsidRPr="008E0F84" w:rsidTr="003A728E">
        <w:tc>
          <w:tcPr>
            <w:tcW w:w="3546" w:type="dxa"/>
            <w:shd w:val="clear" w:color="auto" w:fill="auto"/>
            <w:vAlign w:val="center"/>
          </w:tcPr>
          <w:p w:rsidR="002C5B28" w:rsidRPr="008E0F84" w:rsidRDefault="002C5B28" w:rsidP="00053F4E">
            <w:pPr>
              <w:spacing w:after="0" w:line="240" w:lineRule="atLeast"/>
              <w:ind w:right="-25"/>
              <w:rPr>
                <w:rFonts w:ascii="Times New Roman" w:hAnsi="Times New Roman" w:cs="Times New Roman"/>
                <w:b/>
                <w:bCs/>
                <w:szCs w:val="22"/>
                <w:cs/>
              </w:rPr>
            </w:pPr>
            <w:r w:rsidRPr="008E0F84">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2C5B28" w:rsidRPr="002C5B28" w:rsidRDefault="002C5B28" w:rsidP="002C5B28">
            <w:pPr>
              <w:tabs>
                <w:tab w:val="decimal" w:pos="905"/>
              </w:tabs>
              <w:spacing w:after="0" w:line="240" w:lineRule="atLeast"/>
              <w:ind w:right="-25"/>
              <w:rPr>
                <w:rFonts w:ascii="Times New Roman" w:hAnsi="Times New Roman" w:cs="Times New Roman"/>
                <w:b/>
                <w:bCs/>
                <w:szCs w:val="22"/>
              </w:rPr>
            </w:pPr>
            <w:r w:rsidRPr="002C5B28">
              <w:rPr>
                <w:rFonts w:ascii="Times New Roman" w:hAnsi="Times New Roman" w:cs="Times New Roman"/>
                <w:b/>
                <w:bCs/>
                <w:szCs w:val="22"/>
              </w:rPr>
              <w:t>127,462</w:t>
            </w:r>
          </w:p>
        </w:tc>
        <w:tc>
          <w:tcPr>
            <w:tcW w:w="236" w:type="dxa"/>
            <w:gridSpan w:val="2"/>
          </w:tcPr>
          <w:p w:rsidR="002C5B28" w:rsidRPr="002C5B28" w:rsidRDefault="002C5B28" w:rsidP="00053F4E">
            <w:pPr>
              <w:spacing w:after="0" w:line="240" w:lineRule="atLeast"/>
              <w:ind w:left="-54" w:right="-25"/>
              <w:jc w:val="right"/>
              <w:rPr>
                <w:rFonts w:ascii="Times New Roman" w:hAnsi="Times New Roman" w:cs="Times New Roman"/>
                <w:b/>
                <w:bCs/>
                <w:szCs w:val="22"/>
                <w:lang w:val="en-GB"/>
              </w:rPr>
            </w:pPr>
          </w:p>
        </w:tc>
        <w:tc>
          <w:tcPr>
            <w:tcW w:w="1315" w:type="dxa"/>
            <w:gridSpan w:val="2"/>
            <w:tcBorders>
              <w:top w:val="single" w:sz="4" w:space="0" w:color="auto"/>
              <w:bottom w:val="double" w:sz="4" w:space="0" w:color="auto"/>
            </w:tcBorders>
            <w:shd w:val="clear" w:color="auto" w:fill="auto"/>
            <w:vAlign w:val="bottom"/>
          </w:tcPr>
          <w:p w:rsidR="002C5B28" w:rsidRPr="002C5B28" w:rsidRDefault="002C5B28" w:rsidP="00053F4E">
            <w:pPr>
              <w:tabs>
                <w:tab w:val="decimal" w:pos="905"/>
              </w:tabs>
              <w:spacing w:after="0" w:line="240" w:lineRule="atLeast"/>
              <w:ind w:right="-25"/>
              <w:rPr>
                <w:rFonts w:ascii="Times New Roman" w:hAnsi="Times New Roman" w:cs="Times New Roman"/>
                <w:b/>
                <w:bCs/>
                <w:szCs w:val="22"/>
              </w:rPr>
            </w:pPr>
            <w:r w:rsidRPr="002C5B28">
              <w:rPr>
                <w:rFonts w:ascii="Times New Roman" w:hAnsi="Times New Roman" w:cs="Times New Roman"/>
                <w:b/>
                <w:bCs/>
                <w:szCs w:val="22"/>
              </w:rPr>
              <w:t>149,460</w:t>
            </w:r>
          </w:p>
        </w:tc>
        <w:tc>
          <w:tcPr>
            <w:tcW w:w="259" w:type="dxa"/>
          </w:tcPr>
          <w:p w:rsidR="002C5B28" w:rsidRPr="002C5B28" w:rsidRDefault="002C5B28" w:rsidP="00053F4E">
            <w:pPr>
              <w:spacing w:after="0" w:line="240" w:lineRule="atLeast"/>
              <w:ind w:left="-103" w:right="-25"/>
              <w:jc w:val="both"/>
              <w:rPr>
                <w:rFonts w:ascii="Times New Roman" w:hAnsi="Times New Roman" w:cs="Times New Roman"/>
                <w:b/>
                <w:bCs/>
                <w:szCs w:val="22"/>
              </w:rPr>
            </w:pPr>
          </w:p>
        </w:tc>
        <w:tc>
          <w:tcPr>
            <w:tcW w:w="1281" w:type="dxa"/>
            <w:tcBorders>
              <w:top w:val="single" w:sz="4" w:space="0" w:color="auto"/>
              <w:bottom w:val="double" w:sz="4" w:space="0" w:color="auto"/>
            </w:tcBorders>
            <w:vAlign w:val="bottom"/>
          </w:tcPr>
          <w:p w:rsidR="002C5B28" w:rsidRPr="002C5B28" w:rsidRDefault="002C5B28" w:rsidP="00053F4E">
            <w:pPr>
              <w:tabs>
                <w:tab w:val="decimal" w:pos="893"/>
              </w:tabs>
              <w:spacing w:after="0" w:line="240" w:lineRule="atLeast"/>
              <w:ind w:right="-25"/>
              <w:rPr>
                <w:rFonts w:ascii="Times New Roman" w:hAnsi="Times New Roman" w:cs="Times New Roman"/>
                <w:b/>
                <w:bCs/>
                <w:szCs w:val="22"/>
              </w:rPr>
            </w:pPr>
            <w:r w:rsidRPr="002C5B28">
              <w:rPr>
                <w:rFonts w:ascii="Times New Roman" w:hAnsi="Times New Roman" w:cs="Times New Roman"/>
                <w:b/>
                <w:bCs/>
                <w:szCs w:val="22"/>
              </w:rPr>
              <w:t>84,563</w:t>
            </w:r>
          </w:p>
        </w:tc>
        <w:tc>
          <w:tcPr>
            <w:tcW w:w="268" w:type="dxa"/>
          </w:tcPr>
          <w:p w:rsidR="002C5B28" w:rsidRPr="008E0F84" w:rsidRDefault="002C5B28" w:rsidP="00053F4E">
            <w:pPr>
              <w:spacing w:after="0" w:line="240" w:lineRule="atLeast"/>
              <w:ind w:left="-54" w:right="-25"/>
              <w:jc w:val="right"/>
              <w:rPr>
                <w:rFonts w:ascii="Times New Roman" w:hAnsi="Times New Roman" w:cs="Times New Roman"/>
                <w:b/>
                <w:bCs/>
                <w:szCs w:val="22"/>
              </w:rPr>
            </w:pPr>
          </w:p>
        </w:tc>
        <w:tc>
          <w:tcPr>
            <w:tcW w:w="1244" w:type="dxa"/>
            <w:tcBorders>
              <w:top w:val="single" w:sz="4" w:space="0" w:color="auto"/>
              <w:bottom w:val="double" w:sz="4" w:space="0" w:color="auto"/>
            </w:tcBorders>
            <w:vAlign w:val="bottom"/>
          </w:tcPr>
          <w:p w:rsidR="002C5B28" w:rsidRPr="008E0F84" w:rsidRDefault="002C5B28" w:rsidP="00053F4E">
            <w:pPr>
              <w:tabs>
                <w:tab w:val="decimal" w:pos="888"/>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105,802</w:t>
            </w:r>
          </w:p>
        </w:tc>
      </w:tr>
    </w:tbl>
    <w:p w:rsidR="00640F2E" w:rsidRPr="008E0F84" w:rsidRDefault="00640F2E" w:rsidP="00053F4E">
      <w:pPr>
        <w:pStyle w:val="BodyText"/>
        <w:spacing w:line="200" w:lineRule="exact"/>
        <w:ind w:left="539" w:right="-25" w:firstLine="0"/>
        <w:jc w:val="both"/>
        <w:rPr>
          <w:rFonts w:ascii="Times New Roman" w:hAnsi="Times New Roman" w:cs="Times New Roman"/>
          <w:sz w:val="22"/>
          <w:szCs w:val="22"/>
        </w:rPr>
      </w:pPr>
    </w:p>
    <w:p w:rsidR="005273FA" w:rsidRPr="008E0F84" w:rsidRDefault="004A6878" w:rsidP="00053F4E">
      <w:pPr>
        <w:tabs>
          <w:tab w:val="left" w:pos="7088"/>
          <w:tab w:val="left" w:pos="8222"/>
        </w:tabs>
        <w:spacing w:after="0" w:line="240" w:lineRule="atLeast"/>
        <w:ind w:left="540" w:right="-25"/>
        <w:jc w:val="both"/>
        <w:rPr>
          <w:rFonts w:ascii="Times New Roman" w:hAnsi="Times New Roman" w:cs="Times New Roman"/>
          <w:b/>
          <w:bCs/>
          <w:szCs w:val="22"/>
        </w:rPr>
      </w:pPr>
      <w:r w:rsidRPr="008E0F84">
        <w:rPr>
          <w:rFonts w:ascii="Times New Roman" w:eastAsia="Cordia New" w:hAnsi="Times New Roman" w:cs="Times New Roman"/>
          <w:szCs w:val="22"/>
        </w:rPr>
        <w:t>The normal credit term granted by the Group/Company</w:t>
      </w:r>
      <w:r w:rsidR="0088217E" w:rsidRPr="008E0F84">
        <w:rPr>
          <w:rFonts w:ascii="Times New Roman" w:eastAsia="Cordia New" w:hAnsi="Times New Roman" w:cs="Times New Roman"/>
          <w:szCs w:val="22"/>
        </w:rPr>
        <w:t xml:space="preserve"> ranges</w:t>
      </w:r>
      <w:r w:rsidR="00BB0676" w:rsidRPr="008E0F84">
        <w:rPr>
          <w:rFonts w:ascii="Times New Roman" w:eastAsia="Cordia New" w:hAnsi="Times New Roman" w:cs="Times New Roman"/>
          <w:szCs w:val="22"/>
        </w:rPr>
        <w:t xml:space="preserve"> from</w:t>
      </w:r>
      <w:r w:rsidR="00ED103E" w:rsidRPr="008E0F84">
        <w:rPr>
          <w:rFonts w:ascii="Times New Roman" w:eastAsia="Cordia New" w:hAnsi="Times New Roman" w:cs="Times New Roman"/>
          <w:szCs w:val="22"/>
        </w:rPr>
        <w:t xml:space="preserve"> 7 </w:t>
      </w:r>
      <w:r w:rsidR="00BB0676" w:rsidRPr="008E0F84">
        <w:rPr>
          <w:rFonts w:ascii="Times New Roman" w:eastAsia="Cordia New" w:hAnsi="Times New Roman" w:cs="Times New Roman"/>
          <w:szCs w:val="22"/>
        </w:rPr>
        <w:t>days to</w:t>
      </w:r>
      <w:r w:rsidR="00ED103E" w:rsidRPr="008E0F84">
        <w:rPr>
          <w:rFonts w:ascii="Times New Roman" w:eastAsia="Cordia New" w:hAnsi="Times New Roman" w:cs="Times New Roman"/>
          <w:szCs w:val="22"/>
        </w:rPr>
        <w:t xml:space="preserve"> 60 </w:t>
      </w:r>
      <w:r w:rsidRPr="008E0F84">
        <w:rPr>
          <w:rFonts w:ascii="Times New Roman" w:eastAsia="Cordia New" w:hAnsi="Times New Roman" w:cs="Times New Roman"/>
          <w:szCs w:val="22"/>
        </w:rPr>
        <w:t>days.</w:t>
      </w:r>
    </w:p>
    <w:p w:rsidR="00B90E3E" w:rsidRPr="003A728E" w:rsidRDefault="00B90E3E" w:rsidP="003A728E">
      <w:pPr>
        <w:pStyle w:val="BodyText"/>
        <w:spacing w:line="200" w:lineRule="exact"/>
        <w:ind w:left="539" w:right="-25" w:firstLine="0"/>
        <w:jc w:val="both"/>
        <w:rPr>
          <w:rFonts w:ascii="Times New Roman" w:hAnsi="Times New Roman" w:cs="Times New Roman"/>
          <w:sz w:val="22"/>
          <w:szCs w:val="22"/>
        </w:rPr>
      </w:pPr>
    </w:p>
    <w:p w:rsidR="00DE4702" w:rsidRPr="008E0F84"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 xml:space="preserve">Other </w:t>
      </w:r>
      <w:r w:rsidR="00411005" w:rsidRPr="008E0F84">
        <w:rPr>
          <w:rFonts w:ascii="Times New Roman" w:hAnsi="Times New Roman" w:cs="Times New Roman"/>
          <w:b/>
          <w:bCs/>
          <w:szCs w:val="22"/>
        </w:rPr>
        <w:t xml:space="preserve">current </w:t>
      </w:r>
      <w:r w:rsidRPr="008E0F84">
        <w:rPr>
          <w:rFonts w:ascii="Times New Roman" w:hAnsi="Times New Roman" w:cs="Times New Roman"/>
          <w:b/>
          <w:bCs/>
          <w:szCs w:val="22"/>
        </w:rPr>
        <w:t>receivables</w:t>
      </w:r>
    </w:p>
    <w:tbl>
      <w:tblPr>
        <w:tblW w:w="9777" w:type="dxa"/>
        <w:tblInd w:w="18" w:type="dxa"/>
        <w:tblLayout w:type="fixed"/>
        <w:tblLook w:val="0000" w:firstRow="0" w:lastRow="0" w:firstColumn="0" w:lastColumn="0" w:noHBand="0" w:noVBand="0"/>
      </w:tblPr>
      <w:tblGrid>
        <w:gridCol w:w="3776"/>
        <w:gridCol w:w="1276"/>
        <w:gridCol w:w="273"/>
        <w:gridCol w:w="1367"/>
        <w:gridCol w:w="273"/>
        <w:gridCol w:w="1276"/>
        <w:gridCol w:w="273"/>
        <w:gridCol w:w="1263"/>
      </w:tblGrid>
      <w:tr w:rsidR="00F03DBF" w:rsidRPr="008E0F84" w:rsidTr="00430DE8">
        <w:trPr>
          <w:trHeight w:hRule="exact" w:val="547"/>
          <w:tblHeader/>
        </w:trPr>
        <w:tc>
          <w:tcPr>
            <w:tcW w:w="3776" w:type="dxa"/>
            <w:shd w:val="clear" w:color="auto" w:fill="auto"/>
            <w:vAlign w:val="bottom"/>
          </w:tcPr>
          <w:p w:rsidR="00BF43B3" w:rsidRPr="008E0F84" w:rsidRDefault="00BF43B3"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916" w:type="dxa"/>
            <w:gridSpan w:val="3"/>
            <w:shd w:val="clear" w:color="auto" w:fill="auto"/>
            <w:vAlign w:val="bottom"/>
          </w:tcPr>
          <w:p w:rsidR="00BF43B3" w:rsidRPr="008E0F84" w:rsidRDefault="00BF43B3"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3" w:type="dxa"/>
            <w:vAlign w:val="bottom"/>
          </w:tcPr>
          <w:p w:rsidR="00BF43B3" w:rsidRPr="008E0F84" w:rsidRDefault="00BF43B3" w:rsidP="00053F4E">
            <w:pPr>
              <w:tabs>
                <w:tab w:val="decimal" w:pos="930"/>
              </w:tabs>
              <w:spacing w:after="0" w:line="240" w:lineRule="atLeast"/>
              <w:ind w:right="-25"/>
              <w:jc w:val="center"/>
              <w:rPr>
                <w:rFonts w:ascii="Times New Roman" w:hAnsi="Times New Roman" w:cs="Times New Roman"/>
                <w:b/>
                <w:bCs/>
                <w:szCs w:val="22"/>
              </w:rPr>
            </w:pPr>
          </w:p>
        </w:tc>
        <w:tc>
          <w:tcPr>
            <w:tcW w:w="2812" w:type="dxa"/>
            <w:gridSpan w:val="3"/>
            <w:vAlign w:val="bottom"/>
          </w:tcPr>
          <w:p w:rsidR="00BF43B3" w:rsidRPr="008E0F84" w:rsidRDefault="00BF43B3" w:rsidP="00053F4E">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9152E" w:rsidRPr="008E0F84" w:rsidTr="00430DE8">
        <w:trPr>
          <w:trHeight w:val="540"/>
          <w:tblHeader/>
        </w:trPr>
        <w:tc>
          <w:tcPr>
            <w:tcW w:w="3776" w:type="dxa"/>
            <w:shd w:val="clear" w:color="auto" w:fill="auto"/>
          </w:tcPr>
          <w:p w:rsidR="0089152E" w:rsidRPr="008E0F84"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89152E" w:rsidRPr="008E0F84" w:rsidRDefault="000F6AF0"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89152E" w:rsidRPr="008E0F84">
              <w:rPr>
                <w:rFonts w:ascii="Times New Roman" w:hAnsi="Times New Roman" w:cs="Times New Roman"/>
                <w:szCs w:val="22"/>
              </w:rPr>
              <w:br/>
              <w:t>2020</w:t>
            </w:r>
          </w:p>
        </w:tc>
        <w:tc>
          <w:tcPr>
            <w:tcW w:w="273"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89152E" w:rsidRPr="008E0F84" w:rsidRDefault="0089152E"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3" w:type="dxa"/>
          </w:tcPr>
          <w:p w:rsidR="0089152E" w:rsidRPr="008E0F84"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rsidR="0089152E" w:rsidRPr="008E0F84" w:rsidRDefault="000F6AF0"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89152E" w:rsidRPr="008E0F84">
              <w:rPr>
                <w:rFonts w:ascii="Times New Roman" w:hAnsi="Times New Roman" w:cs="Times New Roman"/>
                <w:szCs w:val="22"/>
              </w:rPr>
              <w:br/>
              <w:t>2020</w:t>
            </w:r>
          </w:p>
        </w:tc>
        <w:tc>
          <w:tcPr>
            <w:tcW w:w="273"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8E0F84" w:rsidRDefault="0089152E"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89152E" w:rsidRPr="008E0F84" w:rsidTr="00430DE8">
        <w:trPr>
          <w:tblHeader/>
        </w:trPr>
        <w:tc>
          <w:tcPr>
            <w:tcW w:w="3776" w:type="dxa"/>
            <w:shd w:val="clear" w:color="auto" w:fill="auto"/>
            <w:vAlign w:val="center"/>
          </w:tcPr>
          <w:p w:rsidR="0089152E" w:rsidRPr="008E0F84"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01" w:type="dxa"/>
            <w:gridSpan w:val="7"/>
            <w:shd w:val="clear" w:color="auto" w:fill="auto"/>
          </w:tcPr>
          <w:p w:rsidR="0089152E" w:rsidRPr="008E0F84"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2C5B28" w:rsidRPr="008E0F84" w:rsidTr="00430DE8">
        <w:tc>
          <w:tcPr>
            <w:tcW w:w="3776" w:type="dxa"/>
            <w:shd w:val="clear" w:color="auto" w:fill="auto"/>
            <w:vAlign w:val="bottom"/>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Related parties</w:t>
            </w:r>
          </w:p>
        </w:tc>
        <w:tc>
          <w:tcPr>
            <w:tcW w:w="1276" w:type="dxa"/>
            <w:shd w:val="clear" w:color="auto" w:fill="auto"/>
            <w:vAlign w:val="bottom"/>
          </w:tcPr>
          <w:p w:rsidR="002C5B28" w:rsidRPr="002C5B28" w:rsidRDefault="002C5B28" w:rsidP="002C5B28">
            <w:pPr>
              <w:tabs>
                <w:tab w:val="decimal" w:pos="905"/>
              </w:tabs>
              <w:spacing w:after="0" w:line="240" w:lineRule="atLeast"/>
              <w:ind w:right="-25"/>
              <w:rPr>
                <w:rFonts w:ascii="Times New Roman" w:hAnsi="Times New Roman" w:cs="Times New Roman"/>
                <w:szCs w:val="22"/>
                <w:cs/>
              </w:rPr>
            </w:pPr>
            <w:r w:rsidRPr="002C5B28">
              <w:rPr>
                <w:rFonts w:ascii="Times New Roman" w:hAnsi="Times New Roman" w:cs="Times New Roman"/>
                <w:szCs w:val="22"/>
              </w:rPr>
              <w:t>158</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2C5B28" w:rsidRPr="008E0F84" w:rsidRDefault="002C5B28" w:rsidP="00053F4E">
            <w:pPr>
              <w:tabs>
                <w:tab w:val="decimal" w:pos="890"/>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1,420</w:t>
            </w:r>
          </w:p>
        </w:tc>
        <w:tc>
          <w:tcPr>
            <w:tcW w:w="273" w:type="dxa"/>
          </w:tcPr>
          <w:p w:rsidR="002C5B28" w:rsidRPr="008E0F84" w:rsidRDefault="002C5B28"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2C5B28" w:rsidRPr="002C5B28" w:rsidRDefault="002C5B28" w:rsidP="002C5B28">
            <w:pPr>
              <w:tabs>
                <w:tab w:val="decimal" w:pos="905"/>
              </w:tabs>
              <w:spacing w:after="0" w:line="240" w:lineRule="atLeast"/>
              <w:ind w:right="-25"/>
              <w:rPr>
                <w:rFonts w:ascii="Times New Roman" w:hAnsi="Times New Roman" w:cs="Times New Roman"/>
                <w:szCs w:val="22"/>
                <w:cs/>
              </w:rPr>
            </w:pPr>
            <w:r w:rsidRPr="002C5B28">
              <w:rPr>
                <w:rFonts w:ascii="Times New Roman" w:hAnsi="Times New Roman" w:cs="Times New Roman"/>
                <w:szCs w:val="22"/>
              </w:rPr>
              <w:t>8,299</w:t>
            </w:r>
          </w:p>
        </w:tc>
        <w:tc>
          <w:tcPr>
            <w:tcW w:w="273" w:type="dxa"/>
          </w:tcPr>
          <w:p w:rsidR="002C5B28" w:rsidRPr="008E0F84" w:rsidRDefault="002C5B28"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2C5B28" w:rsidRPr="008E0F84" w:rsidRDefault="002C5B28"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6,578</w:t>
            </w:r>
          </w:p>
        </w:tc>
      </w:tr>
      <w:tr w:rsidR="002C5B28" w:rsidRPr="008E0F84" w:rsidTr="00430DE8">
        <w:tc>
          <w:tcPr>
            <w:tcW w:w="3776" w:type="dxa"/>
            <w:shd w:val="clear" w:color="auto" w:fill="auto"/>
            <w:vAlign w:val="bottom"/>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2C5B28" w:rsidRPr="002C5B28" w:rsidRDefault="002C5B28" w:rsidP="002C5B28">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19,565</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2C5B28" w:rsidRPr="008E0F84" w:rsidRDefault="002C5B28"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7,422</w:t>
            </w:r>
          </w:p>
        </w:tc>
        <w:tc>
          <w:tcPr>
            <w:tcW w:w="273" w:type="dxa"/>
          </w:tcPr>
          <w:p w:rsidR="002C5B28" w:rsidRPr="008E0F84" w:rsidRDefault="002C5B28"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2C5B28" w:rsidRPr="002C5B28" w:rsidRDefault="002C5B28" w:rsidP="002C5B28">
            <w:pPr>
              <w:tabs>
                <w:tab w:val="decimal" w:pos="905"/>
              </w:tabs>
              <w:spacing w:after="0" w:line="240" w:lineRule="atLeast"/>
              <w:ind w:right="-25"/>
              <w:rPr>
                <w:rFonts w:ascii="Times New Roman" w:hAnsi="Times New Roman" w:cs="Times New Roman"/>
                <w:szCs w:val="22"/>
              </w:rPr>
            </w:pPr>
            <w:r w:rsidRPr="002C5B28">
              <w:rPr>
                <w:rFonts w:ascii="Times New Roman" w:hAnsi="Times New Roman" w:cs="Times New Roman"/>
                <w:szCs w:val="22"/>
              </w:rPr>
              <w:t>12,642</w:t>
            </w:r>
          </w:p>
        </w:tc>
        <w:tc>
          <w:tcPr>
            <w:tcW w:w="273" w:type="dxa"/>
          </w:tcPr>
          <w:p w:rsidR="002C5B28" w:rsidRPr="008E0F84" w:rsidRDefault="002C5B28"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2C5B28" w:rsidRPr="008E0F84" w:rsidRDefault="002C5B28"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6,363</w:t>
            </w:r>
          </w:p>
        </w:tc>
      </w:tr>
      <w:tr w:rsidR="002C5B28" w:rsidRPr="008E0F84" w:rsidTr="00430DE8">
        <w:tc>
          <w:tcPr>
            <w:tcW w:w="3776" w:type="dxa"/>
            <w:shd w:val="clear" w:color="auto" w:fill="auto"/>
            <w:vAlign w:val="bottom"/>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2C5B28" w:rsidRPr="002C5B28" w:rsidRDefault="002C5B28" w:rsidP="002C5B28">
            <w:pPr>
              <w:tabs>
                <w:tab w:val="decimal" w:pos="905"/>
              </w:tabs>
              <w:spacing w:after="0" w:line="240" w:lineRule="atLeast"/>
              <w:ind w:right="-25"/>
              <w:rPr>
                <w:rFonts w:ascii="Times New Roman" w:hAnsi="Times New Roman" w:cs="Times New Roman"/>
                <w:b/>
                <w:bCs/>
                <w:szCs w:val="22"/>
              </w:rPr>
            </w:pPr>
            <w:r w:rsidRPr="002C5B28">
              <w:rPr>
                <w:rFonts w:ascii="Times New Roman" w:hAnsi="Times New Roman" w:cs="Times New Roman"/>
                <w:b/>
                <w:bCs/>
                <w:szCs w:val="22"/>
              </w:rPr>
              <w:t>19,723</w:t>
            </w:r>
          </w:p>
        </w:tc>
        <w:tc>
          <w:tcPr>
            <w:tcW w:w="273" w:type="dxa"/>
          </w:tcPr>
          <w:p w:rsidR="002C5B28" w:rsidRPr="002C5B28" w:rsidRDefault="002C5B28"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2C5B28" w:rsidRPr="002C5B28" w:rsidRDefault="002C5B28" w:rsidP="00053F4E">
            <w:pPr>
              <w:tabs>
                <w:tab w:val="decimal" w:pos="905"/>
              </w:tabs>
              <w:spacing w:after="0" w:line="240" w:lineRule="atLeast"/>
              <w:ind w:right="-25"/>
              <w:rPr>
                <w:rFonts w:ascii="Times New Roman" w:hAnsi="Times New Roman" w:cs="Times New Roman"/>
                <w:b/>
                <w:bCs/>
                <w:szCs w:val="22"/>
              </w:rPr>
            </w:pPr>
            <w:r w:rsidRPr="002C5B28">
              <w:rPr>
                <w:rFonts w:ascii="Times New Roman" w:hAnsi="Times New Roman" w:cs="Times New Roman"/>
                <w:b/>
                <w:bCs/>
                <w:szCs w:val="22"/>
              </w:rPr>
              <w:t>8,842</w:t>
            </w:r>
          </w:p>
        </w:tc>
        <w:tc>
          <w:tcPr>
            <w:tcW w:w="273" w:type="dxa"/>
          </w:tcPr>
          <w:p w:rsidR="002C5B28" w:rsidRPr="002C5B28" w:rsidRDefault="002C5B28"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2C5B28" w:rsidRPr="002C5B28" w:rsidRDefault="002C5B28" w:rsidP="002C5B28">
            <w:pPr>
              <w:tabs>
                <w:tab w:val="decimal" w:pos="905"/>
              </w:tabs>
              <w:spacing w:after="0" w:line="240" w:lineRule="atLeast"/>
              <w:ind w:right="-25"/>
              <w:rPr>
                <w:rFonts w:ascii="Times New Roman" w:hAnsi="Times New Roman" w:cs="Times New Roman"/>
                <w:b/>
                <w:bCs/>
                <w:szCs w:val="22"/>
              </w:rPr>
            </w:pPr>
            <w:r w:rsidRPr="002C5B28">
              <w:rPr>
                <w:rFonts w:ascii="Times New Roman" w:hAnsi="Times New Roman" w:cs="Times New Roman"/>
                <w:b/>
                <w:bCs/>
                <w:szCs w:val="22"/>
              </w:rPr>
              <w:t>20,941</w:t>
            </w:r>
          </w:p>
        </w:tc>
        <w:tc>
          <w:tcPr>
            <w:tcW w:w="273" w:type="dxa"/>
          </w:tcPr>
          <w:p w:rsidR="002C5B28" w:rsidRPr="002C5B28" w:rsidRDefault="002C5B28"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2C5B28" w:rsidRPr="002C5B28" w:rsidRDefault="002C5B28" w:rsidP="00053F4E">
            <w:pPr>
              <w:tabs>
                <w:tab w:val="decimal" w:pos="905"/>
              </w:tabs>
              <w:spacing w:after="0" w:line="240" w:lineRule="atLeast"/>
              <w:ind w:right="-25"/>
              <w:rPr>
                <w:rFonts w:ascii="Times New Roman" w:hAnsi="Times New Roman" w:cs="Times New Roman"/>
                <w:b/>
                <w:bCs/>
                <w:szCs w:val="22"/>
              </w:rPr>
            </w:pPr>
            <w:r w:rsidRPr="002C5B28">
              <w:rPr>
                <w:rFonts w:ascii="Times New Roman" w:hAnsi="Times New Roman" w:cs="Times New Roman"/>
                <w:b/>
                <w:bCs/>
                <w:szCs w:val="22"/>
              </w:rPr>
              <w:t>12,941</w:t>
            </w:r>
          </w:p>
        </w:tc>
      </w:tr>
      <w:tr w:rsidR="002C5B28" w:rsidRPr="008E0F84" w:rsidTr="00430DE8">
        <w:trPr>
          <w:trHeight w:val="44"/>
        </w:trPr>
        <w:tc>
          <w:tcPr>
            <w:tcW w:w="3776" w:type="dxa"/>
            <w:shd w:val="clear" w:color="auto" w:fill="auto"/>
            <w:vAlign w:val="bottom"/>
          </w:tcPr>
          <w:p w:rsidR="002C5B28" w:rsidRPr="008E0F84" w:rsidRDefault="002C5B28" w:rsidP="00053F4E">
            <w:pPr>
              <w:spacing w:after="0" w:line="240" w:lineRule="atLeast"/>
              <w:ind w:left="539" w:right="-25"/>
              <w:jc w:val="both"/>
              <w:rPr>
                <w:rFonts w:ascii="Times New Roman" w:eastAsia="Cordia New" w:hAnsi="Times New Roman" w:cs="Times New Roman"/>
                <w:szCs w:val="22"/>
                <w:cs/>
              </w:rPr>
            </w:pPr>
          </w:p>
        </w:tc>
        <w:tc>
          <w:tcPr>
            <w:tcW w:w="1276" w:type="dxa"/>
            <w:shd w:val="clear" w:color="auto" w:fill="auto"/>
            <w:vAlign w:val="bottom"/>
          </w:tcPr>
          <w:p w:rsidR="002C5B28" w:rsidRPr="008E0F84" w:rsidRDefault="002C5B28" w:rsidP="00053F4E">
            <w:pPr>
              <w:spacing w:after="0" w:line="240" w:lineRule="atLeast"/>
              <w:ind w:left="539" w:right="-25"/>
              <w:jc w:val="both"/>
              <w:rPr>
                <w:rFonts w:ascii="Times New Roman" w:eastAsia="Cordia New" w:hAnsi="Times New Roman" w:cs="Times New Roman"/>
                <w:szCs w:val="22"/>
              </w:rPr>
            </w:pPr>
          </w:p>
        </w:tc>
        <w:tc>
          <w:tcPr>
            <w:tcW w:w="273" w:type="dxa"/>
          </w:tcPr>
          <w:p w:rsidR="002C5B28" w:rsidRPr="008E0F84" w:rsidRDefault="002C5B28" w:rsidP="00053F4E">
            <w:pPr>
              <w:spacing w:after="0" w:line="240" w:lineRule="atLeast"/>
              <w:ind w:left="539" w:right="-25"/>
              <w:jc w:val="both"/>
              <w:rPr>
                <w:rFonts w:ascii="Times New Roman" w:eastAsia="Cordia New" w:hAnsi="Times New Roman" w:cs="Times New Roman"/>
                <w:szCs w:val="22"/>
              </w:rPr>
            </w:pPr>
          </w:p>
        </w:tc>
        <w:tc>
          <w:tcPr>
            <w:tcW w:w="1367" w:type="dxa"/>
            <w:shd w:val="clear" w:color="auto" w:fill="auto"/>
            <w:vAlign w:val="bottom"/>
          </w:tcPr>
          <w:p w:rsidR="002C5B28" w:rsidRPr="008E0F84" w:rsidRDefault="002C5B28" w:rsidP="00053F4E">
            <w:pPr>
              <w:spacing w:after="0" w:line="240" w:lineRule="atLeast"/>
              <w:ind w:left="539" w:right="-25"/>
              <w:jc w:val="both"/>
              <w:rPr>
                <w:rFonts w:ascii="Times New Roman" w:eastAsia="Cordia New" w:hAnsi="Times New Roman" w:cs="Times New Roman"/>
                <w:szCs w:val="22"/>
              </w:rPr>
            </w:pPr>
          </w:p>
        </w:tc>
        <w:tc>
          <w:tcPr>
            <w:tcW w:w="273" w:type="dxa"/>
          </w:tcPr>
          <w:p w:rsidR="002C5B28" w:rsidRPr="008E0F84" w:rsidRDefault="002C5B28" w:rsidP="00053F4E">
            <w:pPr>
              <w:spacing w:after="0" w:line="240" w:lineRule="atLeast"/>
              <w:ind w:left="539" w:right="-25"/>
              <w:jc w:val="both"/>
              <w:rPr>
                <w:rFonts w:ascii="Times New Roman" w:eastAsia="Cordia New" w:hAnsi="Times New Roman" w:cs="Times New Roman"/>
                <w:szCs w:val="22"/>
              </w:rPr>
            </w:pPr>
          </w:p>
        </w:tc>
        <w:tc>
          <w:tcPr>
            <w:tcW w:w="1276" w:type="dxa"/>
            <w:vAlign w:val="bottom"/>
          </w:tcPr>
          <w:p w:rsidR="002C5B28" w:rsidRPr="008E0F84" w:rsidRDefault="002C5B28" w:rsidP="00053F4E">
            <w:pPr>
              <w:spacing w:after="0" w:line="240" w:lineRule="atLeast"/>
              <w:ind w:left="539" w:right="-25"/>
              <w:jc w:val="both"/>
              <w:rPr>
                <w:rFonts w:ascii="Times New Roman" w:eastAsia="Cordia New" w:hAnsi="Times New Roman" w:cs="Times New Roman"/>
                <w:szCs w:val="22"/>
              </w:rPr>
            </w:pPr>
          </w:p>
        </w:tc>
        <w:tc>
          <w:tcPr>
            <w:tcW w:w="273" w:type="dxa"/>
          </w:tcPr>
          <w:p w:rsidR="002C5B28" w:rsidRPr="008E0F84" w:rsidRDefault="002C5B28" w:rsidP="00053F4E">
            <w:pPr>
              <w:spacing w:after="0" w:line="240" w:lineRule="atLeast"/>
              <w:ind w:left="539" w:right="-25"/>
              <w:jc w:val="both"/>
              <w:rPr>
                <w:rFonts w:ascii="Times New Roman" w:eastAsia="Cordia New" w:hAnsi="Times New Roman" w:cs="Times New Roman"/>
                <w:szCs w:val="22"/>
              </w:rPr>
            </w:pPr>
          </w:p>
        </w:tc>
        <w:tc>
          <w:tcPr>
            <w:tcW w:w="1263" w:type="dxa"/>
            <w:vAlign w:val="bottom"/>
          </w:tcPr>
          <w:p w:rsidR="002C5B28" w:rsidRPr="008E0F84" w:rsidRDefault="002C5B28" w:rsidP="00053F4E">
            <w:pPr>
              <w:spacing w:after="0" w:line="240" w:lineRule="atLeast"/>
              <w:ind w:left="539" w:right="-25"/>
              <w:jc w:val="both"/>
              <w:rPr>
                <w:rFonts w:ascii="Times New Roman" w:eastAsia="Cordia New" w:hAnsi="Times New Roman" w:cs="Times New Roman"/>
                <w:szCs w:val="22"/>
              </w:rPr>
            </w:pPr>
          </w:p>
        </w:tc>
      </w:tr>
      <w:tr w:rsidR="002C5B28" w:rsidRPr="00ED06B6" w:rsidTr="00430DE8">
        <w:trPr>
          <w:trHeight w:val="70"/>
        </w:trPr>
        <w:tc>
          <w:tcPr>
            <w:tcW w:w="5052" w:type="dxa"/>
            <w:gridSpan w:val="2"/>
            <w:shd w:val="clear" w:color="auto" w:fill="auto"/>
            <w:vAlign w:val="bottom"/>
          </w:tcPr>
          <w:p w:rsidR="002C5B28" w:rsidRPr="00ED06B6" w:rsidRDefault="002C5B28" w:rsidP="00430DE8">
            <w:pPr>
              <w:tabs>
                <w:tab w:val="decimal" w:pos="1062"/>
              </w:tabs>
              <w:spacing w:after="0" w:line="240" w:lineRule="atLeast"/>
              <w:ind w:left="-108" w:right="-25" w:firstLine="657"/>
              <w:rPr>
                <w:rFonts w:ascii="Times New Roman" w:hAnsi="Times New Roman" w:cs="Times New Roman"/>
                <w:szCs w:val="22"/>
              </w:rPr>
            </w:pPr>
            <w:r w:rsidRPr="00ED06B6">
              <w:rPr>
                <w:rFonts w:ascii="Times New Roman" w:hAnsi="Times New Roman" w:cs="Times New Roman"/>
                <w:i/>
                <w:iCs/>
                <w:szCs w:val="22"/>
              </w:rPr>
              <w:t>Other current receivables - other parties</w:t>
            </w:r>
          </w:p>
        </w:tc>
        <w:tc>
          <w:tcPr>
            <w:tcW w:w="273" w:type="dxa"/>
          </w:tcPr>
          <w:p w:rsidR="002C5B28" w:rsidRPr="00ED06B6" w:rsidRDefault="002C5B28" w:rsidP="00053F4E">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2C5B28" w:rsidRPr="00ED06B6" w:rsidRDefault="002C5B28" w:rsidP="00053F4E">
            <w:pPr>
              <w:tabs>
                <w:tab w:val="decimal" w:pos="1062"/>
              </w:tabs>
              <w:spacing w:after="0" w:line="240" w:lineRule="atLeast"/>
              <w:ind w:left="-108" w:right="-25"/>
              <w:rPr>
                <w:rFonts w:ascii="Times New Roman" w:hAnsi="Times New Roman" w:cs="Times New Roman"/>
                <w:szCs w:val="22"/>
              </w:rPr>
            </w:pPr>
          </w:p>
        </w:tc>
        <w:tc>
          <w:tcPr>
            <w:tcW w:w="273" w:type="dxa"/>
          </w:tcPr>
          <w:p w:rsidR="002C5B28" w:rsidRPr="00ED06B6"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ED06B6" w:rsidRDefault="002C5B28" w:rsidP="00053F4E">
            <w:pPr>
              <w:tabs>
                <w:tab w:val="decimal" w:pos="1073"/>
              </w:tabs>
              <w:spacing w:after="0" w:line="240" w:lineRule="atLeast"/>
              <w:ind w:left="-54" w:right="-25"/>
              <w:jc w:val="both"/>
              <w:rPr>
                <w:rFonts w:ascii="Times New Roman" w:hAnsi="Times New Roman" w:cs="Times New Roman"/>
                <w:szCs w:val="22"/>
              </w:rPr>
            </w:pPr>
          </w:p>
        </w:tc>
        <w:tc>
          <w:tcPr>
            <w:tcW w:w="273" w:type="dxa"/>
          </w:tcPr>
          <w:p w:rsidR="002C5B28" w:rsidRPr="00ED06B6" w:rsidRDefault="002C5B28" w:rsidP="00053F4E">
            <w:pPr>
              <w:spacing w:after="0" w:line="240" w:lineRule="atLeast"/>
              <w:ind w:left="-54" w:right="-25"/>
              <w:jc w:val="right"/>
              <w:rPr>
                <w:rFonts w:ascii="Times New Roman" w:hAnsi="Times New Roman" w:cs="Times New Roman"/>
                <w:szCs w:val="22"/>
              </w:rPr>
            </w:pPr>
          </w:p>
        </w:tc>
        <w:tc>
          <w:tcPr>
            <w:tcW w:w="1263" w:type="dxa"/>
            <w:vAlign w:val="bottom"/>
          </w:tcPr>
          <w:p w:rsidR="002C5B28" w:rsidRPr="00ED06B6" w:rsidRDefault="002C5B28" w:rsidP="00053F4E">
            <w:pPr>
              <w:tabs>
                <w:tab w:val="decimal" w:pos="1073"/>
              </w:tabs>
              <w:spacing w:after="0" w:line="240" w:lineRule="atLeast"/>
              <w:ind w:left="-54" w:right="-25"/>
              <w:jc w:val="both"/>
              <w:rPr>
                <w:rFonts w:ascii="Times New Roman" w:hAnsi="Times New Roman" w:cs="Times New Roman"/>
                <w:szCs w:val="22"/>
              </w:rPr>
            </w:pPr>
          </w:p>
        </w:tc>
      </w:tr>
      <w:tr w:rsidR="002C5B28" w:rsidRPr="008E0F84" w:rsidTr="00430DE8">
        <w:tc>
          <w:tcPr>
            <w:tcW w:w="3776" w:type="dxa"/>
            <w:shd w:val="clear" w:color="auto" w:fill="auto"/>
            <w:vAlign w:val="center"/>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Other receivables</w:t>
            </w:r>
          </w:p>
        </w:tc>
        <w:tc>
          <w:tcPr>
            <w:tcW w:w="1276" w:type="dxa"/>
            <w:shd w:val="clear" w:color="auto" w:fill="auto"/>
            <w:vAlign w:val="bottom"/>
          </w:tcPr>
          <w:p w:rsidR="002C5B28" w:rsidRPr="008E0F84" w:rsidRDefault="002C5B28"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57</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5,347</w:t>
            </w:r>
          </w:p>
        </w:tc>
        <w:tc>
          <w:tcPr>
            <w:tcW w:w="273"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16</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63" w:type="dxa"/>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5,181</w:t>
            </w:r>
          </w:p>
        </w:tc>
      </w:tr>
      <w:tr w:rsidR="002C5B28" w:rsidRPr="008E0F84" w:rsidTr="00430DE8">
        <w:tc>
          <w:tcPr>
            <w:tcW w:w="3776" w:type="dxa"/>
            <w:shd w:val="clear" w:color="auto" w:fill="auto"/>
            <w:vAlign w:val="center"/>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Prepaid expenses</w:t>
            </w:r>
          </w:p>
        </w:tc>
        <w:tc>
          <w:tcPr>
            <w:tcW w:w="1276" w:type="dxa"/>
            <w:shd w:val="clear" w:color="auto" w:fill="auto"/>
            <w:vAlign w:val="bottom"/>
          </w:tcPr>
          <w:p w:rsidR="002C5B28" w:rsidRPr="008E0F84" w:rsidRDefault="002C5B28"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4,216</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2,030</w:t>
            </w:r>
          </w:p>
        </w:tc>
        <w:tc>
          <w:tcPr>
            <w:tcW w:w="273"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1,085</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63" w:type="dxa"/>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1,166</w:t>
            </w:r>
          </w:p>
        </w:tc>
      </w:tr>
      <w:tr w:rsidR="002C5B28" w:rsidRPr="008E0F84" w:rsidTr="00430DE8">
        <w:tc>
          <w:tcPr>
            <w:tcW w:w="3776" w:type="dxa"/>
            <w:shd w:val="clear" w:color="auto" w:fill="auto"/>
            <w:vAlign w:val="center"/>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Advance payable</w:t>
            </w:r>
          </w:p>
        </w:tc>
        <w:tc>
          <w:tcPr>
            <w:tcW w:w="1276" w:type="dxa"/>
            <w:shd w:val="clear" w:color="auto" w:fill="auto"/>
            <w:vAlign w:val="bottom"/>
          </w:tcPr>
          <w:p w:rsidR="002C5B28" w:rsidRPr="008E0F84" w:rsidRDefault="002C5B28"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126</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39</w:t>
            </w:r>
          </w:p>
        </w:tc>
        <w:tc>
          <w:tcPr>
            <w:tcW w:w="273"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20</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63" w:type="dxa"/>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10</w:t>
            </w:r>
          </w:p>
        </w:tc>
      </w:tr>
      <w:tr w:rsidR="002C5B28" w:rsidRPr="008E0F84" w:rsidTr="00430DE8">
        <w:tc>
          <w:tcPr>
            <w:tcW w:w="3776" w:type="dxa"/>
            <w:shd w:val="clear" w:color="auto" w:fill="auto"/>
            <w:vAlign w:val="center"/>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rPr>
            </w:pPr>
            <w:r w:rsidRPr="008E0F84">
              <w:rPr>
                <w:rFonts w:ascii="Times New Roman" w:hAnsi="Times New Roman" w:cs="Times New Roman"/>
              </w:rPr>
              <w:t>Prepaid VAT</w:t>
            </w:r>
          </w:p>
        </w:tc>
        <w:tc>
          <w:tcPr>
            <w:tcW w:w="1276" w:type="dxa"/>
            <w:shd w:val="clear" w:color="auto" w:fill="auto"/>
            <w:vAlign w:val="bottom"/>
          </w:tcPr>
          <w:p w:rsidR="002C5B28" w:rsidRPr="008E0F84" w:rsidRDefault="002C5B28"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5,555</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tcPr>
          <w:p w:rsidR="002C5B28" w:rsidRPr="008E0F84" w:rsidRDefault="002C5B28"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73"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1,910</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63" w:type="dxa"/>
          </w:tcPr>
          <w:p w:rsidR="002C5B28" w:rsidRPr="008E0F84" w:rsidRDefault="002C5B28" w:rsidP="00053F4E">
            <w:pPr>
              <w:spacing w:after="0" w:line="240" w:lineRule="atLeast"/>
              <w:ind w:right="-25"/>
              <w:jc w:val="center"/>
              <w:rPr>
                <w:rFonts w:ascii="Times New Roman" w:hAnsi="Times New Roman" w:cs="Times New Roman"/>
                <w:szCs w:val="22"/>
                <w:cs/>
              </w:rPr>
            </w:pPr>
            <w:r w:rsidRPr="008E0F84">
              <w:rPr>
                <w:rFonts w:ascii="Times New Roman" w:hAnsi="Times New Roman" w:cs="Times New Roman"/>
                <w:szCs w:val="22"/>
              </w:rPr>
              <w:t>-</w:t>
            </w:r>
          </w:p>
        </w:tc>
      </w:tr>
      <w:tr w:rsidR="002C5B28" w:rsidRPr="008E0F84" w:rsidTr="00430DE8">
        <w:tc>
          <w:tcPr>
            <w:tcW w:w="3776" w:type="dxa"/>
            <w:shd w:val="clear" w:color="auto" w:fill="auto"/>
            <w:vAlign w:val="center"/>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rPr>
            </w:pPr>
            <w:r w:rsidRPr="008E0F84">
              <w:rPr>
                <w:rFonts w:ascii="Times New Roman" w:hAnsi="Times New Roman" w:cs="Times New Roman"/>
              </w:rPr>
              <w:t>Revenue department receivable</w:t>
            </w:r>
          </w:p>
        </w:tc>
        <w:tc>
          <w:tcPr>
            <w:tcW w:w="1276" w:type="dxa"/>
            <w:shd w:val="clear" w:color="auto" w:fill="auto"/>
            <w:vAlign w:val="bottom"/>
          </w:tcPr>
          <w:p w:rsidR="002C5B28" w:rsidRPr="008E0F84" w:rsidRDefault="002C5B28"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9,597</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b/>
                <w:bCs/>
                <w:szCs w:val="22"/>
              </w:rPr>
            </w:pPr>
          </w:p>
        </w:tc>
        <w:tc>
          <w:tcPr>
            <w:tcW w:w="1367" w:type="dxa"/>
            <w:shd w:val="clear" w:color="auto" w:fill="auto"/>
          </w:tcPr>
          <w:p w:rsidR="002C5B28" w:rsidRPr="008E0F84" w:rsidRDefault="002C5B28"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73"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76" w:type="dxa"/>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9,597</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63" w:type="dxa"/>
          </w:tcPr>
          <w:p w:rsidR="002C5B28" w:rsidRPr="008E0F84" w:rsidRDefault="002C5B28"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r>
      <w:tr w:rsidR="002C5B28" w:rsidRPr="008E0F84" w:rsidTr="00430DE8">
        <w:tc>
          <w:tcPr>
            <w:tcW w:w="3776" w:type="dxa"/>
            <w:shd w:val="clear" w:color="auto" w:fill="auto"/>
            <w:vAlign w:val="center"/>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Others</w:t>
            </w:r>
          </w:p>
        </w:tc>
        <w:tc>
          <w:tcPr>
            <w:tcW w:w="1276" w:type="dxa"/>
            <w:tcBorders>
              <w:bottom w:val="single" w:sz="4" w:space="0" w:color="auto"/>
            </w:tcBorders>
            <w:shd w:val="clear" w:color="auto" w:fill="auto"/>
            <w:vAlign w:val="bottom"/>
          </w:tcPr>
          <w:p w:rsidR="002C5B28" w:rsidRPr="008E0F84" w:rsidRDefault="002C5B28" w:rsidP="00053F4E">
            <w:pPr>
              <w:tabs>
                <w:tab w:val="decimal" w:pos="931"/>
              </w:tabs>
              <w:spacing w:after="0" w:line="240" w:lineRule="atLeast"/>
              <w:ind w:right="-25"/>
              <w:rPr>
                <w:rFonts w:ascii="Times New Roman" w:hAnsi="Times New Roman" w:cs="Times New Roman"/>
                <w:szCs w:val="22"/>
              </w:rPr>
            </w:pPr>
            <w:r>
              <w:rPr>
                <w:rFonts w:ascii="Times New Roman" w:hAnsi="Times New Roman" w:cs="Times New Roman"/>
                <w:szCs w:val="22"/>
              </w:rPr>
              <w:t>14</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b/>
                <w:bCs/>
                <w:szCs w:val="22"/>
              </w:rPr>
            </w:pPr>
          </w:p>
        </w:tc>
        <w:tc>
          <w:tcPr>
            <w:tcW w:w="1367" w:type="dxa"/>
            <w:tcBorders>
              <w:bottom w:val="single" w:sz="4" w:space="0" w:color="auto"/>
            </w:tcBorders>
            <w:shd w:val="clear" w:color="auto" w:fill="auto"/>
          </w:tcPr>
          <w:p w:rsidR="002C5B28" w:rsidRPr="008E0F84" w:rsidRDefault="002C5B28" w:rsidP="00053F4E">
            <w:pPr>
              <w:tabs>
                <w:tab w:val="decimal" w:pos="931"/>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w:t>
            </w:r>
          </w:p>
        </w:tc>
        <w:tc>
          <w:tcPr>
            <w:tcW w:w="273" w:type="dxa"/>
          </w:tcPr>
          <w:p w:rsidR="002C5B28" w:rsidRPr="008E0F84" w:rsidRDefault="002C5B28" w:rsidP="00053F4E">
            <w:pPr>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Pr>
                <w:rFonts w:ascii="Times New Roman" w:hAnsi="Times New Roman" w:cs="Times New Roman"/>
                <w:szCs w:val="22"/>
              </w:rPr>
              <w:t>14</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tcPr>
          <w:p w:rsidR="002C5B28" w:rsidRPr="008E0F84" w:rsidRDefault="002C5B28" w:rsidP="00053F4E">
            <w:pPr>
              <w:tabs>
                <w:tab w:val="decimal" w:pos="94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w:t>
            </w:r>
          </w:p>
        </w:tc>
      </w:tr>
      <w:tr w:rsidR="002C5B28" w:rsidRPr="008E0F84" w:rsidTr="00430DE8">
        <w:tc>
          <w:tcPr>
            <w:tcW w:w="3776" w:type="dxa"/>
            <w:shd w:val="clear" w:color="auto" w:fill="auto"/>
            <w:vAlign w:val="bottom"/>
          </w:tcPr>
          <w:p w:rsidR="002C5B28" w:rsidRPr="008E0F84" w:rsidRDefault="002C5B28"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2C5B28" w:rsidRPr="008E0F84" w:rsidRDefault="002C5B28" w:rsidP="00053F4E">
            <w:pPr>
              <w:tabs>
                <w:tab w:val="decimal" w:pos="931"/>
              </w:tabs>
              <w:spacing w:after="0" w:line="240" w:lineRule="atLeast"/>
              <w:ind w:right="-25"/>
              <w:rPr>
                <w:rFonts w:ascii="Times New Roman" w:hAnsi="Times New Roman" w:cs="Times New Roman"/>
                <w:b/>
                <w:bCs/>
                <w:szCs w:val="22"/>
                <w:cs/>
              </w:rPr>
            </w:pPr>
            <w:r>
              <w:rPr>
                <w:rFonts w:ascii="Times New Roman" w:hAnsi="Times New Roman" w:cs="Times New Roman"/>
                <w:b/>
                <w:bCs/>
                <w:szCs w:val="22"/>
              </w:rPr>
              <w:t>19,565</w:t>
            </w:r>
          </w:p>
        </w:tc>
        <w:tc>
          <w:tcPr>
            <w:tcW w:w="273" w:type="dxa"/>
          </w:tcPr>
          <w:p w:rsidR="002C5B28" w:rsidRPr="008E0F84" w:rsidRDefault="002C5B28" w:rsidP="00053F4E">
            <w:pPr>
              <w:spacing w:after="0" w:line="240" w:lineRule="atLeast"/>
              <w:ind w:left="-54" w:right="-25"/>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2C5B28" w:rsidRPr="008E0F84" w:rsidRDefault="002C5B28"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7,422</w:t>
            </w:r>
          </w:p>
        </w:tc>
        <w:tc>
          <w:tcPr>
            <w:tcW w:w="273" w:type="dxa"/>
          </w:tcPr>
          <w:p w:rsidR="002C5B28" w:rsidRPr="008E0F84" w:rsidRDefault="002C5B28"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2C5B28" w:rsidRPr="008E0F84" w:rsidRDefault="002C5B28" w:rsidP="00053F4E">
            <w:pPr>
              <w:tabs>
                <w:tab w:val="decimal" w:pos="905"/>
              </w:tabs>
              <w:spacing w:after="0" w:line="240" w:lineRule="atLeast"/>
              <w:ind w:right="-25"/>
              <w:rPr>
                <w:rFonts w:ascii="Times New Roman" w:hAnsi="Times New Roman" w:cs="Times New Roman"/>
                <w:b/>
                <w:bCs/>
                <w:szCs w:val="22"/>
              </w:rPr>
            </w:pPr>
            <w:r>
              <w:rPr>
                <w:rFonts w:ascii="Times New Roman" w:hAnsi="Times New Roman" w:cs="Times New Roman"/>
                <w:b/>
                <w:bCs/>
                <w:szCs w:val="22"/>
              </w:rPr>
              <w:t>12,642</w:t>
            </w:r>
          </w:p>
        </w:tc>
        <w:tc>
          <w:tcPr>
            <w:tcW w:w="273" w:type="dxa"/>
          </w:tcPr>
          <w:p w:rsidR="002C5B28" w:rsidRPr="008E0F84" w:rsidRDefault="002C5B28"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2C5B28" w:rsidRPr="008E0F84" w:rsidRDefault="002C5B28"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6,363</w:t>
            </w:r>
          </w:p>
        </w:tc>
      </w:tr>
    </w:tbl>
    <w:p w:rsidR="0089152E" w:rsidRDefault="0089152E" w:rsidP="00D67F1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Advance payment for goods</w:t>
      </w:r>
    </w:p>
    <w:p w:rsidR="00983909" w:rsidRPr="003A728E" w:rsidRDefault="00983909" w:rsidP="00983909">
      <w:pPr>
        <w:tabs>
          <w:tab w:val="left" w:pos="567"/>
        </w:tabs>
        <w:spacing w:after="0" w:line="240" w:lineRule="atLeast"/>
        <w:ind w:left="540" w:right="-25"/>
        <w:jc w:val="thaiDistribute"/>
        <w:rPr>
          <w:rFonts w:ascii="Times New Roman" w:hAnsi="Times New Roman" w:cs="Times New Roman"/>
          <w:szCs w:val="22"/>
        </w:rPr>
      </w:pPr>
    </w:p>
    <w:tbl>
      <w:tblPr>
        <w:tblW w:w="9642" w:type="dxa"/>
        <w:tblInd w:w="18" w:type="dxa"/>
        <w:tblLayout w:type="fixed"/>
        <w:tblLook w:val="0000" w:firstRow="0" w:lastRow="0" w:firstColumn="0" w:lastColumn="0" w:noHBand="0" w:noVBand="0"/>
      </w:tblPr>
      <w:tblGrid>
        <w:gridCol w:w="3776"/>
        <w:gridCol w:w="1276"/>
        <w:gridCol w:w="273"/>
        <w:gridCol w:w="1232"/>
        <w:gridCol w:w="273"/>
        <w:gridCol w:w="1276"/>
        <w:gridCol w:w="273"/>
        <w:gridCol w:w="1263"/>
      </w:tblGrid>
      <w:tr w:rsidR="0089152E" w:rsidRPr="008E0F84" w:rsidTr="005A631F">
        <w:trPr>
          <w:trHeight w:hRule="exact" w:val="735"/>
          <w:tblHeader/>
        </w:trPr>
        <w:tc>
          <w:tcPr>
            <w:tcW w:w="3776" w:type="dxa"/>
            <w:shd w:val="clear" w:color="auto" w:fill="auto"/>
            <w:vAlign w:val="bottom"/>
          </w:tcPr>
          <w:p w:rsidR="0089152E" w:rsidRPr="008E0F84"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781" w:type="dxa"/>
            <w:gridSpan w:val="3"/>
            <w:shd w:val="clear" w:color="auto" w:fill="auto"/>
            <w:vAlign w:val="bottom"/>
          </w:tcPr>
          <w:p w:rsidR="0089152E" w:rsidRPr="008E0F84" w:rsidRDefault="0089152E"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3" w:type="dxa"/>
            <w:vAlign w:val="bottom"/>
          </w:tcPr>
          <w:p w:rsidR="0089152E" w:rsidRPr="008E0F84" w:rsidRDefault="0089152E" w:rsidP="00053F4E">
            <w:pPr>
              <w:tabs>
                <w:tab w:val="decimal" w:pos="930"/>
              </w:tabs>
              <w:spacing w:after="0" w:line="240" w:lineRule="atLeast"/>
              <w:ind w:right="-25"/>
              <w:jc w:val="center"/>
              <w:rPr>
                <w:rFonts w:ascii="Times New Roman" w:hAnsi="Times New Roman" w:cs="Times New Roman"/>
                <w:b/>
                <w:bCs/>
                <w:szCs w:val="22"/>
              </w:rPr>
            </w:pPr>
          </w:p>
        </w:tc>
        <w:tc>
          <w:tcPr>
            <w:tcW w:w="2812" w:type="dxa"/>
            <w:gridSpan w:val="3"/>
            <w:vAlign w:val="bottom"/>
          </w:tcPr>
          <w:p w:rsidR="0089152E" w:rsidRPr="008E0F84" w:rsidRDefault="0089152E" w:rsidP="00053F4E">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9152E" w:rsidRPr="008E0F84" w:rsidTr="003A728E">
        <w:trPr>
          <w:trHeight w:val="540"/>
          <w:tblHeader/>
        </w:trPr>
        <w:tc>
          <w:tcPr>
            <w:tcW w:w="3776" w:type="dxa"/>
            <w:shd w:val="clear" w:color="auto" w:fill="auto"/>
          </w:tcPr>
          <w:p w:rsidR="0089152E" w:rsidRPr="008E0F84"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89152E" w:rsidRPr="008E0F84" w:rsidRDefault="000F6AF0"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89152E" w:rsidRPr="008E0F84">
              <w:rPr>
                <w:rFonts w:ascii="Times New Roman" w:hAnsi="Times New Roman" w:cs="Times New Roman"/>
                <w:szCs w:val="22"/>
              </w:rPr>
              <w:br/>
              <w:t>2020</w:t>
            </w:r>
          </w:p>
        </w:tc>
        <w:tc>
          <w:tcPr>
            <w:tcW w:w="273"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32" w:type="dxa"/>
            <w:shd w:val="clear" w:color="auto" w:fill="auto"/>
          </w:tcPr>
          <w:p w:rsidR="0089152E" w:rsidRPr="008E0F84" w:rsidRDefault="0089152E" w:rsidP="003A728E">
            <w:pPr>
              <w:spacing w:after="0" w:line="240" w:lineRule="atLeast"/>
              <w:ind w:left="-155" w:right="-150"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3" w:type="dxa"/>
          </w:tcPr>
          <w:p w:rsidR="0089152E" w:rsidRPr="008E0F84"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rsidR="0089152E" w:rsidRPr="008E0F84" w:rsidRDefault="000F6AF0" w:rsidP="000F6AF0">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Pr="008E0F84">
              <w:rPr>
                <w:rFonts w:ascii="Times New Roman" w:hAnsi="Times New Roman" w:cs="Times New Roman"/>
                <w:szCs w:val="22"/>
              </w:rPr>
              <w:t xml:space="preserve"> </w:t>
            </w:r>
            <w:r w:rsidR="0089152E" w:rsidRPr="008E0F84">
              <w:rPr>
                <w:rFonts w:ascii="Times New Roman" w:hAnsi="Times New Roman" w:cs="Times New Roman"/>
                <w:szCs w:val="22"/>
              </w:rPr>
              <w:br/>
              <w:t>2020</w:t>
            </w:r>
          </w:p>
        </w:tc>
        <w:tc>
          <w:tcPr>
            <w:tcW w:w="273" w:type="dxa"/>
          </w:tcPr>
          <w:p w:rsidR="0089152E" w:rsidRPr="008E0F84"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8E0F84" w:rsidRDefault="0089152E"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89152E" w:rsidRPr="008E0F84" w:rsidTr="003A728E">
        <w:trPr>
          <w:tblHeader/>
        </w:trPr>
        <w:tc>
          <w:tcPr>
            <w:tcW w:w="3776" w:type="dxa"/>
            <w:shd w:val="clear" w:color="auto" w:fill="auto"/>
            <w:vAlign w:val="center"/>
          </w:tcPr>
          <w:p w:rsidR="0089152E" w:rsidRPr="008E0F84"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866" w:type="dxa"/>
            <w:gridSpan w:val="7"/>
            <w:shd w:val="clear" w:color="auto" w:fill="auto"/>
          </w:tcPr>
          <w:p w:rsidR="0089152E" w:rsidRPr="008E0F84" w:rsidRDefault="0089152E" w:rsidP="00053F4E">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310BDE" w:rsidRPr="008E0F84" w:rsidTr="003A728E">
        <w:tc>
          <w:tcPr>
            <w:tcW w:w="3776"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Related parties</w:t>
            </w:r>
          </w:p>
        </w:tc>
        <w:tc>
          <w:tcPr>
            <w:tcW w:w="1276" w:type="dxa"/>
            <w:shd w:val="clear" w:color="auto" w:fill="auto"/>
            <w:vAlign w:val="bottom"/>
          </w:tcPr>
          <w:p w:rsidR="00310BDE" w:rsidRPr="00310BDE" w:rsidRDefault="00310BDE" w:rsidP="00310BDE">
            <w:pPr>
              <w:spacing w:after="0" w:line="240" w:lineRule="atLeast"/>
              <w:ind w:right="-25"/>
              <w:jc w:val="center"/>
              <w:rPr>
                <w:rFonts w:ascii="Times New Roman" w:hAnsi="Times New Roman" w:cs="Times New Roman"/>
                <w:szCs w:val="22"/>
              </w:rPr>
            </w:pPr>
            <w:r w:rsidRPr="00310BDE">
              <w:rPr>
                <w:rFonts w:ascii="Times New Roman" w:hAnsi="Times New Roman" w:cs="Times New Roman"/>
                <w:szCs w:val="22"/>
              </w:rPr>
              <w:t>-</w:t>
            </w:r>
          </w:p>
        </w:tc>
        <w:tc>
          <w:tcPr>
            <w:tcW w:w="273" w:type="dxa"/>
          </w:tcPr>
          <w:p w:rsidR="00310BDE" w:rsidRPr="008E0F84" w:rsidRDefault="00310BDE" w:rsidP="00053F4E">
            <w:pPr>
              <w:spacing w:after="0" w:line="240" w:lineRule="atLeast"/>
              <w:ind w:left="-54" w:right="-25"/>
              <w:jc w:val="right"/>
              <w:rPr>
                <w:rFonts w:ascii="Times New Roman" w:hAnsi="Times New Roman" w:cs="Times New Roman"/>
                <w:szCs w:val="22"/>
              </w:rPr>
            </w:pPr>
          </w:p>
        </w:tc>
        <w:tc>
          <w:tcPr>
            <w:tcW w:w="1232" w:type="dxa"/>
            <w:shd w:val="clear" w:color="auto" w:fill="auto"/>
            <w:vAlign w:val="bottom"/>
          </w:tcPr>
          <w:p w:rsidR="00310BDE" w:rsidRPr="008E0F84" w:rsidRDefault="00310BDE"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73" w:type="dxa"/>
          </w:tcPr>
          <w:p w:rsidR="00310BDE" w:rsidRPr="008E0F84"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310BDE" w:rsidRPr="00310BDE" w:rsidRDefault="00310BDE" w:rsidP="00310BDE">
            <w:pPr>
              <w:tabs>
                <w:tab w:val="decimal" w:pos="905"/>
              </w:tabs>
              <w:spacing w:after="0" w:line="240" w:lineRule="atLeast"/>
              <w:ind w:right="-25"/>
              <w:rPr>
                <w:rFonts w:ascii="Times New Roman" w:hAnsi="Times New Roman" w:cs="Times New Roman"/>
                <w:szCs w:val="22"/>
                <w:cs/>
              </w:rPr>
            </w:pPr>
            <w:r w:rsidRPr="00310BDE">
              <w:rPr>
                <w:rFonts w:ascii="Times New Roman" w:hAnsi="Times New Roman" w:cs="Times New Roman"/>
                <w:szCs w:val="22"/>
              </w:rPr>
              <w:t>43,184</w:t>
            </w: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310BDE" w:rsidRPr="008E0F84" w:rsidRDefault="00310BD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34,838</w:t>
            </w:r>
          </w:p>
        </w:tc>
      </w:tr>
      <w:tr w:rsidR="00310BDE" w:rsidRPr="008E0F84" w:rsidTr="003A728E">
        <w:tc>
          <w:tcPr>
            <w:tcW w:w="3776"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310BDE" w:rsidRPr="00310BDE" w:rsidRDefault="00310BDE" w:rsidP="003A728E">
            <w:pPr>
              <w:tabs>
                <w:tab w:val="decimal" w:pos="905"/>
              </w:tabs>
              <w:spacing w:after="0" w:line="240" w:lineRule="atLeast"/>
              <w:ind w:right="-25"/>
              <w:rPr>
                <w:rFonts w:ascii="Times New Roman" w:hAnsi="Times New Roman" w:cs="Times New Roman"/>
                <w:szCs w:val="22"/>
              </w:rPr>
            </w:pPr>
            <w:r w:rsidRPr="00310BDE">
              <w:rPr>
                <w:rFonts w:ascii="Times New Roman" w:hAnsi="Times New Roman" w:cs="Times New Roman"/>
                <w:szCs w:val="22"/>
              </w:rPr>
              <w:t>55,795</w:t>
            </w:r>
          </w:p>
        </w:tc>
        <w:tc>
          <w:tcPr>
            <w:tcW w:w="273" w:type="dxa"/>
          </w:tcPr>
          <w:p w:rsidR="00310BDE" w:rsidRPr="008E0F84" w:rsidRDefault="00310BDE" w:rsidP="00053F4E">
            <w:pPr>
              <w:spacing w:after="0" w:line="240" w:lineRule="atLeast"/>
              <w:ind w:left="-54" w:right="-25"/>
              <w:jc w:val="right"/>
              <w:rPr>
                <w:rFonts w:ascii="Times New Roman" w:hAnsi="Times New Roman" w:cs="Times New Roman"/>
                <w:szCs w:val="22"/>
              </w:rPr>
            </w:pPr>
          </w:p>
        </w:tc>
        <w:tc>
          <w:tcPr>
            <w:tcW w:w="1232" w:type="dxa"/>
            <w:tcBorders>
              <w:bottom w:val="single" w:sz="4" w:space="0" w:color="auto"/>
            </w:tcBorders>
            <w:shd w:val="clear" w:color="auto" w:fill="auto"/>
            <w:vAlign w:val="bottom"/>
          </w:tcPr>
          <w:p w:rsidR="00310BDE" w:rsidRPr="008E0F84" w:rsidRDefault="00310BD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20,225</w:t>
            </w:r>
          </w:p>
        </w:tc>
        <w:tc>
          <w:tcPr>
            <w:tcW w:w="273" w:type="dxa"/>
          </w:tcPr>
          <w:p w:rsidR="00310BDE" w:rsidRPr="008E0F84"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310BDE" w:rsidRPr="00310BDE" w:rsidRDefault="00310BDE" w:rsidP="00310BDE">
            <w:pPr>
              <w:tabs>
                <w:tab w:val="decimal" w:pos="905"/>
              </w:tabs>
              <w:spacing w:after="0" w:line="240" w:lineRule="atLeast"/>
              <w:ind w:right="-25"/>
              <w:rPr>
                <w:rFonts w:ascii="Times New Roman" w:hAnsi="Times New Roman" w:cs="Times New Roman"/>
                <w:szCs w:val="22"/>
              </w:rPr>
            </w:pPr>
            <w:r w:rsidRPr="00310BDE">
              <w:rPr>
                <w:rFonts w:ascii="Times New Roman" w:hAnsi="Times New Roman" w:cs="Times New Roman"/>
                <w:szCs w:val="22"/>
              </w:rPr>
              <w:t>20,920</w:t>
            </w: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310BDE" w:rsidRPr="008E0F84" w:rsidRDefault="00310BD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15,255</w:t>
            </w:r>
          </w:p>
        </w:tc>
      </w:tr>
      <w:tr w:rsidR="00310BDE" w:rsidRPr="008E0F84" w:rsidTr="003A728E">
        <w:tc>
          <w:tcPr>
            <w:tcW w:w="3776"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310BDE" w:rsidRPr="00310BDE" w:rsidRDefault="00310BDE" w:rsidP="003A728E">
            <w:pPr>
              <w:tabs>
                <w:tab w:val="decimal" w:pos="905"/>
              </w:tabs>
              <w:spacing w:after="0" w:line="240" w:lineRule="atLeast"/>
              <w:ind w:right="-25"/>
              <w:rPr>
                <w:rFonts w:ascii="Times New Roman" w:hAnsi="Times New Roman" w:cs="Times New Roman"/>
                <w:szCs w:val="22"/>
              </w:rPr>
            </w:pPr>
            <w:r w:rsidRPr="00310BDE">
              <w:rPr>
                <w:rFonts w:ascii="Times New Roman" w:hAnsi="Times New Roman" w:cs="Times New Roman"/>
                <w:szCs w:val="22"/>
              </w:rPr>
              <w:t>55,795</w:t>
            </w:r>
          </w:p>
        </w:tc>
        <w:tc>
          <w:tcPr>
            <w:tcW w:w="273" w:type="dxa"/>
          </w:tcPr>
          <w:p w:rsidR="00310BDE" w:rsidRPr="008E0F84" w:rsidRDefault="00310BDE" w:rsidP="00053F4E">
            <w:pPr>
              <w:spacing w:after="0" w:line="240" w:lineRule="atLeast"/>
              <w:ind w:left="-54" w:right="-25"/>
              <w:jc w:val="right"/>
              <w:rPr>
                <w:rFonts w:ascii="Times New Roman" w:hAnsi="Times New Roman" w:cs="Times New Roman"/>
                <w:szCs w:val="22"/>
              </w:rPr>
            </w:pPr>
          </w:p>
        </w:tc>
        <w:tc>
          <w:tcPr>
            <w:tcW w:w="1232" w:type="dxa"/>
            <w:tcBorders>
              <w:top w:val="single" w:sz="4" w:space="0" w:color="auto"/>
            </w:tcBorders>
            <w:shd w:val="clear" w:color="auto" w:fill="auto"/>
            <w:vAlign w:val="bottom"/>
          </w:tcPr>
          <w:p w:rsidR="00310BDE" w:rsidRPr="008E0F84" w:rsidRDefault="00310BD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20,225</w:t>
            </w:r>
          </w:p>
        </w:tc>
        <w:tc>
          <w:tcPr>
            <w:tcW w:w="273" w:type="dxa"/>
          </w:tcPr>
          <w:p w:rsidR="00310BDE" w:rsidRPr="008E0F84"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276" w:type="dxa"/>
            <w:tcBorders>
              <w:top w:val="single" w:sz="4" w:space="0" w:color="auto"/>
            </w:tcBorders>
            <w:vAlign w:val="bottom"/>
          </w:tcPr>
          <w:p w:rsidR="00310BDE" w:rsidRPr="00310BDE" w:rsidRDefault="00310BDE" w:rsidP="00310BDE">
            <w:pPr>
              <w:tabs>
                <w:tab w:val="decimal" w:pos="905"/>
              </w:tabs>
              <w:spacing w:after="0" w:line="240" w:lineRule="atLeast"/>
              <w:ind w:right="-25"/>
              <w:rPr>
                <w:rFonts w:ascii="Times New Roman" w:hAnsi="Times New Roman" w:cs="Times New Roman"/>
                <w:szCs w:val="22"/>
              </w:rPr>
            </w:pPr>
            <w:r w:rsidRPr="00310BDE">
              <w:rPr>
                <w:rFonts w:ascii="Times New Roman" w:hAnsi="Times New Roman" w:cs="Times New Roman"/>
                <w:szCs w:val="22"/>
              </w:rPr>
              <w:t>64,104</w:t>
            </w: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top w:val="single" w:sz="4" w:space="0" w:color="auto"/>
            </w:tcBorders>
            <w:vAlign w:val="bottom"/>
          </w:tcPr>
          <w:p w:rsidR="00310BDE" w:rsidRPr="008E0F84" w:rsidRDefault="00310BDE" w:rsidP="00053F4E">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50,093</w:t>
            </w:r>
          </w:p>
        </w:tc>
      </w:tr>
      <w:tr w:rsidR="00310BDE" w:rsidRPr="008E0F84" w:rsidTr="003A728E">
        <w:tc>
          <w:tcPr>
            <w:tcW w:w="3776" w:type="dxa"/>
            <w:shd w:val="clear" w:color="auto" w:fill="auto"/>
            <w:vAlign w:val="bottom"/>
          </w:tcPr>
          <w:p w:rsidR="00310BDE" w:rsidRPr="008E0F84" w:rsidRDefault="00310BDE" w:rsidP="00430DE8">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 xml:space="preserve">Less allowance for doubtful </w:t>
            </w:r>
          </w:p>
        </w:tc>
        <w:tc>
          <w:tcPr>
            <w:tcW w:w="1276" w:type="dxa"/>
            <w:shd w:val="clear" w:color="auto" w:fill="auto"/>
            <w:vAlign w:val="bottom"/>
          </w:tcPr>
          <w:p w:rsidR="00310BDE" w:rsidRPr="008E0F84" w:rsidRDefault="00310BDE"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310BDE" w:rsidRPr="008E0F84" w:rsidRDefault="00310BDE" w:rsidP="00053F4E">
            <w:pPr>
              <w:spacing w:after="0" w:line="240" w:lineRule="atLeast"/>
              <w:ind w:left="-54" w:right="-25"/>
              <w:jc w:val="right"/>
              <w:rPr>
                <w:rFonts w:ascii="Times New Roman" w:hAnsi="Times New Roman" w:cs="Times New Roman"/>
                <w:szCs w:val="22"/>
              </w:rPr>
            </w:pPr>
          </w:p>
        </w:tc>
        <w:tc>
          <w:tcPr>
            <w:tcW w:w="1232" w:type="dxa"/>
            <w:shd w:val="clear" w:color="auto" w:fill="auto"/>
            <w:vAlign w:val="bottom"/>
          </w:tcPr>
          <w:p w:rsidR="00310BDE" w:rsidRPr="008E0F84" w:rsidRDefault="00310BDE" w:rsidP="00053F4E">
            <w:pPr>
              <w:tabs>
                <w:tab w:val="decimal" w:pos="905"/>
              </w:tabs>
              <w:spacing w:after="0" w:line="240" w:lineRule="atLeast"/>
              <w:ind w:right="-25"/>
              <w:rPr>
                <w:rFonts w:ascii="Times New Roman" w:hAnsi="Times New Roman" w:cs="Times New Roman"/>
                <w:szCs w:val="22"/>
              </w:rPr>
            </w:pPr>
          </w:p>
        </w:tc>
        <w:tc>
          <w:tcPr>
            <w:tcW w:w="273" w:type="dxa"/>
          </w:tcPr>
          <w:p w:rsidR="00310BDE" w:rsidRPr="008E0F84"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310BDE" w:rsidRPr="008E0F84" w:rsidRDefault="00310BDE" w:rsidP="00053F4E">
            <w:pPr>
              <w:tabs>
                <w:tab w:val="decimal" w:pos="512"/>
              </w:tabs>
              <w:spacing w:after="0" w:line="240" w:lineRule="atLeast"/>
              <w:ind w:right="-25"/>
              <w:jc w:val="center"/>
              <w:rPr>
                <w:rFonts w:ascii="Times New Roman" w:hAnsi="Times New Roman" w:cs="Times New Roman"/>
                <w:szCs w:val="22"/>
              </w:rPr>
            </w:pP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310BDE" w:rsidRPr="008E0F84" w:rsidRDefault="00310BDE" w:rsidP="00053F4E">
            <w:pPr>
              <w:tabs>
                <w:tab w:val="decimal" w:pos="905"/>
              </w:tabs>
              <w:spacing w:after="0" w:line="240" w:lineRule="atLeast"/>
              <w:ind w:right="-25"/>
              <w:rPr>
                <w:rFonts w:ascii="Times New Roman" w:hAnsi="Times New Roman" w:cs="Times New Roman"/>
                <w:szCs w:val="22"/>
              </w:rPr>
            </w:pPr>
          </w:p>
        </w:tc>
      </w:tr>
      <w:tr w:rsidR="00310BDE" w:rsidRPr="008E0F84" w:rsidTr="003A728E">
        <w:tc>
          <w:tcPr>
            <w:tcW w:w="3776"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account</w:t>
            </w:r>
            <w:r>
              <w:rPr>
                <w:rFonts w:ascii="Times New Roman" w:hAnsi="Times New Roman" w:cs="Times New Roman"/>
                <w:szCs w:val="22"/>
              </w:rPr>
              <w:t>s</w:t>
            </w:r>
          </w:p>
        </w:tc>
        <w:tc>
          <w:tcPr>
            <w:tcW w:w="1276" w:type="dxa"/>
            <w:tcBorders>
              <w:bottom w:val="single" w:sz="4" w:space="0" w:color="auto"/>
            </w:tcBorders>
            <w:shd w:val="clear" w:color="auto" w:fill="auto"/>
            <w:vAlign w:val="bottom"/>
          </w:tcPr>
          <w:p w:rsidR="00310BDE" w:rsidRPr="00310BDE" w:rsidRDefault="00310BDE" w:rsidP="00310BDE">
            <w:pPr>
              <w:tabs>
                <w:tab w:val="decimal" w:pos="905"/>
              </w:tabs>
              <w:spacing w:after="0" w:line="240" w:lineRule="atLeast"/>
              <w:ind w:right="-25"/>
              <w:rPr>
                <w:rFonts w:ascii="Times New Roman" w:hAnsi="Times New Roman" w:cs="Times New Roman"/>
                <w:szCs w:val="22"/>
                <w:cs/>
              </w:rPr>
            </w:pPr>
            <w:r w:rsidRPr="00310BDE">
              <w:rPr>
                <w:rFonts w:ascii="Times New Roman" w:hAnsi="Times New Roman" w:cs="Times New Roman"/>
                <w:szCs w:val="22"/>
              </w:rPr>
              <w:t>(4,367)</w:t>
            </w:r>
          </w:p>
        </w:tc>
        <w:tc>
          <w:tcPr>
            <w:tcW w:w="273" w:type="dxa"/>
          </w:tcPr>
          <w:p w:rsidR="00310BDE" w:rsidRPr="008E0F84" w:rsidRDefault="00310BDE" w:rsidP="00011D26">
            <w:pPr>
              <w:spacing w:after="0" w:line="240" w:lineRule="atLeast"/>
              <w:ind w:left="-54" w:right="-25"/>
              <w:jc w:val="right"/>
              <w:rPr>
                <w:rFonts w:ascii="Times New Roman" w:hAnsi="Times New Roman" w:cs="Times New Roman"/>
                <w:szCs w:val="22"/>
              </w:rPr>
            </w:pPr>
          </w:p>
        </w:tc>
        <w:tc>
          <w:tcPr>
            <w:tcW w:w="1232" w:type="dxa"/>
            <w:tcBorders>
              <w:bottom w:val="single" w:sz="4" w:space="0" w:color="auto"/>
            </w:tcBorders>
            <w:shd w:val="clear" w:color="auto" w:fill="auto"/>
            <w:vAlign w:val="bottom"/>
          </w:tcPr>
          <w:p w:rsidR="00310BDE" w:rsidRPr="008E0F84" w:rsidRDefault="00310BDE" w:rsidP="00011D26">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(6,309)</w:t>
            </w:r>
          </w:p>
        </w:tc>
        <w:tc>
          <w:tcPr>
            <w:tcW w:w="273" w:type="dxa"/>
          </w:tcPr>
          <w:p w:rsidR="00310BDE" w:rsidRPr="008E0F84" w:rsidRDefault="00310BDE" w:rsidP="00011D26">
            <w:pPr>
              <w:tabs>
                <w:tab w:val="decimal" w:pos="905"/>
              </w:tabs>
              <w:spacing w:after="0" w:line="240" w:lineRule="atLeast"/>
              <w:ind w:left="-103" w:right="-25"/>
              <w:jc w:val="both"/>
              <w:rPr>
                <w:rFonts w:ascii="Times New Roman" w:hAnsi="Times New Roman" w:cs="Times New Roman"/>
                <w:szCs w:val="22"/>
              </w:rPr>
            </w:pPr>
          </w:p>
        </w:tc>
        <w:tc>
          <w:tcPr>
            <w:tcW w:w="1276" w:type="dxa"/>
            <w:tcBorders>
              <w:bottom w:val="single" w:sz="4" w:space="0" w:color="auto"/>
            </w:tcBorders>
            <w:vAlign w:val="bottom"/>
          </w:tcPr>
          <w:p w:rsidR="00310BDE" w:rsidRPr="00310BDE" w:rsidRDefault="00310BDE" w:rsidP="00310BDE">
            <w:pPr>
              <w:tabs>
                <w:tab w:val="decimal" w:pos="905"/>
              </w:tabs>
              <w:spacing w:after="0" w:line="240" w:lineRule="atLeast"/>
              <w:ind w:right="-25"/>
              <w:rPr>
                <w:rFonts w:ascii="Times New Roman" w:hAnsi="Times New Roman" w:cs="Times New Roman"/>
                <w:szCs w:val="22"/>
              </w:rPr>
            </w:pPr>
            <w:r w:rsidRPr="00310BDE">
              <w:rPr>
                <w:rFonts w:ascii="Times New Roman" w:hAnsi="Times New Roman" w:cs="Times New Roman"/>
                <w:szCs w:val="22"/>
              </w:rPr>
              <w:t>(32,829)</w:t>
            </w:r>
          </w:p>
        </w:tc>
        <w:tc>
          <w:tcPr>
            <w:tcW w:w="273" w:type="dxa"/>
          </w:tcPr>
          <w:p w:rsidR="00310BDE" w:rsidRPr="008E0F84" w:rsidRDefault="00310BDE" w:rsidP="00011D26">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310BDE" w:rsidRPr="008E0F84" w:rsidRDefault="00310BDE" w:rsidP="00011D26">
            <w:pPr>
              <w:tabs>
                <w:tab w:val="decimal" w:pos="90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(25,885)</w:t>
            </w:r>
          </w:p>
        </w:tc>
      </w:tr>
      <w:tr w:rsidR="00310BDE" w:rsidRPr="008E0F84" w:rsidTr="003A728E">
        <w:tc>
          <w:tcPr>
            <w:tcW w:w="3776"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310BDE" w:rsidRPr="00310BDE" w:rsidRDefault="00310BDE" w:rsidP="00310BDE">
            <w:pPr>
              <w:tabs>
                <w:tab w:val="decimal" w:pos="905"/>
              </w:tabs>
              <w:spacing w:after="0" w:line="240" w:lineRule="atLeast"/>
              <w:ind w:right="-25"/>
              <w:rPr>
                <w:rFonts w:ascii="Times New Roman" w:hAnsi="Times New Roman" w:cs="Times New Roman"/>
                <w:b/>
                <w:bCs/>
                <w:szCs w:val="22"/>
              </w:rPr>
            </w:pPr>
            <w:r w:rsidRPr="00310BDE">
              <w:rPr>
                <w:rFonts w:ascii="Times New Roman" w:hAnsi="Times New Roman" w:cs="Times New Roman"/>
                <w:b/>
                <w:bCs/>
                <w:szCs w:val="22"/>
              </w:rPr>
              <w:t>51,428</w:t>
            </w:r>
          </w:p>
        </w:tc>
        <w:tc>
          <w:tcPr>
            <w:tcW w:w="273" w:type="dxa"/>
          </w:tcPr>
          <w:p w:rsidR="00310BDE" w:rsidRPr="00310BDE" w:rsidRDefault="00310BDE" w:rsidP="00053F4E">
            <w:pPr>
              <w:spacing w:after="0" w:line="240" w:lineRule="atLeast"/>
              <w:ind w:left="-54" w:right="-25"/>
              <w:jc w:val="right"/>
              <w:rPr>
                <w:rFonts w:ascii="Times New Roman" w:hAnsi="Times New Roman" w:cs="Times New Roman"/>
                <w:b/>
                <w:bCs/>
                <w:szCs w:val="22"/>
              </w:rPr>
            </w:pPr>
          </w:p>
        </w:tc>
        <w:tc>
          <w:tcPr>
            <w:tcW w:w="1232" w:type="dxa"/>
            <w:tcBorders>
              <w:top w:val="single" w:sz="4" w:space="0" w:color="auto"/>
              <w:bottom w:val="double" w:sz="4" w:space="0" w:color="auto"/>
            </w:tcBorders>
            <w:shd w:val="clear" w:color="auto" w:fill="auto"/>
            <w:vAlign w:val="bottom"/>
          </w:tcPr>
          <w:p w:rsidR="00310BDE" w:rsidRPr="00310BDE" w:rsidRDefault="00310BDE" w:rsidP="00053F4E">
            <w:pPr>
              <w:tabs>
                <w:tab w:val="decimal" w:pos="905"/>
              </w:tabs>
              <w:spacing w:after="0" w:line="240" w:lineRule="atLeast"/>
              <w:ind w:right="-25"/>
              <w:rPr>
                <w:rFonts w:ascii="Times New Roman" w:hAnsi="Times New Roman" w:cs="Times New Roman"/>
                <w:b/>
                <w:bCs/>
                <w:szCs w:val="22"/>
              </w:rPr>
            </w:pPr>
            <w:r w:rsidRPr="00310BDE">
              <w:rPr>
                <w:rFonts w:ascii="Times New Roman" w:hAnsi="Times New Roman" w:cs="Times New Roman"/>
                <w:b/>
                <w:bCs/>
                <w:szCs w:val="22"/>
              </w:rPr>
              <w:t>13,916</w:t>
            </w:r>
          </w:p>
        </w:tc>
        <w:tc>
          <w:tcPr>
            <w:tcW w:w="273" w:type="dxa"/>
          </w:tcPr>
          <w:p w:rsidR="00310BDE" w:rsidRPr="00310BDE" w:rsidRDefault="00310BDE" w:rsidP="00053F4E">
            <w:pPr>
              <w:tabs>
                <w:tab w:val="decimal" w:pos="905"/>
              </w:tabs>
              <w:spacing w:after="0" w:line="240" w:lineRule="atLeast"/>
              <w:ind w:left="-103" w:right="-25"/>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310BDE" w:rsidRPr="00310BDE" w:rsidRDefault="00310BDE" w:rsidP="00310BDE">
            <w:pPr>
              <w:tabs>
                <w:tab w:val="decimal" w:pos="905"/>
              </w:tabs>
              <w:spacing w:after="0" w:line="240" w:lineRule="atLeast"/>
              <w:ind w:right="-25"/>
              <w:rPr>
                <w:rFonts w:ascii="Times New Roman" w:hAnsi="Times New Roman" w:cs="Times New Roman"/>
                <w:b/>
                <w:bCs/>
                <w:szCs w:val="22"/>
              </w:rPr>
            </w:pPr>
            <w:r w:rsidRPr="00310BDE">
              <w:rPr>
                <w:rFonts w:ascii="Times New Roman" w:hAnsi="Times New Roman" w:cs="Times New Roman"/>
                <w:b/>
                <w:bCs/>
                <w:szCs w:val="22"/>
              </w:rPr>
              <w:t>31,275</w:t>
            </w: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310BDE" w:rsidRPr="008E0F84" w:rsidRDefault="00310BDE" w:rsidP="00053F4E">
            <w:pPr>
              <w:tabs>
                <w:tab w:val="decimal" w:pos="90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24,208</w:t>
            </w:r>
          </w:p>
        </w:tc>
      </w:tr>
    </w:tbl>
    <w:p w:rsidR="0089152E" w:rsidRPr="008E0F84" w:rsidRDefault="0089152E" w:rsidP="00053F4E">
      <w:pPr>
        <w:tabs>
          <w:tab w:val="left" w:pos="567"/>
        </w:tabs>
        <w:spacing w:after="0" w:line="240" w:lineRule="atLeast"/>
        <w:ind w:left="539" w:right="-25"/>
        <w:jc w:val="thaiDistribute"/>
        <w:rPr>
          <w:rFonts w:ascii="Times New Roman" w:hAnsi="Times New Roman" w:cs="Times New Roman"/>
          <w:szCs w:val="22"/>
        </w:rPr>
      </w:pPr>
    </w:p>
    <w:tbl>
      <w:tblPr>
        <w:tblW w:w="9628" w:type="dxa"/>
        <w:tblInd w:w="18" w:type="dxa"/>
        <w:tblLayout w:type="fixed"/>
        <w:tblLook w:val="0000" w:firstRow="0" w:lastRow="0" w:firstColumn="0" w:lastColumn="0" w:noHBand="0" w:noVBand="0"/>
      </w:tblPr>
      <w:tblGrid>
        <w:gridCol w:w="3776"/>
        <w:gridCol w:w="1276"/>
        <w:gridCol w:w="273"/>
        <w:gridCol w:w="1218"/>
        <w:gridCol w:w="273"/>
        <w:gridCol w:w="1276"/>
        <w:gridCol w:w="273"/>
        <w:gridCol w:w="1263"/>
      </w:tblGrid>
      <w:tr w:rsidR="00A54678" w:rsidRPr="008E0F84" w:rsidTr="005A631F">
        <w:trPr>
          <w:trHeight w:val="74"/>
        </w:trPr>
        <w:tc>
          <w:tcPr>
            <w:tcW w:w="3776" w:type="dxa"/>
            <w:shd w:val="clear" w:color="auto" w:fill="auto"/>
            <w:vAlign w:val="bottom"/>
          </w:tcPr>
          <w:p w:rsidR="00A54678" w:rsidRPr="008E0F84" w:rsidRDefault="00A54678" w:rsidP="005A631F">
            <w:pPr>
              <w:tabs>
                <w:tab w:val="left" w:pos="405"/>
              </w:tabs>
              <w:spacing w:after="0" w:line="240" w:lineRule="atLeast"/>
              <w:ind w:left="522" w:right="-23"/>
              <w:jc w:val="thaiDistribute"/>
              <w:rPr>
                <w:rFonts w:ascii="Times New Roman" w:hAnsi="Times New Roman" w:cs="Times New Roman"/>
                <w:szCs w:val="22"/>
              </w:rPr>
            </w:pPr>
            <w:r>
              <w:rPr>
                <w:rFonts w:ascii="Times New Roman" w:hAnsi="Times New Roman" w:cs="Times New Roman"/>
                <w:szCs w:val="22"/>
              </w:rPr>
              <w:t>Classify:-</w:t>
            </w:r>
          </w:p>
        </w:tc>
        <w:tc>
          <w:tcPr>
            <w:tcW w:w="1276" w:type="dxa"/>
            <w:shd w:val="clear" w:color="auto" w:fill="auto"/>
            <w:vAlign w:val="bottom"/>
          </w:tcPr>
          <w:p w:rsidR="00A54678" w:rsidRPr="008E0F84"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8E0F84" w:rsidRDefault="00A54678" w:rsidP="005A631F">
            <w:pPr>
              <w:spacing w:after="0" w:line="240" w:lineRule="atLeast"/>
              <w:ind w:left="-54" w:right="-23"/>
              <w:jc w:val="right"/>
              <w:rPr>
                <w:rFonts w:ascii="Times New Roman" w:hAnsi="Times New Roman" w:cs="Times New Roman"/>
                <w:szCs w:val="22"/>
              </w:rPr>
            </w:pPr>
          </w:p>
        </w:tc>
        <w:tc>
          <w:tcPr>
            <w:tcW w:w="1218" w:type="dxa"/>
            <w:shd w:val="clear" w:color="auto" w:fill="auto"/>
            <w:vAlign w:val="bottom"/>
          </w:tcPr>
          <w:p w:rsidR="00A54678" w:rsidRPr="008E0F84"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8E0F84" w:rsidRDefault="00A54678" w:rsidP="005A631F">
            <w:pPr>
              <w:tabs>
                <w:tab w:val="decimal" w:pos="905"/>
              </w:tabs>
              <w:spacing w:after="0" w:line="240" w:lineRule="atLeast"/>
              <w:ind w:left="-103" w:right="-23"/>
              <w:jc w:val="both"/>
              <w:rPr>
                <w:rFonts w:ascii="Times New Roman" w:hAnsi="Times New Roman" w:cs="Times New Roman"/>
                <w:szCs w:val="22"/>
              </w:rPr>
            </w:pPr>
          </w:p>
        </w:tc>
        <w:tc>
          <w:tcPr>
            <w:tcW w:w="1276" w:type="dxa"/>
            <w:vAlign w:val="bottom"/>
          </w:tcPr>
          <w:p w:rsidR="00A54678" w:rsidRPr="008E0F84" w:rsidRDefault="00A54678"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A54678" w:rsidRPr="008E0F84" w:rsidRDefault="00A54678"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A54678" w:rsidRPr="008E0F84" w:rsidRDefault="00A54678" w:rsidP="005A631F">
            <w:pPr>
              <w:tabs>
                <w:tab w:val="decimal" w:pos="905"/>
              </w:tabs>
              <w:spacing w:after="0" w:line="240" w:lineRule="atLeast"/>
              <w:ind w:right="-23"/>
              <w:rPr>
                <w:rFonts w:ascii="Times New Roman" w:hAnsi="Times New Roman" w:cs="Times New Roman"/>
                <w:szCs w:val="22"/>
              </w:rPr>
            </w:pPr>
          </w:p>
        </w:tc>
      </w:tr>
      <w:tr w:rsidR="00BA5EA7" w:rsidRPr="005A631F" w:rsidTr="005A631F">
        <w:trPr>
          <w:trHeight w:val="74"/>
        </w:trPr>
        <w:tc>
          <w:tcPr>
            <w:tcW w:w="3776" w:type="dxa"/>
            <w:shd w:val="clear" w:color="auto" w:fill="auto"/>
            <w:vAlign w:val="bottom"/>
          </w:tcPr>
          <w:p w:rsidR="00BA5EA7" w:rsidRPr="008E0F84" w:rsidRDefault="00BA5EA7" w:rsidP="005A631F">
            <w:pPr>
              <w:tabs>
                <w:tab w:val="left" w:pos="405"/>
              </w:tabs>
              <w:spacing w:after="0" w:line="240" w:lineRule="atLeast"/>
              <w:ind w:left="522" w:right="-23"/>
              <w:jc w:val="thaiDistribute"/>
              <w:rPr>
                <w:rFonts w:ascii="Times New Roman" w:hAnsi="Times New Roman" w:cs="Times New Roman"/>
                <w:szCs w:val="22"/>
                <w:cs/>
              </w:rPr>
            </w:pPr>
            <w:r w:rsidRPr="008E0F84">
              <w:rPr>
                <w:rFonts w:ascii="Times New Roman" w:hAnsi="Times New Roman" w:cs="Times New Roman"/>
                <w:szCs w:val="22"/>
              </w:rPr>
              <w:t>Current</w:t>
            </w:r>
          </w:p>
        </w:tc>
        <w:tc>
          <w:tcPr>
            <w:tcW w:w="1276" w:type="dxa"/>
            <w:shd w:val="clear" w:color="auto" w:fill="auto"/>
            <w:vAlign w:val="bottom"/>
          </w:tcPr>
          <w:p w:rsidR="00BA5EA7" w:rsidRPr="008E0F84" w:rsidRDefault="00310BDE" w:rsidP="005A631F">
            <w:pPr>
              <w:tabs>
                <w:tab w:val="decimal" w:pos="905"/>
              </w:tabs>
              <w:spacing w:after="0" w:line="240" w:lineRule="atLeast"/>
              <w:ind w:right="-23"/>
              <w:rPr>
                <w:rFonts w:ascii="Times New Roman" w:hAnsi="Times New Roman" w:cs="Times New Roman"/>
                <w:szCs w:val="22"/>
              </w:rPr>
            </w:pPr>
            <w:r w:rsidRPr="005A631F">
              <w:rPr>
                <w:rFonts w:ascii="Times New Roman" w:hAnsi="Times New Roman" w:cs="Times New Roman"/>
                <w:szCs w:val="22"/>
              </w:rPr>
              <w:t>40,039</w:t>
            </w:r>
          </w:p>
        </w:tc>
        <w:tc>
          <w:tcPr>
            <w:tcW w:w="273" w:type="dxa"/>
          </w:tcPr>
          <w:p w:rsidR="00BA5EA7" w:rsidRPr="008E0F84" w:rsidRDefault="00BA5EA7" w:rsidP="005A631F">
            <w:pPr>
              <w:tabs>
                <w:tab w:val="left" w:pos="405"/>
              </w:tabs>
              <w:spacing w:after="0" w:line="240" w:lineRule="atLeast"/>
              <w:ind w:left="522" w:right="-23"/>
              <w:jc w:val="thaiDistribute"/>
              <w:rPr>
                <w:rFonts w:ascii="Times New Roman" w:hAnsi="Times New Roman" w:cs="Times New Roman"/>
                <w:szCs w:val="22"/>
              </w:rPr>
            </w:pPr>
          </w:p>
        </w:tc>
        <w:tc>
          <w:tcPr>
            <w:tcW w:w="1218" w:type="dxa"/>
            <w:shd w:val="clear" w:color="auto" w:fill="auto"/>
            <w:vAlign w:val="bottom"/>
          </w:tcPr>
          <w:p w:rsidR="00BA5EA7" w:rsidRPr="008E0F84" w:rsidRDefault="00EC1BE3" w:rsidP="005A631F">
            <w:pPr>
              <w:tabs>
                <w:tab w:val="decimal" w:pos="905"/>
              </w:tabs>
              <w:spacing w:after="0" w:line="240" w:lineRule="atLeast"/>
              <w:ind w:right="-23"/>
              <w:rPr>
                <w:rFonts w:ascii="Times New Roman" w:hAnsi="Times New Roman" w:cs="Times New Roman"/>
                <w:szCs w:val="22"/>
              </w:rPr>
            </w:pPr>
            <w:r w:rsidRPr="008E0F84">
              <w:rPr>
                <w:rFonts w:ascii="Times New Roman" w:hAnsi="Times New Roman" w:cs="Times New Roman"/>
                <w:szCs w:val="22"/>
              </w:rPr>
              <w:t>4,223</w:t>
            </w:r>
          </w:p>
        </w:tc>
        <w:tc>
          <w:tcPr>
            <w:tcW w:w="273" w:type="dxa"/>
          </w:tcPr>
          <w:p w:rsidR="00BA5EA7" w:rsidRPr="008E0F84" w:rsidRDefault="00BA5EA7" w:rsidP="005A631F">
            <w:pPr>
              <w:tabs>
                <w:tab w:val="left" w:pos="405"/>
              </w:tabs>
              <w:spacing w:after="0" w:line="240" w:lineRule="atLeast"/>
              <w:ind w:left="522" w:right="-23"/>
              <w:jc w:val="thaiDistribute"/>
              <w:rPr>
                <w:rFonts w:ascii="Times New Roman" w:hAnsi="Times New Roman" w:cs="Times New Roman"/>
                <w:szCs w:val="22"/>
              </w:rPr>
            </w:pPr>
          </w:p>
        </w:tc>
        <w:tc>
          <w:tcPr>
            <w:tcW w:w="1276" w:type="dxa"/>
            <w:vAlign w:val="bottom"/>
          </w:tcPr>
          <w:p w:rsidR="00BA5EA7" w:rsidRPr="008E0F84" w:rsidRDefault="00310BDE" w:rsidP="005A631F">
            <w:pPr>
              <w:tabs>
                <w:tab w:val="decimal" w:pos="905"/>
              </w:tabs>
              <w:spacing w:after="0" w:line="240" w:lineRule="atLeast"/>
              <w:ind w:right="-23"/>
              <w:rPr>
                <w:rFonts w:ascii="Times New Roman" w:hAnsi="Times New Roman" w:cs="Times New Roman"/>
                <w:szCs w:val="22"/>
              </w:rPr>
            </w:pPr>
            <w:r w:rsidRPr="00310BDE">
              <w:rPr>
                <w:rFonts w:ascii="Times New Roman" w:hAnsi="Times New Roman" w:cs="Times New Roman"/>
                <w:szCs w:val="22"/>
              </w:rPr>
              <w:t>19,886</w:t>
            </w:r>
          </w:p>
        </w:tc>
        <w:tc>
          <w:tcPr>
            <w:tcW w:w="273" w:type="dxa"/>
          </w:tcPr>
          <w:p w:rsidR="00BA5EA7" w:rsidRPr="008E0F84" w:rsidRDefault="00BA5EA7" w:rsidP="005A631F">
            <w:pPr>
              <w:tabs>
                <w:tab w:val="left" w:pos="405"/>
              </w:tabs>
              <w:spacing w:after="0" w:line="240" w:lineRule="atLeast"/>
              <w:ind w:left="522" w:right="-23"/>
              <w:jc w:val="thaiDistribute"/>
              <w:rPr>
                <w:rFonts w:ascii="Times New Roman" w:hAnsi="Times New Roman" w:cs="Times New Roman"/>
                <w:szCs w:val="22"/>
              </w:rPr>
            </w:pPr>
          </w:p>
        </w:tc>
        <w:tc>
          <w:tcPr>
            <w:tcW w:w="1263" w:type="dxa"/>
            <w:vAlign w:val="bottom"/>
          </w:tcPr>
          <w:p w:rsidR="00BA5EA7" w:rsidRPr="008E0F84" w:rsidRDefault="00EC1BE3" w:rsidP="005A631F">
            <w:pPr>
              <w:tabs>
                <w:tab w:val="decimal" w:pos="905"/>
              </w:tabs>
              <w:spacing w:after="0" w:line="240" w:lineRule="atLeast"/>
              <w:ind w:right="-23"/>
              <w:rPr>
                <w:rFonts w:ascii="Times New Roman" w:hAnsi="Times New Roman" w:cs="Times New Roman"/>
                <w:szCs w:val="22"/>
              </w:rPr>
            </w:pPr>
            <w:r w:rsidRPr="008E0F84">
              <w:rPr>
                <w:rFonts w:ascii="Times New Roman" w:hAnsi="Times New Roman" w:cs="Times New Roman"/>
                <w:szCs w:val="22"/>
              </w:rPr>
              <w:t>14,515</w:t>
            </w:r>
          </w:p>
        </w:tc>
      </w:tr>
      <w:tr w:rsidR="00BB78BB" w:rsidRPr="008E0F84" w:rsidTr="003A728E">
        <w:tc>
          <w:tcPr>
            <w:tcW w:w="3776" w:type="dxa"/>
            <w:shd w:val="clear" w:color="auto" w:fill="auto"/>
            <w:vAlign w:val="bottom"/>
          </w:tcPr>
          <w:p w:rsidR="00BB78BB" w:rsidRPr="008E0F84" w:rsidRDefault="00BB78BB" w:rsidP="005A631F">
            <w:pPr>
              <w:tabs>
                <w:tab w:val="left" w:pos="405"/>
              </w:tabs>
              <w:spacing w:after="0" w:line="240" w:lineRule="atLeast"/>
              <w:ind w:left="522" w:right="-23"/>
              <w:jc w:val="thaiDistribute"/>
              <w:rPr>
                <w:rFonts w:ascii="Times New Roman" w:hAnsi="Times New Roman" w:cs="Times New Roman"/>
                <w:szCs w:val="22"/>
              </w:rPr>
            </w:pPr>
            <w:r w:rsidRPr="008E0F84">
              <w:rPr>
                <w:rFonts w:ascii="Times New Roman" w:hAnsi="Times New Roman" w:cs="Times New Roman"/>
                <w:szCs w:val="22"/>
              </w:rPr>
              <w:t>Non-Current</w:t>
            </w:r>
            <w:r w:rsidR="005A631F">
              <w:rPr>
                <w:rFonts w:ascii="Times New Roman" w:hAnsi="Times New Roman" w:cs="Times New Roman"/>
                <w:szCs w:val="22"/>
              </w:rPr>
              <w:t xml:space="preserve"> </w:t>
            </w:r>
            <w:r w:rsidR="005A631F" w:rsidRPr="008E0F84">
              <w:rPr>
                <w:rFonts w:ascii="Times New Roman" w:hAnsi="Times New Roman" w:cs="Times New Roman"/>
                <w:szCs w:val="22"/>
              </w:rPr>
              <w:t>(as disclosed</w:t>
            </w:r>
          </w:p>
        </w:tc>
        <w:tc>
          <w:tcPr>
            <w:tcW w:w="1276" w:type="dxa"/>
            <w:shd w:val="clear" w:color="auto" w:fill="auto"/>
            <w:vAlign w:val="bottom"/>
          </w:tcPr>
          <w:p w:rsidR="00BB78BB" w:rsidRPr="008E0F84" w:rsidRDefault="00BB78BB"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BB78BB" w:rsidRPr="008E0F84" w:rsidRDefault="00BB78BB" w:rsidP="005A631F">
            <w:pPr>
              <w:spacing w:after="0" w:line="240" w:lineRule="atLeast"/>
              <w:ind w:left="-54" w:right="-23"/>
              <w:jc w:val="right"/>
              <w:rPr>
                <w:rFonts w:ascii="Times New Roman" w:hAnsi="Times New Roman" w:cs="Times New Roman"/>
                <w:szCs w:val="22"/>
              </w:rPr>
            </w:pPr>
          </w:p>
        </w:tc>
        <w:tc>
          <w:tcPr>
            <w:tcW w:w="1218" w:type="dxa"/>
            <w:shd w:val="clear" w:color="auto" w:fill="auto"/>
            <w:vAlign w:val="bottom"/>
          </w:tcPr>
          <w:p w:rsidR="00BB78BB" w:rsidRPr="008E0F84" w:rsidRDefault="00BB78BB" w:rsidP="005A631F">
            <w:pPr>
              <w:tabs>
                <w:tab w:val="decimal" w:pos="512"/>
              </w:tabs>
              <w:spacing w:after="0" w:line="240" w:lineRule="atLeast"/>
              <w:ind w:right="-23"/>
              <w:jc w:val="center"/>
              <w:rPr>
                <w:rFonts w:ascii="Times New Roman" w:hAnsi="Times New Roman" w:cs="Times New Roman"/>
                <w:szCs w:val="22"/>
              </w:rPr>
            </w:pPr>
          </w:p>
        </w:tc>
        <w:tc>
          <w:tcPr>
            <w:tcW w:w="273" w:type="dxa"/>
          </w:tcPr>
          <w:p w:rsidR="00BB78BB" w:rsidRPr="008E0F84" w:rsidRDefault="00BB78BB" w:rsidP="005A631F">
            <w:pPr>
              <w:tabs>
                <w:tab w:val="decimal" w:pos="905"/>
              </w:tabs>
              <w:spacing w:after="0" w:line="240" w:lineRule="atLeast"/>
              <w:ind w:left="-103" w:right="-23"/>
              <w:jc w:val="both"/>
              <w:rPr>
                <w:rFonts w:ascii="Times New Roman" w:hAnsi="Times New Roman" w:cs="Times New Roman"/>
                <w:szCs w:val="22"/>
              </w:rPr>
            </w:pPr>
          </w:p>
        </w:tc>
        <w:tc>
          <w:tcPr>
            <w:tcW w:w="1276" w:type="dxa"/>
            <w:vAlign w:val="bottom"/>
          </w:tcPr>
          <w:p w:rsidR="00BB78BB" w:rsidRPr="008E0F84" w:rsidRDefault="00BB78BB" w:rsidP="005A631F">
            <w:pPr>
              <w:tabs>
                <w:tab w:val="decimal" w:pos="905"/>
              </w:tabs>
              <w:spacing w:after="0" w:line="240" w:lineRule="atLeast"/>
              <w:ind w:right="-23"/>
              <w:rPr>
                <w:rFonts w:ascii="Times New Roman" w:hAnsi="Times New Roman" w:cs="Times New Roman"/>
                <w:szCs w:val="22"/>
              </w:rPr>
            </w:pPr>
          </w:p>
        </w:tc>
        <w:tc>
          <w:tcPr>
            <w:tcW w:w="273" w:type="dxa"/>
          </w:tcPr>
          <w:p w:rsidR="00BB78BB" w:rsidRPr="008E0F84" w:rsidRDefault="00BB78BB"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BB78BB" w:rsidRPr="008E0F84" w:rsidRDefault="00BB78BB" w:rsidP="005A631F">
            <w:pPr>
              <w:tabs>
                <w:tab w:val="decimal" w:pos="905"/>
              </w:tabs>
              <w:spacing w:after="0" w:line="240" w:lineRule="atLeast"/>
              <w:ind w:right="-23"/>
              <w:rPr>
                <w:rFonts w:ascii="Times New Roman" w:hAnsi="Times New Roman" w:cs="Times New Roman"/>
                <w:szCs w:val="22"/>
              </w:rPr>
            </w:pPr>
          </w:p>
        </w:tc>
      </w:tr>
      <w:tr w:rsidR="00310BDE" w:rsidRPr="008E0F84" w:rsidTr="003A728E">
        <w:tc>
          <w:tcPr>
            <w:tcW w:w="3776" w:type="dxa"/>
            <w:shd w:val="clear" w:color="auto" w:fill="auto"/>
            <w:vAlign w:val="bottom"/>
          </w:tcPr>
          <w:p w:rsidR="00310BDE" w:rsidRPr="008E0F84" w:rsidRDefault="00310BDE" w:rsidP="005A631F">
            <w:pPr>
              <w:tabs>
                <w:tab w:val="left" w:pos="405"/>
              </w:tabs>
              <w:spacing w:after="0" w:line="240" w:lineRule="atLeast"/>
              <w:ind w:left="522" w:right="-23"/>
              <w:jc w:val="thaiDistribute"/>
              <w:rPr>
                <w:rFonts w:ascii="Times New Roman" w:hAnsi="Times New Roman" w:cs="Times New Roman"/>
                <w:szCs w:val="22"/>
                <w:lang w:val="en-GB"/>
              </w:rPr>
            </w:pPr>
            <w:r>
              <w:rPr>
                <w:rFonts w:ascii="Times New Roman" w:hAnsi="Times New Roman" w:cs="Times New Roman"/>
                <w:szCs w:val="22"/>
              </w:rPr>
              <w:t xml:space="preserve"> </w:t>
            </w:r>
            <w:r w:rsidRPr="008E0F84">
              <w:rPr>
                <w:rFonts w:ascii="Times New Roman" w:hAnsi="Times New Roman" w:cs="Times New Roman"/>
                <w:szCs w:val="22"/>
              </w:rPr>
              <w:t xml:space="preserve"> in note </w:t>
            </w:r>
            <w:r w:rsidRPr="008E0F84">
              <w:rPr>
                <w:rFonts w:ascii="Times New Roman" w:hAnsi="Times New Roman" w:cs="Times New Roman"/>
                <w:szCs w:val="22"/>
                <w:cs/>
              </w:rPr>
              <w:t xml:space="preserve"> </w:t>
            </w:r>
            <w:r w:rsidRPr="008E0F84">
              <w:rPr>
                <w:rFonts w:ascii="Times New Roman" w:hAnsi="Times New Roman" w:cs="Times New Roman"/>
                <w:szCs w:val="22"/>
                <w:lang w:val="en-GB"/>
              </w:rPr>
              <w:t>25)</w:t>
            </w:r>
          </w:p>
        </w:tc>
        <w:tc>
          <w:tcPr>
            <w:tcW w:w="1276" w:type="dxa"/>
            <w:tcBorders>
              <w:bottom w:val="single" w:sz="4" w:space="0" w:color="auto"/>
            </w:tcBorders>
            <w:shd w:val="clear" w:color="auto" w:fill="auto"/>
            <w:vAlign w:val="bottom"/>
          </w:tcPr>
          <w:p w:rsidR="00310BDE" w:rsidRPr="00310BDE" w:rsidRDefault="00310BDE" w:rsidP="005A631F">
            <w:pPr>
              <w:tabs>
                <w:tab w:val="decimal" w:pos="905"/>
              </w:tabs>
              <w:spacing w:after="0" w:line="240" w:lineRule="atLeast"/>
              <w:ind w:right="-23"/>
              <w:rPr>
                <w:rFonts w:ascii="Times New Roman" w:hAnsi="Times New Roman" w:cs="Times New Roman"/>
                <w:szCs w:val="22"/>
              </w:rPr>
            </w:pPr>
            <w:r w:rsidRPr="00310BDE">
              <w:rPr>
                <w:rFonts w:ascii="Times New Roman" w:hAnsi="Times New Roman" w:cs="Times New Roman"/>
                <w:szCs w:val="22"/>
              </w:rPr>
              <w:t>11,389</w:t>
            </w:r>
          </w:p>
        </w:tc>
        <w:tc>
          <w:tcPr>
            <w:tcW w:w="273" w:type="dxa"/>
          </w:tcPr>
          <w:p w:rsidR="00310BDE" w:rsidRPr="008E0F84" w:rsidRDefault="00310BDE" w:rsidP="005A631F">
            <w:pPr>
              <w:spacing w:after="0" w:line="240" w:lineRule="atLeast"/>
              <w:ind w:left="-54" w:right="-23"/>
              <w:jc w:val="right"/>
              <w:rPr>
                <w:rFonts w:ascii="Times New Roman" w:hAnsi="Times New Roman" w:cs="Times New Roman"/>
                <w:szCs w:val="22"/>
              </w:rPr>
            </w:pPr>
          </w:p>
        </w:tc>
        <w:tc>
          <w:tcPr>
            <w:tcW w:w="1218" w:type="dxa"/>
            <w:tcBorders>
              <w:bottom w:val="single" w:sz="4" w:space="0" w:color="auto"/>
            </w:tcBorders>
            <w:shd w:val="clear" w:color="auto" w:fill="auto"/>
            <w:vAlign w:val="bottom"/>
          </w:tcPr>
          <w:p w:rsidR="00310BDE" w:rsidRPr="008E0F84" w:rsidRDefault="00310BDE" w:rsidP="005A631F">
            <w:pPr>
              <w:tabs>
                <w:tab w:val="decimal" w:pos="905"/>
              </w:tabs>
              <w:spacing w:after="0" w:line="240" w:lineRule="atLeast"/>
              <w:ind w:right="-23"/>
              <w:rPr>
                <w:rFonts w:ascii="Times New Roman" w:hAnsi="Times New Roman" w:cs="Times New Roman"/>
                <w:szCs w:val="22"/>
              </w:rPr>
            </w:pPr>
            <w:r w:rsidRPr="008E0F84">
              <w:rPr>
                <w:rFonts w:ascii="Times New Roman" w:hAnsi="Times New Roman" w:cs="Times New Roman"/>
                <w:szCs w:val="22"/>
              </w:rPr>
              <w:t>9,693</w:t>
            </w:r>
          </w:p>
        </w:tc>
        <w:tc>
          <w:tcPr>
            <w:tcW w:w="273" w:type="dxa"/>
          </w:tcPr>
          <w:p w:rsidR="00310BDE" w:rsidRPr="008E0F84" w:rsidRDefault="00310BDE" w:rsidP="005A631F">
            <w:pPr>
              <w:tabs>
                <w:tab w:val="decimal" w:pos="905"/>
              </w:tabs>
              <w:spacing w:after="0" w:line="240" w:lineRule="atLeast"/>
              <w:ind w:left="-103" w:right="-23"/>
              <w:jc w:val="both"/>
              <w:rPr>
                <w:rFonts w:ascii="Times New Roman" w:hAnsi="Times New Roman" w:cs="Times New Roman"/>
                <w:szCs w:val="22"/>
              </w:rPr>
            </w:pPr>
          </w:p>
        </w:tc>
        <w:tc>
          <w:tcPr>
            <w:tcW w:w="1276" w:type="dxa"/>
            <w:tcBorders>
              <w:bottom w:val="single" w:sz="4" w:space="0" w:color="auto"/>
            </w:tcBorders>
            <w:vAlign w:val="bottom"/>
          </w:tcPr>
          <w:p w:rsidR="00310BDE" w:rsidRPr="008E0F84" w:rsidRDefault="00310BDE" w:rsidP="005A631F">
            <w:pPr>
              <w:tabs>
                <w:tab w:val="decimal" w:pos="905"/>
              </w:tabs>
              <w:spacing w:after="0" w:line="240" w:lineRule="atLeast"/>
              <w:ind w:right="-23"/>
              <w:rPr>
                <w:rFonts w:ascii="Times New Roman" w:hAnsi="Times New Roman" w:cs="Times New Roman"/>
                <w:szCs w:val="22"/>
              </w:rPr>
            </w:pPr>
            <w:r w:rsidRPr="00310BDE">
              <w:rPr>
                <w:rFonts w:ascii="Times New Roman" w:hAnsi="Times New Roman" w:cs="Times New Roman"/>
                <w:szCs w:val="22"/>
              </w:rPr>
              <w:t>11,389</w:t>
            </w:r>
          </w:p>
        </w:tc>
        <w:tc>
          <w:tcPr>
            <w:tcW w:w="273" w:type="dxa"/>
          </w:tcPr>
          <w:p w:rsidR="00310BDE" w:rsidRPr="008E0F84" w:rsidRDefault="00310BDE" w:rsidP="005A631F">
            <w:pPr>
              <w:tabs>
                <w:tab w:val="decimal" w:pos="905"/>
              </w:tabs>
              <w:spacing w:after="0" w:line="240" w:lineRule="atLeast"/>
              <w:ind w:left="-54" w:right="-23"/>
              <w:jc w:val="right"/>
              <w:rPr>
                <w:rFonts w:ascii="Times New Roman" w:hAnsi="Times New Roman" w:cs="Times New Roman"/>
                <w:szCs w:val="22"/>
              </w:rPr>
            </w:pPr>
          </w:p>
        </w:tc>
        <w:tc>
          <w:tcPr>
            <w:tcW w:w="1263" w:type="dxa"/>
            <w:tcBorders>
              <w:bottom w:val="single" w:sz="4" w:space="0" w:color="auto"/>
            </w:tcBorders>
            <w:vAlign w:val="bottom"/>
          </w:tcPr>
          <w:p w:rsidR="00310BDE" w:rsidRPr="008E0F84" w:rsidRDefault="00310BDE" w:rsidP="005A631F">
            <w:pPr>
              <w:tabs>
                <w:tab w:val="decimal" w:pos="905"/>
              </w:tabs>
              <w:spacing w:after="0" w:line="240" w:lineRule="atLeast"/>
              <w:ind w:right="-23"/>
              <w:rPr>
                <w:rFonts w:ascii="Times New Roman" w:hAnsi="Times New Roman" w:cs="Times New Roman"/>
                <w:szCs w:val="22"/>
              </w:rPr>
            </w:pPr>
            <w:r w:rsidRPr="008E0F84">
              <w:rPr>
                <w:rFonts w:ascii="Times New Roman" w:hAnsi="Times New Roman" w:cs="Times New Roman"/>
                <w:szCs w:val="22"/>
              </w:rPr>
              <w:t>9,693</w:t>
            </w:r>
          </w:p>
        </w:tc>
      </w:tr>
      <w:tr w:rsidR="00310BDE" w:rsidRPr="008E0F84" w:rsidTr="003A728E">
        <w:tc>
          <w:tcPr>
            <w:tcW w:w="3776" w:type="dxa"/>
            <w:shd w:val="clear" w:color="auto" w:fill="auto"/>
            <w:vAlign w:val="bottom"/>
          </w:tcPr>
          <w:p w:rsidR="00310BDE" w:rsidRPr="008E0F84" w:rsidRDefault="00310BDE" w:rsidP="005A631F">
            <w:pPr>
              <w:tabs>
                <w:tab w:val="left" w:pos="405"/>
              </w:tabs>
              <w:spacing w:after="0" w:line="240" w:lineRule="atLeast"/>
              <w:ind w:left="522" w:right="-23"/>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310BDE" w:rsidRPr="00310BDE" w:rsidRDefault="00310BDE" w:rsidP="005A631F">
            <w:pPr>
              <w:tabs>
                <w:tab w:val="decimal" w:pos="905"/>
              </w:tabs>
              <w:spacing w:after="0" w:line="240" w:lineRule="atLeast"/>
              <w:ind w:right="-23"/>
              <w:rPr>
                <w:rFonts w:ascii="Times New Roman" w:hAnsi="Times New Roman" w:cs="Times New Roman"/>
                <w:b/>
                <w:bCs/>
                <w:szCs w:val="22"/>
              </w:rPr>
            </w:pPr>
            <w:r w:rsidRPr="00310BDE">
              <w:rPr>
                <w:rFonts w:ascii="Times New Roman" w:hAnsi="Times New Roman" w:cs="Times New Roman"/>
                <w:b/>
                <w:bCs/>
                <w:szCs w:val="22"/>
              </w:rPr>
              <w:t>51,428</w:t>
            </w:r>
          </w:p>
        </w:tc>
        <w:tc>
          <w:tcPr>
            <w:tcW w:w="273" w:type="dxa"/>
          </w:tcPr>
          <w:p w:rsidR="00310BDE" w:rsidRPr="00310BDE" w:rsidRDefault="00310BDE" w:rsidP="005A631F">
            <w:pPr>
              <w:spacing w:after="0" w:line="240" w:lineRule="atLeast"/>
              <w:ind w:left="-54" w:right="-23"/>
              <w:jc w:val="right"/>
              <w:rPr>
                <w:rFonts w:ascii="Times New Roman" w:hAnsi="Times New Roman" w:cs="Times New Roman"/>
                <w:b/>
                <w:bCs/>
                <w:szCs w:val="22"/>
              </w:rPr>
            </w:pPr>
          </w:p>
        </w:tc>
        <w:tc>
          <w:tcPr>
            <w:tcW w:w="1218" w:type="dxa"/>
            <w:tcBorders>
              <w:top w:val="single" w:sz="4" w:space="0" w:color="auto"/>
              <w:bottom w:val="double" w:sz="4" w:space="0" w:color="auto"/>
            </w:tcBorders>
            <w:shd w:val="clear" w:color="auto" w:fill="auto"/>
            <w:vAlign w:val="bottom"/>
          </w:tcPr>
          <w:p w:rsidR="00310BDE" w:rsidRPr="00310BDE" w:rsidRDefault="00310BDE" w:rsidP="005A631F">
            <w:pPr>
              <w:tabs>
                <w:tab w:val="decimal" w:pos="905"/>
              </w:tabs>
              <w:spacing w:after="0" w:line="240" w:lineRule="atLeast"/>
              <w:ind w:right="-23"/>
              <w:rPr>
                <w:rFonts w:ascii="Times New Roman" w:hAnsi="Times New Roman" w:cs="Times New Roman"/>
                <w:b/>
                <w:bCs/>
                <w:szCs w:val="22"/>
              </w:rPr>
            </w:pPr>
            <w:r w:rsidRPr="00310BDE">
              <w:rPr>
                <w:rFonts w:ascii="Times New Roman" w:hAnsi="Times New Roman" w:cs="Times New Roman"/>
                <w:b/>
                <w:bCs/>
                <w:szCs w:val="22"/>
              </w:rPr>
              <w:t>13,916</w:t>
            </w:r>
          </w:p>
        </w:tc>
        <w:tc>
          <w:tcPr>
            <w:tcW w:w="273" w:type="dxa"/>
          </w:tcPr>
          <w:p w:rsidR="00310BDE" w:rsidRPr="00310BDE" w:rsidRDefault="00310BDE" w:rsidP="005A631F">
            <w:pPr>
              <w:tabs>
                <w:tab w:val="decimal" w:pos="905"/>
              </w:tabs>
              <w:spacing w:after="0" w:line="240" w:lineRule="atLeast"/>
              <w:ind w:left="-103" w:right="-23"/>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310BDE" w:rsidRPr="00310BDE" w:rsidRDefault="00310BDE" w:rsidP="005A631F">
            <w:pPr>
              <w:tabs>
                <w:tab w:val="decimal" w:pos="905"/>
              </w:tabs>
              <w:spacing w:after="0" w:line="240" w:lineRule="atLeast"/>
              <w:ind w:right="-23"/>
              <w:rPr>
                <w:rFonts w:ascii="Times New Roman" w:hAnsi="Times New Roman" w:cs="Times New Roman"/>
                <w:b/>
                <w:bCs/>
                <w:szCs w:val="22"/>
              </w:rPr>
            </w:pPr>
            <w:r w:rsidRPr="00310BDE">
              <w:rPr>
                <w:rFonts w:ascii="Times New Roman" w:hAnsi="Times New Roman" w:cs="Times New Roman"/>
                <w:b/>
                <w:bCs/>
                <w:szCs w:val="22"/>
              </w:rPr>
              <w:t>31,275</w:t>
            </w:r>
          </w:p>
        </w:tc>
        <w:tc>
          <w:tcPr>
            <w:tcW w:w="273" w:type="dxa"/>
          </w:tcPr>
          <w:p w:rsidR="00310BDE" w:rsidRPr="00310BDE" w:rsidRDefault="00310BDE" w:rsidP="005A631F">
            <w:pPr>
              <w:tabs>
                <w:tab w:val="decimal" w:pos="905"/>
              </w:tabs>
              <w:spacing w:after="0" w:line="240" w:lineRule="atLeast"/>
              <w:ind w:left="-54" w:right="-23"/>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310BDE" w:rsidRPr="00310BDE" w:rsidRDefault="00310BDE" w:rsidP="005A631F">
            <w:pPr>
              <w:tabs>
                <w:tab w:val="decimal" w:pos="905"/>
              </w:tabs>
              <w:spacing w:after="0" w:line="240" w:lineRule="atLeast"/>
              <w:ind w:right="-23"/>
              <w:rPr>
                <w:rFonts w:ascii="Times New Roman" w:hAnsi="Times New Roman" w:cs="Times New Roman"/>
                <w:b/>
                <w:bCs/>
                <w:szCs w:val="22"/>
              </w:rPr>
            </w:pPr>
            <w:r w:rsidRPr="00310BDE">
              <w:rPr>
                <w:rFonts w:ascii="Times New Roman" w:hAnsi="Times New Roman" w:cs="Times New Roman"/>
                <w:b/>
                <w:bCs/>
                <w:szCs w:val="22"/>
              </w:rPr>
              <w:t>24,208</w:t>
            </w:r>
          </w:p>
        </w:tc>
      </w:tr>
    </w:tbl>
    <w:p w:rsidR="00EC1BE3" w:rsidRPr="008E0F84" w:rsidRDefault="00EC1BE3" w:rsidP="00053F4E">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2" w:type="dxa"/>
        <w:tblLayout w:type="fixed"/>
        <w:tblLook w:val="04A0" w:firstRow="1" w:lastRow="0" w:firstColumn="1" w:lastColumn="0" w:noHBand="0" w:noVBand="1"/>
      </w:tblPr>
      <w:tblGrid>
        <w:gridCol w:w="421"/>
        <w:gridCol w:w="3373"/>
        <w:gridCol w:w="1260"/>
        <w:gridCol w:w="270"/>
        <w:gridCol w:w="1277"/>
        <w:gridCol w:w="253"/>
        <w:gridCol w:w="17"/>
        <w:gridCol w:w="1260"/>
        <w:gridCol w:w="253"/>
        <w:gridCol w:w="17"/>
        <w:gridCol w:w="1260"/>
        <w:gridCol w:w="211"/>
      </w:tblGrid>
      <w:tr w:rsidR="00EF53AB" w:rsidRPr="008E0F84" w:rsidTr="00BB78BB">
        <w:trPr>
          <w:trHeight w:val="486"/>
        </w:trPr>
        <w:tc>
          <w:tcPr>
            <w:tcW w:w="3794" w:type="dxa"/>
            <w:gridSpan w:val="2"/>
          </w:tcPr>
          <w:p w:rsidR="00EF53AB" w:rsidRPr="008E0F84" w:rsidRDefault="00EF53AB" w:rsidP="00053F4E">
            <w:pPr>
              <w:spacing w:after="0" w:line="240" w:lineRule="atLeast"/>
              <w:ind w:left="522" w:right="-25"/>
              <w:rPr>
                <w:rFonts w:ascii="Times New Roman" w:hAnsi="Times New Roman" w:cs="Times New Roman"/>
                <w:szCs w:val="22"/>
              </w:rPr>
            </w:pPr>
            <w:r w:rsidRPr="008E0F84">
              <w:rPr>
                <w:rFonts w:ascii="Times New Roman" w:hAnsi="Times New Roman" w:cs="Times New Roman"/>
              </w:rPr>
              <w:br w:type="page"/>
            </w:r>
          </w:p>
        </w:tc>
        <w:tc>
          <w:tcPr>
            <w:tcW w:w="3060" w:type="dxa"/>
            <w:gridSpan w:val="4"/>
          </w:tcPr>
          <w:p w:rsidR="00EF53AB" w:rsidRPr="008E0F84" w:rsidRDefault="00EF53AB" w:rsidP="00053F4E">
            <w:pPr>
              <w:spacing w:after="0" w:line="240" w:lineRule="atLeast"/>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3018" w:type="dxa"/>
            <w:gridSpan w:val="6"/>
          </w:tcPr>
          <w:p w:rsidR="00EF53AB" w:rsidRPr="008E0F84" w:rsidRDefault="00EF53AB" w:rsidP="00053F4E">
            <w:pPr>
              <w:spacing w:after="0" w:line="240" w:lineRule="atLeast"/>
              <w:ind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EF53AB" w:rsidRPr="008E0F84" w:rsidTr="00BB78BB">
        <w:trPr>
          <w:trHeight w:val="308"/>
        </w:trPr>
        <w:tc>
          <w:tcPr>
            <w:tcW w:w="3794" w:type="dxa"/>
            <w:gridSpan w:val="2"/>
          </w:tcPr>
          <w:p w:rsidR="00EF53AB" w:rsidRPr="008E0F84" w:rsidRDefault="00EF53AB" w:rsidP="00053F4E">
            <w:pPr>
              <w:spacing w:after="0" w:line="240" w:lineRule="atLeast"/>
              <w:ind w:left="522" w:right="-25"/>
              <w:rPr>
                <w:rFonts w:ascii="Times New Roman" w:hAnsi="Times New Roman" w:cs="Times New Roman"/>
                <w:szCs w:val="22"/>
              </w:rPr>
            </w:pPr>
          </w:p>
        </w:tc>
        <w:tc>
          <w:tcPr>
            <w:tcW w:w="1530" w:type="dxa"/>
            <w:gridSpan w:val="2"/>
          </w:tcPr>
          <w:p w:rsidR="00EF53AB" w:rsidRPr="008E0F84" w:rsidRDefault="00EF53AB" w:rsidP="00053F4E">
            <w:pPr>
              <w:spacing w:after="0" w:line="240" w:lineRule="atLeast"/>
              <w:ind w:left="33" w:right="-25"/>
              <w:jc w:val="center"/>
              <w:rPr>
                <w:rFonts w:ascii="Times New Roman" w:hAnsi="Times New Roman" w:cs="Times New Roman"/>
                <w:szCs w:val="22"/>
              </w:rPr>
            </w:pPr>
            <w:r w:rsidRPr="008E0F84">
              <w:rPr>
                <w:rFonts w:ascii="Times New Roman" w:hAnsi="Times New Roman" w:cs="Times New Roman"/>
                <w:szCs w:val="22"/>
              </w:rPr>
              <w:t>2020</w:t>
            </w:r>
          </w:p>
        </w:tc>
        <w:tc>
          <w:tcPr>
            <w:tcW w:w="1530" w:type="dxa"/>
            <w:gridSpan w:val="2"/>
          </w:tcPr>
          <w:p w:rsidR="00EF53AB" w:rsidRPr="008E0F84" w:rsidRDefault="00EF53AB" w:rsidP="00053F4E">
            <w:pPr>
              <w:spacing w:after="0" w:line="240" w:lineRule="atLeast"/>
              <w:ind w:left="-106" w:right="-25"/>
              <w:jc w:val="center"/>
              <w:rPr>
                <w:rFonts w:ascii="Times New Roman" w:hAnsi="Times New Roman" w:cs="Times New Roman"/>
                <w:szCs w:val="22"/>
              </w:rPr>
            </w:pPr>
            <w:r w:rsidRPr="008E0F84">
              <w:rPr>
                <w:rFonts w:ascii="Times New Roman" w:hAnsi="Times New Roman" w:cs="Times New Roman"/>
                <w:szCs w:val="22"/>
              </w:rPr>
              <w:t>2019</w:t>
            </w:r>
          </w:p>
        </w:tc>
        <w:tc>
          <w:tcPr>
            <w:tcW w:w="1530" w:type="dxa"/>
            <w:gridSpan w:val="3"/>
          </w:tcPr>
          <w:p w:rsidR="00EF53AB" w:rsidRPr="008E0F84" w:rsidRDefault="00EF53AB" w:rsidP="00053F4E">
            <w:pPr>
              <w:spacing w:after="0" w:line="240" w:lineRule="atLeast"/>
              <w:ind w:left="33" w:right="-25"/>
              <w:jc w:val="center"/>
              <w:rPr>
                <w:rFonts w:ascii="Times New Roman" w:hAnsi="Times New Roman" w:cs="Times New Roman"/>
                <w:szCs w:val="22"/>
              </w:rPr>
            </w:pPr>
            <w:r w:rsidRPr="008E0F84">
              <w:rPr>
                <w:rFonts w:ascii="Times New Roman" w:hAnsi="Times New Roman" w:cs="Times New Roman"/>
                <w:szCs w:val="22"/>
              </w:rPr>
              <w:t>2020</w:t>
            </w:r>
          </w:p>
        </w:tc>
        <w:tc>
          <w:tcPr>
            <w:tcW w:w="1488" w:type="dxa"/>
            <w:gridSpan w:val="3"/>
          </w:tcPr>
          <w:p w:rsidR="00EF53AB" w:rsidRPr="008E0F84" w:rsidRDefault="00EF53AB" w:rsidP="00053F4E">
            <w:pPr>
              <w:spacing w:after="0" w:line="240" w:lineRule="atLeast"/>
              <w:ind w:left="-106" w:right="-25"/>
              <w:jc w:val="center"/>
              <w:rPr>
                <w:rFonts w:ascii="Times New Roman" w:hAnsi="Times New Roman" w:cs="Times New Roman"/>
                <w:szCs w:val="22"/>
              </w:rPr>
            </w:pPr>
            <w:r w:rsidRPr="008E0F84">
              <w:rPr>
                <w:rFonts w:ascii="Times New Roman" w:hAnsi="Times New Roman" w:cs="Times New Roman"/>
                <w:szCs w:val="22"/>
              </w:rPr>
              <w:t>2019</w:t>
            </w:r>
          </w:p>
        </w:tc>
      </w:tr>
      <w:tr w:rsidR="00EF53AB" w:rsidRPr="008E0F84" w:rsidTr="00BB78BB">
        <w:tc>
          <w:tcPr>
            <w:tcW w:w="3794" w:type="dxa"/>
            <w:gridSpan w:val="2"/>
          </w:tcPr>
          <w:p w:rsidR="00EF53AB" w:rsidRPr="008E0F84" w:rsidRDefault="00EF53AB"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78" w:type="dxa"/>
            <w:gridSpan w:val="10"/>
          </w:tcPr>
          <w:p w:rsidR="00EF53AB" w:rsidRPr="008E0F84" w:rsidRDefault="00EF53AB" w:rsidP="00053F4E">
            <w:pPr>
              <w:tabs>
                <w:tab w:val="left" w:pos="405"/>
                <w:tab w:val="decimal" w:pos="1044"/>
              </w:tabs>
              <w:spacing w:after="0" w:line="240" w:lineRule="atLeast"/>
              <w:ind w:left="33"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868B1" w:rsidRPr="008E0F84" w:rsidTr="004868B1">
        <w:tc>
          <w:tcPr>
            <w:tcW w:w="5324" w:type="dxa"/>
            <w:gridSpan w:val="4"/>
          </w:tcPr>
          <w:p w:rsidR="004868B1" w:rsidRPr="008E0F84" w:rsidRDefault="004868B1" w:rsidP="004868B1">
            <w:pPr>
              <w:tabs>
                <w:tab w:val="decimal" w:pos="893"/>
              </w:tabs>
              <w:spacing w:after="0" w:line="240" w:lineRule="atLeast"/>
              <w:ind w:right="-25" w:firstLine="567"/>
              <w:jc w:val="both"/>
              <w:rPr>
                <w:rFonts w:ascii="Times New Roman" w:hAnsi="Times New Roman" w:cs="Times New Roman"/>
                <w:szCs w:val="22"/>
              </w:rPr>
            </w:pPr>
            <w:r w:rsidRPr="008E0F84">
              <w:rPr>
                <w:rFonts w:ascii="Times New Roman" w:hAnsi="Times New Roman" w:cs="Times New Roman"/>
                <w:b/>
                <w:bCs/>
                <w:i/>
                <w:iCs/>
              </w:rPr>
              <w:t>For</w:t>
            </w:r>
            <w:r>
              <w:rPr>
                <w:rFonts w:ascii="Times New Roman" w:hAnsi="Times New Roman" w:cs="Times New Roman"/>
                <w:b/>
                <w:bCs/>
                <w:i/>
                <w:iCs/>
              </w:rPr>
              <w:t xml:space="preserve"> the</w:t>
            </w:r>
            <w:r w:rsidRPr="008E0F84">
              <w:rPr>
                <w:rFonts w:ascii="Times New Roman" w:hAnsi="Times New Roman" w:cs="Times New Roman"/>
                <w:b/>
                <w:bCs/>
                <w:i/>
                <w:iCs/>
              </w:rPr>
              <w:t xml:space="preserve"> three-month period </w:t>
            </w:r>
            <w:r w:rsidR="003B784C">
              <w:rPr>
                <w:rFonts w:ascii="Times New Roman" w:hAnsi="Times New Roman" w:cs="Times New Roman"/>
                <w:b/>
                <w:bCs/>
                <w:i/>
                <w:iCs/>
              </w:rPr>
              <w:t>ended</w:t>
            </w:r>
            <w:r>
              <w:rPr>
                <w:rFonts w:ascii="Times New Roman" w:hAnsi="Times New Roman" w:cs="Times New Roman"/>
                <w:b/>
                <w:bCs/>
                <w:i/>
                <w:iCs/>
              </w:rPr>
              <w:t xml:space="preserve"> 30</w:t>
            </w:r>
            <w:r w:rsidRPr="008E0F84">
              <w:rPr>
                <w:rFonts w:ascii="Times New Roman" w:hAnsi="Times New Roman" w:cs="Times New Roman"/>
                <w:b/>
                <w:bCs/>
                <w:i/>
                <w:iCs/>
              </w:rPr>
              <w:t xml:space="preserve"> </w:t>
            </w:r>
            <w:r>
              <w:rPr>
                <w:rFonts w:ascii="Times New Roman" w:hAnsi="Times New Roman" w:cs="Times New Roman"/>
                <w:b/>
                <w:bCs/>
                <w:i/>
                <w:iCs/>
              </w:rPr>
              <w:t>June</w:t>
            </w:r>
          </w:p>
        </w:tc>
        <w:tc>
          <w:tcPr>
            <w:tcW w:w="1530" w:type="dxa"/>
            <w:gridSpan w:val="2"/>
          </w:tcPr>
          <w:p w:rsidR="004868B1" w:rsidRPr="008E0F84" w:rsidRDefault="004868B1" w:rsidP="00053F4E">
            <w:pPr>
              <w:tabs>
                <w:tab w:val="decimal" w:pos="893"/>
              </w:tabs>
              <w:spacing w:after="0" w:line="240" w:lineRule="atLeast"/>
              <w:ind w:right="-25"/>
              <w:jc w:val="both"/>
              <w:rPr>
                <w:rFonts w:ascii="Times New Roman" w:hAnsi="Times New Roman" w:cs="Times New Roman"/>
                <w:szCs w:val="22"/>
              </w:rPr>
            </w:pPr>
          </w:p>
        </w:tc>
        <w:tc>
          <w:tcPr>
            <w:tcW w:w="1530" w:type="dxa"/>
            <w:gridSpan w:val="3"/>
          </w:tcPr>
          <w:p w:rsidR="004868B1" w:rsidRPr="008E0F84" w:rsidRDefault="004868B1" w:rsidP="00053F4E">
            <w:pPr>
              <w:tabs>
                <w:tab w:val="decimal" w:pos="893"/>
              </w:tabs>
              <w:spacing w:after="0" w:line="240" w:lineRule="atLeast"/>
              <w:ind w:left="-54" w:right="-25"/>
              <w:jc w:val="both"/>
              <w:rPr>
                <w:rFonts w:ascii="Times New Roman" w:hAnsi="Times New Roman" w:cs="Times New Roman"/>
                <w:szCs w:val="22"/>
              </w:rPr>
            </w:pPr>
          </w:p>
        </w:tc>
        <w:tc>
          <w:tcPr>
            <w:tcW w:w="1488" w:type="dxa"/>
            <w:gridSpan w:val="3"/>
          </w:tcPr>
          <w:p w:rsidR="004868B1" w:rsidRPr="008E0F84" w:rsidRDefault="004868B1" w:rsidP="00053F4E">
            <w:pPr>
              <w:tabs>
                <w:tab w:val="decimal" w:pos="893"/>
              </w:tabs>
              <w:spacing w:after="0" w:line="240" w:lineRule="atLeast"/>
              <w:ind w:left="-54" w:right="-25"/>
              <w:jc w:val="both"/>
              <w:rPr>
                <w:rFonts w:ascii="Times New Roman" w:hAnsi="Times New Roman" w:cs="Times New Roman"/>
                <w:szCs w:val="22"/>
              </w:rPr>
            </w:pPr>
          </w:p>
        </w:tc>
      </w:tr>
      <w:tr w:rsidR="000F6AF0" w:rsidRPr="008E0F84" w:rsidTr="003A728E">
        <w:tblPrEx>
          <w:tblLook w:val="01E0" w:firstRow="1" w:lastRow="1" w:firstColumn="1" w:lastColumn="1" w:noHBand="0" w:noVBand="0"/>
        </w:tblPrEx>
        <w:trPr>
          <w:gridBefore w:val="1"/>
          <w:gridAfter w:val="1"/>
          <w:wBefore w:w="421" w:type="dxa"/>
          <w:wAfter w:w="211" w:type="dxa"/>
        </w:trPr>
        <w:tc>
          <w:tcPr>
            <w:tcW w:w="3373" w:type="dxa"/>
            <w:vAlign w:val="bottom"/>
          </w:tcPr>
          <w:p w:rsidR="000F6AF0" w:rsidRPr="008E0F84" w:rsidRDefault="00ED06B6" w:rsidP="00053F4E">
            <w:pPr>
              <w:tabs>
                <w:tab w:val="left" w:pos="405"/>
              </w:tabs>
              <w:spacing w:after="0" w:line="240" w:lineRule="atLeast"/>
              <w:ind w:left="522" w:right="-25" w:hanging="376"/>
              <w:jc w:val="thaiDistribute"/>
              <w:rPr>
                <w:rFonts w:ascii="Times New Roman" w:hAnsi="Times New Roman" w:cs="Times New Roman"/>
                <w:szCs w:val="22"/>
              </w:rPr>
            </w:pPr>
            <w:r>
              <w:rPr>
                <w:rFonts w:ascii="Times New Roman" w:hAnsi="Times New Roman" w:cs="Times New Roman"/>
                <w:szCs w:val="22"/>
              </w:rPr>
              <w:t>Doubtful accounts (r</w:t>
            </w:r>
            <w:r w:rsidR="000F6AF0" w:rsidRPr="008E0F84">
              <w:rPr>
                <w:rFonts w:ascii="Times New Roman" w:hAnsi="Times New Roman" w:cs="Times New Roman"/>
                <w:szCs w:val="22"/>
              </w:rPr>
              <w:t>eversal)</w:t>
            </w:r>
          </w:p>
        </w:tc>
        <w:tc>
          <w:tcPr>
            <w:tcW w:w="1260" w:type="dxa"/>
            <w:tcBorders>
              <w:bottom w:val="double" w:sz="4" w:space="0" w:color="auto"/>
            </w:tcBorders>
          </w:tcPr>
          <w:p w:rsidR="000F6AF0" w:rsidRPr="00310BDE" w:rsidRDefault="00310BDE" w:rsidP="00053F4E">
            <w:pPr>
              <w:tabs>
                <w:tab w:val="decimal" w:pos="925"/>
              </w:tabs>
              <w:spacing w:after="0" w:line="240" w:lineRule="atLeast"/>
              <w:ind w:left="-108" w:right="-25"/>
              <w:rPr>
                <w:rFonts w:ascii="Times New Roman" w:hAnsi="Times New Roman" w:cs="Times New Roman"/>
                <w:szCs w:val="22"/>
              </w:rPr>
            </w:pPr>
            <w:r w:rsidRPr="00310BDE">
              <w:rPr>
                <w:rFonts w:ascii="Times New Roman" w:hAnsi="Times New Roman" w:cs="Times New Roman"/>
                <w:szCs w:val="22"/>
              </w:rPr>
              <w:t>(377)</w:t>
            </w:r>
          </w:p>
        </w:tc>
        <w:tc>
          <w:tcPr>
            <w:tcW w:w="270" w:type="dxa"/>
          </w:tcPr>
          <w:p w:rsidR="000F6AF0" w:rsidRPr="00310BDE" w:rsidRDefault="000F6AF0" w:rsidP="00053F4E">
            <w:pPr>
              <w:spacing w:after="0" w:line="240" w:lineRule="atLeast"/>
              <w:ind w:right="-25"/>
              <w:jc w:val="thaiDistribute"/>
              <w:rPr>
                <w:rFonts w:ascii="Times New Roman" w:hAnsi="Times New Roman" w:cs="Times New Roman"/>
                <w:szCs w:val="22"/>
              </w:rPr>
            </w:pPr>
          </w:p>
        </w:tc>
        <w:tc>
          <w:tcPr>
            <w:tcW w:w="1277" w:type="dxa"/>
            <w:tcBorders>
              <w:bottom w:val="double" w:sz="4" w:space="0" w:color="auto"/>
            </w:tcBorders>
          </w:tcPr>
          <w:p w:rsidR="000F6AF0" w:rsidRPr="000F6AF0" w:rsidRDefault="000F6AF0" w:rsidP="00053F4E">
            <w:pPr>
              <w:tabs>
                <w:tab w:val="decimal" w:pos="925"/>
              </w:tabs>
              <w:spacing w:after="0" w:line="240" w:lineRule="atLeast"/>
              <w:ind w:left="-108" w:right="-25"/>
              <w:rPr>
                <w:rFonts w:ascii="Times New Roman" w:hAnsi="Times New Roman" w:cs="Times New Roman"/>
                <w:szCs w:val="22"/>
              </w:rPr>
            </w:pPr>
            <w:r w:rsidRPr="000F6AF0">
              <w:rPr>
                <w:rFonts w:ascii="Times New Roman" w:hAnsi="Times New Roman" w:cs="Times New Roman"/>
                <w:szCs w:val="22"/>
              </w:rPr>
              <w:t>299</w:t>
            </w:r>
          </w:p>
        </w:tc>
        <w:tc>
          <w:tcPr>
            <w:tcW w:w="270" w:type="dxa"/>
            <w:gridSpan w:val="2"/>
          </w:tcPr>
          <w:p w:rsidR="000F6AF0" w:rsidRPr="00310BDE" w:rsidRDefault="000F6AF0"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0F6AF0" w:rsidRPr="00310BDE" w:rsidRDefault="00310BDE" w:rsidP="00053F4E">
            <w:pPr>
              <w:tabs>
                <w:tab w:val="decimal" w:pos="925"/>
              </w:tabs>
              <w:spacing w:after="0" w:line="240" w:lineRule="atLeast"/>
              <w:ind w:left="-108" w:right="-25"/>
              <w:rPr>
                <w:rFonts w:ascii="Times New Roman" w:hAnsi="Times New Roman" w:cs="Times New Roman"/>
                <w:szCs w:val="22"/>
              </w:rPr>
            </w:pPr>
            <w:r w:rsidRPr="00310BDE">
              <w:rPr>
                <w:rFonts w:ascii="Times New Roman" w:hAnsi="Times New Roman" w:cs="Times New Roman"/>
                <w:szCs w:val="22"/>
              </w:rPr>
              <w:t>6,140</w:t>
            </w:r>
          </w:p>
        </w:tc>
        <w:tc>
          <w:tcPr>
            <w:tcW w:w="270" w:type="dxa"/>
            <w:gridSpan w:val="2"/>
          </w:tcPr>
          <w:p w:rsidR="000F6AF0" w:rsidRPr="00310BDE" w:rsidRDefault="000F6AF0"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0F6AF0" w:rsidRPr="000F6AF0" w:rsidRDefault="000F6AF0" w:rsidP="00053F4E">
            <w:pPr>
              <w:tabs>
                <w:tab w:val="decimal" w:pos="925"/>
              </w:tabs>
              <w:spacing w:after="0" w:line="240" w:lineRule="atLeast"/>
              <w:ind w:left="-108" w:right="-25"/>
              <w:rPr>
                <w:rFonts w:ascii="Times New Roman" w:hAnsi="Times New Roman" w:cs="Times New Roman"/>
                <w:szCs w:val="22"/>
              </w:rPr>
            </w:pPr>
            <w:r w:rsidRPr="000F6AF0">
              <w:rPr>
                <w:rFonts w:ascii="Times New Roman" w:hAnsi="Times New Roman" w:cs="Times New Roman"/>
                <w:szCs w:val="22"/>
              </w:rPr>
              <w:t>299</w:t>
            </w:r>
          </w:p>
        </w:tc>
      </w:tr>
      <w:tr w:rsidR="004868B1" w:rsidRPr="008E0F84" w:rsidTr="004868B1">
        <w:tblPrEx>
          <w:tblLook w:val="01E0" w:firstRow="1" w:lastRow="1" w:firstColumn="1" w:lastColumn="1" w:noHBand="0" w:noVBand="0"/>
        </w:tblPrEx>
        <w:trPr>
          <w:gridBefore w:val="1"/>
          <w:gridAfter w:val="1"/>
          <w:wBefore w:w="421" w:type="dxa"/>
          <w:wAfter w:w="211" w:type="dxa"/>
        </w:trPr>
        <w:tc>
          <w:tcPr>
            <w:tcW w:w="6180" w:type="dxa"/>
            <w:gridSpan w:val="4"/>
            <w:vAlign w:val="bottom"/>
          </w:tcPr>
          <w:p w:rsidR="004868B1" w:rsidRDefault="004868B1" w:rsidP="004868B1">
            <w:pPr>
              <w:tabs>
                <w:tab w:val="decimal" w:pos="925"/>
              </w:tabs>
              <w:spacing w:after="0" w:line="240" w:lineRule="atLeast"/>
              <w:ind w:left="-108" w:right="-25" w:firstLine="254"/>
              <w:rPr>
                <w:rFonts w:ascii="Times New Roman" w:hAnsi="Times New Roman" w:cs="Times New Roman"/>
                <w:b/>
                <w:bCs/>
                <w:i/>
                <w:iCs/>
              </w:rPr>
            </w:pPr>
          </w:p>
        </w:tc>
        <w:tc>
          <w:tcPr>
            <w:tcW w:w="270" w:type="dxa"/>
            <w:gridSpan w:val="2"/>
          </w:tcPr>
          <w:p w:rsidR="004868B1" w:rsidRPr="008E0F84"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8E0F84" w:rsidRDefault="004868B1" w:rsidP="00053F4E">
            <w:pPr>
              <w:tabs>
                <w:tab w:val="decimal" w:pos="925"/>
              </w:tabs>
              <w:spacing w:after="0" w:line="240" w:lineRule="atLeast"/>
              <w:ind w:left="-108" w:right="-25"/>
              <w:rPr>
                <w:rFonts w:ascii="Times New Roman" w:hAnsi="Times New Roman" w:cs="Times New Roman"/>
                <w:b/>
                <w:bCs/>
                <w:szCs w:val="22"/>
              </w:rPr>
            </w:pPr>
          </w:p>
        </w:tc>
        <w:tc>
          <w:tcPr>
            <w:tcW w:w="270" w:type="dxa"/>
            <w:gridSpan w:val="2"/>
          </w:tcPr>
          <w:p w:rsidR="004868B1" w:rsidRPr="008E0F84"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8E0F84" w:rsidRDefault="004868B1" w:rsidP="00053F4E">
            <w:pPr>
              <w:tabs>
                <w:tab w:val="decimal" w:pos="925"/>
              </w:tabs>
              <w:spacing w:after="0" w:line="240" w:lineRule="atLeast"/>
              <w:ind w:left="-108" w:right="-25"/>
              <w:rPr>
                <w:rFonts w:ascii="Times New Roman" w:hAnsi="Times New Roman" w:cs="Times New Roman"/>
                <w:b/>
                <w:bCs/>
                <w:szCs w:val="22"/>
              </w:rPr>
            </w:pPr>
          </w:p>
        </w:tc>
      </w:tr>
      <w:tr w:rsidR="004868B1" w:rsidRPr="008E0F84" w:rsidTr="003A728E">
        <w:tblPrEx>
          <w:tblLook w:val="01E0" w:firstRow="1" w:lastRow="1" w:firstColumn="1" w:lastColumn="1" w:noHBand="0" w:noVBand="0"/>
        </w:tblPrEx>
        <w:trPr>
          <w:gridBefore w:val="1"/>
          <w:gridAfter w:val="1"/>
          <w:wBefore w:w="421" w:type="dxa"/>
          <w:wAfter w:w="211" w:type="dxa"/>
        </w:trPr>
        <w:tc>
          <w:tcPr>
            <w:tcW w:w="6180" w:type="dxa"/>
            <w:gridSpan w:val="4"/>
            <w:vAlign w:val="bottom"/>
          </w:tcPr>
          <w:p w:rsidR="004868B1" w:rsidRPr="008E0F84" w:rsidRDefault="004868B1" w:rsidP="004868B1">
            <w:pPr>
              <w:tabs>
                <w:tab w:val="decimal" w:pos="925"/>
              </w:tabs>
              <w:spacing w:after="0" w:line="240" w:lineRule="atLeast"/>
              <w:ind w:left="-108" w:right="-25" w:firstLine="254"/>
              <w:rPr>
                <w:rFonts w:ascii="Times New Roman" w:hAnsi="Times New Roman" w:cs="Times New Roman"/>
                <w:b/>
                <w:bCs/>
                <w:szCs w:val="22"/>
              </w:rPr>
            </w:pPr>
            <w:r>
              <w:rPr>
                <w:rFonts w:ascii="Times New Roman" w:hAnsi="Times New Roman" w:cs="Times New Roman"/>
                <w:b/>
                <w:bCs/>
                <w:i/>
                <w:iCs/>
              </w:rPr>
              <w:t>For the six</w:t>
            </w:r>
            <w:r w:rsidR="003B784C">
              <w:rPr>
                <w:rFonts w:ascii="Times New Roman" w:hAnsi="Times New Roman" w:cs="Times New Roman"/>
                <w:b/>
                <w:bCs/>
                <w:i/>
                <w:iCs/>
              </w:rPr>
              <w:t>-month period ended</w:t>
            </w:r>
            <w:r>
              <w:rPr>
                <w:rFonts w:ascii="Times New Roman" w:hAnsi="Times New Roman" w:cs="Times New Roman"/>
                <w:b/>
                <w:bCs/>
                <w:i/>
                <w:iCs/>
              </w:rPr>
              <w:t xml:space="preserve"> 30 June</w:t>
            </w:r>
          </w:p>
        </w:tc>
        <w:tc>
          <w:tcPr>
            <w:tcW w:w="270" w:type="dxa"/>
            <w:gridSpan w:val="2"/>
          </w:tcPr>
          <w:p w:rsidR="004868B1" w:rsidRPr="008E0F84"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8E0F84" w:rsidRDefault="004868B1" w:rsidP="00053F4E">
            <w:pPr>
              <w:tabs>
                <w:tab w:val="decimal" w:pos="925"/>
              </w:tabs>
              <w:spacing w:after="0" w:line="240" w:lineRule="atLeast"/>
              <w:ind w:left="-108" w:right="-25"/>
              <w:rPr>
                <w:rFonts w:ascii="Times New Roman" w:hAnsi="Times New Roman" w:cs="Times New Roman"/>
                <w:b/>
                <w:bCs/>
                <w:szCs w:val="22"/>
              </w:rPr>
            </w:pPr>
          </w:p>
        </w:tc>
        <w:tc>
          <w:tcPr>
            <w:tcW w:w="270" w:type="dxa"/>
            <w:gridSpan w:val="2"/>
          </w:tcPr>
          <w:p w:rsidR="004868B1" w:rsidRPr="008E0F84" w:rsidRDefault="004868B1" w:rsidP="00053F4E">
            <w:pPr>
              <w:spacing w:after="0" w:line="240" w:lineRule="atLeast"/>
              <w:ind w:right="-25"/>
              <w:jc w:val="thaiDistribute"/>
              <w:rPr>
                <w:rFonts w:ascii="Times New Roman" w:hAnsi="Times New Roman" w:cs="Times New Roman"/>
                <w:b/>
                <w:bCs/>
                <w:szCs w:val="22"/>
              </w:rPr>
            </w:pPr>
          </w:p>
        </w:tc>
        <w:tc>
          <w:tcPr>
            <w:tcW w:w="1260" w:type="dxa"/>
          </w:tcPr>
          <w:p w:rsidR="004868B1" w:rsidRPr="008E0F84" w:rsidRDefault="004868B1" w:rsidP="00053F4E">
            <w:pPr>
              <w:tabs>
                <w:tab w:val="decimal" w:pos="925"/>
              </w:tabs>
              <w:spacing w:after="0" w:line="240" w:lineRule="atLeast"/>
              <w:ind w:left="-108" w:right="-25"/>
              <w:rPr>
                <w:rFonts w:ascii="Times New Roman" w:hAnsi="Times New Roman" w:cs="Times New Roman"/>
                <w:b/>
                <w:bCs/>
                <w:szCs w:val="22"/>
              </w:rPr>
            </w:pPr>
          </w:p>
        </w:tc>
      </w:tr>
      <w:tr w:rsidR="00261542" w:rsidRPr="000F6AF0" w:rsidTr="003A728E">
        <w:tblPrEx>
          <w:tblLook w:val="01E0" w:firstRow="1" w:lastRow="1" w:firstColumn="1" w:lastColumn="1" w:noHBand="0" w:noVBand="0"/>
        </w:tblPrEx>
        <w:trPr>
          <w:gridBefore w:val="1"/>
          <w:gridAfter w:val="1"/>
          <w:wBefore w:w="421" w:type="dxa"/>
          <w:wAfter w:w="211" w:type="dxa"/>
        </w:trPr>
        <w:tc>
          <w:tcPr>
            <w:tcW w:w="3373" w:type="dxa"/>
            <w:vAlign w:val="bottom"/>
          </w:tcPr>
          <w:p w:rsidR="00261542" w:rsidRPr="008E0F84" w:rsidRDefault="00ED06B6" w:rsidP="00053F4E">
            <w:pPr>
              <w:tabs>
                <w:tab w:val="left" w:pos="405"/>
              </w:tabs>
              <w:spacing w:after="0" w:line="240" w:lineRule="atLeast"/>
              <w:ind w:left="522" w:right="-25" w:hanging="376"/>
              <w:jc w:val="thaiDistribute"/>
              <w:rPr>
                <w:rFonts w:ascii="Times New Roman" w:hAnsi="Times New Roman" w:cs="Times New Roman"/>
                <w:b/>
                <w:bCs/>
                <w:szCs w:val="22"/>
              </w:rPr>
            </w:pPr>
            <w:r>
              <w:rPr>
                <w:rFonts w:ascii="Times New Roman" w:hAnsi="Times New Roman" w:cs="Times New Roman"/>
                <w:szCs w:val="22"/>
              </w:rPr>
              <w:t>Doubtful accounts (r</w:t>
            </w:r>
            <w:r w:rsidR="00261542" w:rsidRPr="008E0F84">
              <w:rPr>
                <w:rFonts w:ascii="Times New Roman" w:hAnsi="Times New Roman" w:cs="Times New Roman"/>
                <w:szCs w:val="22"/>
              </w:rPr>
              <w:t>eversal)</w:t>
            </w:r>
          </w:p>
        </w:tc>
        <w:tc>
          <w:tcPr>
            <w:tcW w:w="1260" w:type="dxa"/>
            <w:tcBorders>
              <w:bottom w:val="double" w:sz="4" w:space="0" w:color="auto"/>
            </w:tcBorders>
          </w:tcPr>
          <w:p w:rsidR="00261542" w:rsidRPr="00310BDE" w:rsidRDefault="00310BDE" w:rsidP="00053F4E">
            <w:pPr>
              <w:tabs>
                <w:tab w:val="decimal" w:pos="925"/>
              </w:tabs>
              <w:spacing w:after="0" w:line="240" w:lineRule="atLeast"/>
              <w:ind w:left="-108" w:right="-25"/>
              <w:rPr>
                <w:rFonts w:ascii="Times New Roman" w:hAnsi="Times New Roman" w:cs="Times New Roman"/>
                <w:szCs w:val="22"/>
              </w:rPr>
            </w:pPr>
            <w:r w:rsidRPr="00310BDE">
              <w:rPr>
                <w:rFonts w:ascii="Times New Roman" w:hAnsi="Times New Roman" w:cs="Times New Roman"/>
                <w:szCs w:val="22"/>
              </w:rPr>
              <w:t>(1,942)</w:t>
            </w:r>
          </w:p>
        </w:tc>
        <w:tc>
          <w:tcPr>
            <w:tcW w:w="270" w:type="dxa"/>
          </w:tcPr>
          <w:p w:rsidR="00261542" w:rsidRPr="00310BDE" w:rsidRDefault="00261542" w:rsidP="00053F4E">
            <w:pPr>
              <w:spacing w:after="0" w:line="240" w:lineRule="atLeast"/>
              <w:ind w:right="-25"/>
              <w:jc w:val="thaiDistribute"/>
              <w:rPr>
                <w:rFonts w:ascii="Times New Roman" w:hAnsi="Times New Roman" w:cs="Times New Roman"/>
                <w:szCs w:val="22"/>
              </w:rPr>
            </w:pPr>
          </w:p>
        </w:tc>
        <w:tc>
          <w:tcPr>
            <w:tcW w:w="1277" w:type="dxa"/>
            <w:tcBorders>
              <w:bottom w:val="double" w:sz="4" w:space="0" w:color="auto"/>
            </w:tcBorders>
          </w:tcPr>
          <w:p w:rsidR="00261542" w:rsidRPr="000F6AF0" w:rsidRDefault="000F6AF0" w:rsidP="00053F4E">
            <w:pPr>
              <w:tabs>
                <w:tab w:val="decimal" w:pos="925"/>
              </w:tabs>
              <w:spacing w:after="0" w:line="240" w:lineRule="atLeast"/>
              <w:ind w:left="-108" w:right="-25"/>
              <w:rPr>
                <w:rFonts w:ascii="Times New Roman" w:hAnsi="Times New Roman" w:cs="Times New Roman"/>
                <w:szCs w:val="22"/>
              </w:rPr>
            </w:pPr>
            <w:r w:rsidRPr="000F6AF0">
              <w:rPr>
                <w:rFonts w:ascii="Times New Roman" w:hAnsi="Times New Roman" w:cs="Times New Roman"/>
                <w:szCs w:val="22"/>
              </w:rPr>
              <w:t>4,834</w:t>
            </w:r>
          </w:p>
        </w:tc>
        <w:tc>
          <w:tcPr>
            <w:tcW w:w="270" w:type="dxa"/>
            <w:gridSpan w:val="2"/>
          </w:tcPr>
          <w:p w:rsidR="00261542" w:rsidRPr="00310BDE" w:rsidRDefault="00261542"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261542" w:rsidRPr="00310BDE" w:rsidRDefault="00310BDE" w:rsidP="00053F4E">
            <w:pPr>
              <w:tabs>
                <w:tab w:val="decimal" w:pos="925"/>
              </w:tabs>
              <w:spacing w:after="0" w:line="240" w:lineRule="atLeast"/>
              <w:ind w:left="-108" w:right="-25"/>
              <w:rPr>
                <w:rFonts w:ascii="Times New Roman" w:hAnsi="Times New Roman" w:cs="Times New Roman"/>
                <w:szCs w:val="22"/>
              </w:rPr>
            </w:pPr>
            <w:r w:rsidRPr="00310BDE">
              <w:rPr>
                <w:rFonts w:ascii="Times New Roman" w:hAnsi="Times New Roman" w:cs="Times New Roman"/>
                <w:szCs w:val="22"/>
              </w:rPr>
              <w:t>6,944</w:t>
            </w:r>
          </w:p>
        </w:tc>
        <w:tc>
          <w:tcPr>
            <w:tcW w:w="270" w:type="dxa"/>
            <w:gridSpan w:val="2"/>
          </w:tcPr>
          <w:p w:rsidR="00261542" w:rsidRPr="00310BDE" w:rsidRDefault="00261542" w:rsidP="00053F4E">
            <w:pPr>
              <w:spacing w:after="0" w:line="240" w:lineRule="atLeast"/>
              <w:ind w:right="-25"/>
              <w:jc w:val="thaiDistribute"/>
              <w:rPr>
                <w:rFonts w:ascii="Times New Roman" w:hAnsi="Times New Roman" w:cs="Times New Roman"/>
                <w:szCs w:val="22"/>
              </w:rPr>
            </w:pPr>
          </w:p>
        </w:tc>
        <w:tc>
          <w:tcPr>
            <w:tcW w:w="1260" w:type="dxa"/>
            <w:tcBorders>
              <w:bottom w:val="double" w:sz="4" w:space="0" w:color="auto"/>
            </w:tcBorders>
          </w:tcPr>
          <w:p w:rsidR="00261542" w:rsidRPr="000F6AF0" w:rsidRDefault="000F6AF0" w:rsidP="00053F4E">
            <w:pPr>
              <w:tabs>
                <w:tab w:val="decimal" w:pos="925"/>
              </w:tabs>
              <w:spacing w:after="0" w:line="240" w:lineRule="atLeast"/>
              <w:ind w:left="-108" w:right="-25"/>
              <w:rPr>
                <w:rFonts w:ascii="Times New Roman" w:hAnsi="Times New Roman" w:cs="Times New Roman"/>
                <w:szCs w:val="22"/>
              </w:rPr>
            </w:pPr>
            <w:r w:rsidRPr="000F6AF0">
              <w:rPr>
                <w:rFonts w:ascii="Times New Roman" w:hAnsi="Times New Roman" w:cs="Times New Roman"/>
                <w:szCs w:val="22"/>
              </w:rPr>
              <w:t>4,834</w:t>
            </w:r>
          </w:p>
        </w:tc>
      </w:tr>
    </w:tbl>
    <w:p w:rsidR="00EF53AB" w:rsidRPr="005A631F" w:rsidRDefault="00EF53AB" w:rsidP="005A631F">
      <w:pPr>
        <w:tabs>
          <w:tab w:val="left" w:pos="567"/>
        </w:tabs>
        <w:spacing w:after="0" w:line="240" w:lineRule="atLeast"/>
        <w:ind w:left="539" w:right="-25"/>
        <w:jc w:val="thaiDistribute"/>
        <w:rPr>
          <w:rFonts w:ascii="Times New Roman" w:hAnsi="Times New Roman" w:cs="Times New Roman"/>
          <w:szCs w:val="22"/>
        </w:rPr>
      </w:pPr>
    </w:p>
    <w:p w:rsidR="00016CFC" w:rsidRPr="00D67F1F" w:rsidRDefault="00016CFC"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D67F1F">
        <w:rPr>
          <w:rFonts w:ascii="Times New Roman" w:eastAsia="Cordia New" w:hAnsi="Times New Roman" w:cs="Times New Roman"/>
          <w:b/>
          <w:bCs/>
          <w:szCs w:val="22"/>
        </w:rPr>
        <w:t>Inventories</w:t>
      </w:r>
    </w:p>
    <w:p w:rsidR="00016CFC" w:rsidRPr="008E0F84" w:rsidRDefault="00016CFC" w:rsidP="00053F4E">
      <w:pPr>
        <w:tabs>
          <w:tab w:val="left" w:pos="567"/>
        </w:tabs>
        <w:spacing w:after="0" w:line="240" w:lineRule="atLeast"/>
        <w:ind w:left="539" w:right="-25"/>
        <w:jc w:val="thaiDistribute"/>
        <w:rPr>
          <w:rFonts w:ascii="Times New Roman" w:hAnsi="Times New Roman" w:cs="Times New Roman"/>
          <w:szCs w:val="22"/>
        </w:rPr>
      </w:pPr>
    </w:p>
    <w:tbl>
      <w:tblPr>
        <w:tblW w:w="9612" w:type="dxa"/>
        <w:tblInd w:w="18" w:type="dxa"/>
        <w:tblLayout w:type="fixed"/>
        <w:tblLook w:val="0000" w:firstRow="0" w:lastRow="0" w:firstColumn="0" w:lastColumn="0" w:noHBand="0" w:noVBand="0"/>
      </w:tblPr>
      <w:tblGrid>
        <w:gridCol w:w="3918"/>
        <w:gridCol w:w="1134"/>
        <w:gridCol w:w="47"/>
        <w:gridCol w:w="273"/>
        <w:gridCol w:w="1286"/>
        <w:gridCol w:w="273"/>
        <w:gridCol w:w="1145"/>
        <w:gridCol w:w="273"/>
        <w:gridCol w:w="1263"/>
      </w:tblGrid>
      <w:tr w:rsidR="00016CFC" w:rsidRPr="008E0F84" w:rsidTr="00BE3E2C">
        <w:trPr>
          <w:trHeight w:hRule="exact" w:val="547"/>
          <w:tblHeader/>
        </w:trPr>
        <w:tc>
          <w:tcPr>
            <w:tcW w:w="3918" w:type="dxa"/>
            <w:shd w:val="clear" w:color="auto" w:fill="auto"/>
            <w:vAlign w:val="bottom"/>
          </w:tcPr>
          <w:p w:rsidR="00016CFC" w:rsidRPr="008E0F84" w:rsidRDefault="00016CFC"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740" w:type="dxa"/>
            <w:gridSpan w:val="4"/>
            <w:shd w:val="clear" w:color="auto" w:fill="auto"/>
            <w:vAlign w:val="bottom"/>
          </w:tcPr>
          <w:p w:rsidR="00016CFC" w:rsidRPr="008E0F84" w:rsidRDefault="00016CFC"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3" w:type="dxa"/>
            <w:vAlign w:val="bottom"/>
          </w:tcPr>
          <w:p w:rsidR="00016CFC" w:rsidRPr="008E0F84" w:rsidRDefault="00016CFC" w:rsidP="00053F4E">
            <w:pPr>
              <w:tabs>
                <w:tab w:val="decimal" w:pos="930"/>
              </w:tabs>
              <w:spacing w:after="0" w:line="240" w:lineRule="atLeast"/>
              <w:ind w:right="-25"/>
              <w:jc w:val="center"/>
              <w:rPr>
                <w:rFonts w:ascii="Times New Roman" w:hAnsi="Times New Roman" w:cs="Times New Roman"/>
                <w:b/>
                <w:bCs/>
                <w:szCs w:val="22"/>
              </w:rPr>
            </w:pPr>
          </w:p>
        </w:tc>
        <w:tc>
          <w:tcPr>
            <w:tcW w:w="2681" w:type="dxa"/>
            <w:gridSpan w:val="3"/>
            <w:vAlign w:val="bottom"/>
          </w:tcPr>
          <w:p w:rsidR="00016CFC" w:rsidRPr="008E0F84" w:rsidRDefault="00016CFC" w:rsidP="00053F4E">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016CFC" w:rsidRPr="008E0F84" w:rsidTr="00BE3E2C">
        <w:trPr>
          <w:trHeight w:val="540"/>
          <w:tblHeader/>
        </w:trPr>
        <w:tc>
          <w:tcPr>
            <w:tcW w:w="3918" w:type="dxa"/>
            <w:shd w:val="clear" w:color="auto" w:fill="auto"/>
          </w:tcPr>
          <w:p w:rsidR="00016CFC" w:rsidRPr="008E0F84" w:rsidRDefault="00016CFC"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181" w:type="dxa"/>
            <w:gridSpan w:val="2"/>
            <w:shd w:val="clear" w:color="auto" w:fill="auto"/>
          </w:tcPr>
          <w:p w:rsidR="00016CFC" w:rsidRPr="008E0F84" w:rsidRDefault="00D67F1F"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016CFC" w:rsidRPr="008E0F84">
              <w:rPr>
                <w:rFonts w:ascii="Times New Roman" w:hAnsi="Times New Roman" w:cs="Times New Roman"/>
                <w:szCs w:val="22"/>
              </w:rPr>
              <w:br/>
              <w:t>2020</w:t>
            </w:r>
          </w:p>
        </w:tc>
        <w:tc>
          <w:tcPr>
            <w:tcW w:w="273" w:type="dxa"/>
          </w:tcPr>
          <w:p w:rsidR="00016CFC" w:rsidRPr="008E0F84"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016CFC" w:rsidRPr="008E0F84" w:rsidRDefault="00016CFC"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c>
          <w:tcPr>
            <w:tcW w:w="273" w:type="dxa"/>
          </w:tcPr>
          <w:p w:rsidR="00016CFC" w:rsidRPr="008E0F84" w:rsidRDefault="00016CFC"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45" w:type="dxa"/>
          </w:tcPr>
          <w:p w:rsidR="00016CFC" w:rsidRPr="008E0F84" w:rsidRDefault="00D67F1F"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r w:rsidR="00016CFC" w:rsidRPr="008E0F84">
              <w:rPr>
                <w:rFonts w:ascii="Times New Roman" w:hAnsi="Times New Roman" w:cs="Times New Roman"/>
                <w:szCs w:val="22"/>
              </w:rPr>
              <w:br/>
              <w:t>2020</w:t>
            </w:r>
          </w:p>
        </w:tc>
        <w:tc>
          <w:tcPr>
            <w:tcW w:w="273" w:type="dxa"/>
          </w:tcPr>
          <w:p w:rsidR="00016CFC" w:rsidRPr="008E0F84"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016CFC" w:rsidRPr="008E0F84" w:rsidRDefault="00016CFC" w:rsidP="00053F4E">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31 December 2019</w:t>
            </w:r>
          </w:p>
        </w:tc>
      </w:tr>
      <w:tr w:rsidR="00016CFC" w:rsidRPr="008E0F84" w:rsidTr="00BE3E2C">
        <w:trPr>
          <w:tblHeader/>
        </w:trPr>
        <w:tc>
          <w:tcPr>
            <w:tcW w:w="3918" w:type="dxa"/>
            <w:shd w:val="clear" w:color="auto" w:fill="auto"/>
            <w:vAlign w:val="center"/>
          </w:tcPr>
          <w:p w:rsidR="00016CFC" w:rsidRPr="008E0F84" w:rsidRDefault="00016CFC"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694" w:type="dxa"/>
            <w:gridSpan w:val="8"/>
            <w:shd w:val="clear" w:color="auto" w:fill="auto"/>
          </w:tcPr>
          <w:p w:rsidR="00EF53AB" w:rsidRPr="008E0F84" w:rsidRDefault="00016CFC" w:rsidP="00F14D5D">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310BDE" w:rsidRPr="008E0F84" w:rsidTr="00BE3E2C">
        <w:tc>
          <w:tcPr>
            <w:tcW w:w="3918"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eastAsia="Cordia New" w:hAnsi="Times New Roman" w:cs="Times New Roman"/>
                <w:szCs w:val="22"/>
              </w:rPr>
              <w:t>Finished goods</w:t>
            </w:r>
          </w:p>
        </w:tc>
        <w:tc>
          <w:tcPr>
            <w:tcW w:w="1134" w:type="dxa"/>
            <w:shd w:val="clear" w:color="auto" w:fill="auto"/>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151,855</w:t>
            </w:r>
          </w:p>
        </w:tc>
        <w:tc>
          <w:tcPr>
            <w:tcW w:w="320" w:type="dxa"/>
            <w:gridSpan w:val="2"/>
          </w:tcPr>
          <w:p w:rsidR="00310BDE" w:rsidRPr="008E0F84" w:rsidRDefault="00310BDE"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310BDE" w:rsidRPr="008E0F84" w:rsidRDefault="00310BDE" w:rsidP="007D79A4">
            <w:pPr>
              <w:tabs>
                <w:tab w:val="decimal" w:pos="989"/>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133,292</w:t>
            </w:r>
          </w:p>
        </w:tc>
        <w:tc>
          <w:tcPr>
            <w:tcW w:w="273" w:type="dxa"/>
          </w:tcPr>
          <w:p w:rsidR="00310BDE" w:rsidRPr="008E0F84"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cs/>
              </w:rPr>
            </w:pPr>
            <w:r w:rsidRPr="00310BDE">
              <w:rPr>
                <w:rFonts w:ascii="Times New Roman" w:hAnsi="Times New Roman" w:cs="Times New Roman"/>
                <w:szCs w:val="22"/>
              </w:rPr>
              <w:t>23,514</w:t>
            </w: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310BDE" w:rsidRPr="008E0F84" w:rsidRDefault="00310BDE" w:rsidP="007D79A4">
            <w:pPr>
              <w:tabs>
                <w:tab w:val="decimal" w:pos="847"/>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17,229</w:t>
            </w:r>
          </w:p>
        </w:tc>
      </w:tr>
      <w:tr w:rsidR="00310BDE" w:rsidRPr="008E0F84" w:rsidTr="00BE3E2C">
        <w:tc>
          <w:tcPr>
            <w:tcW w:w="3918"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eastAsia="Cordia New" w:hAnsi="Times New Roman" w:cs="Times New Roman"/>
                <w:szCs w:val="22"/>
              </w:rPr>
            </w:pPr>
            <w:r w:rsidRPr="008E0F84">
              <w:rPr>
                <w:rFonts w:ascii="Times New Roman" w:eastAsia="Cordia New" w:hAnsi="Times New Roman" w:cs="Times New Roman"/>
                <w:szCs w:val="22"/>
              </w:rPr>
              <w:t>Raw material</w:t>
            </w:r>
          </w:p>
        </w:tc>
        <w:tc>
          <w:tcPr>
            <w:tcW w:w="1134" w:type="dxa"/>
            <w:shd w:val="clear" w:color="auto" w:fill="auto"/>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610</w:t>
            </w:r>
          </w:p>
        </w:tc>
        <w:tc>
          <w:tcPr>
            <w:tcW w:w="320" w:type="dxa"/>
            <w:gridSpan w:val="2"/>
          </w:tcPr>
          <w:p w:rsidR="00310BDE" w:rsidRPr="008E0F84" w:rsidRDefault="00310BDE"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310BDE" w:rsidRPr="008E0F84" w:rsidRDefault="00310BDE" w:rsidP="007D79A4">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73" w:type="dxa"/>
          </w:tcPr>
          <w:p w:rsidR="00310BDE" w:rsidRPr="008E0F84"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cs/>
              </w:rPr>
            </w:pPr>
            <w:r w:rsidRPr="00310BDE">
              <w:rPr>
                <w:rFonts w:ascii="Times New Roman" w:hAnsi="Times New Roman" w:cs="Times New Roman"/>
                <w:szCs w:val="22"/>
              </w:rPr>
              <w:t>610</w:t>
            </w: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310BDE" w:rsidRPr="008E0F84" w:rsidRDefault="00310BDE" w:rsidP="007D79A4">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r>
      <w:tr w:rsidR="00310BDE" w:rsidRPr="008E0F84" w:rsidTr="00BE3E2C">
        <w:tc>
          <w:tcPr>
            <w:tcW w:w="3918"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eastAsia="Cordia New" w:hAnsi="Times New Roman" w:cs="Times New Roman"/>
                <w:szCs w:val="22"/>
              </w:rPr>
            </w:pPr>
            <w:r w:rsidRPr="008E0F84">
              <w:rPr>
                <w:rFonts w:ascii="Times New Roman" w:eastAsia="Cordia New" w:hAnsi="Times New Roman" w:cs="Times New Roman"/>
                <w:szCs w:val="22"/>
              </w:rPr>
              <w:t>Goods in transit</w:t>
            </w:r>
          </w:p>
        </w:tc>
        <w:tc>
          <w:tcPr>
            <w:tcW w:w="1134" w:type="dxa"/>
            <w:shd w:val="clear" w:color="auto" w:fill="auto"/>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903</w:t>
            </w:r>
          </w:p>
        </w:tc>
        <w:tc>
          <w:tcPr>
            <w:tcW w:w="320" w:type="dxa"/>
            <w:gridSpan w:val="2"/>
          </w:tcPr>
          <w:p w:rsidR="00310BDE" w:rsidRPr="008E0F84" w:rsidRDefault="00310BDE" w:rsidP="00053F4E">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310BDE" w:rsidRPr="008E0F84" w:rsidRDefault="00310BDE" w:rsidP="007D79A4">
            <w:pPr>
              <w:tabs>
                <w:tab w:val="decimal" w:pos="989"/>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19,626</w:t>
            </w:r>
          </w:p>
        </w:tc>
        <w:tc>
          <w:tcPr>
            <w:tcW w:w="273" w:type="dxa"/>
          </w:tcPr>
          <w:p w:rsidR="00310BDE" w:rsidRPr="008E0F84"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145" w:type="dxa"/>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543</w:t>
            </w: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310BDE" w:rsidRPr="008E0F84" w:rsidRDefault="00310BDE" w:rsidP="007D79A4">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r>
      <w:tr w:rsidR="00310BDE" w:rsidRPr="008E0F84" w:rsidTr="00BE3E2C">
        <w:tc>
          <w:tcPr>
            <w:tcW w:w="3918"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eastAsia="Cordia New" w:hAnsi="Times New Roman" w:cs="Times New Roman"/>
                <w:szCs w:val="22"/>
                <w:cs/>
              </w:rPr>
            </w:pPr>
            <w:r w:rsidRPr="008E0F84">
              <w:rPr>
                <w:rFonts w:ascii="Times New Roman" w:eastAsia="Cordia New" w:hAnsi="Times New Roman" w:cs="Times New Roman"/>
                <w:szCs w:val="22"/>
              </w:rPr>
              <w:t>Other supplies</w:t>
            </w:r>
          </w:p>
        </w:tc>
        <w:tc>
          <w:tcPr>
            <w:tcW w:w="1134" w:type="dxa"/>
            <w:tcBorders>
              <w:bottom w:val="single" w:sz="4" w:space="0" w:color="auto"/>
            </w:tcBorders>
            <w:shd w:val="clear" w:color="auto" w:fill="auto"/>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1,150</w:t>
            </w:r>
          </w:p>
        </w:tc>
        <w:tc>
          <w:tcPr>
            <w:tcW w:w="320" w:type="dxa"/>
            <w:gridSpan w:val="2"/>
          </w:tcPr>
          <w:p w:rsidR="00310BDE" w:rsidRPr="008E0F84" w:rsidRDefault="00310BDE" w:rsidP="00053F4E">
            <w:pPr>
              <w:spacing w:after="0" w:line="240" w:lineRule="atLeast"/>
              <w:ind w:left="-54" w:right="-25"/>
              <w:jc w:val="right"/>
              <w:rPr>
                <w:rFonts w:ascii="Times New Roman" w:hAnsi="Times New Roman" w:cs="Times New Roman"/>
                <w:szCs w:val="22"/>
              </w:rPr>
            </w:pPr>
          </w:p>
        </w:tc>
        <w:tc>
          <w:tcPr>
            <w:tcW w:w="1286" w:type="dxa"/>
            <w:tcBorders>
              <w:bottom w:val="single" w:sz="4" w:space="0" w:color="auto"/>
            </w:tcBorders>
            <w:shd w:val="clear" w:color="auto" w:fill="auto"/>
            <w:vAlign w:val="bottom"/>
          </w:tcPr>
          <w:p w:rsidR="00310BDE" w:rsidRPr="008E0F84" w:rsidRDefault="00310BDE" w:rsidP="007D79A4">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953</w:t>
            </w:r>
          </w:p>
        </w:tc>
        <w:tc>
          <w:tcPr>
            <w:tcW w:w="273" w:type="dxa"/>
          </w:tcPr>
          <w:p w:rsidR="00310BDE" w:rsidRPr="008E0F84"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145" w:type="dxa"/>
            <w:tcBorders>
              <w:bottom w:val="single" w:sz="4" w:space="0" w:color="auto"/>
            </w:tcBorders>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160</w:t>
            </w: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310BDE" w:rsidRPr="008E0F84" w:rsidRDefault="00310BDE" w:rsidP="007D79A4">
            <w:pPr>
              <w:tabs>
                <w:tab w:val="decimal" w:pos="847"/>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23</w:t>
            </w:r>
          </w:p>
        </w:tc>
      </w:tr>
      <w:tr w:rsidR="00310BDE" w:rsidRPr="008E0F84" w:rsidTr="00BE3E2C">
        <w:tc>
          <w:tcPr>
            <w:tcW w:w="3918" w:type="dxa"/>
            <w:shd w:val="clear" w:color="auto" w:fill="auto"/>
            <w:vAlign w:val="bottom"/>
          </w:tcPr>
          <w:p w:rsidR="00310BDE" w:rsidRPr="008E0F84" w:rsidRDefault="00310BDE"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Total</w:t>
            </w:r>
          </w:p>
        </w:tc>
        <w:tc>
          <w:tcPr>
            <w:tcW w:w="1134" w:type="dxa"/>
            <w:tcBorders>
              <w:top w:val="single" w:sz="4" w:space="0" w:color="auto"/>
            </w:tcBorders>
            <w:shd w:val="clear" w:color="auto" w:fill="auto"/>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154,518</w:t>
            </w:r>
          </w:p>
        </w:tc>
        <w:tc>
          <w:tcPr>
            <w:tcW w:w="320" w:type="dxa"/>
            <w:gridSpan w:val="2"/>
          </w:tcPr>
          <w:p w:rsidR="00310BDE" w:rsidRPr="008E0F84" w:rsidRDefault="00310BDE" w:rsidP="00053F4E">
            <w:pPr>
              <w:spacing w:after="0" w:line="240" w:lineRule="atLeast"/>
              <w:ind w:left="-54" w:right="-25"/>
              <w:jc w:val="right"/>
              <w:rPr>
                <w:rFonts w:ascii="Times New Roman" w:hAnsi="Times New Roman" w:cs="Times New Roman"/>
                <w:szCs w:val="22"/>
              </w:rPr>
            </w:pPr>
          </w:p>
        </w:tc>
        <w:tc>
          <w:tcPr>
            <w:tcW w:w="1286" w:type="dxa"/>
            <w:tcBorders>
              <w:top w:val="single" w:sz="4" w:space="0" w:color="auto"/>
            </w:tcBorders>
            <w:shd w:val="clear" w:color="auto" w:fill="auto"/>
            <w:vAlign w:val="bottom"/>
          </w:tcPr>
          <w:p w:rsidR="00310BDE" w:rsidRPr="008E0F84" w:rsidRDefault="00310BDE" w:rsidP="007D79A4">
            <w:pPr>
              <w:tabs>
                <w:tab w:val="decimal" w:pos="989"/>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15</w:t>
            </w:r>
            <w:r>
              <w:rPr>
                <w:rFonts w:ascii="Times New Roman" w:hAnsi="Times New Roman" w:cs="Times New Roman"/>
                <w:szCs w:val="22"/>
              </w:rPr>
              <w:t>3,871</w:t>
            </w:r>
          </w:p>
        </w:tc>
        <w:tc>
          <w:tcPr>
            <w:tcW w:w="273" w:type="dxa"/>
          </w:tcPr>
          <w:p w:rsidR="00310BDE" w:rsidRPr="008E0F84" w:rsidRDefault="00310BDE" w:rsidP="00053F4E">
            <w:pPr>
              <w:tabs>
                <w:tab w:val="decimal" w:pos="905"/>
              </w:tabs>
              <w:spacing w:after="0" w:line="240" w:lineRule="atLeast"/>
              <w:ind w:left="-103" w:right="-25"/>
              <w:jc w:val="both"/>
              <w:rPr>
                <w:rFonts w:ascii="Times New Roman" w:hAnsi="Times New Roman" w:cs="Times New Roman"/>
                <w:szCs w:val="22"/>
              </w:rPr>
            </w:pPr>
          </w:p>
        </w:tc>
        <w:tc>
          <w:tcPr>
            <w:tcW w:w="1145" w:type="dxa"/>
            <w:tcBorders>
              <w:top w:val="single" w:sz="4" w:space="0" w:color="auto"/>
            </w:tcBorders>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24,827</w:t>
            </w:r>
          </w:p>
        </w:tc>
        <w:tc>
          <w:tcPr>
            <w:tcW w:w="273" w:type="dxa"/>
          </w:tcPr>
          <w:p w:rsidR="00310BDE" w:rsidRPr="008E0F84" w:rsidRDefault="00310BDE" w:rsidP="00053F4E">
            <w:pPr>
              <w:tabs>
                <w:tab w:val="decimal" w:pos="905"/>
              </w:tabs>
              <w:spacing w:after="0" w:line="240" w:lineRule="atLeast"/>
              <w:ind w:left="-54" w:right="-25"/>
              <w:jc w:val="right"/>
              <w:rPr>
                <w:rFonts w:ascii="Times New Roman" w:hAnsi="Times New Roman" w:cs="Times New Roman"/>
                <w:szCs w:val="22"/>
              </w:rPr>
            </w:pPr>
          </w:p>
        </w:tc>
        <w:tc>
          <w:tcPr>
            <w:tcW w:w="1263" w:type="dxa"/>
            <w:tcBorders>
              <w:top w:val="single" w:sz="4" w:space="0" w:color="auto"/>
            </w:tcBorders>
            <w:vAlign w:val="bottom"/>
          </w:tcPr>
          <w:p w:rsidR="00310BDE" w:rsidRPr="008E0F84" w:rsidRDefault="00310BDE" w:rsidP="007D79A4">
            <w:pPr>
              <w:tabs>
                <w:tab w:val="decimal" w:pos="847"/>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17,252</w:t>
            </w:r>
          </w:p>
        </w:tc>
      </w:tr>
      <w:tr w:rsidR="00310BDE" w:rsidRPr="008E0F84" w:rsidTr="00BE3E2C">
        <w:tc>
          <w:tcPr>
            <w:tcW w:w="3918" w:type="dxa"/>
            <w:shd w:val="clear" w:color="auto" w:fill="auto"/>
            <w:vAlign w:val="bottom"/>
          </w:tcPr>
          <w:p w:rsidR="00310BDE" w:rsidRDefault="00310BDE" w:rsidP="00053F4E">
            <w:pPr>
              <w:tabs>
                <w:tab w:val="left" w:pos="405"/>
              </w:tabs>
              <w:spacing w:after="0" w:line="240" w:lineRule="atLeast"/>
              <w:ind w:left="522" w:right="-25"/>
              <w:rPr>
                <w:rFonts w:ascii="Times New Roman" w:eastAsia="Cordia New" w:hAnsi="Times New Roman" w:cs="Times New Roman"/>
                <w:szCs w:val="22"/>
              </w:rPr>
            </w:pPr>
            <w:r>
              <w:rPr>
                <w:rFonts w:ascii="Times New Roman" w:eastAsia="Cordia New" w:hAnsi="Times New Roman" w:cs="Times New Roman"/>
                <w:szCs w:val="22"/>
              </w:rPr>
              <w:t xml:space="preserve"> </w:t>
            </w:r>
            <w:r w:rsidRPr="00BE3E2C">
              <w:rPr>
                <w:rFonts w:ascii="Times New Roman" w:hAnsi="Times New Roman" w:cs="Times New Roman"/>
                <w:i/>
                <w:iCs/>
                <w:szCs w:val="22"/>
              </w:rPr>
              <w:t>Less</w:t>
            </w:r>
            <w:r w:rsidRPr="008E0F84">
              <w:rPr>
                <w:rFonts w:ascii="Times New Roman" w:hAnsi="Times New Roman" w:cs="Times New Roman"/>
                <w:szCs w:val="22"/>
              </w:rPr>
              <w:t xml:space="preserve"> </w:t>
            </w:r>
            <w:r w:rsidRPr="008E0F84">
              <w:rPr>
                <w:rFonts w:ascii="Times New Roman" w:eastAsia="Cordia New" w:hAnsi="Times New Roman" w:cs="Times New Roman"/>
                <w:szCs w:val="22"/>
              </w:rPr>
              <w:t>allowance devaluation of</w:t>
            </w:r>
            <w:r>
              <w:rPr>
                <w:rFonts w:ascii="Times New Roman" w:eastAsia="Cordia New" w:hAnsi="Times New Roman" w:cs="Times New Roman"/>
                <w:szCs w:val="22"/>
              </w:rPr>
              <w:t xml:space="preserve">       </w:t>
            </w:r>
          </w:p>
          <w:p w:rsidR="00310BDE" w:rsidRPr="008E0F84" w:rsidRDefault="00310BDE" w:rsidP="00053F4E">
            <w:pPr>
              <w:tabs>
                <w:tab w:val="left" w:pos="405"/>
              </w:tabs>
              <w:spacing w:after="0" w:line="240" w:lineRule="atLeast"/>
              <w:ind w:left="522" w:right="-25"/>
              <w:rPr>
                <w:rFonts w:ascii="Times New Roman" w:hAnsi="Times New Roman" w:cs="Times New Roman"/>
                <w:szCs w:val="22"/>
              </w:rPr>
            </w:pPr>
            <w:r>
              <w:rPr>
                <w:rFonts w:ascii="Times New Roman" w:eastAsia="Cordia New" w:hAnsi="Times New Roman" w:cs="Times New Roman"/>
                <w:szCs w:val="22"/>
              </w:rPr>
              <w:t xml:space="preserve">  </w:t>
            </w:r>
            <w:r w:rsidRPr="008E0F84">
              <w:rPr>
                <w:rFonts w:ascii="Times New Roman" w:eastAsia="Cordia New" w:hAnsi="Times New Roman" w:cs="Times New Roman"/>
                <w:szCs w:val="22"/>
              </w:rPr>
              <w:t>inventories</w:t>
            </w:r>
          </w:p>
        </w:tc>
        <w:tc>
          <w:tcPr>
            <w:tcW w:w="1134" w:type="dxa"/>
            <w:tcBorders>
              <w:bottom w:val="single" w:sz="4" w:space="0" w:color="auto"/>
            </w:tcBorders>
            <w:shd w:val="clear" w:color="auto" w:fill="auto"/>
            <w:vAlign w:val="bottom"/>
          </w:tcPr>
          <w:p w:rsidR="00310BDE" w:rsidRPr="00310BDE" w:rsidRDefault="00310BDE" w:rsidP="00310BDE">
            <w:pPr>
              <w:tabs>
                <w:tab w:val="decimal" w:pos="847"/>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(1,427)</w:t>
            </w:r>
          </w:p>
        </w:tc>
        <w:tc>
          <w:tcPr>
            <w:tcW w:w="320" w:type="dxa"/>
            <w:gridSpan w:val="2"/>
          </w:tcPr>
          <w:p w:rsidR="00310BDE" w:rsidRPr="008E0F84" w:rsidRDefault="00310BDE" w:rsidP="00310BDE">
            <w:pPr>
              <w:tabs>
                <w:tab w:val="decimal" w:pos="847"/>
              </w:tabs>
              <w:spacing w:after="0" w:line="240" w:lineRule="atLeast"/>
              <w:ind w:left="-54" w:right="-25"/>
              <w:jc w:val="right"/>
              <w:rPr>
                <w:rFonts w:ascii="Times New Roman" w:hAnsi="Times New Roman" w:cs="Times New Roman"/>
                <w:szCs w:val="22"/>
              </w:rPr>
            </w:pPr>
          </w:p>
        </w:tc>
        <w:tc>
          <w:tcPr>
            <w:tcW w:w="1286" w:type="dxa"/>
            <w:tcBorders>
              <w:bottom w:val="single" w:sz="4" w:space="0" w:color="auto"/>
            </w:tcBorders>
            <w:shd w:val="clear" w:color="auto" w:fill="auto"/>
            <w:vAlign w:val="bottom"/>
          </w:tcPr>
          <w:p w:rsidR="00310BDE" w:rsidRPr="008E0F84" w:rsidRDefault="00310BDE" w:rsidP="007D79A4">
            <w:pPr>
              <w:tabs>
                <w:tab w:val="decimal" w:pos="989"/>
              </w:tabs>
              <w:spacing w:after="0" w:line="240" w:lineRule="atLeast"/>
              <w:ind w:right="-25"/>
              <w:jc w:val="both"/>
              <w:rPr>
                <w:rFonts w:ascii="Times New Roman" w:hAnsi="Times New Roman" w:cs="Times New Roman"/>
                <w:szCs w:val="22"/>
              </w:rPr>
            </w:pPr>
            <w:r>
              <w:rPr>
                <w:rFonts w:ascii="Times New Roman" w:hAnsi="Times New Roman" w:cs="Times New Roman"/>
                <w:szCs w:val="22"/>
              </w:rPr>
              <w:t>(364</w:t>
            </w:r>
            <w:r w:rsidRPr="008E0F84">
              <w:rPr>
                <w:rFonts w:ascii="Times New Roman" w:hAnsi="Times New Roman" w:cs="Times New Roman"/>
                <w:szCs w:val="22"/>
              </w:rPr>
              <w:t>)</w:t>
            </w:r>
          </w:p>
        </w:tc>
        <w:tc>
          <w:tcPr>
            <w:tcW w:w="273" w:type="dxa"/>
          </w:tcPr>
          <w:p w:rsidR="00310BDE" w:rsidRPr="008E0F84" w:rsidRDefault="00310BDE" w:rsidP="00011D26">
            <w:pPr>
              <w:tabs>
                <w:tab w:val="decimal" w:pos="905"/>
              </w:tabs>
              <w:spacing w:after="0" w:line="240" w:lineRule="atLeast"/>
              <w:ind w:left="-103" w:right="-25"/>
              <w:jc w:val="both"/>
              <w:rPr>
                <w:rFonts w:ascii="Times New Roman" w:hAnsi="Times New Roman" w:cs="Times New Roman"/>
                <w:szCs w:val="22"/>
              </w:rPr>
            </w:pPr>
          </w:p>
        </w:tc>
        <w:tc>
          <w:tcPr>
            <w:tcW w:w="1145" w:type="dxa"/>
            <w:tcBorders>
              <w:bottom w:val="single" w:sz="4" w:space="0" w:color="auto"/>
            </w:tcBorders>
            <w:vAlign w:val="bottom"/>
          </w:tcPr>
          <w:p w:rsidR="00310BDE" w:rsidRPr="00310BDE" w:rsidRDefault="00310BDE" w:rsidP="00310BDE">
            <w:pPr>
              <w:tabs>
                <w:tab w:val="decimal" w:pos="847"/>
              </w:tabs>
              <w:spacing w:after="0" w:line="240" w:lineRule="atLeast"/>
              <w:ind w:right="-25"/>
              <w:jc w:val="both"/>
              <w:rPr>
                <w:rFonts w:ascii="Times New Roman" w:hAnsi="Times New Roman" w:cs="Times New Roman"/>
                <w:szCs w:val="22"/>
              </w:rPr>
            </w:pPr>
            <w:r w:rsidRPr="00310BDE">
              <w:rPr>
                <w:rFonts w:ascii="Times New Roman" w:hAnsi="Times New Roman" w:cs="Times New Roman"/>
                <w:szCs w:val="22"/>
              </w:rPr>
              <w:t>(159)</w:t>
            </w:r>
          </w:p>
        </w:tc>
        <w:tc>
          <w:tcPr>
            <w:tcW w:w="273" w:type="dxa"/>
          </w:tcPr>
          <w:p w:rsidR="00310BDE" w:rsidRPr="008E0F84" w:rsidRDefault="00310BDE" w:rsidP="00310BDE">
            <w:pPr>
              <w:tabs>
                <w:tab w:val="decimal" w:pos="847"/>
                <w:tab w:val="decimal" w:pos="905"/>
              </w:tabs>
              <w:spacing w:after="0" w:line="240" w:lineRule="atLeast"/>
              <w:ind w:left="-54" w:right="-25"/>
              <w:jc w:val="right"/>
              <w:rPr>
                <w:rFonts w:ascii="Times New Roman" w:hAnsi="Times New Roman" w:cs="Times New Roman"/>
                <w:szCs w:val="22"/>
              </w:rPr>
            </w:pPr>
          </w:p>
        </w:tc>
        <w:tc>
          <w:tcPr>
            <w:tcW w:w="1263" w:type="dxa"/>
            <w:tcBorders>
              <w:bottom w:val="single" w:sz="4" w:space="0" w:color="auto"/>
            </w:tcBorders>
            <w:vAlign w:val="bottom"/>
          </w:tcPr>
          <w:p w:rsidR="00310BDE" w:rsidRPr="008E0F84" w:rsidRDefault="00310BDE" w:rsidP="007D79A4">
            <w:pPr>
              <w:tabs>
                <w:tab w:val="decimal" w:pos="847"/>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(110)</w:t>
            </w:r>
          </w:p>
        </w:tc>
      </w:tr>
      <w:tr w:rsidR="00310BDE" w:rsidRPr="00310BDE" w:rsidTr="00BE3E2C">
        <w:tc>
          <w:tcPr>
            <w:tcW w:w="3918" w:type="dxa"/>
            <w:shd w:val="clear" w:color="auto" w:fill="auto"/>
            <w:vAlign w:val="bottom"/>
          </w:tcPr>
          <w:p w:rsidR="00310BDE" w:rsidRPr="00310BDE" w:rsidRDefault="00310BDE" w:rsidP="00053F4E">
            <w:pPr>
              <w:tabs>
                <w:tab w:val="left" w:pos="405"/>
              </w:tabs>
              <w:spacing w:after="0" w:line="240" w:lineRule="atLeast"/>
              <w:ind w:left="522" w:right="-25"/>
              <w:jc w:val="thaiDistribute"/>
              <w:rPr>
                <w:rFonts w:ascii="Times New Roman" w:hAnsi="Times New Roman" w:cs="Times New Roman"/>
                <w:b/>
                <w:bCs/>
                <w:szCs w:val="22"/>
                <w:cs/>
              </w:rPr>
            </w:pPr>
            <w:r w:rsidRPr="00310BDE">
              <w:rPr>
                <w:rFonts w:ascii="Times New Roman" w:hAnsi="Times New Roman" w:cs="Times New Roman"/>
                <w:b/>
                <w:bCs/>
                <w:szCs w:val="22"/>
              </w:rPr>
              <w:t>Net</w:t>
            </w:r>
          </w:p>
        </w:tc>
        <w:tc>
          <w:tcPr>
            <w:tcW w:w="1134" w:type="dxa"/>
            <w:tcBorders>
              <w:top w:val="single" w:sz="4" w:space="0" w:color="auto"/>
              <w:bottom w:val="double" w:sz="4" w:space="0" w:color="auto"/>
            </w:tcBorders>
            <w:shd w:val="clear" w:color="auto" w:fill="auto"/>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b/>
                <w:bCs/>
                <w:szCs w:val="22"/>
                <w:cs/>
              </w:rPr>
            </w:pPr>
            <w:r w:rsidRPr="00310BDE">
              <w:rPr>
                <w:rFonts w:ascii="Times New Roman" w:hAnsi="Times New Roman" w:cs="Times New Roman"/>
                <w:b/>
                <w:bCs/>
                <w:szCs w:val="22"/>
              </w:rPr>
              <w:t>153,091</w:t>
            </w:r>
          </w:p>
        </w:tc>
        <w:tc>
          <w:tcPr>
            <w:tcW w:w="320" w:type="dxa"/>
            <w:gridSpan w:val="2"/>
          </w:tcPr>
          <w:p w:rsidR="00310BDE" w:rsidRPr="00310BDE" w:rsidRDefault="00310BDE" w:rsidP="00053F4E">
            <w:pPr>
              <w:spacing w:after="0" w:line="240" w:lineRule="atLeast"/>
              <w:ind w:left="-54" w:right="-25"/>
              <w:jc w:val="right"/>
              <w:rPr>
                <w:rFonts w:ascii="Times New Roman" w:hAnsi="Times New Roman" w:cs="Times New Roman"/>
                <w:b/>
                <w:bCs/>
                <w:szCs w:val="22"/>
              </w:rPr>
            </w:pPr>
          </w:p>
        </w:tc>
        <w:tc>
          <w:tcPr>
            <w:tcW w:w="1286" w:type="dxa"/>
            <w:tcBorders>
              <w:top w:val="single" w:sz="4" w:space="0" w:color="auto"/>
              <w:bottom w:val="double" w:sz="4" w:space="0" w:color="auto"/>
            </w:tcBorders>
            <w:shd w:val="clear" w:color="auto" w:fill="auto"/>
            <w:vAlign w:val="bottom"/>
          </w:tcPr>
          <w:p w:rsidR="00310BDE" w:rsidRPr="00310BDE" w:rsidRDefault="00310BDE" w:rsidP="007D79A4">
            <w:pPr>
              <w:tabs>
                <w:tab w:val="decimal" w:pos="989"/>
              </w:tabs>
              <w:spacing w:after="0" w:line="240" w:lineRule="atLeast"/>
              <w:ind w:right="-25"/>
              <w:jc w:val="both"/>
              <w:rPr>
                <w:rFonts w:ascii="Times New Roman" w:hAnsi="Times New Roman" w:cs="Times New Roman"/>
                <w:b/>
                <w:bCs/>
                <w:szCs w:val="22"/>
              </w:rPr>
            </w:pPr>
            <w:r w:rsidRPr="00310BDE">
              <w:rPr>
                <w:rFonts w:ascii="Times New Roman" w:hAnsi="Times New Roman" w:cs="Times New Roman"/>
                <w:b/>
                <w:bCs/>
                <w:szCs w:val="22"/>
              </w:rPr>
              <w:t>153,507</w:t>
            </w:r>
          </w:p>
        </w:tc>
        <w:tc>
          <w:tcPr>
            <w:tcW w:w="273" w:type="dxa"/>
          </w:tcPr>
          <w:p w:rsidR="00310BDE" w:rsidRPr="00310BDE" w:rsidRDefault="00310BDE" w:rsidP="00053F4E">
            <w:pPr>
              <w:tabs>
                <w:tab w:val="decimal" w:pos="905"/>
              </w:tabs>
              <w:spacing w:after="0" w:line="240" w:lineRule="atLeast"/>
              <w:ind w:left="-103" w:right="-25"/>
              <w:jc w:val="both"/>
              <w:rPr>
                <w:rFonts w:ascii="Times New Roman" w:hAnsi="Times New Roman" w:cs="Times New Roman"/>
                <w:b/>
                <w:bCs/>
                <w:szCs w:val="22"/>
              </w:rPr>
            </w:pPr>
          </w:p>
        </w:tc>
        <w:tc>
          <w:tcPr>
            <w:tcW w:w="1145" w:type="dxa"/>
            <w:tcBorders>
              <w:top w:val="single" w:sz="4" w:space="0" w:color="auto"/>
              <w:bottom w:val="double" w:sz="4" w:space="0" w:color="auto"/>
            </w:tcBorders>
            <w:vAlign w:val="bottom"/>
          </w:tcPr>
          <w:p w:rsidR="00310BDE" w:rsidRPr="00310BDE" w:rsidRDefault="00310BDE" w:rsidP="00310BDE">
            <w:pPr>
              <w:tabs>
                <w:tab w:val="decimal" w:pos="989"/>
              </w:tabs>
              <w:spacing w:after="0" w:line="240" w:lineRule="atLeast"/>
              <w:ind w:right="-25"/>
              <w:jc w:val="both"/>
              <w:rPr>
                <w:rFonts w:ascii="Times New Roman" w:hAnsi="Times New Roman" w:cs="Times New Roman"/>
                <w:b/>
                <w:bCs/>
                <w:szCs w:val="22"/>
              </w:rPr>
            </w:pPr>
            <w:r w:rsidRPr="00310BDE">
              <w:rPr>
                <w:rFonts w:ascii="Times New Roman" w:hAnsi="Times New Roman" w:cs="Times New Roman"/>
                <w:b/>
                <w:bCs/>
                <w:szCs w:val="22"/>
              </w:rPr>
              <w:t>24,668</w:t>
            </w:r>
          </w:p>
        </w:tc>
        <w:tc>
          <w:tcPr>
            <w:tcW w:w="273" w:type="dxa"/>
          </w:tcPr>
          <w:p w:rsidR="00310BDE" w:rsidRPr="00310BDE" w:rsidRDefault="00310BDE" w:rsidP="00053F4E">
            <w:pPr>
              <w:tabs>
                <w:tab w:val="decimal" w:pos="905"/>
              </w:tabs>
              <w:spacing w:after="0" w:line="240" w:lineRule="atLeast"/>
              <w:ind w:left="-54" w:right="-25"/>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310BDE" w:rsidRPr="00310BDE" w:rsidRDefault="00310BDE" w:rsidP="007D79A4">
            <w:pPr>
              <w:tabs>
                <w:tab w:val="decimal" w:pos="847"/>
              </w:tabs>
              <w:spacing w:after="0" w:line="240" w:lineRule="atLeast"/>
              <w:ind w:right="-25"/>
              <w:jc w:val="both"/>
              <w:rPr>
                <w:rFonts w:ascii="Times New Roman" w:hAnsi="Times New Roman" w:cs="Times New Roman"/>
                <w:b/>
                <w:bCs/>
                <w:szCs w:val="22"/>
              </w:rPr>
            </w:pPr>
            <w:r w:rsidRPr="00310BDE">
              <w:rPr>
                <w:rFonts w:ascii="Times New Roman" w:hAnsi="Times New Roman" w:cs="Times New Roman"/>
                <w:b/>
                <w:bCs/>
                <w:szCs w:val="22"/>
              </w:rPr>
              <w:t>17,142</w:t>
            </w:r>
          </w:p>
        </w:tc>
      </w:tr>
    </w:tbl>
    <w:p w:rsidR="005A631F" w:rsidRDefault="005A631F">
      <w:pPr>
        <w:spacing w:after="0" w:line="240" w:lineRule="auto"/>
        <w:rPr>
          <w:rFonts w:ascii="Times New Roman" w:hAnsi="Times New Roman" w:cs="Times New Roman"/>
          <w:szCs w:val="22"/>
        </w:rPr>
      </w:pPr>
      <w:r>
        <w:rPr>
          <w:rFonts w:ascii="Times New Roman" w:hAnsi="Times New Roman" w:cs="Times New Roman"/>
          <w:szCs w:val="22"/>
        </w:rPr>
        <w:br w:type="page"/>
      </w:r>
    </w:p>
    <w:p w:rsidR="00EF53AB" w:rsidRDefault="00EF53AB" w:rsidP="005A631F">
      <w:pPr>
        <w:tabs>
          <w:tab w:val="left" w:pos="567"/>
        </w:tabs>
        <w:spacing w:after="0" w:line="20" w:lineRule="exact"/>
        <w:ind w:left="539" w:right="-23"/>
        <w:jc w:val="thaiDistribute"/>
        <w:rPr>
          <w:rFonts w:ascii="Times New Roman" w:hAnsi="Times New Roman" w:cs="Times New Roman"/>
          <w:szCs w:val="22"/>
        </w:rPr>
      </w:pPr>
    </w:p>
    <w:tbl>
      <w:tblPr>
        <w:tblW w:w="9575" w:type="dxa"/>
        <w:tblInd w:w="18" w:type="dxa"/>
        <w:tblLayout w:type="fixed"/>
        <w:tblLook w:val="0000" w:firstRow="0" w:lastRow="0" w:firstColumn="0" w:lastColumn="0" w:noHBand="0" w:noVBand="0"/>
      </w:tblPr>
      <w:tblGrid>
        <w:gridCol w:w="3918"/>
        <w:gridCol w:w="1134"/>
        <w:gridCol w:w="47"/>
        <w:gridCol w:w="236"/>
        <w:gridCol w:w="1286"/>
        <w:gridCol w:w="273"/>
        <w:gridCol w:w="1145"/>
        <w:gridCol w:w="273"/>
        <w:gridCol w:w="1263"/>
      </w:tblGrid>
      <w:tr w:rsidR="00F14D5D" w:rsidRPr="008E0F84" w:rsidTr="005A631F">
        <w:trPr>
          <w:trHeight w:hRule="exact" w:val="547"/>
          <w:tblHeader/>
        </w:trPr>
        <w:tc>
          <w:tcPr>
            <w:tcW w:w="3918" w:type="dxa"/>
            <w:shd w:val="clear" w:color="auto" w:fill="auto"/>
            <w:vAlign w:val="bottom"/>
          </w:tcPr>
          <w:p w:rsidR="00F14D5D" w:rsidRPr="008E0F84"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2703" w:type="dxa"/>
            <w:gridSpan w:val="4"/>
            <w:shd w:val="clear" w:color="auto" w:fill="auto"/>
            <w:vAlign w:val="bottom"/>
          </w:tcPr>
          <w:p w:rsidR="00F14D5D" w:rsidRPr="008E0F84" w:rsidRDefault="00F14D5D" w:rsidP="00F14D5D">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3" w:type="dxa"/>
            <w:vAlign w:val="bottom"/>
          </w:tcPr>
          <w:p w:rsidR="00F14D5D" w:rsidRPr="008E0F84" w:rsidRDefault="00F14D5D" w:rsidP="00F14D5D">
            <w:pPr>
              <w:tabs>
                <w:tab w:val="decimal" w:pos="930"/>
              </w:tabs>
              <w:spacing w:after="0" w:line="240" w:lineRule="atLeast"/>
              <w:ind w:right="-25"/>
              <w:jc w:val="center"/>
              <w:rPr>
                <w:rFonts w:ascii="Times New Roman" w:hAnsi="Times New Roman" w:cs="Times New Roman"/>
                <w:b/>
                <w:bCs/>
                <w:szCs w:val="22"/>
              </w:rPr>
            </w:pPr>
          </w:p>
        </w:tc>
        <w:tc>
          <w:tcPr>
            <w:tcW w:w="2681" w:type="dxa"/>
            <w:gridSpan w:val="3"/>
            <w:vAlign w:val="bottom"/>
          </w:tcPr>
          <w:p w:rsidR="00F14D5D" w:rsidRPr="008E0F84" w:rsidRDefault="00F14D5D" w:rsidP="00F14D5D">
            <w:pPr>
              <w:spacing w:after="0" w:line="240" w:lineRule="atLeast"/>
              <w:ind w:left="-3"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F14D5D" w:rsidRPr="008E0F84" w:rsidTr="005A631F">
        <w:trPr>
          <w:trHeight w:val="261"/>
          <w:tblHeader/>
        </w:trPr>
        <w:tc>
          <w:tcPr>
            <w:tcW w:w="3918" w:type="dxa"/>
            <w:shd w:val="clear" w:color="auto" w:fill="auto"/>
          </w:tcPr>
          <w:p w:rsidR="00F14D5D" w:rsidRPr="008E0F84"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1181" w:type="dxa"/>
            <w:gridSpan w:val="2"/>
            <w:shd w:val="clear" w:color="auto" w:fill="auto"/>
          </w:tcPr>
          <w:p w:rsidR="00F14D5D" w:rsidRPr="008E0F84" w:rsidRDefault="00F14D5D" w:rsidP="00F14D5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36" w:type="dxa"/>
          </w:tcPr>
          <w:p w:rsidR="00F14D5D" w:rsidRPr="008E0F84"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F14D5D" w:rsidRPr="008E0F84" w:rsidRDefault="00F14D5D" w:rsidP="00F14D5D">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3" w:type="dxa"/>
          </w:tcPr>
          <w:p w:rsidR="00F14D5D" w:rsidRPr="008E0F84" w:rsidRDefault="00F14D5D"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45" w:type="dxa"/>
          </w:tcPr>
          <w:p w:rsidR="00F14D5D" w:rsidRPr="008E0F84" w:rsidRDefault="00F14D5D" w:rsidP="00F14D5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3" w:type="dxa"/>
          </w:tcPr>
          <w:p w:rsidR="00F14D5D" w:rsidRPr="008E0F84" w:rsidRDefault="00F14D5D" w:rsidP="00F14D5D">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F14D5D" w:rsidRPr="008E0F84" w:rsidRDefault="00F14D5D" w:rsidP="00F14D5D">
            <w:pPr>
              <w:spacing w:after="0" w:line="240" w:lineRule="atLeast"/>
              <w:ind w:left="-155"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F14D5D" w:rsidRPr="008E0F84" w:rsidTr="005A631F">
        <w:trPr>
          <w:tblHeader/>
        </w:trPr>
        <w:tc>
          <w:tcPr>
            <w:tcW w:w="3918" w:type="dxa"/>
            <w:shd w:val="clear" w:color="auto" w:fill="auto"/>
            <w:vAlign w:val="center"/>
          </w:tcPr>
          <w:p w:rsidR="00F14D5D" w:rsidRPr="008E0F84" w:rsidRDefault="00F14D5D"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5657" w:type="dxa"/>
            <w:gridSpan w:val="8"/>
            <w:shd w:val="clear" w:color="auto" w:fill="auto"/>
          </w:tcPr>
          <w:p w:rsidR="00F14D5D" w:rsidRPr="008E0F84" w:rsidRDefault="00F14D5D" w:rsidP="00F14D5D">
            <w:pPr>
              <w:tabs>
                <w:tab w:val="left" w:pos="405"/>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725598" w:rsidRPr="005A631F" w:rsidTr="005A631F">
        <w:tc>
          <w:tcPr>
            <w:tcW w:w="5052" w:type="dxa"/>
            <w:gridSpan w:val="2"/>
            <w:shd w:val="clear" w:color="auto" w:fill="auto"/>
          </w:tcPr>
          <w:p w:rsidR="00725598" w:rsidRPr="005A631F" w:rsidRDefault="00725598" w:rsidP="005A631F">
            <w:pPr>
              <w:tabs>
                <w:tab w:val="decimal" w:pos="884"/>
              </w:tabs>
              <w:spacing w:after="0" w:line="240" w:lineRule="atLeast"/>
              <w:ind w:right="-23" w:firstLine="549"/>
              <w:jc w:val="both"/>
              <w:rPr>
                <w:rFonts w:ascii="Times New Roman" w:hAnsi="Times New Roman" w:cs="Times New Roman"/>
                <w:szCs w:val="22"/>
              </w:rPr>
            </w:pPr>
            <w:r w:rsidRPr="005A631F">
              <w:rPr>
                <w:rFonts w:ascii="Times New Roman" w:hAnsi="Times New Roman" w:cs="Times New Roman"/>
                <w:b/>
                <w:bCs/>
                <w:i/>
                <w:iCs/>
                <w:szCs w:val="22"/>
              </w:rPr>
              <w:t xml:space="preserve">For </w:t>
            </w:r>
            <w:r w:rsidR="003B784C" w:rsidRPr="005A631F">
              <w:rPr>
                <w:rFonts w:ascii="Times New Roman" w:hAnsi="Times New Roman" w:cs="Times New Roman"/>
                <w:b/>
                <w:bCs/>
                <w:i/>
                <w:iCs/>
                <w:szCs w:val="22"/>
              </w:rPr>
              <w:t xml:space="preserve">the </w:t>
            </w:r>
            <w:r w:rsidRPr="005A631F">
              <w:rPr>
                <w:rFonts w:ascii="Times New Roman" w:hAnsi="Times New Roman" w:cs="Times New Roman"/>
                <w:b/>
                <w:bCs/>
                <w:i/>
                <w:iCs/>
                <w:szCs w:val="22"/>
              </w:rPr>
              <w:t>three-month period ended</w:t>
            </w:r>
            <w:r w:rsidRPr="005A631F">
              <w:rPr>
                <w:rFonts w:ascii="Times New Roman" w:hAnsi="Times New Roman" w:cs="Times New Roman"/>
                <w:szCs w:val="22"/>
              </w:rPr>
              <w:t xml:space="preserve"> </w:t>
            </w:r>
            <w:r w:rsidRPr="005A631F">
              <w:rPr>
                <w:rFonts w:ascii="Times New Roman" w:hAnsi="Times New Roman" w:cs="Times New Roman"/>
                <w:b/>
                <w:bCs/>
                <w:i/>
                <w:iCs/>
                <w:szCs w:val="22"/>
              </w:rPr>
              <w:t>30 June</w:t>
            </w:r>
          </w:p>
        </w:tc>
        <w:tc>
          <w:tcPr>
            <w:tcW w:w="283" w:type="dxa"/>
            <w:gridSpan w:val="2"/>
          </w:tcPr>
          <w:p w:rsidR="00725598" w:rsidRPr="005A631F" w:rsidRDefault="00725598"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725598" w:rsidRPr="005A631F" w:rsidRDefault="00725598"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725598" w:rsidRPr="005A631F" w:rsidRDefault="00725598" w:rsidP="005A631F">
            <w:pPr>
              <w:tabs>
                <w:tab w:val="decimal" w:pos="905"/>
              </w:tabs>
              <w:spacing w:after="0" w:line="240" w:lineRule="atLeast"/>
              <w:ind w:left="-103" w:right="-23"/>
              <w:jc w:val="both"/>
              <w:rPr>
                <w:rFonts w:ascii="Times New Roman" w:hAnsi="Times New Roman" w:cs="Times New Roman"/>
                <w:szCs w:val="22"/>
              </w:rPr>
            </w:pPr>
          </w:p>
        </w:tc>
        <w:tc>
          <w:tcPr>
            <w:tcW w:w="1145" w:type="dxa"/>
            <w:vAlign w:val="bottom"/>
          </w:tcPr>
          <w:p w:rsidR="00725598" w:rsidRPr="005A631F" w:rsidRDefault="00725598"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725598" w:rsidRPr="005A631F" w:rsidRDefault="00725598"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725598" w:rsidRPr="005A631F" w:rsidRDefault="00725598" w:rsidP="005A631F">
            <w:pPr>
              <w:tabs>
                <w:tab w:val="decimal" w:pos="847"/>
              </w:tabs>
              <w:spacing w:after="0" w:line="240" w:lineRule="atLeast"/>
              <w:ind w:right="-23"/>
              <w:jc w:val="both"/>
              <w:rPr>
                <w:rFonts w:ascii="Times New Roman" w:hAnsi="Times New Roman" w:cs="Times New Roman"/>
                <w:szCs w:val="22"/>
              </w:rPr>
            </w:pPr>
          </w:p>
        </w:tc>
      </w:tr>
      <w:tr w:rsidR="00D67F1F" w:rsidRPr="005A631F" w:rsidTr="005A631F">
        <w:tc>
          <w:tcPr>
            <w:tcW w:w="3918" w:type="dxa"/>
            <w:shd w:val="clear" w:color="auto" w:fill="auto"/>
            <w:vAlign w:val="bottom"/>
          </w:tcPr>
          <w:p w:rsidR="00D67F1F" w:rsidRPr="005A631F" w:rsidRDefault="00D67F1F" w:rsidP="005A631F">
            <w:pPr>
              <w:tabs>
                <w:tab w:val="left" w:pos="405"/>
              </w:tabs>
              <w:spacing w:after="0" w:line="240" w:lineRule="atLeast"/>
              <w:ind w:left="522" w:right="-23"/>
              <w:jc w:val="thaiDistribute"/>
              <w:rPr>
                <w:rFonts w:ascii="Times New Roman" w:hAnsi="Times New Roman" w:cs="Times New Roman"/>
                <w:szCs w:val="22"/>
              </w:rPr>
            </w:pPr>
            <w:r w:rsidRPr="005A631F">
              <w:rPr>
                <w:rFonts w:ascii="Times New Roman" w:hAnsi="Times New Roman" w:cs="Times New Roman"/>
                <w:szCs w:val="22"/>
              </w:rPr>
              <w:t>Loss on inventories devaluation</w:t>
            </w:r>
          </w:p>
        </w:tc>
        <w:tc>
          <w:tcPr>
            <w:tcW w:w="1134" w:type="dxa"/>
            <w:shd w:val="clear" w:color="auto" w:fill="auto"/>
            <w:vAlign w:val="bottom"/>
          </w:tcPr>
          <w:p w:rsidR="00D67F1F" w:rsidRPr="005A631F" w:rsidRDefault="00D67F1F" w:rsidP="005A631F">
            <w:pPr>
              <w:tabs>
                <w:tab w:val="decimal" w:pos="884"/>
              </w:tabs>
              <w:spacing w:after="0" w:line="240" w:lineRule="atLeast"/>
              <w:ind w:right="-23"/>
              <w:jc w:val="both"/>
              <w:rPr>
                <w:rFonts w:ascii="Times New Roman" w:hAnsi="Times New Roman" w:cs="Times New Roman"/>
                <w:szCs w:val="22"/>
              </w:rPr>
            </w:pPr>
          </w:p>
        </w:tc>
        <w:tc>
          <w:tcPr>
            <w:tcW w:w="283" w:type="dxa"/>
            <w:gridSpan w:val="2"/>
          </w:tcPr>
          <w:p w:rsidR="00D67F1F" w:rsidRPr="005A631F" w:rsidRDefault="00D67F1F"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D67F1F" w:rsidRPr="005A631F" w:rsidRDefault="00D67F1F"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D67F1F" w:rsidRPr="005A631F" w:rsidRDefault="00D67F1F" w:rsidP="005A631F">
            <w:pPr>
              <w:tabs>
                <w:tab w:val="decimal" w:pos="905"/>
              </w:tabs>
              <w:spacing w:after="0" w:line="240" w:lineRule="atLeast"/>
              <w:ind w:left="-103" w:right="-23"/>
              <w:jc w:val="both"/>
              <w:rPr>
                <w:rFonts w:ascii="Times New Roman" w:hAnsi="Times New Roman" w:cs="Times New Roman"/>
                <w:szCs w:val="22"/>
              </w:rPr>
            </w:pPr>
          </w:p>
        </w:tc>
        <w:tc>
          <w:tcPr>
            <w:tcW w:w="1145" w:type="dxa"/>
            <w:vAlign w:val="bottom"/>
          </w:tcPr>
          <w:p w:rsidR="00D67F1F" w:rsidRPr="005A631F" w:rsidRDefault="00D67F1F"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D67F1F" w:rsidRPr="005A631F" w:rsidRDefault="00D67F1F"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D67F1F" w:rsidRPr="005A631F" w:rsidRDefault="00D67F1F" w:rsidP="005A631F">
            <w:pPr>
              <w:tabs>
                <w:tab w:val="decimal" w:pos="847"/>
              </w:tabs>
              <w:spacing w:after="0" w:line="240" w:lineRule="atLeast"/>
              <w:ind w:right="-23"/>
              <w:jc w:val="both"/>
              <w:rPr>
                <w:rFonts w:ascii="Times New Roman" w:hAnsi="Times New Roman" w:cs="Times New Roman"/>
                <w:szCs w:val="22"/>
              </w:rPr>
            </w:pPr>
          </w:p>
        </w:tc>
      </w:tr>
      <w:tr w:rsidR="00D67F1F" w:rsidRPr="005A631F" w:rsidTr="005A631F">
        <w:tc>
          <w:tcPr>
            <w:tcW w:w="3918" w:type="dxa"/>
            <w:shd w:val="clear" w:color="auto" w:fill="auto"/>
            <w:vAlign w:val="bottom"/>
          </w:tcPr>
          <w:p w:rsidR="00D67F1F" w:rsidRPr="005A631F" w:rsidRDefault="00ED06B6" w:rsidP="005A631F">
            <w:pPr>
              <w:tabs>
                <w:tab w:val="left" w:pos="405"/>
              </w:tabs>
              <w:spacing w:after="0" w:line="240" w:lineRule="atLeast"/>
              <w:ind w:left="522" w:right="-23"/>
              <w:jc w:val="thaiDistribute"/>
              <w:rPr>
                <w:rFonts w:ascii="Times New Roman" w:hAnsi="Times New Roman" w:cs="Times New Roman"/>
                <w:szCs w:val="22"/>
              </w:rPr>
            </w:pPr>
            <w:r>
              <w:rPr>
                <w:rFonts w:ascii="Times New Roman" w:hAnsi="Times New Roman" w:cs="Times New Roman"/>
                <w:szCs w:val="22"/>
              </w:rPr>
              <w:t xml:space="preserve">  (r</w:t>
            </w:r>
            <w:r w:rsidR="00D67F1F" w:rsidRPr="005A631F">
              <w:rPr>
                <w:rFonts w:ascii="Times New Roman" w:hAnsi="Times New Roman" w:cs="Times New Roman"/>
                <w:szCs w:val="22"/>
              </w:rPr>
              <w:t>eversal)</w:t>
            </w:r>
          </w:p>
        </w:tc>
        <w:tc>
          <w:tcPr>
            <w:tcW w:w="1134" w:type="dxa"/>
            <w:tcBorders>
              <w:bottom w:val="double" w:sz="4" w:space="0" w:color="auto"/>
            </w:tcBorders>
            <w:shd w:val="clear" w:color="auto" w:fill="auto"/>
            <w:vAlign w:val="bottom"/>
          </w:tcPr>
          <w:p w:rsidR="00D67F1F" w:rsidRPr="005A631F" w:rsidRDefault="00310BDE" w:rsidP="005A631F">
            <w:pPr>
              <w:tabs>
                <w:tab w:val="decimal" w:pos="884"/>
              </w:tabs>
              <w:spacing w:after="0" w:line="240" w:lineRule="atLeast"/>
              <w:ind w:right="-23"/>
              <w:jc w:val="both"/>
              <w:rPr>
                <w:rFonts w:ascii="Times New Roman" w:hAnsi="Times New Roman" w:cs="Times New Roman"/>
                <w:szCs w:val="22"/>
              </w:rPr>
            </w:pPr>
            <w:r w:rsidRPr="005A631F">
              <w:rPr>
                <w:rFonts w:ascii="Times New Roman" w:hAnsi="Times New Roman" w:cs="Times New Roman"/>
                <w:szCs w:val="22"/>
              </w:rPr>
              <w:t>1,059</w:t>
            </w:r>
          </w:p>
        </w:tc>
        <w:tc>
          <w:tcPr>
            <w:tcW w:w="283" w:type="dxa"/>
            <w:gridSpan w:val="2"/>
          </w:tcPr>
          <w:p w:rsidR="00D67F1F" w:rsidRPr="005A631F" w:rsidRDefault="00D67F1F" w:rsidP="005A631F">
            <w:pPr>
              <w:spacing w:after="0" w:line="240" w:lineRule="atLeast"/>
              <w:ind w:left="-54" w:right="-23"/>
              <w:jc w:val="right"/>
              <w:rPr>
                <w:rFonts w:ascii="Times New Roman" w:hAnsi="Times New Roman" w:cs="Times New Roman"/>
                <w:szCs w:val="22"/>
              </w:rPr>
            </w:pPr>
          </w:p>
        </w:tc>
        <w:tc>
          <w:tcPr>
            <w:tcW w:w="1286" w:type="dxa"/>
            <w:tcBorders>
              <w:bottom w:val="double" w:sz="4" w:space="0" w:color="auto"/>
            </w:tcBorders>
            <w:shd w:val="clear" w:color="auto" w:fill="auto"/>
            <w:vAlign w:val="bottom"/>
          </w:tcPr>
          <w:p w:rsidR="00D67F1F" w:rsidRPr="005A631F" w:rsidRDefault="00D67F1F" w:rsidP="005A631F">
            <w:pPr>
              <w:tabs>
                <w:tab w:val="decimal" w:pos="989"/>
              </w:tabs>
              <w:spacing w:after="0" w:line="240" w:lineRule="atLeast"/>
              <w:ind w:right="-23"/>
              <w:jc w:val="both"/>
              <w:rPr>
                <w:rFonts w:ascii="Times New Roman" w:hAnsi="Times New Roman" w:cs="Times New Roman"/>
                <w:szCs w:val="22"/>
              </w:rPr>
            </w:pPr>
            <w:r w:rsidRPr="005A631F">
              <w:rPr>
                <w:rFonts w:ascii="Times New Roman" w:hAnsi="Times New Roman" w:cs="Times New Roman"/>
                <w:szCs w:val="22"/>
              </w:rPr>
              <w:t>(355)</w:t>
            </w:r>
          </w:p>
        </w:tc>
        <w:tc>
          <w:tcPr>
            <w:tcW w:w="273" w:type="dxa"/>
          </w:tcPr>
          <w:p w:rsidR="00D67F1F" w:rsidRPr="005A631F" w:rsidRDefault="00D67F1F" w:rsidP="005A631F">
            <w:pPr>
              <w:tabs>
                <w:tab w:val="decimal" w:pos="905"/>
              </w:tabs>
              <w:spacing w:after="0" w:line="240" w:lineRule="atLeast"/>
              <w:ind w:left="-103" w:right="-23"/>
              <w:jc w:val="both"/>
              <w:rPr>
                <w:rFonts w:ascii="Times New Roman" w:hAnsi="Times New Roman" w:cs="Times New Roman"/>
                <w:szCs w:val="22"/>
              </w:rPr>
            </w:pPr>
          </w:p>
        </w:tc>
        <w:tc>
          <w:tcPr>
            <w:tcW w:w="1145" w:type="dxa"/>
            <w:tcBorders>
              <w:bottom w:val="double" w:sz="4" w:space="0" w:color="auto"/>
            </w:tcBorders>
            <w:vAlign w:val="bottom"/>
          </w:tcPr>
          <w:p w:rsidR="00D67F1F" w:rsidRPr="005A631F" w:rsidRDefault="00310BDE" w:rsidP="005A631F">
            <w:pPr>
              <w:tabs>
                <w:tab w:val="decimal" w:pos="847"/>
              </w:tabs>
              <w:spacing w:after="0" w:line="240" w:lineRule="atLeast"/>
              <w:ind w:right="-23"/>
              <w:jc w:val="both"/>
              <w:rPr>
                <w:rFonts w:ascii="Times New Roman" w:hAnsi="Times New Roman" w:cs="Times New Roman"/>
                <w:szCs w:val="22"/>
                <w:cs/>
              </w:rPr>
            </w:pPr>
            <w:r w:rsidRPr="005A631F">
              <w:rPr>
                <w:rFonts w:ascii="Times New Roman" w:hAnsi="Times New Roman" w:cs="Times New Roman"/>
                <w:szCs w:val="22"/>
              </w:rPr>
              <w:t>(149)</w:t>
            </w:r>
          </w:p>
        </w:tc>
        <w:tc>
          <w:tcPr>
            <w:tcW w:w="273" w:type="dxa"/>
          </w:tcPr>
          <w:p w:rsidR="00D67F1F" w:rsidRPr="005A631F" w:rsidRDefault="00D67F1F" w:rsidP="005A631F">
            <w:pPr>
              <w:tabs>
                <w:tab w:val="decimal" w:pos="847"/>
                <w:tab w:val="decimal" w:pos="905"/>
              </w:tabs>
              <w:spacing w:after="0" w:line="240" w:lineRule="atLeast"/>
              <w:ind w:left="-54" w:right="-23"/>
              <w:jc w:val="right"/>
              <w:rPr>
                <w:rFonts w:ascii="Times New Roman" w:hAnsi="Times New Roman" w:cs="Times New Roman"/>
                <w:szCs w:val="22"/>
              </w:rPr>
            </w:pPr>
          </w:p>
        </w:tc>
        <w:tc>
          <w:tcPr>
            <w:tcW w:w="1263" w:type="dxa"/>
            <w:tcBorders>
              <w:bottom w:val="double" w:sz="4" w:space="0" w:color="auto"/>
            </w:tcBorders>
            <w:vAlign w:val="bottom"/>
          </w:tcPr>
          <w:p w:rsidR="00D67F1F" w:rsidRPr="005A631F" w:rsidRDefault="00D67F1F" w:rsidP="005A631F">
            <w:pPr>
              <w:tabs>
                <w:tab w:val="decimal" w:pos="847"/>
              </w:tabs>
              <w:spacing w:after="0" w:line="240" w:lineRule="atLeast"/>
              <w:ind w:right="-23"/>
              <w:jc w:val="both"/>
              <w:rPr>
                <w:rFonts w:ascii="Times New Roman" w:hAnsi="Times New Roman" w:cs="Times New Roman"/>
                <w:szCs w:val="22"/>
              </w:rPr>
            </w:pPr>
            <w:r w:rsidRPr="005A631F">
              <w:rPr>
                <w:rFonts w:ascii="Times New Roman" w:hAnsi="Times New Roman" w:cs="Times New Roman"/>
                <w:szCs w:val="22"/>
              </w:rPr>
              <w:t>(4,612)</w:t>
            </w:r>
          </w:p>
        </w:tc>
      </w:tr>
      <w:tr w:rsidR="00725598" w:rsidRPr="005A631F" w:rsidTr="005A631F">
        <w:tc>
          <w:tcPr>
            <w:tcW w:w="3918" w:type="dxa"/>
            <w:shd w:val="clear" w:color="auto" w:fill="auto"/>
            <w:vAlign w:val="bottom"/>
          </w:tcPr>
          <w:p w:rsidR="00725598" w:rsidRPr="005A631F" w:rsidRDefault="00725598" w:rsidP="005A631F">
            <w:pPr>
              <w:tabs>
                <w:tab w:val="left" w:pos="405"/>
              </w:tabs>
              <w:spacing w:after="0" w:line="240" w:lineRule="atLeast"/>
              <w:ind w:left="522" w:right="-23"/>
              <w:jc w:val="thaiDistribute"/>
              <w:rPr>
                <w:rFonts w:ascii="Times New Roman" w:hAnsi="Times New Roman" w:cs="Times New Roman"/>
                <w:b/>
                <w:bCs/>
                <w:i/>
                <w:iCs/>
                <w:szCs w:val="22"/>
              </w:rPr>
            </w:pPr>
          </w:p>
        </w:tc>
        <w:tc>
          <w:tcPr>
            <w:tcW w:w="1134" w:type="dxa"/>
            <w:tcBorders>
              <w:top w:val="double" w:sz="4" w:space="0" w:color="auto"/>
            </w:tcBorders>
            <w:shd w:val="clear" w:color="auto" w:fill="auto"/>
            <w:vAlign w:val="bottom"/>
          </w:tcPr>
          <w:p w:rsidR="00725598" w:rsidRPr="005A631F" w:rsidRDefault="00725598" w:rsidP="005A631F">
            <w:pPr>
              <w:tabs>
                <w:tab w:val="decimal" w:pos="884"/>
              </w:tabs>
              <w:spacing w:after="0" w:line="240" w:lineRule="atLeast"/>
              <w:ind w:right="-23"/>
              <w:jc w:val="both"/>
              <w:rPr>
                <w:rFonts w:ascii="Times New Roman" w:hAnsi="Times New Roman" w:cs="Times New Roman"/>
                <w:szCs w:val="22"/>
              </w:rPr>
            </w:pPr>
          </w:p>
        </w:tc>
        <w:tc>
          <w:tcPr>
            <w:tcW w:w="283" w:type="dxa"/>
            <w:gridSpan w:val="2"/>
          </w:tcPr>
          <w:p w:rsidR="00725598" w:rsidRPr="005A631F" w:rsidRDefault="00725598" w:rsidP="005A631F">
            <w:pPr>
              <w:spacing w:after="0" w:line="240" w:lineRule="atLeast"/>
              <w:ind w:left="-54" w:right="-23"/>
              <w:jc w:val="right"/>
              <w:rPr>
                <w:rFonts w:ascii="Times New Roman" w:hAnsi="Times New Roman" w:cs="Times New Roman"/>
                <w:szCs w:val="22"/>
              </w:rPr>
            </w:pPr>
          </w:p>
        </w:tc>
        <w:tc>
          <w:tcPr>
            <w:tcW w:w="1286" w:type="dxa"/>
            <w:tcBorders>
              <w:top w:val="double" w:sz="4" w:space="0" w:color="auto"/>
            </w:tcBorders>
            <w:shd w:val="clear" w:color="auto" w:fill="auto"/>
            <w:vAlign w:val="bottom"/>
          </w:tcPr>
          <w:p w:rsidR="00725598" w:rsidRPr="005A631F" w:rsidRDefault="00725598"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725598" w:rsidRPr="005A631F" w:rsidRDefault="00725598" w:rsidP="005A631F">
            <w:pPr>
              <w:tabs>
                <w:tab w:val="decimal" w:pos="905"/>
              </w:tabs>
              <w:spacing w:after="0" w:line="240" w:lineRule="atLeast"/>
              <w:ind w:left="-103" w:right="-23"/>
              <w:jc w:val="both"/>
              <w:rPr>
                <w:rFonts w:ascii="Times New Roman" w:hAnsi="Times New Roman" w:cs="Times New Roman"/>
                <w:szCs w:val="22"/>
              </w:rPr>
            </w:pPr>
          </w:p>
        </w:tc>
        <w:tc>
          <w:tcPr>
            <w:tcW w:w="1145" w:type="dxa"/>
            <w:tcBorders>
              <w:top w:val="double" w:sz="4" w:space="0" w:color="auto"/>
            </w:tcBorders>
            <w:vAlign w:val="bottom"/>
          </w:tcPr>
          <w:p w:rsidR="00725598" w:rsidRPr="005A631F" w:rsidRDefault="00725598"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725598" w:rsidRPr="005A631F" w:rsidRDefault="00725598" w:rsidP="005A631F">
            <w:pPr>
              <w:tabs>
                <w:tab w:val="decimal" w:pos="905"/>
              </w:tabs>
              <w:spacing w:after="0" w:line="240" w:lineRule="atLeast"/>
              <w:ind w:left="-54" w:right="-23"/>
              <w:jc w:val="right"/>
              <w:rPr>
                <w:rFonts w:ascii="Times New Roman" w:hAnsi="Times New Roman" w:cs="Times New Roman"/>
                <w:szCs w:val="22"/>
              </w:rPr>
            </w:pPr>
          </w:p>
        </w:tc>
        <w:tc>
          <w:tcPr>
            <w:tcW w:w="1263" w:type="dxa"/>
            <w:tcBorders>
              <w:top w:val="double" w:sz="4" w:space="0" w:color="auto"/>
            </w:tcBorders>
            <w:vAlign w:val="bottom"/>
          </w:tcPr>
          <w:p w:rsidR="00725598" w:rsidRPr="005A631F" w:rsidRDefault="00725598" w:rsidP="005A631F">
            <w:pPr>
              <w:tabs>
                <w:tab w:val="decimal" w:pos="847"/>
              </w:tabs>
              <w:spacing w:after="0" w:line="240" w:lineRule="atLeast"/>
              <w:ind w:right="-23"/>
              <w:jc w:val="both"/>
              <w:rPr>
                <w:rFonts w:ascii="Times New Roman" w:hAnsi="Times New Roman" w:cs="Times New Roman"/>
                <w:szCs w:val="22"/>
              </w:rPr>
            </w:pPr>
          </w:p>
        </w:tc>
      </w:tr>
      <w:tr w:rsidR="00725598" w:rsidRPr="005A631F" w:rsidTr="005A631F">
        <w:tc>
          <w:tcPr>
            <w:tcW w:w="5052" w:type="dxa"/>
            <w:gridSpan w:val="2"/>
            <w:shd w:val="clear" w:color="auto" w:fill="auto"/>
            <w:vAlign w:val="bottom"/>
          </w:tcPr>
          <w:p w:rsidR="00725598" w:rsidRPr="005A631F" w:rsidRDefault="00725598" w:rsidP="005A631F">
            <w:pPr>
              <w:tabs>
                <w:tab w:val="decimal" w:pos="884"/>
              </w:tabs>
              <w:spacing w:after="0" w:line="240" w:lineRule="atLeast"/>
              <w:ind w:right="-23" w:firstLine="549"/>
              <w:jc w:val="both"/>
              <w:rPr>
                <w:rFonts w:ascii="Times New Roman" w:hAnsi="Times New Roman" w:cs="Times New Roman"/>
                <w:szCs w:val="22"/>
              </w:rPr>
            </w:pPr>
            <w:r w:rsidRPr="005A631F">
              <w:rPr>
                <w:rFonts w:ascii="Times New Roman" w:hAnsi="Times New Roman" w:cs="Times New Roman"/>
                <w:b/>
                <w:bCs/>
                <w:i/>
                <w:iCs/>
                <w:szCs w:val="22"/>
              </w:rPr>
              <w:t xml:space="preserve">For </w:t>
            </w:r>
            <w:r w:rsidR="003B784C" w:rsidRPr="005A631F">
              <w:rPr>
                <w:rFonts w:ascii="Times New Roman" w:hAnsi="Times New Roman" w:cs="Times New Roman"/>
                <w:b/>
                <w:bCs/>
                <w:i/>
                <w:iCs/>
                <w:szCs w:val="22"/>
              </w:rPr>
              <w:t xml:space="preserve">the </w:t>
            </w:r>
            <w:r w:rsidRPr="005A631F">
              <w:rPr>
                <w:rFonts w:ascii="Times New Roman" w:hAnsi="Times New Roman" w:cs="Times New Roman"/>
                <w:b/>
                <w:bCs/>
                <w:i/>
                <w:iCs/>
                <w:szCs w:val="22"/>
              </w:rPr>
              <w:t>six-month period ended</w:t>
            </w:r>
            <w:r w:rsidRPr="005A631F">
              <w:rPr>
                <w:rFonts w:ascii="Times New Roman" w:hAnsi="Times New Roman" w:cs="Times New Roman"/>
                <w:szCs w:val="22"/>
              </w:rPr>
              <w:t xml:space="preserve"> </w:t>
            </w:r>
            <w:r w:rsidRPr="005A631F">
              <w:rPr>
                <w:rFonts w:ascii="Times New Roman" w:hAnsi="Times New Roman" w:cs="Times New Roman"/>
                <w:b/>
                <w:bCs/>
                <w:i/>
                <w:iCs/>
                <w:szCs w:val="22"/>
              </w:rPr>
              <w:t>30 June</w:t>
            </w:r>
          </w:p>
        </w:tc>
        <w:tc>
          <w:tcPr>
            <w:tcW w:w="283" w:type="dxa"/>
            <w:gridSpan w:val="2"/>
          </w:tcPr>
          <w:p w:rsidR="00725598" w:rsidRPr="005A631F" w:rsidRDefault="00725598"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725598" w:rsidRPr="005A631F" w:rsidRDefault="00725598"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725598" w:rsidRPr="005A631F" w:rsidRDefault="00725598" w:rsidP="005A631F">
            <w:pPr>
              <w:tabs>
                <w:tab w:val="decimal" w:pos="905"/>
              </w:tabs>
              <w:spacing w:after="0" w:line="240" w:lineRule="atLeast"/>
              <w:ind w:left="-103" w:right="-23"/>
              <w:jc w:val="both"/>
              <w:rPr>
                <w:rFonts w:ascii="Times New Roman" w:hAnsi="Times New Roman" w:cs="Times New Roman"/>
                <w:szCs w:val="22"/>
              </w:rPr>
            </w:pPr>
          </w:p>
        </w:tc>
        <w:tc>
          <w:tcPr>
            <w:tcW w:w="1145" w:type="dxa"/>
            <w:vAlign w:val="bottom"/>
          </w:tcPr>
          <w:p w:rsidR="00725598" w:rsidRPr="005A631F" w:rsidRDefault="00725598"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725598" w:rsidRPr="005A631F" w:rsidRDefault="00725598"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725598" w:rsidRPr="005A631F" w:rsidRDefault="00725598" w:rsidP="005A631F">
            <w:pPr>
              <w:tabs>
                <w:tab w:val="decimal" w:pos="847"/>
              </w:tabs>
              <w:spacing w:after="0" w:line="240" w:lineRule="atLeast"/>
              <w:ind w:right="-23"/>
              <w:jc w:val="both"/>
              <w:rPr>
                <w:rFonts w:ascii="Times New Roman" w:hAnsi="Times New Roman" w:cs="Times New Roman"/>
                <w:szCs w:val="22"/>
              </w:rPr>
            </w:pPr>
          </w:p>
        </w:tc>
      </w:tr>
      <w:tr w:rsidR="00F14D5D" w:rsidRPr="005A631F" w:rsidTr="005A631F">
        <w:tc>
          <w:tcPr>
            <w:tcW w:w="3918" w:type="dxa"/>
            <w:shd w:val="clear" w:color="auto" w:fill="auto"/>
            <w:vAlign w:val="bottom"/>
          </w:tcPr>
          <w:p w:rsidR="00F14D5D" w:rsidRPr="005A631F" w:rsidRDefault="00F14D5D" w:rsidP="005A631F">
            <w:pPr>
              <w:tabs>
                <w:tab w:val="left" w:pos="405"/>
              </w:tabs>
              <w:spacing w:after="0" w:line="240" w:lineRule="atLeast"/>
              <w:ind w:left="522" w:right="-23"/>
              <w:jc w:val="thaiDistribute"/>
              <w:rPr>
                <w:rFonts w:ascii="Times New Roman" w:hAnsi="Times New Roman" w:cs="Times New Roman"/>
                <w:szCs w:val="22"/>
              </w:rPr>
            </w:pPr>
            <w:r w:rsidRPr="005A631F">
              <w:rPr>
                <w:rFonts w:ascii="Times New Roman" w:hAnsi="Times New Roman" w:cs="Times New Roman"/>
                <w:szCs w:val="22"/>
              </w:rPr>
              <w:t xml:space="preserve">Loss on </w:t>
            </w:r>
            <w:r w:rsidR="00DC38C5" w:rsidRPr="005A631F">
              <w:rPr>
                <w:rFonts w:ascii="Times New Roman" w:hAnsi="Times New Roman" w:cs="Times New Roman"/>
                <w:szCs w:val="22"/>
              </w:rPr>
              <w:t>inventories de</w:t>
            </w:r>
            <w:r w:rsidRPr="005A631F">
              <w:rPr>
                <w:rFonts w:ascii="Times New Roman" w:hAnsi="Times New Roman" w:cs="Times New Roman"/>
                <w:szCs w:val="22"/>
              </w:rPr>
              <w:t>valuation</w:t>
            </w:r>
          </w:p>
        </w:tc>
        <w:tc>
          <w:tcPr>
            <w:tcW w:w="1134" w:type="dxa"/>
            <w:shd w:val="clear" w:color="auto" w:fill="auto"/>
            <w:vAlign w:val="bottom"/>
          </w:tcPr>
          <w:p w:rsidR="00F14D5D" w:rsidRPr="005A631F" w:rsidRDefault="00F14D5D" w:rsidP="005A631F">
            <w:pPr>
              <w:tabs>
                <w:tab w:val="decimal" w:pos="884"/>
              </w:tabs>
              <w:spacing w:after="0" w:line="240" w:lineRule="atLeast"/>
              <w:ind w:right="-23"/>
              <w:jc w:val="both"/>
              <w:rPr>
                <w:rFonts w:ascii="Times New Roman" w:hAnsi="Times New Roman" w:cs="Times New Roman"/>
                <w:szCs w:val="22"/>
              </w:rPr>
            </w:pPr>
          </w:p>
        </w:tc>
        <w:tc>
          <w:tcPr>
            <w:tcW w:w="283" w:type="dxa"/>
            <w:gridSpan w:val="2"/>
          </w:tcPr>
          <w:p w:rsidR="00F14D5D" w:rsidRPr="005A631F" w:rsidRDefault="00F14D5D" w:rsidP="005A631F">
            <w:pPr>
              <w:spacing w:after="0" w:line="240" w:lineRule="atLeast"/>
              <w:ind w:left="-54" w:right="-23"/>
              <w:jc w:val="right"/>
              <w:rPr>
                <w:rFonts w:ascii="Times New Roman" w:hAnsi="Times New Roman" w:cs="Times New Roman"/>
                <w:szCs w:val="22"/>
              </w:rPr>
            </w:pPr>
          </w:p>
        </w:tc>
        <w:tc>
          <w:tcPr>
            <w:tcW w:w="1286" w:type="dxa"/>
            <w:shd w:val="clear" w:color="auto" w:fill="auto"/>
            <w:vAlign w:val="bottom"/>
          </w:tcPr>
          <w:p w:rsidR="00F14D5D" w:rsidRPr="005A631F" w:rsidRDefault="00F14D5D" w:rsidP="005A631F">
            <w:pPr>
              <w:tabs>
                <w:tab w:val="decimal" w:pos="989"/>
              </w:tabs>
              <w:spacing w:after="0" w:line="240" w:lineRule="atLeast"/>
              <w:ind w:right="-23"/>
              <w:jc w:val="both"/>
              <w:rPr>
                <w:rFonts w:ascii="Times New Roman" w:hAnsi="Times New Roman" w:cs="Times New Roman"/>
                <w:szCs w:val="22"/>
              </w:rPr>
            </w:pPr>
          </w:p>
        </w:tc>
        <w:tc>
          <w:tcPr>
            <w:tcW w:w="273" w:type="dxa"/>
          </w:tcPr>
          <w:p w:rsidR="00F14D5D" w:rsidRPr="005A631F" w:rsidRDefault="00F14D5D" w:rsidP="005A631F">
            <w:pPr>
              <w:tabs>
                <w:tab w:val="decimal" w:pos="905"/>
              </w:tabs>
              <w:spacing w:after="0" w:line="240" w:lineRule="atLeast"/>
              <w:ind w:left="-103" w:right="-23"/>
              <w:jc w:val="both"/>
              <w:rPr>
                <w:rFonts w:ascii="Times New Roman" w:hAnsi="Times New Roman" w:cs="Times New Roman"/>
                <w:szCs w:val="22"/>
              </w:rPr>
            </w:pPr>
          </w:p>
        </w:tc>
        <w:tc>
          <w:tcPr>
            <w:tcW w:w="1145" w:type="dxa"/>
            <w:vAlign w:val="bottom"/>
          </w:tcPr>
          <w:p w:rsidR="00F14D5D" w:rsidRPr="005A631F" w:rsidRDefault="00F14D5D" w:rsidP="005A631F">
            <w:pPr>
              <w:tabs>
                <w:tab w:val="decimal" w:pos="848"/>
              </w:tabs>
              <w:spacing w:after="0" w:line="240" w:lineRule="atLeast"/>
              <w:ind w:right="-23"/>
              <w:jc w:val="both"/>
              <w:rPr>
                <w:rFonts w:ascii="Times New Roman" w:hAnsi="Times New Roman" w:cs="Times New Roman"/>
                <w:szCs w:val="22"/>
                <w:cs/>
              </w:rPr>
            </w:pPr>
          </w:p>
        </w:tc>
        <w:tc>
          <w:tcPr>
            <w:tcW w:w="273" w:type="dxa"/>
          </w:tcPr>
          <w:p w:rsidR="00F14D5D" w:rsidRPr="005A631F" w:rsidRDefault="00F14D5D" w:rsidP="005A631F">
            <w:pPr>
              <w:tabs>
                <w:tab w:val="decimal" w:pos="905"/>
              </w:tabs>
              <w:spacing w:after="0" w:line="240" w:lineRule="atLeast"/>
              <w:ind w:left="-54" w:right="-23"/>
              <w:jc w:val="right"/>
              <w:rPr>
                <w:rFonts w:ascii="Times New Roman" w:hAnsi="Times New Roman" w:cs="Times New Roman"/>
                <w:szCs w:val="22"/>
              </w:rPr>
            </w:pPr>
          </w:p>
        </w:tc>
        <w:tc>
          <w:tcPr>
            <w:tcW w:w="1263" w:type="dxa"/>
            <w:vAlign w:val="bottom"/>
          </w:tcPr>
          <w:p w:rsidR="00F14D5D" w:rsidRPr="005A631F" w:rsidRDefault="00F14D5D" w:rsidP="005A631F">
            <w:pPr>
              <w:tabs>
                <w:tab w:val="decimal" w:pos="847"/>
              </w:tabs>
              <w:spacing w:after="0" w:line="240" w:lineRule="atLeast"/>
              <w:ind w:right="-23"/>
              <w:jc w:val="both"/>
              <w:rPr>
                <w:rFonts w:ascii="Times New Roman" w:hAnsi="Times New Roman" w:cs="Times New Roman"/>
                <w:szCs w:val="22"/>
              </w:rPr>
            </w:pPr>
          </w:p>
        </w:tc>
      </w:tr>
      <w:tr w:rsidR="00F14D5D" w:rsidRPr="005A631F" w:rsidTr="005A631F">
        <w:tc>
          <w:tcPr>
            <w:tcW w:w="3918" w:type="dxa"/>
            <w:shd w:val="clear" w:color="auto" w:fill="auto"/>
            <w:vAlign w:val="bottom"/>
          </w:tcPr>
          <w:p w:rsidR="00F14D5D" w:rsidRPr="005A631F" w:rsidRDefault="00ED06B6" w:rsidP="005A631F">
            <w:pPr>
              <w:tabs>
                <w:tab w:val="left" w:pos="405"/>
              </w:tabs>
              <w:spacing w:after="0" w:line="240" w:lineRule="atLeast"/>
              <w:ind w:left="522" w:right="-23"/>
              <w:jc w:val="thaiDistribute"/>
              <w:rPr>
                <w:rFonts w:ascii="Times New Roman" w:eastAsia="Cordia New" w:hAnsi="Times New Roman" w:cs="Times New Roman"/>
                <w:szCs w:val="22"/>
              </w:rPr>
            </w:pPr>
            <w:r>
              <w:rPr>
                <w:rFonts w:ascii="Times New Roman" w:hAnsi="Times New Roman" w:cs="Times New Roman"/>
                <w:szCs w:val="22"/>
              </w:rPr>
              <w:t xml:space="preserve">  (r</w:t>
            </w:r>
            <w:r w:rsidR="00F14D5D" w:rsidRPr="005A631F">
              <w:rPr>
                <w:rFonts w:ascii="Times New Roman" w:hAnsi="Times New Roman" w:cs="Times New Roman"/>
                <w:szCs w:val="22"/>
              </w:rPr>
              <w:t>eversal)</w:t>
            </w:r>
          </w:p>
        </w:tc>
        <w:tc>
          <w:tcPr>
            <w:tcW w:w="1134" w:type="dxa"/>
            <w:tcBorders>
              <w:bottom w:val="double" w:sz="4" w:space="0" w:color="auto"/>
            </w:tcBorders>
            <w:shd w:val="clear" w:color="auto" w:fill="auto"/>
            <w:vAlign w:val="bottom"/>
          </w:tcPr>
          <w:p w:rsidR="00F14D5D" w:rsidRPr="005A631F" w:rsidRDefault="00310BDE" w:rsidP="005A631F">
            <w:pPr>
              <w:tabs>
                <w:tab w:val="decimal" w:pos="884"/>
              </w:tabs>
              <w:spacing w:after="0" w:line="240" w:lineRule="atLeast"/>
              <w:ind w:right="-23"/>
              <w:jc w:val="both"/>
              <w:rPr>
                <w:rFonts w:ascii="Times New Roman" w:hAnsi="Times New Roman" w:cs="Times New Roman"/>
                <w:szCs w:val="22"/>
                <w:cs/>
              </w:rPr>
            </w:pPr>
            <w:r w:rsidRPr="005A631F">
              <w:rPr>
                <w:rFonts w:ascii="Times New Roman" w:hAnsi="Times New Roman" w:cs="Times New Roman"/>
                <w:szCs w:val="22"/>
              </w:rPr>
              <w:t>1,063</w:t>
            </w:r>
          </w:p>
        </w:tc>
        <w:tc>
          <w:tcPr>
            <w:tcW w:w="283" w:type="dxa"/>
            <w:gridSpan w:val="2"/>
          </w:tcPr>
          <w:p w:rsidR="00F14D5D" w:rsidRPr="005A631F" w:rsidRDefault="00F14D5D" w:rsidP="005A631F">
            <w:pPr>
              <w:tabs>
                <w:tab w:val="decimal" w:pos="989"/>
              </w:tabs>
              <w:spacing w:after="0" w:line="240" w:lineRule="atLeast"/>
              <w:ind w:left="-54" w:right="-23"/>
              <w:jc w:val="right"/>
              <w:rPr>
                <w:rFonts w:ascii="Times New Roman" w:hAnsi="Times New Roman" w:cs="Times New Roman"/>
                <w:szCs w:val="22"/>
              </w:rPr>
            </w:pPr>
          </w:p>
        </w:tc>
        <w:tc>
          <w:tcPr>
            <w:tcW w:w="1286" w:type="dxa"/>
            <w:tcBorders>
              <w:bottom w:val="double" w:sz="4" w:space="0" w:color="auto"/>
            </w:tcBorders>
            <w:shd w:val="clear" w:color="auto" w:fill="auto"/>
            <w:vAlign w:val="bottom"/>
          </w:tcPr>
          <w:p w:rsidR="00F14D5D" w:rsidRPr="005A631F" w:rsidRDefault="00D67F1F" w:rsidP="005A631F">
            <w:pPr>
              <w:tabs>
                <w:tab w:val="decimal" w:pos="989"/>
              </w:tabs>
              <w:spacing w:after="0" w:line="240" w:lineRule="atLeast"/>
              <w:ind w:right="-23"/>
              <w:jc w:val="both"/>
              <w:rPr>
                <w:rFonts w:ascii="Times New Roman" w:hAnsi="Times New Roman" w:cs="Times New Roman"/>
                <w:szCs w:val="22"/>
              </w:rPr>
            </w:pPr>
            <w:r w:rsidRPr="005A631F">
              <w:rPr>
                <w:rFonts w:ascii="Times New Roman" w:hAnsi="Times New Roman" w:cs="Times New Roman"/>
                <w:szCs w:val="22"/>
              </w:rPr>
              <w:t>1,238</w:t>
            </w:r>
          </w:p>
        </w:tc>
        <w:tc>
          <w:tcPr>
            <w:tcW w:w="273" w:type="dxa"/>
          </w:tcPr>
          <w:p w:rsidR="00F14D5D" w:rsidRPr="005A631F" w:rsidRDefault="00F14D5D" w:rsidP="005A631F">
            <w:pPr>
              <w:tabs>
                <w:tab w:val="decimal" w:pos="847"/>
              </w:tabs>
              <w:spacing w:after="0" w:line="240" w:lineRule="atLeast"/>
              <w:ind w:right="-23"/>
              <w:jc w:val="both"/>
              <w:rPr>
                <w:rFonts w:ascii="Times New Roman" w:hAnsi="Times New Roman" w:cs="Times New Roman"/>
                <w:szCs w:val="22"/>
              </w:rPr>
            </w:pPr>
          </w:p>
        </w:tc>
        <w:tc>
          <w:tcPr>
            <w:tcW w:w="1145" w:type="dxa"/>
            <w:tcBorders>
              <w:bottom w:val="double" w:sz="4" w:space="0" w:color="auto"/>
            </w:tcBorders>
            <w:vAlign w:val="bottom"/>
          </w:tcPr>
          <w:p w:rsidR="00F14D5D" w:rsidRPr="005A631F" w:rsidRDefault="00310BDE" w:rsidP="005A631F">
            <w:pPr>
              <w:tabs>
                <w:tab w:val="decimal" w:pos="847"/>
              </w:tabs>
              <w:spacing w:after="0" w:line="240" w:lineRule="atLeast"/>
              <w:ind w:right="-23"/>
              <w:jc w:val="both"/>
              <w:rPr>
                <w:rFonts w:ascii="Times New Roman" w:hAnsi="Times New Roman" w:cs="Times New Roman"/>
                <w:szCs w:val="22"/>
              </w:rPr>
            </w:pPr>
            <w:r w:rsidRPr="005A631F">
              <w:rPr>
                <w:rFonts w:ascii="Times New Roman" w:hAnsi="Times New Roman" w:cs="Times New Roman"/>
                <w:szCs w:val="22"/>
              </w:rPr>
              <w:t>49</w:t>
            </w:r>
          </w:p>
        </w:tc>
        <w:tc>
          <w:tcPr>
            <w:tcW w:w="273" w:type="dxa"/>
          </w:tcPr>
          <w:p w:rsidR="00F14D5D" w:rsidRPr="005A631F" w:rsidRDefault="00F14D5D" w:rsidP="005A631F">
            <w:pPr>
              <w:tabs>
                <w:tab w:val="decimal" w:pos="989"/>
              </w:tabs>
              <w:spacing w:after="0" w:line="240" w:lineRule="atLeast"/>
              <w:ind w:left="-54" w:right="-23"/>
              <w:jc w:val="right"/>
              <w:rPr>
                <w:rFonts w:ascii="Times New Roman" w:hAnsi="Times New Roman" w:cs="Times New Roman"/>
                <w:szCs w:val="22"/>
              </w:rPr>
            </w:pPr>
          </w:p>
        </w:tc>
        <w:tc>
          <w:tcPr>
            <w:tcW w:w="1263" w:type="dxa"/>
            <w:tcBorders>
              <w:bottom w:val="double" w:sz="4" w:space="0" w:color="auto"/>
            </w:tcBorders>
            <w:vAlign w:val="bottom"/>
          </w:tcPr>
          <w:p w:rsidR="00F14D5D" w:rsidRPr="005A631F" w:rsidRDefault="00D67F1F" w:rsidP="005A631F">
            <w:pPr>
              <w:tabs>
                <w:tab w:val="decimal" w:pos="847"/>
              </w:tabs>
              <w:spacing w:after="0" w:line="240" w:lineRule="atLeast"/>
              <w:ind w:right="-23"/>
              <w:jc w:val="both"/>
              <w:rPr>
                <w:rFonts w:ascii="Times New Roman" w:hAnsi="Times New Roman" w:cs="Times New Roman"/>
                <w:szCs w:val="22"/>
              </w:rPr>
            </w:pPr>
            <w:r w:rsidRPr="005A631F">
              <w:rPr>
                <w:rFonts w:ascii="Times New Roman" w:hAnsi="Times New Roman" w:cs="Times New Roman"/>
                <w:szCs w:val="22"/>
              </w:rPr>
              <w:t>(3,932)</w:t>
            </w:r>
          </w:p>
        </w:tc>
      </w:tr>
    </w:tbl>
    <w:p w:rsidR="00EF53AB" w:rsidRPr="008E0F84" w:rsidRDefault="00EF53AB"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DE4702" w:rsidRPr="006027F6" w:rsidRDefault="00EF53AB"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027F6">
        <w:rPr>
          <w:rFonts w:ascii="Times New Roman" w:eastAsia="Cordia New" w:hAnsi="Times New Roman" w:cs="Times New Roman"/>
          <w:b/>
          <w:bCs/>
          <w:szCs w:val="22"/>
        </w:rPr>
        <w:t>Investment in subsidiaries</w:t>
      </w:r>
    </w:p>
    <w:p w:rsidR="00EF53AB" w:rsidRPr="008E0F84" w:rsidRDefault="00EF53AB" w:rsidP="00053F4E">
      <w:pPr>
        <w:tabs>
          <w:tab w:val="left" w:pos="567"/>
        </w:tabs>
        <w:spacing w:after="0" w:line="240" w:lineRule="atLeast"/>
        <w:ind w:left="540" w:right="-25"/>
        <w:jc w:val="thaiDistribute"/>
        <w:rPr>
          <w:rFonts w:ascii="Times New Roman" w:eastAsia="Cordia New" w:hAnsi="Times New Roman" w:cs="Times New Roman"/>
          <w:b/>
          <w:bCs/>
          <w:szCs w:val="22"/>
        </w:rPr>
      </w:pPr>
    </w:p>
    <w:p w:rsidR="00DE4702" w:rsidRPr="008E0F84"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w:t>
      </w:r>
      <w:r w:rsidR="00CE7FB8">
        <w:rPr>
          <w:rFonts w:ascii="Times New Roman" w:hAnsi="Times New Roman" w:cs="Times New Roman"/>
          <w:sz w:val="22"/>
          <w:szCs w:val="22"/>
        </w:rPr>
        <w:t xml:space="preserve"> the six</w:t>
      </w:r>
      <w:r w:rsidR="006027F6">
        <w:rPr>
          <w:rFonts w:ascii="Times New Roman" w:hAnsi="Times New Roman" w:cs="Times New Roman"/>
          <w:sz w:val="22"/>
          <w:szCs w:val="22"/>
        </w:rPr>
        <w:t>-month period ended 30 June</w:t>
      </w:r>
      <w:r w:rsidRPr="008E0F84">
        <w:rPr>
          <w:rFonts w:ascii="Times New Roman" w:hAnsi="Times New Roman" w:cs="Times New Roman"/>
          <w:sz w:val="22"/>
          <w:szCs w:val="22"/>
        </w:rPr>
        <w:t xml:space="preserve">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w:t>
      </w:r>
    </w:p>
    <w:p w:rsidR="00DE4702" w:rsidRPr="008E0F84"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596" w:type="dxa"/>
        <w:tblInd w:w="18" w:type="dxa"/>
        <w:tblLook w:val="0000" w:firstRow="0" w:lastRow="0" w:firstColumn="0" w:lastColumn="0" w:noHBand="0" w:noVBand="0"/>
      </w:tblPr>
      <w:tblGrid>
        <w:gridCol w:w="3745"/>
        <w:gridCol w:w="938"/>
        <w:gridCol w:w="251"/>
        <w:gridCol w:w="236"/>
        <w:gridCol w:w="236"/>
        <w:gridCol w:w="418"/>
        <w:gridCol w:w="1754"/>
        <w:gridCol w:w="264"/>
        <w:gridCol w:w="1754"/>
      </w:tblGrid>
      <w:tr w:rsidR="00E163E0" w:rsidRPr="008E0F84" w:rsidTr="00295D3C">
        <w:trPr>
          <w:trHeight w:hRule="exact" w:val="562"/>
          <w:tblHeader/>
        </w:trPr>
        <w:tc>
          <w:tcPr>
            <w:tcW w:w="3745" w:type="dxa"/>
            <w:shd w:val="clear" w:color="auto" w:fill="auto"/>
            <w:vAlign w:val="center"/>
          </w:tcPr>
          <w:p w:rsidR="00E163E0" w:rsidRPr="008E0F84" w:rsidRDefault="00E163E0"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E163E0" w:rsidRPr="008E0F84" w:rsidRDefault="00E163E0"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E163E0" w:rsidRPr="008E0F84" w:rsidRDefault="00E163E0"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772" w:type="dxa"/>
            <w:gridSpan w:val="3"/>
            <w:vAlign w:val="bottom"/>
          </w:tcPr>
          <w:p w:rsidR="00E163E0" w:rsidRPr="008E0F84" w:rsidRDefault="00E163E0" w:rsidP="00053F4E">
            <w:pPr>
              <w:spacing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E163E0" w:rsidRPr="008E0F84" w:rsidTr="008D401F">
        <w:trPr>
          <w:trHeight w:val="216"/>
          <w:tblHeader/>
        </w:trPr>
        <w:tc>
          <w:tcPr>
            <w:tcW w:w="3745" w:type="dxa"/>
            <w:shd w:val="clear" w:color="auto" w:fill="auto"/>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E163E0" w:rsidRPr="008E0F84" w:rsidRDefault="00965615" w:rsidP="00053F4E">
            <w:pPr>
              <w:spacing w:after="0" w:line="240" w:lineRule="atLeast"/>
              <w:ind w:left="112" w:right="-25" w:hanging="117"/>
              <w:jc w:val="center"/>
              <w:rPr>
                <w:rFonts w:ascii="Times New Roman" w:hAnsi="Times New Roman" w:cs="Times New Roman"/>
                <w:szCs w:val="22"/>
              </w:rPr>
            </w:pPr>
            <w:r w:rsidRPr="008E0F84">
              <w:rPr>
                <w:rFonts w:ascii="Times New Roman" w:hAnsi="Times New Roman" w:cs="Times New Roman"/>
                <w:szCs w:val="22"/>
              </w:rPr>
              <w:t>20</w:t>
            </w:r>
            <w:r w:rsidR="008360CB" w:rsidRPr="008E0F84">
              <w:rPr>
                <w:rFonts w:ascii="Times New Roman" w:hAnsi="Times New Roman" w:cs="Times New Roman"/>
                <w:szCs w:val="22"/>
              </w:rPr>
              <w:t>20</w:t>
            </w:r>
          </w:p>
        </w:tc>
        <w:tc>
          <w:tcPr>
            <w:tcW w:w="264" w:type="dxa"/>
            <w:vAlign w:val="bottom"/>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E163E0" w:rsidRPr="008E0F84" w:rsidRDefault="00965615" w:rsidP="00053F4E">
            <w:pPr>
              <w:tabs>
                <w:tab w:val="left" w:pos="405"/>
              </w:tabs>
              <w:spacing w:after="0" w:line="240" w:lineRule="atLeast"/>
              <w:ind w:left="522" w:right="-25" w:hanging="117"/>
              <w:jc w:val="center"/>
              <w:rPr>
                <w:rFonts w:ascii="Times New Roman" w:hAnsi="Times New Roman" w:cs="Times New Roman"/>
                <w:szCs w:val="22"/>
              </w:rPr>
            </w:pPr>
            <w:r w:rsidRPr="008E0F84">
              <w:rPr>
                <w:rFonts w:ascii="Times New Roman" w:hAnsi="Times New Roman" w:cs="Times New Roman"/>
                <w:szCs w:val="22"/>
              </w:rPr>
              <w:t>201</w:t>
            </w:r>
            <w:r w:rsidR="008360CB" w:rsidRPr="008E0F84">
              <w:rPr>
                <w:rFonts w:ascii="Times New Roman" w:hAnsi="Times New Roman" w:cs="Times New Roman"/>
                <w:szCs w:val="22"/>
              </w:rPr>
              <w:t>9</w:t>
            </w:r>
          </w:p>
        </w:tc>
      </w:tr>
      <w:tr w:rsidR="00E163E0" w:rsidRPr="008E0F84" w:rsidTr="008D401F">
        <w:tblPrEx>
          <w:tblLook w:val="01E0" w:firstRow="1" w:lastRow="1" w:firstColumn="1" w:lastColumn="1" w:noHBand="0" w:noVBand="0"/>
        </w:tblPrEx>
        <w:tc>
          <w:tcPr>
            <w:tcW w:w="5824" w:type="dxa"/>
            <w:gridSpan w:val="6"/>
            <w:shd w:val="clear" w:color="auto" w:fill="auto"/>
          </w:tcPr>
          <w:p w:rsidR="00E163E0" w:rsidRPr="008E0F84" w:rsidRDefault="00E163E0"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772" w:type="dxa"/>
            <w:gridSpan w:val="3"/>
            <w:shd w:val="clear" w:color="auto" w:fill="auto"/>
          </w:tcPr>
          <w:p w:rsidR="00E163E0" w:rsidRPr="008E0F84" w:rsidRDefault="00E163E0"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 xml:space="preserve">(in </w:t>
            </w:r>
            <w:r w:rsidR="00527622" w:rsidRPr="008E0F84">
              <w:rPr>
                <w:rFonts w:ascii="Times New Roman" w:hAnsi="Times New Roman" w:cs="Times New Roman"/>
                <w:i/>
                <w:iCs/>
                <w:szCs w:val="22"/>
              </w:rPr>
              <w:t xml:space="preserve">thousand </w:t>
            </w:r>
            <w:r w:rsidRPr="008E0F84">
              <w:rPr>
                <w:rFonts w:ascii="Times New Roman" w:hAnsi="Times New Roman" w:cs="Times New Roman"/>
                <w:i/>
                <w:iCs/>
                <w:szCs w:val="22"/>
              </w:rPr>
              <w:t>Baht)</w:t>
            </w:r>
          </w:p>
        </w:tc>
      </w:tr>
      <w:tr w:rsidR="007E2AEB" w:rsidRPr="008E0F84" w:rsidTr="008D401F">
        <w:tblPrEx>
          <w:tblLook w:val="01E0" w:firstRow="1" w:lastRow="1" w:firstColumn="1" w:lastColumn="1" w:noHBand="0" w:noVBand="0"/>
        </w:tblPrEx>
        <w:tc>
          <w:tcPr>
            <w:tcW w:w="5824" w:type="dxa"/>
            <w:gridSpan w:val="6"/>
            <w:shd w:val="clear" w:color="auto" w:fill="auto"/>
          </w:tcPr>
          <w:p w:rsidR="007E2AEB" w:rsidRPr="008E0F84" w:rsidRDefault="007E2AEB"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Cost method :-</w:t>
            </w:r>
          </w:p>
        </w:tc>
        <w:tc>
          <w:tcPr>
            <w:tcW w:w="1754" w:type="dxa"/>
            <w:shd w:val="clear" w:color="auto" w:fill="auto"/>
            <w:vAlign w:val="bottom"/>
          </w:tcPr>
          <w:p w:rsidR="007E2AEB" w:rsidRPr="008E0F84" w:rsidRDefault="007E2AEB" w:rsidP="00053F4E">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7E2AEB" w:rsidRPr="008E0F84" w:rsidRDefault="007E2AEB" w:rsidP="00053F4E">
            <w:pPr>
              <w:tabs>
                <w:tab w:val="decimal" w:pos="1062"/>
              </w:tabs>
              <w:spacing w:after="0" w:line="240" w:lineRule="atLeast"/>
              <w:ind w:left="432" w:right="-25"/>
              <w:jc w:val="thaiDistribute"/>
              <w:rPr>
                <w:rFonts w:ascii="Times New Roman" w:hAnsi="Times New Roman" w:cs="Times New Roman"/>
                <w:szCs w:val="22"/>
                <w:cs/>
              </w:rPr>
            </w:pPr>
          </w:p>
        </w:tc>
        <w:tc>
          <w:tcPr>
            <w:tcW w:w="1754" w:type="dxa"/>
            <w:shd w:val="clear" w:color="auto" w:fill="auto"/>
            <w:vAlign w:val="bottom"/>
          </w:tcPr>
          <w:p w:rsidR="007E2AEB" w:rsidRPr="008E0F84" w:rsidRDefault="007E2AEB" w:rsidP="00053F4E">
            <w:pPr>
              <w:tabs>
                <w:tab w:val="decimal" w:pos="1062"/>
              </w:tabs>
              <w:spacing w:after="0" w:line="240" w:lineRule="atLeast"/>
              <w:ind w:left="432" w:right="-25"/>
              <w:jc w:val="thaiDistribute"/>
              <w:rPr>
                <w:rFonts w:ascii="Times New Roman" w:hAnsi="Times New Roman" w:cs="Times New Roman"/>
                <w:szCs w:val="22"/>
              </w:rPr>
            </w:pPr>
          </w:p>
        </w:tc>
      </w:tr>
      <w:tr w:rsidR="008360CB" w:rsidRPr="008E0F84" w:rsidTr="006A7C50">
        <w:tblPrEx>
          <w:tblLook w:val="01E0" w:firstRow="1" w:lastRow="1" w:firstColumn="1" w:lastColumn="1" w:noHBand="0" w:noVBand="0"/>
        </w:tblPrEx>
        <w:tc>
          <w:tcPr>
            <w:tcW w:w="5824" w:type="dxa"/>
            <w:gridSpan w:val="6"/>
            <w:shd w:val="clear" w:color="auto" w:fill="auto"/>
          </w:tcPr>
          <w:p w:rsidR="008360CB" w:rsidRPr="006027F6" w:rsidRDefault="008360CB" w:rsidP="00053F4E">
            <w:pPr>
              <w:tabs>
                <w:tab w:val="left" w:pos="405"/>
              </w:tabs>
              <w:spacing w:after="0" w:line="240" w:lineRule="atLeast"/>
              <w:ind w:left="522" w:right="-25"/>
              <w:jc w:val="thaiDistribute"/>
              <w:rPr>
                <w:rFonts w:ascii="Times New Roman" w:hAnsi="Times New Roman" w:cstheme="minorBidi"/>
                <w:szCs w:val="22"/>
                <w:lang w:val="en-GB"/>
              </w:rPr>
            </w:pPr>
            <w:r w:rsidRPr="008E0F84">
              <w:rPr>
                <w:rFonts w:ascii="Times New Roman" w:hAnsi="Times New Roman" w:cs="Times New Roman"/>
                <w:szCs w:val="22"/>
              </w:rPr>
              <w:t>At 1 January</w:t>
            </w:r>
          </w:p>
        </w:tc>
        <w:tc>
          <w:tcPr>
            <w:tcW w:w="1754" w:type="dxa"/>
            <w:shd w:val="clear" w:color="auto" w:fill="auto"/>
          </w:tcPr>
          <w:p w:rsidR="008360CB" w:rsidRPr="008E0F84" w:rsidRDefault="008360CB"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20,293</w:t>
            </w:r>
          </w:p>
        </w:tc>
        <w:tc>
          <w:tcPr>
            <w:tcW w:w="264" w:type="dxa"/>
            <w:shd w:val="clear" w:color="auto" w:fill="auto"/>
          </w:tcPr>
          <w:p w:rsidR="008360CB" w:rsidRPr="008E0F84"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shd w:val="clear" w:color="auto" w:fill="auto"/>
          </w:tcPr>
          <w:p w:rsidR="008360CB" w:rsidRPr="008E0F84" w:rsidRDefault="008360CB"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20,293</w:t>
            </w:r>
          </w:p>
        </w:tc>
      </w:tr>
      <w:tr w:rsidR="008360CB" w:rsidRPr="008E0F84" w:rsidTr="006A7C50">
        <w:tblPrEx>
          <w:tblLook w:val="01E0" w:firstRow="1" w:lastRow="1" w:firstColumn="1" w:lastColumn="1" w:noHBand="0" w:noVBand="0"/>
        </w:tblPrEx>
        <w:tc>
          <w:tcPr>
            <w:tcW w:w="5824" w:type="dxa"/>
            <w:gridSpan w:val="6"/>
            <w:shd w:val="clear" w:color="auto" w:fill="auto"/>
          </w:tcPr>
          <w:p w:rsidR="008360CB" w:rsidRPr="008E0F84"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No change during the period</w:t>
            </w:r>
          </w:p>
        </w:tc>
        <w:tc>
          <w:tcPr>
            <w:tcW w:w="1754" w:type="dxa"/>
            <w:tcBorders>
              <w:bottom w:val="single" w:sz="4" w:space="0" w:color="auto"/>
            </w:tcBorders>
            <w:shd w:val="clear" w:color="auto" w:fill="auto"/>
          </w:tcPr>
          <w:p w:rsidR="008360CB" w:rsidRPr="008E0F84" w:rsidRDefault="006E6474" w:rsidP="00053F4E">
            <w:pPr>
              <w:spacing w:after="0" w:line="240" w:lineRule="atLeast"/>
              <w:ind w:left="-54" w:right="-25"/>
              <w:jc w:val="center"/>
              <w:rPr>
                <w:rFonts w:ascii="Times New Roman" w:hAnsi="Times New Roman" w:cs="Times New Roman"/>
                <w:szCs w:val="22"/>
                <w:cs/>
              </w:rPr>
            </w:pPr>
            <w:r w:rsidRPr="008E0F84">
              <w:rPr>
                <w:rFonts w:ascii="Times New Roman" w:hAnsi="Times New Roman" w:cs="Times New Roman"/>
                <w:szCs w:val="22"/>
              </w:rPr>
              <w:t>-</w:t>
            </w:r>
          </w:p>
        </w:tc>
        <w:tc>
          <w:tcPr>
            <w:tcW w:w="264" w:type="dxa"/>
            <w:shd w:val="clear" w:color="auto" w:fill="auto"/>
          </w:tcPr>
          <w:p w:rsidR="008360CB" w:rsidRPr="008E0F84"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bottom w:val="single" w:sz="4" w:space="0" w:color="auto"/>
            </w:tcBorders>
            <w:shd w:val="clear" w:color="auto" w:fill="auto"/>
          </w:tcPr>
          <w:p w:rsidR="008360CB" w:rsidRPr="008E0F84" w:rsidRDefault="008360CB" w:rsidP="00053F4E">
            <w:pPr>
              <w:spacing w:after="0" w:line="240" w:lineRule="atLeast"/>
              <w:ind w:left="-54" w:right="-25"/>
              <w:jc w:val="center"/>
              <w:rPr>
                <w:rFonts w:ascii="Times New Roman" w:hAnsi="Times New Roman" w:cs="Times New Roman"/>
                <w:szCs w:val="22"/>
                <w:cs/>
              </w:rPr>
            </w:pPr>
            <w:r w:rsidRPr="008E0F84">
              <w:rPr>
                <w:rFonts w:ascii="Times New Roman" w:hAnsi="Times New Roman" w:cs="Times New Roman"/>
                <w:szCs w:val="22"/>
              </w:rPr>
              <w:t>-</w:t>
            </w:r>
          </w:p>
        </w:tc>
      </w:tr>
      <w:tr w:rsidR="008360CB" w:rsidRPr="008E0F84" w:rsidTr="006A7C50">
        <w:tblPrEx>
          <w:tblLook w:val="01E0" w:firstRow="1" w:lastRow="1" w:firstColumn="1" w:lastColumn="1" w:noHBand="0" w:noVBand="0"/>
        </w:tblPrEx>
        <w:tc>
          <w:tcPr>
            <w:tcW w:w="5824" w:type="dxa"/>
            <w:gridSpan w:val="6"/>
            <w:shd w:val="clear" w:color="auto" w:fill="auto"/>
          </w:tcPr>
          <w:p w:rsidR="008360CB" w:rsidRPr="008E0F84"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At 3</w:t>
            </w:r>
            <w:r w:rsidR="00DB4DE3">
              <w:rPr>
                <w:rFonts w:ascii="Times New Roman" w:hAnsi="Times New Roman" w:cs="Times New Roman"/>
                <w:szCs w:val="22"/>
              </w:rPr>
              <w:t>0</w:t>
            </w:r>
            <w:r w:rsidR="00ED06B6">
              <w:rPr>
                <w:rFonts w:ascii="Times New Roman" w:hAnsi="Times New Roman" w:cs="Times New Roman"/>
                <w:szCs w:val="22"/>
              </w:rPr>
              <w:t xml:space="preserve"> June</w:t>
            </w:r>
          </w:p>
        </w:tc>
        <w:tc>
          <w:tcPr>
            <w:tcW w:w="1754" w:type="dxa"/>
            <w:tcBorders>
              <w:top w:val="single" w:sz="4" w:space="0" w:color="auto"/>
            </w:tcBorders>
            <w:shd w:val="clear" w:color="auto" w:fill="auto"/>
          </w:tcPr>
          <w:p w:rsidR="008360CB" w:rsidRPr="008E0F84" w:rsidRDefault="006E6474"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20,293</w:t>
            </w:r>
          </w:p>
        </w:tc>
        <w:tc>
          <w:tcPr>
            <w:tcW w:w="264" w:type="dxa"/>
            <w:shd w:val="clear" w:color="auto" w:fill="auto"/>
          </w:tcPr>
          <w:p w:rsidR="008360CB" w:rsidRPr="008E0F84"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top w:val="single" w:sz="4" w:space="0" w:color="auto"/>
            </w:tcBorders>
            <w:shd w:val="clear" w:color="auto" w:fill="auto"/>
          </w:tcPr>
          <w:p w:rsidR="008360CB" w:rsidRPr="008E0F84" w:rsidRDefault="008360CB"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20,293</w:t>
            </w:r>
          </w:p>
        </w:tc>
      </w:tr>
      <w:tr w:rsidR="008360CB" w:rsidRPr="008E0F84" w:rsidTr="00BC7D69">
        <w:tblPrEx>
          <w:tblLook w:val="01E0" w:firstRow="1" w:lastRow="1" w:firstColumn="1" w:lastColumn="1" w:noHBand="0" w:noVBand="0"/>
        </w:tblPrEx>
        <w:tc>
          <w:tcPr>
            <w:tcW w:w="5824" w:type="dxa"/>
            <w:gridSpan w:val="6"/>
            <w:shd w:val="clear" w:color="auto" w:fill="auto"/>
          </w:tcPr>
          <w:p w:rsidR="008360CB" w:rsidRPr="008E0F84" w:rsidRDefault="008360CB"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devaluation of investments</w:t>
            </w:r>
          </w:p>
        </w:tc>
        <w:tc>
          <w:tcPr>
            <w:tcW w:w="1754" w:type="dxa"/>
            <w:tcBorders>
              <w:bottom w:val="single" w:sz="4" w:space="0" w:color="auto"/>
            </w:tcBorders>
            <w:shd w:val="clear" w:color="auto" w:fill="auto"/>
          </w:tcPr>
          <w:p w:rsidR="008360CB" w:rsidRPr="008E0F84" w:rsidRDefault="00310BDE" w:rsidP="00053F4E">
            <w:pPr>
              <w:tabs>
                <w:tab w:val="decimal" w:pos="1212"/>
              </w:tabs>
              <w:spacing w:after="0" w:line="240" w:lineRule="atLeast"/>
              <w:ind w:left="-54" w:right="-25"/>
              <w:rPr>
                <w:rFonts w:ascii="Times New Roman" w:hAnsi="Times New Roman" w:cs="Times New Roman"/>
                <w:szCs w:val="22"/>
                <w:cs/>
              </w:rPr>
            </w:pPr>
            <w:r>
              <w:rPr>
                <w:rFonts w:ascii="Times New Roman" w:hAnsi="Times New Roman" w:cs="Times New Roman"/>
                <w:szCs w:val="22"/>
              </w:rPr>
              <w:t>(14,293)</w:t>
            </w:r>
          </w:p>
        </w:tc>
        <w:tc>
          <w:tcPr>
            <w:tcW w:w="264" w:type="dxa"/>
            <w:shd w:val="clear" w:color="auto" w:fill="auto"/>
          </w:tcPr>
          <w:p w:rsidR="008360CB" w:rsidRPr="008E0F84" w:rsidRDefault="008360CB" w:rsidP="00053F4E">
            <w:pPr>
              <w:tabs>
                <w:tab w:val="decimal" w:pos="882"/>
              </w:tabs>
              <w:spacing w:after="0" w:line="240" w:lineRule="atLeast"/>
              <w:ind w:left="182" w:right="-25"/>
              <w:jc w:val="right"/>
              <w:rPr>
                <w:rFonts w:ascii="Times New Roman" w:hAnsi="Times New Roman" w:cs="Times New Roman"/>
                <w:szCs w:val="22"/>
              </w:rPr>
            </w:pPr>
          </w:p>
        </w:tc>
        <w:tc>
          <w:tcPr>
            <w:tcW w:w="1754" w:type="dxa"/>
            <w:tcBorders>
              <w:bottom w:val="single" w:sz="4" w:space="0" w:color="auto"/>
            </w:tcBorders>
            <w:shd w:val="clear" w:color="auto" w:fill="auto"/>
          </w:tcPr>
          <w:p w:rsidR="008360CB" w:rsidRPr="008E0F84" w:rsidRDefault="008360CB" w:rsidP="00053F4E">
            <w:pPr>
              <w:tabs>
                <w:tab w:val="decimal" w:pos="1212"/>
              </w:tabs>
              <w:spacing w:after="0" w:line="240" w:lineRule="atLeast"/>
              <w:ind w:left="-54" w:right="-25"/>
              <w:rPr>
                <w:rFonts w:ascii="Times New Roman" w:hAnsi="Times New Roman" w:cs="Times New Roman"/>
                <w:szCs w:val="22"/>
                <w:cs/>
              </w:rPr>
            </w:pPr>
            <w:r w:rsidRPr="008E0F84">
              <w:rPr>
                <w:rFonts w:ascii="Times New Roman" w:hAnsi="Times New Roman" w:cs="Times New Roman"/>
                <w:szCs w:val="22"/>
              </w:rPr>
              <w:t>(2,285)</w:t>
            </w:r>
          </w:p>
        </w:tc>
      </w:tr>
      <w:tr w:rsidR="008360CB" w:rsidRPr="008E0F84" w:rsidTr="00BC7D69">
        <w:tblPrEx>
          <w:tblLook w:val="01E0" w:firstRow="1" w:lastRow="1" w:firstColumn="1" w:lastColumn="1" w:noHBand="0" w:noVBand="0"/>
        </w:tblPrEx>
        <w:tc>
          <w:tcPr>
            <w:tcW w:w="5824" w:type="dxa"/>
            <w:gridSpan w:val="6"/>
            <w:shd w:val="clear" w:color="auto" w:fill="auto"/>
          </w:tcPr>
          <w:p w:rsidR="008360CB" w:rsidRPr="008E0F84" w:rsidRDefault="008360CB"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754" w:type="dxa"/>
            <w:tcBorders>
              <w:top w:val="single" w:sz="4" w:space="0" w:color="auto"/>
              <w:bottom w:val="double" w:sz="4" w:space="0" w:color="auto"/>
            </w:tcBorders>
            <w:shd w:val="clear" w:color="auto" w:fill="auto"/>
          </w:tcPr>
          <w:p w:rsidR="008360CB" w:rsidRPr="008E0F84" w:rsidRDefault="00310BDE" w:rsidP="00BC7D69">
            <w:pPr>
              <w:tabs>
                <w:tab w:val="decimal" w:pos="1212"/>
              </w:tabs>
              <w:spacing w:after="0" w:line="240" w:lineRule="atLeast"/>
              <w:ind w:left="-54" w:right="-25"/>
              <w:rPr>
                <w:rFonts w:ascii="Times New Roman" w:hAnsi="Times New Roman" w:cs="Times New Roman"/>
                <w:b/>
                <w:bCs/>
                <w:szCs w:val="22"/>
              </w:rPr>
            </w:pPr>
            <w:r>
              <w:rPr>
                <w:rFonts w:ascii="Times New Roman" w:hAnsi="Times New Roman" w:cs="Times New Roman"/>
                <w:b/>
                <w:bCs/>
                <w:szCs w:val="22"/>
              </w:rPr>
              <w:t>6,000</w:t>
            </w:r>
          </w:p>
        </w:tc>
        <w:tc>
          <w:tcPr>
            <w:tcW w:w="264" w:type="dxa"/>
            <w:shd w:val="clear" w:color="auto" w:fill="auto"/>
          </w:tcPr>
          <w:p w:rsidR="008360CB" w:rsidRPr="008E0F84" w:rsidRDefault="008360CB" w:rsidP="00BC7D69">
            <w:pPr>
              <w:tabs>
                <w:tab w:val="decimal" w:pos="882"/>
              </w:tabs>
              <w:spacing w:after="0" w:line="240" w:lineRule="atLeast"/>
              <w:ind w:left="182" w:right="-25"/>
              <w:jc w:val="right"/>
              <w:rPr>
                <w:rFonts w:ascii="Times New Roman" w:hAnsi="Times New Roman" w:cs="Times New Roman"/>
                <w:b/>
                <w:bCs/>
                <w:szCs w:val="22"/>
              </w:rPr>
            </w:pPr>
          </w:p>
        </w:tc>
        <w:tc>
          <w:tcPr>
            <w:tcW w:w="1754" w:type="dxa"/>
            <w:tcBorders>
              <w:top w:val="single" w:sz="4" w:space="0" w:color="auto"/>
              <w:bottom w:val="double" w:sz="4" w:space="0" w:color="auto"/>
            </w:tcBorders>
            <w:shd w:val="clear" w:color="auto" w:fill="auto"/>
          </w:tcPr>
          <w:p w:rsidR="008360CB" w:rsidRPr="008E0F84" w:rsidRDefault="008360CB" w:rsidP="00BC7D69">
            <w:pP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rPr>
              <w:t>18,008</w:t>
            </w:r>
          </w:p>
        </w:tc>
      </w:tr>
    </w:tbl>
    <w:p w:rsidR="00DE4702"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lang w:val="en-GB"/>
        </w:rPr>
      </w:pPr>
    </w:p>
    <w:tbl>
      <w:tblPr>
        <w:tblW w:w="9596" w:type="dxa"/>
        <w:tblInd w:w="18" w:type="dxa"/>
        <w:tblLook w:val="0000" w:firstRow="0" w:lastRow="0" w:firstColumn="0" w:lastColumn="0" w:noHBand="0" w:noVBand="0"/>
      </w:tblPr>
      <w:tblGrid>
        <w:gridCol w:w="3745"/>
        <w:gridCol w:w="938"/>
        <w:gridCol w:w="251"/>
        <w:gridCol w:w="236"/>
        <w:gridCol w:w="236"/>
        <w:gridCol w:w="418"/>
        <w:gridCol w:w="1754"/>
        <w:gridCol w:w="264"/>
        <w:gridCol w:w="1754"/>
      </w:tblGrid>
      <w:tr w:rsidR="00A46980" w:rsidRPr="008E0F84" w:rsidTr="00064B97">
        <w:trPr>
          <w:trHeight w:hRule="exact" w:val="562"/>
          <w:tblHeader/>
        </w:trPr>
        <w:tc>
          <w:tcPr>
            <w:tcW w:w="3745" w:type="dxa"/>
            <w:shd w:val="clear" w:color="auto" w:fill="auto"/>
            <w:vAlign w:val="center"/>
          </w:tcPr>
          <w:p w:rsidR="00A46980" w:rsidRPr="008E0F84" w:rsidRDefault="00A46980" w:rsidP="00064B97">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46980" w:rsidRPr="008E0F84" w:rsidRDefault="00A46980" w:rsidP="00064B97">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46980" w:rsidRPr="008E0F84" w:rsidRDefault="00A46980" w:rsidP="00064B97">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772" w:type="dxa"/>
            <w:gridSpan w:val="3"/>
            <w:vAlign w:val="bottom"/>
          </w:tcPr>
          <w:p w:rsidR="00A46980" w:rsidRPr="008E0F84" w:rsidRDefault="00A46980" w:rsidP="00064B97">
            <w:pPr>
              <w:spacing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A46980" w:rsidRPr="008E0F84" w:rsidTr="00064B97">
        <w:trPr>
          <w:trHeight w:val="216"/>
          <w:tblHeader/>
        </w:trPr>
        <w:tc>
          <w:tcPr>
            <w:tcW w:w="3745" w:type="dxa"/>
            <w:shd w:val="clear" w:color="auto" w:fill="auto"/>
            <w:vAlign w:val="bottom"/>
          </w:tcPr>
          <w:p w:rsidR="00A46980" w:rsidRPr="008E0F84" w:rsidRDefault="00A46980" w:rsidP="00064B97">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46980" w:rsidRPr="008E0F84"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46980" w:rsidRPr="008E0F84"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46980" w:rsidRPr="008E0F84"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46980" w:rsidRPr="008E0F84"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46980" w:rsidRPr="008E0F84" w:rsidRDefault="00A46980" w:rsidP="00064B97">
            <w:pPr>
              <w:spacing w:after="0" w:line="240" w:lineRule="atLeast"/>
              <w:ind w:left="112" w:right="-25" w:hanging="117"/>
              <w:jc w:val="center"/>
              <w:rPr>
                <w:rFonts w:ascii="Times New Roman" w:hAnsi="Times New Roman" w:cs="Times New Roman"/>
                <w:szCs w:val="22"/>
              </w:rPr>
            </w:pPr>
            <w:r w:rsidRPr="008E0F84">
              <w:rPr>
                <w:rFonts w:ascii="Times New Roman" w:hAnsi="Times New Roman" w:cs="Times New Roman"/>
                <w:szCs w:val="22"/>
              </w:rPr>
              <w:t>2020</w:t>
            </w:r>
          </w:p>
        </w:tc>
        <w:tc>
          <w:tcPr>
            <w:tcW w:w="264" w:type="dxa"/>
            <w:vAlign w:val="bottom"/>
          </w:tcPr>
          <w:p w:rsidR="00A46980" w:rsidRPr="008E0F84" w:rsidRDefault="00A46980" w:rsidP="00064B97">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46980" w:rsidRPr="008E0F84" w:rsidRDefault="00A46980" w:rsidP="00064B97">
            <w:pPr>
              <w:tabs>
                <w:tab w:val="left" w:pos="405"/>
              </w:tabs>
              <w:spacing w:after="0" w:line="240" w:lineRule="atLeast"/>
              <w:ind w:left="522" w:right="-25" w:hanging="117"/>
              <w:jc w:val="center"/>
              <w:rPr>
                <w:rFonts w:ascii="Times New Roman" w:hAnsi="Times New Roman" w:cs="Times New Roman"/>
                <w:szCs w:val="22"/>
              </w:rPr>
            </w:pPr>
            <w:r w:rsidRPr="008E0F84">
              <w:rPr>
                <w:rFonts w:ascii="Times New Roman" w:hAnsi="Times New Roman" w:cs="Times New Roman"/>
                <w:szCs w:val="22"/>
              </w:rPr>
              <w:t>2019</w:t>
            </w:r>
          </w:p>
        </w:tc>
      </w:tr>
      <w:tr w:rsidR="00A46980" w:rsidRPr="008E0F84" w:rsidTr="00064B97">
        <w:tblPrEx>
          <w:tblLook w:val="01E0" w:firstRow="1" w:lastRow="1" w:firstColumn="1" w:lastColumn="1" w:noHBand="0" w:noVBand="0"/>
        </w:tblPrEx>
        <w:tc>
          <w:tcPr>
            <w:tcW w:w="5824" w:type="dxa"/>
            <w:gridSpan w:val="6"/>
            <w:shd w:val="clear" w:color="auto" w:fill="auto"/>
          </w:tcPr>
          <w:p w:rsidR="00A46980" w:rsidRPr="008E0F84" w:rsidRDefault="00A46980" w:rsidP="00064B97">
            <w:pPr>
              <w:tabs>
                <w:tab w:val="left" w:pos="405"/>
              </w:tabs>
              <w:spacing w:after="0" w:line="240" w:lineRule="atLeast"/>
              <w:ind w:left="522" w:right="-25" w:hanging="117"/>
              <w:jc w:val="center"/>
              <w:rPr>
                <w:rFonts w:ascii="Times New Roman" w:hAnsi="Times New Roman" w:cs="Times New Roman"/>
                <w:i/>
                <w:iCs/>
                <w:szCs w:val="22"/>
                <w:cs/>
              </w:rPr>
            </w:pPr>
          </w:p>
        </w:tc>
        <w:tc>
          <w:tcPr>
            <w:tcW w:w="3772" w:type="dxa"/>
            <w:gridSpan w:val="3"/>
            <w:shd w:val="clear" w:color="auto" w:fill="auto"/>
          </w:tcPr>
          <w:p w:rsidR="00A46980" w:rsidRPr="008E0F84" w:rsidRDefault="00A46980" w:rsidP="00064B97">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46980" w:rsidRPr="008E0F84" w:rsidTr="00A46980">
        <w:tblPrEx>
          <w:tblLook w:val="01E0" w:firstRow="1" w:lastRow="1" w:firstColumn="1" w:lastColumn="1" w:noHBand="0" w:noVBand="0"/>
        </w:tblPrEx>
        <w:tc>
          <w:tcPr>
            <w:tcW w:w="5824" w:type="dxa"/>
            <w:gridSpan w:val="6"/>
            <w:shd w:val="clear" w:color="auto" w:fill="auto"/>
            <w:vAlign w:val="bottom"/>
          </w:tcPr>
          <w:p w:rsidR="00A46980" w:rsidRPr="001052DC" w:rsidRDefault="00A46980" w:rsidP="00064B97">
            <w:pPr>
              <w:spacing w:after="0" w:line="240" w:lineRule="atLeast"/>
              <w:ind w:right="-25" w:firstLine="549"/>
              <w:rPr>
                <w:rFonts w:ascii="Times New Roman" w:hAnsi="Times New Roman" w:cs="Times New Roman"/>
                <w:b/>
                <w:bCs/>
                <w:szCs w:val="22"/>
              </w:rPr>
            </w:pPr>
            <w:r>
              <w:rPr>
                <w:rFonts w:ascii="Times New Roman" w:hAnsi="Times New Roman" w:cs="Times New Roman"/>
                <w:b/>
                <w:bCs/>
                <w:i/>
                <w:iCs/>
                <w:szCs w:val="22"/>
              </w:rPr>
              <w:t>For the six</w:t>
            </w:r>
            <w:r w:rsidRPr="00F14D5D">
              <w:rPr>
                <w:rFonts w:ascii="Times New Roman" w:hAnsi="Times New Roman" w:cs="Times New Roman"/>
                <w:b/>
                <w:bCs/>
                <w:i/>
                <w:iCs/>
                <w:szCs w:val="22"/>
              </w:rPr>
              <w:t>-month period ended</w:t>
            </w:r>
            <w:r>
              <w:rPr>
                <w:rFonts w:ascii="Times New Roman" w:hAnsi="Times New Roman" w:cs="Times New Roman"/>
                <w:szCs w:val="22"/>
              </w:rPr>
              <w:t xml:space="preserve"> </w:t>
            </w:r>
            <w:r>
              <w:rPr>
                <w:rFonts w:ascii="Times New Roman" w:hAnsi="Times New Roman" w:cs="Times New Roman"/>
                <w:b/>
                <w:bCs/>
                <w:i/>
                <w:iCs/>
                <w:szCs w:val="22"/>
              </w:rPr>
              <w:t>30</w:t>
            </w:r>
            <w:r w:rsidRPr="00F14D5D">
              <w:rPr>
                <w:rFonts w:ascii="Times New Roman" w:hAnsi="Times New Roman" w:cs="Times New Roman"/>
                <w:b/>
                <w:bCs/>
                <w:i/>
                <w:iCs/>
                <w:szCs w:val="22"/>
              </w:rPr>
              <w:t xml:space="preserve"> </w:t>
            </w:r>
            <w:r>
              <w:rPr>
                <w:rFonts w:ascii="Times New Roman" w:hAnsi="Times New Roman" w:cs="Times New Roman"/>
                <w:b/>
                <w:bCs/>
                <w:i/>
                <w:iCs/>
                <w:szCs w:val="22"/>
              </w:rPr>
              <w:t>June</w:t>
            </w:r>
          </w:p>
        </w:tc>
        <w:tc>
          <w:tcPr>
            <w:tcW w:w="1754" w:type="dxa"/>
            <w:shd w:val="clear" w:color="auto" w:fill="auto"/>
            <w:vAlign w:val="bottom"/>
          </w:tcPr>
          <w:p w:rsidR="00A46980" w:rsidRPr="008E0F84" w:rsidRDefault="00A46980" w:rsidP="00064B97">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A46980" w:rsidRPr="008E0F84" w:rsidRDefault="00A46980" w:rsidP="00064B97">
            <w:pPr>
              <w:tabs>
                <w:tab w:val="decimal" w:pos="1062"/>
              </w:tabs>
              <w:spacing w:after="0" w:line="240" w:lineRule="atLeast"/>
              <w:ind w:left="432" w:right="-25"/>
              <w:jc w:val="thaiDistribute"/>
              <w:rPr>
                <w:rFonts w:ascii="Times New Roman" w:hAnsi="Times New Roman" w:cs="Times New Roman"/>
                <w:szCs w:val="22"/>
                <w:cs/>
              </w:rPr>
            </w:pPr>
          </w:p>
        </w:tc>
        <w:tc>
          <w:tcPr>
            <w:tcW w:w="1754" w:type="dxa"/>
            <w:shd w:val="clear" w:color="auto" w:fill="auto"/>
            <w:vAlign w:val="bottom"/>
          </w:tcPr>
          <w:p w:rsidR="00A46980" w:rsidRPr="008E0F84" w:rsidRDefault="00A46980" w:rsidP="00064B97">
            <w:pPr>
              <w:tabs>
                <w:tab w:val="decimal" w:pos="1062"/>
              </w:tabs>
              <w:spacing w:after="0" w:line="240" w:lineRule="atLeast"/>
              <w:ind w:left="432" w:right="-25"/>
              <w:jc w:val="thaiDistribute"/>
              <w:rPr>
                <w:rFonts w:ascii="Times New Roman" w:hAnsi="Times New Roman" w:cs="Times New Roman"/>
                <w:szCs w:val="22"/>
              </w:rPr>
            </w:pPr>
          </w:p>
        </w:tc>
      </w:tr>
      <w:tr w:rsidR="00A46980" w:rsidRPr="008E0F84" w:rsidTr="00A46980">
        <w:tblPrEx>
          <w:tblLook w:val="01E0" w:firstRow="1" w:lastRow="1" w:firstColumn="1" w:lastColumn="1" w:noHBand="0" w:noVBand="0"/>
        </w:tblPrEx>
        <w:tc>
          <w:tcPr>
            <w:tcW w:w="5824" w:type="dxa"/>
            <w:gridSpan w:val="6"/>
            <w:shd w:val="clear" w:color="auto" w:fill="auto"/>
            <w:vAlign w:val="bottom"/>
          </w:tcPr>
          <w:p w:rsidR="00A46980" w:rsidRDefault="00A46980" w:rsidP="00064B97">
            <w:pPr>
              <w:tabs>
                <w:tab w:val="left" w:pos="405"/>
              </w:tabs>
              <w:spacing w:after="0" w:line="240" w:lineRule="atLeast"/>
              <w:ind w:left="522" w:right="-25"/>
              <w:jc w:val="thaiDistribute"/>
              <w:rPr>
                <w:rFonts w:ascii="Times New Roman" w:hAnsi="Times New Roman" w:cs="Times New Roman"/>
                <w:b/>
                <w:bCs/>
                <w:i/>
                <w:iCs/>
                <w:szCs w:val="22"/>
              </w:rPr>
            </w:pPr>
            <w:r>
              <w:rPr>
                <w:rFonts w:ascii="Times New Roman" w:hAnsi="Times New Roman" w:cs="Times New Roman"/>
                <w:szCs w:val="22"/>
              </w:rPr>
              <w:t>Impairment losses on investments</w:t>
            </w:r>
          </w:p>
        </w:tc>
        <w:tc>
          <w:tcPr>
            <w:tcW w:w="1754" w:type="dxa"/>
            <w:tcBorders>
              <w:bottom w:val="double" w:sz="4" w:space="0" w:color="auto"/>
            </w:tcBorders>
            <w:shd w:val="clear" w:color="auto" w:fill="auto"/>
            <w:vAlign w:val="bottom"/>
          </w:tcPr>
          <w:p w:rsidR="00A46980" w:rsidRPr="00DA6CBB" w:rsidRDefault="00A46980" w:rsidP="00A46980">
            <w:pPr>
              <w:tabs>
                <w:tab w:val="decimal" w:pos="1212"/>
              </w:tabs>
              <w:spacing w:after="0" w:line="240" w:lineRule="atLeast"/>
              <w:ind w:left="-54" w:right="-25"/>
              <w:rPr>
                <w:rFonts w:ascii="Times New Roman" w:hAnsi="Times New Roman" w:cs="Times New Roman"/>
                <w:szCs w:val="22"/>
              </w:rPr>
            </w:pPr>
            <w:r w:rsidRPr="00DA6CBB">
              <w:rPr>
                <w:rFonts w:ascii="Times New Roman" w:hAnsi="Times New Roman" w:cs="Times New Roman"/>
                <w:szCs w:val="22"/>
              </w:rPr>
              <w:t>2,496</w:t>
            </w:r>
          </w:p>
        </w:tc>
        <w:tc>
          <w:tcPr>
            <w:tcW w:w="264" w:type="dxa"/>
            <w:shd w:val="clear" w:color="auto" w:fill="auto"/>
          </w:tcPr>
          <w:p w:rsidR="00A46980" w:rsidRPr="001052DC" w:rsidRDefault="00A46980" w:rsidP="00064B97">
            <w:pPr>
              <w:tabs>
                <w:tab w:val="decimal" w:pos="905"/>
              </w:tabs>
              <w:spacing w:after="0" w:line="240" w:lineRule="atLeast"/>
              <w:ind w:left="-54" w:right="-25"/>
              <w:jc w:val="right"/>
              <w:rPr>
                <w:rFonts w:ascii="Times New Roman" w:hAnsi="Times New Roman" w:cs="Times New Roman"/>
                <w:b/>
                <w:bCs/>
                <w:szCs w:val="22"/>
              </w:rPr>
            </w:pPr>
          </w:p>
        </w:tc>
        <w:tc>
          <w:tcPr>
            <w:tcW w:w="1754" w:type="dxa"/>
            <w:tcBorders>
              <w:bottom w:val="double" w:sz="4" w:space="0" w:color="auto"/>
            </w:tcBorders>
            <w:shd w:val="clear" w:color="auto" w:fill="auto"/>
            <w:vAlign w:val="bottom"/>
          </w:tcPr>
          <w:p w:rsidR="00A46980" w:rsidRPr="001052DC" w:rsidRDefault="00A46980" w:rsidP="00064B97">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w:t>
            </w:r>
          </w:p>
        </w:tc>
      </w:tr>
    </w:tbl>
    <w:p w:rsidR="007B22C0" w:rsidRPr="008E0F84" w:rsidRDefault="007B22C0"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8360CB" w:rsidRPr="00DA6CBB"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lang w:val="en-GB"/>
        </w:rPr>
        <w:sectPr w:rsidR="008360CB" w:rsidRPr="00DA6CBB" w:rsidSect="0081703F">
          <w:headerReference w:type="default" r:id="rId9"/>
          <w:footerReference w:type="even" r:id="rId10"/>
          <w:footerReference w:type="default" r:id="rId11"/>
          <w:headerReference w:type="first" r:id="rId12"/>
          <w:footerReference w:type="first" r:id="rId13"/>
          <w:type w:val="nextColumn"/>
          <w:pgSz w:w="11907" w:h="16840" w:code="9"/>
          <w:pgMar w:top="1168" w:right="992" w:bottom="1168" w:left="1330" w:header="709" w:footer="482" w:gutter="0"/>
          <w:pgNumType w:start="13" w:chapStyle="1"/>
          <w:cols w:space="737"/>
          <w:titlePg/>
        </w:sectPr>
      </w:pPr>
    </w:p>
    <w:p w:rsidR="00615F7B" w:rsidRPr="008E0F84" w:rsidRDefault="00615F7B" w:rsidP="00A46980">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left"/>
        <w:rPr>
          <w:rFonts w:ascii="Times New Roman" w:hAnsi="Times New Roman" w:cs="Times New Roman"/>
          <w:sz w:val="22"/>
          <w:szCs w:val="22"/>
        </w:rPr>
      </w:pPr>
      <w:r w:rsidRPr="008E0F84">
        <w:rPr>
          <w:rFonts w:ascii="Times New Roman" w:hAnsi="Times New Roman" w:cs="Times New Roman"/>
          <w:sz w:val="22"/>
          <w:szCs w:val="22"/>
        </w:rPr>
        <w:lastRenderedPageBreak/>
        <w:t>Investments in subsidiaries</w:t>
      </w:r>
      <w:r w:rsidR="00A96E05">
        <w:rPr>
          <w:rFonts w:ascii="Times New Roman" w:hAnsi="Times New Roman" w:cs="Times New Roman"/>
          <w:sz w:val="22"/>
          <w:szCs w:val="22"/>
        </w:rPr>
        <w:t xml:space="preserve"> as at 30 June</w:t>
      </w:r>
      <w:r w:rsidRPr="008E0F84">
        <w:rPr>
          <w:rFonts w:ascii="Times New Roman" w:hAnsi="Times New Roman" w:cs="Times New Roman"/>
          <w:sz w:val="22"/>
          <w:szCs w:val="22"/>
        </w:rPr>
        <w:t xml:space="preserve"> 2020 and </w:t>
      </w:r>
      <w:r w:rsidR="00FF615F" w:rsidRPr="008E0F84">
        <w:rPr>
          <w:rFonts w:ascii="Times New Roman" w:hAnsi="Times New Roman" w:cs="Times New Roman"/>
          <w:sz w:val="22"/>
          <w:szCs w:val="22"/>
        </w:rPr>
        <w:t xml:space="preserve">31 December 2019 and </w:t>
      </w:r>
      <w:r w:rsidRPr="008E0F84">
        <w:rPr>
          <w:rFonts w:ascii="Times New Roman" w:hAnsi="Times New Roman" w:cs="Times New Roman"/>
          <w:sz w:val="22"/>
          <w:szCs w:val="22"/>
        </w:rPr>
        <w:t xml:space="preserve">dividend income for the </w:t>
      </w:r>
      <w:r w:rsidR="00FF615F" w:rsidRPr="008E0F84">
        <w:rPr>
          <w:rFonts w:ascii="Times New Roman" w:hAnsi="Times New Roman" w:cs="Times New Roman"/>
          <w:sz w:val="22"/>
          <w:szCs w:val="22"/>
        </w:rPr>
        <w:t>three-month</w:t>
      </w:r>
      <w:r w:rsidR="00D40E0E">
        <w:rPr>
          <w:rFonts w:ascii="Times New Roman" w:hAnsi="Times New Roman" w:cs="Times New Roman"/>
          <w:sz w:val="22"/>
          <w:szCs w:val="22"/>
        </w:rPr>
        <w:t xml:space="preserve"> and six-month</w:t>
      </w:r>
      <w:r w:rsidR="00FF615F" w:rsidRPr="008E0F84">
        <w:rPr>
          <w:rFonts w:ascii="Times New Roman" w:hAnsi="Times New Roman" w:cs="Times New Roman"/>
          <w:sz w:val="22"/>
          <w:szCs w:val="22"/>
        </w:rPr>
        <w:t xml:space="preserve"> period</w:t>
      </w:r>
      <w:r w:rsidR="00443870">
        <w:rPr>
          <w:rFonts w:ascii="Times New Roman" w:hAnsi="Times New Roman" w:cs="Times New Roman"/>
          <w:sz w:val="22"/>
          <w:szCs w:val="22"/>
        </w:rPr>
        <w:t>s</w:t>
      </w:r>
      <w:r w:rsidR="00FF615F" w:rsidRPr="008E0F84">
        <w:rPr>
          <w:rFonts w:ascii="Times New Roman" w:hAnsi="Times New Roman" w:cs="Times New Roman"/>
          <w:sz w:val="22"/>
          <w:szCs w:val="22"/>
        </w:rPr>
        <w:t xml:space="preserve"> </w:t>
      </w:r>
      <w:r w:rsidRPr="008E0F84">
        <w:rPr>
          <w:rFonts w:ascii="Times New Roman" w:hAnsi="Times New Roman" w:cs="Times New Roman"/>
          <w:sz w:val="22"/>
          <w:szCs w:val="22"/>
        </w:rPr>
        <w:t>ended</w:t>
      </w:r>
      <w:r w:rsidR="00A46980">
        <w:rPr>
          <w:rFonts w:ascii="Times New Roman" w:hAnsi="Times New Roman" w:cs="Times New Roman"/>
          <w:sz w:val="22"/>
          <w:szCs w:val="22"/>
        </w:rPr>
        <w:t xml:space="preserve"> 30 </w:t>
      </w:r>
      <w:proofErr w:type="gramStart"/>
      <w:r w:rsidR="00A46980">
        <w:rPr>
          <w:rFonts w:ascii="Times New Roman" w:hAnsi="Times New Roman" w:cs="Times New Roman"/>
          <w:sz w:val="22"/>
          <w:szCs w:val="22"/>
        </w:rPr>
        <w:t>June,</w:t>
      </w:r>
      <w:proofErr w:type="gramEnd"/>
      <w:r w:rsidR="00A46980">
        <w:rPr>
          <w:rFonts w:ascii="Times New Roman" w:hAnsi="Times New Roman" w:cs="Times New Roman"/>
          <w:sz w:val="22"/>
          <w:szCs w:val="22"/>
        </w:rPr>
        <w:t xml:space="preserve"> </w:t>
      </w:r>
      <w:r w:rsidR="00D40E0E">
        <w:rPr>
          <w:rFonts w:ascii="Times New Roman" w:hAnsi="Times New Roman" w:cs="Times New Roman"/>
          <w:sz w:val="22"/>
          <w:szCs w:val="22"/>
        </w:rPr>
        <w:t xml:space="preserve">were as </w:t>
      </w:r>
      <w:r w:rsidRPr="008E0F84">
        <w:rPr>
          <w:rFonts w:ascii="Times New Roman" w:hAnsi="Times New Roman" w:cs="Times New Roman"/>
          <w:sz w:val="22"/>
          <w:szCs w:val="22"/>
        </w:rPr>
        <w:t>follows:</w:t>
      </w:r>
    </w:p>
    <w:p w:rsidR="00615F7B" w:rsidRPr="008E0F84" w:rsidRDefault="00615F7B" w:rsidP="00053F4E">
      <w:pPr>
        <w:tabs>
          <w:tab w:val="left" w:pos="540"/>
        </w:tabs>
        <w:spacing w:after="0" w:line="240" w:lineRule="atLeast"/>
        <w:ind w:right="-25"/>
        <w:jc w:val="both"/>
        <w:rPr>
          <w:rFonts w:ascii="Times New Roman" w:hAnsi="Times New Roman" w:cs="Times New Roman"/>
          <w:szCs w:val="22"/>
        </w:rPr>
      </w:pPr>
    </w:p>
    <w:tbl>
      <w:tblPr>
        <w:tblW w:w="15985" w:type="dxa"/>
        <w:tblInd w:w="-459" w:type="dxa"/>
        <w:tblLayout w:type="fixed"/>
        <w:tblLook w:val="01E0" w:firstRow="1" w:lastRow="1" w:firstColumn="1" w:lastColumn="1" w:noHBand="0" w:noVBand="0"/>
      </w:tblPr>
      <w:tblGrid>
        <w:gridCol w:w="1843"/>
        <w:gridCol w:w="1287"/>
        <w:gridCol w:w="1134"/>
        <w:gridCol w:w="804"/>
        <w:gridCol w:w="284"/>
        <w:gridCol w:w="1134"/>
        <w:gridCol w:w="1050"/>
        <w:gridCol w:w="238"/>
        <w:gridCol w:w="1120"/>
        <w:gridCol w:w="238"/>
        <w:gridCol w:w="855"/>
        <w:gridCol w:w="252"/>
        <w:gridCol w:w="1065"/>
        <w:gridCol w:w="236"/>
        <w:gridCol w:w="799"/>
        <w:gridCol w:w="236"/>
        <w:gridCol w:w="1024"/>
        <w:gridCol w:w="253"/>
        <w:gridCol w:w="799"/>
        <w:gridCol w:w="246"/>
        <w:gridCol w:w="1088"/>
      </w:tblGrid>
      <w:tr w:rsidR="00D653A7" w:rsidRPr="008E0F84" w:rsidTr="00A46980">
        <w:tc>
          <w:tcPr>
            <w:tcW w:w="1843" w:type="dxa"/>
          </w:tcPr>
          <w:p w:rsidR="00D653A7" w:rsidRPr="008E0F84" w:rsidRDefault="00D653A7" w:rsidP="00053F4E">
            <w:pPr>
              <w:spacing w:after="0" w:line="240" w:lineRule="atLeast"/>
              <w:ind w:right="-25"/>
              <w:rPr>
                <w:rFonts w:ascii="Times New Roman" w:hAnsi="Times New Roman" w:cs="Times New Roman"/>
                <w:sz w:val="18"/>
                <w:szCs w:val="18"/>
                <w:cs/>
              </w:rPr>
            </w:pPr>
          </w:p>
        </w:tc>
        <w:tc>
          <w:tcPr>
            <w:tcW w:w="14142" w:type="dxa"/>
            <w:gridSpan w:val="20"/>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D653A7" w:rsidRPr="008E0F84" w:rsidTr="00A46980">
        <w:tc>
          <w:tcPr>
            <w:tcW w:w="1843" w:type="dxa"/>
          </w:tcPr>
          <w:p w:rsidR="00D653A7" w:rsidRPr="008E0F84" w:rsidRDefault="00D653A7" w:rsidP="00053F4E">
            <w:pPr>
              <w:spacing w:after="0" w:line="240" w:lineRule="atLeast"/>
              <w:ind w:right="-25"/>
              <w:rPr>
                <w:rFonts w:ascii="Times New Roman" w:hAnsi="Times New Roman" w:cs="Times New Roman"/>
                <w:sz w:val="18"/>
                <w:szCs w:val="18"/>
                <w:cs/>
              </w:rPr>
            </w:pPr>
          </w:p>
        </w:tc>
        <w:tc>
          <w:tcPr>
            <w:tcW w:w="1287" w:type="dxa"/>
          </w:tcPr>
          <w:p w:rsidR="00D653A7" w:rsidRPr="008E0F84" w:rsidRDefault="00D653A7" w:rsidP="00053F4E">
            <w:pPr>
              <w:spacing w:after="0" w:line="240" w:lineRule="atLeast"/>
              <w:ind w:right="-25"/>
              <w:jc w:val="center"/>
              <w:rPr>
                <w:rFonts w:ascii="Times New Roman" w:hAnsi="Times New Roman" w:cs="Times New Roman"/>
                <w:sz w:val="18"/>
                <w:szCs w:val="18"/>
              </w:rPr>
            </w:pPr>
          </w:p>
        </w:tc>
        <w:tc>
          <w:tcPr>
            <w:tcW w:w="1134" w:type="dxa"/>
          </w:tcPr>
          <w:p w:rsidR="00D653A7" w:rsidRPr="008E0F84" w:rsidRDefault="00D653A7"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 xml:space="preserve"> </w:t>
            </w:r>
          </w:p>
        </w:tc>
        <w:tc>
          <w:tcPr>
            <w:tcW w:w="2222"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D653A7" w:rsidRPr="008E0F84" w:rsidRDefault="00D653A7" w:rsidP="00053F4E">
            <w:pPr>
              <w:spacing w:after="0" w:line="240" w:lineRule="atLeast"/>
              <w:ind w:right="-25"/>
              <w:jc w:val="center"/>
              <w:rPr>
                <w:rFonts w:ascii="Times New Roman" w:hAnsi="Times New Roman" w:cs="Times New Roman"/>
                <w:sz w:val="18"/>
                <w:szCs w:val="18"/>
              </w:rPr>
            </w:pPr>
          </w:p>
        </w:tc>
        <w:tc>
          <w:tcPr>
            <w:tcW w:w="2172"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 xml:space="preserve">Cost </w:t>
            </w:r>
          </w:p>
        </w:tc>
        <w:tc>
          <w:tcPr>
            <w:tcW w:w="236" w:type="dxa"/>
          </w:tcPr>
          <w:p w:rsidR="00D653A7" w:rsidRPr="008E0F84" w:rsidRDefault="00D653A7" w:rsidP="00053F4E">
            <w:pPr>
              <w:spacing w:after="0" w:line="240" w:lineRule="atLeast"/>
              <w:ind w:right="-25"/>
              <w:jc w:val="center"/>
              <w:rPr>
                <w:rFonts w:ascii="Times New Roman" w:hAnsi="Times New Roman" w:cs="Times New Roman"/>
                <w:sz w:val="18"/>
                <w:szCs w:val="18"/>
              </w:rPr>
            </w:pPr>
          </w:p>
        </w:tc>
        <w:tc>
          <w:tcPr>
            <w:tcW w:w="2059"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Impairment</w:t>
            </w:r>
          </w:p>
        </w:tc>
        <w:tc>
          <w:tcPr>
            <w:tcW w:w="253" w:type="dxa"/>
          </w:tcPr>
          <w:p w:rsidR="00D653A7" w:rsidRPr="008E0F84" w:rsidRDefault="00D653A7" w:rsidP="00053F4E">
            <w:pPr>
              <w:spacing w:after="0" w:line="240" w:lineRule="atLeast"/>
              <w:ind w:right="-25"/>
              <w:jc w:val="center"/>
              <w:rPr>
                <w:rFonts w:ascii="Times New Roman" w:hAnsi="Times New Roman" w:cs="Times New Roman"/>
                <w:sz w:val="18"/>
                <w:szCs w:val="18"/>
              </w:rPr>
            </w:pPr>
          </w:p>
        </w:tc>
        <w:tc>
          <w:tcPr>
            <w:tcW w:w="2133" w:type="dxa"/>
            <w:gridSpan w:val="3"/>
          </w:tcPr>
          <w:p w:rsidR="00D653A7" w:rsidRPr="008E0F84" w:rsidRDefault="00D653A7"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C06DFB" w:rsidRPr="008E0F84" w:rsidTr="00A46980">
        <w:tc>
          <w:tcPr>
            <w:tcW w:w="1843" w:type="dxa"/>
          </w:tcPr>
          <w:p w:rsidR="00C06DFB" w:rsidRPr="008E0F84" w:rsidRDefault="00C06DFB" w:rsidP="00053F4E">
            <w:pPr>
              <w:spacing w:after="0" w:line="240" w:lineRule="atLeast"/>
              <w:ind w:right="-25"/>
              <w:rPr>
                <w:rFonts w:ascii="Times New Roman" w:hAnsi="Times New Roman" w:cs="Times New Roman"/>
                <w:sz w:val="18"/>
                <w:szCs w:val="18"/>
                <w:cs/>
              </w:rPr>
            </w:pPr>
          </w:p>
        </w:tc>
        <w:tc>
          <w:tcPr>
            <w:tcW w:w="1287" w:type="dxa"/>
          </w:tcPr>
          <w:p w:rsidR="00C06DFB" w:rsidRPr="008E0F84" w:rsidRDefault="00C06DFB"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Type of</w:t>
            </w:r>
          </w:p>
          <w:p w:rsidR="00C06DFB" w:rsidRPr="008E0F84" w:rsidRDefault="00C06DFB"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business</w:t>
            </w:r>
          </w:p>
        </w:tc>
        <w:tc>
          <w:tcPr>
            <w:tcW w:w="1134" w:type="dxa"/>
          </w:tcPr>
          <w:p w:rsidR="00C06DFB" w:rsidRPr="008E0F84" w:rsidRDefault="00C06DFB"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Country of</w:t>
            </w:r>
          </w:p>
          <w:p w:rsidR="00C06DFB" w:rsidRPr="008E0F84" w:rsidRDefault="00C06DFB" w:rsidP="00053F4E">
            <w:pPr>
              <w:spacing w:after="0" w:line="240" w:lineRule="atLeast"/>
              <w:ind w:left="-53" w:right="-25"/>
              <w:rPr>
                <w:rFonts w:ascii="Times New Roman" w:hAnsi="Times New Roman" w:cs="Times New Roman"/>
                <w:sz w:val="18"/>
                <w:szCs w:val="18"/>
              </w:rPr>
            </w:pPr>
            <w:r w:rsidRPr="008E0F84">
              <w:rPr>
                <w:rFonts w:ascii="Times New Roman" w:hAnsi="Times New Roman" w:cs="Times New Roman"/>
                <w:sz w:val="18"/>
                <w:szCs w:val="18"/>
              </w:rPr>
              <w:t>incorporation</w:t>
            </w:r>
          </w:p>
        </w:tc>
        <w:tc>
          <w:tcPr>
            <w:tcW w:w="804" w:type="dxa"/>
          </w:tcPr>
          <w:p w:rsidR="00C06DFB" w:rsidRPr="008E0F84" w:rsidRDefault="00056D2F" w:rsidP="00053F4E">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w:t>
            </w:r>
            <w:r w:rsidR="00D40E0E">
              <w:rPr>
                <w:rFonts w:ascii="Times New Roman" w:hAnsi="Times New Roman" w:cs="Times New Roman"/>
                <w:sz w:val="18"/>
                <w:szCs w:val="18"/>
              </w:rPr>
              <w:t xml:space="preserve"> June</w:t>
            </w:r>
            <w:r w:rsidR="00C06DFB" w:rsidRPr="008E0F84">
              <w:rPr>
                <w:rFonts w:ascii="Times New Roman" w:hAnsi="Times New Roman" w:cs="Times New Roman"/>
                <w:sz w:val="18"/>
                <w:szCs w:val="18"/>
              </w:rPr>
              <w:t xml:space="preserve"> 2020</w:t>
            </w:r>
          </w:p>
        </w:tc>
        <w:tc>
          <w:tcPr>
            <w:tcW w:w="284"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34" w:type="dxa"/>
          </w:tcPr>
          <w:p w:rsidR="00C06DFB" w:rsidRPr="008E0F84" w:rsidRDefault="00C06DFB" w:rsidP="00922C21">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c>
          <w:tcPr>
            <w:tcW w:w="1050" w:type="dxa"/>
          </w:tcPr>
          <w:p w:rsidR="00C06DFB" w:rsidRPr="008E0F84" w:rsidRDefault="00056D2F" w:rsidP="00053F4E">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w:t>
            </w:r>
            <w:r w:rsidR="00D40E0E">
              <w:rPr>
                <w:rFonts w:ascii="Times New Roman" w:hAnsi="Times New Roman" w:cs="Times New Roman"/>
                <w:sz w:val="18"/>
                <w:szCs w:val="18"/>
              </w:rPr>
              <w:t xml:space="preserve"> June</w:t>
            </w:r>
            <w:r w:rsidR="00C06DFB" w:rsidRPr="008E0F84">
              <w:rPr>
                <w:rFonts w:ascii="Times New Roman" w:hAnsi="Times New Roman" w:cs="Times New Roman"/>
                <w:sz w:val="18"/>
                <w:szCs w:val="18"/>
              </w:rPr>
              <w:t xml:space="preserve"> 2020</w:t>
            </w:r>
          </w:p>
        </w:tc>
        <w:tc>
          <w:tcPr>
            <w:tcW w:w="238"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20"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c>
          <w:tcPr>
            <w:tcW w:w="238"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855" w:type="dxa"/>
          </w:tcPr>
          <w:p w:rsidR="00C06DFB" w:rsidRPr="008E0F84" w:rsidRDefault="00056D2F" w:rsidP="00053F4E">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w:t>
            </w:r>
            <w:r w:rsidR="00D40E0E">
              <w:rPr>
                <w:rFonts w:ascii="Times New Roman" w:hAnsi="Times New Roman" w:cs="Times New Roman"/>
                <w:sz w:val="18"/>
                <w:szCs w:val="18"/>
              </w:rPr>
              <w:t xml:space="preserve"> June</w:t>
            </w:r>
            <w:r w:rsidR="00C06DFB" w:rsidRPr="008E0F84">
              <w:rPr>
                <w:rFonts w:ascii="Times New Roman" w:hAnsi="Times New Roman" w:cs="Times New Roman"/>
                <w:sz w:val="18"/>
                <w:szCs w:val="18"/>
              </w:rPr>
              <w:t xml:space="preserve"> 2020</w:t>
            </w:r>
          </w:p>
        </w:tc>
        <w:tc>
          <w:tcPr>
            <w:tcW w:w="252"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65"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c>
          <w:tcPr>
            <w:tcW w:w="23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8E0F84" w:rsidRDefault="00056D2F" w:rsidP="00053F4E">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w:t>
            </w:r>
            <w:r w:rsidR="00D40E0E">
              <w:rPr>
                <w:rFonts w:ascii="Times New Roman" w:hAnsi="Times New Roman" w:cs="Times New Roman"/>
                <w:sz w:val="18"/>
                <w:szCs w:val="18"/>
              </w:rPr>
              <w:t xml:space="preserve"> June</w:t>
            </w:r>
            <w:r w:rsidR="00C06DFB" w:rsidRPr="008E0F84">
              <w:rPr>
                <w:rFonts w:ascii="Times New Roman" w:hAnsi="Times New Roman" w:cs="Times New Roman"/>
                <w:sz w:val="18"/>
                <w:szCs w:val="18"/>
              </w:rPr>
              <w:t xml:space="preserve"> 2020</w:t>
            </w:r>
          </w:p>
        </w:tc>
        <w:tc>
          <w:tcPr>
            <w:tcW w:w="23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24" w:type="dxa"/>
          </w:tcPr>
          <w:p w:rsidR="00C06DFB" w:rsidRPr="008E0F84" w:rsidRDefault="00C06DFB" w:rsidP="00A46980">
            <w:pPr>
              <w:spacing w:after="0" w:line="240" w:lineRule="atLeast"/>
              <w:ind w:left="-134" w:right="-136"/>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c>
          <w:tcPr>
            <w:tcW w:w="253"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8E0F84" w:rsidRDefault="00056D2F" w:rsidP="00053F4E">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w:t>
            </w:r>
            <w:r w:rsidR="00D40E0E">
              <w:rPr>
                <w:rFonts w:ascii="Times New Roman" w:hAnsi="Times New Roman" w:cs="Times New Roman"/>
                <w:sz w:val="18"/>
                <w:szCs w:val="18"/>
              </w:rPr>
              <w:t xml:space="preserve"> June</w:t>
            </w:r>
            <w:r w:rsidR="00C06DFB" w:rsidRPr="008E0F84">
              <w:rPr>
                <w:rFonts w:ascii="Times New Roman" w:hAnsi="Times New Roman" w:cs="Times New Roman"/>
                <w:sz w:val="18"/>
                <w:szCs w:val="18"/>
              </w:rPr>
              <w:t xml:space="preserve"> 2020</w:t>
            </w:r>
          </w:p>
        </w:tc>
        <w:tc>
          <w:tcPr>
            <w:tcW w:w="24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88"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31 December 2019</w:t>
            </w:r>
          </w:p>
        </w:tc>
      </w:tr>
      <w:tr w:rsidR="00C06DFB" w:rsidRPr="008E0F84" w:rsidTr="00A46980">
        <w:tc>
          <w:tcPr>
            <w:tcW w:w="1843" w:type="dxa"/>
          </w:tcPr>
          <w:p w:rsidR="00C06DFB" w:rsidRPr="008E0F84" w:rsidRDefault="00C06DFB" w:rsidP="00053F4E">
            <w:pPr>
              <w:spacing w:after="0" w:line="240" w:lineRule="atLeast"/>
              <w:ind w:right="-25"/>
              <w:rPr>
                <w:rFonts w:ascii="Times New Roman" w:hAnsi="Times New Roman" w:cs="Times New Roman"/>
                <w:sz w:val="18"/>
                <w:szCs w:val="18"/>
                <w:cs/>
              </w:rPr>
            </w:pPr>
          </w:p>
        </w:tc>
        <w:tc>
          <w:tcPr>
            <w:tcW w:w="1287" w:type="dxa"/>
          </w:tcPr>
          <w:p w:rsidR="00C06DFB" w:rsidRPr="008E0F84" w:rsidRDefault="00C06DFB" w:rsidP="00053F4E">
            <w:pPr>
              <w:spacing w:after="0" w:line="240" w:lineRule="atLeast"/>
              <w:ind w:right="-25"/>
              <w:rPr>
                <w:rFonts w:ascii="Times New Roman" w:hAnsi="Times New Roman" w:cs="Times New Roman"/>
                <w:sz w:val="18"/>
                <w:szCs w:val="18"/>
              </w:rPr>
            </w:pPr>
          </w:p>
        </w:tc>
        <w:tc>
          <w:tcPr>
            <w:tcW w:w="1134" w:type="dxa"/>
          </w:tcPr>
          <w:p w:rsidR="00C06DFB" w:rsidRPr="008E0F84" w:rsidRDefault="00C06DFB" w:rsidP="00053F4E">
            <w:pPr>
              <w:spacing w:after="0" w:line="240" w:lineRule="atLeast"/>
              <w:ind w:right="-25"/>
              <w:rPr>
                <w:rFonts w:ascii="Times New Roman" w:hAnsi="Times New Roman" w:cs="Times New Roman"/>
                <w:sz w:val="18"/>
                <w:szCs w:val="18"/>
              </w:rPr>
            </w:pPr>
          </w:p>
        </w:tc>
        <w:tc>
          <w:tcPr>
            <w:tcW w:w="2222" w:type="dxa"/>
            <w:gridSpan w:val="3"/>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9499" w:type="dxa"/>
            <w:gridSpan w:val="15"/>
          </w:tcPr>
          <w:p w:rsidR="00C06DFB" w:rsidRPr="008E0F84" w:rsidRDefault="00C06DFB"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C06DFB" w:rsidRPr="008E0F84" w:rsidTr="00A46980">
        <w:tc>
          <w:tcPr>
            <w:tcW w:w="1843" w:type="dxa"/>
          </w:tcPr>
          <w:p w:rsidR="00C06DFB" w:rsidRPr="008E0F84" w:rsidRDefault="00C06DFB" w:rsidP="00053F4E">
            <w:pPr>
              <w:spacing w:after="0" w:line="240" w:lineRule="atLeast"/>
              <w:ind w:right="-25"/>
              <w:rPr>
                <w:rFonts w:ascii="Times New Roman" w:hAnsi="Times New Roman" w:cs="Times New Roman"/>
                <w:sz w:val="18"/>
                <w:szCs w:val="18"/>
                <w:cs/>
              </w:rPr>
            </w:pPr>
            <w:r w:rsidRPr="008E0F84">
              <w:rPr>
                <w:rFonts w:ascii="Times New Roman" w:hAnsi="Times New Roman" w:cs="Times New Roman"/>
                <w:b/>
                <w:bCs/>
                <w:i/>
                <w:iCs/>
                <w:sz w:val="18"/>
                <w:szCs w:val="18"/>
              </w:rPr>
              <w:t>Subsidiaries</w:t>
            </w:r>
          </w:p>
        </w:tc>
        <w:tc>
          <w:tcPr>
            <w:tcW w:w="1287" w:type="dxa"/>
          </w:tcPr>
          <w:p w:rsidR="00C06DFB" w:rsidRPr="008E0F84" w:rsidRDefault="00C06DFB" w:rsidP="00053F4E">
            <w:pPr>
              <w:spacing w:after="0" w:line="240" w:lineRule="atLeast"/>
              <w:ind w:right="-25"/>
              <w:rPr>
                <w:rFonts w:ascii="Times New Roman" w:hAnsi="Times New Roman" w:cs="Times New Roman"/>
                <w:sz w:val="18"/>
                <w:szCs w:val="18"/>
              </w:rPr>
            </w:pPr>
          </w:p>
        </w:tc>
        <w:tc>
          <w:tcPr>
            <w:tcW w:w="1134" w:type="dxa"/>
          </w:tcPr>
          <w:p w:rsidR="00C06DFB" w:rsidRPr="008E0F84" w:rsidRDefault="00C06DFB" w:rsidP="00053F4E">
            <w:pPr>
              <w:spacing w:after="0" w:line="240" w:lineRule="atLeast"/>
              <w:ind w:right="-25"/>
              <w:rPr>
                <w:rFonts w:ascii="Times New Roman" w:hAnsi="Times New Roman" w:cs="Times New Roman"/>
                <w:sz w:val="18"/>
                <w:szCs w:val="18"/>
              </w:rPr>
            </w:pPr>
          </w:p>
        </w:tc>
        <w:tc>
          <w:tcPr>
            <w:tcW w:w="804"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84"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34"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c>
          <w:tcPr>
            <w:tcW w:w="1050"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38"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120"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c>
          <w:tcPr>
            <w:tcW w:w="238"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855"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52"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65"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c>
          <w:tcPr>
            <w:tcW w:w="23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3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24"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c>
          <w:tcPr>
            <w:tcW w:w="253"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799" w:type="dxa"/>
          </w:tcPr>
          <w:p w:rsidR="00C06DFB" w:rsidRPr="008E0F84" w:rsidRDefault="00C06DFB" w:rsidP="00053F4E">
            <w:pPr>
              <w:spacing w:after="0" w:line="240" w:lineRule="atLeast"/>
              <w:ind w:left="-96" w:right="-25"/>
              <w:jc w:val="center"/>
              <w:rPr>
                <w:rFonts w:ascii="Times New Roman" w:hAnsi="Times New Roman" w:cs="Times New Roman"/>
                <w:sz w:val="18"/>
                <w:szCs w:val="18"/>
              </w:rPr>
            </w:pPr>
          </w:p>
        </w:tc>
        <w:tc>
          <w:tcPr>
            <w:tcW w:w="246" w:type="dxa"/>
          </w:tcPr>
          <w:p w:rsidR="00C06DFB" w:rsidRPr="008E0F84" w:rsidRDefault="00C06DFB" w:rsidP="00053F4E">
            <w:pPr>
              <w:spacing w:after="0" w:line="240" w:lineRule="atLeast"/>
              <w:ind w:right="-25"/>
              <w:jc w:val="center"/>
              <w:rPr>
                <w:rFonts w:ascii="Times New Roman" w:hAnsi="Times New Roman" w:cs="Times New Roman"/>
                <w:sz w:val="18"/>
                <w:szCs w:val="18"/>
              </w:rPr>
            </w:pPr>
          </w:p>
        </w:tc>
        <w:tc>
          <w:tcPr>
            <w:tcW w:w="1088" w:type="dxa"/>
          </w:tcPr>
          <w:p w:rsidR="00C06DFB" w:rsidRPr="008E0F84" w:rsidRDefault="00C06DFB" w:rsidP="00053F4E">
            <w:pPr>
              <w:spacing w:after="0" w:line="240" w:lineRule="atLeast"/>
              <w:ind w:left="-109" w:right="-25"/>
              <w:jc w:val="center"/>
              <w:rPr>
                <w:rFonts w:ascii="Times New Roman" w:hAnsi="Times New Roman" w:cs="Times New Roman"/>
                <w:sz w:val="18"/>
                <w:szCs w:val="18"/>
              </w:rPr>
            </w:pPr>
          </w:p>
        </w:tc>
      </w:tr>
      <w:tr w:rsidR="00A46980" w:rsidRPr="008E0F84" w:rsidTr="00A46980">
        <w:tc>
          <w:tcPr>
            <w:tcW w:w="1843" w:type="dxa"/>
          </w:tcPr>
          <w:p w:rsidR="00A46980" w:rsidRPr="008E0F84" w:rsidRDefault="00A46980" w:rsidP="00053F4E">
            <w:pPr>
              <w:tabs>
                <w:tab w:val="left" w:pos="162"/>
              </w:tabs>
              <w:spacing w:after="0" w:line="240" w:lineRule="atLeast"/>
              <w:ind w:right="-25"/>
              <w:rPr>
                <w:rFonts w:ascii="Times New Roman" w:hAnsi="Times New Roman" w:cs="Times New Roman"/>
                <w:sz w:val="18"/>
                <w:szCs w:val="18"/>
                <w:cs/>
              </w:rPr>
            </w:pPr>
            <w:proofErr w:type="spellStart"/>
            <w:r w:rsidRPr="008E0F84">
              <w:rPr>
                <w:rFonts w:ascii="Times New Roman" w:hAnsi="Times New Roman" w:cs="Times New Roman"/>
                <w:sz w:val="18"/>
                <w:szCs w:val="18"/>
              </w:rPr>
              <w:t>Sathaporn</w:t>
            </w:r>
            <w:proofErr w:type="spellEnd"/>
            <w:r w:rsidRPr="008E0F84">
              <w:rPr>
                <w:rFonts w:ascii="Times New Roman" w:hAnsi="Times New Roman" w:cs="Times New Roman"/>
                <w:sz w:val="18"/>
                <w:szCs w:val="18"/>
              </w:rPr>
              <w:t xml:space="preserve"> </w:t>
            </w:r>
            <w:proofErr w:type="spellStart"/>
            <w:r w:rsidRPr="008E0F84">
              <w:rPr>
                <w:rFonts w:ascii="Times New Roman" w:hAnsi="Times New Roman" w:cs="Times New Roman"/>
                <w:sz w:val="18"/>
                <w:szCs w:val="18"/>
              </w:rPr>
              <w:t>Tanapat</w:t>
            </w:r>
            <w:proofErr w:type="spellEnd"/>
            <w:r w:rsidRPr="008E0F84">
              <w:rPr>
                <w:rFonts w:ascii="Times New Roman" w:hAnsi="Times New Roman" w:cs="Times New Roman"/>
                <w:sz w:val="18"/>
                <w:szCs w:val="18"/>
                <w:cs/>
              </w:rPr>
              <w:br/>
            </w:r>
            <w:r w:rsidRPr="008E0F84">
              <w:rPr>
                <w:rFonts w:ascii="Times New Roman" w:hAnsi="Times New Roman" w:cs="Times New Roman"/>
                <w:sz w:val="18"/>
                <w:szCs w:val="18"/>
                <w:cs/>
              </w:rPr>
              <w:tab/>
            </w:r>
            <w:r w:rsidRPr="008E0F84">
              <w:rPr>
                <w:rFonts w:ascii="Times New Roman" w:hAnsi="Times New Roman" w:cs="Times New Roman"/>
                <w:sz w:val="18"/>
                <w:szCs w:val="18"/>
              </w:rPr>
              <w:t>Co., Ltd.</w:t>
            </w:r>
          </w:p>
        </w:tc>
        <w:tc>
          <w:tcPr>
            <w:tcW w:w="1287" w:type="dxa"/>
          </w:tcPr>
          <w:p w:rsidR="00A46980" w:rsidRPr="008E0F84" w:rsidRDefault="00A46980"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Transportation</w:t>
            </w:r>
          </w:p>
        </w:tc>
        <w:tc>
          <w:tcPr>
            <w:tcW w:w="1134" w:type="dxa"/>
          </w:tcPr>
          <w:p w:rsidR="00A46980" w:rsidRPr="008E0F84" w:rsidRDefault="00A46980" w:rsidP="00053F4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Thailand</w:t>
            </w:r>
          </w:p>
        </w:tc>
        <w:tc>
          <w:tcPr>
            <w:tcW w:w="804" w:type="dxa"/>
          </w:tcPr>
          <w:p w:rsidR="00A46980" w:rsidRPr="008E0F84" w:rsidRDefault="00A46980"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99.99</w:t>
            </w:r>
          </w:p>
        </w:tc>
        <w:tc>
          <w:tcPr>
            <w:tcW w:w="284" w:type="dxa"/>
          </w:tcPr>
          <w:p w:rsidR="00A46980" w:rsidRPr="008E0F84" w:rsidRDefault="00A46980" w:rsidP="00053F4E">
            <w:pPr>
              <w:spacing w:after="0" w:line="240" w:lineRule="atLeast"/>
              <w:ind w:right="-25"/>
              <w:jc w:val="center"/>
              <w:rPr>
                <w:rFonts w:ascii="Times New Roman" w:hAnsi="Times New Roman" w:cs="Times New Roman"/>
                <w:sz w:val="18"/>
                <w:szCs w:val="18"/>
              </w:rPr>
            </w:pPr>
          </w:p>
        </w:tc>
        <w:tc>
          <w:tcPr>
            <w:tcW w:w="1134" w:type="dxa"/>
          </w:tcPr>
          <w:p w:rsidR="00A46980" w:rsidRPr="008E0F84" w:rsidRDefault="00A46980"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99.99</w:t>
            </w:r>
          </w:p>
        </w:tc>
        <w:tc>
          <w:tcPr>
            <w:tcW w:w="1050" w:type="dxa"/>
          </w:tcPr>
          <w:p w:rsidR="00A46980" w:rsidRPr="008E0F84" w:rsidRDefault="00A46980"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4,000</w:t>
            </w:r>
          </w:p>
        </w:tc>
        <w:tc>
          <w:tcPr>
            <w:tcW w:w="238" w:type="dxa"/>
          </w:tcPr>
          <w:p w:rsidR="00A46980" w:rsidRPr="008E0F84" w:rsidRDefault="00A46980" w:rsidP="00053F4E">
            <w:pPr>
              <w:spacing w:after="0" w:line="240" w:lineRule="atLeast"/>
              <w:ind w:right="-25"/>
              <w:jc w:val="center"/>
              <w:rPr>
                <w:rFonts w:ascii="Times New Roman" w:hAnsi="Times New Roman" w:cs="Times New Roman"/>
                <w:sz w:val="18"/>
                <w:szCs w:val="18"/>
              </w:rPr>
            </w:pPr>
          </w:p>
        </w:tc>
        <w:tc>
          <w:tcPr>
            <w:tcW w:w="1120" w:type="dxa"/>
          </w:tcPr>
          <w:p w:rsidR="00A46980" w:rsidRPr="008E0F84" w:rsidRDefault="00A46980"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4,000</w:t>
            </w:r>
          </w:p>
        </w:tc>
        <w:tc>
          <w:tcPr>
            <w:tcW w:w="238" w:type="dxa"/>
          </w:tcPr>
          <w:p w:rsidR="00A46980" w:rsidRPr="008E0F84" w:rsidRDefault="00A46980" w:rsidP="00053F4E">
            <w:pPr>
              <w:spacing w:after="0" w:line="240" w:lineRule="atLeast"/>
              <w:ind w:right="-25"/>
              <w:jc w:val="center"/>
              <w:rPr>
                <w:rFonts w:ascii="Times New Roman" w:hAnsi="Times New Roman" w:cs="Times New Roman"/>
                <w:sz w:val="18"/>
                <w:szCs w:val="18"/>
              </w:rPr>
            </w:pPr>
          </w:p>
        </w:tc>
        <w:tc>
          <w:tcPr>
            <w:tcW w:w="855" w:type="dxa"/>
          </w:tcPr>
          <w:p w:rsidR="00A46980" w:rsidRPr="008E0F84" w:rsidRDefault="00A46980" w:rsidP="00A46980">
            <w:pPr>
              <w:tabs>
                <w:tab w:val="decimal" w:pos="608"/>
              </w:tabs>
              <w:spacing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4,000</w:t>
            </w:r>
          </w:p>
        </w:tc>
        <w:tc>
          <w:tcPr>
            <w:tcW w:w="252" w:type="dxa"/>
          </w:tcPr>
          <w:p w:rsidR="00A46980" w:rsidRPr="008E0F84" w:rsidRDefault="00A46980" w:rsidP="00053F4E">
            <w:pPr>
              <w:spacing w:after="0" w:line="240" w:lineRule="atLeast"/>
              <w:ind w:right="-25"/>
              <w:jc w:val="center"/>
              <w:rPr>
                <w:rFonts w:ascii="Times New Roman" w:hAnsi="Times New Roman" w:cs="Times New Roman"/>
                <w:sz w:val="18"/>
                <w:szCs w:val="18"/>
              </w:rPr>
            </w:pPr>
          </w:p>
        </w:tc>
        <w:tc>
          <w:tcPr>
            <w:tcW w:w="1065" w:type="dxa"/>
          </w:tcPr>
          <w:p w:rsidR="00A46980" w:rsidRPr="008E0F84" w:rsidRDefault="00A46980" w:rsidP="00A46980">
            <w:pPr>
              <w:tabs>
                <w:tab w:val="decimal" w:pos="719"/>
              </w:tabs>
              <w:spacing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4,000</w:t>
            </w:r>
          </w:p>
        </w:tc>
        <w:tc>
          <w:tcPr>
            <w:tcW w:w="236" w:type="dxa"/>
          </w:tcPr>
          <w:p w:rsidR="00A46980" w:rsidRPr="008E0F84" w:rsidRDefault="00A46980" w:rsidP="00053F4E">
            <w:pPr>
              <w:spacing w:after="0" w:line="240" w:lineRule="atLeast"/>
              <w:ind w:right="-25"/>
              <w:jc w:val="center"/>
              <w:rPr>
                <w:rFonts w:ascii="Times New Roman" w:hAnsi="Times New Roman" w:cs="Times New Roman"/>
                <w:sz w:val="18"/>
                <w:szCs w:val="18"/>
              </w:rPr>
            </w:pPr>
          </w:p>
        </w:tc>
        <w:tc>
          <w:tcPr>
            <w:tcW w:w="799" w:type="dxa"/>
          </w:tcPr>
          <w:p w:rsidR="00A46980" w:rsidRPr="008E0F84" w:rsidRDefault="00A46980"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36" w:type="dxa"/>
          </w:tcPr>
          <w:p w:rsidR="00A46980" w:rsidRPr="008E0F84" w:rsidRDefault="00A46980" w:rsidP="00053F4E">
            <w:pPr>
              <w:spacing w:after="0" w:line="240" w:lineRule="atLeast"/>
              <w:ind w:right="-25"/>
              <w:jc w:val="center"/>
              <w:rPr>
                <w:rFonts w:ascii="Times New Roman" w:hAnsi="Times New Roman" w:cs="Times New Roman"/>
                <w:sz w:val="18"/>
                <w:szCs w:val="18"/>
              </w:rPr>
            </w:pPr>
          </w:p>
        </w:tc>
        <w:tc>
          <w:tcPr>
            <w:tcW w:w="1024" w:type="dxa"/>
          </w:tcPr>
          <w:p w:rsidR="00A46980" w:rsidRPr="008E0F84" w:rsidRDefault="00A46980"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53" w:type="dxa"/>
          </w:tcPr>
          <w:p w:rsidR="00A46980" w:rsidRPr="008E0F84" w:rsidRDefault="00A46980" w:rsidP="00053F4E">
            <w:pPr>
              <w:spacing w:after="0" w:line="240" w:lineRule="atLeast"/>
              <w:ind w:right="-25"/>
              <w:jc w:val="center"/>
              <w:rPr>
                <w:rFonts w:ascii="Times New Roman" w:hAnsi="Times New Roman" w:cs="Times New Roman"/>
                <w:sz w:val="18"/>
                <w:szCs w:val="18"/>
              </w:rPr>
            </w:pPr>
          </w:p>
        </w:tc>
        <w:tc>
          <w:tcPr>
            <w:tcW w:w="799" w:type="dxa"/>
          </w:tcPr>
          <w:p w:rsidR="00A46980" w:rsidRPr="008E0F84" w:rsidRDefault="00A46980" w:rsidP="00A46980">
            <w:pPr>
              <w:tabs>
                <w:tab w:val="decimal" w:pos="549"/>
              </w:tabs>
              <w:spacing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4,000</w:t>
            </w:r>
          </w:p>
        </w:tc>
        <w:tc>
          <w:tcPr>
            <w:tcW w:w="246" w:type="dxa"/>
          </w:tcPr>
          <w:p w:rsidR="00A46980" w:rsidRPr="008E0F84" w:rsidRDefault="00A46980" w:rsidP="00053F4E">
            <w:pPr>
              <w:spacing w:after="0" w:line="240" w:lineRule="atLeast"/>
              <w:ind w:right="-25"/>
              <w:jc w:val="center"/>
              <w:rPr>
                <w:rFonts w:ascii="Times New Roman" w:hAnsi="Times New Roman" w:cs="Times New Roman"/>
                <w:sz w:val="18"/>
                <w:szCs w:val="18"/>
              </w:rPr>
            </w:pPr>
          </w:p>
        </w:tc>
        <w:tc>
          <w:tcPr>
            <w:tcW w:w="1088" w:type="dxa"/>
          </w:tcPr>
          <w:p w:rsidR="00A46980" w:rsidRPr="008E0F84" w:rsidRDefault="00A46980" w:rsidP="00A46980">
            <w:pPr>
              <w:tabs>
                <w:tab w:val="decimal" w:pos="792"/>
              </w:tabs>
              <w:spacing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4,000</w:t>
            </w:r>
          </w:p>
        </w:tc>
      </w:tr>
      <w:tr w:rsidR="00A46980" w:rsidRPr="008E0F84" w:rsidTr="00A46980">
        <w:tc>
          <w:tcPr>
            <w:tcW w:w="1843" w:type="dxa"/>
          </w:tcPr>
          <w:p w:rsidR="00A46980" w:rsidRPr="008E0F84" w:rsidRDefault="00A46980" w:rsidP="00A46980">
            <w:pPr>
              <w:tabs>
                <w:tab w:val="left" w:pos="162"/>
              </w:tabs>
              <w:spacing w:before="60" w:after="0" w:line="240" w:lineRule="atLeast"/>
              <w:ind w:right="-23"/>
              <w:rPr>
                <w:rFonts w:ascii="Times New Roman" w:hAnsi="Times New Roman" w:cs="Times New Roman"/>
                <w:sz w:val="18"/>
                <w:szCs w:val="18"/>
              </w:rPr>
            </w:pPr>
            <w:proofErr w:type="spellStart"/>
            <w:r w:rsidRPr="008E0F84">
              <w:rPr>
                <w:rFonts w:ascii="Times New Roman" w:hAnsi="Times New Roman" w:cs="Times New Roman"/>
                <w:sz w:val="18"/>
                <w:szCs w:val="18"/>
              </w:rPr>
              <w:t>Paprapat</w:t>
            </w:r>
            <w:proofErr w:type="spellEnd"/>
            <w:r w:rsidRPr="008E0F84">
              <w:rPr>
                <w:rFonts w:ascii="Times New Roman" w:hAnsi="Times New Roman" w:cs="Times New Roman"/>
                <w:sz w:val="18"/>
                <w:szCs w:val="18"/>
              </w:rPr>
              <w:t xml:space="preserve"> Co., Ltd.</w:t>
            </w:r>
          </w:p>
        </w:tc>
        <w:tc>
          <w:tcPr>
            <w:tcW w:w="1287" w:type="dxa"/>
          </w:tcPr>
          <w:p w:rsidR="00A46980" w:rsidRPr="008E0F84" w:rsidRDefault="00A46980" w:rsidP="00A46980">
            <w:pPr>
              <w:spacing w:before="60" w:after="0" w:line="240" w:lineRule="atLeast"/>
              <w:ind w:left="-108" w:right="-23"/>
              <w:jc w:val="center"/>
              <w:rPr>
                <w:rFonts w:ascii="Times New Roman" w:hAnsi="Times New Roman" w:cs="Times New Roman"/>
                <w:sz w:val="18"/>
                <w:szCs w:val="18"/>
              </w:rPr>
            </w:pPr>
            <w:r w:rsidRPr="008E0F84">
              <w:rPr>
                <w:rFonts w:ascii="Times New Roman" w:hAnsi="Times New Roman" w:cs="Times New Roman"/>
                <w:sz w:val="18"/>
                <w:szCs w:val="18"/>
              </w:rPr>
              <w:t>Trading of biomass</w:t>
            </w:r>
          </w:p>
        </w:tc>
        <w:tc>
          <w:tcPr>
            <w:tcW w:w="1134" w:type="dxa"/>
          </w:tcPr>
          <w:p w:rsidR="00A46980" w:rsidRPr="008E0F84" w:rsidRDefault="00A46980" w:rsidP="00A46980">
            <w:pPr>
              <w:spacing w:before="60" w:after="0" w:line="240" w:lineRule="atLeast"/>
              <w:ind w:left="-108" w:right="-23"/>
              <w:jc w:val="center"/>
              <w:rPr>
                <w:rFonts w:ascii="Times New Roman" w:hAnsi="Times New Roman" w:cs="Times New Roman"/>
                <w:sz w:val="18"/>
                <w:szCs w:val="18"/>
              </w:rPr>
            </w:pPr>
            <w:r w:rsidRPr="008E0F84">
              <w:rPr>
                <w:rFonts w:ascii="Times New Roman" w:hAnsi="Times New Roman" w:cs="Times New Roman"/>
                <w:sz w:val="18"/>
                <w:szCs w:val="18"/>
              </w:rPr>
              <w:t>Thailand</w:t>
            </w:r>
          </w:p>
        </w:tc>
        <w:tc>
          <w:tcPr>
            <w:tcW w:w="804" w:type="dxa"/>
          </w:tcPr>
          <w:p w:rsidR="00A46980" w:rsidRPr="008E0F84" w:rsidRDefault="00A46980" w:rsidP="00A46980">
            <w:pPr>
              <w:spacing w:before="60" w:after="0" w:line="240" w:lineRule="atLeast"/>
              <w:ind w:left="-96" w:right="-23"/>
              <w:jc w:val="center"/>
              <w:rPr>
                <w:rFonts w:ascii="Times New Roman" w:hAnsi="Times New Roman" w:cs="Times New Roman"/>
                <w:sz w:val="18"/>
                <w:szCs w:val="18"/>
              </w:rPr>
            </w:pPr>
            <w:r w:rsidRPr="008E0F84">
              <w:rPr>
                <w:rFonts w:ascii="Times New Roman" w:hAnsi="Times New Roman" w:cs="Times New Roman"/>
                <w:sz w:val="18"/>
                <w:szCs w:val="18"/>
              </w:rPr>
              <w:t>99.98</w:t>
            </w:r>
          </w:p>
        </w:tc>
        <w:tc>
          <w:tcPr>
            <w:tcW w:w="284"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134"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99.98</w:t>
            </w:r>
          </w:p>
        </w:tc>
        <w:tc>
          <w:tcPr>
            <w:tcW w:w="1050"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8"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120"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8"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855" w:type="dxa"/>
          </w:tcPr>
          <w:p w:rsidR="00A46980" w:rsidRPr="008E0F84" w:rsidRDefault="00A46980" w:rsidP="00A46980">
            <w:pPr>
              <w:tabs>
                <w:tab w:val="decimal" w:pos="608"/>
              </w:tabs>
              <w:spacing w:before="60" w:after="0" w:line="240" w:lineRule="atLeast"/>
              <w:ind w:left="-109" w:right="-23"/>
              <w:rPr>
                <w:rFonts w:ascii="Times New Roman" w:hAnsi="Times New Roman" w:cs="Times New Roman"/>
                <w:sz w:val="18"/>
                <w:szCs w:val="18"/>
              </w:rPr>
            </w:pPr>
            <w:r w:rsidRPr="008E0F84">
              <w:rPr>
                <w:rFonts w:ascii="Times New Roman" w:hAnsi="Times New Roman" w:cs="Times New Roman"/>
                <w:sz w:val="18"/>
                <w:szCs w:val="18"/>
              </w:rPr>
              <w:t>1,000</w:t>
            </w:r>
          </w:p>
        </w:tc>
        <w:tc>
          <w:tcPr>
            <w:tcW w:w="252"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065" w:type="dxa"/>
          </w:tcPr>
          <w:p w:rsidR="00A46980" w:rsidRPr="008E0F84" w:rsidRDefault="00A46980" w:rsidP="00A46980">
            <w:pPr>
              <w:tabs>
                <w:tab w:val="decimal" w:pos="719"/>
              </w:tabs>
              <w:spacing w:before="60" w:after="0" w:line="240" w:lineRule="atLeast"/>
              <w:ind w:left="-109" w:right="-23"/>
              <w:rPr>
                <w:rFonts w:ascii="Times New Roman" w:hAnsi="Times New Roman" w:cs="Times New Roman"/>
                <w:sz w:val="18"/>
                <w:szCs w:val="18"/>
              </w:rPr>
            </w:pPr>
            <w:r w:rsidRPr="008E0F84">
              <w:rPr>
                <w:rFonts w:ascii="Times New Roman" w:hAnsi="Times New Roman" w:cs="Times New Roman"/>
                <w:sz w:val="18"/>
                <w:szCs w:val="18"/>
              </w:rPr>
              <w:t>1,000</w:t>
            </w:r>
          </w:p>
        </w:tc>
        <w:tc>
          <w:tcPr>
            <w:tcW w:w="236"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36"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024"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53"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8E0F84" w:rsidRDefault="00A46980" w:rsidP="00A46980">
            <w:pPr>
              <w:tabs>
                <w:tab w:val="decimal" w:pos="549"/>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1,000</w:t>
            </w:r>
          </w:p>
        </w:tc>
        <w:tc>
          <w:tcPr>
            <w:tcW w:w="246"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088" w:type="dxa"/>
          </w:tcPr>
          <w:p w:rsidR="00A46980" w:rsidRPr="008E0F84" w:rsidRDefault="00A46980" w:rsidP="00A46980">
            <w:pPr>
              <w:tabs>
                <w:tab w:val="decimal" w:pos="792"/>
              </w:tabs>
              <w:spacing w:before="60" w:after="0" w:line="240" w:lineRule="atLeast"/>
              <w:ind w:left="-109" w:right="-23"/>
              <w:rPr>
                <w:rFonts w:ascii="Times New Roman" w:hAnsi="Times New Roman" w:cs="Times New Roman"/>
                <w:sz w:val="18"/>
                <w:szCs w:val="18"/>
              </w:rPr>
            </w:pPr>
            <w:r w:rsidRPr="008E0F84">
              <w:rPr>
                <w:rFonts w:ascii="Times New Roman" w:hAnsi="Times New Roman" w:cs="Times New Roman"/>
                <w:sz w:val="18"/>
                <w:szCs w:val="18"/>
              </w:rPr>
              <w:t>1,000</w:t>
            </w:r>
          </w:p>
        </w:tc>
      </w:tr>
      <w:tr w:rsidR="00A46980" w:rsidRPr="008E0F84" w:rsidTr="00A46980">
        <w:tc>
          <w:tcPr>
            <w:tcW w:w="1843" w:type="dxa"/>
          </w:tcPr>
          <w:p w:rsidR="00A46980" w:rsidRPr="008E0F84" w:rsidRDefault="00A46980" w:rsidP="00A46980">
            <w:pPr>
              <w:tabs>
                <w:tab w:val="left" w:pos="162"/>
              </w:tabs>
              <w:spacing w:before="60" w:after="0" w:line="240" w:lineRule="atLeast"/>
              <w:ind w:right="-23"/>
              <w:rPr>
                <w:rFonts w:ascii="Times New Roman" w:hAnsi="Times New Roman" w:cs="Times New Roman"/>
                <w:sz w:val="18"/>
                <w:szCs w:val="18"/>
              </w:rPr>
            </w:pPr>
            <w:r w:rsidRPr="008E0F84">
              <w:rPr>
                <w:rFonts w:ascii="Times New Roman" w:hAnsi="Times New Roman" w:cs="Times New Roman"/>
                <w:sz w:val="18"/>
                <w:szCs w:val="18"/>
              </w:rPr>
              <w:t>ABM Pellets Co., Ltd.</w:t>
            </w:r>
          </w:p>
        </w:tc>
        <w:tc>
          <w:tcPr>
            <w:tcW w:w="1287" w:type="dxa"/>
          </w:tcPr>
          <w:p w:rsidR="00A46980" w:rsidRPr="008E0F84" w:rsidRDefault="00A46980" w:rsidP="00A46980">
            <w:pPr>
              <w:spacing w:before="60" w:after="0" w:line="240" w:lineRule="atLeast"/>
              <w:ind w:left="-108" w:right="-23"/>
              <w:jc w:val="center"/>
              <w:rPr>
                <w:rFonts w:ascii="Times New Roman" w:hAnsi="Times New Roman" w:cs="Times New Roman"/>
                <w:sz w:val="18"/>
                <w:szCs w:val="18"/>
              </w:rPr>
            </w:pPr>
            <w:r w:rsidRPr="008E0F84">
              <w:rPr>
                <w:rFonts w:ascii="Times New Roman" w:hAnsi="Times New Roman" w:cs="Times New Roman"/>
                <w:sz w:val="18"/>
                <w:szCs w:val="18"/>
              </w:rPr>
              <w:t>Manufacturing wood chip and Biomass pellet</w:t>
            </w:r>
          </w:p>
        </w:tc>
        <w:tc>
          <w:tcPr>
            <w:tcW w:w="1134" w:type="dxa"/>
          </w:tcPr>
          <w:p w:rsidR="00A46980" w:rsidRPr="008E0F84" w:rsidRDefault="00A46980" w:rsidP="00A46980">
            <w:pPr>
              <w:spacing w:before="60" w:after="0" w:line="240" w:lineRule="atLeast"/>
              <w:ind w:left="-108" w:right="-23"/>
              <w:jc w:val="center"/>
              <w:rPr>
                <w:rFonts w:ascii="Times New Roman" w:hAnsi="Times New Roman" w:cs="Times New Roman"/>
                <w:sz w:val="18"/>
                <w:szCs w:val="18"/>
              </w:rPr>
            </w:pPr>
            <w:r w:rsidRPr="008E0F84">
              <w:rPr>
                <w:rFonts w:ascii="Times New Roman" w:hAnsi="Times New Roman" w:cs="Times New Roman"/>
                <w:sz w:val="18"/>
                <w:szCs w:val="18"/>
              </w:rPr>
              <w:t>Thailand</w:t>
            </w:r>
          </w:p>
        </w:tc>
        <w:tc>
          <w:tcPr>
            <w:tcW w:w="804" w:type="dxa"/>
          </w:tcPr>
          <w:p w:rsidR="00A46980" w:rsidRPr="008E0F84" w:rsidRDefault="00A46980" w:rsidP="00A46980">
            <w:pPr>
              <w:spacing w:before="60" w:after="0" w:line="240" w:lineRule="atLeast"/>
              <w:ind w:left="-96" w:right="-23"/>
              <w:jc w:val="center"/>
              <w:rPr>
                <w:rFonts w:ascii="Times New Roman" w:hAnsi="Times New Roman" w:cs="Times New Roman"/>
                <w:sz w:val="18"/>
                <w:szCs w:val="22"/>
              </w:rPr>
            </w:pPr>
            <w:r w:rsidRPr="008E0F84">
              <w:rPr>
                <w:rFonts w:ascii="Times New Roman" w:hAnsi="Times New Roman" w:cs="Times New Roman"/>
                <w:sz w:val="18"/>
                <w:szCs w:val="18"/>
              </w:rPr>
              <w:t>99.9</w:t>
            </w:r>
            <w:r w:rsidRPr="008E0F84">
              <w:rPr>
                <w:rFonts w:ascii="Times New Roman" w:hAnsi="Times New Roman" w:cs="Times New Roman"/>
                <w:sz w:val="18"/>
                <w:szCs w:val="22"/>
              </w:rPr>
              <w:t>9</w:t>
            </w:r>
          </w:p>
        </w:tc>
        <w:tc>
          <w:tcPr>
            <w:tcW w:w="284"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134"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99.99</w:t>
            </w:r>
          </w:p>
        </w:tc>
        <w:tc>
          <w:tcPr>
            <w:tcW w:w="1050"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8"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120"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1,000</w:t>
            </w:r>
          </w:p>
        </w:tc>
        <w:tc>
          <w:tcPr>
            <w:tcW w:w="238"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855" w:type="dxa"/>
          </w:tcPr>
          <w:p w:rsidR="00A46980" w:rsidRPr="008E0F84" w:rsidRDefault="00A46980" w:rsidP="00A46980">
            <w:pPr>
              <w:tabs>
                <w:tab w:val="decimal" w:pos="608"/>
              </w:tabs>
              <w:spacing w:before="60" w:after="0" w:line="240" w:lineRule="atLeast"/>
              <w:ind w:left="-109" w:right="-23"/>
              <w:rPr>
                <w:rFonts w:ascii="Times New Roman" w:hAnsi="Times New Roman" w:cs="Times New Roman"/>
                <w:sz w:val="18"/>
                <w:szCs w:val="18"/>
              </w:rPr>
            </w:pPr>
            <w:r w:rsidRPr="008E0F84">
              <w:rPr>
                <w:rFonts w:ascii="Times New Roman" w:hAnsi="Times New Roman" w:cs="Times New Roman"/>
                <w:sz w:val="18"/>
                <w:szCs w:val="18"/>
              </w:rPr>
              <w:t>1,000</w:t>
            </w:r>
          </w:p>
        </w:tc>
        <w:tc>
          <w:tcPr>
            <w:tcW w:w="252"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065" w:type="dxa"/>
          </w:tcPr>
          <w:p w:rsidR="00A46980" w:rsidRPr="008E0F84" w:rsidRDefault="00A46980" w:rsidP="00A46980">
            <w:pPr>
              <w:tabs>
                <w:tab w:val="decimal" w:pos="719"/>
              </w:tabs>
              <w:spacing w:before="60" w:after="0" w:line="240" w:lineRule="atLeast"/>
              <w:ind w:left="-109" w:right="-23"/>
              <w:rPr>
                <w:rFonts w:ascii="Times New Roman" w:hAnsi="Times New Roman" w:cs="Times New Roman"/>
                <w:sz w:val="18"/>
                <w:szCs w:val="18"/>
              </w:rPr>
            </w:pPr>
            <w:r w:rsidRPr="008E0F84">
              <w:rPr>
                <w:rFonts w:ascii="Times New Roman" w:hAnsi="Times New Roman" w:cs="Times New Roman"/>
                <w:sz w:val="18"/>
                <w:szCs w:val="18"/>
              </w:rPr>
              <w:t>1,000</w:t>
            </w:r>
          </w:p>
        </w:tc>
        <w:tc>
          <w:tcPr>
            <w:tcW w:w="236"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36"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024"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53"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8E0F84" w:rsidRDefault="00A46980" w:rsidP="00A46980">
            <w:pPr>
              <w:tabs>
                <w:tab w:val="decimal" w:pos="549"/>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1,000</w:t>
            </w:r>
          </w:p>
        </w:tc>
        <w:tc>
          <w:tcPr>
            <w:tcW w:w="246"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088" w:type="dxa"/>
          </w:tcPr>
          <w:p w:rsidR="00A46980" w:rsidRPr="008E0F84" w:rsidRDefault="00A46980" w:rsidP="00A46980">
            <w:pPr>
              <w:tabs>
                <w:tab w:val="decimal" w:pos="792"/>
              </w:tabs>
              <w:spacing w:before="60" w:after="0" w:line="240" w:lineRule="atLeast"/>
              <w:ind w:left="-109" w:right="-23"/>
              <w:rPr>
                <w:rFonts w:ascii="Times New Roman" w:hAnsi="Times New Roman" w:cs="Times New Roman"/>
                <w:sz w:val="18"/>
                <w:szCs w:val="18"/>
              </w:rPr>
            </w:pPr>
            <w:r w:rsidRPr="008E0F84">
              <w:rPr>
                <w:rFonts w:ascii="Times New Roman" w:hAnsi="Times New Roman" w:cs="Times New Roman"/>
                <w:sz w:val="18"/>
                <w:szCs w:val="18"/>
              </w:rPr>
              <w:t>1,000</w:t>
            </w:r>
          </w:p>
        </w:tc>
      </w:tr>
      <w:tr w:rsidR="00A46980" w:rsidRPr="008E0F84" w:rsidTr="00A46980">
        <w:tc>
          <w:tcPr>
            <w:tcW w:w="1843" w:type="dxa"/>
          </w:tcPr>
          <w:p w:rsidR="00A46980" w:rsidRPr="008E0F84" w:rsidRDefault="00A46980" w:rsidP="00A46980">
            <w:pPr>
              <w:tabs>
                <w:tab w:val="left" w:pos="162"/>
              </w:tabs>
              <w:spacing w:before="60" w:after="0" w:line="240" w:lineRule="atLeast"/>
              <w:ind w:right="-25"/>
              <w:rPr>
                <w:rFonts w:ascii="Times New Roman" w:hAnsi="Times New Roman" w:cs="Times New Roman"/>
                <w:sz w:val="18"/>
                <w:szCs w:val="18"/>
              </w:rPr>
            </w:pPr>
            <w:r w:rsidRPr="008E0F84">
              <w:rPr>
                <w:rFonts w:ascii="Times New Roman" w:hAnsi="Times New Roman" w:cs="Times New Roman"/>
                <w:sz w:val="18"/>
                <w:szCs w:val="18"/>
              </w:rPr>
              <w:t>PT Asia Biomass</w:t>
            </w:r>
            <w:r w:rsidRPr="008E0F84">
              <w:rPr>
                <w:rFonts w:ascii="Times New Roman" w:hAnsi="Times New Roman" w:cs="Times New Roman"/>
                <w:sz w:val="18"/>
                <w:szCs w:val="18"/>
                <w:cs/>
              </w:rPr>
              <w:br/>
            </w:r>
            <w:r w:rsidRPr="008E0F84">
              <w:rPr>
                <w:rFonts w:ascii="Times New Roman" w:hAnsi="Times New Roman" w:cs="Times New Roman"/>
                <w:sz w:val="18"/>
                <w:szCs w:val="18"/>
                <w:cs/>
              </w:rPr>
              <w:tab/>
            </w:r>
            <w:r w:rsidRPr="008E0F84">
              <w:rPr>
                <w:rFonts w:ascii="Times New Roman" w:hAnsi="Times New Roman" w:cs="Times New Roman"/>
                <w:sz w:val="18"/>
                <w:szCs w:val="18"/>
              </w:rPr>
              <w:t>Indonesia</w:t>
            </w:r>
          </w:p>
        </w:tc>
        <w:tc>
          <w:tcPr>
            <w:tcW w:w="1287" w:type="dxa"/>
          </w:tcPr>
          <w:p w:rsidR="00A46980" w:rsidRPr="008E0F84" w:rsidRDefault="00A46980" w:rsidP="00A46980">
            <w:pPr>
              <w:spacing w:before="60"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 xml:space="preserve">Trading of biomass </w:t>
            </w:r>
          </w:p>
        </w:tc>
        <w:tc>
          <w:tcPr>
            <w:tcW w:w="1134" w:type="dxa"/>
          </w:tcPr>
          <w:p w:rsidR="00A46980" w:rsidRPr="008E0F84" w:rsidRDefault="00A46980" w:rsidP="00A46980">
            <w:pPr>
              <w:spacing w:before="60"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Indonesia</w:t>
            </w:r>
          </w:p>
        </w:tc>
        <w:tc>
          <w:tcPr>
            <w:tcW w:w="804" w:type="dxa"/>
          </w:tcPr>
          <w:p w:rsidR="00A46980" w:rsidRPr="008E0F84" w:rsidRDefault="00A46980" w:rsidP="00A46980">
            <w:pPr>
              <w:spacing w:before="60"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99.</w:t>
            </w:r>
            <w:r>
              <w:rPr>
                <w:rFonts w:ascii="Times New Roman" w:hAnsi="Times New Roman" w:cs="Times New Roman"/>
                <w:sz w:val="18"/>
                <w:szCs w:val="18"/>
              </w:rPr>
              <w:t>00</w:t>
            </w:r>
          </w:p>
        </w:tc>
        <w:tc>
          <w:tcPr>
            <w:tcW w:w="284"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134" w:type="dxa"/>
          </w:tcPr>
          <w:p w:rsidR="00A46980" w:rsidRPr="008E0F84" w:rsidRDefault="00A46980" w:rsidP="00A46980">
            <w:pPr>
              <w:spacing w:before="60"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99.</w:t>
            </w:r>
            <w:r>
              <w:rPr>
                <w:rFonts w:ascii="Times New Roman" w:hAnsi="Times New Roman" w:cs="Times New Roman"/>
                <w:sz w:val="18"/>
                <w:szCs w:val="18"/>
              </w:rPr>
              <w:t>00</w:t>
            </w:r>
          </w:p>
        </w:tc>
        <w:tc>
          <w:tcPr>
            <w:tcW w:w="1050" w:type="dxa"/>
          </w:tcPr>
          <w:p w:rsidR="00A46980" w:rsidRPr="008E0F84" w:rsidRDefault="00A46980" w:rsidP="00A46980">
            <w:pPr>
              <w:spacing w:before="60" w:after="0" w:line="240" w:lineRule="atLeast"/>
              <w:ind w:left="-109" w:right="-106"/>
              <w:jc w:val="center"/>
              <w:rPr>
                <w:rFonts w:ascii="Times New Roman" w:hAnsi="Times New Roman" w:cs="Times New Roman"/>
                <w:sz w:val="18"/>
                <w:szCs w:val="18"/>
              </w:rPr>
            </w:pPr>
            <w:r w:rsidRPr="008E0F84">
              <w:rPr>
                <w:rFonts w:ascii="Times New Roman" w:hAnsi="Times New Roman" w:cs="Times New Roman"/>
                <w:sz w:val="18"/>
                <w:szCs w:val="18"/>
              </w:rPr>
              <w:t>300</w:t>
            </w:r>
            <w:r w:rsidRPr="008E0F84">
              <w:rPr>
                <w:rFonts w:ascii="Times New Roman" w:hAnsi="Times New Roman" w:cs="Times New Roman"/>
                <w:sz w:val="18"/>
                <w:szCs w:val="18"/>
              </w:rPr>
              <w:br/>
            </w:r>
            <w:r w:rsidRPr="008E0F84">
              <w:rPr>
                <w:rFonts w:ascii="Times New Roman" w:hAnsi="Times New Roman" w:cs="Times New Roman"/>
                <w:i/>
                <w:iCs/>
                <w:sz w:val="18"/>
                <w:szCs w:val="18"/>
              </w:rPr>
              <w:t>(in thousand</w:t>
            </w:r>
            <w:r w:rsidRPr="008E0F84">
              <w:rPr>
                <w:rFonts w:ascii="Times New Roman" w:hAnsi="Times New Roman" w:cs="Times New Roman"/>
                <w:sz w:val="18"/>
                <w:szCs w:val="18"/>
              </w:rPr>
              <w:t xml:space="preserve"> USD currencies)</w:t>
            </w:r>
          </w:p>
        </w:tc>
        <w:tc>
          <w:tcPr>
            <w:tcW w:w="238"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120" w:type="dxa"/>
          </w:tcPr>
          <w:p w:rsidR="00A46980" w:rsidRPr="008E0F84" w:rsidRDefault="00A46980" w:rsidP="00A46980">
            <w:pPr>
              <w:spacing w:before="60"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300</w:t>
            </w:r>
            <w:r w:rsidRPr="008E0F84">
              <w:rPr>
                <w:rFonts w:ascii="Times New Roman" w:hAnsi="Times New Roman" w:cs="Times New Roman"/>
                <w:sz w:val="18"/>
                <w:szCs w:val="18"/>
              </w:rPr>
              <w:br/>
            </w:r>
            <w:r w:rsidRPr="008E0F84">
              <w:rPr>
                <w:rFonts w:ascii="Times New Roman" w:hAnsi="Times New Roman" w:cs="Times New Roman"/>
                <w:i/>
                <w:iCs/>
                <w:sz w:val="18"/>
                <w:szCs w:val="18"/>
              </w:rPr>
              <w:t>(in thousand</w:t>
            </w:r>
            <w:r w:rsidRPr="008E0F84">
              <w:rPr>
                <w:rFonts w:ascii="Times New Roman" w:hAnsi="Times New Roman" w:cs="Times New Roman"/>
                <w:sz w:val="18"/>
                <w:szCs w:val="18"/>
              </w:rPr>
              <w:t xml:space="preserve"> USD currencies)</w:t>
            </w:r>
          </w:p>
        </w:tc>
        <w:tc>
          <w:tcPr>
            <w:tcW w:w="238"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855" w:type="dxa"/>
          </w:tcPr>
          <w:p w:rsidR="00A46980" w:rsidRPr="008E0F84" w:rsidRDefault="00A46980" w:rsidP="00A46980">
            <w:pPr>
              <w:tabs>
                <w:tab w:val="decimal" w:pos="608"/>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9,512</w:t>
            </w:r>
          </w:p>
        </w:tc>
        <w:tc>
          <w:tcPr>
            <w:tcW w:w="252"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065" w:type="dxa"/>
          </w:tcPr>
          <w:p w:rsidR="00A46980" w:rsidRPr="008E0F84" w:rsidRDefault="00A46980" w:rsidP="00A46980">
            <w:pPr>
              <w:tabs>
                <w:tab w:val="decimal" w:pos="719"/>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9,512</w:t>
            </w:r>
          </w:p>
        </w:tc>
        <w:tc>
          <w:tcPr>
            <w:tcW w:w="236"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799" w:type="dxa"/>
          </w:tcPr>
          <w:p w:rsidR="00A46980" w:rsidRPr="008E0F84" w:rsidRDefault="00A46980" w:rsidP="00A46980">
            <w:pPr>
              <w:tabs>
                <w:tab w:val="decimal" w:pos="551"/>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(9,512)</w:t>
            </w:r>
          </w:p>
        </w:tc>
        <w:tc>
          <w:tcPr>
            <w:tcW w:w="236"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024" w:type="dxa"/>
          </w:tcPr>
          <w:p w:rsidR="00A46980" w:rsidRPr="008E0F84" w:rsidRDefault="00A46980" w:rsidP="00A46980">
            <w:pPr>
              <w:tabs>
                <w:tab w:val="decimal" w:pos="748"/>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(9,512)</w:t>
            </w:r>
          </w:p>
        </w:tc>
        <w:tc>
          <w:tcPr>
            <w:tcW w:w="253"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799" w:type="dxa"/>
          </w:tcPr>
          <w:p w:rsidR="00A46980" w:rsidRPr="008E0F84" w:rsidRDefault="00A46980" w:rsidP="004C0EAF">
            <w:pPr>
              <w:tabs>
                <w:tab w:val="decimal" w:pos="353"/>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w:t>
            </w:r>
          </w:p>
        </w:tc>
        <w:tc>
          <w:tcPr>
            <w:tcW w:w="246"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088" w:type="dxa"/>
          </w:tcPr>
          <w:p w:rsidR="00A46980" w:rsidRPr="008E0F84" w:rsidRDefault="00A46980" w:rsidP="004C0EAF">
            <w:pPr>
              <w:tabs>
                <w:tab w:val="decimal" w:pos="353"/>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w:t>
            </w:r>
          </w:p>
        </w:tc>
      </w:tr>
      <w:tr w:rsidR="00A46980" w:rsidRPr="008E0F84" w:rsidTr="00A46980">
        <w:tc>
          <w:tcPr>
            <w:tcW w:w="1843" w:type="dxa"/>
          </w:tcPr>
          <w:p w:rsidR="00A46980" w:rsidRPr="008E0F84" w:rsidRDefault="00A46980" w:rsidP="00A46980">
            <w:pPr>
              <w:tabs>
                <w:tab w:val="left" w:pos="162"/>
              </w:tabs>
              <w:spacing w:before="60" w:after="0" w:line="240" w:lineRule="atLeast"/>
              <w:ind w:right="-23"/>
              <w:rPr>
                <w:rFonts w:ascii="Times New Roman" w:hAnsi="Times New Roman" w:cs="Times New Roman"/>
                <w:sz w:val="18"/>
                <w:szCs w:val="18"/>
              </w:rPr>
            </w:pPr>
            <w:r w:rsidRPr="008E0F84">
              <w:rPr>
                <w:rFonts w:ascii="Times New Roman" w:hAnsi="Times New Roman" w:cs="Times New Roman"/>
                <w:sz w:val="18"/>
                <w:szCs w:val="18"/>
              </w:rPr>
              <w:t>Asia Biomass Energy</w:t>
            </w:r>
            <w:r w:rsidRPr="008E0F84">
              <w:rPr>
                <w:rFonts w:ascii="Times New Roman" w:hAnsi="Times New Roman" w:cs="Times New Roman"/>
                <w:sz w:val="18"/>
                <w:szCs w:val="18"/>
              </w:rPr>
              <w:br/>
            </w:r>
            <w:r w:rsidRPr="008E0F84">
              <w:rPr>
                <w:rFonts w:ascii="Times New Roman" w:hAnsi="Times New Roman" w:cs="Times New Roman"/>
                <w:sz w:val="18"/>
                <w:szCs w:val="18"/>
                <w:cs/>
              </w:rPr>
              <w:tab/>
            </w:r>
            <w:r w:rsidRPr="008E0F84">
              <w:rPr>
                <w:rFonts w:ascii="Times New Roman" w:hAnsi="Times New Roman" w:cs="Times New Roman"/>
                <w:sz w:val="18"/>
                <w:szCs w:val="18"/>
              </w:rPr>
              <w:t>SDN. BHD.</w:t>
            </w:r>
          </w:p>
        </w:tc>
        <w:tc>
          <w:tcPr>
            <w:tcW w:w="1287" w:type="dxa"/>
          </w:tcPr>
          <w:p w:rsidR="00A46980" w:rsidRPr="008E0F84" w:rsidRDefault="00A46980" w:rsidP="00A46980">
            <w:pPr>
              <w:spacing w:before="60" w:after="0" w:line="240" w:lineRule="atLeast"/>
              <w:ind w:left="-108" w:right="-23"/>
              <w:jc w:val="center"/>
              <w:rPr>
                <w:rFonts w:ascii="Times New Roman" w:hAnsi="Times New Roman" w:cs="Times New Roman"/>
                <w:sz w:val="18"/>
                <w:szCs w:val="18"/>
              </w:rPr>
            </w:pPr>
            <w:r w:rsidRPr="008E0F84">
              <w:rPr>
                <w:rFonts w:ascii="Times New Roman" w:hAnsi="Times New Roman" w:cs="Times New Roman"/>
                <w:sz w:val="18"/>
                <w:szCs w:val="18"/>
              </w:rPr>
              <w:t>Trading of biomass</w:t>
            </w:r>
          </w:p>
        </w:tc>
        <w:tc>
          <w:tcPr>
            <w:tcW w:w="1134" w:type="dxa"/>
          </w:tcPr>
          <w:p w:rsidR="00A46980" w:rsidRPr="008E0F84" w:rsidRDefault="00A46980" w:rsidP="00A46980">
            <w:pPr>
              <w:spacing w:before="60" w:after="0" w:line="240" w:lineRule="atLeast"/>
              <w:ind w:left="-108" w:right="-23"/>
              <w:jc w:val="center"/>
              <w:rPr>
                <w:rFonts w:ascii="Times New Roman" w:hAnsi="Times New Roman" w:cs="Times New Roman"/>
                <w:sz w:val="18"/>
                <w:szCs w:val="18"/>
              </w:rPr>
            </w:pPr>
            <w:r w:rsidRPr="008E0F84">
              <w:rPr>
                <w:rFonts w:ascii="Times New Roman" w:hAnsi="Times New Roman" w:cs="Times New Roman"/>
                <w:sz w:val="18"/>
                <w:szCs w:val="18"/>
              </w:rPr>
              <w:t>Malaysia</w:t>
            </w:r>
          </w:p>
        </w:tc>
        <w:tc>
          <w:tcPr>
            <w:tcW w:w="804" w:type="dxa"/>
          </w:tcPr>
          <w:p w:rsidR="00A46980" w:rsidRPr="008E0F84" w:rsidRDefault="00A46980" w:rsidP="00A46980">
            <w:pPr>
              <w:spacing w:before="60" w:after="0" w:line="240" w:lineRule="atLeast"/>
              <w:ind w:left="-96" w:right="-23"/>
              <w:jc w:val="center"/>
              <w:rPr>
                <w:rFonts w:ascii="Times New Roman" w:hAnsi="Times New Roman" w:cs="Times New Roman"/>
                <w:sz w:val="18"/>
                <w:szCs w:val="18"/>
              </w:rPr>
            </w:pPr>
            <w:r w:rsidRPr="008E0F84">
              <w:rPr>
                <w:rFonts w:ascii="Times New Roman" w:hAnsi="Times New Roman" w:cs="Times New Roman"/>
                <w:sz w:val="18"/>
                <w:szCs w:val="18"/>
              </w:rPr>
              <w:t>55.00</w:t>
            </w:r>
          </w:p>
        </w:tc>
        <w:tc>
          <w:tcPr>
            <w:tcW w:w="284"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134"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55.00</w:t>
            </w:r>
          </w:p>
        </w:tc>
        <w:tc>
          <w:tcPr>
            <w:tcW w:w="1050"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500</w:t>
            </w:r>
            <w:r w:rsidRPr="008E0F84">
              <w:rPr>
                <w:rFonts w:ascii="Times New Roman" w:hAnsi="Times New Roman" w:cs="Times New Roman"/>
                <w:sz w:val="18"/>
                <w:szCs w:val="18"/>
              </w:rPr>
              <w:br/>
            </w:r>
            <w:r w:rsidRPr="008E0F84">
              <w:rPr>
                <w:rFonts w:ascii="Times New Roman" w:hAnsi="Times New Roman" w:cs="Times New Roman"/>
                <w:i/>
                <w:iCs/>
                <w:sz w:val="18"/>
                <w:szCs w:val="18"/>
              </w:rPr>
              <w:t xml:space="preserve">(in thousand </w:t>
            </w:r>
            <w:r w:rsidRPr="008E0F84">
              <w:rPr>
                <w:rFonts w:ascii="Times New Roman" w:hAnsi="Times New Roman" w:cs="Times New Roman"/>
                <w:sz w:val="18"/>
                <w:szCs w:val="18"/>
              </w:rPr>
              <w:t>MYR currencies)</w:t>
            </w:r>
            <w:r w:rsidRPr="008E0F84">
              <w:rPr>
                <w:rFonts w:ascii="Times New Roman" w:hAnsi="Times New Roman" w:cs="Times New Roman"/>
                <w:i/>
                <w:iCs/>
                <w:sz w:val="18"/>
                <w:szCs w:val="18"/>
              </w:rPr>
              <w:t xml:space="preserve"> </w:t>
            </w:r>
          </w:p>
        </w:tc>
        <w:tc>
          <w:tcPr>
            <w:tcW w:w="238"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120"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500</w:t>
            </w:r>
            <w:r w:rsidRPr="008E0F84">
              <w:rPr>
                <w:rFonts w:ascii="Times New Roman" w:hAnsi="Times New Roman" w:cs="Times New Roman"/>
                <w:sz w:val="18"/>
                <w:szCs w:val="18"/>
              </w:rPr>
              <w:br/>
            </w:r>
            <w:r w:rsidRPr="008E0F84">
              <w:rPr>
                <w:rFonts w:ascii="Times New Roman" w:hAnsi="Times New Roman" w:cs="Times New Roman"/>
                <w:i/>
                <w:iCs/>
                <w:sz w:val="18"/>
                <w:szCs w:val="18"/>
              </w:rPr>
              <w:t xml:space="preserve">(in thousand </w:t>
            </w:r>
            <w:r w:rsidRPr="008E0F84">
              <w:rPr>
                <w:rFonts w:ascii="Times New Roman" w:hAnsi="Times New Roman" w:cs="Times New Roman"/>
                <w:sz w:val="18"/>
                <w:szCs w:val="18"/>
              </w:rPr>
              <w:t>MYR currencies)</w:t>
            </w:r>
            <w:r w:rsidRPr="008E0F84">
              <w:rPr>
                <w:rFonts w:ascii="Times New Roman" w:hAnsi="Times New Roman" w:cs="Times New Roman"/>
                <w:i/>
                <w:iCs/>
                <w:sz w:val="18"/>
                <w:szCs w:val="18"/>
              </w:rPr>
              <w:t xml:space="preserve"> </w:t>
            </w:r>
          </w:p>
        </w:tc>
        <w:tc>
          <w:tcPr>
            <w:tcW w:w="238"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855" w:type="dxa"/>
          </w:tcPr>
          <w:p w:rsidR="00A46980" w:rsidRPr="008E0F84" w:rsidRDefault="00A46980" w:rsidP="00A46980">
            <w:pPr>
              <w:tabs>
                <w:tab w:val="decimal" w:pos="608"/>
              </w:tabs>
              <w:spacing w:before="60" w:after="0" w:line="240" w:lineRule="atLeast"/>
              <w:ind w:left="-109" w:right="-23"/>
              <w:rPr>
                <w:rFonts w:ascii="Times New Roman" w:hAnsi="Times New Roman" w:cs="Times New Roman"/>
                <w:sz w:val="18"/>
                <w:szCs w:val="18"/>
              </w:rPr>
            </w:pPr>
            <w:r w:rsidRPr="008E0F84">
              <w:rPr>
                <w:rFonts w:ascii="Times New Roman" w:hAnsi="Times New Roman" w:cs="Times New Roman"/>
                <w:sz w:val="18"/>
                <w:szCs w:val="18"/>
              </w:rPr>
              <w:t>2,496</w:t>
            </w:r>
          </w:p>
        </w:tc>
        <w:tc>
          <w:tcPr>
            <w:tcW w:w="252"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065" w:type="dxa"/>
          </w:tcPr>
          <w:p w:rsidR="00A46980" w:rsidRPr="008E0F84" w:rsidRDefault="00A46980" w:rsidP="00A46980">
            <w:pPr>
              <w:tabs>
                <w:tab w:val="decimal" w:pos="719"/>
              </w:tabs>
              <w:spacing w:before="60" w:after="0" w:line="240" w:lineRule="atLeast"/>
              <w:ind w:left="-109" w:right="-23"/>
              <w:rPr>
                <w:rFonts w:ascii="Times New Roman" w:hAnsi="Times New Roman" w:cs="Times New Roman"/>
                <w:sz w:val="18"/>
                <w:szCs w:val="18"/>
              </w:rPr>
            </w:pPr>
            <w:r w:rsidRPr="008E0F84">
              <w:rPr>
                <w:rFonts w:ascii="Times New Roman" w:hAnsi="Times New Roman" w:cs="Times New Roman"/>
                <w:sz w:val="18"/>
                <w:szCs w:val="18"/>
              </w:rPr>
              <w:t>2,496</w:t>
            </w:r>
          </w:p>
        </w:tc>
        <w:tc>
          <w:tcPr>
            <w:tcW w:w="236"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8E0F84" w:rsidRDefault="00A46980" w:rsidP="00A46980">
            <w:pPr>
              <w:tabs>
                <w:tab w:val="decimal" w:pos="551"/>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(2,496)</w:t>
            </w:r>
          </w:p>
        </w:tc>
        <w:tc>
          <w:tcPr>
            <w:tcW w:w="236"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024" w:type="dxa"/>
          </w:tcPr>
          <w:p w:rsidR="00A46980" w:rsidRPr="008E0F84" w:rsidRDefault="00A46980" w:rsidP="00A46980">
            <w:pPr>
              <w:spacing w:before="60" w:after="0" w:line="240" w:lineRule="atLeast"/>
              <w:ind w:left="-109" w:right="-23"/>
              <w:jc w:val="center"/>
              <w:rPr>
                <w:rFonts w:ascii="Times New Roman" w:hAnsi="Times New Roman" w:cs="Times New Roman"/>
                <w:sz w:val="18"/>
                <w:szCs w:val="18"/>
              </w:rPr>
            </w:pPr>
            <w:r w:rsidRPr="008E0F84">
              <w:rPr>
                <w:rFonts w:ascii="Times New Roman" w:hAnsi="Times New Roman" w:cs="Times New Roman"/>
                <w:sz w:val="18"/>
                <w:szCs w:val="18"/>
              </w:rPr>
              <w:t>-</w:t>
            </w:r>
          </w:p>
        </w:tc>
        <w:tc>
          <w:tcPr>
            <w:tcW w:w="253"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799" w:type="dxa"/>
          </w:tcPr>
          <w:p w:rsidR="00A46980" w:rsidRPr="008E0F84" w:rsidRDefault="00A46980" w:rsidP="004C0EAF">
            <w:pPr>
              <w:tabs>
                <w:tab w:val="decimal" w:pos="353"/>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w:t>
            </w:r>
          </w:p>
        </w:tc>
        <w:tc>
          <w:tcPr>
            <w:tcW w:w="246" w:type="dxa"/>
          </w:tcPr>
          <w:p w:rsidR="00A46980" w:rsidRPr="008E0F84" w:rsidRDefault="00A46980" w:rsidP="00A46980">
            <w:pPr>
              <w:spacing w:before="60" w:after="0" w:line="240" w:lineRule="atLeast"/>
              <w:ind w:right="-23"/>
              <w:jc w:val="center"/>
              <w:rPr>
                <w:rFonts w:ascii="Times New Roman" w:hAnsi="Times New Roman" w:cs="Times New Roman"/>
                <w:sz w:val="18"/>
                <w:szCs w:val="18"/>
              </w:rPr>
            </w:pPr>
          </w:p>
        </w:tc>
        <w:tc>
          <w:tcPr>
            <w:tcW w:w="1088" w:type="dxa"/>
          </w:tcPr>
          <w:p w:rsidR="00A46980" w:rsidRPr="008E0F84" w:rsidRDefault="00A46980" w:rsidP="00A46980">
            <w:pPr>
              <w:tabs>
                <w:tab w:val="decimal" w:pos="792"/>
              </w:tabs>
              <w:spacing w:before="60" w:after="0" w:line="240" w:lineRule="atLeast"/>
              <w:ind w:left="-109" w:right="-23"/>
              <w:rPr>
                <w:rFonts w:ascii="Times New Roman" w:hAnsi="Times New Roman" w:cs="Times New Roman"/>
                <w:sz w:val="18"/>
                <w:szCs w:val="18"/>
              </w:rPr>
            </w:pPr>
            <w:r w:rsidRPr="008E0F84">
              <w:rPr>
                <w:rFonts w:ascii="Times New Roman" w:hAnsi="Times New Roman" w:cs="Times New Roman"/>
                <w:sz w:val="18"/>
                <w:szCs w:val="18"/>
              </w:rPr>
              <w:t>2,496</w:t>
            </w:r>
          </w:p>
        </w:tc>
      </w:tr>
      <w:tr w:rsidR="00A46980" w:rsidRPr="008E0F84" w:rsidTr="00A46980">
        <w:tc>
          <w:tcPr>
            <w:tcW w:w="1843" w:type="dxa"/>
          </w:tcPr>
          <w:p w:rsidR="00A46980" w:rsidRPr="008E0F84" w:rsidRDefault="00A46980" w:rsidP="00A46980">
            <w:pPr>
              <w:tabs>
                <w:tab w:val="left" w:pos="162"/>
              </w:tabs>
              <w:spacing w:before="60" w:after="0" w:line="240" w:lineRule="atLeast"/>
              <w:ind w:right="-108"/>
              <w:rPr>
                <w:rFonts w:ascii="Times New Roman" w:hAnsi="Times New Roman" w:cs="Times New Roman"/>
                <w:sz w:val="18"/>
                <w:szCs w:val="18"/>
              </w:rPr>
            </w:pPr>
            <w:r>
              <w:rPr>
                <w:rFonts w:ascii="Times New Roman" w:hAnsi="Times New Roman" w:cs="Times New Roman"/>
                <w:sz w:val="18"/>
                <w:szCs w:val="18"/>
              </w:rPr>
              <w:t xml:space="preserve">Asia Biomass </w:t>
            </w:r>
            <w:r>
              <w:rPr>
                <w:rFonts w:ascii="Times New Roman" w:hAnsi="Times New Roman" w:cs="Times New Roman"/>
                <w:sz w:val="18"/>
                <w:szCs w:val="18"/>
              </w:rPr>
              <w:br/>
              <w:t xml:space="preserve">  </w:t>
            </w:r>
            <w:r w:rsidRPr="008E0F84">
              <w:rPr>
                <w:rFonts w:ascii="Times New Roman" w:hAnsi="Times New Roman" w:cs="Times New Roman"/>
                <w:sz w:val="18"/>
                <w:szCs w:val="18"/>
              </w:rPr>
              <w:t>Resources</w:t>
            </w:r>
            <w:r>
              <w:rPr>
                <w:rFonts w:ascii="Times New Roman" w:hAnsi="Times New Roman" w:cs="Times New Roman"/>
                <w:sz w:val="18"/>
                <w:szCs w:val="18"/>
              </w:rPr>
              <w:t xml:space="preserve"> SDN.</w:t>
            </w:r>
            <w:r w:rsidRPr="008E0F84">
              <w:rPr>
                <w:rFonts w:ascii="Times New Roman" w:hAnsi="Times New Roman" w:cs="Times New Roman"/>
                <w:sz w:val="18"/>
                <w:szCs w:val="18"/>
              </w:rPr>
              <w:t>BHD.</w:t>
            </w:r>
          </w:p>
        </w:tc>
        <w:tc>
          <w:tcPr>
            <w:tcW w:w="1287" w:type="dxa"/>
          </w:tcPr>
          <w:p w:rsidR="00A46980" w:rsidRPr="008E0F84" w:rsidRDefault="00A46980" w:rsidP="00A46980">
            <w:pPr>
              <w:spacing w:before="60"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Trading of biomass</w:t>
            </w:r>
          </w:p>
        </w:tc>
        <w:tc>
          <w:tcPr>
            <w:tcW w:w="1134" w:type="dxa"/>
          </w:tcPr>
          <w:p w:rsidR="00A46980" w:rsidRPr="008E0F84" w:rsidRDefault="00A46980" w:rsidP="00A46980">
            <w:pPr>
              <w:spacing w:before="60"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Malaysia</w:t>
            </w:r>
          </w:p>
        </w:tc>
        <w:tc>
          <w:tcPr>
            <w:tcW w:w="804" w:type="dxa"/>
          </w:tcPr>
          <w:p w:rsidR="00A46980" w:rsidRPr="008E0F84" w:rsidRDefault="00A46980" w:rsidP="00A46980">
            <w:pPr>
              <w:spacing w:before="60"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55.00</w:t>
            </w:r>
          </w:p>
        </w:tc>
        <w:tc>
          <w:tcPr>
            <w:tcW w:w="284"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134" w:type="dxa"/>
          </w:tcPr>
          <w:p w:rsidR="00A46980" w:rsidRPr="008E0F84" w:rsidRDefault="00A46980" w:rsidP="00A46980">
            <w:pPr>
              <w:spacing w:before="60"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55.00</w:t>
            </w:r>
          </w:p>
        </w:tc>
        <w:tc>
          <w:tcPr>
            <w:tcW w:w="1050" w:type="dxa"/>
          </w:tcPr>
          <w:p w:rsidR="00A46980" w:rsidRPr="008E0F84" w:rsidRDefault="00A46980" w:rsidP="00A46980">
            <w:pPr>
              <w:spacing w:before="60"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500</w:t>
            </w:r>
            <w:r w:rsidRPr="008E0F84">
              <w:rPr>
                <w:rFonts w:ascii="Times New Roman" w:hAnsi="Times New Roman" w:cs="Times New Roman"/>
                <w:sz w:val="18"/>
                <w:szCs w:val="18"/>
              </w:rPr>
              <w:br/>
            </w:r>
            <w:r w:rsidRPr="008E0F84">
              <w:rPr>
                <w:rFonts w:ascii="Times New Roman" w:hAnsi="Times New Roman" w:cs="Times New Roman"/>
                <w:i/>
                <w:iCs/>
                <w:sz w:val="18"/>
                <w:szCs w:val="18"/>
              </w:rPr>
              <w:t xml:space="preserve">(in thousand </w:t>
            </w:r>
            <w:r w:rsidRPr="008E0F84">
              <w:rPr>
                <w:rFonts w:ascii="Times New Roman" w:hAnsi="Times New Roman" w:cs="Times New Roman"/>
                <w:sz w:val="18"/>
                <w:szCs w:val="18"/>
              </w:rPr>
              <w:t>MYR currencies)</w:t>
            </w:r>
          </w:p>
        </w:tc>
        <w:tc>
          <w:tcPr>
            <w:tcW w:w="238"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120" w:type="dxa"/>
          </w:tcPr>
          <w:p w:rsidR="00A46980" w:rsidRPr="008E0F84" w:rsidRDefault="00A46980" w:rsidP="00A46980">
            <w:pPr>
              <w:spacing w:before="60"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sz w:val="18"/>
                <w:szCs w:val="18"/>
              </w:rPr>
              <w:t>500</w:t>
            </w:r>
            <w:r w:rsidRPr="008E0F84">
              <w:rPr>
                <w:rFonts w:ascii="Times New Roman" w:hAnsi="Times New Roman" w:cs="Times New Roman"/>
                <w:sz w:val="18"/>
                <w:szCs w:val="18"/>
              </w:rPr>
              <w:br/>
            </w:r>
            <w:r w:rsidRPr="008E0F84">
              <w:rPr>
                <w:rFonts w:ascii="Times New Roman" w:hAnsi="Times New Roman" w:cs="Times New Roman"/>
                <w:i/>
                <w:iCs/>
                <w:sz w:val="18"/>
                <w:szCs w:val="18"/>
              </w:rPr>
              <w:t xml:space="preserve">(in thousand </w:t>
            </w:r>
            <w:r w:rsidRPr="008E0F84">
              <w:rPr>
                <w:rFonts w:ascii="Times New Roman" w:hAnsi="Times New Roman" w:cs="Times New Roman"/>
                <w:sz w:val="18"/>
                <w:szCs w:val="18"/>
              </w:rPr>
              <w:t>MYR currencies)</w:t>
            </w:r>
          </w:p>
        </w:tc>
        <w:tc>
          <w:tcPr>
            <w:tcW w:w="238"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855" w:type="dxa"/>
            <w:tcBorders>
              <w:bottom w:val="single" w:sz="4" w:space="0" w:color="auto"/>
            </w:tcBorders>
          </w:tcPr>
          <w:p w:rsidR="00A46980" w:rsidRPr="008E0F84" w:rsidRDefault="00A46980" w:rsidP="00A46980">
            <w:pPr>
              <w:tabs>
                <w:tab w:val="decimal" w:pos="608"/>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2,285</w:t>
            </w:r>
          </w:p>
        </w:tc>
        <w:tc>
          <w:tcPr>
            <w:tcW w:w="252"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065" w:type="dxa"/>
            <w:tcBorders>
              <w:bottom w:val="single" w:sz="4" w:space="0" w:color="auto"/>
            </w:tcBorders>
          </w:tcPr>
          <w:p w:rsidR="00A46980" w:rsidRPr="008E0F84" w:rsidRDefault="00A46980" w:rsidP="00A46980">
            <w:pPr>
              <w:tabs>
                <w:tab w:val="decimal" w:pos="719"/>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2,285</w:t>
            </w:r>
          </w:p>
        </w:tc>
        <w:tc>
          <w:tcPr>
            <w:tcW w:w="236"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799" w:type="dxa"/>
            <w:tcBorders>
              <w:bottom w:val="single" w:sz="4" w:space="0" w:color="auto"/>
            </w:tcBorders>
          </w:tcPr>
          <w:p w:rsidR="00A46980" w:rsidRPr="008E0F84" w:rsidRDefault="00A46980" w:rsidP="00A46980">
            <w:pPr>
              <w:tabs>
                <w:tab w:val="decimal" w:pos="551"/>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(2,285)</w:t>
            </w:r>
          </w:p>
        </w:tc>
        <w:tc>
          <w:tcPr>
            <w:tcW w:w="236"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024" w:type="dxa"/>
            <w:tcBorders>
              <w:bottom w:val="single" w:sz="4" w:space="0" w:color="auto"/>
            </w:tcBorders>
          </w:tcPr>
          <w:p w:rsidR="00A46980" w:rsidRPr="008E0F84" w:rsidRDefault="00A46980" w:rsidP="00A46980">
            <w:pPr>
              <w:tabs>
                <w:tab w:val="decimal" w:pos="748"/>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(2,285)</w:t>
            </w:r>
          </w:p>
        </w:tc>
        <w:tc>
          <w:tcPr>
            <w:tcW w:w="253"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799" w:type="dxa"/>
            <w:tcBorders>
              <w:bottom w:val="single" w:sz="4" w:space="0" w:color="auto"/>
            </w:tcBorders>
          </w:tcPr>
          <w:p w:rsidR="00A46980" w:rsidRPr="008E0F84" w:rsidRDefault="00A46980" w:rsidP="004C0EAF">
            <w:pPr>
              <w:tabs>
                <w:tab w:val="decimal" w:pos="353"/>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w:t>
            </w:r>
          </w:p>
        </w:tc>
        <w:tc>
          <w:tcPr>
            <w:tcW w:w="246" w:type="dxa"/>
          </w:tcPr>
          <w:p w:rsidR="00A46980" w:rsidRPr="008E0F84" w:rsidRDefault="00A46980" w:rsidP="00A46980">
            <w:pPr>
              <w:spacing w:before="60" w:after="0" w:line="240" w:lineRule="atLeast"/>
              <w:ind w:right="-25"/>
              <w:jc w:val="center"/>
              <w:rPr>
                <w:rFonts w:ascii="Times New Roman" w:hAnsi="Times New Roman" w:cs="Times New Roman"/>
                <w:sz w:val="18"/>
                <w:szCs w:val="18"/>
              </w:rPr>
            </w:pPr>
          </w:p>
        </w:tc>
        <w:tc>
          <w:tcPr>
            <w:tcW w:w="1088" w:type="dxa"/>
            <w:tcBorders>
              <w:bottom w:val="single" w:sz="4" w:space="0" w:color="auto"/>
            </w:tcBorders>
          </w:tcPr>
          <w:p w:rsidR="00A46980" w:rsidRPr="008E0F84" w:rsidRDefault="00A46980" w:rsidP="004C0EAF">
            <w:pPr>
              <w:tabs>
                <w:tab w:val="decimal" w:pos="353"/>
              </w:tabs>
              <w:spacing w:before="60" w:after="0" w:line="240" w:lineRule="atLeast"/>
              <w:ind w:left="-109" w:right="-25"/>
              <w:rPr>
                <w:rFonts w:ascii="Times New Roman" w:hAnsi="Times New Roman" w:cs="Times New Roman"/>
                <w:sz w:val="18"/>
                <w:szCs w:val="18"/>
              </w:rPr>
            </w:pPr>
            <w:r w:rsidRPr="008E0F84">
              <w:rPr>
                <w:rFonts w:ascii="Times New Roman" w:hAnsi="Times New Roman" w:cs="Times New Roman"/>
                <w:sz w:val="18"/>
                <w:szCs w:val="18"/>
              </w:rPr>
              <w:t>-</w:t>
            </w:r>
          </w:p>
        </w:tc>
      </w:tr>
      <w:tr w:rsidR="00A46980" w:rsidRPr="008E0F84" w:rsidTr="00A46980">
        <w:trPr>
          <w:trHeight w:val="129"/>
        </w:trPr>
        <w:tc>
          <w:tcPr>
            <w:tcW w:w="1843" w:type="dxa"/>
          </w:tcPr>
          <w:p w:rsidR="00A46980" w:rsidRPr="008E0F84" w:rsidRDefault="00A46980" w:rsidP="00053F4E">
            <w:pPr>
              <w:tabs>
                <w:tab w:val="left" w:pos="162"/>
              </w:tabs>
              <w:spacing w:after="0" w:line="240" w:lineRule="atLeast"/>
              <w:ind w:right="-25"/>
              <w:rPr>
                <w:rFonts w:ascii="Times New Roman" w:hAnsi="Times New Roman" w:cs="Times New Roman"/>
                <w:b/>
                <w:bCs/>
                <w:sz w:val="18"/>
                <w:szCs w:val="18"/>
              </w:rPr>
            </w:pPr>
            <w:r w:rsidRPr="008E0F84">
              <w:rPr>
                <w:rFonts w:ascii="Times New Roman" w:hAnsi="Times New Roman" w:cs="Times New Roman"/>
                <w:b/>
                <w:bCs/>
                <w:sz w:val="18"/>
                <w:szCs w:val="18"/>
              </w:rPr>
              <w:t>Total</w:t>
            </w:r>
          </w:p>
        </w:tc>
        <w:tc>
          <w:tcPr>
            <w:tcW w:w="1287" w:type="dxa"/>
          </w:tcPr>
          <w:p w:rsidR="00A46980" w:rsidRPr="008E0F84" w:rsidRDefault="00A46980" w:rsidP="00053F4E">
            <w:pPr>
              <w:spacing w:after="0" w:line="240" w:lineRule="atLeast"/>
              <w:ind w:right="-25"/>
              <w:rPr>
                <w:rFonts w:ascii="Times New Roman" w:hAnsi="Times New Roman" w:cs="Times New Roman"/>
                <w:b/>
                <w:bCs/>
                <w:sz w:val="18"/>
                <w:szCs w:val="18"/>
              </w:rPr>
            </w:pPr>
          </w:p>
        </w:tc>
        <w:tc>
          <w:tcPr>
            <w:tcW w:w="1134" w:type="dxa"/>
          </w:tcPr>
          <w:p w:rsidR="00A46980" w:rsidRPr="008E0F84" w:rsidRDefault="00A46980" w:rsidP="00053F4E">
            <w:pPr>
              <w:spacing w:after="0" w:line="240" w:lineRule="atLeast"/>
              <w:ind w:left="-108" w:right="-25"/>
              <w:jc w:val="center"/>
              <w:rPr>
                <w:rFonts w:ascii="Times New Roman" w:hAnsi="Times New Roman" w:cs="Times New Roman"/>
                <w:b/>
                <w:bCs/>
                <w:sz w:val="18"/>
                <w:szCs w:val="18"/>
              </w:rPr>
            </w:pPr>
          </w:p>
        </w:tc>
        <w:tc>
          <w:tcPr>
            <w:tcW w:w="804" w:type="dxa"/>
          </w:tcPr>
          <w:p w:rsidR="00A46980" w:rsidRPr="008E0F84" w:rsidRDefault="00A46980" w:rsidP="00053F4E">
            <w:pPr>
              <w:spacing w:after="0" w:line="240" w:lineRule="atLeast"/>
              <w:ind w:left="-96" w:right="-25"/>
              <w:jc w:val="center"/>
              <w:rPr>
                <w:rFonts w:ascii="Times New Roman" w:hAnsi="Times New Roman" w:cs="Times New Roman"/>
                <w:b/>
                <w:bCs/>
                <w:sz w:val="18"/>
                <w:szCs w:val="18"/>
              </w:rPr>
            </w:pPr>
          </w:p>
        </w:tc>
        <w:tc>
          <w:tcPr>
            <w:tcW w:w="284" w:type="dxa"/>
          </w:tcPr>
          <w:p w:rsidR="00A46980" w:rsidRPr="008E0F84" w:rsidRDefault="00A46980" w:rsidP="00053F4E">
            <w:pPr>
              <w:spacing w:after="0" w:line="240" w:lineRule="atLeast"/>
              <w:ind w:right="-25"/>
              <w:jc w:val="center"/>
              <w:rPr>
                <w:rFonts w:ascii="Times New Roman" w:hAnsi="Times New Roman" w:cs="Times New Roman"/>
                <w:b/>
                <w:bCs/>
                <w:sz w:val="18"/>
                <w:szCs w:val="18"/>
              </w:rPr>
            </w:pPr>
          </w:p>
        </w:tc>
        <w:tc>
          <w:tcPr>
            <w:tcW w:w="1134" w:type="dxa"/>
          </w:tcPr>
          <w:p w:rsidR="00A46980" w:rsidRPr="008E0F84" w:rsidRDefault="00A46980" w:rsidP="00053F4E">
            <w:pPr>
              <w:spacing w:after="0" w:line="240" w:lineRule="atLeast"/>
              <w:ind w:left="-109" w:right="-25"/>
              <w:jc w:val="center"/>
              <w:rPr>
                <w:rFonts w:ascii="Times New Roman" w:hAnsi="Times New Roman" w:cs="Times New Roman"/>
                <w:b/>
                <w:bCs/>
                <w:sz w:val="18"/>
                <w:szCs w:val="18"/>
              </w:rPr>
            </w:pPr>
          </w:p>
        </w:tc>
        <w:tc>
          <w:tcPr>
            <w:tcW w:w="1050" w:type="dxa"/>
          </w:tcPr>
          <w:p w:rsidR="00A46980" w:rsidRPr="008E0F84" w:rsidRDefault="00A46980" w:rsidP="00053F4E">
            <w:pPr>
              <w:spacing w:after="0" w:line="240" w:lineRule="atLeast"/>
              <w:ind w:left="-96" w:right="-25"/>
              <w:jc w:val="center"/>
              <w:rPr>
                <w:rFonts w:ascii="Times New Roman" w:hAnsi="Times New Roman" w:cs="Times New Roman"/>
                <w:b/>
                <w:bCs/>
                <w:sz w:val="18"/>
                <w:szCs w:val="18"/>
              </w:rPr>
            </w:pPr>
          </w:p>
        </w:tc>
        <w:tc>
          <w:tcPr>
            <w:tcW w:w="238" w:type="dxa"/>
          </w:tcPr>
          <w:p w:rsidR="00A46980" w:rsidRPr="008E0F84" w:rsidRDefault="00A46980" w:rsidP="00053F4E">
            <w:pPr>
              <w:spacing w:after="0" w:line="240" w:lineRule="atLeast"/>
              <w:ind w:right="-25"/>
              <w:jc w:val="center"/>
              <w:rPr>
                <w:rFonts w:ascii="Times New Roman" w:hAnsi="Times New Roman" w:cs="Times New Roman"/>
                <w:b/>
                <w:bCs/>
                <w:sz w:val="18"/>
                <w:szCs w:val="18"/>
              </w:rPr>
            </w:pPr>
          </w:p>
        </w:tc>
        <w:tc>
          <w:tcPr>
            <w:tcW w:w="1120" w:type="dxa"/>
          </w:tcPr>
          <w:p w:rsidR="00A46980" w:rsidRPr="008E0F84" w:rsidRDefault="00A46980" w:rsidP="00053F4E">
            <w:pPr>
              <w:spacing w:after="0" w:line="240" w:lineRule="atLeast"/>
              <w:ind w:left="-109" w:right="-25"/>
              <w:jc w:val="center"/>
              <w:rPr>
                <w:rFonts w:ascii="Times New Roman" w:hAnsi="Times New Roman" w:cs="Times New Roman"/>
                <w:b/>
                <w:bCs/>
                <w:sz w:val="18"/>
                <w:szCs w:val="18"/>
              </w:rPr>
            </w:pPr>
          </w:p>
        </w:tc>
        <w:tc>
          <w:tcPr>
            <w:tcW w:w="238" w:type="dxa"/>
          </w:tcPr>
          <w:p w:rsidR="00A46980" w:rsidRPr="008E0F84" w:rsidRDefault="00A46980" w:rsidP="00053F4E">
            <w:pPr>
              <w:spacing w:after="0" w:line="240" w:lineRule="atLeast"/>
              <w:ind w:right="-25"/>
              <w:jc w:val="center"/>
              <w:rPr>
                <w:rFonts w:ascii="Times New Roman" w:hAnsi="Times New Roman" w:cs="Times New Roman"/>
                <w:b/>
                <w:bCs/>
                <w:sz w:val="18"/>
                <w:szCs w:val="18"/>
              </w:rPr>
            </w:pPr>
          </w:p>
        </w:tc>
        <w:tc>
          <w:tcPr>
            <w:tcW w:w="855" w:type="dxa"/>
            <w:tcBorders>
              <w:top w:val="single" w:sz="4" w:space="0" w:color="auto"/>
              <w:bottom w:val="double" w:sz="4" w:space="0" w:color="auto"/>
            </w:tcBorders>
          </w:tcPr>
          <w:p w:rsidR="00A46980" w:rsidRPr="008E0F84" w:rsidRDefault="00A46980" w:rsidP="00A46980">
            <w:pPr>
              <w:tabs>
                <w:tab w:val="decimal" w:pos="608"/>
              </w:tabs>
              <w:spacing w:after="0" w:line="240" w:lineRule="atLeast"/>
              <w:ind w:left="-109" w:right="-25"/>
              <w:rPr>
                <w:rFonts w:ascii="Times New Roman" w:hAnsi="Times New Roman" w:cs="Times New Roman"/>
                <w:b/>
                <w:bCs/>
                <w:sz w:val="18"/>
                <w:szCs w:val="18"/>
              </w:rPr>
            </w:pPr>
            <w:r w:rsidRPr="008E0F84">
              <w:rPr>
                <w:rFonts w:ascii="Times New Roman" w:hAnsi="Times New Roman" w:cs="Times New Roman"/>
                <w:b/>
                <w:bCs/>
                <w:sz w:val="18"/>
                <w:szCs w:val="18"/>
              </w:rPr>
              <w:t>20,293</w:t>
            </w:r>
          </w:p>
        </w:tc>
        <w:tc>
          <w:tcPr>
            <w:tcW w:w="252" w:type="dxa"/>
          </w:tcPr>
          <w:p w:rsidR="00A46980" w:rsidRPr="008E0F84" w:rsidRDefault="00A46980" w:rsidP="00053F4E">
            <w:pPr>
              <w:spacing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tcPr>
          <w:p w:rsidR="00A46980" w:rsidRPr="008E0F84" w:rsidRDefault="00A46980" w:rsidP="00A46980">
            <w:pPr>
              <w:tabs>
                <w:tab w:val="decimal" w:pos="719"/>
              </w:tabs>
              <w:spacing w:after="0" w:line="240" w:lineRule="atLeast"/>
              <w:ind w:left="-109" w:right="-25"/>
              <w:rPr>
                <w:rFonts w:ascii="Times New Roman" w:hAnsi="Times New Roman" w:cs="Times New Roman"/>
                <w:b/>
                <w:bCs/>
                <w:sz w:val="18"/>
                <w:szCs w:val="18"/>
              </w:rPr>
            </w:pPr>
            <w:r w:rsidRPr="008E0F84">
              <w:rPr>
                <w:rFonts w:ascii="Times New Roman" w:hAnsi="Times New Roman" w:cs="Times New Roman"/>
                <w:b/>
                <w:bCs/>
                <w:sz w:val="18"/>
                <w:szCs w:val="18"/>
              </w:rPr>
              <w:t>20,293</w:t>
            </w:r>
          </w:p>
        </w:tc>
        <w:tc>
          <w:tcPr>
            <w:tcW w:w="236" w:type="dxa"/>
          </w:tcPr>
          <w:p w:rsidR="00A46980" w:rsidRPr="008E0F84" w:rsidRDefault="00A46980" w:rsidP="00053F4E">
            <w:pPr>
              <w:spacing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tcPr>
          <w:p w:rsidR="00A46980" w:rsidRPr="00A46980" w:rsidRDefault="00A46980" w:rsidP="00A46980">
            <w:pPr>
              <w:tabs>
                <w:tab w:val="decimal" w:pos="583"/>
              </w:tabs>
              <w:spacing w:after="0" w:line="240" w:lineRule="atLeast"/>
              <w:ind w:left="-109" w:right="-25"/>
              <w:rPr>
                <w:rFonts w:ascii="Times New Roman" w:hAnsi="Times New Roman" w:cs="Times New Roman"/>
                <w:b/>
                <w:bCs/>
                <w:sz w:val="18"/>
                <w:szCs w:val="18"/>
              </w:rPr>
            </w:pPr>
            <w:r w:rsidRPr="00A46980">
              <w:rPr>
                <w:rFonts w:ascii="Times New Roman" w:hAnsi="Times New Roman" w:cs="Times New Roman"/>
                <w:b/>
                <w:bCs/>
                <w:sz w:val="18"/>
                <w:szCs w:val="18"/>
              </w:rPr>
              <w:t>14,293</w:t>
            </w:r>
          </w:p>
        </w:tc>
        <w:tc>
          <w:tcPr>
            <w:tcW w:w="236" w:type="dxa"/>
          </w:tcPr>
          <w:p w:rsidR="00A46980" w:rsidRPr="008E0F84" w:rsidRDefault="00A46980" w:rsidP="00053F4E">
            <w:pPr>
              <w:spacing w:after="0" w:line="240" w:lineRule="atLeast"/>
              <w:ind w:right="-25"/>
              <w:jc w:val="center"/>
              <w:rPr>
                <w:rFonts w:ascii="Times New Roman" w:hAnsi="Times New Roman" w:cs="Times New Roman"/>
                <w:b/>
                <w:bCs/>
                <w:sz w:val="18"/>
                <w:szCs w:val="18"/>
              </w:rPr>
            </w:pPr>
          </w:p>
        </w:tc>
        <w:tc>
          <w:tcPr>
            <w:tcW w:w="1024" w:type="dxa"/>
            <w:tcBorders>
              <w:top w:val="single" w:sz="4" w:space="0" w:color="auto"/>
              <w:bottom w:val="double" w:sz="4" w:space="0" w:color="auto"/>
            </w:tcBorders>
          </w:tcPr>
          <w:p w:rsidR="00A46980" w:rsidRPr="008E0F84" w:rsidRDefault="00A46980" w:rsidP="00A46980">
            <w:pPr>
              <w:tabs>
                <w:tab w:val="decimal" w:pos="748"/>
              </w:tabs>
              <w:spacing w:after="0" w:line="240" w:lineRule="atLeast"/>
              <w:ind w:left="-109" w:right="-25"/>
              <w:rPr>
                <w:rFonts w:ascii="Times New Roman" w:hAnsi="Times New Roman" w:cs="Times New Roman"/>
                <w:b/>
                <w:bCs/>
                <w:sz w:val="18"/>
                <w:szCs w:val="18"/>
              </w:rPr>
            </w:pPr>
            <w:r w:rsidRPr="008E0F84">
              <w:rPr>
                <w:rFonts w:ascii="Times New Roman" w:hAnsi="Times New Roman" w:cs="Times New Roman"/>
                <w:b/>
                <w:bCs/>
                <w:sz w:val="18"/>
                <w:szCs w:val="18"/>
              </w:rPr>
              <w:t>11,797</w:t>
            </w:r>
          </w:p>
        </w:tc>
        <w:tc>
          <w:tcPr>
            <w:tcW w:w="253" w:type="dxa"/>
          </w:tcPr>
          <w:p w:rsidR="00A46980" w:rsidRPr="008E0F84" w:rsidRDefault="00A46980" w:rsidP="00053F4E">
            <w:pPr>
              <w:spacing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tcPr>
          <w:p w:rsidR="00A46980" w:rsidRPr="008E0F84" w:rsidRDefault="00A46980" w:rsidP="00A46980">
            <w:pPr>
              <w:tabs>
                <w:tab w:val="decimal" w:pos="549"/>
              </w:tabs>
              <w:spacing w:after="0" w:line="240" w:lineRule="atLeast"/>
              <w:ind w:left="-109" w:right="-25"/>
              <w:rPr>
                <w:rFonts w:ascii="Times New Roman" w:hAnsi="Times New Roman" w:cs="Times New Roman"/>
                <w:b/>
                <w:bCs/>
                <w:sz w:val="18"/>
                <w:szCs w:val="18"/>
              </w:rPr>
            </w:pPr>
            <w:r w:rsidRPr="008E0F84">
              <w:rPr>
                <w:rFonts w:ascii="Times New Roman" w:hAnsi="Times New Roman" w:cs="Times New Roman"/>
                <w:b/>
                <w:bCs/>
                <w:sz w:val="18"/>
                <w:szCs w:val="18"/>
              </w:rPr>
              <w:t>6,000</w:t>
            </w:r>
          </w:p>
        </w:tc>
        <w:tc>
          <w:tcPr>
            <w:tcW w:w="246" w:type="dxa"/>
          </w:tcPr>
          <w:p w:rsidR="00A46980" w:rsidRPr="008E0F84" w:rsidRDefault="00A46980" w:rsidP="00053F4E">
            <w:pPr>
              <w:spacing w:after="0" w:line="240" w:lineRule="atLeast"/>
              <w:ind w:right="-25"/>
              <w:jc w:val="center"/>
              <w:rPr>
                <w:rFonts w:ascii="Times New Roman" w:hAnsi="Times New Roman" w:cs="Times New Roman"/>
                <w:b/>
                <w:bCs/>
                <w:sz w:val="18"/>
                <w:szCs w:val="18"/>
              </w:rPr>
            </w:pPr>
          </w:p>
        </w:tc>
        <w:tc>
          <w:tcPr>
            <w:tcW w:w="1088" w:type="dxa"/>
            <w:tcBorders>
              <w:top w:val="single" w:sz="4" w:space="0" w:color="auto"/>
              <w:bottom w:val="double" w:sz="4" w:space="0" w:color="auto"/>
            </w:tcBorders>
          </w:tcPr>
          <w:p w:rsidR="00A46980" w:rsidRPr="008E0F84" w:rsidRDefault="00A46980" w:rsidP="00A46980">
            <w:pPr>
              <w:tabs>
                <w:tab w:val="decimal" w:pos="792"/>
              </w:tabs>
              <w:spacing w:after="0" w:line="240" w:lineRule="atLeast"/>
              <w:ind w:left="-109" w:right="-25"/>
              <w:rPr>
                <w:rFonts w:ascii="Times New Roman" w:hAnsi="Times New Roman" w:cs="Times New Roman"/>
                <w:b/>
                <w:bCs/>
                <w:sz w:val="18"/>
                <w:szCs w:val="18"/>
              </w:rPr>
            </w:pPr>
            <w:r w:rsidRPr="008E0F84">
              <w:rPr>
                <w:rFonts w:ascii="Times New Roman" w:hAnsi="Times New Roman" w:cs="Times New Roman"/>
                <w:b/>
                <w:bCs/>
                <w:sz w:val="18"/>
                <w:szCs w:val="18"/>
              </w:rPr>
              <w:t>8,496</w:t>
            </w:r>
          </w:p>
        </w:tc>
      </w:tr>
    </w:tbl>
    <w:p w:rsidR="00F46198" w:rsidRPr="008E0F84" w:rsidRDefault="00F46198" w:rsidP="00053F4E">
      <w:pPr>
        <w:tabs>
          <w:tab w:val="left" w:pos="540"/>
        </w:tabs>
        <w:spacing w:after="0" w:line="240" w:lineRule="atLeast"/>
        <w:ind w:right="-25"/>
        <w:jc w:val="both"/>
        <w:rPr>
          <w:rFonts w:ascii="Times New Roman" w:hAnsi="Times New Roman" w:cs="Times New Roman"/>
          <w:szCs w:val="22"/>
        </w:rPr>
      </w:pPr>
    </w:p>
    <w:p w:rsidR="00F46198" w:rsidRPr="008E0F84" w:rsidRDefault="00F46198" w:rsidP="00053F4E">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 xml:space="preserve">For the three-month </w:t>
      </w:r>
      <w:r w:rsidR="00D40E0E">
        <w:rPr>
          <w:rFonts w:ascii="Times New Roman" w:hAnsi="Times New Roman" w:cs="Times New Roman"/>
          <w:szCs w:val="22"/>
        </w:rPr>
        <w:t xml:space="preserve">and six-month </w:t>
      </w:r>
      <w:r w:rsidRPr="008E0F84">
        <w:rPr>
          <w:rFonts w:ascii="Times New Roman" w:hAnsi="Times New Roman" w:cs="Times New Roman"/>
          <w:szCs w:val="22"/>
        </w:rPr>
        <w:t>period</w:t>
      </w:r>
      <w:r w:rsidR="00443870">
        <w:rPr>
          <w:rFonts w:ascii="Times New Roman" w:hAnsi="Times New Roman" w:cs="Times New Roman"/>
          <w:szCs w:val="22"/>
        </w:rPr>
        <w:t>s</w:t>
      </w:r>
      <w:r w:rsidR="00A96E05">
        <w:rPr>
          <w:rFonts w:ascii="Times New Roman" w:hAnsi="Times New Roman" w:cs="Times New Roman"/>
          <w:szCs w:val="22"/>
        </w:rPr>
        <w:t xml:space="preserve"> ended 30 June</w:t>
      </w:r>
      <w:r w:rsidRPr="008E0F84">
        <w:rPr>
          <w:rFonts w:ascii="Times New Roman" w:hAnsi="Times New Roman" w:cs="Times New Roman"/>
          <w:szCs w:val="22"/>
        </w:rPr>
        <w:t xml:space="preserve"> 2020 and 2019, the Company had no dividend receiving from subsidiaries.</w:t>
      </w:r>
    </w:p>
    <w:p w:rsidR="00E163E0" w:rsidRPr="008E0F84" w:rsidRDefault="00E163E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p>
    <w:p w:rsidR="007E2AEB" w:rsidRPr="008E0F84" w:rsidRDefault="007E2AEB" w:rsidP="00053F4E">
      <w:pPr>
        <w:pStyle w:val="AccountingPolicy"/>
        <w:numPr>
          <w:ilvl w:val="0"/>
          <w:numId w:val="12"/>
        </w:numPr>
        <w:tabs>
          <w:tab w:val="clear" w:pos="1531"/>
        </w:tabs>
        <w:ind w:right="-25"/>
        <w:rPr>
          <w:rFonts w:ascii="Times New Roman" w:hAnsi="Times New Roman" w:cs="Times New Roman"/>
        </w:rPr>
        <w:sectPr w:rsidR="007E2AEB" w:rsidRPr="008E0F84" w:rsidSect="00053F4E">
          <w:headerReference w:type="default" r:id="rId14"/>
          <w:pgSz w:w="16840" w:h="11907" w:orient="landscape" w:code="9"/>
          <w:pgMar w:top="1584" w:right="992" w:bottom="927" w:left="1152" w:header="706" w:footer="706" w:gutter="0"/>
          <w:cols w:space="737"/>
          <w:docGrid w:linePitch="381"/>
        </w:sectPr>
      </w:pPr>
    </w:p>
    <w:p w:rsidR="00DE4702" w:rsidRPr="008E0F84"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Property, plant and equipment</w:t>
      </w:r>
    </w:p>
    <w:p w:rsidR="00DE4702" w:rsidRPr="008E0F84" w:rsidRDefault="00DE4702" w:rsidP="00053F4E">
      <w:pPr>
        <w:tabs>
          <w:tab w:val="left" w:pos="567"/>
        </w:tabs>
        <w:spacing w:after="0" w:line="200" w:lineRule="exact"/>
        <w:ind w:left="539" w:right="-25"/>
        <w:jc w:val="thaiDistribute"/>
        <w:rPr>
          <w:rFonts w:ascii="Times New Roman" w:hAnsi="Times New Roman" w:cs="Times New Roman"/>
          <w:szCs w:val="22"/>
        </w:rPr>
      </w:pPr>
    </w:p>
    <w:p w:rsidR="00DE4702" w:rsidRPr="008E0F84"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w:t>
      </w:r>
      <w:r w:rsidR="00A96E05">
        <w:rPr>
          <w:rFonts w:ascii="Times New Roman" w:hAnsi="Times New Roman" w:cs="Times New Roman"/>
          <w:sz w:val="22"/>
          <w:szCs w:val="22"/>
        </w:rPr>
        <w:t>t and equipment during the six</w:t>
      </w:r>
      <w:r w:rsidRPr="008E0F84">
        <w:rPr>
          <w:rFonts w:ascii="Times New Roman" w:hAnsi="Times New Roman" w:cs="Times New Roman"/>
          <w:sz w:val="22"/>
          <w:szCs w:val="22"/>
        </w:rPr>
        <w:t>-month period</w:t>
      </w:r>
      <w:r w:rsidR="002377D9">
        <w:rPr>
          <w:rFonts w:ascii="Times New Roman" w:hAnsi="Times New Roman" w:cs="Times New Roman"/>
          <w:sz w:val="22"/>
          <w:szCs w:val="22"/>
        </w:rPr>
        <w:t>s</w:t>
      </w:r>
      <w:r w:rsidR="00A96E05">
        <w:rPr>
          <w:rFonts w:ascii="Times New Roman" w:hAnsi="Times New Roman" w:cs="Times New Roman"/>
          <w:sz w:val="22"/>
          <w:szCs w:val="22"/>
        </w:rPr>
        <w:t xml:space="preserve"> ended 30 June</w:t>
      </w:r>
      <w:r w:rsidRPr="008E0F84">
        <w:rPr>
          <w:rFonts w:ascii="Times New Roman" w:hAnsi="Times New Roman" w:cs="Times New Roman"/>
          <w:sz w:val="22"/>
          <w:szCs w:val="22"/>
        </w:rPr>
        <w:t xml:space="preserve"> were as follows:</w:t>
      </w:r>
    </w:p>
    <w:p w:rsidR="00D84699" w:rsidRPr="008E0F84" w:rsidRDefault="00D8469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40" w:type="dxa"/>
        <w:tblInd w:w="18" w:type="dxa"/>
        <w:tblLayout w:type="fixed"/>
        <w:tblLook w:val="01E0" w:firstRow="1" w:lastRow="1" w:firstColumn="1" w:lastColumn="1" w:noHBand="0" w:noVBand="0"/>
      </w:tblPr>
      <w:tblGrid>
        <w:gridCol w:w="4059"/>
        <w:gridCol w:w="1170"/>
        <w:gridCol w:w="270"/>
        <w:gridCol w:w="1247"/>
        <w:gridCol w:w="270"/>
        <w:gridCol w:w="1214"/>
        <w:gridCol w:w="236"/>
        <w:gridCol w:w="1174"/>
      </w:tblGrid>
      <w:tr w:rsidR="00DE4702" w:rsidRPr="008E0F84" w:rsidTr="00E05B1A">
        <w:tc>
          <w:tcPr>
            <w:tcW w:w="4059" w:type="dxa"/>
          </w:tcPr>
          <w:p w:rsidR="00DE4702" w:rsidRPr="008E0F84" w:rsidRDefault="00DE4702" w:rsidP="00053F4E">
            <w:pPr>
              <w:spacing w:after="0"/>
              <w:ind w:left="549" w:right="-25"/>
              <w:rPr>
                <w:rFonts w:ascii="Times New Roman" w:hAnsi="Times New Roman" w:cs="Times New Roman"/>
                <w:szCs w:val="22"/>
              </w:rPr>
            </w:pPr>
          </w:p>
        </w:tc>
        <w:tc>
          <w:tcPr>
            <w:tcW w:w="2687" w:type="dxa"/>
            <w:gridSpan w:val="3"/>
          </w:tcPr>
          <w:p w:rsidR="00DE4702" w:rsidRPr="008E0F84" w:rsidRDefault="00DE4702" w:rsidP="00053F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009F3888" w:rsidRPr="008E0F84">
              <w:rPr>
                <w:rFonts w:ascii="Times New Roman" w:hAnsi="Times New Roman" w:cs="Times New Roman"/>
                <w:b/>
                <w:szCs w:val="22"/>
              </w:rPr>
              <w:br/>
            </w:r>
            <w:r w:rsidRPr="008E0F84">
              <w:rPr>
                <w:rFonts w:ascii="Times New Roman" w:hAnsi="Times New Roman" w:cs="Times New Roman"/>
                <w:b/>
                <w:szCs w:val="22"/>
              </w:rPr>
              <w:t>financial statements</w:t>
            </w:r>
          </w:p>
        </w:tc>
        <w:tc>
          <w:tcPr>
            <w:tcW w:w="270" w:type="dxa"/>
          </w:tcPr>
          <w:p w:rsidR="00DE4702" w:rsidRPr="008E0F84" w:rsidRDefault="00DE4702" w:rsidP="00053F4E">
            <w:pPr>
              <w:spacing w:after="0"/>
              <w:ind w:left="-54" w:right="-25"/>
              <w:jc w:val="center"/>
              <w:rPr>
                <w:rFonts w:ascii="Times New Roman" w:hAnsi="Times New Roman" w:cs="Times New Roman"/>
                <w:b/>
                <w:bCs/>
                <w:szCs w:val="22"/>
              </w:rPr>
            </w:pPr>
          </w:p>
        </w:tc>
        <w:tc>
          <w:tcPr>
            <w:tcW w:w="2624" w:type="dxa"/>
            <w:gridSpan w:val="3"/>
          </w:tcPr>
          <w:p w:rsidR="00DE4702" w:rsidRPr="008E0F84" w:rsidRDefault="00DE4702" w:rsidP="00053F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009F3888" w:rsidRPr="008E0F84">
              <w:rPr>
                <w:rFonts w:ascii="Times New Roman" w:hAnsi="Times New Roman" w:cs="Times New Roman"/>
                <w:b/>
                <w:bCs/>
                <w:szCs w:val="22"/>
              </w:rPr>
              <w:br/>
            </w:r>
            <w:r w:rsidRPr="008E0F84">
              <w:rPr>
                <w:rFonts w:ascii="Times New Roman" w:hAnsi="Times New Roman" w:cs="Times New Roman"/>
                <w:b/>
                <w:bCs/>
                <w:szCs w:val="22"/>
              </w:rPr>
              <w:t>financial statements</w:t>
            </w:r>
          </w:p>
        </w:tc>
      </w:tr>
      <w:tr w:rsidR="00F46198" w:rsidRPr="008E0F84" w:rsidTr="00E05B1A">
        <w:tc>
          <w:tcPr>
            <w:tcW w:w="4059" w:type="dxa"/>
          </w:tcPr>
          <w:p w:rsidR="00F46198" w:rsidRPr="008E0F84" w:rsidRDefault="00F46198" w:rsidP="00053F4E">
            <w:pPr>
              <w:spacing w:after="0"/>
              <w:ind w:left="549" w:right="-25"/>
              <w:rPr>
                <w:rFonts w:ascii="Times New Roman" w:hAnsi="Times New Roman" w:cs="Times New Roman"/>
                <w:szCs w:val="22"/>
              </w:rPr>
            </w:pPr>
          </w:p>
        </w:tc>
        <w:tc>
          <w:tcPr>
            <w:tcW w:w="1170" w:type="dxa"/>
          </w:tcPr>
          <w:p w:rsidR="00F46198" w:rsidRPr="008E0F84" w:rsidRDefault="00F46198"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70" w:type="dxa"/>
          </w:tcPr>
          <w:p w:rsidR="00F46198" w:rsidRPr="008E0F84"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247" w:type="dxa"/>
          </w:tcPr>
          <w:p w:rsidR="00F46198" w:rsidRPr="008E0F84" w:rsidRDefault="00F46198" w:rsidP="00053F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2019</w:t>
            </w:r>
          </w:p>
        </w:tc>
        <w:tc>
          <w:tcPr>
            <w:tcW w:w="270" w:type="dxa"/>
          </w:tcPr>
          <w:p w:rsidR="00F46198" w:rsidRPr="008E0F84" w:rsidRDefault="00F46198"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4" w:type="dxa"/>
          </w:tcPr>
          <w:p w:rsidR="00F46198" w:rsidRPr="008E0F84" w:rsidRDefault="00F46198" w:rsidP="00053F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2020</w:t>
            </w:r>
          </w:p>
        </w:tc>
        <w:tc>
          <w:tcPr>
            <w:tcW w:w="236" w:type="dxa"/>
          </w:tcPr>
          <w:p w:rsidR="00F46198" w:rsidRPr="008E0F84" w:rsidRDefault="00F46198" w:rsidP="00053F4E">
            <w:pPr>
              <w:tabs>
                <w:tab w:val="left" w:pos="405"/>
              </w:tabs>
              <w:spacing w:after="0" w:line="240" w:lineRule="atLeast"/>
              <w:ind w:left="-54" w:right="-25" w:hanging="115"/>
              <w:jc w:val="center"/>
              <w:rPr>
                <w:rFonts w:ascii="Times New Roman" w:hAnsi="Times New Roman" w:cs="Times New Roman"/>
                <w:szCs w:val="22"/>
              </w:rPr>
            </w:pPr>
          </w:p>
        </w:tc>
        <w:tc>
          <w:tcPr>
            <w:tcW w:w="1174" w:type="dxa"/>
          </w:tcPr>
          <w:p w:rsidR="00F46198" w:rsidRPr="008E0F84" w:rsidRDefault="00F46198" w:rsidP="00053F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2019</w:t>
            </w:r>
          </w:p>
        </w:tc>
      </w:tr>
      <w:tr w:rsidR="00F46198" w:rsidRPr="008E0F84" w:rsidTr="00E05B1A">
        <w:tc>
          <w:tcPr>
            <w:tcW w:w="4059" w:type="dxa"/>
          </w:tcPr>
          <w:p w:rsidR="00F46198" w:rsidRPr="008E0F84" w:rsidRDefault="00F4619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581" w:type="dxa"/>
            <w:gridSpan w:val="7"/>
          </w:tcPr>
          <w:p w:rsidR="00F46198" w:rsidRPr="008E0F84" w:rsidRDefault="00F46198" w:rsidP="00053F4E">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F46198" w:rsidRPr="008E0F84" w:rsidTr="00E05B1A">
        <w:tc>
          <w:tcPr>
            <w:tcW w:w="4059" w:type="dxa"/>
            <w:vAlign w:val="bottom"/>
          </w:tcPr>
          <w:p w:rsidR="00F46198" w:rsidRPr="008E0F84" w:rsidRDefault="00F46198" w:rsidP="00053F4E">
            <w:pPr>
              <w:tabs>
                <w:tab w:val="left" w:pos="405"/>
              </w:tabs>
              <w:spacing w:after="0" w:line="240" w:lineRule="atLeast"/>
              <w:ind w:left="522" w:right="-25" w:firstLine="62"/>
              <w:jc w:val="thaiDistribute"/>
              <w:rPr>
                <w:rFonts w:ascii="Times New Roman" w:hAnsi="Times New Roman" w:cs="Times New Roman"/>
                <w:szCs w:val="22"/>
              </w:rPr>
            </w:pPr>
            <w:r w:rsidRPr="008E0F84">
              <w:rPr>
                <w:rFonts w:ascii="Times New Roman" w:hAnsi="Times New Roman" w:cs="Times New Roman"/>
                <w:szCs w:val="22"/>
              </w:rPr>
              <w:t>Net book value at 1 January</w:t>
            </w:r>
          </w:p>
        </w:tc>
        <w:tc>
          <w:tcPr>
            <w:tcW w:w="1170" w:type="dxa"/>
          </w:tcPr>
          <w:p w:rsidR="00F46198" w:rsidRPr="008E0F84" w:rsidRDefault="00F46198"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273,698</w:t>
            </w:r>
          </w:p>
        </w:tc>
        <w:tc>
          <w:tcPr>
            <w:tcW w:w="270" w:type="dxa"/>
          </w:tcPr>
          <w:p w:rsidR="00F46198" w:rsidRPr="008E0F84" w:rsidRDefault="00F46198"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F46198" w:rsidRPr="008E0F84" w:rsidRDefault="00F46198"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279,547</w:t>
            </w:r>
          </w:p>
        </w:tc>
        <w:tc>
          <w:tcPr>
            <w:tcW w:w="270" w:type="dxa"/>
          </w:tcPr>
          <w:p w:rsidR="00F46198" w:rsidRPr="008E0F84"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F46198" w:rsidRPr="008E0F84" w:rsidRDefault="00F46198" w:rsidP="00053F4E">
            <w:pPr>
              <w:tabs>
                <w:tab w:val="decimal" w:pos="751"/>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239,013</w:t>
            </w:r>
          </w:p>
        </w:tc>
        <w:tc>
          <w:tcPr>
            <w:tcW w:w="236" w:type="dxa"/>
          </w:tcPr>
          <w:p w:rsidR="00F46198" w:rsidRPr="008E0F84" w:rsidRDefault="00F46198"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F46198" w:rsidRPr="008E0F84" w:rsidRDefault="00F46198" w:rsidP="00053F4E">
            <w:pPr>
              <w:tabs>
                <w:tab w:val="decimal" w:pos="874"/>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239,374</w:t>
            </w:r>
          </w:p>
        </w:tc>
      </w:tr>
      <w:tr w:rsidR="00D90AC7" w:rsidRPr="008E0F84" w:rsidTr="00E05B1A">
        <w:tc>
          <w:tcPr>
            <w:tcW w:w="4059" w:type="dxa"/>
            <w:vAlign w:val="bottom"/>
          </w:tcPr>
          <w:p w:rsidR="00D90AC7" w:rsidRPr="008E0F84" w:rsidRDefault="002377D9" w:rsidP="00053F4E">
            <w:pPr>
              <w:tabs>
                <w:tab w:val="left" w:pos="405"/>
              </w:tabs>
              <w:spacing w:after="0" w:line="240" w:lineRule="atLeast"/>
              <w:ind w:left="522" w:right="-25" w:firstLine="62"/>
              <w:jc w:val="thaiDistribute"/>
              <w:rPr>
                <w:rFonts w:ascii="Times New Roman" w:hAnsi="Times New Roman" w:cs="Times New Roman"/>
                <w:szCs w:val="22"/>
              </w:rPr>
            </w:pPr>
            <w:r>
              <w:rPr>
                <w:rFonts w:ascii="Times New Roman" w:hAnsi="Times New Roman" w:cs="Times New Roman"/>
                <w:szCs w:val="22"/>
              </w:rPr>
              <w:t>C</w:t>
            </w:r>
            <w:r w:rsidR="00D90AC7" w:rsidRPr="008E0F84">
              <w:rPr>
                <w:rFonts w:ascii="Times New Roman" w:hAnsi="Times New Roman" w:cs="Times New Roman"/>
                <w:szCs w:val="22"/>
              </w:rPr>
              <w:t>lassified to right-of-use assets</w:t>
            </w:r>
          </w:p>
        </w:tc>
        <w:tc>
          <w:tcPr>
            <w:tcW w:w="1170" w:type="dxa"/>
          </w:tcPr>
          <w:p w:rsidR="00D90AC7" w:rsidRPr="008E0F84" w:rsidRDefault="00D90AC7"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(7,505)</w:t>
            </w:r>
          </w:p>
        </w:tc>
        <w:tc>
          <w:tcPr>
            <w:tcW w:w="270" w:type="dxa"/>
          </w:tcPr>
          <w:p w:rsidR="00D90AC7" w:rsidRPr="008E0F84" w:rsidRDefault="00D90AC7"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D90AC7" w:rsidRPr="008E0F84" w:rsidRDefault="00D90AC7" w:rsidP="00053F4E">
            <w:pPr>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w:t>
            </w:r>
          </w:p>
        </w:tc>
        <w:tc>
          <w:tcPr>
            <w:tcW w:w="270" w:type="dxa"/>
          </w:tcPr>
          <w:p w:rsidR="00D90AC7" w:rsidRPr="008E0F84" w:rsidRDefault="00D90AC7"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D90AC7" w:rsidRPr="008E0F84" w:rsidRDefault="00D90AC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c>
          <w:tcPr>
            <w:tcW w:w="236" w:type="dxa"/>
          </w:tcPr>
          <w:p w:rsidR="00D90AC7" w:rsidRPr="008E0F84" w:rsidRDefault="00D90AC7"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D90AC7" w:rsidRPr="008E0F84" w:rsidRDefault="00D90AC7" w:rsidP="00053F4E">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w:t>
            </w:r>
          </w:p>
        </w:tc>
      </w:tr>
      <w:tr w:rsidR="00DA6CBB" w:rsidRPr="008E0F84" w:rsidTr="00E05B1A">
        <w:tc>
          <w:tcPr>
            <w:tcW w:w="4059" w:type="dxa"/>
            <w:vAlign w:val="bottom"/>
          </w:tcPr>
          <w:p w:rsidR="00DA6CBB" w:rsidRPr="008E0F84" w:rsidRDefault="00DA6CBB" w:rsidP="00053F4E">
            <w:pPr>
              <w:tabs>
                <w:tab w:val="left" w:pos="405"/>
              </w:tabs>
              <w:spacing w:after="0" w:line="240" w:lineRule="atLeast"/>
              <w:ind w:left="522" w:right="-25" w:firstLine="62"/>
              <w:jc w:val="thaiDistribute"/>
              <w:rPr>
                <w:rFonts w:ascii="Times New Roman" w:hAnsi="Times New Roman" w:cs="Times New Roman"/>
                <w:szCs w:val="22"/>
              </w:rPr>
            </w:pPr>
            <w:r w:rsidRPr="008E0F84">
              <w:rPr>
                <w:rFonts w:ascii="Times New Roman" w:hAnsi="Times New Roman" w:cs="Times New Roman"/>
                <w:szCs w:val="22"/>
              </w:rPr>
              <w:t>Acquisition and transfer in - at cost</w:t>
            </w:r>
          </w:p>
        </w:tc>
        <w:tc>
          <w:tcPr>
            <w:tcW w:w="1170"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12,561</w:t>
            </w:r>
          </w:p>
        </w:tc>
        <w:tc>
          <w:tcPr>
            <w:tcW w:w="270" w:type="dxa"/>
          </w:tcPr>
          <w:p w:rsidR="00DA6CBB" w:rsidRPr="00DA6CBB" w:rsidRDefault="00DA6CBB"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5,202</w:t>
            </w:r>
          </w:p>
        </w:tc>
        <w:tc>
          <w:tcPr>
            <w:tcW w:w="270" w:type="dxa"/>
          </w:tcPr>
          <w:p w:rsidR="00DA6CBB" w:rsidRPr="00DA6CBB" w:rsidRDefault="00DA6CBB"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214" w:type="dxa"/>
          </w:tcPr>
          <w:p w:rsidR="00DA6CBB" w:rsidRPr="00DA6CBB" w:rsidRDefault="00DA6CBB" w:rsidP="00DA6CBB">
            <w:pPr>
              <w:tabs>
                <w:tab w:val="decimal" w:pos="915"/>
              </w:tabs>
              <w:spacing w:after="0" w:line="240" w:lineRule="atLeast"/>
              <w:ind w:right="-25"/>
              <w:jc w:val="center"/>
              <w:rPr>
                <w:rFonts w:ascii="Times New Roman" w:hAnsi="Times New Roman" w:cs="Times New Roman"/>
                <w:szCs w:val="22"/>
                <w:cs/>
              </w:rPr>
            </w:pPr>
            <w:r w:rsidRPr="00DA6CBB">
              <w:rPr>
                <w:rFonts w:ascii="Times New Roman" w:hAnsi="Times New Roman" w:cs="Times New Roman"/>
                <w:szCs w:val="22"/>
              </w:rPr>
              <w:t>9,913</w:t>
            </w:r>
          </w:p>
        </w:tc>
        <w:tc>
          <w:tcPr>
            <w:tcW w:w="236" w:type="dxa"/>
          </w:tcPr>
          <w:p w:rsidR="00DA6CBB" w:rsidRPr="00DA6CBB" w:rsidRDefault="00DA6CBB"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174" w:type="dxa"/>
          </w:tcPr>
          <w:p w:rsidR="00DA6CBB" w:rsidRPr="00DA6CBB" w:rsidRDefault="00DA6CBB" w:rsidP="00DA6CBB">
            <w:pPr>
              <w:tabs>
                <w:tab w:val="decimal" w:pos="915"/>
              </w:tabs>
              <w:spacing w:after="0" w:line="240" w:lineRule="atLeast"/>
              <w:ind w:right="-25"/>
              <w:jc w:val="center"/>
              <w:rPr>
                <w:rFonts w:ascii="Times New Roman" w:hAnsi="Times New Roman" w:cs="Times New Roman"/>
                <w:szCs w:val="22"/>
              </w:rPr>
            </w:pPr>
            <w:r w:rsidRPr="00DA6CBB">
              <w:rPr>
                <w:rFonts w:ascii="Times New Roman" w:hAnsi="Times New Roman" w:cs="Times New Roman"/>
                <w:szCs w:val="22"/>
              </w:rPr>
              <w:t>4,821</w:t>
            </w:r>
          </w:p>
        </w:tc>
      </w:tr>
      <w:tr w:rsidR="00A96E05" w:rsidRPr="008E0F84" w:rsidTr="00E05B1A">
        <w:tc>
          <w:tcPr>
            <w:tcW w:w="4059" w:type="dxa"/>
            <w:vAlign w:val="bottom"/>
          </w:tcPr>
          <w:p w:rsidR="00A96E05" w:rsidRPr="008E0F84" w:rsidRDefault="00A96E05" w:rsidP="00053F4E">
            <w:pPr>
              <w:tabs>
                <w:tab w:val="left" w:pos="405"/>
              </w:tabs>
              <w:spacing w:after="0" w:line="240" w:lineRule="atLeast"/>
              <w:ind w:left="522" w:right="-25" w:firstLine="62"/>
              <w:jc w:val="thaiDistribute"/>
              <w:rPr>
                <w:rFonts w:ascii="Times New Roman" w:hAnsi="Times New Roman" w:cs="Times New Roman"/>
                <w:szCs w:val="22"/>
              </w:rPr>
            </w:pPr>
            <w:r w:rsidRPr="008E0F84">
              <w:rPr>
                <w:rFonts w:ascii="Times New Roman" w:hAnsi="Times New Roman" w:cs="Times New Roman"/>
                <w:szCs w:val="22"/>
              </w:rPr>
              <w:t>Disposal and transfer out</w:t>
            </w:r>
          </w:p>
        </w:tc>
        <w:tc>
          <w:tcPr>
            <w:tcW w:w="1170" w:type="dxa"/>
          </w:tcPr>
          <w:p w:rsidR="00A96E05" w:rsidRPr="008E0F84" w:rsidRDefault="00A96E05" w:rsidP="00053F4E">
            <w:pPr>
              <w:tabs>
                <w:tab w:val="decimal" w:pos="915"/>
              </w:tabs>
              <w:spacing w:after="0" w:line="240" w:lineRule="atLeast"/>
              <w:ind w:left="-93" w:right="-25"/>
              <w:jc w:val="center"/>
              <w:rPr>
                <w:rFonts w:ascii="Times New Roman" w:hAnsi="Times New Roman" w:cs="Times New Roman"/>
                <w:szCs w:val="22"/>
              </w:rPr>
            </w:pPr>
          </w:p>
        </w:tc>
        <w:tc>
          <w:tcPr>
            <w:tcW w:w="270" w:type="dxa"/>
          </w:tcPr>
          <w:p w:rsidR="00A96E05" w:rsidRPr="008E0F84" w:rsidRDefault="00A96E05" w:rsidP="00053F4E">
            <w:pPr>
              <w:tabs>
                <w:tab w:val="decimal" w:pos="792"/>
              </w:tabs>
              <w:spacing w:after="0" w:line="240" w:lineRule="atLeast"/>
              <w:ind w:right="-25"/>
              <w:jc w:val="center"/>
              <w:rPr>
                <w:rFonts w:ascii="Times New Roman" w:hAnsi="Times New Roman" w:cs="Times New Roman"/>
                <w:szCs w:val="22"/>
              </w:rPr>
            </w:pPr>
          </w:p>
        </w:tc>
        <w:tc>
          <w:tcPr>
            <w:tcW w:w="1247" w:type="dxa"/>
          </w:tcPr>
          <w:p w:rsidR="00A96E05" w:rsidRPr="00DA6CBB" w:rsidRDefault="00A96E05" w:rsidP="00053F4E">
            <w:pPr>
              <w:tabs>
                <w:tab w:val="decimal" w:pos="915"/>
              </w:tabs>
              <w:spacing w:after="0" w:line="240" w:lineRule="atLeast"/>
              <w:ind w:left="-93" w:right="-25"/>
              <w:jc w:val="center"/>
              <w:rPr>
                <w:rFonts w:ascii="Times New Roman" w:hAnsi="Times New Roman" w:cs="Times New Roman"/>
                <w:szCs w:val="22"/>
              </w:rPr>
            </w:pPr>
          </w:p>
        </w:tc>
        <w:tc>
          <w:tcPr>
            <w:tcW w:w="270" w:type="dxa"/>
          </w:tcPr>
          <w:p w:rsidR="00A96E05" w:rsidRPr="008E0F84" w:rsidRDefault="00A96E05" w:rsidP="00053F4E">
            <w:pPr>
              <w:tabs>
                <w:tab w:val="decimal" w:pos="792"/>
                <w:tab w:val="decimal" w:pos="858"/>
              </w:tabs>
              <w:spacing w:after="0" w:line="240" w:lineRule="atLeast"/>
              <w:ind w:right="-25"/>
              <w:jc w:val="center"/>
              <w:rPr>
                <w:rFonts w:ascii="Times New Roman" w:hAnsi="Times New Roman" w:cs="Times New Roman"/>
                <w:szCs w:val="22"/>
              </w:rPr>
            </w:pPr>
          </w:p>
        </w:tc>
        <w:tc>
          <w:tcPr>
            <w:tcW w:w="1214" w:type="dxa"/>
          </w:tcPr>
          <w:p w:rsidR="00A96E05" w:rsidRPr="008E0F84" w:rsidRDefault="00A96E05" w:rsidP="00053F4E">
            <w:pPr>
              <w:tabs>
                <w:tab w:val="decimal" w:pos="751"/>
              </w:tabs>
              <w:spacing w:after="0" w:line="240" w:lineRule="atLeast"/>
              <w:ind w:right="-25"/>
              <w:jc w:val="center"/>
              <w:rPr>
                <w:rFonts w:ascii="Times New Roman" w:hAnsi="Times New Roman" w:cs="Times New Roman"/>
                <w:szCs w:val="22"/>
              </w:rPr>
            </w:pPr>
          </w:p>
        </w:tc>
        <w:tc>
          <w:tcPr>
            <w:tcW w:w="236" w:type="dxa"/>
          </w:tcPr>
          <w:p w:rsidR="00A96E05" w:rsidRPr="008E0F84" w:rsidRDefault="00A96E05" w:rsidP="00053F4E">
            <w:pPr>
              <w:tabs>
                <w:tab w:val="decimal" w:pos="792"/>
                <w:tab w:val="decimal" w:pos="858"/>
              </w:tabs>
              <w:spacing w:after="0" w:line="240" w:lineRule="atLeast"/>
              <w:ind w:right="-25"/>
              <w:jc w:val="center"/>
              <w:rPr>
                <w:rFonts w:ascii="Times New Roman" w:hAnsi="Times New Roman" w:cs="Times New Roman"/>
                <w:szCs w:val="22"/>
              </w:rPr>
            </w:pPr>
          </w:p>
        </w:tc>
        <w:tc>
          <w:tcPr>
            <w:tcW w:w="1174" w:type="dxa"/>
          </w:tcPr>
          <w:p w:rsidR="00A96E05" w:rsidRPr="00DA6CBB" w:rsidRDefault="00A96E05" w:rsidP="005E58C1">
            <w:pPr>
              <w:tabs>
                <w:tab w:val="decimal" w:pos="915"/>
              </w:tabs>
              <w:spacing w:after="0" w:line="240" w:lineRule="atLeast"/>
              <w:ind w:left="-93" w:right="-25"/>
              <w:jc w:val="center"/>
              <w:rPr>
                <w:rFonts w:ascii="Times New Roman" w:hAnsi="Times New Roman" w:cs="Times New Roman"/>
                <w:szCs w:val="22"/>
              </w:rPr>
            </w:pPr>
          </w:p>
        </w:tc>
      </w:tr>
      <w:tr w:rsidR="00DA6CBB" w:rsidRPr="008E0F84" w:rsidTr="00E05B1A">
        <w:tc>
          <w:tcPr>
            <w:tcW w:w="4059" w:type="dxa"/>
            <w:vAlign w:val="bottom"/>
          </w:tcPr>
          <w:p w:rsidR="00DA6CBB" w:rsidRPr="008E0F84" w:rsidRDefault="00DA6CBB" w:rsidP="00053F4E">
            <w:pPr>
              <w:tabs>
                <w:tab w:val="left" w:pos="405"/>
              </w:tabs>
              <w:spacing w:after="0" w:line="240" w:lineRule="atLeast"/>
              <w:ind w:left="522" w:right="-25" w:firstLine="62"/>
              <w:jc w:val="thaiDistribute"/>
              <w:rPr>
                <w:rFonts w:ascii="Times New Roman" w:hAnsi="Times New Roman" w:cs="Times New Roman"/>
                <w:szCs w:val="22"/>
                <w:cs/>
              </w:rPr>
            </w:pPr>
            <w:r>
              <w:rPr>
                <w:rFonts w:ascii="Times New Roman" w:hAnsi="Times New Roman" w:cs="Times New Roman"/>
                <w:szCs w:val="22"/>
              </w:rPr>
              <w:t xml:space="preserve">   </w:t>
            </w:r>
            <w:r w:rsidRPr="008E0F84">
              <w:rPr>
                <w:rFonts w:ascii="Times New Roman" w:hAnsi="Times New Roman" w:cs="Times New Roman"/>
                <w:szCs w:val="22"/>
              </w:rPr>
              <w:t>- net book value</w:t>
            </w:r>
          </w:p>
        </w:tc>
        <w:tc>
          <w:tcPr>
            <w:tcW w:w="1170"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(743)</w:t>
            </w:r>
          </w:p>
        </w:tc>
        <w:tc>
          <w:tcPr>
            <w:tcW w:w="270" w:type="dxa"/>
          </w:tcPr>
          <w:p w:rsidR="00DA6CBB" w:rsidRPr="00DA6CBB" w:rsidRDefault="00DA6CBB"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(4,339)</w:t>
            </w:r>
          </w:p>
        </w:tc>
        <w:tc>
          <w:tcPr>
            <w:tcW w:w="270" w:type="dxa"/>
          </w:tcPr>
          <w:p w:rsidR="00DA6CBB" w:rsidRPr="00DA6CBB" w:rsidRDefault="00DA6CBB"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214" w:type="dxa"/>
          </w:tcPr>
          <w:p w:rsidR="00DA6CBB" w:rsidRPr="00DA6CBB" w:rsidRDefault="00DA6CBB" w:rsidP="00DA6CBB">
            <w:pPr>
              <w:tabs>
                <w:tab w:val="decimal" w:pos="915"/>
              </w:tabs>
              <w:spacing w:after="0" w:line="240" w:lineRule="atLeast"/>
              <w:ind w:right="-25"/>
              <w:jc w:val="center"/>
              <w:rPr>
                <w:rFonts w:ascii="Times New Roman" w:hAnsi="Times New Roman" w:cs="Times New Roman"/>
                <w:szCs w:val="22"/>
              </w:rPr>
            </w:pPr>
            <w:r w:rsidRPr="00DA6CBB">
              <w:rPr>
                <w:rFonts w:ascii="Times New Roman" w:hAnsi="Times New Roman" w:cs="Times New Roman"/>
                <w:szCs w:val="22"/>
              </w:rPr>
              <w:t>(121)</w:t>
            </w:r>
          </w:p>
        </w:tc>
        <w:tc>
          <w:tcPr>
            <w:tcW w:w="236" w:type="dxa"/>
          </w:tcPr>
          <w:p w:rsidR="00DA6CBB" w:rsidRPr="00DA6CBB" w:rsidRDefault="00DA6CBB" w:rsidP="00DA6CBB">
            <w:pPr>
              <w:tabs>
                <w:tab w:val="decimal" w:pos="502"/>
                <w:tab w:val="decimal" w:pos="792"/>
                <w:tab w:val="decimal" w:pos="858"/>
                <w:tab w:val="decimal" w:pos="915"/>
              </w:tabs>
              <w:spacing w:after="0" w:line="240" w:lineRule="atLeast"/>
              <w:ind w:right="-25"/>
              <w:jc w:val="center"/>
              <w:rPr>
                <w:rFonts w:ascii="Times New Roman" w:hAnsi="Times New Roman" w:cs="Times New Roman"/>
                <w:szCs w:val="22"/>
              </w:rPr>
            </w:pPr>
          </w:p>
        </w:tc>
        <w:tc>
          <w:tcPr>
            <w:tcW w:w="1174" w:type="dxa"/>
          </w:tcPr>
          <w:p w:rsidR="00DA6CBB" w:rsidRPr="00DA6CBB" w:rsidRDefault="00DA6CBB" w:rsidP="00DA6CBB">
            <w:pPr>
              <w:tabs>
                <w:tab w:val="decimal" w:pos="915"/>
              </w:tabs>
              <w:spacing w:after="0" w:line="240" w:lineRule="atLeast"/>
              <w:ind w:right="-25"/>
              <w:jc w:val="center"/>
              <w:rPr>
                <w:rFonts w:ascii="Times New Roman" w:hAnsi="Times New Roman" w:cs="Times New Roman"/>
                <w:szCs w:val="22"/>
              </w:rPr>
            </w:pPr>
            <w:r w:rsidRPr="00DA6CBB">
              <w:rPr>
                <w:rFonts w:ascii="Times New Roman" w:hAnsi="Times New Roman" w:cs="Times New Roman"/>
                <w:szCs w:val="22"/>
              </w:rPr>
              <w:t>(293)</w:t>
            </w:r>
          </w:p>
        </w:tc>
      </w:tr>
      <w:tr w:rsidR="00DA6CBB" w:rsidRPr="008E0F84" w:rsidTr="00E05B1A">
        <w:tc>
          <w:tcPr>
            <w:tcW w:w="4059" w:type="dxa"/>
            <w:vAlign w:val="bottom"/>
          </w:tcPr>
          <w:p w:rsidR="00DA6CBB" w:rsidRPr="008E0F84" w:rsidRDefault="00DA6CBB" w:rsidP="00053F4E">
            <w:pPr>
              <w:tabs>
                <w:tab w:val="left" w:pos="405"/>
              </w:tabs>
              <w:spacing w:after="0" w:line="240" w:lineRule="atLeast"/>
              <w:ind w:left="522" w:right="-25" w:firstLine="62"/>
              <w:jc w:val="thaiDistribute"/>
              <w:rPr>
                <w:rFonts w:ascii="Times New Roman" w:hAnsi="Times New Roman" w:cs="Times New Roman"/>
                <w:szCs w:val="22"/>
              </w:rPr>
            </w:pPr>
            <w:r w:rsidRPr="008E0F84">
              <w:rPr>
                <w:rFonts w:ascii="Times New Roman" w:hAnsi="Times New Roman" w:cs="Times New Roman"/>
                <w:szCs w:val="22"/>
              </w:rPr>
              <w:t>Currency translation differences</w:t>
            </w:r>
          </w:p>
        </w:tc>
        <w:tc>
          <w:tcPr>
            <w:tcW w:w="1170"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(20)</w:t>
            </w:r>
          </w:p>
        </w:tc>
        <w:tc>
          <w:tcPr>
            <w:tcW w:w="270" w:type="dxa"/>
          </w:tcPr>
          <w:p w:rsidR="00DA6CBB" w:rsidRPr="00DA6CBB" w:rsidRDefault="00DA6CBB"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(159)</w:t>
            </w:r>
          </w:p>
        </w:tc>
        <w:tc>
          <w:tcPr>
            <w:tcW w:w="270" w:type="dxa"/>
          </w:tcPr>
          <w:p w:rsidR="00DA6CBB" w:rsidRPr="00DA6CBB" w:rsidRDefault="00DA6CBB" w:rsidP="00DA6CBB">
            <w:pPr>
              <w:tabs>
                <w:tab w:val="decimal" w:pos="792"/>
                <w:tab w:val="decimal" w:pos="858"/>
                <w:tab w:val="decimal" w:pos="915"/>
              </w:tabs>
              <w:spacing w:after="0" w:line="240" w:lineRule="atLeast"/>
              <w:ind w:right="-25"/>
              <w:jc w:val="center"/>
              <w:rPr>
                <w:rFonts w:ascii="Times New Roman" w:hAnsi="Times New Roman" w:cs="Times New Roman"/>
                <w:szCs w:val="22"/>
              </w:rPr>
            </w:pPr>
          </w:p>
        </w:tc>
        <w:tc>
          <w:tcPr>
            <w:tcW w:w="1214" w:type="dxa"/>
          </w:tcPr>
          <w:p w:rsidR="00DA6CBB" w:rsidRPr="00DA6CBB" w:rsidRDefault="00DA6CBB" w:rsidP="00A46980">
            <w:pPr>
              <w:spacing w:after="0" w:line="240" w:lineRule="atLeast"/>
              <w:ind w:right="-25"/>
              <w:jc w:val="center"/>
              <w:rPr>
                <w:rFonts w:ascii="Times New Roman" w:hAnsi="Times New Roman" w:cs="Times New Roman"/>
                <w:szCs w:val="22"/>
              </w:rPr>
            </w:pPr>
            <w:r w:rsidRPr="00DA6CBB">
              <w:rPr>
                <w:rFonts w:ascii="Times New Roman" w:hAnsi="Times New Roman" w:cs="Times New Roman"/>
                <w:szCs w:val="22"/>
              </w:rPr>
              <w:t>-</w:t>
            </w:r>
          </w:p>
        </w:tc>
        <w:tc>
          <w:tcPr>
            <w:tcW w:w="236" w:type="dxa"/>
          </w:tcPr>
          <w:p w:rsidR="00DA6CBB" w:rsidRPr="00DA6CBB" w:rsidRDefault="00DA6CBB" w:rsidP="00DA6CBB">
            <w:pPr>
              <w:tabs>
                <w:tab w:val="decimal" w:pos="502"/>
                <w:tab w:val="decimal" w:pos="792"/>
                <w:tab w:val="decimal" w:pos="858"/>
                <w:tab w:val="decimal" w:pos="915"/>
              </w:tabs>
              <w:spacing w:after="0" w:line="240" w:lineRule="atLeast"/>
              <w:ind w:right="-25"/>
              <w:jc w:val="center"/>
              <w:rPr>
                <w:rFonts w:ascii="Times New Roman" w:hAnsi="Times New Roman" w:cs="Times New Roman"/>
                <w:szCs w:val="22"/>
              </w:rPr>
            </w:pPr>
          </w:p>
        </w:tc>
        <w:tc>
          <w:tcPr>
            <w:tcW w:w="1174" w:type="dxa"/>
          </w:tcPr>
          <w:p w:rsidR="00DA6CBB" w:rsidRPr="00DA6CBB" w:rsidRDefault="00DA6CBB" w:rsidP="00DA6CBB">
            <w:pPr>
              <w:tabs>
                <w:tab w:val="decimal" w:pos="457"/>
                <w:tab w:val="decimal" w:pos="915"/>
              </w:tabs>
              <w:spacing w:after="0" w:line="240" w:lineRule="atLeast"/>
              <w:ind w:right="-25"/>
              <w:jc w:val="center"/>
              <w:rPr>
                <w:rFonts w:ascii="Times New Roman" w:hAnsi="Times New Roman" w:cs="Times New Roman"/>
                <w:szCs w:val="22"/>
              </w:rPr>
            </w:pPr>
            <w:r w:rsidRPr="00DA6CBB">
              <w:rPr>
                <w:rFonts w:ascii="Times New Roman" w:hAnsi="Times New Roman" w:cs="Times New Roman"/>
                <w:szCs w:val="22"/>
              </w:rPr>
              <w:t>-</w:t>
            </w:r>
          </w:p>
        </w:tc>
      </w:tr>
      <w:tr w:rsidR="00DA6CBB" w:rsidRPr="008E0F84" w:rsidTr="00E05B1A">
        <w:tc>
          <w:tcPr>
            <w:tcW w:w="4059" w:type="dxa"/>
            <w:vAlign w:val="bottom"/>
          </w:tcPr>
          <w:p w:rsidR="00DA6CBB" w:rsidRPr="008E0F84" w:rsidRDefault="00DA6CBB" w:rsidP="00053F4E">
            <w:pPr>
              <w:tabs>
                <w:tab w:val="left" w:pos="405"/>
              </w:tabs>
              <w:spacing w:after="0" w:line="240" w:lineRule="atLeast"/>
              <w:ind w:left="522" w:right="-25" w:firstLine="62"/>
              <w:jc w:val="thaiDistribute"/>
              <w:rPr>
                <w:rFonts w:ascii="Times New Roman" w:hAnsi="Times New Roman" w:cs="Times New Roman"/>
                <w:szCs w:val="22"/>
                <w:cs/>
              </w:rPr>
            </w:pPr>
            <w:r w:rsidRPr="008E0F84">
              <w:rPr>
                <w:rFonts w:ascii="Times New Roman" w:hAnsi="Times New Roman" w:cs="Times New Roman"/>
                <w:szCs w:val="22"/>
              </w:rPr>
              <w:t>Depreciation for the period</w:t>
            </w:r>
          </w:p>
        </w:tc>
        <w:tc>
          <w:tcPr>
            <w:tcW w:w="1170"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(8,517)</w:t>
            </w:r>
          </w:p>
        </w:tc>
        <w:tc>
          <w:tcPr>
            <w:tcW w:w="270" w:type="dxa"/>
          </w:tcPr>
          <w:p w:rsidR="00DA6CBB" w:rsidRPr="00DA6CBB" w:rsidRDefault="00DA6CBB" w:rsidP="00DA6CBB">
            <w:pPr>
              <w:tabs>
                <w:tab w:val="decimal" w:pos="792"/>
                <w:tab w:val="decimal" w:pos="915"/>
              </w:tabs>
              <w:spacing w:after="0" w:line="240" w:lineRule="atLeast"/>
              <w:ind w:right="-25"/>
              <w:jc w:val="center"/>
              <w:rPr>
                <w:rFonts w:ascii="Times New Roman" w:hAnsi="Times New Roman" w:cs="Times New Roman"/>
                <w:szCs w:val="22"/>
              </w:rPr>
            </w:pPr>
          </w:p>
        </w:tc>
        <w:tc>
          <w:tcPr>
            <w:tcW w:w="1247"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(9,181)</w:t>
            </w:r>
          </w:p>
        </w:tc>
        <w:tc>
          <w:tcPr>
            <w:tcW w:w="270" w:type="dxa"/>
          </w:tcPr>
          <w:p w:rsidR="00DA6CBB" w:rsidRPr="00DA6CBB" w:rsidRDefault="00DA6CBB" w:rsidP="00DA6CBB">
            <w:pPr>
              <w:tabs>
                <w:tab w:val="decimal" w:pos="792"/>
                <w:tab w:val="decimal" w:pos="858"/>
                <w:tab w:val="decimal" w:pos="915"/>
              </w:tabs>
              <w:spacing w:after="0" w:line="240" w:lineRule="atLeast"/>
              <w:ind w:left="-93" w:right="-25"/>
              <w:jc w:val="center"/>
              <w:rPr>
                <w:rFonts w:ascii="Times New Roman" w:hAnsi="Times New Roman" w:cs="Times New Roman"/>
                <w:szCs w:val="22"/>
              </w:rPr>
            </w:pPr>
          </w:p>
        </w:tc>
        <w:tc>
          <w:tcPr>
            <w:tcW w:w="1214"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(5,850)</w:t>
            </w:r>
          </w:p>
        </w:tc>
        <w:tc>
          <w:tcPr>
            <w:tcW w:w="236" w:type="dxa"/>
          </w:tcPr>
          <w:p w:rsidR="00DA6CBB" w:rsidRPr="00DA6CBB" w:rsidRDefault="00DA6CBB" w:rsidP="00DA6CBB">
            <w:pPr>
              <w:tabs>
                <w:tab w:val="decimal" w:pos="792"/>
                <w:tab w:val="decimal" w:pos="858"/>
                <w:tab w:val="decimal" w:pos="915"/>
              </w:tabs>
              <w:spacing w:after="0" w:line="240" w:lineRule="atLeast"/>
              <w:ind w:left="-93" w:right="-25"/>
              <w:jc w:val="center"/>
              <w:rPr>
                <w:rFonts w:ascii="Times New Roman" w:hAnsi="Times New Roman" w:cs="Times New Roman"/>
                <w:szCs w:val="22"/>
              </w:rPr>
            </w:pPr>
          </w:p>
        </w:tc>
        <w:tc>
          <w:tcPr>
            <w:tcW w:w="1174" w:type="dxa"/>
          </w:tcPr>
          <w:p w:rsidR="00DA6CBB" w:rsidRPr="00DA6CBB" w:rsidRDefault="00DA6CBB" w:rsidP="00DA6CBB">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(5,979)</w:t>
            </w:r>
          </w:p>
        </w:tc>
      </w:tr>
      <w:tr w:rsidR="00DA6CBB" w:rsidRPr="008E0F84" w:rsidTr="00E05B1A">
        <w:tc>
          <w:tcPr>
            <w:tcW w:w="4059" w:type="dxa"/>
            <w:vAlign w:val="bottom"/>
          </w:tcPr>
          <w:p w:rsidR="00DA6CBB" w:rsidRPr="008E0F84" w:rsidRDefault="00DA6CBB" w:rsidP="00053F4E">
            <w:pPr>
              <w:tabs>
                <w:tab w:val="left" w:pos="405"/>
              </w:tabs>
              <w:spacing w:after="0" w:line="240" w:lineRule="atLeast"/>
              <w:ind w:left="522" w:right="-25" w:firstLine="62"/>
              <w:jc w:val="thaiDistribute"/>
              <w:rPr>
                <w:rFonts w:ascii="Times New Roman" w:hAnsi="Times New Roman" w:cs="Times New Roman"/>
                <w:b/>
                <w:bCs/>
                <w:szCs w:val="22"/>
              </w:rPr>
            </w:pPr>
            <w:r>
              <w:rPr>
                <w:rFonts w:ascii="Times New Roman" w:hAnsi="Times New Roman" w:cs="Times New Roman"/>
                <w:b/>
                <w:bCs/>
                <w:szCs w:val="22"/>
              </w:rPr>
              <w:t>Net book value at 30 June</w:t>
            </w:r>
          </w:p>
        </w:tc>
        <w:tc>
          <w:tcPr>
            <w:tcW w:w="1170" w:type="dxa"/>
            <w:tcBorders>
              <w:top w:val="single" w:sz="4" w:space="0" w:color="auto"/>
              <w:bottom w:val="double" w:sz="4" w:space="0" w:color="auto"/>
            </w:tcBorders>
          </w:tcPr>
          <w:p w:rsidR="00DA6CBB" w:rsidRPr="00DA6CBB" w:rsidRDefault="00DA6CBB" w:rsidP="00DA6CBB">
            <w:pPr>
              <w:tabs>
                <w:tab w:val="decimal" w:pos="874"/>
              </w:tabs>
              <w:spacing w:after="0" w:line="240" w:lineRule="atLeast"/>
              <w:ind w:left="-93" w:right="-25"/>
              <w:jc w:val="center"/>
              <w:rPr>
                <w:rFonts w:ascii="Times New Roman" w:hAnsi="Times New Roman" w:cs="Times New Roman"/>
                <w:b/>
                <w:bCs/>
                <w:szCs w:val="22"/>
              </w:rPr>
            </w:pPr>
            <w:r w:rsidRPr="00DA6CBB">
              <w:rPr>
                <w:rFonts w:ascii="Times New Roman" w:hAnsi="Times New Roman" w:cs="Times New Roman"/>
                <w:b/>
                <w:bCs/>
                <w:szCs w:val="22"/>
              </w:rPr>
              <w:t>269,474</w:t>
            </w:r>
          </w:p>
        </w:tc>
        <w:tc>
          <w:tcPr>
            <w:tcW w:w="270" w:type="dxa"/>
          </w:tcPr>
          <w:p w:rsidR="00DA6CBB" w:rsidRPr="00DA6CBB" w:rsidRDefault="00DA6CBB" w:rsidP="00DA6CBB">
            <w:pPr>
              <w:tabs>
                <w:tab w:val="decimal" w:pos="792"/>
                <w:tab w:val="decimal" w:pos="874"/>
              </w:tabs>
              <w:spacing w:after="0" w:line="240" w:lineRule="atLeast"/>
              <w:ind w:right="-25"/>
              <w:jc w:val="center"/>
              <w:rPr>
                <w:rFonts w:ascii="Times New Roman" w:hAnsi="Times New Roman" w:cs="Times New Roman"/>
                <w:b/>
                <w:bCs/>
                <w:szCs w:val="22"/>
              </w:rPr>
            </w:pPr>
          </w:p>
        </w:tc>
        <w:tc>
          <w:tcPr>
            <w:tcW w:w="1247" w:type="dxa"/>
            <w:tcBorders>
              <w:top w:val="single" w:sz="4" w:space="0" w:color="auto"/>
              <w:bottom w:val="double" w:sz="4" w:space="0" w:color="auto"/>
            </w:tcBorders>
          </w:tcPr>
          <w:p w:rsidR="00DA6CBB" w:rsidRPr="00DA6CBB" w:rsidRDefault="00DA6CBB" w:rsidP="00DA6CBB">
            <w:pPr>
              <w:tabs>
                <w:tab w:val="decimal" w:pos="874"/>
              </w:tabs>
              <w:spacing w:after="0" w:line="240" w:lineRule="atLeast"/>
              <w:ind w:left="-93" w:right="-25"/>
              <w:jc w:val="center"/>
              <w:rPr>
                <w:rFonts w:ascii="Times New Roman" w:hAnsi="Times New Roman" w:cs="Times New Roman"/>
                <w:b/>
                <w:bCs/>
                <w:szCs w:val="22"/>
              </w:rPr>
            </w:pPr>
            <w:r w:rsidRPr="00DA6CBB">
              <w:rPr>
                <w:rFonts w:ascii="Times New Roman" w:hAnsi="Times New Roman" w:cs="Times New Roman"/>
                <w:b/>
                <w:bCs/>
                <w:szCs w:val="22"/>
              </w:rPr>
              <w:t>271,070</w:t>
            </w:r>
          </w:p>
        </w:tc>
        <w:tc>
          <w:tcPr>
            <w:tcW w:w="270" w:type="dxa"/>
          </w:tcPr>
          <w:p w:rsidR="00DA6CBB" w:rsidRPr="00DA6CBB" w:rsidRDefault="00DA6CBB" w:rsidP="00DA6CBB">
            <w:pPr>
              <w:tabs>
                <w:tab w:val="decimal" w:pos="792"/>
                <w:tab w:val="decimal" w:pos="874"/>
              </w:tabs>
              <w:spacing w:after="0" w:line="240" w:lineRule="atLeast"/>
              <w:ind w:left="-93" w:right="-25"/>
              <w:jc w:val="center"/>
              <w:rPr>
                <w:rFonts w:ascii="Times New Roman" w:hAnsi="Times New Roman" w:cs="Times New Roman"/>
                <w:b/>
                <w:bCs/>
                <w:szCs w:val="22"/>
              </w:rPr>
            </w:pPr>
          </w:p>
        </w:tc>
        <w:tc>
          <w:tcPr>
            <w:tcW w:w="1214" w:type="dxa"/>
            <w:tcBorders>
              <w:top w:val="single" w:sz="4" w:space="0" w:color="auto"/>
              <w:bottom w:val="double" w:sz="4" w:space="0" w:color="auto"/>
            </w:tcBorders>
          </w:tcPr>
          <w:p w:rsidR="00DA6CBB" w:rsidRPr="00DA6CBB" w:rsidRDefault="00DA6CBB" w:rsidP="00DA6CBB">
            <w:pPr>
              <w:tabs>
                <w:tab w:val="decimal" w:pos="874"/>
              </w:tabs>
              <w:spacing w:after="0" w:line="240" w:lineRule="atLeast"/>
              <w:ind w:left="-93" w:right="-25"/>
              <w:jc w:val="center"/>
              <w:rPr>
                <w:rFonts w:ascii="Times New Roman" w:hAnsi="Times New Roman" w:cs="Times New Roman"/>
                <w:b/>
                <w:bCs/>
                <w:szCs w:val="22"/>
              </w:rPr>
            </w:pPr>
            <w:r w:rsidRPr="00DA6CBB">
              <w:rPr>
                <w:rFonts w:ascii="Times New Roman" w:hAnsi="Times New Roman" w:cs="Times New Roman"/>
                <w:b/>
                <w:bCs/>
                <w:szCs w:val="22"/>
              </w:rPr>
              <w:t>242,955</w:t>
            </w:r>
          </w:p>
        </w:tc>
        <w:tc>
          <w:tcPr>
            <w:tcW w:w="236" w:type="dxa"/>
          </w:tcPr>
          <w:p w:rsidR="00DA6CBB" w:rsidRPr="008E0F84" w:rsidRDefault="00DA6CBB" w:rsidP="00053F4E">
            <w:pPr>
              <w:tabs>
                <w:tab w:val="decimal" w:pos="792"/>
                <w:tab w:val="decimal" w:pos="858"/>
              </w:tabs>
              <w:spacing w:after="0" w:line="240" w:lineRule="atLeast"/>
              <w:ind w:left="-93" w:right="-25"/>
              <w:jc w:val="center"/>
              <w:rPr>
                <w:rFonts w:ascii="Times New Roman" w:hAnsi="Times New Roman" w:cs="Times New Roman"/>
                <w:b/>
                <w:bCs/>
                <w:szCs w:val="22"/>
              </w:rPr>
            </w:pPr>
          </w:p>
        </w:tc>
        <w:tc>
          <w:tcPr>
            <w:tcW w:w="1174" w:type="dxa"/>
            <w:tcBorders>
              <w:top w:val="single" w:sz="4" w:space="0" w:color="auto"/>
              <w:bottom w:val="double" w:sz="4" w:space="0" w:color="auto"/>
            </w:tcBorders>
          </w:tcPr>
          <w:p w:rsidR="00DA6CBB" w:rsidRPr="008E0F84" w:rsidRDefault="00DA6CBB" w:rsidP="00A96E05">
            <w:pPr>
              <w:tabs>
                <w:tab w:val="decimal" w:pos="874"/>
              </w:tabs>
              <w:spacing w:after="0" w:line="240" w:lineRule="atLeast"/>
              <w:ind w:left="-93" w:right="-25"/>
              <w:jc w:val="center"/>
              <w:rPr>
                <w:rFonts w:ascii="Times New Roman" w:hAnsi="Times New Roman" w:cs="Times New Roman"/>
                <w:b/>
                <w:bCs/>
                <w:szCs w:val="22"/>
              </w:rPr>
            </w:pPr>
            <w:r w:rsidRPr="008E0F84">
              <w:rPr>
                <w:rFonts w:ascii="Times New Roman" w:hAnsi="Times New Roman" w:cs="Times New Roman"/>
                <w:b/>
                <w:bCs/>
                <w:szCs w:val="22"/>
              </w:rPr>
              <w:t>23</w:t>
            </w:r>
            <w:r>
              <w:rPr>
                <w:rFonts w:ascii="Times New Roman" w:hAnsi="Times New Roman" w:cs="Times New Roman"/>
                <w:b/>
                <w:bCs/>
                <w:szCs w:val="22"/>
              </w:rPr>
              <w:t>7,923</w:t>
            </w:r>
          </w:p>
        </w:tc>
      </w:tr>
    </w:tbl>
    <w:p w:rsidR="00F46198" w:rsidRPr="008E0F84" w:rsidRDefault="00F4619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361C24" w:rsidRPr="008E0F84" w:rsidRDefault="00361C2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The Company mortgaged partial of the land with structure as collateral for loans from financial insti</w:t>
      </w:r>
      <w:r w:rsidR="00D90AC7" w:rsidRPr="008E0F84">
        <w:rPr>
          <w:rFonts w:ascii="Times New Roman" w:hAnsi="Times New Roman" w:cs="Times New Roman"/>
          <w:sz w:val="22"/>
          <w:szCs w:val="22"/>
        </w:rPr>
        <w:t>tutions as described in notes 15</w:t>
      </w:r>
      <w:r w:rsidRPr="008E0F84">
        <w:rPr>
          <w:rFonts w:ascii="Times New Roman" w:hAnsi="Times New Roman" w:cs="Times New Roman"/>
          <w:sz w:val="22"/>
          <w:szCs w:val="22"/>
        </w:rPr>
        <w:t xml:space="preserve"> </w:t>
      </w:r>
      <w:r w:rsidR="00D90AC7" w:rsidRPr="008E0F84">
        <w:rPr>
          <w:rFonts w:ascii="Times New Roman" w:hAnsi="Times New Roman" w:cs="Times New Roman"/>
          <w:sz w:val="22"/>
          <w:szCs w:val="22"/>
        </w:rPr>
        <w:t>and 19</w:t>
      </w:r>
      <w:r w:rsidR="00EA519F">
        <w:rPr>
          <w:rFonts w:ascii="Times New Roman" w:hAnsi="Times New Roman" w:cs="Times New Roman"/>
          <w:sz w:val="22"/>
          <w:szCs w:val="22"/>
        </w:rPr>
        <w:t xml:space="preserve"> to</w:t>
      </w:r>
      <w:r w:rsidRPr="008E0F84">
        <w:rPr>
          <w:rFonts w:ascii="Times New Roman" w:hAnsi="Times New Roman" w:cs="Times New Roman"/>
          <w:sz w:val="22"/>
          <w:szCs w:val="22"/>
        </w:rPr>
        <w:t xml:space="preserve"> the financial statements.</w:t>
      </w:r>
    </w:p>
    <w:p w:rsidR="002B3A97" w:rsidRPr="008E0F84" w:rsidRDefault="002B3A97"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D90AC7" w:rsidRPr="008E0F84" w:rsidRDefault="00E36C34"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8E0F84">
        <w:rPr>
          <w:rFonts w:ascii="Times New Roman" w:hAnsi="Times New Roman" w:cs="Times New Roman"/>
          <w:b/>
          <w:bCs/>
          <w:szCs w:val="22"/>
        </w:rPr>
        <w:t>Right-of-use assets</w:t>
      </w:r>
    </w:p>
    <w:p w:rsidR="00B069D6" w:rsidRPr="008E0F84"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36C34" w:rsidRPr="008E0F84" w:rsidRDefault="00E36C3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sidR="002377D9">
        <w:rPr>
          <w:rFonts w:ascii="Times New Roman" w:hAnsi="Times New Roman" w:cs="Times New Roman"/>
          <w:sz w:val="22"/>
          <w:szCs w:val="22"/>
        </w:rPr>
        <w:t>nts of the right-of-use assets</w:t>
      </w:r>
      <w:r w:rsidR="00A96E05">
        <w:rPr>
          <w:rFonts w:ascii="Times New Roman" w:hAnsi="Times New Roman" w:cs="Times New Roman"/>
          <w:sz w:val="22"/>
          <w:szCs w:val="22"/>
        </w:rPr>
        <w:t xml:space="preserve"> during the six-month period ended 30 June</w:t>
      </w:r>
      <w:r w:rsidRPr="008E0F84">
        <w:rPr>
          <w:rFonts w:ascii="Times New Roman" w:hAnsi="Times New Roman" w:cs="Times New Roman"/>
          <w:sz w:val="22"/>
          <w:szCs w:val="22"/>
        </w:rPr>
        <w:t xml:space="preserve"> 2020 </w:t>
      </w:r>
      <w:r w:rsidR="002377D9">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sidR="002377D9">
        <w:rPr>
          <w:rFonts w:ascii="Times New Roman" w:hAnsi="Times New Roman" w:cs="Times New Roman"/>
          <w:sz w:val="22"/>
          <w:szCs w:val="22"/>
        </w:rPr>
        <w:t>as follows:</w:t>
      </w:r>
    </w:p>
    <w:p w:rsidR="00B069D6" w:rsidRPr="008E0F84"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056" w:type="dxa"/>
        <w:tblInd w:w="450" w:type="dxa"/>
        <w:tblLayout w:type="fixed"/>
        <w:tblLook w:val="0000" w:firstRow="0" w:lastRow="0" w:firstColumn="0" w:lastColumn="0" w:noHBand="0" w:noVBand="0"/>
      </w:tblPr>
      <w:tblGrid>
        <w:gridCol w:w="3236"/>
        <w:gridCol w:w="1354"/>
        <w:gridCol w:w="1350"/>
        <w:gridCol w:w="1440"/>
        <w:gridCol w:w="236"/>
        <w:gridCol w:w="1440"/>
      </w:tblGrid>
      <w:tr w:rsidR="002377D9" w:rsidRPr="002377D9" w:rsidTr="002377D9">
        <w:tc>
          <w:tcPr>
            <w:tcW w:w="3236" w:type="dxa"/>
          </w:tcPr>
          <w:p w:rsidR="002377D9" w:rsidRPr="002377D9" w:rsidRDefault="002377D9" w:rsidP="002377D9">
            <w:pPr>
              <w:spacing w:after="0" w:line="240" w:lineRule="atLeast"/>
              <w:ind w:left="-108" w:right="-25"/>
              <w:jc w:val="center"/>
              <w:rPr>
                <w:rFonts w:ascii="Times New Roman" w:hAnsi="Times New Roman" w:cs="Times New Roman"/>
                <w:b/>
                <w:szCs w:val="22"/>
              </w:rPr>
            </w:pPr>
          </w:p>
        </w:tc>
        <w:tc>
          <w:tcPr>
            <w:tcW w:w="1354" w:type="dxa"/>
          </w:tcPr>
          <w:p w:rsidR="002377D9" w:rsidRPr="002377D9" w:rsidRDefault="002377D9" w:rsidP="002377D9">
            <w:pPr>
              <w:spacing w:after="0" w:line="240" w:lineRule="atLeast"/>
              <w:ind w:left="-108" w:right="-25"/>
              <w:jc w:val="center"/>
              <w:rPr>
                <w:rFonts w:ascii="Times New Roman" w:hAnsi="Times New Roman" w:cs="Times New Roman"/>
                <w:b/>
                <w:szCs w:val="22"/>
              </w:rPr>
            </w:pPr>
          </w:p>
        </w:tc>
        <w:tc>
          <w:tcPr>
            <w:tcW w:w="1350" w:type="dxa"/>
          </w:tcPr>
          <w:p w:rsidR="002377D9" w:rsidRPr="002377D9" w:rsidRDefault="002377D9" w:rsidP="002377D9">
            <w:pPr>
              <w:spacing w:after="0" w:line="240" w:lineRule="atLeast"/>
              <w:ind w:left="-108" w:right="-25"/>
              <w:jc w:val="center"/>
              <w:rPr>
                <w:rFonts w:ascii="Times New Roman" w:hAnsi="Times New Roman" w:cs="Times New Roman"/>
                <w:b/>
                <w:szCs w:val="22"/>
              </w:rPr>
            </w:pPr>
          </w:p>
        </w:tc>
        <w:tc>
          <w:tcPr>
            <w:tcW w:w="1440" w:type="dxa"/>
          </w:tcPr>
          <w:p w:rsidR="002377D9" w:rsidRPr="002377D9" w:rsidRDefault="002377D9" w:rsidP="002377D9">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36" w:type="dxa"/>
          </w:tcPr>
          <w:p w:rsidR="002377D9" w:rsidRPr="002377D9" w:rsidRDefault="002377D9" w:rsidP="002377D9">
            <w:pPr>
              <w:spacing w:after="0" w:line="240" w:lineRule="atLeast"/>
              <w:ind w:left="-108" w:right="-25"/>
              <w:jc w:val="center"/>
              <w:rPr>
                <w:rFonts w:ascii="Times New Roman" w:hAnsi="Times New Roman" w:cs="Times New Roman"/>
                <w:b/>
                <w:szCs w:val="22"/>
              </w:rPr>
            </w:pPr>
          </w:p>
        </w:tc>
        <w:tc>
          <w:tcPr>
            <w:tcW w:w="1440" w:type="dxa"/>
          </w:tcPr>
          <w:p w:rsidR="002377D9" w:rsidRPr="002377D9" w:rsidRDefault="002377D9" w:rsidP="002377D9">
            <w:pPr>
              <w:spacing w:after="0" w:line="240" w:lineRule="atLeast"/>
              <w:ind w:left="-108" w:right="-25"/>
              <w:jc w:val="center"/>
              <w:rPr>
                <w:rFonts w:ascii="Times New Roman" w:hAnsi="Times New Roman" w:cs="Times New Roman"/>
                <w:b/>
                <w:szCs w:val="22"/>
              </w:rPr>
            </w:pPr>
            <w:r w:rsidRPr="002377D9">
              <w:rPr>
                <w:rFonts w:ascii="Times New Roman" w:hAnsi="Times New Roman" w:cs="Times New Roman"/>
                <w:b/>
                <w:szCs w:val="22"/>
              </w:rPr>
              <w:t>Separate</w:t>
            </w:r>
            <w:r w:rsidRPr="002377D9">
              <w:rPr>
                <w:rFonts w:ascii="Times New Roman" w:hAnsi="Times New Roman" w:cs="Times New Roman"/>
                <w:b/>
                <w:szCs w:val="22"/>
              </w:rPr>
              <w:br/>
              <w:t>financial statements</w:t>
            </w:r>
          </w:p>
        </w:tc>
      </w:tr>
      <w:tr w:rsidR="002377D9" w:rsidRPr="002377D9" w:rsidTr="002377D9">
        <w:trPr>
          <w:trHeight w:val="258"/>
        </w:trPr>
        <w:tc>
          <w:tcPr>
            <w:tcW w:w="3236" w:type="dxa"/>
          </w:tcPr>
          <w:p w:rsidR="002377D9" w:rsidRPr="002377D9" w:rsidRDefault="002377D9" w:rsidP="002377D9">
            <w:pPr>
              <w:tabs>
                <w:tab w:val="left" w:pos="405"/>
              </w:tabs>
              <w:spacing w:after="0" w:line="240" w:lineRule="atLeast"/>
              <w:ind w:left="522" w:right="-25" w:hanging="405"/>
              <w:jc w:val="thaiDistribute"/>
              <w:rPr>
                <w:rFonts w:ascii="Times New Roman" w:hAnsi="Times New Roman" w:cs="Times New Roman"/>
                <w:szCs w:val="22"/>
              </w:rPr>
            </w:pPr>
          </w:p>
        </w:tc>
        <w:tc>
          <w:tcPr>
            <w:tcW w:w="1354" w:type="dxa"/>
          </w:tcPr>
          <w:p w:rsidR="002377D9" w:rsidRPr="002377D9" w:rsidRDefault="002377D9" w:rsidP="002377D9">
            <w:pPr>
              <w:tabs>
                <w:tab w:val="left" w:pos="405"/>
              </w:tabs>
              <w:spacing w:after="0" w:line="240" w:lineRule="atLeast"/>
              <w:ind w:left="522" w:right="-25" w:hanging="405"/>
              <w:jc w:val="thaiDistribute"/>
              <w:rPr>
                <w:rFonts w:ascii="Times New Roman" w:hAnsi="Times New Roman" w:cs="Times New Roman"/>
                <w:szCs w:val="22"/>
              </w:rPr>
            </w:pPr>
          </w:p>
        </w:tc>
        <w:tc>
          <w:tcPr>
            <w:tcW w:w="1350" w:type="dxa"/>
          </w:tcPr>
          <w:p w:rsidR="002377D9" w:rsidRPr="002377D9" w:rsidRDefault="002377D9" w:rsidP="002377D9">
            <w:pPr>
              <w:tabs>
                <w:tab w:val="left" w:pos="405"/>
              </w:tabs>
              <w:spacing w:after="0" w:line="240" w:lineRule="atLeast"/>
              <w:ind w:left="522" w:right="-25" w:hanging="405"/>
              <w:jc w:val="thaiDistribute"/>
              <w:rPr>
                <w:rFonts w:ascii="Times New Roman" w:hAnsi="Times New Roman" w:cs="Times New Roman"/>
                <w:szCs w:val="22"/>
              </w:rPr>
            </w:pPr>
          </w:p>
        </w:tc>
        <w:tc>
          <w:tcPr>
            <w:tcW w:w="3116" w:type="dxa"/>
            <w:gridSpan w:val="3"/>
          </w:tcPr>
          <w:p w:rsidR="002377D9" w:rsidRPr="002377D9" w:rsidRDefault="002377D9" w:rsidP="002377D9">
            <w:pPr>
              <w:tabs>
                <w:tab w:val="left" w:pos="405"/>
              </w:tabs>
              <w:spacing w:after="0" w:line="240" w:lineRule="atLeast"/>
              <w:ind w:left="522" w:right="-25" w:hanging="405"/>
              <w:jc w:val="center"/>
              <w:rPr>
                <w:rFonts w:ascii="Times New Roman" w:hAnsi="Times New Roman" w:cs="Times New Roman"/>
                <w:i/>
                <w:iCs/>
                <w:szCs w:val="22"/>
                <w:cs/>
              </w:rPr>
            </w:pPr>
            <w:r w:rsidRPr="002377D9">
              <w:rPr>
                <w:rFonts w:ascii="Times New Roman" w:hAnsi="Times New Roman" w:cs="Times New Roman"/>
                <w:i/>
                <w:iCs/>
                <w:szCs w:val="22"/>
              </w:rPr>
              <w:t>(in thousand Baht)</w:t>
            </w:r>
          </w:p>
        </w:tc>
      </w:tr>
      <w:tr w:rsidR="002377D9" w:rsidRPr="008E0F84" w:rsidTr="002377D9">
        <w:tc>
          <w:tcPr>
            <w:tcW w:w="5940" w:type="dxa"/>
            <w:gridSpan w:val="3"/>
          </w:tcPr>
          <w:p w:rsidR="002377D9" w:rsidRPr="008E0F84" w:rsidRDefault="002377D9" w:rsidP="00053F4E">
            <w:pPr>
              <w:tabs>
                <w:tab w:val="left" w:pos="405"/>
              </w:tabs>
              <w:spacing w:after="0" w:line="240" w:lineRule="atLeast"/>
              <w:ind w:left="522" w:right="-25" w:hanging="405"/>
              <w:jc w:val="thaiDistribute"/>
              <w:rPr>
                <w:rFonts w:ascii="Times New Roman" w:hAnsi="Times New Roman" w:cs="Times New Roman"/>
                <w:szCs w:val="22"/>
              </w:rPr>
            </w:pPr>
            <w:r w:rsidRPr="008E0F84">
              <w:rPr>
                <w:rFonts w:ascii="Times New Roman" w:hAnsi="Times New Roman" w:cs="Times New Roman"/>
                <w:szCs w:val="22"/>
              </w:rPr>
              <w:t>Adjustments of right-of-use assets due to TFRS 16 adoption</w:t>
            </w:r>
          </w:p>
        </w:tc>
        <w:tc>
          <w:tcPr>
            <w:tcW w:w="1440" w:type="dxa"/>
          </w:tcPr>
          <w:p w:rsidR="002377D9" w:rsidRPr="008E0F84" w:rsidRDefault="002377D9"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8,919</w:t>
            </w:r>
          </w:p>
        </w:tc>
        <w:tc>
          <w:tcPr>
            <w:tcW w:w="236" w:type="dxa"/>
          </w:tcPr>
          <w:p w:rsidR="002377D9" w:rsidRPr="008E0F84" w:rsidRDefault="002377D9" w:rsidP="00053F4E">
            <w:pPr>
              <w:tabs>
                <w:tab w:val="decimal" w:pos="915"/>
              </w:tabs>
              <w:spacing w:after="0" w:line="240" w:lineRule="atLeast"/>
              <w:ind w:left="-93" w:right="-25"/>
              <w:jc w:val="center"/>
              <w:rPr>
                <w:rFonts w:ascii="Times New Roman" w:hAnsi="Times New Roman" w:cs="Times New Roman"/>
                <w:szCs w:val="22"/>
              </w:rPr>
            </w:pPr>
          </w:p>
        </w:tc>
        <w:tc>
          <w:tcPr>
            <w:tcW w:w="1440" w:type="dxa"/>
          </w:tcPr>
          <w:p w:rsidR="002377D9" w:rsidRPr="008E0F84" w:rsidRDefault="002377D9" w:rsidP="00053F4E">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5,354</w:t>
            </w:r>
          </w:p>
        </w:tc>
      </w:tr>
      <w:tr w:rsidR="002377D9" w:rsidRPr="008E0F84" w:rsidTr="002377D9">
        <w:tc>
          <w:tcPr>
            <w:tcW w:w="5940" w:type="dxa"/>
            <w:gridSpan w:val="3"/>
          </w:tcPr>
          <w:p w:rsidR="002377D9" w:rsidRPr="008E0F84" w:rsidRDefault="002377D9" w:rsidP="002377D9">
            <w:pPr>
              <w:tabs>
                <w:tab w:val="left" w:pos="405"/>
              </w:tabs>
              <w:spacing w:after="0" w:line="240" w:lineRule="atLeast"/>
              <w:ind w:left="522" w:right="-25" w:hanging="405"/>
              <w:jc w:val="thaiDistribute"/>
              <w:rPr>
                <w:rFonts w:ascii="Times New Roman" w:hAnsi="Times New Roman" w:cs="Times New Roman"/>
                <w:szCs w:val="22"/>
              </w:rPr>
            </w:pPr>
            <w:r w:rsidRPr="008E0F84">
              <w:rPr>
                <w:rFonts w:ascii="Times New Roman" w:hAnsi="Times New Roman" w:cs="Times New Roman"/>
                <w:szCs w:val="22"/>
              </w:rPr>
              <w:t xml:space="preserve">Transfer from property, </w:t>
            </w:r>
            <w:r>
              <w:rPr>
                <w:rFonts w:ascii="Times New Roman" w:hAnsi="Times New Roman" w:cs="Times New Roman"/>
                <w:szCs w:val="22"/>
              </w:rPr>
              <w:t xml:space="preserve">plant </w:t>
            </w:r>
            <w:r w:rsidRPr="008E0F84">
              <w:rPr>
                <w:rFonts w:ascii="Times New Roman" w:hAnsi="Times New Roman" w:cs="Times New Roman"/>
                <w:szCs w:val="22"/>
              </w:rPr>
              <w:t>and equipment</w:t>
            </w:r>
          </w:p>
        </w:tc>
        <w:tc>
          <w:tcPr>
            <w:tcW w:w="1440" w:type="dxa"/>
            <w:tcBorders>
              <w:bottom w:val="single" w:sz="4" w:space="0" w:color="auto"/>
            </w:tcBorders>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7,505</w:t>
            </w:r>
          </w:p>
        </w:tc>
        <w:tc>
          <w:tcPr>
            <w:tcW w:w="236" w:type="dxa"/>
          </w:tcPr>
          <w:p w:rsidR="002377D9" w:rsidRPr="008E0F84" w:rsidRDefault="002377D9" w:rsidP="002377D9">
            <w:pPr>
              <w:spacing w:after="0" w:line="240" w:lineRule="atLeast"/>
              <w:ind w:left="-93" w:right="-25"/>
              <w:jc w:val="center"/>
              <w:rPr>
                <w:rFonts w:ascii="Times New Roman" w:hAnsi="Times New Roman" w:cs="Times New Roman"/>
                <w:szCs w:val="22"/>
              </w:rPr>
            </w:pPr>
          </w:p>
        </w:tc>
        <w:tc>
          <w:tcPr>
            <w:tcW w:w="1440" w:type="dxa"/>
            <w:tcBorders>
              <w:bottom w:val="single" w:sz="4" w:space="0" w:color="auto"/>
            </w:tcBorders>
          </w:tcPr>
          <w:p w:rsidR="002377D9" w:rsidRPr="008E0F84" w:rsidRDefault="002377D9" w:rsidP="002377D9">
            <w:pPr>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w:t>
            </w:r>
          </w:p>
        </w:tc>
      </w:tr>
      <w:tr w:rsidR="002377D9" w:rsidRPr="008E0F84" w:rsidTr="002377D9">
        <w:tc>
          <w:tcPr>
            <w:tcW w:w="5940" w:type="dxa"/>
            <w:gridSpan w:val="3"/>
          </w:tcPr>
          <w:p w:rsidR="002377D9" w:rsidRPr="008E0F84" w:rsidRDefault="002377D9" w:rsidP="00053F4E">
            <w:pPr>
              <w:tabs>
                <w:tab w:val="left" w:pos="405"/>
              </w:tabs>
              <w:spacing w:after="0" w:line="240" w:lineRule="atLeast"/>
              <w:ind w:left="522" w:right="-25" w:hanging="405"/>
              <w:jc w:val="thaiDistribute"/>
              <w:rPr>
                <w:rFonts w:ascii="Times New Roman" w:hAnsi="Times New Roman" w:cs="Times New Roman"/>
                <w:szCs w:val="22"/>
              </w:rPr>
            </w:pPr>
            <w:r w:rsidRPr="008E0F84">
              <w:rPr>
                <w:rFonts w:ascii="Times New Roman" w:hAnsi="Times New Roman" w:cs="Times New Roman"/>
                <w:szCs w:val="22"/>
              </w:rPr>
              <w:t>Net book value as at 1 January 2020</w:t>
            </w:r>
          </w:p>
        </w:tc>
        <w:tc>
          <w:tcPr>
            <w:tcW w:w="1440" w:type="dxa"/>
            <w:tcBorders>
              <w:top w:val="single" w:sz="4" w:space="0" w:color="auto"/>
            </w:tcBorders>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16,424</w:t>
            </w:r>
          </w:p>
        </w:tc>
        <w:tc>
          <w:tcPr>
            <w:tcW w:w="236" w:type="dxa"/>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p>
        </w:tc>
        <w:tc>
          <w:tcPr>
            <w:tcW w:w="1440" w:type="dxa"/>
            <w:tcBorders>
              <w:top w:val="single" w:sz="4" w:space="0" w:color="auto"/>
            </w:tcBorders>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5,354</w:t>
            </w:r>
          </w:p>
        </w:tc>
      </w:tr>
      <w:tr w:rsidR="00DA6CBB" w:rsidRPr="008E0F84" w:rsidTr="002377D9">
        <w:tc>
          <w:tcPr>
            <w:tcW w:w="5940" w:type="dxa"/>
            <w:gridSpan w:val="3"/>
          </w:tcPr>
          <w:p w:rsidR="00DA6CBB" w:rsidRPr="008E0F84" w:rsidRDefault="0046629B" w:rsidP="00053F4E">
            <w:pPr>
              <w:tabs>
                <w:tab w:val="left" w:pos="405"/>
              </w:tabs>
              <w:spacing w:after="0" w:line="240" w:lineRule="atLeast"/>
              <w:ind w:left="522" w:right="-25" w:hanging="405"/>
              <w:jc w:val="thaiDistribute"/>
              <w:rPr>
                <w:rFonts w:ascii="Times New Roman" w:hAnsi="Times New Roman" w:cs="Times New Roman"/>
                <w:szCs w:val="22"/>
              </w:rPr>
            </w:pPr>
            <w:r w:rsidRPr="0046629B">
              <w:rPr>
                <w:rFonts w:ascii="Times New Roman" w:hAnsi="Times New Roman" w:cs="Times New Roman" w:hint="cs"/>
                <w:szCs w:val="22"/>
                <w:cs/>
              </w:rPr>
              <w:t>Additions</w:t>
            </w:r>
          </w:p>
        </w:tc>
        <w:tc>
          <w:tcPr>
            <w:tcW w:w="1440" w:type="dxa"/>
          </w:tcPr>
          <w:p w:rsidR="00DA6CBB" w:rsidRPr="00DA6CBB" w:rsidRDefault="00DA6CBB" w:rsidP="002377D9">
            <w:pPr>
              <w:tabs>
                <w:tab w:val="decimal" w:pos="915"/>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20,071</w:t>
            </w:r>
          </w:p>
        </w:tc>
        <w:tc>
          <w:tcPr>
            <w:tcW w:w="236" w:type="dxa"/>
          </w:tcPr>
          <w:p w:rsidR="00DA6CBB" w:rsidRPr="008E0F84" w:rsidRDefault="00DA6CBB" w:rsidP="002377D9">
            <w:pPr>
              <w:tabs>
                <w:tab w:val="decimal" w:pos="915"/>
              </w:tabs>
              <w:spacing w:after="0" w:line="240" w:lineRule="atLeast"/>
              <w:ind w:left="-93" w:right="-25"/>
              <w:jc w:val="center"/>
              <w:rPr>
                <w:rFonts w:ascii="Times New Roman" w:hAnsi="Times New Roman" w:cs="Times New Roman"/>
                <w:szCs w:val="22"/>
              </w:rPr>
            </w:pPr>
          </w:p>
        </w:tc>
        <w:tc>
          <w:tcPr>
            <w:tcW w:w="1440" w:type="dxa"/>
          </w:tcPr>
          <w:p w:rsidR="00DA6CBB" w:rsidRPr="008E0F84" w:rsidRDefault="00DA6CBB" w:rsidP="00DA6CBB">
            <w:pPr>
              <w:tabs>
                <w:tab w:val="decimal" w:pos="581"/>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hint="cs"/>
                <w:szCs w:val="22"/>
                <w:cs/>
              </w:rPr>
              <w:t>1</w:t>
            </w:r>
            <w:r w:rsidRPr="00DA6CBB">
              <w:rPr>
                <w:rFonts w:ascii="Times New Roman" w:hAnsi="Times New Roman" w:cs="Times New Roman"/>
                <w:szCs w:val="22"/>
              </w:rPr>
              <w:t>,</w:t>
            </w:r>
            <w:r w:rsidRPr="00DA6CBB">
              <w:rPr>
                <w:rFonts w:ascii="Times New Roman" w:hAnsi="Times New Roman" w:cs="Times New Roman" w:hint="cs"/>
                <w:szCs w:val="22"/>
                <w:cs/>
              </w:rPr>
              <w:t>844</w:t>
            </w:r>
          </w:p>
        </w:tc>
      </w:tr>
      <w:tr w:rsidR="002377D9" w:rsidRPr="008E0F84" w:rsidTr="002377D9">
        <w:tc>
          <w:tcPr>
            <w:tcW w:w="5940" w:type="dxa"/>
            <w:gridSpan w:val="3"/>
          </w:tcPr>
          <w:p w:rsidR="002377D9" w:rsidRPr="008E0F84" w:rsidRDefault="002377D9" w:rsidP="00053F4E">
            <w:pPr>
              <w:tabs>
                <w:tab w:val="left" w:pos="405"/>
              </w:tabs>
              <w:spacing w:after="0" w:line="240" w:lineRule="atLeast"/>
              <w:ind w:left="522" w:right="-25" w:hanging="405"/>
              <w:jc w:val="thaiDistribute"/>
              <w:rPr>
                <w:rFonts w:ascii="Times New Roman" w:hAnsi="Times New Roman" w:cs="Times New Roman"/>
                <w:szCs w:val="22"/>
                <w:cs/>
              </w:rPr>
            </w:pPr>
            <w:r w:rsidRPr="008E0F84">
              <w:rPr>
                <w:rFonts w:ascii="Times New Roman" w:hAnsi="Times New Roman" w:cs="Times New Roman"/>
                <w:szCs w:val="22"/>
              </w:rPr>
              <w:t>Depreciation for the period</w:t>
            </w:r>
          </w:p>
        </w:tc>
        <w:tc>
          <w:tcPr>
            <w:tcW w:w="1440" w:type="dxa"/>
          </w:tcPr>
          <w:p w:rsidR="002377D9" w:rsidRPr="008E0F84" w:rsidRDefault="00DA6CBB" w:rsidP="002377D9">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(2,542)</w:t>
            </w:r>
          </w:p>
        </w:tc>
        <w:tc>
          <w:tcPr>
            <w:tcW w:w="236" w:type="dxa"/>
          </w:tcPr>
          <w:p w:rsidR="002377D9" w:rsidRPr="008E0F84" w:rsidRDefault="002377D9" w:rsidP="002377D9">
            <w:pPr>
              <w:tabs>
                <w:tab w:val="decimal" w:pos="915"/>
              </w:tabs>
              <w:spacing w:after="0" w:line="240" w:lineRule="atLeast"/>
              <w:ind w:left="-93" w:right="-25"/>
              <w:jc w:val="center"/>
              <w:rPr>
                <w:rFonts w:ascii="Times New Roman" w:hAnsi="Times New Roman" w:cs="Times New Roman"/>
                <w:szCs w:val="22"/>
              </w:rPr>
            </w:pPr>
          </w:p>
        </w:tc>
        <w:tc>
          <w:tcPr>
            <w:tcW w:w="1440" w:type="dxa"/>
          </w:tcPr>
          <w:p w:rsidR="002377D9" w:rsidRPr="008E0F84" w:rsidRDefault="00DA6CBB" w:rsidP="002377D9">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(711)</w:t>
            </w:r>
          </w:p>
        </w:tc>
      </w:tr>
      <w:tr w:rsidR="002377D9" w:rsidRPr="008E0F84" w:rsidTr="002377D9">
        <w:tc>
          <w:tcPr>
            <w:tcW w:w="5940" w:type="dxa"/>
            <w:gridSpan w:val="3"/>
          </w:tcPr>
          <w:p w:rsidR="002377D9" w:rsidRPr="008E0F84" w:rsidRDefault="002377D9" w:rsidP="00053F4E">
            <w:pPr>
              <w:tabs>
                <w:tab w:val="left" w:pos="405"/>
              </w:tabs>
              <w:spacing w:after="0" w:line="240" w:lineRule="atLeast"/>
              <w:ind w:left="522" w:right="-25" w:hanging="405"/>
              <w:jc w:val="thaiDistribute"/>
              <w:rPr>
                <w:rFonts w:ascii="Times New Roman" w:hAnsi="Times New Roman" w:cs="Times New Roman"/>
                <w:szCs w:val="22"/>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440" w:type="dxa"/>
            <w:tcBorders>
              <w:bottom w:val="single" w:sz="4" w:space="0" w:color="auto"/>
            </w:tcBorders>
          </w:tcPr>
          <w:p w:rsidR="002377D9" w:rsidRPr="008E0F84" w:rsidRDefault="00DA6CBB" w:rsidP="002377D9">
            <w:pPr>
              <w:tabs>
                <w:tab w:val="decimal" w:pos="915"/>
              </w:tabs>
              <w:spacing w:after="0" w:line="240" w:lineRule="atLeast"/>
              <w:ind w:left="-93" w:right="-25"/>
              <w:jc w:val="center"/>
              <w:rPr>
                <w:rFonts w:ascii="Times New Roman" w:hAnsi="Times New Roman" w:cs="Times New Roman"/>
                <w:szCs w:val="22"/>
              </w:rPr>
            </w:pPr>
            <w:r w:rsidRPr="00DA6CBB">
              <w:rPr>
                <w:rFonts w:ascii="Times New Roman" w:hAnsi="Times New Roman" w:cs="Times New Roman"/>
                <w:szCs w:val="22"/>
              </w:rPr>
              <w:t>115</w:t>
            </w:r>
          </w:p>
        </w:tc>
        <w:tc>
          <w:tcPr>
            <w:tcW w:w="236" w:type="dxa"/>
          </w:tcPr>
          <w:p w:rsidR="002377D9" w:rsidRPr="008E0F84" w:rsidRDefault="002377D9" w:rsidP="002377D9">
            <w:pPr>
              <w:spacing w:after="0" w:line="240" w:lineRule="atLeast"/>
              <w:ind w:left="-93" w:right="-25"/>
              <w:jc w:val="center"/>
              <w:rPr>
                <w:rFonts w:ascii="Times New Roman" w:hAnsi="Times New Roman" w:cs="Times New Roman"/>
                <w:szCs w:val="22"/>
              </w:rPr>
            </w:pPr>
          </w:p>
        </w:tc>
        <w:tc>
          <w:tcPr>
            <w:tcW w:w="1440" w:type="dxa"/>
            <w:tcBorders>
              <w:bottom w:val="single" w:sz="4" w:space="0" w:color="auto"/>
            </w:tcBorders>
          </w:tcPr>
          <w:p w:rsidR="002377D9" w:rsidRPr="008E0F84" w:rsidRDefault="002377D9" w:rsidP="00A46980">
            <w:pPr>
              <w:spacing w:after="0" w:line="240" w:lineRule="atLeast"/>
              <w:ind w:left="-93" w:right="-25"/>
              <w:jc w:val="center"/>
              <w:rPr>
                <w:rFonts w:ascii="Times New Roman" w:hAnsi="Times New Roman" w:cs="Times New Roman"/>
                <w:szCs w:val="22"/>
              </w:rPr>
            </w:pPr>
            <w:r w:rsidRPr="008E0F84">
              <w:rPr>
                <w:rFonts w:ascii="Times New Roman" w:hAnsi="Times New Roman" w:cs="Times New Roman"/>
                <w:szCs w:val="22"/>
              </w:rPr>
              <w:t>-</w:t>
            </w:r>
          </w:p>
        </w:tc>
      </w:tr>
      <w:tr w:rsidR="002377D9" w:rsidRPr="008E0F84" w:rsidTr="002377D9">
        <w:tc>
          <w:tcPr>
            <w:tcW w:w="5940" w:type="dxa"/>
            <w:gridSpan w:val="3"/>
          </w:tcPr>
          <w:p w:rsidR="002377D9" w:rsidRPr="008E0F84" w:rsidRDefault="00ED06B6" w:rsidP="00053F4E">
            <w:pPr>
              <w:tabs>
                <w:tab w:val="left" w:pos="405"/>
              </w:tabs>
              <w:spacing w:after="0" w:line="240" w:lineRule="atLeast"/>
              <w:ind w:left="522" w:right="-25" w:hanging="405"/>
              <w:jc w:val="thaiDistribute"/>
              <w:rPr>
                <w:rFonts w:ascii="Times New Roman" w:hAnsi="Times New Roman" w:cs="Times New Roman"/>
                <w:b/>
                <w:bCs/>
                <w:szCs w:val="22"/>
              </w:rPr>
            </w:pPr>
            <w:r>
              <w:rPr>
                <w:rFonts w:ascii="Times New Roman" w:hAnsi="Times New Roman" w:cs="Times New Roman"/>
                <w:b/>
                <w:bCs/>
                <w:szCs w:val="22"/>
              </w:rPr>
              <w:t xml:space="preserve">Net book value </w:t>
            </w:r>
            <w:r w:rsidR="00A96E05">
              <w:rPr>
                <w:rFonts w:ascii="Times New Roman" w:hAnsi="Times New Roman" w:cs="Times New Roman"/>
                <w:b/>
                <w:bCs/>
                <w:szCs w:val="22"/>
              </w:rPr>
              <w:t>at 30 June</w:t>
            </w:r>
            <w:r w:rsidR="002377D9" w:rsidRPr="008E0F84">
              <w:rPr>
                <w:rFonts w:ascii="Times New Roman" w:hAnsi="Times New Roman" w:cs="Times New Roman"/>
                <w:b/>
                <w:bCs/>
                <w:szCs w:val="22"/>
              </w:rPr>
              <w:t xml:space="preserve"> 2020</w:t>
            </w:r>
          </w:p>
        </w:tc>
        <w:tc>
          <w:tcPr>
            <w:tcW w:w="1440" w:type="dxa"/>
            <w:tcBorders>
              <w:top w:val="single" w:sz="4" w:space="0" w:color="auto"/>
              <w:bottom w:val="double" w:sz="4" w:space="0" w:color="auto"/>
            </w:tcBorders>
          </w:tcPr>
          <w:p w:rsidR="002377D9" w:rsidRPr="00DA6CBB" w:rsidRDefault="00DA6CBB" w:rsidP="002377D9">
            <w:pPr>
              <w:tabs>
                <w:tab w:val="decimal" w:pos="915"/>
              </w:tabs>
              <w:spacing w:after="0" w:line="240" w:lineRule="atLeast"/>
              <w:ind w:left="-93" w:right="-25"/>
              <w:jc w:val="center"/>
              <w:rPr>
                <w:rFonts w:ascii="Times New Roman" w:hAnsi="Times New Roman" w:cs="Times New Roman"/>
                <w:b/>
                <w:bCs/>
                <w:szCs w:val="22"/>
              </w:rPr>
            </w:pPr>
            <w:r w:rsidRPr="00DA6CBB">
              <w:rPr>
                <w:rFonts w:ascii="Times New Roman" w:hAnsi="Times New Roman" w:cs="Times New Roman"/>
                <w:b/>
                <w:bCs/>
                <w:szCs w:val="22"/>
              </w:rPr>
              <w:t>34,068</w:t>
            </w:r>
          </w:p>
        </w:tc>
        <w:tc>
          <w:tcPr>
            <w:tcW w:w="236" w:type="dxa"/>
          </w:tcPr>
          <w:p w:rsidR="002377D9" w:rsidRPr="00DA6CBB" w:rsidRDefault="002377D9" w:rsidP="002377D9">
            <w:pPr>
              <w:tabs>
                <w:tab w:val="decimal" w:pos="915"/>
              </w:tabs>
              <w:spacing w:after="0" w:line="240" w:lineRule="atLeast"/>
              <w:ind w:left="-93" w:right="-25"/>
              <w:jc w:val="center"/>
              <w:rPr>
                <w:rFonts w:ascii="Times New Roman" w:hAnsi="Times New Roman" w:cs="Times New Roman"/>
                <w:b/>
                <w:bCs/>
                <w:szCs w:val="22"/>
              </w:rPr>
            </w:pPr>
          </w:p>
        </w:tc>
        <w:tc>
          <w:tcPr>
            <w:tcW w:w="1440" w:type="dxa"/>
            <w:tcBorders>
              <w:top w:val="single" w:sz="4" w:space="0" w:color="auto"/>
              <w:bottom w:val="double" w:sz="4" w:space="0" w:color="auto"/>
            </w:tcBorders>
          </w:tcPr>
          <w:p w:rsidR="002377D9" w:rsidRPr="00DA6CBB" w:rsidRDefault="00DA6CBB" w:rsidP="002377D9">
            <w:pPr>
              <w:tabs>
                <w:tab w:val="decimal" w:pos="915"/>
              </w:tabs>
              <w:spacing w:after="0" w:line="240" w:lineRule="atLeast"/>
              <w:ind w:left="-93" w:right="-25"/>
              <w:jc w:val="center"/>
              <w:rPr>
                <w:rFonts w:ascii="Times New Roman" w:hAnsi="Times New Roman" w:cs="Times New Roman"/>
                <w:b/>
                <w:bCs/>
                <w:szCs w:val="22"/>
              </w:rPr>
            </w:pPr>
            <w:r w:rsidRPr="00DA6CBB">
              <w:rPr>
                <w:rFonts w:ascii="Times New Roman" w:hAnsi="Times New Roman" w:cs="Times New Roman" w:hint="cs"/>
                <w:b/>
                <w:bCs/>
                <w:szCs w:val="22"/>
                <w:cs/>
              </w:rPr>
              <w:t>6</w:t>
            </w:r>
            <w:r w:rsidRPr="00DA6CBB">
              <w:rPr>
                <w:rFonts w:ascii="Times New Roman" w:hAnsi="Times New Roman" w:cs="Times New Roman"/>
                <w:b/>
                <w:bCs/>
                <w:szCs w:val="22"/>
              </w:rPr>
              <w:t>,487</w:t>
            </w:r>
          </w:p>
        </w:tc>
      </w:tr>
    </w:tbl>
    <w:p w:rsidR="00B069D6" w:rsidRPr="008E0F84" w:rsidRDefault="00B069D6" w:rsidP="00A46980">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0024AE"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Deferred t</w:t>
      </w:r>
      <w:r w:rsidR="00AC02D8" w:rsidRPr="008E0F84">
        <w:rPr>
          <w:rFonts w:ascii="Times New Roman" w:hAnsi="Times New Roman" w:cs="Times New Roman"/>
          <w:b/>
          <w:bCs/>
          <w:szCs w:val="22"/>
        </w:rPr>
        <w:t>ax</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63" w:type="dxa"/>
        <w:tblInd w:w="18" w:type="dxa"/>
        <w:tblLayout w:type="fixed"/>
        <w:tblLook w:val="01E0" w:firstRow="1" w:lastRow="1" w:firstColumn="1" w:lastColumn="1" w:noHBand="0" w:noVBand="0"/>
      </w:tblPr>
      <w:tblGrid>
        <w:gridCol w:w="3492"/>
        <w:gridCol w:w="1260"/>
        <w:gridCol w:w="270"/>
        <w:gridCol w:w="1323"/>
        <w:gridCol w:w="270"/>
        <w:gridCol w:w="1260"/>
        <w:gridCol w:w="270"/>
        <w:gridCol w:w="1318"/>
      </w:tblGrid>
      <w:tr w:rsidR="00AC02D8" w:rsidRPr="008E0F84" w:rsidTr="00EA519F">
        <w:tc>
          <w:tcPr>
            <w:tcW w:w="3492" w:type="dxa"/>
          </w:tcPr>
          <w:p w:rsidR="00AC02D8" w:rsidRPr="008E0F84" w:rsidRDefault="00AC02D8" w:rsidP="00053F4E">
            <w:pPr>
              <w:spacing w:after="0" w:line="240" w:lineRule="atLeast"/>
              <w:ind w:left="-108" w:right="-25"/>
              <w:jc w:val="center"/>
              <w:rPr>
                <w:rFonts w:ascii="Times New Roman" w:hAnsi="Times New Roman" w:cs="Times New Roman"/>
                <w:b/>
                <w:szCs w:val="22"/>
              </w:rPr>
            </w:pPr>
          </w:p>
        </w:tc>
        <w:tc>
          <w:tcPr>
            <w:tcW w:w="2853" w:type="dxa"/>
            <w:gridSpan w:val="3"/>
          </w:tcPr>
          <w:p w:rsidR="00AC02D8" w:rsidRPr="008E0F84" w:rsidRDefault="00AC02D8" w:rsidP="00053F4E">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70" w:type="dxa"/>
          </w:tcPr>
          <w:p w:rsidR="00AC02D8" w:rsidRPr="008E0F84" w:rsidRDefault="00AC02D8" w:rsidP="00053F4E">
            <w:pPr>
              <w:spacing w:after="0" w:line="240" w:lineRule="atLeast"/>
              <w:ind w:right="-25"/>
              <w:jc w:val="center"/>
              <w:rPr>
                <w:rFonts w:ascii="Times New Roman" w:hAnsi="Times New Roman" w:cs="Times New Roman"/>
                <w:b/>
                <w:szCs w:val="22"/>
              </w:rPr>
            </w:pPr>
          </w:p>
        </w:tc>
        <w:tc>
          <w:tcPr>
            <w:tcW w:w="2848" w:type="dxa"/>
            <w:gridSpan w:val="3"/>
          </w:tcPr>
          <w:p w:rsidR="00AC02D8" w:rsidRPr="008E0F84" w:rsidRDefault="00AC02D8" w:rsidP="00053F4E">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Separate</w:t>
            </w:r>
            <w:r w:rsidRPr="008E0F84">
              <w:rPr>
                <w:rFonts w:ascii="Times New Roman" w:hAnsi="Times New Roman" w:cs="Times New Roman"/>
                <w:b/>
                <w:szCs w:val="22"/>
              </w:rPr>
              <w:br/>
              <w:t>financial statements</w:t>
            </w:r>
          </w:p>
        </w:tc>
      </w:tr>
      <w:tr w:rsidR="00AC02D8" w:rsidRPr="008E0F84" w:rsidTr="00EA519F">
        <w:tc>
          <w:tcPr>
            <w:tcW w:w="3492" w:type="dxa"/>
          </w:tcPr>
          <w:p w:rsidR="00AC02D8" w:rsidRPr="008E0F84" w:rsidRDefault="00AC02D8" w:rsidP="00A46980">
            <w:pPr>
              <w:spacing w:after="0" w:line="240" w:lineRule="atLeast"/>
              <w:ind w:left="-108" w:right="-25"/>
              <w:jc w:val="center"/>
              <w:rPr>
                <w:rFonts w:ascii="Times New Roman" w:hAnsi="Times New Roman" w:cs="Times New Roman"/>
                <w:b/>
                <w:szCs w:val="22"/>
              </w:rPr>
            </w:pPr>
          </w:p>
        </w:tc>
        <w:tc>
          <w:tcPr>
            <w:tcW w:w="1260" w:type="dxa"/>
          </w:tcPr>
          <w:p w:rsidR="00AC02D8" w:rsidRPr="008E0F84" w:rsidRDefault="00A96E05" w:rsidP="00053F4E">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30 June</w:t>
            </w:r>
            <w:r w:rsidR="00AC02D8" w:rsidRPr="008E0F84">
              <w:rPr>
                <w:rFonts w:ascii="Times New Roman" w:hAnsi="Times New Roman" w:cs="Times New Roman"/>
                <w:szCs w:val="22"/>
              </w:rPr>
              <w:t xml:space="preserve"> 2020</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323"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260" w:type="dxa"/>
          </w:tcPr>
          <w:p w:rsidR="00AC02D8" w:rsidRPr="008E0F84" w:rsidRDefault="00A96E05" w:rsidP="00053F4E">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30 June</w:t>
            </w:r>
            <w:r w:rsidR="00AC02D8" w:rsidRPr="008E0F84">
              <w:rPr>
                <w:rFonts w:ascii="Times New Roman" w:hAnsi="Times New Roman" w:cs="Times New Roman"/>
                <w:szCs w:val="22"/>
              </w:rPr>
              <w:t xml:space="preserve"> 2020</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318"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December 2019</w:t>
            </w:r>
          </w:p>
        </w:tc>
      </w:tr>
      <w:tr w:rsidR="00AC02D8" w:rsidRPr="008E0F84" w:rsidTr="00EA519F">
        <w:tc>
          <w:tcPr>
            <w:tcW w:w="3492" w:type="dxa"/>
          </w:tcPr>
          <w:p w:rsidR="00AC02D8" w:rsidRPr="00A46980" w:rsidRDefault="00AC02D8" w:rsidP="00A46980">
            <w:pPr>
              <w:spacing w:after="0" w:line="240" w:lineRule="atLeast"/>
              <w:ind w:left="-108" w:right="-25"/>
              <w:jc w:val="center"/>
              <w:rPr>
                <w:rFonts w:ascii="Times New Roman" w:hAnsi="Times New Roman" w:cs="Times New Roman"/>
                <w:b/>
                <w:szCs w:val="22"/>
              </w:rPr>
            </w:pPr>
          </w:p>
        </w:tc>
        <w:tc>
          <w:tcPr>
            <w:tcW w:w="5971" w:type="dxa"/>
            <w:gridSpan w:val="7"/>
          </w:tcPr>
          <w:p w:rsidR="00AC02D8" w:rsidRPr="008E0F84" w:rsidRDefault="00AC02D8" w:rsidP="00053F4E">
            <w:pPr>
              <w:tabs>
                <w:tab w:val="left" w:pos="405"/>
              </w:tabs>
              <w:spacing w:after="0" w:line="240" w:lineRule="atLeast"/>
              <w:ind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EA519F">
        <w:tc>
          <w:tcPr>
            <w:tcW w:w="3492" w:type="dxa"/>
            <w:vAlign w:val="bottom"/>
          </w:tcPr>
          <w:p w:rsidR="00AC02D8" w:rsidRPr="008E0F84" w:rsidRDefault="00AC02D8" w:rsidP="00053F4E">
            <w:pPr>
              <w:tabs>
                <w:tab w:val="left" w:pos="405"/>
              </w:tabs>
              <w:spacing w:after="0" w:line="240" w:lineRule="atLeast"/>
              <w:ind w:left="522" w:right="-25" w:firstLine="48"/>
              <w:jc w:val="thaiDistribute"/>
              <w:rPr>
                <w:rFonts w:ascii="Times New Roman" w:hAnsi="Times New Roman" w:cs="Times New Roman"/>
                <w:b/>
                <w:bCs/>
                <w:szCs w:val="22"/>
              </w:rPr>
            </w:pPr>
            <w:r w:rsidRPr="008E0F84">
              <w:rPr>
                <w:rFonts w:ascii="Times New Roman" w:hAnsi="Times New Roman" w:cs="Times New Roman"/>
                <w:b/>
                <w:bCs/>
                <w:szCs w:val="22"/>
              </w:rPr>
              <w:t>Deferred tax assets</w:t>
            </w:r>
          </w:p>
        </w:tc>
        <w:tc>
          <w:tcPr>
            <w:tcW w:w="1260" w:type="dxa"/>
            <w:tcBorders>
              <w:bottom w:val="double" w:sz="4" w:space="0" w:color="auto"/>
            </w:tcBorders>
          </w:tcPr>
          <w:p w:rsidR="00AC02D8" w:rsidRPr="0046629B" w:rsidRDefault="0046629B" w:rsidP="00053F4E">
            <w:pPr>
              <w:tabs>
                <w:tab w:val="decimal" w:pos="925"/>
              </w:tabs>
              <w:spacing w:after="0" w:line="240" w:lineRule="atLeast"/>
              <w:ind w:left="-108" w:right="-25"/>
              <w:rPr>
                <w:rFonts w:ascii="Times New Roman" w:hAnsi="Times New Roman" w:cs="Times New Roman"/>
                <w:b/>
                <w:bCs/>
                <w:szCs w:val="22"/>
              </w:rPr>
            </w:pPr>
            <w:r w:rsidRPr="0046629B">
              <w:rPr>
                <w:rFonts w:ascii="Times New Roman" w:hAnsi="Times New Roman" w:cs="Times New Roman"/>
                <w:b/>
                <w:bCs/>
                <w:szCs w:val="22"/>
              </w:rPr>
              <w:t>26,170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323" w:type="dxa"/>
            <w:tcBorders>
              <w:bottom w:val="double" w:sz="4" w:space="0" w:color="auto"/>
            </w:tcBorders>
          </w:tcPr>
          <w:p w:rsidR="00AC02D8" w:rsidRPr="008E0F84" w:rsidRDefault="00AC02D8"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28,167</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260" w:type="dxa"/>
            <w:tcBorders>
              <w:bottom w:val="double" w:sz="4" w:space="0" w:color="auto"/>
            </w:tcBorders>
          </w:tcPr>
          <w:p w:rsidR="00AC02D8" w:rsidRPr="008E0F84" w:rsidRDefault="0046629B" w:rsidP="00053F4E">
            <w:pPr>
              <w:tabs>
                <w:tab w:val="decimal" w:pos="925"/>
              </w:tabs>
              <w:spacing w:after="0" w:line="240" w:lineRule="atLeast"/>
              <w:ind w:left="-108" w:right="-25"/>
              <w:rPr>
                <w:rFonts w:ascii="Times New Roman" w:hAnsi="Times New Roman" w:cs="Times New Roman"/>
                <w:b/>
                <w:bCs/>
                <w:szCs w:val="22"/>
              </w:rPr>
            </w:pPr>
            <w:r w:rsidRPr="0046629B">
              <w:rPr>
                <w:rFonts w:ascii="Times New Roman" w:hAnsi="Times New Roman" w:cs="Times New Roman"/>
                <w:b/>
                <w:bCs/>
                <w:szCs w:val="22"/>
              </w:rPr>
              <w:t>33,363</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bCs/>
                <w:szCs w:val="22"/>
              </w:rPr>
            </w:pPr>
          </w:p>
        </w:tc>
        <w:tc>
          <w:tcPr>
            <w:tcW w:w="1318" w:type="dxa"/>
            <w:tcBorders>
              <w:bottom w:val="double" w:sz="4" w:space="0" w:color="auto"/>
            </w:tcBorders>
          </w:tcPr>
          <w:p w:rsidR="00AC02D8" w:rsidRPr="008E0F84" w:rsidRDefault="00AC02D8" w:rsidP="00053F4E">
            <w:pPr>
              <w:tabs>
                <w:tab w:val="decimal" w:pos="9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33,703</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0024AE" w:rsidRDefault="000024AE">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lastRenderedPageBreak/>
        <w:t>Movements of defe</w:t>
      </w:r>
      <w:r w:rsidR="00A96E05">
        <w:rPr>
          <w:rFonts w:ascii="Times New Roman" w:hAnsi="Times New Roman" w:cs="Times New Roman"/>
          <w:sz w:val="22"/>
          <w:szCs w:val="22"/>
        </w:rPr>
        <w:t>rred tax assets during the six-month periods ended 30 June</w:t>
      </w:r>
      <w:r w:rsidRPr="008E0F84">
        <w:rPr>
          <w:rFonts w:ascii="Times New Roman" w:hAnsi="Times New Roman" w:cs="Times New Roman"/>
          <w:sz w:val="22"/>
          <w:szCs w:val="22"/>
        </w:rPr>
        <w:t xml:space="preserve"> </w:t>
      </w:r>
      <w:r w:rsidR="000024AE">
        <w:rPr>
          <w:rFonts w:ascii="Times New Roman" w:hAnsi="Times New Roman" w:cs="Times New Roman"/>
          <w:sz w:val="22"/>
          <w:szCs w:val="22"/>
        </w:rPr>
        <w:t xml:space="preserve">2020 and 2019 </w:t>
      </w:r>
      <w:r w:rsidRPr="008E0F84">
        <w:rPr>
          <w:rFonts w:ascii="Times New Roman" w:hAnsi="Times New Roman" w:cs="Times New Roman"/>
          <w:sz w:val="22"/>
          <w:szCs w:val="22"/>
        </w:rPr>
        <w:t>were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96E05"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Pr>
          <w:rFonts w:ascii="Times New Roman" w:hAnsi="Times New Roman" w:cs="Times New Roman"/>
          <w:b/>
          <w:bCs/>
          <w:i/>
          <w:iCs/>
          <w:sz w:val="22"/>
          <w:szCs w:val="22"/>
        </w:rPr>
        <w:t>For the six-month periods ended 30 June</w:t>
      </w:r>
      <w:r w:rsidR="00AC02D8" w:rsidRPr="008E0F84">
        <w:rPr>
          <w:rFonts w:ascii="Times New Roman" w:hAnsi="Times New Roman" w:cs="Times New Roman"/>
          <w:b/>
          <w:bCs/>
          <w:i/>
          <w:iCs/>
          <w:sz w:val="22"/>
          <w:szCs w:val="22"/>
        </w:rPr>
        <w:t xml:space="preserve"> 2020</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5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tblGrid>
      <w:tr w:rsidR="00AC02D8" w:rsidRPr="008E0F84" w:rsidTr="007315A0">
        <w:trPr>
          <w:trHeight w:val="74"/>
          <w:tblHeader/>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7" w:type="dxa"/>
            <w:gridSpan w:val="7"/>
          </w:tcPr>
          <w:p w:rsidR="00AC02D8" w:rsidRPr="008E0F84" w:rsidRDefault="00AC02D8" w:rsidP="00053F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AC02D8" w:rsidRPr="008E0F84" w:rsidTr="007315A0">
        <w:trPr>
          <w:trHeight w:val="74"/>
          <w:tblHeader/>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8E0F84"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8E0F84" w:rsidRDefault="00AC02D8"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AC02D8" w:rsidRPr="008E0F84" w:rsidRDefault="00AC02D8"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r>
      <w:tr w:rsidR="00AC02D8" w:rsidRPr="008E0F84" w:rsidTr="007315A0">
        <w:trPr>
          <w:trHeight w:val="425"/>
          <w:tblHeader/>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AC02D8" w:rsidRPr="008E0F84" w:rsidRDefault="00AC02D8" w:rsidP="007315A0">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sidR="007315A0">
              <w:rPr>
                <w:rFonts w:ascii="Times New Roman" w:hAnsi="Times New Roman" w:cs="Times New Roman"/>
                <w:b/>
                <w:bCs/>
                <w:szCs w:val="22"/>
              </w:rPr>
              <w:t xml:space="preserve"> </w:t>
            </w:r>
            <w:r w:rsidRPr="008E0F84">
              <w:rPr>
                <w:rFonts w:ascii="Times New Roman" w:hAnsi="Times New Roman" w:cs="Times New Roman"/>
                <w:b/>
                <w:bCs/>
                <w:szCs w:val="22"/>
              </w:rPr>
              <w:t>January 2020</w:t>
            </w:r>
          </w:p>
        </w:tc>
        <w:tc>
          <w:tcPr>
            <w:tcW w:w="270" w:type="dxa"/>
            <w:vAlign w:val="bottom"/>
          </w:tcPr>
          <w:p w:rsidR="00AC02D8" w:rsidRPr="008E0F84" w:rsidRDefault="00AC02D8" w:rsidP="00E05B1A">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AC02D8" w:rsidRPr="008E0F84" w:rsidRDefault="00AC02D8" w:rsidP="00E05B1A">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AC02D8" w:rsidRPr="008E0F84"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AC02D8" w:rsidRPr="008E0F84" w:rsidRDefault="00AC02D8" w:rsidP="00E05B1A">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AC02D8" w:rsidRPr="008E0F84"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AC02D8" w:rsidRPr="008E0F84" w:rsidRDefault="00A96E05" w:rsidP="00ED06B6">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 30</w:t>
            </w:r>
            <w:r w:rsidR="00ED06B6">
              <w:rPr>
                <w:rFonts w:ascii="Times New Roman" w:hAnsi="Times New Roman" w:cs="Times New Roman"/>
                <w:b/>
                <w:bCs/>
                <w:szCs w:val="22"/>
              </w:rPr>
              <w:t xml:space="preserve"> </w:t>
            </w:r>
            <w:r>
              <w:rPr>
                <w:rFonts w:ascii="Times New Roman" w:hAnsi="Times New Roman" w:cs="Times New Roman"/>
                <w:b/>
                <w:bCs/>
                <w:szCs w:val="22"/>
              </w:rPr>
              <w:t>June</w:t>
            </w:r>
            <w:r w:rsidR="00AC02D8" w:rsidRPr="008E0F84">
              <w:rPr>
                <w:rFonts w:ascii="Times New Roman" w:hAnsi="Times New Roman" w:cs="Times New Roman"/>
                <w:b/>
                <w:bCs/>
                <w:szCs w:val="22"/>
              </w:rPr>
              <w:t xml:space="preserve"> 2020</w:t>
            </w:r>
          </w:p>
        </w:tc>
      </w:tr>
      <w:tr w:rsidR="00AC02D8" w:rsidRPr="008E0F84" w:rsidTr="007315A0">
        <w:trPr>
          <w:trHeight w:val="74"/>
          <w:tblHeader/>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AC02D8" w:rsidRPr="008E0F84" w:rsidRDefault="00AC02D8" w:rsidP="00053F4E">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r w:rsidRPr="008E0F84">
              <w:rPr>
                <w:rFonts w:ascii="Times New Roman" w:hAnsi="Times New Roman" w:cs="Times New Roman"/>
                <w:b/>
                <w:bCs/>
                <w:i/>
                <w:iCs/>
                <w:szCs w:val="22"/>
              </w:rPr>
              <w:t>Deferred tax assets</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7315A0">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20%</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Trade account receivables</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1,507</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(830)</w:t>
            </w:r>
          </w:p>
        </w:tc>
        <w:tc>
          <w:tcPr>
            <w:tcW w:w="279"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84" w:type="dxa"/>
          </w:tcPr>
          <w:p w:rsidR="0046629B" w:rsidRPr="0046629B"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677</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Advance payment for goods</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961</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(384)</w:t>
            </w:r>
          </w:p>
        </w:tc>
        <w:tc>
          <w:tcPr>
            <w:tcW w:w="279"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w:t>
            </w:r>
          </w:p>
        </w:tc>
        <w:tc>
          <w:tcPr>
            <w:tcW w:w="284" w:type="dxa"/>
          </w:tcPr>
          <w:p w:rsidR="0046629B" w:rsidRPr="0046629B"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577</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Guarantees of inventories</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46629B" w:rsidRDefault="0046629B" w:rsidP="009B2731">
            <w:pPr>
              <w:tabs>
                <w:tab w:val="decimal" w:pos="481"/>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w:t>
            </w:r>
          </w:p>
        </w:tc>
        <w:tc>
          <w:tcPr>
            <w:tcW w:w="279" w:type="dxa"/>
          </w:tcPr>
          <w:p w:rsidR="0046629B" w:rsidRPr="0046629B" w:rsidRDefault="0046629B" w:rsidP="0046629B">
            <w:pPr>
              <w:tabs>
                <w:tab w:val="decimal" w:pos="796"/>
                <w:tab w:val="decimal" w:pos="895"/>
              </w:tabs>
              <w:spacing w:after="0" w:line="240" w:lineRule="atLeast"/>
              <w:ind w:left="-168" w:right="-25"/>
              <w:jc w:val="thaiDistribute"/>
              <w:rPr>
                <w:rFonts w:ascii="Times New Roman" w:hAnsi="Times New Roman" w:cs="Times New Roman"/>
                <w:szCs w:val="22"/>
              </w:rPr>
            </w:pPr>
          </w:p>
        </w:tc>
        <w:tc>
          <w:tcPr>
            <w:tcW w:w="1534" w:type="dxa"/>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w:t>
            </w:r>
          </w:p>
        </w:tc>
        <w:tc>
          <w:tcPr>
            <w:tcW w:w="284" w:type="dxa"/>
          </w:tcPr>
          <w:p w:rsidR="0046629B" w:rsidRPr="0046629B"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150</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60</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194</w:t>
            </w:r>
          </w:p>
        </w:tc>
        <w:tc>
          <w:tcPr>
            <w:tcW w:w="279"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w:t>
            </w:r>
          </w:p>
        </w:tc>
        <w:tc>
          <w:tcPr>
            <w:tcW w:w="284" w:type="dxa"/>
          </w:tcPr>
          <w:p w:rsidR="0046629B" w:rsidRPr="0046629B"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254</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Long-term operating lease</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31</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4</w:t>
            </w:r>
          </w:p>
        </w:tc>
        <w:tc>
          <w:tcPr>
            <w:tcW w:w="279"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w:t>
            </w:r>
          </w:p>
        </w:tc>
        <w:tc>
          <w:tcPr>
            <w:tcW w:w="284" w:type="dxa"/>
          </w:tcPr>
          <w:p w:rsidR="0046629B" w:rsidRPr="0046629B"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35</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rPr>
              <w:t>L</w:t>
            </w:r>
            <w:r w:rsidRPr="008E0F84">
              <w:rPr>
                <w:rFonts w:ascii="Times New Roman" w:hAnsi="Times New Roman" w:cs="Times New Roman"/>
                <w:szCs w:val="22"/>
              </w:rPr>
              <w:t>ease liabilities</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259</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(29)</w:t>
            </w:r>
          </w:p>
        </w:tc>
        <w:tc>
          <w:tcPr>
            <w:tcW w:w="279"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w:t>
            </w:r>
          </w:p>
        </w:tc>
        <w:tc>
          <w:tcPr>
            <w:tcW w:w="284" w:type="dxa"/>
          </w:tcPr>
          <w:p w:rsidR="0046629B" w:rsidRPr="0046629B"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230</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cs/>
              </w:rPr>
            </w:pPr>
          </w:p>
        </w:tc>
        <w:tc>
          <w:tcPr>
            <w:tcW w:w="279" w:type="dxa"/>
          </w:tcPr>
          <w:p w:rsidR="0046629B" w:rsidRPr="008E0F84" w:rsidRDefault="0046629B"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46629B" w:rsidRPr="008E0F84" w:rsidRDefault="0046629B" w:rsidP="00A46980">
            <w:pPr>
              <w:tabs>
                <w:tab w:val="decimal" w:pos="723"/>
              </w:tabs>
              <w:spacing w:after="0" w:line="240" w:lineRule="atLeast"/>
              <w:ind w:left="-168" w:right="-25"/>
              <w:jc w:val="thaiDistribute"/>
              <w:rPr>
                <w:rFonts w:ascii="Times New Roman" w:hAnsi="Times New Roman" w:cs="Times New Roman"/>
                <w:szCs w:val="22"/>
              </w:rPr>
            </w:pPr>
          </w:p>
        </w:tc>
        <w:tc>
          <w:tcPr>
            <w:tcW w:w="284" w:type="dxa"/>
          </w:tcPr>
          <w:p w:rsidR="0046629B" w:rsidRPr="008E0F84"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rPr>
            </w:pPr>
          </w:p>
        </w:tc>
      </w:tr>
      <w:tr w:rsidR="0046629B" w:rsidRPr="008E0F84" w:rsidTr="007315A0">
        <w:tc>
          <w:tcPr>
            <w:tcW w:w="3686" w:type="dxa"/>
          </w:tcPr>
          <w:p w:rsidR="0046629B" w:rsidRPr="008E0F84" w:rsidRDefault="0046629B" w:rsidP="007315A0">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employee benefits</w:t>
            </w:r>
          </w:p>
        </w:tc>
        <w:tc>
          <w:tcPr>
            <w:tcW w:w="1350" w:type="dxa"/>
          </w:tcPr>
          <w:p w:rsidR="0046629B" w:rsidRPr="008E0F84" w:rsidRDefault="0046629B" w:rsidP="00053F4E">
            <w:pPr>
              <w:tabs>
                <w:tab w:val="decimal" w:pos="895"/>
              </w:tabs>
              <w:spacing w:after="0" w:line="240" w:lineRule="atLeast"/>
              <w:ind w:right="-25"/>
              <w:jc w:val="thaiDistribute"/>
              <w:rPr>
                <w:rFonts w:ascii="Times New Roman" w:hAnsi="Times New Roman" w:cs="Times New Roman"/>
                <w:szCs w:val="22"/>
                <w:cs/>
              </w:rPr>
            </w:pPr>
            <w:r w:rsidRPr="008E0F84">
              <w:rPr>
                <w:rFonts w:ascii="Times New Roman" w:hAnsi="Times New Roman" w:cs="Times New Roman"/>
                <w:szCs w:val="22"/>
              </w:rPr>
              <w:t>721</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053F4E">
            <w:pPr>
              <w:tabs>
                <w:tab w:val="decimal" w:pos="895"/>
              </w:tabs>
              <w:spacing w:after="0" w:line="240" w:lineRule="atLeast"/>
              <w:ind w:right="-25"/>
              <w:jc w:val="thaiDistribute"/>
              <w:rPr>
                <w:rFonts w:ascii="Times New Roman" w:hAnsi="Times New Roman" w:cs="Times New Roman"/>
                <w:szCs w:val="22"/>
              </w:rPr>
            </w:pPr>
            <w:r>
              <w:rPr>
                <w:rFonts w:ascii="Times New Roman" w:hAnsi="Times New Roman" w:cs="Times New Roman"/>
                <w:szCs w:val="22"/>
              </w:rPr>
              <w:t>130</w:t>
            </w:r>
          </w:p>
        </w:tc>
        <w:tc>
          <w:tcPr>
            <w:tcW w:w="279" w:type="dxa"/>
          </w:tcPr>
          <w:p w:rsidR="0046629B" w:rsidRPr="008E0F84" w:rsidRDefault="0046629B"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46629B" w:rsidRPr="008E0F84" w:rsidRDefault="0046629B" w:rsidP="00A46980">
            <w:pPr>
              <w:tabs>
                <w:tab w:val="decimal" w:pos="723"/>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4" w:type="dxa"/>
          </w:tcPr>
          <w:p w:rsidR="0046629B" w:rsidRPr="008E0F84"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8E0F84" w:rsidRDefault="0046629B" w:rsidP="00053F4E">
            <w:pPr>
              <w:tabs>
                <w:tab w:val="decimal" w:pos="895"/>
              </w:tabs>
              <w:spacing w:after="0" w:line="240" w:lineRule="atLeast"/>
              <w:ind w:right="-25"/>
              <w:jc w:val="thaiDistribute"/>
              <w:rPr>
                <w:rFonts w:ascii="Times New Roman" w:hAnsi="Times New Roman" w:cs="Times New Roman"/>
                <w:szCs w:val="22"/>
                <w:cs/>
              </w:rPr>
            </w:pPr>
            <w:r>
              <w:rPr>
                <w:rFonts w:ascii="Times New Roman" w:hAnsi="Times New Roman" w:cs="Times New Roman"/>
                <w:szCs w:val="22"/>
              </w:rPr>
              <w:t>851</w:t>
            </w:r>
          </w:p>
        </w:tc>
      </w:tr>
      <w:tr w:rsidR="0046629B" w:rsidRPr="008E0F84" w:rsidTr="007315A0">
        <w:tc>
          <w:tcPr>
            <w:tcW w:w="3686" w:type="dxa"/>
          </w:tcPr>
          <w:p w:rsidR="0046629B" w:rsidRDefault="0046629B" w:rsidP="007315A0">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Cumulative losses brought</w:t>
            </w:r>
          </w:p>
        </w:tc>
        <w:tc>
          <w:tcPr>
            <w:tcW w:w="1350" w:type="dxa"/>
          </w:tcPr>
          <w:p w:rsidR="0046629B" w:rsidRPr="008E0F84" w:rsidRDefault="0046629B" w:rsidP="00053F4E">
            <w:pPr>
              <w:tabs>
                <w:tab w:val="decimal" w:pos="895"/>
              </w:tabs>
              <w:spacing w:after="0" w:line="240" w:lineRule="atLeast"/>
              <w:ind w:right="-25"/>
              <w:jc w:val="thaiDistribute"/>
              <w:rPr>
                <w:rFonts w:ascii="Times New Roman" w:hAnsi="Times New Roman" w:cs="Times New Roman"/>
                <w:szCs w:val="22"/>
              </w:rPr>
            </w:pP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053F4E">
            <w:pPr>
              <w:tabs>
                <w:tab w:val="decimal" w:pos="895"/>
              </w:tabs>
              <w:spacing w:after="0" w:line="240" w:lineRule="atLeast"/>
              <w:ind w:right="-25"/>
              <w:jc w:val="thaiDistribute"/>
              <w:rPr>
                <w:rFonts w:ascii="Times New Roman" w:hAnsi="Times New Roman" w:cs="Times New Roman"/>
                <w:szCs w:val="22"/>
              </w:rPr>
            </w:pPr>
          </w:p>
        </w:tc>
        <w:tc>
          <w:tcPr>
            <w:tcW w:w="279" w:type="dxa"/>
          </w:tcPr>
          <w:p w:rsidR="0046629B" w:rsidRPr="008E0F84" w:rsidRDefault="0046629B"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46629B" w:rsidRPr="008E0F84" w:rsidRDefault="0046629B" w:rsidP="00A46980">
            <w:pPr>
              <w:tabs>
                <w:tab w:val="decimal" w:pos="612"/>
                <w:tab w:val="decimal" w:pos="723"/>
              </w:tabs>
              <w:spacing w:after="0" w:line="240" w:lineRule="atLeast"/>
              <w:ind w:left="-168" w:right="-25"/>
              <w:jc w:val="thaiDistribute"/>
              <w:rPr>
                <w:rFonts w:ascii="Times New Roman" w:hAnsi="Times New Roman" w:cs="Times New Roman"/>
                <w:szCs w:val="22"/>
              </w:rPr>
            </w:pPr>
          </w:p>
        </w:tc>
        <w:tc>
          <w:tcPr>
            <w:tcW w:w="284" w:type="dxa"/>
          </w:tcPr>
          <w:p w:rsidR="0046629B" w:rsidRPr="008E0F84"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8E0F84" w:rsidRDefault="0046629B" w:rsidP="00053F4E">
            <w:pPr>
              <w:tabs>
                <w:tab w:val="decimal" w:pos="895"/>
              </w:tabs>
              <w:spacing w:after="0" w:line="240" w:lineRule="atLeast"/>
              <w:ind w:right="-25"/>
              <w:jc w:val="thaiDistribute"/>
              <w:rPr>
                <w:rFonts w:ascii="Times New Roman" w:hAnsi="Times New Roman" w:cs="Times New Roman"/>
                <w:szCs w:val="22"/>
              </w:rPr>
            </w:pPr>
          </w:p>
        </w:tc>
      </w:tr>
      <w:tr w:rsidR="0046629B" w:rsidRPr="008E0F84" w:rsidTr="007315A0">
        <w:tc>
          <w:tcPr>
            <w:tcW w:w="3686" w:type="dxa"/>
          </w:tcPr>
          <w:p w:rsidR="0046629B" w:rsidRDefault="0046629B" w:rsidP="000024AE">
            <w:pPr>
              <w:spacing w:after="0" w:line="240" w:lineRule="atLeast"/>
              <w:ind w:left="574" w:right="-25"/>
              <w:rPr>
                <w:rFonts w:ascii="Times New Roman" w:hAnsi="Times New Roman" w:cs="Times New Roman"/>
                <w:szCs w:val="22"/>
                <w:lang w:val="en-GB"/>
              </w:rPr>
            </w:pPr>
            <w:r>
              <w:rPr>
                <w:rFonts w:ascii="Times New Roman" w:hAnsi="Times New Roman" w:cs="Times New Roman"/>
                <w:szCs w:val="22"/>
              </w:rPr>
              <w:t xml:space="preserve">   forward not more than</w:t>
            </w:r>
          </w:p>
        </w:tc>
        <w:tc>
          <w:tcPr>
            <w:tcW w:w="1350" w:type="dxa"/>
          </w:tcPr>
          <w:p w:rsidR="0046629B" w:rsidRPr="008E0F84" w:rsidRDefault="0046629B" w:rsidP="00053F4E">
            <w:pPr>
              <w:tabs>
                <w:tab w:val="decimal" w:pos="895"/>
              </w:tabs>
              <w:spacing w:after="0" w:line="240" w:lineRule="atLeast"/>
              <w:ind w:right="-25"/>
              <w:jc w:val="thaiDistribute"/>
              <w:rPr>
                <w:rFonts w:ascii="Times New Roman" w:hAnsi="Times New Roman" w:cs="Times New Roman"/>
                <w:szCs w:val="22"/>
              </w:rPr>
            </w:pP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053F4E">
            <w:pPr>
              <w:tabs>
                <w:tab w:val="decimal" w:pos="895"/>
              </w:tabs>
              <w:spacing w:after="0" w:line="240" w:lineRule="atLeast"/>
              <w:ind w:right="-25"/>
              <w:jc w:val="thaiDistribute"/>
              <w:rPr>
                <w:rFonts w:ascii="Times New Roman" w:hAnsi="Times New Roman" w:cs="Times New Roman"/>
                <w:szCs w:val="22"/>
              </w:rPr>
            </w:pPr>
          </w:p>
        </w:tc>
        <w:tc>
          <w:tcPr>
            <w:tcW w:w="279" w:type="dxa"/>
          </w:tcPr>
          <w:p w:rsidR="0046629B" w:rsidRPr="008E0F84" w:rsidRDefault="0046629B"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46629B" w:rsidRPr="008E0F84" w:rsidRDefault="0046629B" w:rsidP="00A46980">
            <w:pPr>
              <w:tabs>
                <w:tab w:val="decimal" w:pos="612"/>
                <w:tab w:val="decimal" w:pos="723"/>
              </w:tabs>
              <w:spacing w:after="0" w:line="240" w:lineRule="atLeast"/>
              <w:ind w:left="-168" w:right="-25"/>
              <w:jc w:val="thaiDistribute"/>
              <w:rPr>
                <w:rFonts w:ascii="Times New Roman" w:hAnsi="Times New Roman" w:cs="Times New Roman"/>
                <w:szCs w:val="22"/>
              </w:rPr>
            </w:pPr>
          </w:p>
        </w:tc>
        <w:tc>
          <w:tcPr>
            <w:tcW w:w="284" w:type="dxa"/>
          </w:tcPr>
          <w:p w:rsidR="0046629B" w:rsidRPr="008E0F84"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8E0F84" w:rsidRDefault="0046629B" w:rsidP="00053F4E">
            <w:pPr>
              <w:tabs>
                <w:tab w:val="decimal" w:pos="895"/>
              </w:tabs>
              <w:spacing w:after="0" w:line="240" w:lineRule="atLeast"/>
              <w:ind w:right="-25"/>
              <w:jc w:val="thaiDistribute"/>
              <w:rPr>
                <w:rFonts w:ascii="Times New Roman" w:hAnsi="Times New Roman" w:cs="Times New Roman"/>
                <w:szCs w:val="22"/>
              </w:rPr>
            </w:pP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5 accounting periods</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23,870</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(1,263)</w:t>
            </w:r>
          </w:p>
        </w:tc>
        <w:tc>
          <w:tcPr>
            <w:tcW w:w="279" w:type="dxa"/>
          </w:tcPr>
          <w:p w:rsidR="0046629B" w:rsidRPr="0046629B" w:rsidRDefault="0046629B" w:rsidP="0046629B">
            <w:pPr>
              <w:tabs>
                <w:tab w:val="decimal" w:pos="895"/>
              </w:tabs>
              <w:spacing w:after="0" w:line="240" w:lineRule="atLeast"/>
              <w:ind w:right="-25"/>
              <w:jc w:val="thaiDistribute"/>
              <w:rPr>
                <w:rFonts w:ascii="Times New Roman" w:hAnsi="Times New Roman" w:cs="Times New Roman"/>
                <w:szCs w:val="22"/>
              </w:rPr>
            </w:pPr>
          </w:p>
        </w:tc>
        <w:tc>
          <w:tcPr>
            <w:tcW w:w="1534" w:type="dxa"/>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w:t>
            </w:r>
          </w:p>
        </w:tc>
        <w:tc>
          <w:tcPr>
            <w:tcW w:w="284" w:type="dxa"/>
          </w:tcPr>
          <w:p w:rsidR="0046629B" w:rsidRPr="0046629B"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22,607</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 xml:space="preserve">Unrealized loss from hedging of </w:t>
            </w:r>
            <w:r w:rsidRPr="008E0F84">
              <w:rPr>
                <w:rFonts w:ascii="Times New Roman" w:hAnsi="Times New Roman" w:cs="Times New Roman"/>
                <w:szCs w:val="22"/>
              </w:rPr>
              <w:tab/>
              <w:t>derivatives</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rPr>
            </w:pPr>
          </w:p>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583</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rPr>
            </w:pPr>
          </w:p>
          <w:p w:rsidR="0046629B" w:rsidRPr="008E0F84" w:rsidRDefault="0046629B" w:rsidP="00A46980">
            <w:pPr>
              <w:tabs>
                <w:tab w:val="decimal" w:pos="481"/>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46629B" w:rsidRPr="008E0F84" w:rsidRDefault="0046629B"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rPr>
            </w:pPr>
          </w:p>
          <w:p w:rsidR="0046629B" w:rsidRPr="008E0F84" w:rsidRDefault="0046629B" w:rsidP="00A96E05">
            <w:pPr>
              <w:tabs>
                <w:tab w:val="decimal" w:pos="895"/>
              </w:tabs>
              <w:spacing w:after="0" w:line="240" w:lineRule="atLeast"/>
              <w:ind w:right="-25"/>
              <w:jc w:val="thaiDistribute"/>
              <w:rPr>
                <w:rFonts w:ascii="Times New Roman" w:hAnsi="Times New Roman" w:cs="Times New Roman"/>
                <w:szCs w:val="22"/>
              </w:rPr>
            </w:pPr>
            <w:r>
              <w:rPr>
                <w:rFonts w:ascii="Times New Roman" w:hAnsi="Times New Roman" w:cs="Times New Roman"/>
                <w:szCs w:val="22"/>
              </w:rPr>
              <w:t>189</w:t>
            </w:r>
          </w:p>
        </w:tc>
        <w:tc>
          <w:tcPr>
            <w:tcW w:w="284" w:type="dxa"/>
          </w:tcPr>
          <w:p w:rsidR="0046629B" w:rsidRPr="008E0F84" w:rsidRDefault="0046629B" w:rsidP="00A46980">
            <w:pPr>
              <w:tabs>
                <w:tab w:val="left" w:pos="540"/>
              </w:tabs>
              <w:spacing w:after="0" w:line="240" w:lineRule="atLeast"/>
              <w:ind w:right="-25"/>
              <w:rPr>
                <w:rFonts w:ascii="Times New Roman" w:hAnsi="Times New Roman" w:cs="Times New Roman"/>
                <w:szCs w:val="22"/>
              </w:rPr>
            </w:pPr>
          </w:p>
        </w:tc>
        <w:tc>
          <w:tcPr>
            <w:tcW w:w="1247"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rPr>
            </w:pPr>
          </w:p>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772</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28,142</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rPr>
            </w:pPr>
            <w:r w:rsidRPr="0046629B">
              <w:rPr>
                <w:rFonts w:ascii="Times New Roman" w:hAnsi="Times New Roman" w:cs="Times New Roman"/>
                <w:b/>
                <w:bCs/>
                <w:szCs w:val="22"/>
              </w:rPr>
              <w:t>(2,178)</w:t>
            </w:r>
          </w:p>
        </w:tc>
        <w:tc>
          <w:tcPr>
            <w:tcW w:w="279" w:type="dxa"/>
            <w:vMerge w:val="restart"/>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rPr>
            </w:pPr>
          </w:p>
        </w:tc>
        <w:tc>
          <w:tcPr>
            <w:tcW w:w="1534" w:type="dxa"/>
            <w:tcBorders>
              <w:top w:val="single" w:sz="4" w:space="0" w:color="auto"/>
              <w:bottom w:val="single" w:sz="4" w:space="0" w:color="auto"/>
            </w:tcBorders>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rPr>
            </w:pPr>
            <w:r w:rsidRPr="0046629B">
              <w:rPr>
                <w:rFonts w:ascii="Times New Roman" w:hAnsi="Times New Roman" w:cs="Times New Roman"/>
                <w:b/>
                <w:bCs/>
                <w:szCs w:val="22"/>
              </w:rPr>
              <w:t>189</w:t>
            </w:r>
          </w:p>
        </w:tc>
        <w:tc>
          <w:tcPr>
            <w:tcW w:w="284" w:type="dxa"/>
          </w:tcPr>
          <w:p w:rsidR="0046629B" w:rsidRPr="00A46980" w:rsidRDefault="0046629B" w:rsidP="00A46980">
            <w:pPr>
              <w:tabs>
                <w:tab w:val="left" w:pos="540"/>
              </w:tabs>
              <w:spacing w:after="0" w:line="240" w:lineRule="atLeast"/>
              <w:ind w:right="-25"/>
              <w:rPr>
                <w:rFonts w:ascii="Times New Roman" w:hAnsi="Times New Roman" w:cs="Times New Roman"/>
                <w:szCs w:val="22"/>
              </w:rPr>
            </w:pPr>
          </w:p>
        </w:tc>
        <w:tc>
          <w:tcPr>
            <w:tcW w:w="1247" w:type="dxa"/>
            <w:tcBorders>
              <w:top w:val="single" w:sz="4" w:space="0" w:color="auto"/>
              <w:bottom w:val="single" w:sz="4" w:space="0" w:color="auto"/>
            </w:tcBorders>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rPr>
            </w:pPr>
            <w:r w:rsidRPr="0046629B">
              <w:rPr>
                <w:rFonts w:ascii="Times New Roman" w:hAnsi="Times New Roman" w:cs="Times New Roman"/>
                <w:b/>
                <w:bCs/>
                <w:szCs w:val="22"/>
              </w:rPr>
              <w:t>26,153</w:t>
            </w:r>
          </w:p>
        </w:tc>
      </w:tr>
      <w:tr w:rsidR="0046629B" w:rsidRPr="008E0F84" w:rsidTr="007315A0">
        <w:trPr>
          <w:trHeight w:val="73"/>
        </w:trPr>
        <w:tc>
          <w:tcPr>
            <w:tcW w:w="3686" w:type="dxa"/>
          </w:tcPr>
          <w:p w:rsidR="0046629B" w:rsidRPr="008E0F84" w:rsidRDefault="0046629B" w:rsidP="00053F4E">
            <w:pPr>
              <w:spacing w:after="0" w:line="240" w:lineRule="atLeast"/>
              <w:ind w:left="573" w:right="-25"/>
              <w:rPr>
                <w:rFonts w:ascii="Times New Roman" w:hAnsi="Times New Roman" w:cs="Times New Roman"/>
                <w:szCs w:val="22"/>
                <w:cs/>
              </w:rPr>
            </w:pPr>
          </w:p>
        </w:tc>
        <w:tc>
          <w:tcPr>
            <w:tcW w:w="1350" w:type="dxa"/>
            <w:vAlign w:val="bottom"/>
          </w:tcPr>
          <w:p w:rsidR="0046629B" w:rsidRPr="008E0F84" w:rsidRDefault="0046629B" w:rsidP="00053F4E">
            <w:pPr>
              <w:spacing w:after="0" w:line="240" w:lineRule="atLeast"/>
              <w:ind w:left="573" w:right="-25"/>
              <w:rPr>
                <w:rFonts w:ascii="Times New Roman" w:hAnsi="Times New Roman" w:cs="Times New Roman"/>
                <w:szCs w:val="22"/>
              </w:rPr>
            </w:pPr>
          </w:p>
        </w:tc>
        <w:tc>
          <w:tcPr>
            <w:tcW w:w="270" w:type="dxa"/>
            <w:vAlign w:val="bottom"/>
          </w:tcPr>
          <w:p w:rsidR="0046629B" w:rsidRPr="008E0F84" w:rsidRDefault="0046629B" w:rsidP="00053F4E">
            <w:pPr>
              <w:spacing w:after="0" w:line="240" w:lineRule="atLeast"/>
              <w:ind w:left="573" w:right="-25"/>
              <w:rPr>
                <w:rFonts w:ascii="Times New Roman" w:hAnsi="Times New Roman" w:cs="Times New Roman"/>
                <w:szCs w:val="22"/>
              </w:rPr>
            </w:pPr>
          </w:p>
        </w:tc>
        <w:tc>
          <w:tcPr>
            <w:tcW w:w="1103" w:type="dxa"/>
            <w:tcBorders>
              <w:top w:val="single" w:sz="4" w:space="0" w:color="auto"/>
            </w:tcBorders>
            <w:vAlign w:val="bottom"/>
          </w:tcPr>
          <w:p w:rsidR="0046629B" w:rsidRPr="008E0F84" w:rsidRDefault="0046629B" w:rsidP="00053F4E">
            <w:pPr>
              <w:spacing w:after="0" w:line="240" w:lineRule="atLeast"/>
              <w:ind w:left="573" w:right="-25"/>
              <w:rPr>
                <w:rFonts w:ascii="Times New Roman" w:hAnsi="Times New Roman" w:cs="Times New Roman"/>
                <w:szCs w:val="22"/>
              </w:rPr>
            </w:pPr>
          </w:p>
        </w:tc>
        <w:tc>
          <w:tcPr>
            <w:tcW w:w="279" w:type="dxa"/>
            <w:vMerge/>
          </w:tcPr>
          <w:p w:rsidR="0046629B" w:rsidRPr="008E0F84" w:rsidRDefault="0046629B" w:rsidP="00053F4E">
            <w:pPr>
              <w:spacing w:after="0" w:line="240" w:lineRule="atLeast"/>
              <w:ind w:left="573" w:right="-25"/>
              <w:rPr>
                <w:rFonts w:ascii="Times New Roman" w:hAnsi="Times New Roman" w:cs="Times New Roman"/>
                <w:szCs w:val="22"/>
              </w:rPr>
            </w:pPr>
          </w:p>
        </w:tc>
        <w:tc>
          <w:tcPr>
            <w:tcW w:w="1534" w:type="dxa"/>
            <w:tcBorders>
              <w:top w:val="single" w:sz="4" w:space="0" w:color="auto"/>
            </w:tcBorders>
          </w:tcPr>
          <w:p w:rsidR="0046629B" w:rsidRPr="008E0F84" w:rsidRDefault="0046629B" w:rsidP="00053F4E">
            <w:pPr>
              <w:spacing w:after="0" w:line="240" w:lineRule="atLeast"/>
              <w:ind w:left="573" w:right="-25"/>
              <w:rPr>
                <w:rFonts w:ascii="Times New Roman" w:hAnsi="Times New Roman" w:cs="Times New Roman"/>
                <w:szCs w:val="22"/>
              </w:rPr>
            </w:pPr>
          </w:p>
        </w:tc>
        <w:tc>
          <w:tcPr>
            <w:tcW w:w="284" w:type="dxa"/>
          </w:tcPr>
          <w:p w:rsidR="0046629B" w:rsidRPr="008E0F84" w:rsidRDefault="0046629B" w:rsidP="00A46980">
            <w:pPr>
              <w:tabs>
                <w:tab w:val="left" w:pos="540"/>
              </w:tabs>
              <w:spacing w:after="0" w:line="240" w:lineRule="atLeast"/>
              <w:ind w:right="-25"/>
              <w:rPr>
                <w:rFonts w:ascii="Times New Roman" w:hAnsi="Times New Roman" w:cs="Times New Roman"/>
                <w:szCs w:val="22"/>
              </w:rPr>
            </w:pPr>
          </w:p>
        </w:tc>
        <w:tc>
          <w:tcPr>
            <w:tcW w:w="1247" w:type="dxa"/>
            <w:vAlign w:val="bottom"/>
          </w:tcPr>
          <w:p w:rsidR="0046629B" w:rsidRPr="008E0F84" w:rsidRDefault="0046629B" w:rsidP="00053F4E">
            <w:pPr>
              <w:spacing w:after="0" w:line="240" w:lineRule="atLeast"/>
              <w:ind w:left="573" w:right="-25"/>
              <w:rPr>
                <w:rFonts w:ascii="Times New Roman" w:hAnsi="Times New Roman" w:cs="Times New Roman"/>
                <w:szCs w:val="22"/>
              </w:rPr>
            </w:pP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b/>
                <w:bCs/>
                <w:szCs w:val="22"/>
                <w:cs/>
              </w:rPr>
            </w:pPr>
            <w:r w:rsidRPr="008E0F84">
              <w:rPr>
                <w:rFonts w:ascii="Times New Roman" w:hAnsi="Times New Roman" w:cs="Times New Roman"/>
                <w:b/>
                <w:bCs/>
                <w:szCs w:val="22"/>
              </w:rPr>
              <w:t>Tax rate of 24%</w:t>
            </w:r>
          </w:p>
        </w:tc>
        <w:tc>
          <w:tcPr>
            <w:tcW w:w="1350" w:type="dxa"/>
          </w:tcPr>
          <w:p w:rsidR="0046629B" w:rsidRPr="008E0F84" w:rsidRDefault="0046629B" w:rsidP="00053F4E">
            <w:pPr>
              <w:pStyle w:val="acctfourfigures"/>
              <w:tabs>
                <w:tab w:val="clear" w:pos="765"/>
                <w:tab w:val="decimal" w:pos="882"/>
              </w:tabs>
              <w:spacing w:line="240" w:lineRule="atLeast"/>
              <w:ind w:right="-25"/>
              <w:rPr>
                <w:szCs w:val="22"/>
                <w:cs/>
                <w:lang w:bidi="th-TH"/>
              </w:rPr>
            </w:pP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053F4E">
            <w:pPr>
              <w:tabs>
                <w:tab w:val="decimal" w:pos="882"/>
              </w:tabs>
              <w:spacing w:after="0" w:line="240" w:lineRule="atLeast"/>
              <w:ind w:right="-25"/>
              <w:rPr>
                <w:rFonts w:ascii="Times New Roman" w:hAnsi="Times New Roman" w:cs="Times New Roman"/>
                <w:szCs w:val="22"/>
              </w:rPr>
            </w:pPr>
          </w:p>
        </w:tc>
        <w:tc>
          <w:tcPr>
            <w:tcW w:w="279"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534" w:type="dxa"/>
          </w:tcPr>
          <w:p w:rsidR="0046629B" w:rsidRPr="008E0F84" w:rsidRDefault="0046629B"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247" w:type="dxa"/>
          </w:tcPr>
          <w:p w:rsidR="0046629B" w:rsidRPr="008E0F84" w:rsidRDefault="0046629B" w:rsidP="00053F4E">
            <w:pPr>
              <w:tabs>
                <w:tab w:val="left" w:pos="540"/>
                <w:tab w:val="decimal" w:pos="882"/>
              </w:tabs>
              <w:spacing w:after="0" w:line="240" w:lineRule="atLeast"/>
              <w:ind w:right="-25"/>
              <w:rPr>
                <w:rFonts w:ascii="Times New Roman" w:hAnsi="Times New Roman" w:cs="Times New Roman"/>
                <w:szCs w:val="22"/>
              </w:rPr>
            </w:pP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(3)</w:t>
            </w:r>
          </w:p>
        </w:tc>
        <w:tc>
          <w:tcPr>
            <w:tcW w:w="279" w:type="dxa"/>
          </w:tcPr>
          <w:p w:rsidR="0046629B" w:rsidRPr="0046629B" w:rsidRDefault="0046629B" w:rsidP="0046629B">
            <w:pPr>
              <w:tabs>
                <w:tab w:val="decimal" w:pos="796"/>
                <w:tab w:val="decimal" w:pos="895"/>
              </w:tabs>
              <w:spacing w:after="0" w:line="240" w:lineRule="atLeast"/>
              <w:ind w:left="-168" w:right="-25"/>
              <w:jc w:val="thaiDistribute"/>
              <w:rPr>
                <w:rFonts w:ascii="Times New Roman" w:hAnsi="Times New Roman" w:cs="Times New Roman"/>
                <w:szCs w:val="22"/>
              </w:rPr>
            </w:pPr>
          </w:p>
        </w:tc>
        <w:tc>
          <w:tcPr>
            <w:tcW w:w="1534" w:type="dxa"/>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84" w:type="dxa"/>
          </w:tcPr>
          <w:p w:rsidR="0046629B" w:rsidRPr="0046629B" w:rsidRDefault="0046629B" w:rsidP="0046629B">
            <w:pPr>
              <w:tabs>
                <w:tab w:val="decimal" w:pos="796"/>
                <w:tab w:val="decimal" w:pos="895"/>
              </w:tabs>
              <w:spacing w:after="0" w:line="240" w:lineRule="atLeast"/>
              <w:ind w:right="-25"/>
              <w:jc w:val="thaiDistribute"/>
              <w:rPr>
                <w:rFonts w:ascii="Times New Roman" w:hAnsi="Times New Roman" w:cs="Times New Roman"/>
                <w:szCs w:val="22"/>
              </w:rPr>
            </w:pPr>
          </w:p>
        </w:tc>
        <w:tc>
          <w:tcPr>
            <w:tcW w:w="1247" w:type="dxa"/>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szCs w:val="22"/>
                <w:cs/>
              </w:rPr>
            </w:pPr>
            <w:r w:rsidRPr="0046629B">
              <w:rPr>
                <w:rFonts w:ascii="Times New Roman" w:hAnsi="Times New Roman" w:cs="Times New Roman"/>
                <w:szCs w:val="22"/>
              </w:rPr>
              <w:t>12</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46629B" w:rsidRPr="0046629B" w:rsidRDefault="0046629B" w:rsidP="00053F4E">
            <w:pPr>
              <w:tabs>
                <w:tab w:val="decimal" w:pos="895"/>
              </w:tabs>
              <w:spacing w:after="0" w:line="240" w:lineRule="atLeast"/>
              <w:ind w:left="-168" w:right="-25"/>
              <w:jc w:val="thaiDistribute"/>
              <w:rPr>
                <w:rFonts w:ascii="Times New Roman" w:hAnsi="Times New Roman" w:cs="Times New Roman"/>
                <w:b/>
                <w:bCs/>
                <w:szCs w:val="22"/>
              </w:rPr>
            </w:pPr>
            <w:r w:rsidRPr="0046629B">
              <w:rPr>
                <w:rFonts w:ascii="Times New Roman" w:hAnsi="Times New Roman" w:cs="Times New Roman"/>
                <w:b/>
                <w:bCs/>
                <w:szCs w:val="22"/>
              </w:rPr>
              <w:t>15</w:t>
            </w:r>
          </w:p>
        </w:tc>
        <w:tc>
          <w:tcPr>
            <w:tcW w:w="270" w:type="dxa"/>
          </w:tcPr>
          <w:p w:rsidR="0046629B" w:rsidRPr="0046629B" w:rsidRDefault="0046629B"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rPr>
            </w:pPr>
            <w:r w:rsidRPr="0046629B">
              <w:rPr>
                <w:rFonts w:ascii="Times New Roman" w:hAnsi="Times New Roman" w:cs="Times New Roman"/>
                <w:b/>
                <w:bCs/>
                <w:szCs w:val="22"/>
              </w:rPr>
              <w:t>(3)</w:t>
            </w:r>
          </w:p>
        </w:tc>
        <w:tc>
          <w:tcPr>
            <w:tcW w:w="279" w:type="dxa"/>
          </w:tcPr>
          <w:p w:rsidR="0046629B" w:rsidRPr="0046629B" w:rsidRDefault="0046629B" w:rsidP="0046629B">
            <w:pPr>
              <w:tabs>
                <w:tab w:val="left" w:pos="540"/>
                <w:tab w:val="decimal" w:pos="895"/>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w:t>
            </w:r>
          </w:p>
        </w:tc>
        <w:tc>
          <w:tcPr>
            <w:tcW w:w="284" w:type="dxa"/>
          </w:tcPr>
          <w:p w:rsidR="0046629B" w:rsidRPr="0046629B" w:rsidRDefault="0046629B" w:rsidP="0046629B">
            <w:pPr>
              <w:tabs>
                <w:tab w:val="left" w:pos="540"/>
                <w:tab w:val="decimal" w:pos="895"/>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rPr>
            </w:pPr>
            <w:r w:rsidRPr="0046629B">
              <w:rPr>
                <w:rFonts w:ascii="Times New Roman" w:hAnsi="Times New Roman" w:cs="Times New Roman"/>
                <w:b/>
                <w:bCs/>
                <w:szCs w:val="22"/>
              </w:rPr>
              <w:t>12</w:t>
            </w:r>
          </w:p>
        </w:tc>
      </w:tr>
      <w:tr w:rsidR="0046629B" w:rsidRPr="008E0F84" w:rsidTr="007315A0">
        <w:tc>
          <w:tcPr>
            <w:tcW w:w="3686" w:type="dxa"/>
          </w:tcPr>
          <w:p w:rsidR="0046629B" w:rsidRPr="008E0F84" w:rsidRDefault="0046629B" w:rsidP="00053F4E">
            <w:pPr>
              <w:spacing w:after="0" w:line="240" w:lineRule="atLeast"/>
              <w:ind w:left="573" w:right="-25"/>
              <w:rPr>
                <w:rFonts w:ascii="Times New Roman" w:hAnsi="Times New Roman" w:cs="Times New Roman"/>
                <w:szCs w:val="22"/>
                <w:cs/>
              </w:rPr>
            </w:pPr>
          </w:p>
        </w:tc>
        <w:tc>
          <w:tcPr>
            <w:tcW w:w="1350" w:type="dxa"/>
          </w:tcPr>
          <w:p w:rsidR="0046629B" w:rsidRPr="008E0F84" w:rsidRDefault="0046629B" w:rsidP="00053F4E">
            <w:pPr>
              <w:spacing w:after="0" w:line="240" w:lineRule="atLeast"/>
              <w:ind w:left="573" w:right="-25"/>
              <w:rPr>
                <w:rFonts w:ascii="Times New Roman" w:hAnsi="Times New Roman" w:cs="Times New Roman"/>
                <w:szCs w:val="22"/>
                <w:cs/>
              </w:rPr>
            </w:pPr>
          </w:p>
        </w:tc>
        <w:tc>
          <w:tcPr>
            <w:tcW w:w="270" w:type="dxa"/>
          </w:tcPr>
          <w:p w:rsidR="0046629B" w:rsidRPr="008E0F84" w:rsidRDefault="0046629B" w:rsidP="00053F4E">
            <w:pPr>
              <w:spacing w:after="0" w:line="240" w:lineRule="atLeast"/>
              <w:ind w:left="573" w:right="-25"/>
              <w:rPr>
                <w:rFonts w:ascii="Times New Roman" w:hAnsi="Times New Roman" w:cs="Times New Roman"/>
                <w:szCs w:val="22"/>
              </w:rPr>
            </w:pPr>
          </w:p>
        </w:tc>
        <w:tc>
          <w:tcPr>
            <w:tcW w:w="1103" w:type="dxa"/>
          </w:tcPr>
          <w:p w:rsidR="0046629B" w:rsidRPr="008E0F84" w:rsidRDefault="0046629B" w:rsidP="00053F4E">
            <w:pPr>
              <w:spacing w:after="0" w:line="240" w:lineRule="atLeast"/>
              <w:ind w:left="573" w:right="-25"/>
              <w:rPr>
                <w:rFonts w:ascii="Times New Roman" w:hAnsi="Times New Roman" w:cs="Times New Roman"/>
                <w:szCs w:val="22"/>
              </w:rPr>
            </w:pPr>
          </w:p>
        </w:tc>
        <w:tc>
          <w:tcPr>
            <w:tcW w:w="279" w:type="dxa"/>
          </w:tcPr>
          <w:p w:rsidR="0046629B" w:rsidRPr="008E0F84" w:rsidRDefault="0046629B" w:rsidP="00053F4E">
            <w:pPr>
              <w:spacing w:after="0" w:line="240" w:lineRule="atLeast"/>
              <w:ind w:left="573" w:right="-25"/>
              <w:rPr>
                <w:rFonts w:ascii="Times New Roman" w:hAnsi="Times New Roman" w:cs="Times New Roman"/>
                <w:szCs w:val="22"/>
              </w:rPr>
            </w:pPr>
          </w:p>
        </w:tc>
        <w:tc>
          <w:tcPr>
            <w:tcW w:w="1534" w:type="dxa"/>
          </w:tcPr>
          <w:p w:rsidR="0046629B" w:rsidRPr="008E0F84" w:rsidRDefault="0046629B" w:rsidP="00053F4E">
            <w:pPr>
              <w:spacing w:after="0" w:line="240" w:lineRule="atLeast"/>
              <w:ind w:left="573" w:right="-25"/>
              <w:rPr>
                <w:rFonts w:ascii="Times New Roman" w:hAnsi="Times New Roman" w:cs="Times New Roman"/>
                <w:szCs w:val="22"/>
              </w:rPr>
            </w:pPr>
          </w:p>
        </w:tc>
        <w:tc>
          <w:tcPr>
            <w:tcW w:w="284" w:type="dxa"/>
          </w:tcPr>
          <w:p w:rsidR="0046629B" w:rsidRPr="008E0F84" w:rsidRDefault="0046629B" w:rsidP="00053F4E">
            <w:pPr>
              <w:spacing w:after="0" w:line="240" w:lineRule="atLeast"/>
              <w:ind w:left="573" w:right="-25"/>
              <w:rPr>
                <w:rFonts w:ascii="Times New Roman" w:hAnsi="Times New Roman" w:cs="Times New Roman"/>
                <w:szCs w:val="22"/>
              </w:rPr>
            </w:pPr>
          </w:p>
        </w:tc>
        <w:tc>
          <w:tcPr>
            <w:tcW w:w="1247" w:type="dxa"/>
          </w:tcPr>
          <w:p w:rsidR="0046629B" w:rsidRPr="008E0F84" w:rsidRDefault="0046629B" w:rsidP="00053F4E">
            <w:pPr>
              <w:spacing w:after="0" w:line="240" w:lineRule="atLeast"/>
              <w:ind w:left="573" w:right="-25"/>
              <w:rPr>
                <w:rFonts w:ascii="Times New Roman" w:hAnsi="Times New Roman" w:cs="Times New Roman"/>
                <w:szCs w:val="22"/>
              </w:rPr>
            </w:pPr>
          </w:p>
        </w:tc>
      </w:tr>
      <w:tr w:rsidR="0046629B" w:rsidRPr="008E0F84" w:rsidTr="007315A0">
        <w:tc>
          <w:tcPr>
            <w:tcW w:w="3686" w:type="dxa"/>
          </w:tcPr>
          <w:p w:rsidR="0046629B" w:rsidRPr="008E0F84" w:rsidRDefault="0046629B" w:rsidP="000024AE">
            <w:pPr>
              <w:spacing w:after="0" w:line="240" w:lineRule="atLeast"/>
              <w:ind w:left="574" w:right="-25"/>
              <w:rPr>
                <w:rFonts w:ascii="Times New Roman" w:hAnsi="Times New Roman" w:cs="Times New Roman"/>
                <w:b/>
                <w:bCs/>
                <w:szCs w:val="22"/>
                <w:cs/>
              </w:rPr>
            </w:pPr>
            <w:r w:rsidRPr="008E0F84">
              <w:rPr>
                <w:rFonts w:ascii="Times New Roman" w:hAnsi="Times New Roman" w:cs="Times New Roman"/>
                <w:b/>
                <w:bCs/>
                <w:szCs w:val="22"/>
              </w:rPr>
              <w:t>Tax rate of 25%</w:t>
            </w:r>
          </w:p>
        </w:tc>
        <w:tc>
          <w:tcPr>
            <w:tcW w:w="1350" w:type="dxa"/>
          </w:tcPr>
          <w:p w:rsidR="0046629B" w:rsidRPr="008E0F84" w:rsidRDefault="0046629B" w:rsidP="00053F4E">
            <w:pPr>
              <w:pStyle w:val="acctfourfigures"/>
              <w:tabs>
                <w:tab w:val="clear" w:pos="765"/>
                <w:tab w:val="decimal" w:pos="882"/>
              </w:tabs>
              <w:spacing w:line="240" w:lineRule="atLeast"/>
              <w:ind w:right="-25"/>
              <w:rPr>
                <w:szCs w:val="22"/>
                <w:cs/>
                <w:lang w:bidi="th-TH"/>
              </w:rPr>
            </w:pP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053F4E">
            <w:pPr>
              <w:tabs>
                <w:tab w:val="decimal" w:pos="882"/>
              </w:tabs>
              <w:spacing w:after="0" w:line="240" w:lineRule="atLeast"/>
              <w:ind w:right="-25"/>
              <w:rPr>
                <w:rFonts w:ascii="Times New Roman" w:hAnsi="Times New Roman" w:cs="Times New Roman"/>
                <w:szCs w:val="22"/>
              </w:rPr>
            </w:pPr>
          </w:p>
        </w:tc>
        <w:tc>
          <w:tcPr>
            <w:tcW w:w="279"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534" w:type="dxa"/>
          </w:tcPr>
          <w:p w:rsidR="0046629B" w:rsidRPr="008E0F84" w:rsidRDefault="0046629B"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46629B" w:rsidRPr="008E0F84" w:rsidRDefault="0046629B" w:rsidP="00053F4E">
            <w:pPr>
              <w:tabs>
                <w:tab w:val="left" w:pos="540"/>
              </w:tabs>
              <w:spacing w:after="0" w:line="240" w:lineRule="atLeast"/>
              <w:ind w:right="-25"/>
              <w:rPr>
                <w:rFonts w:ascii="Times New Roman" w:hAnsi="Times New Roman" w:cs="Times New Roman"/>
                <w:szCs w:val="22"/>
              </w:rPr>
            </w:pPr>
          </w:p>
        </w:tc>
        <w:tc>
          <w:tcPr>
            <w:tcW w:w="1247" w:type="dxa"/>
          </w:tcPr>
          <w:p w:rsidR="0046629B" w:rsidRPr="008E0F84" w:rsidRDefault="0046629B" w:rsidP="00053F4E">
            <w:pPr>
              <w:tabs>
                <w:tab w:val="left" w:pos="540"/>
                <w:tab w:val="decimal" w:pos="882"/>
              </w:tabs>
              <w:spacing w:after="0" w:line="240" w:lineRule="atLeast"/>
              <w:ind w:right="-25"/>
              <w:rPr>
                <w:rFonts w:ascii="Times New Roman" w:hAnsi="Times New Roman" w:cs="Times New Roman"/>
                <w:szCs w:val="22"/>
              </w:rPr>
            </w:pPr>
          </w:p>
        </w:tc>
      </w:tr>
      <w:tr w:rsidR="0046629B" w:rsidRPr="008E0F84" w:rsidTr="007315A0">
        <w:tc>
          <w:tcPr>
            <w:tcW w:w="3686" w:type="dxa"/>
          </w:tcPr>
          <w:p w:rsidR="0046629B" w:rsidRPr="000024AE" w:rsidRDefault="0046629B" w:rsidP="00F3405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 xml:space="preserve">Difference of </w:t>
            </w:r>
            <w:r>
              <w:rPr>
                <w:rFonts w:ascii="Times New Roman" w:hAnsi="Times New Roman" w:cs="Times New Roman"/>
                <w:szCs w:val="22"/>
              </w:rPr>
              <w:t xml:space="preserve">accounting </w:t>
            </w:r>
          </w:p>
        </w:tc>
        <w:tc>
          <w:tcPr>
            <w:tcW w:w="1350" w:type="dxa"/>
          </w:tcPr>
          <w:p w:rsidR="0046629B" w:rsidRPr="008E0F84" w:rsidRDefault="0046629B" w:rsidP="00F3405E">
            <w:pPr>
              <w:pStyle w:val="acctfourfigures"/>
              <w:tabs>
                <w:tab w:val="clear" w:pos="765"/>
                <w:tab w:val="decimal" w:pos="882"/>
              </w:tabs>
              <w:spacing w:line="240" w:lineRule="atLeast"/>
              <w:ind w:right="-25"/>
              <w:rPr>
                <w:szCs w:val="22"/>
                <w:cs/>
                <w:lang w:bidi="th-TH"/>
              </w:rPr>
            </w:pPr>
          </w:p>
        </w:tc>
        <w:tc>
          <w:tcPr>
            <w:tcW w:w="270" w:type="dxa"/>
          </w:tcPr>
          <w:p w:rsidR="0046629B" w:rsidRPr="008E0F84" w:rsidRDefault="0046629B" w:rsidP="00F3405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F3405E">
            <w:pPr>
              <w:tabs>
                <w:tab w:val="decimal" w:pos="882"/>
              </w:tabs>
              <w:spacing w:after="0" w:line="240" w:lineRule="atLeast"/>
              <w:ind w:right="-25"/>
              <w:rPr>
                <w:rFonts w:ascii="Times New Roman" w:hAnsi="Times New Roman" w:cs="Times New Roman"/>
                <w:szCs w:val="22"/>
              </w:rPr>
            </w:pPr>
          </w:p>
        </w:tc>
        <w:tc>
          <w:tcPr>
            <w:tcW w:w="279" w:type="dxa"/>
          </w:tcPr>
          <w:p w:rsidR="0046629B" w:rsidRPr="008E0F84" w:rsidRDefault="0046629B" w:rsidP="00F3405E">
            <w:pPr>
              <w:tabs>
                <w:tab w:val="left" w:pos="540"/>
              </w:tabs>
              <w:spacing w:after="0" w:line="240" w:lineRule="atLeast"/>
              <w:ind w:right="-25"/>
              <w:rPr>
                <w:rFonts w:ascii="Times New Roman" w:hAnsi="Times New Roman" w:cs="Times New Roman"/>
                <w:szCs w:val="22"/>
              </w:rPr>
            </w:pPr>
          </w:p>
        </w:tc>
        <w:tc>
          <w:tcPr>
            <w:tcW w:w="1534" w:type="dxa"/>
          </w:tcPr>
          <w:p w:rsidR="0046629B" w:rsidRPr="008E0F84" w:rsidRDefault="0046629B" w:rsidP="00F3405E">
            <w:pPr>
              <w:tabs>
                <w:tab w:val="left" w:pos="540"/>
                <w:tab w:val="decimal" w:pos="869"/>
              </w:tabs>
              <w:spacing w:after="0" w:line="240" w:lineRule="atLeast"/>
              <w:ind w:right="-25"/>
              <w:rPr>
                <w:rFonts w:ascii="Times New Roman" w:hAnsi="Times New Roman" w:cs="Times New Roman"/>
                <w:szCs w:val="22"/>
              </w:rPr>
            </w:pPr>
          </w:p>
        </w:tc>
        <w:tc>
          <w:tcPr>
            <w:tcW w:w="284" w:type="dxa"/>
          </w:tcPr>
          <w:p w:rsidR="0046629B" w:rsidRPr="008E0F84" w:rsidRDefault="0046629B" w:rsidP="00F3405E">
            <w:pPr>
              <w:tabs>
                <w:tab w:val="left" w:pos="540"/>
              </w:tabs>
              <w:spacing w:after="0" w:line="240" w:lineRule="atLeast"/>
              <w:ind w:right="-25"/>
              <w:rPr>
                <w:rFonts w:ascii="Times New Roman" w:hAnsi="Times New Roman" w:cs="Times New Roman"/>
                <w:szCs w:val="22"/>
              </w:rPr>
            </w:pPr>
          </w:p>
        </w:tc>
        <w:tc>
          <w:tcPr>
            <w:tcW w:w="1247" w:type="dxa"/>
          </w:tcPr>
          <w:p w:rsidR="0046629B" w:rsidRPr="008E0F84" w:rsidRDefault="0046629B" w:rsidP="00F3405E">
            <w:pPr>
              <w:tabs>
                <w:tab w:val="left" w:pos="540"/>
                <w:tab w:val="decimal" w:pos="882"/>
              </w:tabs>
              <w:spacing w:after="0" w:line="240" w:lineRule="atLeast"/>
              <w:ind w:right="-25"/>
              <w:rPr>
                <w:rFonts w:ascii="Times New Roman" w:hAnsi="Times New Roman" w:cs="Times New Roman"/>
                <w:szCs w:val="22"/>
              </w:rPr>
            </w:pPr>
          </w:p>
        </w:tc>
      </w:tr>
      <w:tr w:rsidR="0046629B" w:rsidRPr="008E0F84" w:rsidTr="007315A0">
        <w:tc>
          <w:tcPr>
            <w:tcW w:w="3686" w:type="dxa"/>
          </w:tcPr>
          <w:p w:rsidR="0046629B" w:rsidRPr="008E0F84" w:rsidRDefault="0046629B" w:rsidP="00F3405E">
            <w:pPr>
              <w:spacing w:after="0" w:line="240" w:lineRule="atLeast"/>
              <w:ind w:left="574"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depreciation </w:t>
            </w:r>
            <w:r>
              <w:rPr>
                <w:rFonts w:ascii="Times New Roman" w:hAnsi="Times New Roman" w:cs="Times New Roman"/>
                <w:szCs w:val="22"/>
              </w:rPr>
              <w:t xml:space="preserve">and </w:t>
            </w:r>
            <w:r w:rsidRPr="008E0F84">
              <w:rPr>
                <w:rFonts w:ascii="Times New Roman" w:eastAsia="Arial Unicode MS" w:hAnsi="Times New Roman" w:cs="Times New Roman"/>
                <w:szCs w:val="22"/>
              </w:rPr>
              <w:t>tax</w:t>
            </w:r>
            <w:r>
              <w:rPr>
                <w:rFonts w:ascii="Times New Roman" w:eastAsia="Arial Unicode MS" w:hAnsi="Times New Roman" w:cs="Times New Roman"/>
                <w:szCs w:val="22"/>
              </w:rPr>
              <w:t>able</w:t>
            </w:r>
          </w:p>
        </w:tc>
        <w:tc>
          <w:tcPr>
            <w:tcW w:w="1350" w:type="dxa"/>
          </w:tcPr>
          <w:p w:rsidR="0046629B" w:rsidRPr="008E0F84" w:rsidRDefault="0046629B" w:rsidP="00F3405E">
            <w:pPr>
              <w:pStyle w:val="acctfourfigures"/>
              <w:tabs>
                <w:tab w:val="clear" w:pos="765"/>
                <w:tab w:val="decimal" w:pos="882"/>
              </w:tabs>
              <w:spacing w:line="240" w:lineRule="atLeast"/>
              <w:ind w:right="-25"/>
              <w:rPr>
                <w:szCs w:val="22"/>
                <w:cs/>
                <w:lang w:bidi="th-TH"/>
              </w:rPr>
            </w:pPr>
          </w:p>
        </w:tc>
        <w:tc>
          <w:tcPr>
            <w:tcW w:w="270" w:type="dxa"/>
          </w:tcPr>
          <w:p w:rsidR="0046629B" w:rsidRPr="008E0F84" w:rsidRDefault="0046629B" w:rsidP="00F3405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F3405E">
            <w:pPr>
              <w:tabs>
                <w:tab w:val="decimal" w:pos="882"/>
              </w:tabs>
              <w:spacing w:after="0" w:line="240" w:lineRule="atLeast"/>
              <w:ind w:right="-25"/>
              <w:rPr>
                <w:rFonts w:ascii="Times New Roman" w:hAnsi="Times New Roman" w:cs="Times New Roman"/>
                <w:szCs w:val="22"/>
              </w:rPr>
            </w:pPr>
          </w:p>
        </w:tc>
        <w:tc>
          <w:tcPr>
            <w:tcW w:w="279" w:type="dxa"/>
          </w:tcPr>
          <w:p w:rsidR="0046629B" w:rsidRPr="008E0F84" w:rsidRDefault="0046629B" w:rsidP="00F3405E">
            <w:pPr>
              <w:tabs>
                <w:tab w:val="left" w:pos="540"/>
              </w:tabs>
              <w:spacing w:after="0" w:line="240" w:lineRule="atLeast"/>
              <w:ind w:right="-25"/>
              <w:rPr>
                <w:rFonts w:ascii="Times New Roman" w:hAnsi="Times New Roman" w:cs="Times New Roman"/>
                <w:szCs w:val="22"/>
              </w:rPr>
            </w:pPr>
          </w:p>
        </w:tc>
        <w:tc>
          <w:tcPr>
            <w:tcW w:w="1534" w:type="dxa"/>
          </w:tcPr>
          <w:p w:rsidR="0046629B" w:rsidRPr="008E0F84" w:rsidRDefault="0046629B" w:rsidP="00F3405E">
            <w:pPr>
              <w:tabs>
                <w:tab w:val="left" w:pos="540"/>
                <w:tab w:val="decimal" w:pos="869"/>
              </w:tabs>
              <w:spacing w:after="0" w:line="240" w:lineRule="atLeast"/>
              <w:ind w:right="-25"/>
              <w:rPr>
                <w:rFonts w:ascii="Times New Roman" w:hAnsi="Times New Roman" w:cs="Times New Roman"/>
                <w:szCs w:val="22"/>
              </w:rPr>
            </w:pPr>
          </w:p>
        </w:tc>
        <w:tc>
          <w:tcPr>
            <w:tcW w:w="284" w:type="dxa"/>
          </w:tcPr>
          <w:p w:rsidR="0046629B" w:rsidRPr="008E0F84" w:rsidRDefault="0046629B" w:rsidP="00F3405E">
            <w:pPr>
              <w:tabs>
                <w:tab w:val="left" w:pos="540"/>
              </w:tabs>
              <w:spacing w:after="0" w:line="240" w:lineRule="atLeast"/>
              <w:ind w:right="-25"/>
              <w:rPr>
                <w:rFonts w:ascii="Times New Roman" w:hAnsi="Times New Roman" w:cs="Times New Roman"/>
                <w:szCs w:val="22"/>
              </w:rPr>
            </w:pPr>
          </w:p>
        </w:tc>
        <w:tc>
          <w:tcPr>
            <w:tcW w:w="1247" w:type="dxa"/>
          </w:tcPr>
          <w:p w:rsidR="0046629B" w:rsidRPr="008E0F84" w:rsidRDefault="0046629B" w:rsidP="00F3405E">
            <w:pPr>
              <w:tabs>
                <w:tab w:val="left" w:pos="540"/>
                <w:tab w:val="decimal" w:pos="882"/>
              </w:tabs>
              <w:spacing w:after="0" w:line="240" w:lineRule="atLeast"/>
              <w:ind w:right="-25"/>
              <w:rPr>
                <w:rFonts w:ascii="Times New Roman" w:hAnsi="Times New Roman" w:cs="Times New Roman"/>
                <w:szCs w:val="22"/>
              </w:rPr>
            </w:pPr>
          </w:p>
        </w:tc>
      </w:tr>
      <w:tr w:rsidR="0046629B" w:rsidRPr="008E0F84" w:rsidTr="007315A0">
        <w:tc>
          <w:tcPr>
            <w:tcW w:w="3686" w:type="dxa"/>
          </w:tcPr>
          <w:p w:rsidR="0046629B" w:rsidRPr="008E0F84" w:rsidRDefault="0046629B" w:rsidP="00F3405E">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depreciation</w:t>
            </w:r>
          </w:p>
        </w:tc>
        <w:tc>
          <w:tcPr>
            <w:tcW w:w="1350" w:type="dxa"/>
          </w:tcPr>
          <w:p w:rsidR="0046629B" w:rsidRPr="008E0F84" w:rsidRDefault="0046629B" w:rsidP="00F3405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4</w:t>
            </w:r>
          </w:p>
        </w:tc>
        <w:tc>
          <w:tcPr>
            <w:tcW w:w="270" w:type="dxa"/>
          </w:tcPr>
          <w:p w:rsidR="0046629B" w:rsidRPr="008E0F84" w:rsidRDefault="0046629B" w:rsidP="00F3405E">
            <w:pPr>
              <w:tabs>
                <w:tab w:val="left" w:pos="540"/>
              </w:tabs>
              <w:spacing w:after="0" w:line="240" w:lineRule="atLeast"/>
              <w:ind w:right="-25"/>
              <w:rPr>
                <w:rFonts w:ascii="Times New Roman" w:hAnsi="Times New Roman" w:cs="Times New Roman"/>
                <w:szCs w:val="22"/>
              </w:rPr>
            </w:pPr>
          </w:p>
        </w:tc>
        <w:tc>
          <w:tcPr>
            <w:tcW w:w="1103" w:type="dxa"/>
          </w:tcPr>
          <w:p w:rsidR="0046629B" w:rsidRPr="0046629B" w:rsidRDefault="0046629B" w:rsidP="00F3405E">
            <w:pPr>
              <w:tabs>
                <w:tab w:val="decimal" w:pos="700"/>
              </w:tabs>
              <w:spacing w:after="0" w:line="240" w:lineRule="atLeast"/>
              <w:ind w:left="-168"/>
              <w:jc w:val="thaiDistribute"/>
              <w:rPr>
                <w:rFonts w:ascii="Times New Roman" w:hAnsi="Times New Roman" w:cs="Times New Roman"/>
                <w:szCs w:val="22"/>
              </w:rPr>
            </w:pPr>
            <w:r w:rsidRPr="0046629B">
              <w:rPr>
                <w:rFonts w:ascii="Times New Roman" w:hAnsi="Times New Roman" w:cs="Times New Roman"/>
                <w:szCs w:val="22"/>
              </w:rPr>
              <w:t>(5)</w:t>
            </w:r>
          </w:p>
        </w:tc>
        <w:tc>
          <w:tcPr>
            <w:tcW w:w="279" w:type="dxa"/>
          </w:tcPr>
          <w:p w:rsidR="0046629B" w:rsidRPr="0046629B" w:rsidRDefault="0046629B" w:rsidP="00F3405E">
            <w:pPr>
              <w:tabs>
                <w:tab w:val="decimal" w:pos="796"/>
              </w:tabs>
              <w:spacing w:after="0" w:line="240" w:lineRule="atLeast"/>
              <w:ind w:left="-168"/>
              <w:jc w:val="thaiDistribute"/>
              <w:rPr>
                <w:rFonts w:ascii="Times New Roman" w:hAnsi="Times New Roman" w:cs="Times New Roman"/>
                <w:szCs w:val="22"/>
              </w:rPr>
            </w:pPr>
          </w:p>
        </w:tc>
        <w:tc>
          <w:tcPr>
            <w:tcW w:w="1534" w:type="dxa"/>
          </w:tcPr>
          <w:p w:rsidR="0046629B" w:rsidRPr="0046629B" w:rsidRDefault="0046629B" w:rsidP="00F3405E">
            <w:pPr>
              <w:tabs>
                <w:tab w:val="decimal" w:pos="723"/>
              </w:tabs>
              <w:spacing w:after="0" w:line="240" w:lineRule="atLeast"/>
              <w:ind w:left="-168" w:right="-25"/>
              <w:jc w:val="thaiDistribute"/>
              <w:rPr>
                <w:rFonts w:ascii="Times New Roman" w:hAnsi="Times New Roman" w:cs="Times New Roman"/>
                <w:szCs w:val="22"/>
              </w:rPr>
            </w:pPr>
            <w:r w:rsidRPr="0046629B">
              <w:rPr>
                <w:rFonts w:ascii="Times New Roman" w:hAnsi="Times New Roman" w:cs="Times New Roman"/>
                <w:szCs w:val="22"/>
              </w:rPr>
              <w:t>-</w:t>
            </w:r>
          </w:p>
        </w:tc>
        <w:tc>
          <w:tcPr>
            <w:tcW w:w="284" w:type="dxa"/>
          </w:tcPr>
          <w:p w:rsidR="0046629B" w:rsidRPr="0046629B" w:rsidRDefault="0046629B" w:rsidP="00F3405E">
            <w:pPr>
              <w:tabs>
                <w:tab w:val="decimal" w:pos="796"/>
              </w:tabs>
              <w:spacing w:after="0" w:line="240" w:lineRule="atLeast"/>
              <w:ind w:left="-168"/>
              <w:jc w:val="thaiDistribute"/>
              <w:rPr>
                <w:rFonts w:ascii="Times New Roman" w:hAnsi="Times New Roman" w:cs="Times New Roman"/>
                <w:szCs w:val="22"/>
              </w:rPr>
            </w:pPr>
          </w:p>
        </w:tc>
        <w:tc>
          <w:tcPr>
            <w:tcW w:w="1247" w:type="dxa"/>
          </w:tcPr>
          <w:p w:rsidR="0046629B" w:rsidRPr="0046629B" w:rsidRDefault="0046629B" w:rsidP="00F3405E">
            <w:pPr>
              <w:tabs>
                <w:tab w:val="decimal" w:pos="604"/>
              </w:tabs>
              <w:spacing w:after="0" w:line="240" w:lineRule="atLeast"/>
              <w:ind w:left="-168"/>
              <w:jc w:val="center"/>
              <w:rPr>
                <w:rFonts w:ascii="Times New Roman" w:hAnsi="Times New Roman" w:cs="Times New Roman"/>
                <w:szCs w:val="22"/>
              </w:rPr>
            </w:pPr>
            <w:r w:rsidRPr="0046629B">
              <w:rPr>
                <w:rFonts w:ascii="Times New Roman" w:hAnsi="Times New Roman" w:cs="Times New Roman"/>
                <w:szCs w:val="22"/>
              </w:rPr>
              <w:t>(1)</w:t>
            </w:r>
          </w:p>
        </w:tc>
      </w:tr>
      <w:tr w:rsidR="0046629B" w:rsidRPr="008E0F84" w:rsidTr="007315A0">
        <w:tc>
          <w:tcPr>
            <w:tcW w:w="3686" w:type="dxa"/>
          </w:tcPr>
          <w:p w:rsidR="0046629B" w:rsidRPr="008E0F84" w:rsidRDefault="0046629B" w:rsidP="00F3405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w:t>
            </w:r>
            <w:r>
              <w:rPr>
                <w:rFonts w:ascii="Times New Roman" w:hAnsi="Times New Roman" w:cs="Times New Roman"/>
                <w:szCs w:val="22"/>
                <w:lang w:val="en-GB"/>
              </w:rPr>
              <w:t>urrent provisions for</w:t>
            </w:r>
          </w:p>
        </w:tc>
        <w:tc>
          <w:tcPr>
            <w:tcW w:w="1350" w:type="dxa"/>
          </w:tcPr>
          <w:p w:rsidR="0046629B" w:rsidRPr="008E0F84" w:rsidRDefault="0046629B" w:rsidP="00F3405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46629B" w:rsidRPr="008E0F84" w:rsidRDefault="0046629B" w:rsidP="00F3405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F3405E">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46629B" w:rsidRPr="008E0F84" w:rsidRDefault="0046629B" w:rsidP="00F3405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46629B" w:rsidRPr="008E0F84" w:rsidRDefault="0046629B" w:rsidP="00F3405E">
            <w:pPr>
              <w:tabs>
                <w:tab w:val="decimal" w:pos="612"/>
              </w:tabs>
              <w:spacing w:after="0" w:line="240" w:lineRule="atLeast"/>
              <w:ind w:left="-168" w:right="-25"/>
              <w:jc w:val="thaiDistribute"/>
              <w:rPr>
                <w:rFonts w:ascii="Times New Roman" w:hAnsi="Times New Roman" w:cs="Times New Roman"/>
                <w:szCs w:val="22"/>
              </w:rPr>
            </w:pPr>
          </w:p>
        </w:tc>
        <w:tc>
          <w:tcPr>
            <w:tcW w:w="284" w:type="dxa"/>
          </w:tcPr>
          <w:p w:rsidR="0046629B" w:rsidRPr="008E0F84" w:rsidRDefault="0046629B" w:rsidP="00F3405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46629B" w:rsidRPr="008E0F84" w:rsidRDefault="0046629B" w:rsidP="00F3405E">
            <w:pPr>
              <w:tabs>
                <w:tab w:val="decimal" w:pos="895"/>
              </w:tabs>
              <w:spacing w:after="0" w:line="240" w:lineRule="atLeast"/>
              <w:ind w:left="-168" w:right="-25"/>
              <w:jc w:val="thaiDistribute"/>
              <w:rPr>
                <w:rFonts w:ascii="Times New Roman" w:hAnsi="Times New Roman" w:cs="Times New Roman"/>
                <w:szCs w:val="22"/>
              </w:rPr>
            </w:pPr>
          </w:p>
        </w:tc>
      </w:tr>
      <w:tr w:rsidR="0046629B" w:rsidRPr="008E0F84" w:rsidTr="007315A0">
        <w:tc>
          <w:tcPr>
            <w:tcW w:w="3686" w:type="dxa"/>
          </w:tcPr>
          <w:p w:rsidR="0046629B" w:rsidRPr="008E0F84" w:rsidRDefault="0046629B" w:rsidP="00F3405E">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employee </w:t>
            </w:r>
            <w:r w:rsidRPr="008E0F84">
              <w:rPr>
                <w:rFonts w:ascii="Times New Roman" w:hAnsi="Times New Roman" w:cs="Times New Roman"/>
                <w:szCs w:val="22"/>
                <w:lang w:val="en-GB"/>
              </w:rPr>
              <w:t>benefits</w:t>
            </w:r>
          </w:p>
        </w:tc>
        <w:tc>
          <w:tcPr>
            <w:tcW w:w="1350" w:type="dxa"/>
          </w:tcPr>
          <w:p w:rsidR="0046629B" w:rsidRPr="008E0F84" w:rsidRDefault="0046629B" w:rsidP="00F3405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6</w:t>
            </w:r>
          </w:p>
        </w:tc>
        <w:tc>
          <w:tcPr>
            <w:tcW w:w="270" w:type="dxa"/>
          </w:tcPr>
          <w:p w:rsidR="0046629B" w:rsidRPr="008E0F84" w:rsidRDefault="0046629B" w:rsidP="00F3405E">
            <w:pPr>
              <w:tabs>
                <w:tab w:val="left" w:pos="540"/>
              </w:tabs>
              <w:spacing w:after="0" w:line="240" w:lineRule="atLeast"/>
              <w:ind w:right="-25"/>
              <w:rPr>
                <w:rFonts w:ascii="Times New Roman" w:hAnsi="Times New Roman" w:cs="Times New Roman"/>
                <w:szCs w:val="22"/>
              </w:rPr>
            </w:pPr>
          </w:p>
        </w:tc>
        <w:tc>
          <w:tcPr>
            <w:tcW w:w="1103" w:type="dxa"/>
          </w:tcPr>
          <w:p w:rsidR="0046629B" w:rsidRPr="008E0F84" w:rsidRDefault="0046629B" w:rsidP="00F3405E">
            <w:pPr>
              <w:tabs>
                <w:tab w:val="decimal" w:pos="481"/>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46629B" w:rsidRPr="008E0F84" w:rsidRDefault="0046629B" w:rsidP="00F3405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46629B" w:rsidRPr="008E0F84" w:rsidRDefault="0046629B" w:rsidP="00F3405E">
            <w:pPr>
              <w:tabs>
                <w:tab w:val="decimal" w:pos="723"/>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84" w:type="dxa"/>
          </w:tcPr>
          <w:p w:rsidR="0046629B" w:rsidRPr="008E0F84" w:rsidRDefault="0046629B" w:rsidP="00F3405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46629B" w:rsidRPr="008E0F84" w:rsidRDefault="0046629B" w:rsidP="00F3405E">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6</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10</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cs/>
              </w:rPr>
            </w:pPr>
            <w:r w:rsidRPr="0046629B">
              <w:rPr>
                <w:rFonts w:ascii="Times New Roman" w:hAnsi="Times New Roman" w:cs="Times New Roman"/>
                <w:b/>
                <w:bCs/>
                <w:szCs w:val="22"/>
              </w:rPr>
              <w:t>(5)</w:t>
            </w:r>
          </w:p>
        </w:tc>
        <w:tc>
          <w:tcPr>
            <w:tcW w:w="279" w:type="dxa"/>
          </w:tcPr>
          <w:p w:rsidR="0046629B" w:rsidRPr="0046629B" w:rsidRDefault="0046629B" w:rsidP="0046629B">
            <w:pPr>
              <w:tabs>
                <w:tab w:val="left" w:pos="540"/>
                <w:tab w:val="decimal" w:pos="895"/>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46629B" w:rsidRPr="0046629B" w:rsidRDefault="0046629B" w:rsidP="00A46980">
            <w:pPr>
              <w:tabs>
                <w:tab w:val="decimal" w:pos="723"/>
              </w:tabs>
              <w:spacing w:after="0" w:line="240" w:lineRule="atLeast"/>
              <w:ind w:left="-168" w:right="-25"/>
              <w:jc w:val="thaiDistribute"/>
              <w:rPr>
                <w:rFonts w:ascii="Times New Roman" w:hAnsi="Times New Roman" w:cs="Times New Roman"/>
                <w:b/>
                <w:bCs/>
                <w:szCs w:val="22"/>
                <w:cs/>
              </w:rPr>
            </w:pPr>
            <w:r w:rsidRPr="0046629B">
              <w:rPr>
                <w:rFonts w:ascii="Times New Roman" w:hAnsi="Times New Roman" w:cs="Times New Roman"/>
                <w:b/>
                <w:bCs/>
                <w:szCs w:val="22"/>
              </w:rPr>
              <w:t>-</w:t>
            </w:r>
          </w:p>
        </w:tc>
        <w:tc>
          <w:tcPr>
            <w:tcW w:w="284" w:type="dxa"/>
          </w:tcPr>
          <w:p w:rsidR="0046629B" w:rsidRPr="0046629B" w:rsidRDefault="0046629B" w:rsidP="0046629B">
            <w:pPr>
              <w:tabs>
                <w:tab w:val="left" w:pos="540"/>
                <w:tab w:val="decimal" w:pos="895"/>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rPr>
            </w:pPr>
            <w:r w:rsidRPr="0046629B">
              <w:rPr>
                <w:rFonts w:ascii="Times New Roman" w:hAnsi="Times New Roman" w:cs="Times New Roman"/>
                <w:b/>
                <w:bCs/>
                <w:szCs w:val="22"/>
              </w:rPr>
              <w:t>5</w:t>
            </w:r>
          </w:p>
        </w:tc>
      </w:tr>
      <w:tr w:rsidR="0046629B" w:rsidRPr="008E0F84" w:rsidTr="007315A0">
        <w:tc>
          <w:tcPr>
            <w:tcW w:w="3686" w:type="dxa"/>
          </w:tcPr>
          <w:p w:rsidR="0046629B" w:rsidRPr="008E0F84" w:rsidRDefault="0046629B"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tcPr>
          <w:p w:rsidR="0046629B" w:rsidRPr="008E0F84" w:rsidRDefault="0046629B"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28,167</w:t>
            </w:r>
          </w:p>
        </w:tc>
        <w:tc>
          <w:tcPr>
            <w:tcW w:w="270" w:type="dxa"/>
          </w:tcPr>
          <w:p w:rsidR="0046629B" w:rsidRPr="008E0F84" w:rsidRDefault="0046629B"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rPr>
            </w:pPr>
            <w:r w:rsidRPr="0046629B">
              <w:rPr>
                <w:rFonts w:ascii="Times New Roman" w:hAnsi="Times New Roman" w:cs="Times New Roman"/>
                <w:b/>
                <w:bCs/>
                <w:szCs w:val="22"/>
              </w:rPr>
              <w:t>(2,186)</w:t>
            </w:r>
          </w:p>
        </w:tc>
        <w:tc>
          <w:tcPr>
            <w:tcW w:w="279" w:type="dxa"/>
          </w:tcPr>
          <w:p w:rsidR="0046629B" w:rsidRPr="0046629B" w:rsidRDefault="0046629B" w:rsidP="0046629B">
            <w:pPr>
              <w:tabs>
                <w:tab w:val="left" w:pos="540"/>
                <w:tab w:val="decimal" w:pos="895"/>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46629B" w:rsidRPr="0046629B" w:rsidRDefault="0046629B" w:rsidP="0046629B">
            <w:pPr>
              <w:tabs>
                <w:tab w:val="left" w:pos="540"/>
                <w:tab w:val="decimal" w:pos="869"/>
                <w:tab w:val="decimal" w:pos="895"/>
              </w:tabs>
              <w:spacing w:after="0" w:line="240" w:lineRule="atLeast"/>
              <w:ind w:right="-25"/>
              <w:jc w:val="center"/>
              <w:rPr>
                <w:rFonts w:ascii="Times New Roman" w:hAnsi="Times New Roman" w:cs="Times New Roman"/>
                <w:b/>
                <w:bCs/>
                <w:szCs w:val="22"/>
              </w:rPr>
            </w:pPr>
            <w:r w:rsidRPr="0046629B">
              <w:rPr>
                <w:rFonts w:ascii="Times New Roman" w:hAnsi="Times New Roman" w:cs="Times New Roman"/>
                <w:b/>
                <w:bCs/>
                <w:szCs w:val="22"/>
              </w:rPr>
              <w:t>189</w:t>
            </w:r>
          </w:p>
        </w:tc>
        <w:tc>
          <w:tcPr>
            <w:tcW w:w="284" w:type="dxa"/>
          </w:tcPr>
          <w:p w:rsidR="0046629B" w:rsidRPr="0046629B" w:rsidRDefault="0046629B" w:rsidP="0046629B">
            <w:pPr>
              <w:tabs>
                <w:tab w:val="left" w:pos="540"/>
                <w:tab w:val="decimal" w:pos="895"/>
              </w:tabs>
              <w:spacing w:after="0" w:line="240" w:lineRule="atLeast"/>
              <w:ind w:right="-25"/>
              <w:rPr>
                <w:rFonts w:ascii="Times New Roman" w:hAnsi="Times New Roman" w:cs="Times New Roman"/>
                <w:b/>
                <w:bCs/>
                <w:szCs w:val="22"/>
              </w:rPr>
            </w:pPr>
          </w:p>
        </w:tc>
        <w:tc>
          <w:tcPr>
            <w:tcW w:w="1247" w:type="dxa"/>
            <w:tcBorders>
              <w:top w:val="single" w:sz="4" w:space="0" w:color="auto"/>
              <w:bottom w:val="double" w:sz="4" w:space="0" w:color="auto"/>
            </w:tcBorders>
          </w:tcPr>
          <w:p w:rsidR="0046629B" w:rsidRPr="0046629B" w:rsidRDefault="0046629B" w:rsidP="0046629B">
            <w:pPr>
              <w:tabs>
                <w:tab w:val="decimal" w:pos="895"/>
              </w:tabs>
              <w:spacing w:after="0" w:line="240" w:lineRule="atLeast"/>
              <w:ind w:left="-168" w:right="-25"/>
              <w:jc w:val="thaiDistribute"/>
              <w:rPr>
                <w:rFonts w:ascii="Times New Roman" w:hAnsi="Times New Roman" w:cs="Times New Roman"/>
                <w:b/>
                <w:bCs/>
                <w:szCs w:val="22"/>
              </w:rPr>
            </w:pPr>
            <w:r w:rsidRPr="0046629B">
              <w:rPr>
                <w:rFonts w:ascii="Times New Roman" w:hAnsi="Times New Roman" w:cs="Times New Roman"/>
                <w:b/>
                <w:bCs/>
                <w:szCs w:val="22"/>
              </w:rPr>
              <w:t>26,170</w:t>
            </w:r>
          </w:p>
        </w:tc>
      </w:tr>
    </w:tbl>
    <w:p w:rsidR="002116C4" w:rsidRDefault="002116C4" w:rsidP="00A46980">
      <w:pPr>
        <w:spacing w:after="0" w:line="240" w:lineRule="auto"/>
        <w:ind w:left="567" w:right="-25"/>
        <w:rPr>
          <w:rFonts w:ascii="Times New Roman" w:hAnsi="Times New Roman" w:cs="Times New Roman"/>
          <w:szCs w:val="22"/>
        </w:rPr>
      </w:pPr>
    </w:p>
    <w:tbl>
      <w:tblPr>
        <w:tblW w:w="9748" w:type="dxa"/>
        <w:tblInd w:w="-34" w:type="dxa"/>
        <w:tblLayout w:type="fixed"/>
        <w:tblLook w:val="01E0" w:firstRow="1" w:lastRow="1" w:firstColumn="1" w:lastColumn="1" w:noHBand="0" w:noVBand="0"/>
      </w:tblPr>
      <w:tblGrid>
        <w:gridCol w:w="3686"/>
        <w:gridCol w:w="1350"/>
        <w:gridCol w:w="270"/>
        <w:gridCol w:w="1103"/>
        <w:gridCol w:w="279"/>
        <w:gridCol w:w="1534"/>
        <w:gridCol w:w="279"/>
        <w:gridCol w:w="1247"/>
      </w:tblGrid>
      <w:tr w:rsidR="00AC02D8" w:rsidRPr="008E0F84" w:rsidTr="00ED450F">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tcPr>
          <w:p w:rsidR="00AC02D8" w:rsidRPr="008E0F84" w:rsidRDefault="00AC02D8" w:rsidP="00053F4E">
            <w:pPr>
              <w:pStyle w:val="acctfourfigures"/>
              <w:tabs>
                <w:tab w:val="clear" w:pos="765"/>
              </w:tabs>
              <w:spacing w:line="240" w:lineRule="atLeast"/>
              <w:ind w:right="-25"/>
              <w:jc w:val="center"/>
              <w:rPr>
                <w:b/>
                <w:bCs/>
                <w:szCs w:val="22"/>
                <w:cs/>
                <w:lang w:bidi="th-TH"/>
              </w:rPr>
            </w:pPr>
            <w:r w:rsidRPr="008E0F84">
              <w:rPr>
                <w:b/>
                <w:szCs w:val="22"/>
              </w:rPr>
              <w:t>Separate financial statements</w:t>
            </w:r>
          </w:p>
        </w:tc>
      </w:tr>
      <w:tr w:rsidR="00AC02D8" w:rsidRPr="008E0F84" w:rsidTr="00ED450F">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8E0F84"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8E0F84" w:rsidRDefault="00AC02D8"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AC02D8" w:rsidRPr="008E0F84" w:rsidRDefault="00AC02D8"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r>
      <w:tr w:rsidR="00ED450F" w:rsidRPr="008E0F84" w:rsidTr="00ED450F">
        <w:trPr>
          <w:trHeight w:val="425"/>
        </w:trPr>
        <w:tc>
          <w:tcPr>
            <w:tcW w:w="3686" w:type="dxa"/>
          </w:tcPr>
          <w:p w:rsidR="00ED450F" w:rsidRPr="008E0F84" w:rsidRDefault="00ED450F"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ED450F" w:rsidRPr="008E0F84" w:rsidRDefault="00ED450F" w:rsidP="00011D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2020</w:t>
            </w:r>
          </w:p>
        </w:tc>
        <w:tc>
          <w:tcPr>
            <w:tcW w:w="270" w:type="dxa"/>
            <w:vAlign w:val="bottom"/>
          </w:tcPr>
          <w:p w:rsidR="00ED450F" w:rsidRPr="008E0F84" w:rsidRDefault="00ED450F"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ED450F" w:rsidRPr="008E0F84" w:rsidRDefault="00ED450F" w:rsidP="00053F4E">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ED450F" w:rsidRPr="008E0F84" w:rsidRDefault="00ED450F"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ED450F" w:rsidRPr="008E0F84" w:rsidRDefault="00ED450F" w:rsidP="00053F4E">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ED450F" w:rsidRPr="008E0F84" w:rsidRDefault="00ED450F" w:rsidP="00053F4E">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ED450F" w:rsidRPr="008E0F84" w:rsidRDefault="00D40E0E" w:rsidP="00ED06B6">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 30</w:t>
            </w:r>
            <w:r w:rsidR="00ED06B6">
              <w:rPr>
                <w:rFonts w:ascii="Times New Roman" w:hAnsi="Times New Roman" w:cs="Times New Roman"/>
                <w:b/>
                <w:bCs/>
                <w:szCs w:val="22"/>
              </w:rPr>
              <w:t xml:space="preserve"> </w:t>
            </w:r>
            <w:r>
              <w:rPr>
                <w:rFonts w:ascii="Times New Roman" w:hAnsi="Times New Roman" w:cs="Times New Roman"/>
                <w:b/>
                <w:bCs/>
                <w:szCs w:val="22"/>
              </w:rPr>
              <w:t>June</w:t>
            </w:r>
            <w:r w:rsidR="00ED450F" w:rsidRPr="008E0F84">
              <w:rPr>
                <w:rFonts w:ascii="Times New Roman" w:hAnsi="Times New Roman" w:cs="Times New Roman"/>
                <w:b/>
                <w:bCs/>
                <w:szCs w:val="22"/>
              </w:rPr>
              <w:t xml:space="preserve"> 2020</w:t>
            </w:r>
          </w:p>
        </w:tc>
      </w:tr>
      <w:tr w:rsidR="00AC02D8" w:rsidRPr="008E0F84" w:rsidTr="00ED450F">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AC02D8" w:rsidRPr="008E0F84" w:rsidRDefault="00AC02D8" w:rsidP="00053F4E">
            <w:pPr>
              <w:pStyle w:val="acctfourfigures"/>
              <w:tabs>
                <w:tab w:val="clear" w:pos="765"/>
              </w:tabs>
              <w:spacing w:line="240" w:lineRule="atLeast"/>
              <w:ind w:right="-25"/>
              <w:jc w:val="center"/>
              <w:rPr>
                <w:i/>
                <w:iCs/>
                <w:szCs w:val="22"/>
                <w:lang w:bidi="th-TH"/>
              </w:rPr>
            </w:pPr>
            <w:r w:rsidRPr="008E0F84">
              <w:rPr>
                <w:i/>
                <w:iCs/>
                <w:szCs w:val="22"/>
              </w:rPr>
              <w:t>(in thousand Baht</w:t>
            </w:r>
            <w:r w:rsidRPr="008E0F84">
              <w:rPr>
                <w:i/>
                <w:iCs/>
                <w:szCs w:val="22"/>
                <w:lang w:val="en-US"/>
              </w:rPr>
              <w:t>)</w:t>
            </w: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i/>
                <w:iCs/>
                <w:szCs w:val="22"/>
              </w:rPr>
              <w:t>Deferred tax assets</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ED450F">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20%</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07620F" w:rsidRPr="008E0F84" w:rsidTr="00ED450F">
        <w:tc>
          <w:tcPr>
            <w:tcW w:w="3686" w:type="dxa"/>
          </w:tcPr>
          <w:p w:rsidR="0007620F" w:rsidRPr="008E0F84" w:rsidRDefault="0007620F"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Trade account receivables</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1,048</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(695)</w:t>
            </w:r>
          </w:p>
        </w:tc>
        <w:tc>
          <w:tcPr>
            <w:tcW w:w="279"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07620F" w:rsidRPr="0007620F" w:rsidRDefault="0007620F" w:rsidP="00A46980">
            <w:pPr>
              <w:tabs>
                <w:tab w:val="decimal" w:pos="76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w:t>
            </w:r>
          </w:p>
        </w:tc>
        <w:tc>
          <w:tcPr>
            <w:tcW w:w="279" w:type="dxa"/>
          </w:tcPr>
          <w:p w:rsidR="0007620F" w:rsidRPr="008E0F84"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247"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353</w:t>
            </w:r>
          </w:p>
        </w:tc>
      </w:tr>
      <w:tr w:rsidR="0007620F" w:rsidRPr="008E0F84" w:rsidTr="00ED450F">
        <w:tc>
          <w:tcPr>
            <w:tcW w:w="3686" w:type="dxa"/>
          </w:tcPr>
          <w:p w:rsidR="0007620F" w:rsidRPr="008E0F84" w:rsidRDefault="0007620F"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Advance payment for goods</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5,177</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1,389</w:t>
            </w:r>
          </w:p>
        </w:tc>
        <w:tc>
          <w:tcPr>
            <w:tcW w:w="279"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07620F" w:rsidRPr="0007620F" w:rsidRDefault="0007620F" w:rsidP="00A46980">
            <w:pPr>
              <w:tabs>
                <w:tab w:val="decimal" w:pos="76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w:t>
            </w:r>
          </w:p>
        </w:tc>
        <w:tc>
          <w:tcPr>
            <w:tcW w:w="279" w:type="dxa"/>
          </w:tcPr>
          <w:p w:rsidR="0007620F" w:rsidRPr="008E0F84"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247"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6,566</w:t>
            </w:r>
          </w:p>
        </w:tc>
      </w:tr>
      <w:tr w:rsidR="0007620F" w:rsidRPr="008E0F84" w:rsidTr="00ED450F">
        <w:tc>
          <w:tcPr>
            <w:tcW w:w="3686" w:type="dxa"/>
          </w:tcPr>
          <w:p w:rsidR="0007620F" w:rsidRPr="008E0F84" w:rsidRDefault="0007620F"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Guarantees of inventories</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341B80" w:rsidRDefault="0007620F" w:rsidP="00A46980">
            <w:pPr>
              <w:tabs>
                <w:tab w:val="decimal" w:pos="481"/>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rPr>
              <w:t>-</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7620F" w:rsidRPr="008E0F84" w:rsidRDefault="0007620F" w:rsidP="00A46980">
            <w:pPr>
              <w:tabs>
                <w:tab w:val="decimal" w:pos="76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150</w:t>
            </w:r>
          </w:p>
        </w:tc>
      </w:tr>
    </w:tbl>
    <w:p w:rsidR="0007620F" w:rsidRPr="0007620F" w:rsidRDefault="0007620F">
      <w:pPr>
        <w:rPr>
          <w:lang w:val="en-GB"/>
        </w:rPr>
      </w:pPr>
      <w:r>
        <w:br w:type="page"/>
      </w:r>
    </w:p>
    <w:tbl>
      <w:tblPr>
        <w:tblW w:w="9748" w:type="dxa"/>
        <w:tblInd w:w="-34" w:type="dxa"/>
        <w:tblLayout w:type="fixed"/>
        <w:tblLook w:val="01E0" w:firstRow="1" w:lastRow="1" w:firstColumn="1" w:lastColumn="1" w:noHBand="0" w:noVBand="0"/>
      </w:tblPr>
      <w:tblGrid>
        <w:gridCol w:w="3686"/>
        <w:gridCol w:w="1350"/>
        <w:gridCol w:w="270"/>
        <w:gridCol w:w="1103"/>
        <w:gridCol w:w="279"/>
        <w:gridCol w:w="1534"/>
        <w:gridCol w:w="279"/>
        <w:gridCol w:w="1247"/>
      </w:tblGrid>
      <w:tr w:rsidR="0007620F" w:rsidRPr="008E0F84" w:rsidTr="003067C9">
        <w:trPr>
          <w:trHeight w:val="74"/>
        </w:trPr>
        <w:tc>
          <w:tcPr>
            <w:tcW w:w="3686" w:type="dxa"/>
          </w:tcPr>
          <w:p w:rsidR="0007620F" w:rsidRPr="008E0F84" w:rsidRDefault="0007620F" w:rsidP="00341B80">
            <w:pPr>
              <w:spacing w:after="0" w:line="240" w:lineRule="atLeast"/>
              <w:ind w:right="-25"/>
              <w:rPr>
                <w:rFonts w:ascii="Times New Roman" w:hAnsi="Times New Roman" w:cs="Times New Roman"/>
                <w:b/>
                <w:bCs/>
                <w:i/>
                <w:iCs/>
                <w:szCs w:val="22"/>
                <w:cs/>
              </w:rPr>
            </w:pPr>
          </w:p>
        </w:tc>
        <w:tc>
          <w:tcPr>
            <w:tcW w:w="6062" w:type="dxa"/>
            <w:gridSpan w:val="7"/>
          </w:tcPr>
          <w:p w:rsidR="0007620F" w:rsidRPr="008E0F84" w:rsidRDefault="0007620F" w:rsidP="003067C9">
            <w:pPr>
              <w:pStyle w:val="acctfourfigures"/>
              <w:tabs>
                <w:tab w:val="clear" w:pos="765"/>
              </w:tabs>
              <w:spacing w:line="240" w:lineRule="atLeast"/>
              <w:ind w:right="-25"/>
              <w:jc w:val="center"/>
              <w:rPr>
                <w:b/>
                <w:bCs/>
                <w:szCs w:val="22"/>
                <w:cs/>
                <w:lang w:bidi="th-TH"/>
              </w:rPr>
            </w:pPr>
            <w:r w:rsidRPr="008E0F84">
              <w:rPr>
                <w:b/>
                <w:szCs w:val="22"/>
              </w:rPr>
              <w:t>Separate financial statements</w:t>
            </w:r>
          </w:p>
        </w:tc>
      </w:tr>
      <w:tr w:rsidR="0007620F" w:rsidRPr="008E0F84" w:rsidTr="003067C9">
        <w:trPr>
          <w:trHeight w:val="74"/>
        </w:trPr>
        <w:tc>
          <w:tcPr>
            <w:tcW w:w="3686" w:type="dxa"/>
          </w:tcPr>
          <w:p w:rsidR="0007620F" w:rsidRPr="008E0F84" w:rsidRDefault="0007620F" w:rsidP="003067C9">
            <w:pPr>
              <w:spacing w:after="0" w:line="240" w:lineRule="atLeast"/>
              <w:ind w:left="574" w:right="-25"/>
              <w:rPr>
                <w:rFonts w:ascii="Times New Roman" w:hAnsi="Times New Roman" w:cs="Times New Roman"/>
                <w:b/>
                <w:bCs/>
                <w:i/>
                <w:iCs/>
                <w:szCs w:val="22"/>
                <w:cs/>
              </w:rPr>
            </w:pPr>
          </w:p>
        </w:tc>
        <w:tc>
          <w:tcPr>
            <w:tcW w:w="1350" w:type="dxa"/>
          </w:tcPr>
          <w:p w:rsidR="0007620F" w:rsidRPr="008E0F84" w:rsidRDefault="0007620F" w:rsidP="003067C9">
            <w:pPr>
              <w:pStyle w:val="acctfourfigures"/>
              <w:tabs>
                <w:tab w:val="clear" w:pos="765"/>
              </w:tabs>
              <w:spacing w:line="240" w:lineRule="atLeast"/>
              <w:ind w:right="-25"/>
              <w:jc w:val="center"/>
              <w:rPr>
                <w:b/>
                <w:bCs/>
                <w:szCs w:val="22"/>
                <w:lang w:bidi="th-TH"/>
              </w:rPr>
            </w:pPr>
          </w:p>
        </w:tc>
        <w:tc>
          <w:tcPr>
            <w:tcW w:w="270" w:type="dxa"/>
          </w:tcPr>
          <w:p w:rsidR="0007620F" w:rsidRPr="008E0F84" w:rsidRDefault="0007620F" w:rsidP="003067C9">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07620F" w:rsidRPr="008E0F84" w:rsidRDefault="0007620F" w:rsidP="003067C9">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07620F" w:rsidRPr="008E0F84" w:rsidRDefault="0007620F" w:rsidP="003067C9">
            <w:pPr>
              <w:pStyle w:val="acctfourfigures"/>
              <w:tabs>
                <w:tab w:val="clear" w:pos="765"/>
                <w:tab w:val="decimal" w:pos="951"/>
              </w:tabs>
              <w:spacing w:line="240" w:lineRule="atLeast"/>
              <w:ind w:right="-25"/>
              <w:jc w:val="center"/>
              <w:rPr>
                <w:b/>
                <w:bCs/>
                <w:szCs w:val="22"/>
                <w:lang w:bidi="th-TH"/>
              </w:rPr>
            </w:pPr>
          </w:p>
        </w:tc>
        <w:tc>
          <w:tcPr>
            <w:tcW w:w="1247" w:type="dxa"/>
          </w:tcPr>
          <w:p w:rsidR="0007620F" w:rsidRPr="008E0F84" w:rsidRDefault="0007620F" w:rsidP="003067C9">
            <w:pPr>
              <w:pStyle w:val="acctfourfigures"/>
              <w:tabs>
                <w:tab w:val="clear" w:pos="765"/>
              </w:tabs>
              <w:spacing w:line="240" w:lineRule="atLeast"/>
              <w:ind w:right="-25"/>
              <w:jc w:val="center"/>
              <w:rPr>
                <w:b/>
                <w:bCs/>
                <w:szCs w:val="22"/>
                <w:lang w:bidi="th-TH"/>
              </w:rPr>
            </w:pPr>
          </w:p>
        </w:tc>
      </w:tr>
      <w:tr w:rsidR="0007620F" w:rsidRPr="008E0F84" w:rsidTr="003067C9">
        <w:trPr>
          <w:trHeight w:val="425"/>
        </w:trPr>
        <w:tc>
          <w:tcPr>
            <w:tcW w:w="3686" w:type="dxa"/>
          </w:tcPr>
          <w:p w:rsidR="0007620F" w:rsidRPr="008E0F84" w:rsidRDefault="0007620F" w:rsidP="003067C9">
            <w:pPr>
              <w:spacing w:after="0" w:line="240" w:lineRule="atLeast"/>
              <w:ind w:left="574" w:right="-25"/>
              <w:rPr>
                <w:rFonts w:ascii="Times New Roman" w:hAnsi="Times New Roman" w:cs="Times New Roman"/>
                <w:b/>
                <w:bCs/>
                <w:i/>
                <w:iCs/>
                <w:szCs w:val="22"/>
                <w:cs/>
              </w:rPr>
            </w:pPr>
          </w:p>
        </w:tc>
        <w:tc>
          <w:tcPr>
            <w:tcW w:w="1350" w:type="dxa"/>
            <w:vAlign w:val="bottom"/>
          </w:tcPr>
          <w:p w:rsidR="0007620F" w:rsidRPr="008E0F84" w:rsidRDefault="0007620F"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2020</w:t>
            </w:r>
          </w:p>
        </w:tc>
        <w:tc>
          <w:tcPr>
            <w:tcW w:w="270" w:type="dxa"/>
            <w:vAlign w:val="bottom"/>
          </w:tcPr>
          <w:p w:rsidR="0007620F" w:rsidRPr="008E0F84" w:rsidRDefault="0007620F" w:rsidP="003067C9">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07620F" w:rsidRPr="008E0F84" w:rsidRDefault="0007620F" w:rsidP="003067C9">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07620F" w:rsidRPr="008E0F84" w:rsidRDefault="0007620F" w:rsidP="003067C9">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07620F" w:rsidRPr="008E0F84" w:rsidRDefault="0007620F" w:rsidP="003067C9">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07620F" w:rsidRPr="008E0F84" w:rsidRDefault="0007620F" w:rsidP="003067C9">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07620F" w:rsidRPr="008E0F84" w:rsidRDefault="0007620F" w:rsidP="00ED06B6">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 30</w:t>
            </w:r>
            <w:r w:rsidR="00ED06B6">
              <w:rPr>
                <w:rFonts w:ascii="Times New Roman" w:hAnsi="Times New Roman" w:cs="Times New Roman"/>
                <w:b/>
                <w:bCs/>
                <w:szCs w:val="22"/>
              </w:rPr>
              <w:t xml:space="preserve"> </w:t>
            </w:r>
            <w:r>
              <w:rPr>
                <w:rFonts w:ascii="Times New Roman" w:hAnsi="Times New Roman" w:cs="Times New Roman"/>
                <w:b/>
                <w:bCs/>
                <w:szCs w:val="22"/>
              </w:rPr>
              <w:t>June</w:t>
            </w:r>
            <w:r w:rsidRPr="008E0F84">
              <w:rPr>
                <w:rFonts w:ascii="Times New Roman" w:hAnsi="Times New Roman" w:cs="Times New Roman"/>
                <w:b/>
                <w:bCs/>
                <w:szCs w:val="22"/>
              </w:rPr>
              <w:t xml:space="preserve"> 2020</w:t>
            </w:r>
          </w:p>
        </w:tc>
      </w:tr>
      <w:tr w:rsidR="0007620F" w:rsidRPr="008E0F84" w:rsidTr="003067C9">
        <w:trPr>
          <w:trHeight w:val="74"/>
        </w:trPr>
        <w:tc>
          <w:tcPr>
            <w:tcW w:w="3686" w:type="dxa"/>
          </w:tcPr>
          <w:p w:rsidR="0007620F" w:rsidRPr="008E0F84" w:rsidRDefault="0007620F" w:rsidP="003067C9">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07620F" w:rsidRPr="008E0F84" w:rsidRDefault="0007620F" w:rsidP="003067C9">
            <w:pPr>
              <w:pStyle w:val="acctfourfigures"/>
              <w:tabs>
                <w:tab w:val="clear" w:pos="765"/>
              </w:tabs>
              <w:spacing w:line="240" w:lineRule="atLeast"/>
              <w:ind w:right="-25"/>
              <w:jc w:val="center"/>
              <w:rPr>
                <w:i/>
                <w:iCs/>
                <w:szCs w:val="22"/>
                <w:lang w:bidi="th-TH"/>
              </w:rPr>
            </w:pPr>
            <w:r w:rsidRPr="008E0F84">
              <w:rPr>
                <w:i/>
                <w:iCs/>
                <w:szCs w:val="22"/>
              </w:rPr>
              <w:t>(in thousand Baht</w:t>
            </w:r>
            <w:r w:rsidRPr="008E0F84">
              <w:rPr>
                <w:i/>
                <w:iCs/>
                <w:szCs w:val="22"/>
                <w:lang w:val="en-US"/>
              </w:rPr>
              <w:t>)</w:t>
            </w:r>
          </w:p>
        </w:tc>
      </w:tr>
      <w:tr w:rsidR="0007620F" w:rsidRPr="008E0F84" w:rsidTr="00ED450F">
        <w:tc>
          <w:tcPr>
            <w:tcW w:w="3686" w:type="dxa"/>
          </w:tcPr>
          <w:p w:rsidR="0007620F" w:rsidRPr="008E0F84" w:rsidRDefault="0007620F" w:rsidP="005E58C1">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07620F" w:rsidRPr="008E0F84" w:rsidRDefault="0007620F" w:rsidP="005E58C1">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22</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10</w:t>
            </w:r>
          </w:p>
        </w:tc>
        <w:tc>
          <w:tcPr>
            <w:tcW w:w="279"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07620F" w:rsidRPr="0007620F" w:rsidRDefault="0007620F" w:rsidP="00A46980">
            <w:pPr>
              <w:tabs>
                <w:tab w:val="decimal" w:pos="76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w:t>
            </w:r>
          </w:p>
        </w:tc>
        <w:tc>
          <w:tcPr>
            <w:tcW w:w="279"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247"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32</w:t>
            </w:r>
          </w:p>
        </w:tc>
      </w:tr>
      <w:tr w:rsidR="0007620F" w:rsidRPr="008E0F84" w:rsidTr="00ED450F">
        <w:tc>
          <w:tcPr>
            <w:tcW w:w="3686" w:type="dxa"/>
          </w:tcPr>
          <w:p w:rsidR="0007620F" w:rsidRPr="008E0F84" w:rsidRDefault="0007620F"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Investment in subsidiaries</w:t>
            </w:r>
          </w:p>
        </w:tc>
        <w:tc>
          <w:tcPr>
            <w:tcW w:w="1350" w:type="dxa"/>
          </w:tcPr>
          <w:p w:rsidR="0007620F" w:rsidRPr="0007620F" w:rsidRDefault="0007620F" w:rsidP="00053F4E">
            <w:pPr>
              <w:tabs>
                <w:tab w:val="decimal" w:pos="895"/>
              </w:tabs>
              <w:spacing w:after="0" w:line="240" w:lineRule="atLeast"/>
              <w:ind w:left="-168" w:right="-25"/>
              <w:jc w:val="thaiDistribute"/>
              <w:rPr>
                <w:rFonts w:ascii="Times New Roman" w:hAnsi="Times New Roman" w:cstheme="minorBidi"/>
                <w:szCs w:val="22"/>
                <w:cs/>
              </w:rPr>
            </w:pPr>
            <w:r w:rsidRPr="008E0F84">
              <w:rPr>
                <w:rFonts w:ascii="Times New Roman" w:hAnsi="Times New Roman" w:cs="Times New Roman"/>
                <w:szCs w:val="22"/>
              </w:rPr>
              <w:t>2,359</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07620F" w:rsidRDefault="0007620F" w:rsidP="00A46980">
            <w:pPr>
              <w:tabs>
                <w:tab w:val="decimal" w:pos="481"/>
              </w:tabs>
              <w:spacing w:after="0" w:line="240" w:lineRule="atLeast"/>
              <w:ind w:left="-168" w:right="-25"/>
              <w:jc w:val="thaiDistribute"/>
              <w:rPr>
                <w:rFonts w:ascii="Times New Roman" w:hAnsi="Times New Roman" w:cs="Times New Roman"/>
                <w:szCs w:val="22"/>
                <w:cs/>
              </w:rPr>
            </w:pPr>
            <w:r w:rsidRPr="0007620F">
              <w:rPr>
                <w:rFonts w:ascii="Times New Roman" w:hAnsi="Times New Roman" w:cs="Times New Roman"/>
                <w:szCs w:val="22"/>
              </w:rPr>
              <w:t>-</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7620F" w:rsidRPr="0007620F" w:rsidRDefault="0007620F" w:rsidP="00A46980">
            <w:pPr>
              <w:tabs>
                <w:tab w:val="decimal" w:pos="765"/>
              </w:tabs>
              <w:spacing w:after="0" w:line="240" w:lineRule="atLeast"/>
              <w:ind w:left="-168" w:right="-25"/>
              <w:jc w:val="thaiDistribute"/>
              <w:rPr>
                <w:rFonts w:ascii="Times New Roman" w:hAnsi="Times New Roman" w:cs="Times New Roman"/>
                <w:szCs w:val="22"/>
                <w:cs/>
              </w:rPr>
            </w:pPr>
            <w:r w:rsidRPr="0007620F">
              <w:rPr>
                <w:rFonts w:ascii="Times New Roman" w:hAnsi="Times New Roman" w:cs="Times New Roman"/>
                <w:szCs w:val="22"/>
              </w:rPr>
              <w:t>-</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7620F" w:rsidRPr="00341B80" w:rsidRDefault="0007620F" w:rsidP="00053F4E">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rPr>
              <w:t>2,359</w:t>
            </w:r>
          </w:p>
        </w:tc>
      </w:tr>
      <w:tr w:rsidR="0007620F" w:rsidRPr="008E0F84" w:rsidTr="00ED450F">
        <w:tc>
          <w:tcPr>
            <w:tcW w:w="3686" w:type="dxa"/>
          </w:tcPr>
          <w:p w:rsidR="0007620F" w:rsidRPr="008E0F84" w:rsidRDefault="0007620F"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Long-term operating lease</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19</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2</w:t>
            </w:r>
          </w:p>
        </w:tc>
        <w:tc>
          <w:tcPr>
            <w:tcW w:w="279"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07620F" w:rsidRPr="0007620F" w:rsidRDefault="0007620F" w:rsidP="00A46980">
            <w:pPr>
              <w:tabs>
                <w:tab w:val="decimal" w:pos="76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w:t>
            </w:r>
          </w:p>
        </w:tc>
        <w:tc>
          <w:tcPr>
            <w:tcW w:w="279"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247"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21</w:t>
            </w:r>
          </w:p>
        </w:tc>
      </w:tr>
      <w:tr w:rsidR="0007620F" w:rsidRPr="008E0F84" w:rsidTr="00ED450F">
        <w:tc>
          <w:tcPr>
            <w:tcW w:w="3686" w:type="dxa"/>
          </w:tcPr>
          <w:p w:rsidR="0007620F" w:rsidRPr="008E0F84" w:rsidRDefault="0007620F"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rPr>
              <w:t>L</w:t>
            </w:r>
            <w:r w:rsidRPr="008E0F84">
              <w:rPr>
                <w:rFonts w:ascii="Times New Roman" w:hAnsi="Times New Roman" w:cs="Times New Roman"/>
                <w:szCs w:val="22"/>
              </w:rPr>
              <w:t>ease liabilities</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9</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(5)</w:t>
            </w:r>
          </w:p>
        </w:tc>
        <w:tc>
          <w:tcPr>
            <w:tcW w:w="279"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534" w:type="dxa"/>
          </w:tcPr>
          <w:p w:rsidR="0007620F" w:rsidRPr="0007620F" w:rsidRDefault="0007620F" w:rsidP="00A46980">
            <w:pPr>
              <w:tabs>
                <w:tab w:val="decimal" w:pos="76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w:t>
            </w:r>
          </w:p>
        </w:tc>
        <w:tc>
          <w:tcPr>
            <w:tcW w:w="279"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p>
        </w:tc>
        <w:tc>
          <w:tcPr>
            <w:tcW w:w="1247" w:type="dxa"/>
          </w:tcPr>
          <w:p w:rsidR="0007620F" w:rsidRPr="0007620F" w:rsidRDefault="0007620F" w:rsidP="0007620F">
            <w:pPr>
              <w:tabs>
                <w:tab w:val="decimal" w:pos="895"/>
              </w:tabs>
              <w:spacing w:after="0" w:line="240" w:lineRule="atLeast"/>
              <w:ind w:left="-168" w:right="-25"/>
              <w:jc w:val="thaiDistribute"/>
              <w:rPr>
                <w:rFonts w:ascii="Times New Roman" w:hAnsi="Times New Roman" w:cs="Times New Roman"/>
                <w:szCs w:val="22"/>
              </w:rPr>
            </w:pPr>
            <w:r w:rsidRPr="0007620F">
              <w:rPr>
                <w:rFonts w:ascii="Times New Roman" w:hAnsi="Times New Roman" w:cs="Times New Roman"/>
                <w:szCs w:val="22"/>
              </w:rPr>
              <w:t>4</w:t>
            </w:r>
          </w:p>
        </w:tc>
      </w:tr>
      <w:tr w:rsidR="0007620F" w:rsidRPr="008E0F84" w:rsidTr="00ED450F">
        <w:tc>
          <w:tcPr>
            <w:tcW w:w="3686" w:type="dxa"/>
          </w:tcPr>
          <w:p w:rsidR="0007620F" w:rsidRPr="008E0F84" w:rsidRDefault="0007620F"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cs/>
              </w:rPr>
            </w:pP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7620F" w:rsidRPr="008E0F84" w:rsidRDefault="0007620F" w:rsidP="00A46980">
            <w:pPr>
              <w:tabs>
                <w:tab w:val="decimal" w:pos="765"/>
              </w:tabs>
              <w:spacing w:after="0" w:line="240" w:lineRule="atLeast"/>
              <w:ind w:left="-168" w:right="-25"/>
              <w:jc w:val="thaiDistribute"/>
              <w:rPr>
                <w:rFonts w:ascii="Times New Roman" w:hAnsi="Times New Roman" w:cs="Times New Roman"/>
                <w:szCs w:val="22"/>
              </w:rPr>
            </w:pP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tc>
      </w:tr>
      <w:tr w:rsidR="0007620F" w:rsidRPr="008E0F84" w:rsidTr="00ED450F">
        <w:tc>
          <w:tcPr>
            <w:tcW w:w="3686" w:type="dxa"/>
          </w:tcPr>
          <w:p w:rsidR="0007620F" w:rsidRPr="008E0F84" w:rsidRDefault="0007620F" w:rsidP="00ED450F">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employee benefits</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466</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86</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7620F" w:rsidRPr="008E0F84" w:rsidRDefault="0007620F" w:rsidP="00A46980">
            <w:pPr>
              <w:tabs>
                <w:tab w:val="decimal" w:pos="76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552</w:t>
            </w:r>
          </w:p>
        </w:tc>
      </w:tr>
      <w:tr w:rsidR="0007620F" w:rsidRPr="008E0F84" w:rsidTr="00ED450F">
        <w:tc>
          <w:tcPr>
            <w:tcW w:w="3686" w:type="dxa"/>
          </w:tcPr>
          <w:p w:rsidR="0007620F" w:rsidRDefault="0007620F"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Cumulative losses brought</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7620F" w:rsidRPr="008E0F84" w:rsidRDefault="0007620F" w:rsidP="00A46980">
            <w:pPr>
              <w:tabs>
                <w:tab w:val="decimal" w:pos="765"/>
              </w:tabs>
              <w:spacing w:after="0" w:line="240" w:lineRule="atLeast"/>
              <w:ind w:left="-168" w:right="-25"/>
              <w:jc w:val="thaiDistribute"/>
              <w:rPr>
                <w:rFonts w:ascii="Times New Roman" w:hAnsi="Times New Roman" w:cs="Times New Roman"/>
                <w:szCs w:val="22"/>
              </w:rPr>
            </w:pP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tc>
      </w:tr>
      <w:tr w:rsidR="0007620F" w:rsidRPr="008E0F84" w:rsidTr="00ED450F">
        <w:tc>
          <w:tcPr>
            <w:tcW w:w="3686" w:type="dxa"/>
          </w:tcPr>
          <w:p w:rsidR="0007620F" w:rsidRDefault="0007620F"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rPr>
              <w:t xml:space="preserve">   forward not more than</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7620F" w:rsidRPr="008E0F84" w:rsidRDefault="0007620F" w:rsidP="00A46980">
            <w:pPr>
              <w:tabs>
                <w:tab w:val="decimal" w:pos="765"/>
              </w:tabs>
              <w:spacing w:after="0" w:line="240" w:lineRule="atLeast"/>
              <w:ind w:left="-168" w:right="-25"/>
              <w:jc w:val="thaiDistribute"/>
              <w:rPr>
                <w:rFonts w:ascii="Times New Roman" w:hAnsi="Times New Roman" w:cs="Times New Roman"/>
                <w:szCs w:val="22"/>
              </w:rPr>
            </w:pP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tc>
      </w:tr>
      <w:tr w:rsidR="0007620F" w:rsidRPr="008E0F84" w:rsidTr="00ED450F">
        <w:tc>
          <w:tcPr>
            <w:tcW w:w="3686" w:type="dxa"/>
          </w:tcPr>
          <w:p w:rsidR="0007620F" w:rsidRPr="008E0F84" w:rsidRDefault="0007620F"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5 accounting periods</w:t>
            </w:r>
          </w:p>
        </w:tc>
        <w:tc>
          <w:tcPr>
            <w:tcW w:w="1350" w:type="dxa"/>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23,870</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Pr>
          <w:p w:rsidR="0007620F" w:rsidRPr="00341B80" w:rsidRDefault="0007620F" w:rsidP="00053F4E">
            <w:pPr>
              <w:tabs>
                <w:tab w:val="decimal" w:pos="895"/>
              </w:tabs>
              <w:spacing w:after="0" w:line="240" w:lineRule="atLeast"/>
              <w:ind w:left="-168" w:right="-25"/>
              <w:jc w:val="thaiDistribute"/>
              <w:rPr>
                <w:rFonts w:ascii="Times New Roman" w:hAnsi="Times New Roman" w:cstheme="minorBidi"/>
                <w:szCs w:val="22"/>
                <w:cs/>
              </w:rPr>
            </w:pPr>
            <w:r>
              <w:rPr>
                <w:rFonts w:ascii="Times New Roman" w:hAnsi="Times New Roman" w:cstheme="minorBidi"/>
                <w:szCs w:val="22"/>
              </w:rPr>
              <w:t>(1,316)</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7620F" w:rsidRPr="008E0F84" w:rsidRDefault="0007620F" w:rsidP="00A46980">
            <w:pPr>
              <w:tabs>
                <w:tab w:val="decimal" w:pos="76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7620F" w:rsidRPr="008E0F84" w:rsidRDefault="0007620F" w:rsidP="00341B80">
            <w:pPr>
              <w:tabs>
                <w:tab w:val="decimal" w:pos="895"/>
              </w:tabs>
              <w:spacing w:after="0" w:line="240" w:lineRule="atLeast"/>
              <w:ind w:right="-25"/>
              <w:jc w:val="thaiDistribute"/>
              <w:rPr>
                <w:rFonts w:ascii="Times New Roman" w:hAnsi="Times New Roman" w:cs="Times New Roman"/>
                <w:szCs w:val="22"/>
                <w:cs/>
              </w:rPr>
            </w:pPr>
            <w:r>
              <w:rPr>
                <w:rFonts w:ascii="Times New Roman" w:hAnsi="Times New Roman" w:cs="Times New Roman"/>
                <w:szCs w:val="22"/>
              </w:rPr>
              <w:t>22,554</w:t>
            </w:r>
          </w:p>
        </w:tc>
      </w:tr>
      <w:tr w:rsidR="0007620F" w:rsidRPr="008E0F84" w:rsidTr="00ED450F">
        <w:tc>
          <w:tcPr>
            <w:tcW w:w="3686" w:type="dxa"/>
          </w:tcPr>
          <w:p w:rsidR="0007620F" w:rsidRPr="008E0F84" w:rsidRDefault="0007620F"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 xml:space="preserve">Unrealized loss from hedging of </w:t>
            </w:r>
            <w:r w:rsidRPr="008E0F84">
              <w:rPr>
                <w:rFonts w:ascii="Times New Roman" w:hAnsi="Times New Roman" w:cs="Times New Roman"/>
                <w:szCs w:val="22"/>
              </w:rPr>
              <w:tab/>
              <w:t>derivatives</w:t>
            </w:r>
          </w:p>
        </w:tc>
        <w:tc>
          <w:tcPr>
            <w:tcW w:w="1350" w:type="dxa"/>
            <w:tcBorders>
              <w:bottom w:val="single" w:sz="4" w:space="0" w:color="auto"/>
            </w:tcBorders>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583</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p w:rsidR="0007620F" w:rsidRPr="008E0F84" w:rsidRDefault="0007620F" w:rsidP="00A46980">
            <w:pPr>
              <w:tabs>
                <w:tab w:val="decimal" w:pos="481"/>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Borders>
              <w:bottom w:val="single" w:sz="4" w:space="0" w:color="auto"/>
            </w:tcBorders>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189</w:t>
            </w:r>
          </w:p>
        </w:tc>
        <w:tc>
          <w:tcPr>
            <w:tcW w:w="279" w:type="dxa"/>
          </w:tcPr>
          <w:p w:rsidR="0007620F" w:rsidRPr="008E0F84" w:rsidRDefault="0007620F"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Borders>
              <w:bottom w:val="single" w:sz="4" w:space="0" w:color="auto"/>
            </w:tcBorders>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p>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772</w:t>
            </w:r>
          </w:p>
        </w:tc>
      </w:tr>
      <w:tr w:rsidR="0007620F" w:rsidRPr="008E0F84" w:rsidTr="00ED450F">
        <w:tc>
          <w:tcPr>
            <w:tcW w:w="3686" w:type="dxa"/>
          </w:tcPr>
          <w:p w:rsidR="0007620F" w:rsidRPr="008E0F84" w:rsidRDefault="0007620F"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33,703</w:t>
            </w:r>
          </w:p>
        </w:tc>
        <w:tc>
          <w:tcPr>
            <w:tcW w:w="270" w:type="dxa"/>
          </w:tcPr>
          <w:p w:rsidR="0007620F" w:rsidRPr="008E0F84" w:rsidRDefault="0007620F"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07620F" w:rsidRPr="00341B80" w:rsidRDefault="0007620F" w:rsidP="00053F4E">
            <w:pPr>
              <w:tabs>
                <w:tab w:val="decimal" w:pos="895"/>
              </w:tabs>
              <w:spacing w:after="0" w:line="240" w:lineRule="atLeast"/>
              <w:ind w:left="-168" w:right="-25"/>
              <w:jc w:val="thaiDistribute"/>
              <w:rPr>
                <w:rFonts w:ascii="Times New Roman" w:hAnsi="Times New Roman" w:cstheme="minorBidi"/>
                <w:b/>
                <w:bCs/>
                <w:szCs w:val="22"/>
                <w:cs/>
              </w:rPr>
            </w:pPr>
            <w:r>
              <w:rPr>
                <w:rFonts w:ascii="Times New Roman" w:hAnsi="Times New Roman" w:cstheme="minorBidi"/>
                <w:b/>
                <w:bCs/>
                <w:szCs w:val="22"/>
              </w:rPr>
              <w:t>(529)</w:t>
            </w:r>
          </w:p>
        </w:tc>
        <w:tc>
          <w:tcPr>
            <w:tcW w:w="279" w:type="dxa"/>
          </w:tcPr>
          <w:p w:rsidR="0007620F" w:rsidRPr="008E0F84" w:rsidRDefault="0007620F"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189</w:t>
            </w:r>
          </w:p>
        </w:tc>
        <w:tc>
          <w:tcPr>
            <w:tcW w:w="279" w:type="dxa"/>
          </w:tcPr>
          <w:p w:rsidR="0007620F" w:rsidRPr="008E0F84" w:rsidRDefault="0007620F"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double" w:sz="4" w:space="0" w:color="auto"/>
            </w:tcBorders>
          </w:tcPr>
          <w:p w:rsidR="0007620F" w:rsidRPr="008E0F84" w:rsidRDefault="0007620F" w:rsidP="00053F4E">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33,363</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2116C4">
      <w:pPr>
        <w:spacing w:after="0" w:line="240" w:lineRule="auto"/>
        <w:ind w:left="567" w:right="-25"/>
        <w:rPr>
          <w:rFonts w:ascii="Times New Roman" w:hAnsi="Times New Roman" w:cs="Times New Roman"/>
          <w:b/>
          <w:bCs/>
          <w:i/>
          <w:iCs/>
          <w:szCs w:val="22"/>
        </w:rPr>
      </w:pPr>
      <w:r w:rsidRPr="008E0F84">
        <w:rPr>
          <w:rFonts w:ascii="Times New Roman" w:hAnsi="Times New Roman" w:cs="Times New Roman"/>
          <w:b/>
          <w:bCs/>
          <w:i/>
          <w:iCs/>
          <w:szCs w:val="22"/>
        </w:rPr>
        <w:t xml:space="preserve">For </w:t>
      </w:r>
      <w:r w:rsidR="00056D2F">
        <w:rPr>
          <w:rFonts w:ascii="Times New Roman" w:hAnsi="Times New Roman" w:cs="Times New Roman"/>
          <w:b/>
          <w:bCs/>
          <w:i/>
          <w:iCs/>
          <w:szCs w:val="22"/>
        </w:rPr>
        <w:t>the six</w:t>
      </w:r>
      <w:r w:rsidR="00341B80">
        <w:rPr>
          <w:rFonts w:ascii="Times New Roman" w:hAnsi="Times New Roman" w:cs="Times New Roman"/>
          <w:b/>
          <w:bCs/>
          <w:i/>
          <w:iCs/>
          <w:szCs w:val="22"/>
        </w:rPr>
        <w:t>-month periods ended 30 June</w:t>
      </w:r>
      <w:r w:rsidRPr="008E0F84">
        <w:rPr>
          <w:rFonts w:ascii="Times New Roman" w:hAnsi="Times New Roman" w:cs="Times New Roman"/>
          <w:b/>
          <w:bCs/>
          <w:i/>
          <w:iCs/>
          <w:szCs w:val="22"/>
        </w:rPr>
        <w:t xml:space="preserve"> 2019</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748" w:type="dxa"/>
        <w:tblInd w:w="-34" w:type="dxa"/>
        <w:tblLayout w:type="fixed"/>
        <w:tblLook w:val="01E0" w:firstRow="1" w:lastRow="1" w:firstColumn="1" w:lastColumn="1" w:noHBand="0" w:noVBand="0"/>
      </w:tblPr>
      <w:tblGrid>
        <w:gridCol w:w="3686"/>
        <w:gridCol w:w="1350"/>
        <w:gridCol w:w="270"/>
        <w:gridCol w:w="1103"/>
        <w:gridCol w:w="279"/>
        <w:gridCol w:w="1534"/>
        <w:gridCol w:w="279"/>
        <w:gridCol w:w="1247"/>
      </w:tblGrid>
      <w:tr w:rsidR="00AC02D8" w:rsidRPr="008E0F84" w:rsidTr="00EE4582">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tcPr>
          <w:p w:rsidR="00AC02D8" w:rsidRPr="008E0F84" w:rsidRDefault="00AC02D8" w:rsidP="00053F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AC02D8" w:rsidRPr="008E0F84" w:rsidTr="00EE4582">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8E0F84"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8E0F84" w:rsidRDefault="00AC02D8"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AC02D8" w:rsidRPr="008E0F84" w:rsidRDefault="00AC02D8"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r>
      <w:tr w:rsidR="00EE4582" w:rsidRPr="008E0F84" w:rsidTr="00EE4582">
        <w:trPr>
          <w:trHeight w:val="425"/>
        </w:trPr>
        <w:tc>
          <w:tcPr>
            <w:tcW w:w="3686" w:type="dxa"/>
          </w:tcPr>
          <w:p w:rsidR="00EE4582" w:rsidRPr="008E0F84" w:rsidRDefault="00EE4582"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EE4582" w:rsidRPr="008E0F84" w:rsidRDefault="00EE4582" w:rsidP="00011D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w:t>
            </w:r>
            <w:r>
              <w:rPr>
                <w:rFonts w:ascii="Times New Roman" w:hAnsi="Times New Roman" w:cs="Times New Roman"/>
                <w:b/>
                <w:bCs/>
                <w:szCs w:val="22"/>
              </w:rPr>
              <w:t>19</w:t>
            </w:r>
          </w:p>
        </w:tc>
        <w:tc>
          <w:tcPr>
            <w:tcW w:w="270" w:type="dxa"/>
            <w:vAlign w:val="bottom"/>
          </w:tcPr>
          <w:p w:rsidR="00EE4582" w:rsidRPr="008E0F84" w:rsidRDefault="00EE4582"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EE4582" w:rsidRPr="008E0F84" w:rsidRDefault="00EE4582" w:rsidP="00053F4E">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EE4582" w:rsidRPr="008E0F84" w:rsidRDefault="00EE4582"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EE4582" w:rsidRPr="008E0F84" w:rsidRDefault="00EE4582" w:rsidP="00053F4E">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EE4582" w:rsidRPr="008E0F84" w:rsidRDefault="00EE4582" w:rsidP="00053F4E">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EE4582" w:rsidRPr="008E0F84" w:rsidRDefault="00341B80" w:rsidP="00ED06B6">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 30</w:t>
            </w:r>
            <w:r w:rsidR="00ED06B6">
              <w:rPr>
                <w:rFonts w:ascii="Times New Roman" w:hAnsi="Times New Roman" w:cs="Times New Roman"/>
                <w:b/>
                <w:bCs/>
                <w:szCs w:val="22"/>
              </w:rPr>
              <w:t xml:space="preserve"> </w:t>
            </w:r>
            <w:r>
              <w:rPr>
                <w:rFonts w:ascii="Times New Roman" w:hAnsi="Times New Roman" w:cs="Times New Roman"/>
                <w:b/>
                <w:bCs/>
                <w:szCs w:val="22"/>
              </w:rPr>
              <w:t>June</w:t>
            </w:r>
            <w:r w:rsidR="00EE4582" w:rsidRPr="008E0F84">
              <w:rPr>
                <w:rFonts w:ascii="Times New Roman" w:hAnsi="Times New Roman" w:cs="Times New Roman"/>
                <w:b/>
                <w:bCs/>
                <w:szCs w:val="22"/>
              </w:rPr>
              <w:t xml:space="preserve"> 2019</w:t>
            </w:r>
          </w:p>
        </w:tc>
      </w:tr>
      <w:tr w:rsidR="00AC02D8" w:rsidRPr="008E0F84" w:rsidTr="00EE4582">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AC02D8" w:rsidRPr="008E0F84" w:rsidRDefault="00AC02D8" w:rsidP="00053F4E">
            <w:pPr>
              <w:pStyle w:val="acctfourfigures"/>
              <w:tabs>
                <w:tab w:val="clear" w:pos="765"/>
              </w:tabs>
              <w:spacing w:line="240" w:lineRule="atLeast"/>
              <w:ind w:right="-25"/>
              <w:jc w:val="center"/>
              <w:rPr>
                <w:i/>
                <w:iCs/>
                <w:szCs w:val="22"/>
                <w:lang w:bidi="th-TH"/>
              </w:rPr>
            </w:pPr>
            <w:r w:rsidRPr="008E0F84">
              <w:rPr>
                <w:i/>
                <w:iCs/>
                <w:szCs w:val="22"/>
              </w:rPr>
              <w:t>(in thousand Baht</w:t>
            </w:r>
            <w:r w:rsidRPr="008E0F84">
              <w:rPr>
                <w:i/>
                <w:iCs/>
                <w:szCs w:val="22"/>
                <w:lang w:val="en-US"/>
              </w:rPr>
              <w:t>)</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i/>
                <w:iCs/>
                <w:szCs w:val="22"/>
              </w:rPr>
              <w:t>Deferred tax assets</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20%</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Trade account receivables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341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155</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341B80" w:rsidP="00053F4E">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496</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Advance payment for goods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35</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967</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341B80" w:rsidP="00053F4E">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1,002</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Guarantees of 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150</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181</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1,025</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(236)</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341B80" w:rsidP="00053F4E">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789</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Investment in related companies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1,500</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(1,500)</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612"/>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r>
      <w:tr w:rsidR="00EE4582" w:rsidRPr="008E0F84" w:rsidTr="00EE4582">
        <w:tc>
          <w:tcPr>
            <w:tcW w:w="3686" w:type="dxa"/>
          </w:tcPr>
          <w:p w:rsidR="00EE4582" w:rsidRPr="008E0F84" w:rsidRDefault="00EE4582"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Unrealized loss from hedging</w:t>
            </w:r>
          </w:p>
        </w:tc>
        <w:tc>
          <w:tcPr>
            <w:tcW w:w="1350" w:type="dxa"/>
          </w:tcPr>
          <w:p w:rsidR="00EE4582" w:rsidRPr="008E0F84" w:rsidRDefault="00EE4582"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EE4582" w:rsidRPr="008E0F84" w:rsidRDefault="00EE4582" w:rsidP="00053F4E">
            <w:pPr>
              <w:tabs>
                <w:tab w:val="left" w:pos="540"/>
              </w:tabs>
              <w:spacing w:after="0" w:line="240" w:lineRule="atLeast"/>
              <w:ind w:right="-25"/>
              <w:rPr>
                <w:rFonts w:ascii="Times New Roman" w:hAnsi="Times New Roman" w:cs="Times New Roman"/>
                <w:szCs w:val="22"/>
              </w:rPr>
            </w:pPr>
          </w:p>
        </w:tc>
        <w:tc>
          <w:tcPr>
            <w:tcW w:w="1103"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EE4582" w:rsidRPr="008E0F84" w:rsidRDefault="00EE4582" w:rsidP="00A46980">
            <w:pPr>
              <w:tabs>
                <w:tab w:val="decimal" w:pos="765"/>
              </w:tabs>
              <w:spacing w:after="0" w:line="240" w:lineRule="atLeast"/>
              <w:ind w:left="-168" w:right="-25"/>
              <w:jc w:val="thaiDistribute"/>
              <w:rPr>
                <w:rFonts w:ascii="Times New Roman" w:hAnsi="Times New Roman" w:cs="Times New Roman"/>
                <w:szCs w:val="22"/>
              </w:rPr>
            </w:pPr>
          </w:p>
        </w:tc>
        <w:tc>
          <w:tcPr>
            <w:tcW w:w="279"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EE4582" w:rsidRPr="008E0F84" w:rsidRDefault="00EE4582" w:rsidP="00053F4E">
            <w:pPr>
              <w:tabs>
                <w:tab w:val="decimal" w:pos="612"/>
              </w:tabs>
              <w:spacing w:after="0" w:line="240" w:lineRule="atLeast"/>
              <w:ind w:left="-168" w:right="-25"/>
              <w:jc w:val="thaiDistribute"/>
              <w:rPr>
                <w:rFonts w:ascii="Times New Roman" w:hAnsi="Times New Roman" w:cs="Times New Roman"/>
                <w:szCs w:val="22"/>
              </w:rPr>
            </w:pPr>
          </w:p>
        </w:tc>
      </w:tr>
      <w:tr w:rsidR="002116C4" w:rsidRPr="008E0F84" w:rsidTr="00EE4582">
        <w:tc>
          <w:tcPr>
            <w:tcW w:w="3686" w:type="dxa"/>
          </w:tcPr>
          <w:p w:rsidR="002116C4" w:rsidRPr="008E0F84" w:rsidRDefault="002116C4" w:rsidP="003067C9">
            <w:pPr>
              <w:spacing w:after="0" w:line="240" w:lineRule="atLeast"/>
              <w:ind w:left="574" w:right="-25"/>
              <w:rPr>
                <w:rFonts w:ascii="Times New Roman" w:hAnsi="Times New Roman" w:cs="Times New Roman"/>
                <w:szCs w:val="22"/>
              </w:rPr>
            </w:pPr>
            <w:r>
              <w:rPr>
                <w:rFonts w:ascii="Times New Roman" w:hAnsi="Times New Roman" w:cs="Times New Roman"/>
                <w:szCs w:val="22"/>
              </w:rPr>
              <w:t xml:space="preserve">   of </w:t>
            </w:r>
            <w:r w:rsidRPr="008E0F84">
              <w:rPr>
                <w:rFonts w:ascii="Times New Roman" w:hAnsi="Times New Roman" w:cs="Times New Roman"/>
                <w:szCs w:val="22"/>
              </w:rPr>
              <w:t>derivatives</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60</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341B80" w:rsidP="00341B80">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75</w:t>
            </w:r>
          </w:p>
        </w:tc>
      </w:tr>
      <w:tr w:rsidR="00AC02D8" w:rsidRPr="008E0F84" w:rsidTr="00EE4582">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Long-term operating lease</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24</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4</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341B80" w:rsidP="00053F4E">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28</w:t>
            </w:r>
          </w:p>
        </w:tc>
      </w:tr>
      <w:tr w:rsidR="00AC02D8" w:rsidRPr="008E0F84" w:rsidTr="00EE4582">
        <w:tc>
          <w:tcPr>
            <w:tcW w:w="3686" w:type="dxa"/>
          </w:tcPr>
          <w:p w:rsidR="00AC02D8" w:rsidRPr="008E0F84" w:rsidRDefault="002116C4" w:rsidP="00EE4582">
            <w:pPr>
              <w:spacing w:after="0" w:line="240" w:lineRule="atLeast"/>
              <w:ind w:left="574" w:right="-25"/>
              <w:rPr>
                <w:rFonts w:ascii="Times New Roman" w:hAnsi="Times New Roman" w:cs="Times New Roman"/>
                <w:szCs w:val="22"/>
                <w:cs/>
              </w:rPr>
            </w:pPr>
            <w:r>
              <w:rPr>
                <w:rFonts w:ascii="Times New Roman" w:hAnsi="Times New Roman" w:cs="Times New Roman"/>
                <w:szCs w:val="22"/>
              </w:rPr>
              <w:t>L</w:t>
            </w:r>
            <w:r w:rsidR="00AC02D8" w:rsidRPr="008E0F84">
              <w:rPr>
                <w:rFonts w:ascii="Times New Roman" w:hAnsi="Times New Roman" w:cs="Times New Roman"/>
                <w:szCs w:val="22"/>
              </w:rPr>
              <w:t>ease liabilities</w:t>
            </w:r>
            <w:r w:rsidR="00EE4582" w:rsidRPr="008E0F84">
              <w:rPr>
                <w:rFonts w:ascii="Times New Roman" w:hAnsi="Times New Roman" w:cs="Times New Roman"/>
                <w:szCs w:val="22"/>
                <w:lang w:val="en-GB"/>
              </w:rPr>
              <w:t xml:space="preserve"> </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362</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(55</w:t>
            </w:r>
            <w:r w:rsidR="00AC02D8"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341B80" w:rsidP="00053F4E">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307</w:t>
            </w:r>
          </w:p>
        </w:tc>
      </w:tr>
      <w:tr w:rsidR="00EE4582" w:rsidRPr="008E0F84" w:rsidTr="00EE4582">
        <w:tc>
          <w:tcPr>
            <w:tcW w:w="3686" w:type="dxa"/>
          </w:tcPr>
          <w:p w:rsidR="00EE4582" w:rsidRPr="008E0F84" w:rsidRDefault="00EE4582"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EE4582" w:rsidRPr="008E0F84" w:rsidRDefault="00EE4582"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EE4582" w:rsidRPr="008E0F84" w:rsidRDefault="00EE4582" w:rsidP="00053F4E">
            <w:pPr>
              <w:tabs>
                <w:tab w:val="left" w:pos="540"/>
              </w:tabs>
              <w:spacing w:after="0" w:line="240" w:lineRule="atLeast"/>
              <w:ind w:right="-25"/>
              <w:rPr>
                <w:rFonts w:ascii="Times New Roman" w:hAnsi="Times New Roman" w:cs="Times New Roman"/>
                <w:szCs w:val="22"/>
              </w:rPr>
            </w:pPr>
          </w:p>
        </w:tc>
        <w:tc>
          <w:tcPr>
            <w:tcW w:w="1103"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EE4582" w:rsidRPr="008E0F84" w:rsidRDefault="00EE4582" w:rsidP="00A46980">
            <w:pPr>
              <w:tabs>
                <w:tab w:val="decimal" w:pos="765"/>
              </w:tabs>
              <w:spacing w:after="0" w:line="240" w:lineRule="atLeast"/>
              <w:ind w:left="-168" w:right="-25"/>
              <w:jc w:val="thaiDistribute"/>
              <w:rPr>
                <w:rFonts w:ascii="Times New Roman" w:hAnsi="Times New Roman" w:cs="Times New Roman"/>
                <w:szCs w:val="22"/>
              </w:rPr>
            </w:pPr>
          </w:p>
        </w:tc>
        <w:tc>
          <w:tcPr>
            <w:tcW w:w="279" w:type="dxa"/>
          </w:tcPr>
          <w:p w:rsidR="00EE4582" w:rsidRPr="008E0F84" w:rsidRDefault="00EE4582"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EE4582" w:rsidRPr="008E0F84" w:rsidRDefault="00EE4582" w:rsidP="00053F4E">
            <w:pPr>
              <w:tabs>
                <w:tab w:val="decimal" w:pos="895"/>
              </w:tabs>
              <w:spacing w:after="0" w:line="240" w:lineRule="atLeast"/>
              <w:ind w:left="-168" w:right="-25"/>
              <w:jc w:val="thaiDistribute"/>
              <w:rPr>
                <w:rFonts w:ascii="Times New Roman" w:hAnsi="Times New Roman" w:cs="Times New Roman"/>
                <w:szCs w:val="22"/>
              </w:rPr>
            </w:pPr>
          </w:p>
        </w:tc>
      </w:tr>
      <w:tr w:rsidR="00AC02D8" w:rsidRPr="008E0F84" w:rsidTr="00EE4582">
        <w:tc>
          <w:tcPr>
            <w:tcW w:w="3686" w:type="dxa"/>
          </w:tcPr>
          <w:p w:rsidR="00AC02D8" w:rsidRPr="008E0F84" w:rsidRDefault="00EE4582"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employee </w:t>
            </w:r>
            <w:r w:rsidR="00AC02D8" w:rsidRPr="008E0F84">
              <w:rPr>
                <w:rFonts w:ascii="Times New Roman" w:hAnsi="Times New Roman" w:cs="Times New Roman"/>
                <w:szCs w:val="22"/>
                <w:lang w:val="en-GB"/>
              </w:rPr>
              <w:t>benefits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446</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186</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341B80" w:rsidP="00A46980">
            <w:pPr>
              <w:tabs>
                <w:tab w:val="decimal" w:pos="76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341B80" w:rsidP="00053F4E">
            <w:pPr>
              <w:tabs>
                <w:tab w:val="decimal" w:pos="895"/>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t>632</w:t>
            </w:r>
          </w:p>
        </w:tc>
      </w:tr>
      <w:tr w:rsidR="002116C4" w:rsidRPr="008E0F84" w:rsidTr="00EE4582">
        <w:tc>
          <w:tcPr>
            <w:tcW w:w="3686" w:type="dxa"/>
          </w:tcPr>
          <w:p w:rsidR="002116C4" w:rsidRDefault="002116C4"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Cumulative losses brought</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A46980">
            <w:pPr>
              <w:tabs>
                <w:tab w:val="decimal" w:pos="765"/>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r>
      <w:tr w:rsidR="002116C4" w:rsidRPr="008E0F84" w:rsidTr="00EE4582">
        <w:tc>
          <w:tcPr>
            <w:tcW w:w="3686" w:type="dxa"/>
          </w:tcPr>
          <w:p w:rsidR="002116C4" w:rsidRDefault="002116C4"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rPr>
              <w:t xml:space="preserve">   forward not more than</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A46980">
            <w:pPr>
              <w:tabs>
                <w:tab w:val="decimal" w:pos="765"/>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r>
      <w:tr w:rsidR="002116C4" w:rsidRPr="008E0F84" w:rsidTr="00EE4582">
        <w:tc>
          <w:tcPr>
            <w:tcW w:w="3686" w:type="dxa"/>
          </w:tcPr>
          <w:p w:rsidR="002116C4" w:rsidRPr="008E0F84" w:rsidRDefault="002116C4"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5 accounting periods</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15,717</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5,768</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341B80" w:rsidP="00053F4E">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21,485</w:t>
            </w: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19,496</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2116C4" w:rsidRPr="008E0F84" w:rsidRDefault="00341B80" w:rsidP="00053F4E">
            <w:pPr>
              <w:pStyle w:val="acctfourfigures"/>
              <w:tabs>
                <w:tab w:val="clear" w:pos="765"/>
                <w:tab w:val="decimal" w:pos="792"/>
              </w:tabs>
              <w:spacing w:line="240" w:lineRule="atLeast"/>
              <w:ind w:right="-25"/>
              <w:rPr>
                <w:b/>
                <w:bCs/>
                <w:szCs w:val="22"/>
                <w:lang w:bidi="th-TH"/>
              </w:rPr>
            </w:pPr>
            <w:r>
              <w:rPr>
                <w:b/>
                <w:bCs/>
                <w:szCs w:val="22"/>
                <w:lang w:bidi="th-TH"/>
              </w:rPr>
              <w:t>5,499</w:t>
            </w: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2116C4" w:rsidRPr="00A36661" w:rsidRDefault="00341B80" w:rsidP="00A46980">
            <w:pPr>
              <w:tabs>
                <w:tab w:val="decimal" w:pos="765"/>
              </w:tabs>
              <w:spacing w:after="0" w:line="240" w:lineRule="atLeast"/>
              <w:ind w:left="-168" w:right="-25"/>
              <w:jc w:val="thaiDistribute"/>
              <w:rPr>
                <w:rFonts w:ascii="Times New Roman" w:hAnsi="Times New Roman" w:cs="Times New Roman"/>
                <w:szCs w:val="22"/>
              </w:rPr>
            </w:pPr>
            <w:r w:rsidRPr="00A36661">
              <w:rPr>
                <w:rFonts w:ascii="Times New Roman" w:hAnsi="Times New Roman" w:cs="Times New Roman"/>
                <w:szCs w:val="22"/>
              </w:rPr>
              <w:t>-</w:t>
            </w: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2116C4" w:rsidRPr="008E0F84" w:rsidRDefault="00341B80" w:rsidP="00053F4E">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24,995</w:t>
            </w: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b/>
                <w:bCs/>
                <w:szCs w:val="22"/>
                <w:cs/>
              </w:rPr>
            </w:pPr>
          </w:p>
        </w:tc>
        <w:tc>
          <w:tcPr>
            <w:tcW w:w="1350" w:type="dxa"/>
          </w:tcPr>
          <w:p w:rsidR="002116C4" w:rsidRPr="008E0F84" w:rsidRDefault="002116C4" w:rsidP="00053F4E">
            <w:pPr>
              <w:pStyle w:val="acctfourfigures"/>
              <w:tabs>
                <w:tab w:val="clear" w:pos="765"/>
                <w:tab w:val="decimal" w:pos="882"/>
              </w:tabs>
              <w:spacing w:line="240" w:lineRule="atLeast"/>
              <w:ind w:right="-25"/>
              <w:rPr>
                <w:szCs w:val="22"/>
                <w:cs/>
                <w:lang w:bidi="th-TH"/>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882"/>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534" w:type="dxa"/>
          </w:tcPr>
          <w:p w:rsidR="002116C4" w:rsidRPr="008E0F84" w:rsidRDefault="002116C4"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247" w:type="dxa"/>
          </w:tcPr>
          <w:p w:rsidR="002116C4" w:rsidRPr="008E0F84" w:rsidRDefault="002116C4" w:rsidP="00053F4E">
            <w:pPr>
              <w:tabs>
                <w:tab w:val="left" w:pos="540"/>
                <w:tab w:val="decimal" w:pos="882"/>
              </w:tabs>
              <w:spacing w:after="0" w:line="240" w:lineRule="atLeast"/>
              <w:ind w:right="-25"/>
              <w:rPr>
                <w:rFonts w:ascii="Times New Roman" w:hAnsi="Times New Roman" w:cs="Times New Roman"/>
                <w:szCs w:val="22"/>
              </w:rPr>
            </w:pP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24%</w:t>
            </w:r>
          </w:p>
        </w:tc>
        <w:tc>
          <w:tcPr>
            <w:tcW w:w="1350" w:type="dxa"/>
          </w:tcPr>
          <w:p w:rsidR="002116C4" w:rsidRPr="008E0F84" w:rsidRDefault="002116C4" w:rsidP="00053F4E">
            <w:pPr>
              <w:pStyle w:val="acctfourfigures"/>
              <w:tabs>
                <w:tab w:val="clear" w:pos="765"/>
                <w:tab w:val="decimal" w:pos="882"/>
              </w:tabs>
              <w:spacing w:line="240" w:lineRule="atLeast"/>
              <w:ind w:right="-25"/>
              <w:rPr>
                <w:szCs w:val="22"/>
                <w:cs/>
                <w:lang w:bidi="th-TH"/>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882"/>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534" w:type="dxa"/>
          </w:tcPr>
          <w:p w:rsidR="002116C4" w:rsidRPr="008E0F84" w:rsidRDefault="002116C4"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247" w:type="dxa"/>
          </w:tcPr>
          <w:p w:rsidR="002116C4" w:rsidRPr="008E0F84" w:rsidRDefault="002116C4" w:rsidP="00053F4E">
            <w:pPr>
              <w:tabs>
                <w:tab w:val="left" w:pos="540"/>
                <w:tab w:val="decimal" w:pos="882"/>
              </w:tabs>
              <w:spacing w:after="0" w:line="240" w:lineRule="atLeast"/>
              <w:ind w:right="-25"/>
              <w:rPr>
                <w:rFonts w:ascii="Times New Roman" w:hAnsi="Times New Roman" w:cs="Times New Roman"/>
                <w:szCs w:val="22"/>
              </w:rPr>
            </w:pP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139</w:t>
            </w: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580</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A46980">
            <w:pPr>
              <w:tabs>
                <w:tab w:val="decimal" w:pos="76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341B80" w:rsidP="00053F4E">
            <w:pPr>
              <w:tabs>
                <w:tab w:val="decimal" w:pos="89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719</w:t>
            </w:r>
          </w:p>
        </w:tc>
      </w:tr>
      <w:tr w:rsidR="002116C4" w:rsidRPr="008E0F84" w:rsidTr="00EE4582">
        <w:tc>
          <w:tcPr>
            <w:tcW w:w="3686" w:type="dxa"/>
          </w:tcPr>
          <w:p w:rsidR="002116C4" w:rsidRPr="000024AE" w:rsidRDefault="002116C4" w:rsidP="003067C9">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 xml:space="preserve">Difference of </w:t>
            </w:r>
            <w:r>
              <w:rPr>
                <w:rFonts w:ascii="Times New Roman" w:hAnsi="Times New Roman" w:cs="Times New Roman"/>
                <w:szCs w:val="22"/>
              </w:rPr>
              <w:t xml:space="preserve">accounting </w:t>
            </w:r>
          </w:p>
        </w:tc>
        <w:tc>
          <w:tcPr>
            <w:tcW w:w="1350"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2116C4" w:rsidRPr="008E0F84" w:rsidRDefault="002116C4" w:rsidP="00053F4E">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2116C4" w:rsidRPr="008E0F84" w:rsidRDefault="002116C4"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2116C4" w:rsidRPr="008E0F84" w:rsidRDefault="002116C4" w:rsidP="00053F4E">
            <w:pPr>
              <w:tabs>
                <w:tab w:val="decimal" w:pos="895"/>
              </w:tabs>
              <w:spacing w:after="0" w:line="240" w:lineRule="atLeast"/>
              <w:ind w:left="-168" w:right="-25"/>
              <w:jc w:val="thaiDistribute"/>
              <w:rPr>
                <w:rFonts w:ascii="Times New Roman" w:hAnsi="Times New Roman" w:cs="Times New Roman"/>
                <w:szCs w:val="22"/>
              </w:rPr>
            </w:pPr>
          </w:p>
        </w:tc>
      </w:tr>
      <w:tr w:rsidR="00064B97" w:rsidRPr="008E0F84" w:rsidTr="00EE4582">
        <w:tc>
          <w:tcPr>
            <w:tcW w:w="3686" w:type="dxa"/>
          </w:tcPr>
          <w:p w:rsidR="00064B97" w:rsidRPr="008E0F84" w:rsidRDefault="00064B97" w:rsidP="003067C9">
            <w:pPr>
              <w:spacing w:after="0" w:line="240" w:lineRule="atLeast"/>
              <w:ind w:left="574"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depreciation </w:t>
            </w:r>
            <w:r>
              <w:rPr>
                <w:rFonts w:ascii="Times New Roman" w:hAnsi="Times New Roman" w:cs="Times New Roman"/>
                <w:szCs w:val="22"/>
              </w:rPr>
              <w:t xml:space="preserve">and </w:t>
            </w:r>
            <w:r w:rsidRPr="00A46980">
              <w:rPr>
                <w:rFonts w:ascii="Times New Roman" w:hAnsi="Times New Roman" w:cs="Times New Roman"/>
                <w:szCs w:val="22"/>
              </w:rPr>
              <w:t>taxable</w:t>
            </w:r>
          </w:p>
        </w:tc>
        <w:tc>
          <w:tcPr>
            <w:tcW w:w="1350" w:type="dxa"/>
          </w:tcPr>
          <w:p w:rsidR="00064B97" w:rsidRPr="008E0F84" w:rsidRDefault="00064B97" w:rsidP="00064B97">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064B97" w:rsidRPr="008E0F84" w:rsidRDefault="00064B97" w:rsidP="00064B97">
            <w:pPr>
              <w:tabs>
                <w:tab w:val="left" w:pos="540"/>
              </w:tabs>
              <w:spacing w:after="0" w:line="240" w:lineRule="atLeast"/>
              <w:ind w:right="-25"/>
              <w:rPr>
                <w:rFonts w:ascii="Times New Roman" w:hAnsi="Times New Roman" w:cs="Times New Roman"/>
                <w:szCs w:val="22"/>
              </w:rPr>
            </w:pPr>
          </w:p>
        </w:tc>
        <w:tc>
          <w:tcPr>
            <w:tcW w:w="1103" w:type="dxa"/>
          </w:tcPr>
          <w:p w:rsidR="00064B97" w:rsidRPr="008E0F84" w:rsidRDefault="00064B97" w:rsidP="00064B97">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064B97" w:rsidRPr="008E0F84" w:rsidRDefault="00064B97" w:rsidP="00064B97">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64B97" w:rsidRPr="008E0F84" w:rsidRDefault="00064B97" w:rsidP="00064B97">
            <w:pPr>
              <w:tabs>
                <w:tab w:val="decimal" w:pos="604"/>
              </w:tabs>
              <w:spacing w:after="0" w:line="240" w:lineRule="atLeast"/>
              <w:ind w:left="-168" w:right="-25"/>
              <w:jc w:val="thaiDistribute"/>
              <w:rPr>
                <w:rFonts w:ascii="Times New Roman" w:hAnsi="Times New Roman" w:cs="Times New Roman"/>
                <w:szCs w:val="22"/>
              </w:rPr>
            </w:pPr>
          </w:p>
        </w:tc>
        <w:tc>
          <w:tcPr>
            <w:tcW w:w="279" w:type="dxa"/>
          </w:tcPr>
          <w:p w:rsidR="00064B97" w:rsidRPr="008E0F84" w:rsidRDefault="00064B97" w:rsidP="00064B97">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64B97" w:rsidRPr="008E0F84" w:rsidRDefault="00064B97" w:rsidP="00064B97">
            <w:pPr>
              <w:tabs>
                <w:tab w:val="decimal" w:pos="895"/>
              </w:tabs>
              <w:spacing w:after="0" w:line="240" w:lineRule="atLeast"/>
              <w:ind w:left="-168" w:right="-25"/>
              <w:jc w:val="thaiDistribute"/>
              <w:rPr>
                <w:rFonts w:ascii="Times New Roman" w:hAnsi="Times New Roman" w:cs="Times New Roman"/>
                <w:szCs w:val="22"/>
              </w:rPr>
            </w:pPr>
          </w:p>
        </w:tc>
      </w:tr>
      <w:tr w:rsidR="00064B97" w:rsidRPr="00F3405E" w:rsidTr="00EE4582">
        <w:tc>
          <w:tcPr>
            <w:tcW w:w="3686" w:type="dxa"/>
          </w:tcPr>
          <w:p w:rsidR="00064B97" w:rsidRPr="00F3405E" w:rsidRDefault="00064B97" w:rsidP="003067C9">
            <w:pPr>
              <w:spacing w:after="0" w:line="240" w:lineRule="atLeast"/>
              <w:ind w:left="574" w:right="-25"/>
              <w:rPr>
                <w:rFonts w:ascii="Times New Roman" w:hAnsi="Times New Roman" w:cs="Times New Roman"/>
                <w:szCs w:val="22"/>
                <w:cs/>
              </w:rPr>
            </w:pPr>
            <w:r w:rsidRPr="00F3405E">
              <w:rPr>
                <w:rFonts w:ascii="Times New Roman" w:hAnsi="Times New Roman" w:cs="Times New Roman"/>
                <w:szCs w:val="22"/>
              </w:rPr>
              <w:t xml:space="preserve">   depreciation</w:t>
            </w:r>
          </w:p>
        </w:tc>
        <w:tc>
          <w:tcPr>
            <w:tcW w:w="1350" w:type="dxa"/>
          </w:tcPr>
          <w:p w:rsidR="00064B97" w:rsidRPr="00F3405E" w:rsidRDefault="00064B97" w:rsidP="00064B97">
            <w:pPr>
              <w:tabs>
                <w:tab w:val="decimal" w:pos="895"/>
              </w:tabs>
              <w:spacing w:after="0" w:line="240" w:lineRule="atLeast"/>
              <w:ind w:left="-168" w:right="-25"/>
              <w:jc w:val="thaiDistribute"/>
              <w:rPr>
                <w:rFonts w:ascii="Times New Roman" w:hAnsi="Times New Roman" w:cs="Times New Roman"/>
                <w:szCs w:val="22"/>
              </w:rPr>
            </w:pPr>
            <w:r w:rsidRPr="00F3405E">
              <w:rPr>
                <w:rFonts w:ascii="Times New Roman" w:hAnsi="Times New Roman" w:cs="Times New Roman"/>
                <w:szCs w:val="22"/>
              </w:rPr>
              <w:t>(205)</w:t>
            </w:r>
          </w:p>
        </w:tc>
        <w:tc>
          <w:tcPr>
            <w:tcW w:w="270" w:type="dxa"/>
          </w:tcPr>
          <w:p w:rsidR="00064B97" w:rsidRPr="00F3405E" w:rsidRDefault="00064B97" w:rsidP="00064B97">
            <w:pPr>
              <w:tabs>
                <w:tab w:val="left" w:pos="540"/>
              </w:tabs>
              <w:spacing w:after="0" w:line="240" w:lineRule="atLeast"/>
              <w:ind w:right="-25"/>
              <w:rPr>
                <w:rFonts w:ascii="Times New Roman" w:hAnsi="Times New Roman" w:cs="Times New Roman"/>
                <w:szCs w:val="22"/>
              </w:rPr>
            </w:pPr>
          </w:p>
        </w:tc>
        <w:tc>
          <w:tcPr>
            <w:tcW w:w="1103" w:type="dxa"/>
          </w:tcPr>
          <w:p w:rsidR="00064B97" w:rsidRPr="00F3405E" w:rsidRDefault="00064B97" w:rsidP="00064B97">
            <w:pPr>
              <w:tabs>
                <w:tab w:val="decimal" w:pos="796"/>
              </w:tabs>
              <w:spacing w:after="0" w:line="240" w:lineRule="atLeast"/>
              <w:ind w:left="-168" w:right="-25"/>
              <w:jc w:val="thaiDistribute"/>
              <w:rPr>
                <w:rFonts w:ascii="Times New Roman" w:hAnsi="Times New Roman" w:cs="Times New Roman"/>
                <w:szCs w:val="22"/>
              </w:rPr>
            </w:pPr>
            <w:r w:rsidRPr="00F3405E">
              <w:rPr>
                <w:rFonts w:ascii="Times New Roman" w:hAnsi="Times New Roman" w:cs="Times New Roman"/>
                <w:szCs w:val="22"/>
              </w:rPr>
              <w:t>25</w:t>
            </w:r>
          </w:p>
        </w:tc>
        <w:tc>
          <w:tcPr>
            <w:tcW w:w="279" w:type="dxa"/>
          </w:tcPr>
          <w:p w:rsidR="00064B97" w:rsidRPr="00F3405E" w:rsidRDefault="00064B97" w:rsidP="00064B97">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64B97" w:rsidRPr="00F3405E" w:rsidRDefault="00ED06B6" w:rsidP="00ED06B6">
            <w:pPr>
              <w:tabs>
                <w:tab w:val="decimal" w:pos="76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064B97" w:rsidRPr="00F3405E" w:rsidRDefault="00064B97" w:rsidP="00064B97">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64B97" w:rsidRPr="00F3405E" w:rsidRDefault="00064B97" w:rsidP="00064B97">
            <w:pPr>
              <w:tabs>
                <w:tab w:val="decimal" w:pos="895"/>
              </w:tabs>
              <w:spacing w:after="0" w:line="240" w:lineRule="atLeast"/>
              <w:ind w:left="-168" w:right="-25"/>
              <w:jc w:val="thaiDistribute"/>
              <w:rPr>
                <w:rFonts w:ascii="Times New Roman" w:hAnsi="Times New Roman" w:cs="Times New Roman"/>
                <w:szCs w:val="22"/>
              </w:rPr>
            </w:pPr>
            <w:r w:rsidRPr="00F3405E">
              <w:rPr>
                <w:rFonts w:ascii="Times New Roman" w:hAnsi="Times New Roman" w:cs="Times New Roman"/>
                <w:szCs w:val="22"/>
              </w:rPr>
              <w:t>(180)</w:t>
            </w:r>
          </w:p>
        </w:tc>
      </w:tr>
      <w:tr w:rsidR="00064B97" w:rsidRPr="00F3405E" w:rsidTr="00EE4582">
        <w:tc>
          <w:tcPr>
            <w:tcW w:w="3686" w:type="dxa"/>
          </w:tcPr>
          <w:p w:rsidR="00064B97" w:rsidRPr="00F3405E" w:rsidRDefault="00F3405E" w:rsidP="003067C9">
            <w:pPr>
              <w:spacing w:after="0" w:line="240" w:lineRule="atLeast"/>
              <w:ind w:left="574" w:right="-25"/>
              <w:rPr>
                <w:rFonts w:ascii="Times New Roman" w:hAnsi="Times New Roman" w:cs="Times New Roman"/>
                <w:szCs w:val="22"/>
              </w:rPr>
            </w:pPr>
            <w:r w:rsidRPr="00F3405E">
              <w:rPr>
                <w:rFonts w:ascii="Times New Roman" w:eastAsia="Arial Unicode MS" w:hAnsi="Times New Roman" w:cs="Times New Roman"/>
                <w:szCs w:val="22"/>
              </w:rPr>
              <w:t>Unabsorbed capital allowance</w:t>
            </w:r>
          </w:p>
        </w:tc>
        <w:tc>
          <w:tcPr>
            <w:tcW w:w="1350" w:type="dxa"/>
          </w:tcPr>
          <w:p w:rsidR="00064B97" w:rsidRPr="00F3405E" w:rsidRDefault="00064B97" w:rsidP="00064B97">
            <w:pPr>
              <w:tabs>
                <w:tab w:val="decimal" w:pos="604"/>
              </w:tabs>
              <w:spacing w:after="0" w:line="240" w:lineRule="atLeast"/>
              <w:ind w:left="-168" w:right="-25"/>
              <w:jc w:val="thaiDistribute"/>
              <w:rPr>
                <w:rFonts w:ascii="Times New Roman" w:hAnsi="Times New Roman" w:cs="Times New Roman"/>
                <w:szCs w:val="22"/>
              </w:rPr>
            </w:pPr>
            <w:r w:rsidRPr="00F3405E">
              <w:rPr>
                <w:rFonts w:ascii="Times New Roman" w:hAnsi="Times New Roman" w:cs="Times New Roman"/>
                <w:szCs w:val="22"/>
              </w:rPr>
              <w:t>-</w:t>
            </w:r>
          </w:p>
        </w:tc>
        <w:tc>
          <w:tcPr>
            <w:tcW w:w="270" w:type="dxa"/>
          </w:tcPr>
          <w:p w:rsidR="00064B97" w:rsidRPr="00F3405E" w:rsidRDefault="00064B97" w:rsidP="00064B97">
            <w:pPr>
              <w:tabs>
                <w:tab w:val="left" w:pos="540"/>
              </w:tabs>
              <w:spacing w:after="0" w:line="240" w:lineRule="atLeast"/>
              <w:ind w:right="-25"/>
              <w:rPr>
                <w:rFonts w:ascii="Times New Roman" w:hAnsi="Times New Roman" w:cs="Times New Roman"/>
                <w:szCs w:val="22"/>
              </w:rPr>
            </w:pPr>
          </w:p>
        </w:tc>
        <w:tc>
          <w:tcPr>
            <w:tcW w:w="1103" w:type="dxa"/>
          </w:tcPr>
          <w:p w:rsidR="00064B97" w:rsidRPr="00F3405E" w:rsidRDefault="00064B97" w:rsidP="00064B97">
            <w:pPr>
              <w:tabs>
                <w:tab w:val="decimal" w:pos="796"/>
              </w:tabs>
              <w:spacing w:after="0" w:line="240" w:lineRule="atLeast"/>
              <w:ind w:left="-168" w:right="-25"/>
              <w:jc w:val="thaiDistribute"/>
              <w:rPr>
                <w:rFonts w:ascii="Times New Roman" w:hAnsi="Times New Roman" w:cs="Times New Roman"/>
                <w:szCs w:val="22"/>
              </w:rPr>
            </w:pPr>
            <w:r w:rsidRPr="00F3405E">
              <w:rPr>
                <w:rFonts w:ascii="Times New Roman" w:hAnsi="Times New Roman" w:cs="Times New Roman"/>
                <w:szCs w:val="22"/>
              </w:rPr>
              <w:t>24</w:t>
            </w:r>
          </w:p>
        </w:tc>
        <w:tc>
          <w:tcPr>
            <w:tcW w:w="279" w:type="dxa"/>
          </w:tcPr>
          <w:p w:rsidR="00064B97" w:rsidRPr="00F3405E" w:rsidRDefault="00064B97" w:rsidP="00064B97">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64B97" w:rsidRPr="00F3405E" w:rsidRDefault="00ED06B6" w:rsidP="00ED06B6">
            <w:pPr>
              <w:tabs>
                <w:tab w:val="decimal" w:pos="765"/>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064B97" w:rsidRPr="00F3405E" w:rsidRDefault="00064B97" w:rsidP="00064B97">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64B97" w:rsidRPr="00F3405E" w:rsidRDefault="00064B97" w:rsidP="00064B97">
            <w:pPr>
              <w:tabs>
                <w:tab w:val="decimal" w:pos="895"/>
              </w:tabs>
              <w:spacing w:after="0" w:line="240" w:lineRule="atLeast"/>
              <w:ind w:left="-168" w:right="-25"/>
              <w:jc w:val="thaiDistribute"/>
              <w:rPr>
                <w:rFonts w:ascii="Times New Roman" w:hAnsi="Times New Roman" w:cs="Times New Roman"/>
                <w:szCs w:val="22"/>
              </w:rPr>
            </w:pPr>
            <w:r w:rsidRPr="00F3405E">
              <w:rPr>
                <w:rFonts w:ascii="Times New Roman" w:hAnsi="Times New Roman" w:cs="Times New Roman"/>
                <w:szCs w:val="22"/>
              </w:rPr>
              <w:t>24</w:t>
            </w:r>
          </w:p>
        </w:tc>
      </w:tr>
      <w:tr w:rsidR="00064B97" w:rsidRPr="00F3405E" w:rsidTr="00EE4582">
        <w:tc>
          <w:tcPr>
            <w:tcW w:w="3686" w:type="dxa"/>
          </w:tcPr>
          <w:p w:rsidR="00064B97" w:rsidRPr="00F3405E" w:rsidRDefault="00F3405E" w:rsidP="003067C9">
            <w:pPr>
              <w:spacing w:after="0" w:line="240" w:lineRule="atLeast"/>
              <w:ind w:left="574" w:right="-25"/>
              <w:rPr>
                <w:rFonts w:ascii="Times New Roman" w:hAnsi="Times New Roman" w:cs="Times New Roman"/>
                <w:szCs w:val="22"/>
              </w:rPr>
            </w:pPr>
            <w:r w:rsidRPr="00F3405E">
              <w:rPr>
                <w:rFonts w:ascii="Times New Roman" w:hAnsi="Times New Roman" w:cs="Times New Roman"/>
                <w:szCs w:val="22"/>
              </w:rPr>
              <w:t>Unused tax losses</w:t>
            </w:r>
          </w:p>
        </w:tc>
        <w:tc>
          <w:tcPr>
            <w:tcW w:w="1350" w:type="dxa"/>
          </w:tcPr>
          <w:p w:rsidR="00064B97" w:rsidRPr="00F3405E" w:rsidRDefault="00064B97" w:rsidP="00064B97">
            <w:pPr>
              <w:tabs>
                <w:tab w:val="decimal" w:pos="604"/>
              </w:tabs>
              <w:spacing w:after="0" w:line="240" w:lineRule="atLeast"/>
              <w:ind w:left="-168" w:right="-25"/>
              <w:jc w:val="thaiDistribute"/>
              <w:rPr>
                <w:rFonts w:ascii="Times New Roman" w:hAnsi="Times New Roman" w:cs="Times New Roman"/>
                <w:szCs w:val="22"/>
                <w:cs/>
              </w:rPr>
            </w:pPr>
            <w:r w:rsidRPr="00F3405E">
              <w:rPr>
                <w:rFonts w:ascii="Times New Roman" w:hAnsi="Times New Roman" w:cs="Times New Roman"/>
                <w:szCs w:val="22"/>
              </w:rPr>
              <w:t>-</w:t>
            </w:r>
          </w:p>
        </w:tc>
        <w:tc>
          <w:tcPr>
            <w:tcW w:w="270" w:type="dxa"/>
          </w:tcPr>
          <w:p w:rsidR="00064B97" w:rsidRPr="00F3405E" w:rsidRDefault="00064B97" w:rsidP="00064B97">
            <w:pPr>
              <w:tabs>
                <w:tab w:val="left" w:pos="540"/>
              </w:tabs>
              <w:spacing w:after="0" w:line="240" w:lineRule="atLeast"/>
              <w:ind w:right="-25"/>
              <w:rPr>
                <w:rFonts w:ascii="Times New Roman" w:hAnsi="Times New Roman" w:cs="Times New Roman"/>
                <w:szCs w:val="22"/>
              </w:rPr>
            </w:pPr>
          </w:p>
        </w:tc>
        <w:tc>
          <w:tcPr>
            <w:tcW w:w="1103" w:type="dxa"/>
          </w:tcPr>
          <w:p w:rsidR="00064B97" w:rsidRPr="00F3405E" w:rsidRDefault="00064B97" w:rsidP="00064B97">
            <w:pPr>
              <w:tabs>
                <w:tab w:val="decimal" w:pos="796"/>
              </w:tabs>
              <w:spacing w:after="0" w:line="240" w:lineRule="atLeast"/>
              <w:ind w:left="-168" w:right="-25"/>
              <w:jc w:val="thaiDistribute"/>
              <w:rPr>
                <w:rFonts w:ascii="Times New Roman" w:hAnsi="Times New Roman" w:cs="Times New Roman"/>
                <w:szCs w:val="22"/>
              </w:rPr>
            </w:pPr>
            <w:r w:rsidRPr="00F3405E">
              <w:rPr>
                <w:rFonts w:ascii="Times New Roman" w:hAnsi="Times New Roman" w:cs="Times New Roman"/>
                <w:szCs w:val="22"/>
              </w:rPr>
              <w:t>156</w:t>
            </w:r>
          </w:p>
        </w:tc>
        <w:tc>
          <w:tcPr>
            <w:tcW w:w="279" w:type="dxa"/>
          </w:tcPr>
          <w:p w:rsidR="00064B97" w:rsidRPr="00F3405E" w:rsidRDefault="00064B97" w:rsidP="00064B97">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064B97" w:rsidRPr="00F3405E" w:rsidRDefault="00064B97" w:rsidP="00064B97">
            <w:pPr>
              <w:tabs>
                <w:tab w:val="decimal" w:pos="765"/>
              </w:tabs>
              <w:spacing w:after="0" w:line="240" w:lineRule="atLeast"/>
              <w:ind w:left="-168" w:right="-25"/>
              <w:jc w:val="thaiDistribute"/>
              <w:rPr>
                <w:rFonts w:ascii="Times New Roman" w:hAnsi="Times New Roman" w:cs="Times New Roman"/>
                <w:szCs w:val="22"/>
              </w:rPr>
            </w:pPr>
            <w:r w:rsidRPr="00F3405E">
              <w:rPr>
                <w:rFonts w:ascii="Times New Roman" w:hAnsi="Times New Roman" w:cs="Times New Roman"/>
                <w:szCs w:val="22"/>
              </w:rPr>
              <w:t>-</w:t>
            </w:r>
          </w:p>
        </w:tc>
        <w:tc>
          <w:tcPr>
            <w:tcW w:w="279" w:type="dxa"/>
          </w:tcPr>
          <w:p w:rsidR="00064B97" w:rsidRPr="00F3405E" w:rsidRDefault="00064B97" w:rsidP="00064B97">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064B97" w:rsidRPr="00F3405E" w:rsidRDefault="00064B97" w:rsidP="00064B97">
            <w:pPr>
              <w:tabs>
                <w:tab w:val="decimal" w:pos="895"/>
              </w:tabs>
              <w:spacing w:after="0" w:line="240" w:lineRule="atLeast"/>
              <w:ind w:left="-168" w:right="-25"/>
              <w:jc w:val="thaiDistribute"/>
              <w:rPr>
                <w:rFonts w:ascii="Times New Roman" w:hAnsi="Times New Roman" w:cs="Times New Roman"/>
                <w:szCs w:val="22"/>
              </w:rPr>
            </w:pPr>
            <w:r w:rsidRPr="00F3405E">
              <w:rPr>
                <w:rFonts w:ascii="Times New Roman" w:hAnsi="Times New Roman" w:cs="Times New Roman"/>
                <w:szCs w:val="22"/>
              </w:rPr>
              <w:t>156</w:t>
            </w:r>
          </w:p>
        </w:tc>
      </w:tr>
      <w:tr w:rsidR="00064B97" w:rsidRPr="008E0F84" w:rsidTr="00EE4582">
        <w:tc>
          <w:tcPr>
            <w:tcW w:w="3686" w:type="dxa"/>
          </w:tcPr>
          <w:p w:rsidR="00064B97" w:rsidRPr="008E0F84" w:rsidRDefault="00064B97"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064B97" w:rsidRPr="008E0F84" w:rsidRDefault="00064B97"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(66)</w:t>
            </w:r>
          </w:p>
        </w:tc>
        <w:tc>
          <w:tcPr>
            <w:tcW w:w="270" w:type="dxa"/>
          </w:tcPr>
          <w:p w:rsidR="00064B97" w:rsidRPr="008E0F84" w:rsidRDefault="00064B97"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064B97" w:rsidRPr="008E0F84" w:rsidRDefault="00064B97" w:rsidP="00053F4E">
            <w:pPr>
              <w:pStyle w:val="acctfourfigures"/>
              <w:tabs>
                <w:tab w:val="clear" w:pos="765"/>
                <w:tab w:val="decimal" w:pos="792"/>
              </w:tabs>
              <w:spacing w:line="240" w:lineRule="atLeast"/>
              <w:ind w:right="-25"/>
              <w:rPr>
                <w:b/>
                <w:bCs/>
                <w:szCs w:val="22"/>
                <w:lang w:bidi="th-TH"/>
              </w:rPr>
            </w:pPr>
            <w:r>
              <w:rPr>
                <w:b/>
                <w:bCs/>
                <w:szCs w:val="22"/>
                <w:lang w:bidi="th-TH"/>
              </w:rPr>
              <w:t>785</w:t>
            </w:r>
          </w:p>
        </w:tc>
        <w:tc>
          <w:tcPr>
            <w:tcW w:w="279" w:type="dxa"/>
          </w:tcPr>
          <w:p w:rsidR="00064B97" w:rsidRPr="008E0F84" w:rsidRDefault="00064B97"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064B97" w:rsidRPr="008E0F84" w:rsidRDefault="00064B97" w:rsidP="00A46980">
            <w:pPr>
              <w:tabs>
                <w:tab w:val="decimal" w:pos="76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w:t>
            </w:r>
          </w:p>
        </w:tc>
        <w:tc>
          <w:tcPr>
            <w:tcW w:w="279" w:type="dxa"/>
          </w:tcPr>
          <w:p w:rsidR="00064B97" w:rsidRPr="008E0F84" w:rsidRDefault="00064B97"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064B97" w:rsidRPr="008E0F84" w:rsidRDefault="00064B97" w:rsidP="00053F4E">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719</w:t>
            </w:r>
          </w:p>
        </w:tc>
      </w:tr>
    </w:tbl>
    <w:p w:rsidR="00AE0DDC" w:rsidRDefault="00AE0DDC" w:rsidP="00AE0DDC">
      <w:pPr>
        <w:spacing w:after="0" w:line="20" w:lineRule="exact"/>
      </w:pPr>
    </w:p>
    <w:tbl>
      <w:tblPr>
        <w:tblW w:w="9748" w:type="dxa"/>
        <w:tblInd w:w="-34" w:type="dxa"/>
        <w:tblLayout w:type="fixed"/>
        <w:tblLook w:val="01E0" w:firstRow="1" w:lastRow="1" w:firstColumn="1" w:lastColumn="1" w:noHBand="0" w:noVBand="0"/>
      </w:tblPr>
      <w:tblGrid>
        <w:gridCol w:w="3686"/>
        <w:gridCol w:w="1350"/>
        <w:gridCol w:w="270"/>
        <w:gridCol w:w="1103"/>
        <w:gridCol w:w="279"/>
        <w:gridCol w:w="1534"/>
        <w:gridCol w:w="279"/>
        <w:gridCol w:w="1247"/>
      </w:tblGrid>
      <w:tr w:rsidR="002116C4" w:rsidRPr="008E0F84" w:rsidTr="00EE4582">
        <w:trPr>
          <w:trHeight w:val="74"/>
        </w:trPr>
        <w:tc>
          <w:tcPr>
            <w:tcW w:w="3686" w:type="dxa"/>
          </w:tcPr>
          <w:p w:rsidR="002116C4" w:rsidRPr="008E0F84" w:rsidRDefault="002116C4" w:rsidP="00053F4E">
            <w:pPr>
              <w:spacing w:after="0" w:line="240" w:lineRule="atLeast"/>
              <w:ind w:left="574" w:right="-25"/>
              <w:rPr>
                <w:rFonts w:ascii="Times New Roman" w:hAnsi="Times New Roman" w:cs="Times New Roman"/>
                <w:b/>
                <w:bCs/>
                <w:i/>
                <w:iCs/>
                <w:szCs w:val="22"/>
                <w:cs/>
              </w:rPr>
            </w:pPr>
          </w:p>
        </w:tc>
        <w:tc>
          <w:tcPr>
            <w:tcW w:w="6062" w:type="dxa"/>
            <w:gridSpan w:val="7"/>
          </w:tcPr>
          <w:p w:rsidR="002116C4" w:rsidRPr="008E0F84" w:rsidRDefault="002116C4" w:rsidP="00053F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2116C4" w:rsidRPr="008E0F84" w:rsidTr="00EE4582">
        <w:trPr>
          <w:trHeight w:val="74"/>
        </w:trPr>
        <w:tc>
          <w:tcPr>
            <w:tcW w:w="3686" w:type="dxa"/>
          </w:tcPr>
          <w:p w:rsidR="002116C4" w:rsidRPr="008E0F84" w:rsidRDefault="002116C4" w:rsidP="00053F4E">
            <w:pPr>
              <w:spacing w:after="0" w:line="240" w:lineRule="atLeast"/>
              <w:ind w:left="574" w:right="-25"/>
              <w:rPr>
                <w:rFonts w:ascii="Times New Roman" w:hAnsi="Times New Roman" w:cs="Times New Roman"/>
                <w:b/>
                <w:bCs/>
                <w:i/>
                <w:iCs/>
                <w:szCs w:val="22"/>
                <w:cs/>
              </w:rPr>
            </w:pPr>
          </w:p>
        </w:tc>
        <w:tc>
          <w:tcPr>
            <w:tcW w:w="1350" w:type="dxa"/>
          </w:tcPr>
          <w:p w:rsidR="002116C4" w:rsidRPr="008E0F84" w:rsidRDefault="002116C4" w:rsidP="00053F4E">
            <w:pPr>
              <w:pStyle w:val="acctfourfigures"/>
              <w:tabs>
                <w:tab w:val="clear" w:pos="765"/>
              </w:tabs>
              <w:spacing w:line="240" w:lineRule="atLeast"/>
              <w:ind w:right="-25"/>
              <w:jc w:val="center"/>
              <w:rPr>
                <w:b/>
                <w:bCs/>
                <w:szCs w:val="22"/>
                <w:lang w:bidi="th-TH"/>
              </w:rPr>
            </w:pPr>
          </w:p>
        </w:tc>
        <w:tc>
          <w:tcPr>
            <w:tcW w:w="270" w:type="dxa"/>
          </w:tcPr>
          <w:p w:rsidR="002116C4" w:rsidRPr="008E0F84" w:rsidRDefault="002116C4"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2116C4" w:rsidRPr="008E0F84" w:rsidRDefault="002116C4"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2116C4" w:rsidRPr="008E0F84" w:rsidRDefault="002116C4"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2116C4" w:rsidRPr="008E0F84" w:rsidRDefault="002116C4" w:rsidP="00053F4E">
            <w:pPr>
              <w:pStyle w:val="acctfourfigures"/>
              <w:tabs>
                <w:tab w:val="clear" w:pos="765"/>
              </w:tabs>
              <w:spacing w:line="240" w:lineRule="atLeast"/>
              <w:ind w:right="-25"/>
              <w:jc w:val="center"/>
              <w:rPr>
                <w:b/>
                <w:bCs/>
                <w:szCs w:val="22"/>
                <w:lang w:bidi="th-TH"/>
              </w:rPr>
            </w:pPr>
          </w:p>
        </w:tc>
      </w:tr>
      <w:tr w:rsidR="002116C4" w:rsidRPr="008E0F84" w:rsidTr="00EE4582">
        <w:trPr>
          <w:trHeight w:val="425"/>
        </w:trPr>
        <w:tc>
          <w:tcPr>
            <w:tcW w:w="3686" w:type="dxa"/>
          </w:tcPr>
          <w:p w:rsidR="002116C4" w:rsidRPr="008E0F84" w:rsidRDefault="002116C4"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2116C4" w:rsidRPr="008E0F84" w:rsidRDefault="002116C4" w:rsidP="00011D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w:t>
            </w:r>
            <w:r>
              <w:rPr>
                <w:rFonts w:ascii="Times New Roman" w:hAnsi="Times New Roman" w:cs="Times New Roman"/>
                <w:b/>
                <w:bCs/>
                <w:szCs w:val="22"/>
              </w:rPr>
              <w:t>19</w:t>
            </w:r>
          </w:p>
        </w:tc>
        <w:tc>
          <w:tcPr>
            <w:tcW w:w="270" w:type="dxa"/>
            <w:vAlign w:val="bottom"/>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2116C4" w:rsidRPr="008E0F84" w:rsidRDefault="002116C4" w:rsidP="00053F4E">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2116C4" w:rsidRPr="008E0F84" w:rsidRDefault="002116C4"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2116C4" w:rsidRPr="008E0F84" w:rsidRDefault="002116C4" w:rsidP="00053F4E">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2116C4" w:rsidRPr="008E0F84" w:rsidRDefault="002116C4" w:rsidP="00053F4E">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2116C4" w:rsidRPr="008E0F84" w:rsidRDefault="00341B80" w:rsidP="00ED06B6">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 30</w:t>
            </w:r>
            <w:r w:rsidR="00ED06B6">
              <w:rPr>
                <w:rFonts w:ascii="Times New Roman" w:hAnsi="Times New Roman" w:cs="Times New Roman"/>
                <w:b/>
                <w:bCs/>
                <w:szCs w:val="22"/>
              </w:rPr>
              <w:t xml:space="preserve"> </w:t>
            </w:r>
            <w:r>
              <w:rPr>
                <w:rFonts w:ascii="Times New Roman" w:hAnsi="Times New Roman" w:cs="Times New Roman"/>
                <w:b/>
                <w:bCs/>
                <w:szCs w:val="22"/>
              </w:rPr>
              <w:t>June</w:t>
            </w:r>
            <w:r w:rsidR="002116C4" w:rsidRPr="008E0F84">
              <w:rPr>
                <w:rFonts w:ascii="Times New Roman" w:hAnsi="Times New Roman" w:cs="Times New Roman"/>
                <w:b/>
                <w:bCs/>
                <w:szCs w:val="22"/>
              </w:rPr>
              <w:t xml:space="preserve"> 2019</w:t>
            </w:r>
          </w:p>
        </w:tc>
      </w:tr>
      <w:tr w:rsidR="002116C4" w:rsidRPr="008E0F84" w:rsidTr="00EE4582">
        <w:trPr>
          <w:trHeight w:val="74"/>
        </w:trPr>
        <w:tc>
          <w:tcPr>
            <w:tcW w:w="3686" w:type="dxa"/>
          </w:tcPr>
          <w:p w:rsidR="002116C4" w:rsidRPr="008E0F84" w:rsidRDefault="002116C4" w:rsidP="00053F4E">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2116C4" w:rsidRPr="008E0F84" w:rsidRDefault="002116C4" w:rsidP="00053F4E">
            <w:pPr>
              <w:pStyle w:val="acctfourfigures"/>
              <w:tabs>
                <w:tab w:val="clear" w:pos="765"/>
              </w:tabs>
              <w:spacing w:line="240" w:lineRule="atLeast"/>
              <w:ind w:right="-25"/>
              <w:jc w:val="center"/>
              <w:rPr>
                <w:i/>
                <w:iCs/>
                <w:szCs w:val="22"/>
                <w:lang w:bidi="th-TH"/>
              </w:rPr>
            </w:pPr>
            <w:r w:rsidRPr="008E0F84">
              <w:rPr>
                <w:i/>
                <w:iCs/>
                <w:szCs w:val="22"/>
              </w:rPr>
              <w:t>(in thousand Baht</w:t>
            </w:r>
            <w:r w:rsidRPr="008E0F84">
              <w:rPr>
                <w:i/>
                <w:iCs/>
                <w:szCs w:val="22"/>
                <w:lang w:val="en-US"/>
              </w:rPr>
              <w:t>)</w:t>
            </w:r>
          </w:p>
        </w:tc>
      </w:tr>
      <w:tr w:rsidR="002116C4" w:rsidRPr="008E0F84" w:rsidTr="00EE4582">
        <w:tc>
          <w:tcPr>
            <w:tcW w:w="3686" w:type="dxa"/>
          </w:tcPr>
          <w:p w:rsidR="002116C4" w:rsidRPr="008E0F84" w:rsidRDefault="002116C4" w:rsidP="00053F4E">
            <w:pPr>
              <w:spacing w:after="0" w:line="240" w:lineRule="atLeast"/>
              <w:ind w:left="574" w:right="-25"/>
              <w:rPr>
                <w:rFonts w:ascii="Times New Roman" w:hAnsi="Times New Roman" w:cs="Times New Roman"/>
                <w:b/>
                <w:bCs/>
                <w:szCs w:val="22"/>
                <w:cs/>
              </w:rPr>
            </w:pPr>
            <w:r w:rsidRPr="008E0F84">
              <w:rPr>
                <w:rFonts w:ascii="Times New Roman" w:hAnsi="Times New Roman" w:cs="Times New Roman"/>
                <w:b/>
                <w:bCs/>
                <w:szCs w:val="22"/>
              </w:rPr>
              <w:t>Tax rate of 25%</w:t>
            </w:r>
          </w:p>
        </w:tc>
        <w:tc>
          <w:tcPr>
            <w:tcW w:w="1350" w:type="dxa"/>
          </w:tcPr>
          <w:p w:rsidR="002116C4" w:rsidRPr="008E0F84" w:rsidRDefault="002116C4" w:rsidP="00053F4E">
            <w:pPr>
              <w:pStyle w:val="acctfourfigures"/>
              <w:tabs>
                <w:tab w:val="clear" w:pos="765"/>
                <w:tab w:val="decimal" w:pos="882"/>
              </w:tabs>
              <w:spacing w:line="240" w:lineRule="atLeast"/>
              <w:ind w:right="-25"/>
              <w:rPr>
                <w:szCs w:val="22"/>
                <w:cs/>
                <w:lang w:bidi="th-TH"/>
              </w:rPr>
            </w:pPr>
          </w:p>
        </w:tc>
        <w:tc>
          <w:tcPr>
            <w:tcW w:w="270"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103" w:type="dxa"/>
          </w:tcPr>
          <w:p w:rsidR="002116C4" w:rsidRPr="008E0F84" w:rsidRDefault="002116C4" w:rsidP="00053F4E">
            <w:pPr>
              <w:tabs>
                <w:tab w:val="decimal" w:pos="882"/>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534" w:type="dxa"/>
          </w:tcPr>
          <w:p w:rsidR="002116C4" w:rsidRPr="008E0F84" w:rsidRDefault="002116C4"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2116C4" w:rsidRPr="008E0F84" w:rsidRDefault="002116C4" w:rsidP="00053F4E">
            <w:pPr>
              <w:tabs>
                <w:tab w:val="left" w:pos="540"/>
              </w:tabs>
              <w:spacing w:after="0" w:line="240" w:lineRule="atLeast"/>
              <w:ind w:right="-25"/>
              <w:rPr>
                <w:rFonts w:ascii="Times New Roman" w:hAnsi="Times New Roman" w:cs="Times New Roman"/>
                <w:szCs w:val="22"/>
              </w:rPr>
            </w:pPr>
          </w:p>
        </w:tc>
        <w:tc>
          <w:tcPr>
            <w:tcW w:w="1247" w:type="dxa"/>
          </w:tcPr>
          <w:p w:rsidR="002116C4" w:rsidRPr="008E0F84" w:rsidRDefault="002116C4" w:rsidP="00053F4E">
            <w:pPr>
              <w:tabs>
                <w:tab w:val="left" w:pos="540"/>
                <w:tab w:val="decimal" w:pos="882"/>
              </w:tabs>
              <w:spacing w:after="0" w:line="240" w:lineRule="atLeast"/>
              <w:ind w:right="-25"/>
              <w:rPr>
                <w:rFonts w:ascii="Times New Roman" w:hAnsi="Times New Roman" w:cs="Times New Roman"/>
                <w:szCs w:val="22"/>
              </w:rPr>
            </w:pPr>
          </w:p>
        </w:tc>
      </w:tr>
      <w:tr w:rsidR="00B006B8" w:rsidRPr="008E0F84" w:rsidTr="00EE4582">
        <w:tc>
          <w:tcPr>
            <w:tcW w:w="3686" w:type="dxa"/>
          </w:tcPr>
          <w:p w:rsidR="00B006B8" w:rsidRPr="000024AE" w:rsidRDefault="00B006B8" w:rsidP="003067C9">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rPr>
              <w:t xml:space="preserve">Difference of </w:t>
            </w:r>
            <w:r>
              <w:rPr>
                <w:rFonts w:ascii="Times New Roman" w:hAnsi="Times New Roman" w:cs="Times New Roman"/>
                <w:szCs w:val="22"/>
              </w:rPr>
              <w:t xml:space="preserve">accounting </w:t>
            </w:r>
          </w:p>
        </w:tc>
        <w:tc>
          <w:tcPr>
            <w:tcW w:w="1350" w:type="dxa"/>
          </w:tcPr>
          <w:p w:rsidR="00B006B8" w:rsidRPr="008E0F84" w:rsidRDefault="00B006B8" w:rsidP="00053F4E">
            <w:pPr>
              <w:pStyle w:val="acctfourfigures"/>
              <w:tabs>
                <w:tab w:val="clear" w:pos="765"/>
                <w:tab w:val="decimal" w:pos="882"/>
              </w:tabs>
              <w:spacing w:line="240" w:lineRule="atLeast"/>
              <w:ind w:right="-25"/>
              <w:rPr>
                <w:szCs w:val="22"/>
                <w:cs/>
                <w:lang w:bidi="th-TH"/>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882"/>
              </w:tabs>
              <w:spacing w:after="0" w:line="240" w:lineRule="atLeast"/>
              <w:ind w:right="-25"/>
              <w:rPr>
                <w:rFonts w:ascii="Times New Roman" w:hAnsi="Times New Roman" w:cs="Times New Roman"/>
                <w:szCs w:val="22"/>
              </w:rPr>
            </w:pP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534" w:type="dxa"/>
          </w:tcPr>
          <w:p w:rsidR="00B006B8" w:rsidRPr="008E0F84" w:rsidRDefault="00B006B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247" w:type="dxa"/>
          </w:tcPr>
          <w:p w:rsidR="00B006B8" w:rsidRPr="008E0F84" w:rsidRDefault="00B006B8" w:rsidP="00053F4E">
            <w:pPr>
              <w:tabs>
                <w:tab w:val="left" w:pos="540"/>
                <w:tab w:val="decimal" w:pos="882"/>
              </w:tabs>
              <w:spacing w:after="0" w:line="240" w:lineRule="atLeast"/>
              <w:ind w:right="-25"/>
              <w:rPr>
                <w:rFonts w:ascii="Times New Roman" w:hAnsi="Times New Roman" w:cs="Times New Roman"/>
                <w:szCs w:val="22"/>
              </w:rPr>
            </w:pPr>
          </w:p>
        </w:tc>
      </w:tr>
      <w:tr w:rsidR="00B006B8" w:rsidRPr="008E0F84" w:rsidTr="00EE4582">
        <w:tc>
          <w:tcPr>
            <w:tcW w:w="3686" w:type="dxa"/>
          </w:tcPr>
          <w:p w:rsidR="00B006B8" w:rsidRPr="008E0F84" w:rsidRDefault="00B006B8" w:rsidP="003067C9">
            <w:pPr>
              <w:spacing w:after="0" w:line="240" w:lineRule="atLeast"/>
              <w:ind w:left="574"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depreciation </w:t>
            </w:r>
            <w:r>
              <w:rPr>
                <w:rFonts w:ascii="Times New Roman" w:hAnsi="Times New Roman" w:cs="Times New Roman"/>
                <w:szCs w:val="22"/>
              </w:rPr>
              <w:t xml:space="preserve">and </w:t>
            </w:r>
            <w:r w:rsidRPr="008E0F84">
              <w:rPr>
                <w:rFonts w:ascii="Times New Roman" w:eastAsia="Arial Unicode MS" w:hAnsi="Times New Roman" w:cs="Times New Roman"/>
                <w:szCs w:val="22"/>
              </w:rPr>
              <w:t>tax</w:t>
            </w:r>
            <w:r>
              <w:rPr>
                <w:rFonts w:ascii="Times New Roman" w:eastAsia="Arial Unicode MS" w:hAnsi="Times New Roman" w:cs="Times New Roman"/>
                <w:szCs w:val="22"/>
              </w:rPr>
              <w:t>able</w:t>
            </w:r>
          </w:p>
        </w:tc>
        <w:tc>
          <w:tcPr>
            <w:tcW w:w="1350" w:type="dxa"/>
          </w:tcPr>
          <w:p w:rsidR="00B006B8" w:rsidRPr="008E0F84" w:rsidRDefault="00B006B8" w:rsidP="00053F4E">
            <w:pPr>
              <w:pStyle w:val="acctfourfigures"/>
              <w:tabs>
                <w:tab w:val="clear" w:pos="765"/>
                <w:tab w:val="decimal" w:pos="882"/>
              </w:tabs>
              <w:spacing w:line="240" w:lineRule="atLeast"/>
              <w:ind w:right="-25"/>
              <w:rPr>
                <w:szCs w:val="22"/>
                <w:cs/>
                <w:lang w:bidi="th-TH"/>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882"/>
              </w:tabs>
              <w:spacing w:after="0" w:line="240" w:lineRule="atLeast"/>
              <w:ind w:right="-25"/>
              <w:rPr>
                <w:rFonts w:ascii="Times New Roman" w:hAnsi="Times New Roman" w:cs="Times New Roman"/>
                <w:szCs w:val="22"/>
              </w:rPr>
            </w:pP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534" w:type="dxa"/>
          </w:tcPr>
          <w:p w:rsidR="00B006B8" w:rsidRPr="008E0F84" w:rsidRDefault="00B006B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247" w:type="dxa"/>
          </w:tcPr>
          <w:p w:rsidR="00B006B8" w:rsidRPr="008E0F84" w:rsidRDefault="00B006B8" w:rsidP="00053F4E">
            <w:pPr>
              <w:tabs>
                <w:tab w:val="left" w:pos="540"/>
                <w:tab w:val="decimal" w:pos="882"/>
              </w:tabs>
              <w:spacing w:after="0" w:line="240" w:lineRule="atLeast"/>
              <w:ind w:right="-25"/>
              <w:rPr>
                <w:rFonts w:ascii="Times New Roman" w:hAnsi="Times New Roman" w:cs="Times New Roman"/>
                <w:szCs w:val="22"/>
              </w:rPr>
            </w:pPr>
          </w:p>
        </w:tc>
      </w:tr>
      <w:tr w:rsidR="00B006B8" w:rsidRPr="008E0F84" w:rsidTr="00EE4582">
        <w:tc>
          <w:tcPr>
            <w:tcW w:w="3686" w:type="dxa"/>
          </w:tcPr>
          <w:p w:rsidR="00B006B8" w:rsidRPr="008E0F84" w:rsidRDefault="00B006B8"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depreciation</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4</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581"/>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4</w:t>
            </w:r>
          </w:p>
        </w:tc>
      </w:tr>
      <w:tr w:rsidR="00B006B8" w:rsidRPr="008E0F84" w:rsidTr="00EE4582">
        <w:tc>
          <w:tcPr>
            <w:tcW w:w="3686" w:type="dxa"/>
          </w:tcPr>
          <w:p w:rsidR="00B006B8" w:rsidRPr="008E0F84" w:rsidRDefault="00B006B8"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581"/>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A82EF2">
            <w:pPr>
              <w:tabs>
                <w:tab w:val="decimal" w:pos="709"/>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r>
      <w:tr w:rsidR="00B006B8" w:rsidRPr="008E0F84" w:rsidTr="00EE4582">
        <w:tc>
          <w:tcPr>
            <w:tcW w:w="3686" w:type="dxa"/>
          </w:tcPr>
          <w:p w:rsidR="00B006B8" w:rsidRPr="008E0F84" w:rsidRDefault="00B006B8" w:rsidP="00053F4E">
            <w:pPr>
              <w:spacing w:after="0" w:line="240" w:lineRule="atLeast"/>
              <w:ind w:left="574" w:right="-25"/>
              <w:rPr>
                <w:rFonts w:ascii="Times New Roman" w:hAnsi="Times New Roman" w:cs="Times New Roman"/>
                <w:szCs w:val="22"/>
              </w:rPr>
            </w:pPr>
            <w:r>
              <w:rPr>
                <w:rFonts w:ascii="Times New Roman" w:hAnsi="Times New Roman" w:cs="Times New Roman"/>
                <w:szCs w:val="22"/>
                <w:lang w:val="en-GB"/>
              </w:rPr>
              <w:t xml:space="preserve">   employee </w:t>
            </w:r>
            <w:r w:rsidRPr="008E0F84">
              <w:rPr>
                <w:rFonts w:ascii="Times New Roman" w:hAnsi="Times New Roman" w:cs="Times New Roman"/>
                <w:szCs w:val="22"/>
                <w:lang w:val="en-GB"/>
              </w:rPr>
              <w:t>benefits</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6</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581"/>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6</w:t>
            </w:r>
          </w:p>
        </w:tc>
      </w:tr>
      <w:tr w:rsidR="00B006B8" w:rsidRPr="008E0F84" w:rsidTr="00EE4582">
        <w:tc>
          <w:tcPr>
            <w:tcW w:w="3686" w:type="dxa"/>
          </w:tcPr>
          <w:p w:rsidR="00B006B8" w:rsidRPr="008E0F84" w:rsidRDefault="00AE0DDC"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w:t>
            </w:r>
            <w:r w:rsidRPr="00F3405E">
              <w:rPr>
                <w:rFonts w:ascii="Times New Roman" w:hAnsi="Times New Roman" w:cs="Times New Roman"/>
                <w:szCs w:val="22"/>
              </w:rPr>
              <w:t>Unused tax losses</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4</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A82EF2">
            <w:pPr>
              <w:tabs>
                <w:tab w:val="decimal" w:pos="709"/>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4</w:t>
            </w:r>
          </w:p>
        </w:tc>
      </w:tr>
      <w:tr w:rsidR="00B006B8" w:rsidRPr="008E0F84" w:rsidTr="00EE4582">
        <w:tc>
          <w:tcPr>
            <w:tcW w:w="3686" w:type="dxa"/>
          </w:tcPr>
          <w:p w:rsidR="00B006B8" w:rsidRPr="008E0F84" w:rsidRDefault="00B006B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single" w:sz="4" w:space="0" w:color="auto"/>
            </w:tcBorders>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10</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B006B8" w:rsidRPr="008E0F84" w:rsidRDefault="00B006B8" w:rsidP="00053F4E">
            <w:pPr>
              <w:pStyle w:val="acctfourfigures"/>
              <w:tabs>
                <w:tab w:val="clear" w:pos="765"/>
                <w:tab w:val="decimal" w:pos="792"/>
              </w:tabs>
              <w:spacing w:line="240" w:lineRule="atLeast"/>
              <w:ind w:right="-25"/>
              <w:rPr>
                <w:b/>
                <w:bCs/>
                <w:szCs w:val="22"/>
                <w:lang w:bidi="th-TH"/>
              </w:rPr>
            </w:pPr>
            <w:r w:rsidRPr="008E0F84">
              <w:rPr>
                <w:b/>
                <w:bCs/>
                <w:szCs w:val="22"/>
                <w:lang w:bidi="th-TH"/>
              </w:rPr>
              <w:t>4</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B006B8" w:rsidRPr="00A36661" w:rsidRDefault="00B006B8" w:rsidP="00A82EF2">
            <w:pPr>
              <w:tabs>
                <w:tab w:val="decimal" w:pos="709"/>
              </w:tabs>
              <w:spacing w:after="0" w:line="240" w:lineRule="atLeast"/>
              <w:ind w:left="-168" w:right="-25"/>
              <w:jc w:val="thaiDistribute"/>
              <w:rPr>
                <w:rFonts w:ascii="Times New Roman" w:hAnsi="Times New Roman" w:cs="Times New Roman"/>
                <w:szCs w:val="22"/>
              </w:rPr>
            </w:pPr>
            <w:r w:rsidRPr="00A36661">
              <w:rPr>
                <w:rFonts w:ascii="Times New Roman" w:hAnsi="Times New Roman" w:cs="Times New Roman"/>
                <w:szCs w:val="22"/>
              </w:rPr>
              <w:t>-</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single" w:sz="4" w:space="0" w:color="auto"/>
            </w:tcBorders>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14</w:t>
            </w:r>
          </w:p>
        </w:tc>
      </w:tr>
      <w:tr w:rsidR="00B006B8" w:rsidRPr="008E0F84" w:rsidTr="00EE4582">
        <w:tc>
          <w:tcPr>
            <w:tcW w:w="3686" w:type="dxa"/>
          </w:tcPr>
          <w:p w:rsidR="00B006B8" w:rsidRPr="008E0F84" w:rsidRDefault="00B006B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19,440</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B006B8" w:rsidRPr="008E0F84" w:rsidRDefault="00341B80" w:rsidP="00053F4E">
            <w:pPr>
              <w:pStyle w:val="acctfourfigures"/>
              <w:tabs>
                <w:tab w:val="clear" w:pos="765"/>
                <w:tab w:val="decimal" w:pos="792"/>
              </w:tabs>
              <w:spacing w:line="240" w:lineRule="atLeast"/>
              <w:ind w:right="-25"/>
              <w:rPr>
                <w:b/>
                <w:bCs/>
                <w:szCs w:val="22"/>
                <w:lang w:bidi="th-TH"/>
              </w:rPr>
            </w:pPr>
            <w:r>
              <w:rPr>
                <w:b/>
                <w:bCs/>
                <w:szCs w:val="22"/>
                <w:lang w:bidi="th-TH"/>
              </w:rPr>
              <w:t>6,288</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B006B8" w:rsidRPr="00A36661" w:rsidRDefault="00341B80" w:rsidP="00A82EF2">
            <w:pPr>
              <w:tabs>
                <w:tab w:val="decimal" w:pos="709"/>
              </w:tabs>
              <w:spacing w:after="0" w:line="240" w:lineRule="atLeast"/>
              <w:ind w:left="-168" w:right="-25"/>
              <w:jc w:val="thaiDistribute"/>
              <w:rPr>
                <w:rFonts w:ascii="Times New Roman" w:hAnsi="Times New Roman" w:cs="Times New Roman"/>
                <w:szCs w:val="22"/>
              </w:rPr>
            </w:pPr>
            <w:r w:rsidRPr="00A36661">
              <w:rPr>
                <w:rFonts w:ascii="Times New Roman" w:hAnsi="Times New Roman" w:cs="Times New Roman"/>
                <w:szCs w:val="22"/>
              </w:rPr>
              <w:t>-</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double" w:sz="4" w:space="0" w:color="auto"/>
            </w:tcBorders>
          </w:tcPr>
          <w:p w:rsidR="00B006B8" w:rsidRPr="008E0F84" w:rsidRDefault="00341B80" w:rsidP="00053F4E">
            <w:pPr>
              <w:tabs>
                <w:tab w:val="decimal" w:pos="895"/>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25,728</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748" w:type="dxa"/>
        <w:tblInd w:w="-34" w:type="dxa"/>
        <w:tblLayout w:type="fixed"/>
        <w:tblLook w:val="01E0" w:firstRow="1" w:lastRow="1" w:firstColumn="1" w:lastColumn="1" w:noHBand="0" w:noVBand="0"/>
      </w:tblPr>
      <w:tblGrid>
        <w:gridCol w:w="3686"/>
        <w:gridCol w:w="1350"/>
        <w:gridCol w:w="270"/>
        <w:gridCol w:w="1103"/>
        <w:gridCol w:w="279"/>
        <w:gridCol w:w="1534"/>
        <w:gridCol w:w="279"/>
        <w:gridCol w:w="1247"/>
      </w:tblGrid>
      <w:tr w:rsidR="00AC02D8" w:rsidRPr="008E0F84" w:rsidTr="00B439ED">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r w:rsidRPr="008E0F84">
              <w:rPr>
                <w:rFonts w:ascii="Times New Roman" w:hAnsi="Times New Roman" w:cs="Times New Roman"/>
              </w:rPr>
              <w:br w:type="page"/>
            </w:r>
          </w:p>
        </w:tc>
        <w:tc>
          <w:tcPr>
            <w:tcW w:w="6062" w:type="dxa"/>
            <w:gridSpan w:val="7"/>
          </w:tcPr>
          <w:p w:rsidR="00AC02D8" w:rsidRPr="008E0F84" w:rsidRDefault="00AC02D8" w:rsidP="00053F4E">
            <w:pPr>
              <w:pStyle w:val="acctfourfigures"/>
              <w:tabs>
                <w:tab w:val="clear" w:pos="765"/>
              </w:tabs>
              <w:spacing w:line="240" w:lineRule="atLeast"/>
              <w:ind w:right="-25"/>
              <w:jc w:val="center"/>
              <w:rPr>
                <w:b/>
                <w:bCs/>
                <w:szCs w:val="22"/>
                <w:cs/>
                <w:lang w:bidi="th-TH"/>
              </w:rPr>
            </w:pPr>
            <w:r w:rsidRPr="008E0F84">
              <w:rPr>
                <w:b/>
                <w:szCs w:val="22"/>
              </w:rPr>
              <w:t>Separate financial statements</w:t>
            </w:r>
          </w:p>
        </w:tc>
      </w:tr>
      <w:tr w:rsidR="00AC02D8" w:rsidRPr="008E0F84" w:rsidTr="00B439ED">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8E0F84" w:rsidRDefault="00AC02D8" w:rsidP="00053F4E">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AC02D8" w:rsidRPr="008E0F84" w:rsidRDefault="00AC02D8" w:rsidP="00053F4E">
            <w:pPr>
              <w:pStyle w:val="acctfourfigures"/>
              <w:tabs>
                <w:tab w:val="clear" w:pos="765"/>
              </w:tabs>
              <w:spacing w:line="240" w:lineRule="atLeast"/>
              <w:ind w:right="-25"/>
              <w:jc w:val="center"/>
              <w:rPr>
                <w:szCs w:val="22"/>
                <w:lang w:bidi="th-TH"/>
              </w:rPr>
            </w:pPr>
            <w:r w:rsidRPr="008E0F84">
              <w:rPr>
                <w:szCs w:val="22"/>
              </w:rPr>
              <w:t>(Charged) / Credited to</w:t>
            </w:r>
          </w:p>
        </w:tc>
        <w:tc>
          <w:tcPr>
            <w:tcW w:w="279" w:type="dxa"/>
          </w:tcPr>
          <w:p w:rsidR="00AC02D8" w:rsidRPr="008E0F84" w:rsidRDefault="00AC02D8" w:rsidP="00053F4E">
            <w:pPr>
              <w:pStyle w:val="acctfourfigures"/>
              <w:tabs>
                <w:tab w:val="clear" w:pos="765"/>
                <w:tab w:val="decimal" w:pos="951"/>
              </w:tabs>
              <w:spacing w:line="240" w:lineRule="atLeast"/>
              <w:ind w:right="-25"/>
              <w:jc w:val="center"/>
              <w:rPr>
                <w:b/>
                <w:bCs/>
                <w:szCs w:val="22"/>
                <w:lang w:bidi="th-TH"/>
              </w:rPr>
            </w:pPr>
          </w:p>
        </w:tc>
        <w:tc>
          <w:tcPr>
            <w:tcW w:w="1247" w:type="dxa"/>
          </w:tcPr>
          <w:p w:rsidR="00AC02D8" w:rsidRPr="008E0F84" w:rsidRDefault="00AC02D8" w:rsidP="00053F4E">
            <w:pPr>
              <w:pStyle w:val="acctfourfigures"/>
              <w:tabs>
                <w:tab w:val="clear" w:pos="765"/>
              </w:tabs>
              <w:spacing w:line="240" w:lineRule="atLeast"/>
              <w:ind w:right="-25"/>
              <w:jc w:val="center"/>
              <w:rPr>
                <w:b/>
                <w:bCs/>
                <w:szCs w:val="22"/>
                <w:lang w:bidi="th-TH"/>
              </w:rPr>
            </w:pPr>
          </w:p>
        </w:tc>
      </w:tr>
      <w:tr w:rsidR="00B006B8" w:rsidRPr="008E0F84" w:rsidTr="00B439ED">
        <w:trPr>
          <w:trHeight w:val="425"/>
        </w:trPr>
        <w:tc>
          <w:tcPr>
            <w:tcW w:w="3686" w:type="dxa"/>
          </w:tcPr>
          <w:p w:rsidR="00B006B8" w:rsidRPr="008E0F84" w:rsidRDefault="00B006B8"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B006B8" w:rsidRPr="008E0F84" w:rsidRDefault="00B006B8" w:rsidP="003067C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b/>
                <w:bCs/>
                <w:szCs w:val="22"/>
              </w:rPr>
              <w:t>At 1</w:t>
            </w:r>
            <w:r>
              <w:rPr>
                <w:rFonts w:ascii="Times New Roman" w:hAnsi="Times New Roman" w:cs="Times New Roman"/>
                <w:b/>
                <w:bCs/>
                <w:szCs w:val="22"/>
              </w:rPr>
              <w:t xml:space="preserve"> </w:t>
            </w:r>
            <w:r w:rsidRPr="008E0F84">
              <w:rPr>
                <w:rFonts w:ascii="Times New Roman" w:hAnsi="Times New Roman" w:cs="Times New Roman"/>
                <w:b/>
                <w:bCs/>
                <w:szCs w:val="22"/>
              </w:rPr>
              <w:t>January 20</w:t>
            </w:r>
            <w:r>
              <w:rPr>
                <w:rFonts w:ascii="Times New Roman" w:hAnsi="Times New Roman" w:cs="Times New Roman"/>
                <w:b/>
                <w:bCs/>
                <w:szCs w:val="22"/>
              </w:rPr>
              <w:t>19</w:t>
            </w:r>
          </w:p>
        </w:tc>
        <w:tc>
          <w:tcPr>
            <w:tcW w:w="270" w:type="dxa"/>
            <w:vAlign w:val="bottom"/>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Borders>
              <w:top w:val="single" w:sz="4" w:space="0" w:color="auto"/>
            </w:tcBorders>
            <w:vAlign w:val="bottom"/>
          </w:tcPr>
          <w:p w:rsidR="00B006B8" w:rsidRPr="008E0F84" w:rsidRDefault="00B006B8" w:rsidP="00053F4E">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B006B8" w:rsidRPr="008E0F84" w:rsidRDefault="00B006B8" w:rsidP="00053F4E">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B006B8" w:rsidRPr="008E0F84" w:rsidRDefault="00B006B8" w:rsidP="00053F4E">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79" w:type="dxa"/>
          </w:tcPr>
          <w:p w:rsidR="00B006B8" w:rsidRPr="008E0F84" w:rsidRDefault="00B006B8" w:rsidP="00053F4E">
            <w:pPr>
              <w:tabs>
                <w:tab w:val="decimal" w:pos="951"/>
              </w:tabs>
              <w:spacing w:after="0" w:line="240" w:lineRule="atLeast"/>
              <w:ind w:right="-25"/>
              <w:jc w:val="center"/>
              <w:rPr>
                <w:rFonts w:ascii="Times New Roman" w:hAnsi="Times New Roman" w:cs="Times New Roman"/>
                <w:b/>
                <w:bCs/>
                <w:szCs w:val="22"/>
                <w:lang w:val="en-GB"/>
              </w:rPr>
            </w:pPr>
          </w:p>
        </w:tc>
        <w:tc>
          <w:tcPr>
            <w:tcW w:w="1247" w:type="dxa"/>
            <w:vAlign w:val="bottom"/>
          </w:tcPr>
          <w:p w:rsidR="00B006B8" w:rsidRPr="008E0F84" w:rsidRDefault="00341B80" w:rsidP="00ED06B6">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 30</w:t>
            </w:r>
            <w:r w:rsidR="00ED06B6">
              <w:rPr>
                <w:rFonts w:ascii="Times New Roman" w:hAnsi="Times New Roman" w:cs="Times New Roman"/>
                <w:b/>
                <w:bCs/>
                <w:szCs w:val="22"/>
              </w:rPr>
              <w:t xml:space="preserve"> </w:t>
            </w:r>
            <w:r>
              <w:rPr>
                <w:rFonts w:ascii="Times New Roman" w:hAnsi="Times New Roman" w:cs="Times New Roman"/>
                <w:b/>
                <w:bCs/>
                <w:szCs w:val="22"/>
              </w:rPr>
              <w:t>June</w:t>
            </w:r>
            <w:r w:rsidR="00B006B8" w:rsidRPr="008E0F84">
              <w:rPr>
                <w:rFonts w:ascii="Times New Roman" w:hAnsi="Times New Roman" w:cs="Times New Roman"/>
                <w:b/>
                <w:bCs/>
                <w:szCs w:val="22"/>
              </w:rPr>
              <w:t xml:space="preserve"> 2019</w:t>
            </w:r>
          </w:p>
        </w:tc>
      </w:tr>
      <w:tr w:rsidR="00AC02D8" w:rsidRPr="008E0F84" w:rsidTr="00B439ED">
        <w:trPr>
          <w:trHeight w:val="74"/>
        </w:trPr>
        <w:tc>
          <w:tcPr>
            <w:tcW w:w="3686" w:type="dxa"/>
          </w:tcPr>
          <w:p w:rsidR="00AC02D8" w:rsidRPr="008E0F84" w:rsidRDefault="00AC02D8" w:rsidP="00053F4E">
            <w:pPr>
              <w:spacing w:after="0" w:line="240" w:lineRule="atLeast"/>
              <w:ind w:left="574" w:right="-25"/>
              <w:rPr>
                <w:rFonts w:ascii="Times New Roman" w:hAnsi="Times New Roman" w:cs="Times New Roman"/>
                <w:b/>
                <w:bCs/>
                <w:i/>
                <w:iCs/>
                <w:szCs w:val="22"/>
                <w:cs/>
              </w:rPr>
            </w:pPr>
          </w:p>
        </w:tc>
        <w:tc>
          <w:tcPr>
            <w:tcW w:w="6062" w:type="dxa"/>
            <w:gridSpan w:val="7"/>
            <w:vAlign w:val="bottom"/>
          </w:tcPr>
          <w:p w:rsidR="00AC02D8" w:rsidRPr="008E0F84" w:rsidRDefault="00AC02D8" w:rsidP="00053F4E">
            <w:pPr>
              <w:pStyle w:val="acctfourfigures"/>
              <w:tabs>
                <w:tab w:val="clear" w:pos="765"/>
              </w:tabs>
              <w:spacing w:line="240" w:lineRule="atLeast"/>
              <w:ind w:right="-25"/>
              <w:jc w:val="center"/>
              <w:rPr>
                <w:i/>
                <w:iCs/>
                <w:szCs w:val="22"/>
                <w:lang w:bidi="th-TH"/>
              </w:rPr>
            </w:pPr>
            <w:r w:rsidRPr="008E0F84">
              <w:rPr>
                <w:i/>
                <w:iCs/>
                <w:szCs w:val="22"/>
                <w:lang w:val="en-US"/>
              </w:rPr>
              <w:t>(</w:t>
            </w:r>
            <w:r w:rsidRPr="008E0F84">
              <w:rPr>
                <w:i/>
                <w:iCs/>
                <w:szCs w:val="22"/>
              </w:rPr>
              <w:t>in thousand Baht)</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i/>
                <w:iCs/>
                <w:szCs w:val="22"/>
              </w:rPr>
              <w:t>Deferred tax assets</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Tax rate of 20%</w:t>
            </w:r>
          </w:p>
        </w:tc>
        <w:tc>
          <w:tcPr>
            <w:tcW w:w="1350" w:type="dxa"/>
          </w:tcPr>
          <w:p w:rsidR="00AC02D8" w:rsidRPr="008E0F84"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8E0F84"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79"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247" w:type="dxa"/>
          </w:tcPr>
          <w:p w:rsidR="00AC02D8" w:rsidRPr="008E0F84"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Trade account receivables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341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155</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496</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Advance payment for goods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35</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6,144</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6,179</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Guarantees of 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150</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181</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eastAsia="Arial Unicode MS" w:hAnsi="Times New Roman" w:cs="Times New Roman"/>
                <w:szCs w:val="22"/>
              </w:rPr>
              <w:t>Inventories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991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341B80"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(787)</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204</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Investment in related companies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1,500</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(1,500)</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604"/>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B439ED">
        <w:tc>
          <w:tcPr>
            <w:tcW w:w="3686" w:type="dxa"/>
          </w:tcPr>
          <w:p w:rsidR="00AC02D8" w:rsidRPr="008E0F84" w:rsidRDefault="009B2731" w:rsidP="009B2731">
            <w:pPr>
              <w:spacing w:after="0" w:line="240" w:lineRule="atLeast"/>
              <w:ind w:left="574" w:right="-250"/>
              <w:rPr>
                <w:rFonts w:ascii="Times New Roman" w:hAnsi="Times New Roman" w:cs="Times New Roman"/>
                <w:szCs w:val="22"/>
                <w:cs/>
              </w:rPr>
            </w:pPr>
            <w:r>
              <w:rPr>
                <w:rFonts w:ascii="Times New Roman" w:hAnsi="Times New Roman" w:cs="Times New Roman"/>
                <w:szCs w:val="22"/>
              </w:rPr>
              <w:t>Loss</w:t>
            </w:r>
            <w:r w:rsidR="00AC02D8" w:rsidRPr="008E0F84">
              <w:rPr>
                <w:rFonts w:ascii="Times New Roman" w:hAnsi="Times New Roman" w:cs="Times New Roman"/>
                <w:szCs w:val="22"/>
              </w:rPr>
              <w:t xml:space="preserve"> from hedging of </w:t>
            </w:r>
            <w:r w:rsidRPr="008E0F84">
              <w:rPr>
                <w:rFonts w:ascii="Times New Roman" w:hAnsi="Times New Roman" w:cs="Times New Roman"/>
                <w:szCs w:val="22"/>
              </w:rPr>
              <w:t>derivatives</w:t>
            </w:r>
            <w:r w:rsidR="00AC02D8" w:rsidRPr="008E0F84">
              <w:rPr>
                <w:rFonts w:ascii="Times New Roman" w:hAnsi="Times New Roman" w:cs="Times New Roman"/>
                <w:szCs w:val="22"/>
              </w:rPr>
              <w:tab/>
            </w:r>
          </w:p>
        </w:tc>
        <w:tc>
          <w:tcPr>
            <w:tcW w:w="1350" w:type="dxa"/>
          </w:tcPr>
          <w:p w:rsidR="00AC02D8" w:rsidRPr="00A36661" w:rsidRDefault="00AC02D8" w:rsidP="00053F4E">
            <w:pPr>
              <w:tabs>
                <w:tab w:val="decimal" w:pos="895"/>
              </w:tabs>
              <w:spacing w:after="0" w:line="240" w:lineRule="atLeast"/>
              <w:ind w:left="-168" w:right="-25"/>
              <w:jc w:val="thaiDistribute"/>
              <w:rPr>
                <w:rFonts w:ascii="Times New Roman" w:hAnsi="Times New Roman" w:cstheme="minorBidi"/>
                <w:szCs w:val="22"/>
                <w:cs/>
              </w:rPr>
            </w:pPr>
            <w:r w:rsidRPr="008E0F84">
              <w:rPr>
                <w:rFonts w:ascii="Times New Roman" w:hAnsi="Times New Roman" w:cs="Times New Roman"/>
                <w:szCs w:val="22"/>
              </w:rPr>
              <w:t>6</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45</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51</w:t>
            </w:r>
          </w:p>
        </w:tc>
      </w:tr>
      <w:tr w:rsidR="00AC02D8" w:rsidRPr="008E0F84" w:rsidTr="00B439ED">
        <w:tc>
          <w:tcPr>
            <w:tcW w:w="3686"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Long-term operating lease</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14</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3</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1</w:t>
            </w:r>
            <w:r w:rsidR="0066592C">
              <w:rPr>
                <w:rFonts w:ascii="Times New Roman" w:hAnsi="Times New Roman" w:cs="Times New Roman"/>
                <w:szCs w:val="22"/>
              </w:rPr>
              <w:t>7</w:t>
            </w:r>
          </w:p>
        </w:tc>
      </w:tr>
      <w:tr w:rsidR="00AC02D8" w:rsidRPr="008E0F84" w:rsidTr="00B439ED">
        <w:tc>
          <w:tcPr>
            <w:tcW w:w="3686" w:type="dxa"/>
          </w:tcPr>
          <w:p w:rsidR="00AC02D8" w:rsidRPr="008E0F84" w:rsidRDefault="00B006B8"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rPr>
              <w:t>L</w:t>
            </w:r>
            <w:r w:rsidR="00AC02D8" w:rsidRPr="008E0F84">
              <w:rPr>
                <w:rFonts w:ascii="Times New Roman" w:hAnsi="Times New Roman" w:cs="Times New Roman"/>
                <w:szCs w:val="22"/>
              </w:rPr>
              <w:t>ease liabilities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31</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(13</w:t>
            </w:r>
            <w:r w:rsidR="00AC02D8"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AC02D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18</w:t>
            </w:r>
          </w:p>
        </w:tc>
      </w:tr>
      <w:tr w:rsidR="00B439ED" w:rsidRPr="008E0F84" w:rsidTr="00B439ED">
        <w:tc>
          <w:tcPr>
            <w:tcW w:w="3686" w:type="dxa"/>
          </w:tcPr>
          <w:p w:rsidR="00B439ED" w:rsidRPr="008E0F84" w:rsidRDefault="00B439ED" w:rsidP="00053F4E">
            <w:pPr>
              <w:spacing w:after="0" w:line="240" w:lineRule="atLeast"/>
              <w:ind w:left="574" w:right="-25"/>
              <w:rPr>
                <w:rFonts w:ascii="Times New Roman" w:hAnsi="Times New Roman" w:cs="Times New Roman"/>
                <w:szCs w:val="22"/>
              </w:rPr>
            </w:pPr>
            <w:r w:rsidRPr="008E0F84">
              <w:rPr>
                <w:rFonts w:ascii="Times New Roman" w:hAnsi="Times New Roman" w:cs="Times New Roman"/>
                <w:szCs w:val="22"/>
                <w:lang w:val="en-GB"/>
              </w:rPr>
              <w:t>Non-current provisions for</w:t>
            </w:r>
          </w:p>
        </w:tc>
        <w:tc>
          <w:tcPr>
            <w:tcW w:w="1350" w:type="dxa"/>
          </w:tcPr>
          <w:p w:rsidR="00B439ED" w:rsidRPr="008E0F84" w:rsidRDefault="00B439ED"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439ED" w:rsidRPr="008E0F84" w:rsidRDefault="00B439ED" w:rsidP="00053F4E">
            <w:pPr>
              <w:tabs>
                <w:tab w:val="left" w:pos="540"/>
              </w:tabs>
              <w:spacing w:after="0" w:line="240" w:lineRule="atLeast"/>
              <w:ind w:right="-25"/>
              <w:rPr>
                <w:rFonts w:ascii="Times New Roman" w:hAnsi="Times New Roman" w:cs="Times New Roman"/>
                <w:szCs w:val="22"/>
              </w:rPr>
            </w:pPr>
          </w:p>
        </w:tc>
        <w:tc>
          <w:tcPr>
            <w:tcW w:w="1103" w:type="dxa"/>
          </w:tcPr>
          <w:p w:rsidR="00B439ED" w:rsidRPr="008E0F84" w:rsidRDefault="00B439ED"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B439ED" w:rsidRPr="008E0F84" w:rsidRDefault="00B439ED"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439ED" w:rsidRPr="008E0F84" w:rsidRDefault="00B439ED" w:rsidP="00A82EF2">
            <w:pPr>
              <w:tabs>
                <w:tab w:val="decimal" w:pos="709"/>
              </w:tabs>
              <w:spacing w:after="0" w:line="240" w:lineRule="atLeast"/>
              <w:ind w:left="-168" w:right="-25"/>
              <w:jc w:val="thaiDistribute"/>
              <w:rPr>
                <w:rFonts w:ascii="Times New Roman" w:hAnsi="Times New Roman" w:cs="Times New Roman"/>
                <w:szCs w:val="22"/>
              </w:rPr>
            </w:pPr>
          </w:p>
        </w:tc>
        <w:tc>
          <w:tcPr>
            <w:tcW w:w="279" w:type="dxa"/>
          </w:tcPr>
          <w:p w:rsidR="00B439ED" w:rsidRPr="008E0F84" w:rsidRDefault="00B439ED"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439ED" w:rsidRPr="008E0F84" w:rsidRDefault="00B439ED" w:rsidP="00053F4E">
            <w:pPr>
              <w:tabs>
                <w:tab w:val="decimal" w:pos="796"/>
              </w:tabs>
              <w:spacing w:after="0" w:line="240" w:lineRule="atLeast"/>
              <w:ind w:left="-168" w:right="-25"/>
              <w:jc w:val="thaiDistribute"/>
              <w:rPr>
                <w:rFonts w:ascii="Times New Roman" w:hAnsi="Times New Roman" w:cs="Times New Roman"/>
                <w:szCs w:val="22"/>
              </w:rPr>
            </w:pPr>
          </w:p>
        </w:tc>
      </w:tr>
      <w:tr w:rsidR="00AC02D8" w:rsidRPr="008E0F84" w:rsidTr="00B439ED">
        <w:tc>
          <w:tcPr>
            <w:tcW w:w="3686" w:type="dxa"/>
          </w:tcPr>
          <w:p w:rsidR="00AC02D8" w:rsidRPr="008E0F84" w:rsidRDefault="00B439ED" w:rsidP="00053F4E">
            <w:pPr>
              <w:spacing w:after="0" w:line="240" w:lineRule="atLeast"/>
              <w:ind w:left="574" w:right="-25"/>
              <w:rPr>
                <w:rFonts w:ascii="Times New Roman" w:hAnsi="Times New Roman" w:cs="Times New Roman"/>
                <w:szCs w:val="22"/>
                <w:cs/>
              </w:rPr>
            </w:pPr>
            <w:r>
              <w:rPr>
                <w:rFonts w:ascii="Times New Roman" w:hAnsi="Times New Roman" w:cs="Times New Roman"/>
                <w:szCs w:val="22"/>
                <w:lang w:val="en-GB"/>
              </w:rPr>
              <w:t xml:space="preserve">   employee </w:t>
            </w:r>
            <w:r w:rsidR="00AC02D8" w:rsidRPr="008E0F84">
              <w:rPr>
                <w:rFonts w:ascii="Times New Roman" w:hAnsi="Times New Roman" w:cs="Times New Roman"/>
                <w:szCs w:val="22"/>
                <w:lang w:val="en-GB"/>
              </w:rPr>
              <w:t>benefits</w:t>
            </w:r>
          </w:p>
        </w:tc>
        <w:tc>
          <w:tcPr>
            <w:tcW w:w="1350" w:type="dxa"/>
          </w:tcPr>
          <w:p w:rsidR="00AC02D8" w:rsidRPr="008E0F84"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353</w:t>
            </w:r>
          </w:p>
        </w:tc>
        <w:tc>
          <w:tcPr>
            <w:tcW w:w="270" w:type="dxa"/>
          </w:tcPr>
          <w:p w:rsidR="00AC02D8" w:rsidRPr="008E0F84"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160</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AC02D8" w:rsidRPr="008E0F84" w:rsidRDefault="0066592C" w:rsidP="00A82EF2">
            <w:pPr>
              <w:tabs>
                <w:tab w:val="decimal" w:pos="709"/>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w:t>
            </w:r>
          </w:p>
        </w:tc>
        <w:tc>
          <w:tcPr>
            <w:tcW w:w="279" w:type="dxa"/>
          </w:tcPr>
          <w:p w:rsidR="00AC02D8" w:rsidRPr="008E0F84"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AC02D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513</w:t>
            </w:r>
          </w:p>
        </w:tc>
      </w:tr>
      <w:tr w:rsidR="00B006B8" w:rsidRPr="008E0F84" w:rsidTr="00B439ED">
        <w:tc>
          <w:tcPr>
            <w:tcW w:w="3686" w:type="dxa"/>
          </w:tcPr>
          <w:p w:rsidR="00B006B8" w:rsidRDefault="00B006B8"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Cumulative losses brought</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A82EF2">
            <w:pPr>
              <w:tabs>
                <w:tab w:val="decimal" w:pos="709"/>
                <w:tab w:val="decimal" w:pos="796"/>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r>
      <w:tr w:rsidR="00B006B8" w:rsidRPr="008E0F84" w:rsidTr="00B439ED">
        <w:tc>
          <w:tcPr>
            <w:tcW w:w="3686" w:type="dxa"/>
          </w:tcPr>
          <w:p w:rsidR="00B006B8" w:rsidRDefault="00B006B8" w:rsidP="003067C9">
            <w:pPr>
              <w:spacing w:after="0" w:line="240" w:lineRule="atLeast"/>
              <w:ind w:left="574" w:right="-25"/>
              <w:rPr>
                <w:rFonts w:ascii="Times New Roman" w:hAnsi="Times New Roman" w:cs="Times New Roman"/>
                <w:szCs w:val="22"/>
                <w:lang w:val="en-GB"/>
              </w:rPr>
            </w:pPr>
            <w:r>
              <w:rPr>
                <w:rFonts w:ascii="Times New Roman" w:hAnsi="Times New Roman" w:cs="Times New Roman"/>
                <w:szCs w:val="22"/>
              </w:rPr>
              <w:t xml:space="preserve">   forward not more than</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A82EF2">
            <w:pPr>
              <w:tabs>
                <w:tab w:val="decimal" w:pos="709"/>
                <w:tab w:val="decimal" w:pos="796"/>
              </w:tabs>
              <w:spacing w:after="0" w:line="240" w:lineRule="atLeast"/>
              <w:ind w:left="-168" w:right="-25"/>
              <w:jc w:val="thaiDistribute"/>
              <w:rPr>
                <w:rFonts w:ascii="Times New Roman" w:hAnsi="Times New Roman" w:cs="Times New Roman"/>
                <w:szCs w:val="22"/>
              </w:rPr>
            </w:pP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r>
      <w:tr w:rsidR="00B006B8" w:rsidRPr="008E0F84" w:rsidTr="00B439ED">
        <w:tc>
          <w:tcPr>
            <w:tcW w:w="3686" w:type="dxa"/>
          </w:tcPr>
          <w:p w:rsidR="00B006B8" w:rsidRPr="008E0F84" w:rsidRDefault="00B006B8" w:rsidP="003067C9">
            <w:pPr>
              <w:spacing w:after="0" w:line="240" w:lineRule="atLeast"/>
              <w:ind w:left="574" w:right="-25"/>
              <w:rPr>
                <w:rFonts w:ascii="Times New Roman" w:hAnsi="Times New Roman" w:cs="Times New Roman"/>
                <w:szCs w:val="22"/>
                <w:cs/>
              </w:rPr>
            </w:pPr>
            <w:r>
              <w:rPr>
                <w:rFonts w:ascii="Times New Roman" w:hAnsi="Times New Roman" w:cs="Times New Roman"/>
                <w:szCs w:val="22"/>
              </w:rPr>
              <w:t xml:space="preserve">   5 accounting periods</w:t>
            </w:r>
          </w:p>
        </w:tc>
        <w:tc>
          <w:tcPr>
            <w:tcW w:w="1350" w:type="dxa"/>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szCs w:val="22"/>
                <w:cs/>
              </w:rPr>
            </w:pPr>
            <w:r w:rsidRPr="008E0F84">
              <w:rPr>
                <w:rFonts w:ascii="Times New Roman" w:hAnsi="Times New Roman" w:cs="Times New Roman"/>
                <w:szCs w:val="22"/>
              </w:rPr>
              <w:t>15,717</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szCs w:val="22"/>
              </w:rPr>
            </w:pPr>
          </w:p>
        </w:tc>
        <w:tc>
          <w:tcPr>
            <w:tcW w:w="1103" w:type="dxa"/>
          </w:tcPr>
          <w:p w:rsidR="00B006B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5,768</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534" w:type="dxa"/>
          </w:tcPr>
          <w:p w:rsidR="00B006B8" w:rsidRPr="008E0F84" w:rsidRDefault="00B006B8" w:rsidP="00A82EF2">
            <w:pPr>
              <w:tabs>
                <w:tab w:val="decimal" w:pos="709"/>
              </w:tabs>
              <w:spacing w:after="0" w:line="240" w:lineRule="atLeast"/>
              <w:ind w:left="-168"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9" w:type="dxa"/>
          </w:tcPr>
          <w:p w:rsidR="00B006B8" w:rsidRPr="008E0F84" w:rsidRDefault="00B006B8" w:rsidP="00053F4E">
            <w:pPr>
              <w:tabs>
                <w:tab w:val="decimal" w:pos="796"/>
              </w:tabs>
              <w:spacing w:after="0" w:line="240" w:lineRule="atLeast"/>
              <w:ind w:left="-168" w:right="-25"/>
              <w:jc w:val="thaiDistribute"/>
              <w:rPr>
                <w:rFonts w:ascii="Times New Roman" w:hAnsi="Times New Roman" w:cs="Times New Roman"/>
                <w:szCs w:val="22"/>
              </w:rPr>
            </w:pPr>
          </w:p>
        </w:tc>
        <w:tc>
          <w:tcPr>
            <w:tcW w:w="1247" w:type="dxa"/>
          </w:tcPr>
          <w:p w:rsidR="00B006B8" w:rsidRPr="008E0F84" w:rsidRDefault="0066592C" w:rsidP="00053F4E">
            <w:pPr>
              <w:tabs>
                <w:tab w:val="decimal" w:pos="796"/>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t>21,485</w:t>
            </w:r>
          </w:p>
        </w:tc>
      </w:tr>
      <w:tr w:rsidR="00B006B8" w:rsidRPr="008E0F84" w:rsidTr="00B439ED">
        <w:tc>
          <w:tcPr>
            <w:tcW w:w="3686" w:type="dxa"/>
          </w:tcPr>
          <w:p w:rsidR="00B006B8" w:rsidRPr="008E0F84" w:rsidRDefault="00B006B8" w:rsidP="00053F4E">
            <w:pPr>
              <w:spacing w:after="0" w:line="240" w:lineRule="atLeast"/>
              <w:ind w:left="574" w:right="-25"/>
              <w:rPr>
                <w:rFonts w:ascii="Times New Roman" w:hAnsi="Times New Roman" w:cs="Times New Roman"/>
                <w:b/>
                <w:bCs/>
                <w:szCs w:val="22"/>
              </w:rPr>
            </w:pPr>
            <w:r w:rsidRPr="008E0F84">
              <w:rPr>
                <w:rFonts w:ascii="Times New Roman" w:hAnsi="Times New Roman" w:cs="Times New Roman"/>
                <w:b/>
                <w:bCs/>
                <w:szCs w:val="22"/>
              </w:rPr>
              <w:t>Total</w:t>
            </w:r>
          </w:p>
        </w:tc>
        <w:tc>
          <w:tcPr>
            <w:tcW w:w="1350" w:type="dxa"/>
            <w:tcBorders>
              <w:top w:val="single" w:sz="4" w:space="0" w:color="auto"/>
              <w:bottom w:val="double" w:sz="4" w:space="0" w:color="auto"/>
            </w:tcBorders>
          </w:tcPr>
          <w:p w:rsidR="00B006B8" w:rsidRPr="008E0F84" w:rsidRDefault="00B006B8" w:rsidP="00053F4E">
            <w:pPr>
              <w:tabs>
                <w:tab w:val="decimal" w:pos="895"/>
              </w:tabs>
              <w:spacing w:after="0" w:line="240" w:lineRule="atLeast"/>
              <w:ind w:left="-168" w:right="-25"/>
              <w:jc w:val="thaiDistribute"/>
              <w:rPr>
                <w:rFonts w:ascii="Times New Roman" w:hAnsi="Times New Roman" w:cs="Times New Roman"/>
                <w:b/>
                <w:bCs/>
                <w:szCs w:val="22"/>
              </w:rPr>
            </w:pPr>
            <w:r w:rsidRPr="008E0F84">
              <w:rPr>
                <w:rFonts w:ascii="Times New Roman" w:hAnsi="Times New Roman" w:cs="Times New Roman"/>
                <w:b/>
                <w:bCs/>
                <w:szCs w:val="22"/>
              </w:rPr>
              <w:t>19,019</w:t>
            </w:r>
          </w:p>
        </w:tc>
        <w:tc>
          <w:tcPr>
            <w:tcW w:w="270"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B006B8" w:rsidRPr="008E0F84" w:rsidRDefault="0066592C" w:rsidP="00053F4E">
            <w:pPr>
              <w:pStyle w:val="acctfourfigures"/>
              <w:tabs>
                <w:tab w:val="clear" w:pos="765"/>
                <w:tab w:val="decimal" w:pos="792"/>
              </w:tabs>
              <w:spacing w:line="240" w:lineRule="atLeast"/>
              <w:ind w:right="-25"/>
              <w:rPr>
                <w:b/>
                <w:bCs/>
                <w:szCs w:val="22"/>
                <w:lang w:bidi="th-TH"/>
              </w:rPr>
            </w:pPr>
            <w:r>
              <w:rPr>
                <w:b/>
                <w:bCs/>
                <w:szCs w:val="22"/>
                <w:lang w:bidi="th-TH"/>
              </w:rPr>
              <w:t>10,125</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B006B8" w:rsidRPr="008E0F84" w:rsidRDefault="0066592C" w:rsidP="00A82EF2">
            <w:pPr>
              <w:tabs>
                <w:tab w:val="decimal" w:pos="709"/>
              </w:tabs>
              <w:spacing w:after="0" w:line="240" w:lineRule="atLeast"/>
              <w:ind w:left="-168" w:right="-25"/>
              <w:jc w:val="thaiDistribute"/>
              <w:rPr>
                <w:rFonts w:ascii="Times New Roman" w:hAnsi="Times New Roman" w:cs="Times New Roman"/>
                <w:b/>
                <w:bCs/>
                <w:szCs w:val="22"/>
              </w:rPr>
            </w:pPr>
            <w:r w:rsidRPr="0066592C">
              <w:rPr>
                <w:rFonts w:ascii="Times New Roman" w:hAnsi="Times New Roman" w:cs="Times New Roman"/>
                <w:szCs w:val="22"/>
              </w:rPr>
              <w:t>-</w:t>
            </w:r>
          </w:p>
        </w:tc>
        <w:tc>
          <w:tcPr>
            <w:tcW w:w="279" w:type="dxa"/>
          </w:tcPr>
          <w:p w:rsidR="00B006B8" w:rsidRPr="008E0F84" w:rsidRDefault="00B006B8" w:rsidP="00053F4E">
            <w:pPr>
              <w:tabs>
                <w:tab w:val="left" w:pos="540"/>
              </w:tabs>
              <w:spacing w:after="0" w:line="240" w:lineRule="atLeast"/>
              <w:ind w:right="-25"/>
              <w:rPr>
                <w:rFonts w:ascii="Times New Roman" w:hAnsi="Times New Roman" w:cs="Times New Roman"/>
                <w:b/>
                <w:bCs/>
                <w:szCs w:val="22"/>
              </w:rPr>
            </w:pPr>
          </w:p>
        </w:tc>
        <w:tc>
          <w:tcPr>
            <w:tcW w:w="1247" w:type="dxa"/>
            <w:tcBorders>
              <w:top w:val="single" w:sz="4" w:space="0" w:color="auto"/>
              <w:bottom w:val="double" w:sz="4" w:space="0" w:color="auto"/>
            </w:tcBorders>
          </w:tcPr>
          <w:p w:rsidR="00B006B8" w:rsidRPr="008E0F84" w:rsidRDefault="00B006B8" w:rsidP="00053F4E">
            <w:pPr>
              <w:pStyle w:val="acctfourfigures"/>
              <w:tabs>
                <w:tab w:val="clear" w:pos="765"/>
                <w:tab w:val="decimal" w:pos="792"/>
              </w:tabs>
              <w:spacing w:line="240" w:lineRule="atLeast"/>
              <w:ind w:right="-25"/>
              <w:rPr>
                <w:b/>
                <w:bCs/>
                <w:szCs w:val="22"/>
                <w:lang w:bidi="th-TH"/>
              </w:rPr>
            </w:pPr>
            <w:r w:rsidRPr="008E0F84">
              <w:rPr>
                <w:b/>
                <w:bCs/>
                <w:szCs w:val="22"/>
                <w:lang w:bidi="th-TH"/>
              </w:rPr>
              <w:t>2</w:t>
            </w:r>
            <w:r w:rsidR="0066592C">
              <w:rPr>
                <w:b/>
                <w:bCs/>
                <w:szCs w:val="22"/>
                <w:lang w:bidi="th-TH"/>
              </w:rPr>
              <w:t>9,144</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66592C">
      <w:pPr>
        <w:pStyle w:val="MacroText"/>
        <w:tabs>
          <w:tab w:val="clear" w:pos="480"/>
          <w:tab w:val="clear" w:pos="960"/>
          <w:tab w:val="clear" w:pos="1440"/>
          <w:tab w:val="clear" w:pos="1920"/>
          <w:tab w:val="clear" w:pos="2400"/>
          <w:tab w:val="clear" w:pos="2880"/>
          <w:tab w:val="clear" w:pos="3360"/>
          <w:tab w:val="clear" w:pos="3840"/>
          <w:tab w:val="clear" w:pos="4320"/>
          <w:tab w:val="left" w:pos="1843"/>
        </w:tabs>
        <w:ind w:left="567" w:right="-25" w:firstLine="0"/>
        <w:rPr>
          <w:rFonts w:ascii="Times New Roman" w:hAnsi="Times New Roman" w:cs="Times New Roman"/>
          <w:sz w:val="22"/>
          <w:szCs w:val="22"/>
        </w:rPr>
      </w:pPr>
      <w:r w:rsidRPr="008E0F84">
        <w:rPr>
          <w:rFonts w:ascii="Times New Roman" w:hAnsi="Times New Roman" w:cs="Times New Roman"/>
          <w:sz w:val="22"/>
          <w:szCs w:val="22"/>
        </w:rPr>
        <w:t>Income tax expense (income) of the Company and s</w:t>
      </w:r>
      <w:r w:rsidR="00056D2F">
        <w:rPr>
          <w:rFonts w:ascii="Times New Roman" w:hAnsi="Times New Roman" w:cs="Times New Roman"/>
          <w:sz w:val="22"/>
          <w:szCs w:val="22"/>
        </w:rPr>
        <w:t>ubsidiaries for the three-month</w:t>
      </w:r>
      <w:r w:rsidRPr="008E0F84">
        <w:rPr>
          <w:rFonts w:ascii="Times New Roman" w:hAnsi="Times New Roman" w:cs="Times New Roman"/>
          <w:sz w:val="22"/>
          <w:szCs w:val="22"/>
        </w:rPr>
        <w:t xml:space="preserve"> </w:t>
      </w:r>
      <w:r w:rsidR="00A36661">
        <w:rPr>
          <w:rFonts w:ascii="Times New Roman" w:hAnsi="Times New Roman" w:cs="Times New Roman"/>
          <w:sz w:val="22"/>
          <w:szCs w:val="22"/>
        </w:rPr>
        <w:t xml:space="preserve">and six-month </w:t>
      </w:r>
      <w:r w:rsidRPr="008E0F84">
        <w:rPr>
          <w:rFonts w:ascii="Times New Roman" w:hAnsi="Times New Roman" w:cs="Times New Roman"/>
          <w:sz w:val="22"/>
          <w:szCs w:val="22"/>
        </w:rPr>
        <w:t>period</w:t>
      </w:r>
      <w:r w:rsidR="00F4709F">
        <w:rPr>
          <w:rFonts w:ascii="Times New Roman" w:hAnsi="Times New Roman" w:cs="Times New Roman"/>
          <w:sz w:val="22"/>
          <w:szCs w:val="22"/>
        </w:rPr>
        <w:t>s</w:t>
      </w:r>
      <w:r w:rsidR="0066592C">
        <w:rPr>
          <w:rFonts w:ascii="Times New Roman" w:hAnsi="Times New Roman" w:cs="Times New Roman"/>
          <w:sz w:val="22"/>
          <w:szCs w:val="22"/>
        </w:rPr>
        <w:t xml:space="preserve"> ended 30 June </w:t>
      </w:r>
      <w:r w:rsidRPr="008E0F84">
        <w:rPr>
          <w:rFonts w:ascii="Times New Roman" w:hAnsi="Times New Roman" w:cs="Times New Roman"/>
          <w:sz w:val="22"/>
          <w:szCs w:val="22"/>
        </w:rPr>
        <w:t xml:space="preserve">2020 and 2019 were calculated from the accounting loss, adjusted with </w:t>
      </w:r>
      <w:r w:rsidR="00F4709F">
        <w:rPr>
          <w:rFonts w:ascii="Times New Roman" w:hAnsi="Times New Roman" w:cs="Times New Roman"/>
          <w:sz w:val="22"/>
          <w:szCs w:val="22"/>
        </w:rPr>
        <w:t xml:space="preserve">some </w:t>
      </w:r>
      <w:r w:rsidRPr="008E0F84">
        <w:rPr>
          <w:rFonts w:ascii="Times New Roman" w:hAnsi="Times New Roman" w:cs="Times New Roman"/>
          <w:sz w:val="22"/>
          <w:szCs w:val="22"/>
        </w:rPr>
        <w:t>other revenues and expenses which are exempted from income tax or being disallowable expenses in tax computation purposes.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8E0F84" w:rsidRDefault="00AC02D8" w:rsidP="00053F4E">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s>
        <w:ind w:right="-25"/>
        <w:rPr>
          <w:rFonts w:ascii="Times New Roman" w:hAnsi="Times New Roman" w:cs="Times New Roman"/>
          <w:sz w:val="22"/>
          <w:szCs w:val="22"/>
        </w:rPr>
      </w:pPr>
      <w:r w:rsidRPr="008E0F84">
        <w:rPr>
          <w:rFonts w:ascii="Times New Roman" w:hAnsi="Times New Roman" w:cs="Times New Roman"/>
          <w:sz w:val="22"/>
          <w:szCs w:val="22"/>
        </w:rPr>
        <w:t>The Company and subsidiaries established under Thai law</w:t>
      </w:r>
      <w:r w:rsidR="00F4709F">
        <w:rPr>
          <w:rFonts w:ascii="Times New Roman" w:hAnsi="Times New Roman" w:cs="Times New Roman"/>
          <w:sz w:val="22"/>
          <w:szCs w:val="22"/>
        </w:rPr>
        <w:t>,</w:t>
      </w:r>
      <w:r w:rsidRPr="008E0F84">
        <w:rPr>
          <w:rFonts w:ascii="Times New Roman" w:hAnsi="Times New Roman" w:cs="Times New Roman"/>
          <w:sz w:val="22"/>
          <w:szCs w:val="22"/>
        </w:rPr>
        <w:t xml:space="preserve"> income taxes </w:t>
      </w:r>
      <w:r w:rsidR="00F4709F">
        <w:rPr>
          <w:rFonts w:ascii="Times New Roman" w:hAnsi="Times New Roman" w:cs="Times New Roman"/>
          <w:sz w:val="22"/>
          <w:szCs w:val="22"/>
        </w:rPr>
        <w:t xml:space="preserve">were </w:t>
      </w:r>
      <w:r w:rsidRPr="008E0F84">
        <w:rPr>
          <w:rFonts w:ascii="Times New Roman" w:hAnsi="Times New Roman" w:cs="Times New Roman"/>
          <w:sz w:val="22"/>
          <w:szCs w:val="22"/>
        </w:rPr>
        <w:t>calculated at the rate of 20 percent.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8E0F84" w:rsidRDefault="00AC02D8" w:rsidP="00053F4E">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s>
        <w:ind w:right="-25"/>
        <w:rPr>
          <w:rFonts w:ascii="Times New Roman" w:hAnsi="Times New Roman" w:cs="Times New Roman"/>
          <w:sz w:val="22"/>
          <w:szCs w:val="22"/>
        </w:rPr>
      </w:pPr>
      <w:r w:rsidRPr="008E0F84">
        <w:rPr>
          <w:rFonts w:ascii="Times New Roman" w:hAnsi="Times New Roman" w:cs="Times New Roman"/>
          <w:sz w:val="22"/>
          <w:szCs w:val="22"/>
        </w:rPr>
        <w:t>The subsidiaries established under foreign law</w:t>
      </w:r>
      <w:r w:rsidR="00F4709F">
        <w:rPr>
          <w:rFonts w:ascii="Times New Roman" w:hAnsi="Times New Roman" w:cs="Times New Roman"/>
          <w:sz w:val="22"/>
          <w:szCs w:val="22"/>
        </w:rPr>
        <w:t>,</w:t>
      </w:r>
      <w:r w:rsidRPr="008E0F84">
        <w:rPr>
          <w:rFonts w:ascii="Times New Roman" w:hAnsi="Times New Roman" w:cs="Times New Roman"/>
          <w:sz w:val="22"/>
          <w:szCs w:val="22"/>
        </w:rPr>
        <w:t xml:space="preserve"> income taxes </w:t>
      </w:r>
      <w:r w:rsidR="00F4709F">
        <w:rPr>
          <w:rFonts w:ascii="Times New Roman" w:hAnsi="Times New Roman" w:cs="Times New Roman"/>
          <w:sz w:val="22"/>
          <w:szCs w:val="22"/>
        </w:rPr>
        <w:t xml:space="preserve">were </w:t>
      </w:r>
      <w:r w:rsidRPr="008E0F84">
        <w:rPr>
          <w:rFonts w:ascii="Times New Roman" w:hAnsi="Times New Roman" w:cs="Times New Roman"/>
          <w:sz w:val="22"/>
          <w:szCs w:val="22"/>
        </w:rPr>
        <w:t>calculated at the rates of 24 percent</w:t>
      </w:r>
      <w:r w:rsidRPr="008E0F84">
        <w:rPr>
          <w:rFonts w:ascii="Times New Roman" w:hAnsi="Times New Roman" w:cs="Times New Roman"/>
          <w:sz w:val="22"/>
          <w:szCs w:val="22"/>
          <w:cs/>
        </w:rPr>
        <w:t xml:space="preserve"> (</w:t>
      </w:r>
      <w:r w:rsidRPr="008E0F84">
        <w:rPr>
          <w:rFonts w:ascii="Times New Roman" w:hAnsi="Times New Roman" w:cs="Times New Roman"/>
          <w:sz w:val="22"/>
          <w:szCs w:val="22"/>
          <w:lang w:val="en-GB"/>
        </w:rPr>
        <w:t>Malaysia</w:t>
      </w:r>
      <w:r w:rsidRPr="008E0F84">
        <w:rPr>
          <w:rFonts w:ascii="Times New Roman" w:hAnsi="Times New Roman" w:cs="Times New Roman"/>
          <w:sz w:val="22"/>
          <w:szCs w:val="22"/>
          <w:cs/>
        </w:rPr>
        <w:t>)</w:t>
      </w:r>
      <w:r w:rsidRPr="008E0F84">
        <w:rPr>
          <w:rFonts w:ascii="Times New Roman" w:hAnsi="Times New Roman" w:cs="Times New Roman"/>
          <w:sz w:val="22"/>
          <w:szCs w:val="22"/>
        </w:rPr>
        <w:t xml:space="preserve"> and 25 percent </w:t>
      </w:r>
      <w:r w:rsidRPr="008E0F84">
        <w:rPr>
          <w:rFonts w:ascii="Times New Roman" w:hAnsi="Times New Roman" w:cs="Times New Roman"/>
          <w:sz w:val="22"/>
          <w:szCs w:val="22"/>
          <w:cs/>
        </w:rPr>
        <w:t>(</w:t>
      </w:r>
      <w:r w:rsidRPr="008E0F84">
        <w:rPr>
          <w:rFonts w:ascii="Times New Roman" w:hAnsi="Times New Roman" w:cs="Times New Roman"/>
          <w:sz w:val="22"/>
          <w:szCs w:val="22"/>
          <w:lang w:val="en-GB"/>
        </w:rPr>
        <w:t>Indonesia</w:t>
      </w:r>
      <w:r w:rsidRPr="008E0F84">
        <w:rPr>
          <w:rFonts w:ascii="Times New Roman" w:hAnsi="Times New Roman" w:cs="Times New Roman"/>
          <w:sz w:val="22"/>
          <w:szCs w:val="22"/>
          <w:cs/>
        </w:rPr>
        <w:t>)</w:t>
      </w:r>
      <w:r w:rsidRPr="008E0F84">
        <w:rPr>
          <w:rFonts w:ascii="Times New Roman" w:hAnsi="Times New Roman" w:cs="Times New Roman"/>
          <w:sz w:val="22"/>
          <w:szCs w:val="22"/>
        </w:rPr>
        <w: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E0DDC" w:rsidRDefault="00AE0DDC">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Default="00AC02D8" w:rsidP="00053F4E">
      <w:pPr>
        <w:spacing w:after="0" w:line="240" w:lineRule="auto"/>
        <w:ind w:left="540" w:right="-25"/>
        <w:rPr>
          <w:rFonts w:ascii="Times New Roman" w:hAnsi="Times New Roman" w:cs="Times New Roman"/>
          <w:szCs w:val="22"/>
          <w:lang w:val="en-GB"/>
        </w:rPr>
      </w:pPr>
      <w:r w:rsidRPr="008E0F84">
        <w:rPr>
          <w:rFonts w:ascii="Times New Roman" w:hAnsi="Times New Roman" w:cs="Times New Roman"/>
          <w:szCs w:val="22"/>
        </w:rPr>
        <w:lastRenderedPageBreak/>
        <w:t xml:space="preserve">Income tax expenses (income) for </w:t>
      </w:r>
      <w:r w:rsidR="0066592C">
        <w:rPr>
          <w:rFonts w:ascii="Times New Roman" w:hAnsi="Times New Roman" w:cs="Times New Roman"/>
          <w:szCs w:val="22"/>
        </w:rPr>
        <w:t xml:space="preserve">the three-month </w:t>
      </w:r>
      <w:r w:rsidR="00BD3F7F">
        <w:rPr>
          <w:rFonts w:ascii="Times New Roman" w:hAnsi="Times New Roman" w:cs="Times New Roman"/>
          <w:szCs w:val="22"/>
        </w:rPr>
        <w:t xml:space="preserve">and six-month periods </w:t>
      </w:r>
      <w:r w:rsidR="0066592C">
        <w:rPr>
          <w:rFonts w:ascii="Times New Roman" w:hAnsi="Times New Roman" w:cs="Times New Roman"/>
          <w:szCs w:val="22"/>
        </w:rPr>
        <w:t>ended 30 June</w:t>
      </w:r>
      <w:r w:rsidRPr="008E0F84">
        <w:rPr>
          <w:rFonts w:ascii="Times New Roman" w:hAnsi="Times New Roman" w:cs="Times New Roman"/>
          <w:szCs w:val="22"/>
        </w:rPr>
        <w:t xml:space="preserve"> were summarized as follows:</w:t>
      </w:r>
    </w:p>
    <w:tbl>
      <w:tblPr>
        <w:tblW w:w="9343" w:type="dxa"/>
        <w:tblInd w:w="558" w:type="dxa"/>
        <w:tblLayout w:type="fixed"/>
        <w:tblLook w:val="01E0" w:firstRow="1" w:lastRow="1" w:firstColumn="1" w:lastColumn="1" w:noHBand="0" w:noVBand="0"/>
      </w:tblPr>
      <w:tblGrid>
        <w:gridCol w:w="4140"/>
        <w:gridCol w:w="1137"/>
        <w:gridCol w:w="270"/>
        <w:gridCol w:w="1023"/>
        <w:gridCol w:w="270"/>
        <w:gridCol w:w="1074"/>
        <w:gridCol w:w="270"/>
        <w:gridCol w:w="1159"/>
      </w:tblGrid>
      <w:tr w:rsidR="00421C40" w:rsidRPr="008E0F84" w:rsidTr="005E58C1">
        <w:tc>
          <w:tcPr>
            <w:tcW w:w="414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2430" w:type="dxa"/>
            <w:gridSpan w:val="3"/>
          </w:tcPr>
          <w:p w:rsidR="00421C40" w:rsidRPr="008E0F84" w:rsidRDefault="00421C40" w:rsidP="005E58C1">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421C40" w:rsidRPr="008E0F84" w:rsidRDefault="00421C40" w:rsidP="005E58C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70" w:type="dxa"/>
          </w:tcPr>
          <w:p w:rsidR="00421C40" w:rsidRPr="008E0F84" w:rsidRDefault="00421C40" w:rsidP="005E58C1">
            <w:pPr>
              <w:spacing w:after="0" w:line="240" w:lineRule="atLeast"/>
              <w:ind w:right="-25"/>
              <w:jc w:val="center"/>
              <w:rPr>
                <w:rFonts w:ascii="Times New Roman" w:hAnsi="Times New Roman" w:cs="Times New Roman"/>
                <w:bCs/>
                <w:szCs w:val="22"/>
              </w:rPr>
            </w:pPr>
          </w:p>
        </w:tc>
        <w:tc>
          <w:tcPr>
            <w:tcW w:w="2503" w:type="dxa"/>
            <w:gridSpan w:val="3"/>
          </w:tcPr>
          <w:p w:rsidR="00421C40" w:rsidRPr="008E0F84" w:rsidRDefault="00421C40" w:rsidP="005E58C1">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421C40" w:rsidRPr="008E0F84" w:rsidRDefault="00421C40" w:rsidP="005E58C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421C40" w:rsidRPr="008E0F84" w:rsidTr="005E58C1">
        <w:tc>
          <w:tcPr>
            <w:tcW w:w="414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2430" w:type="dxa"/>
            <w:gridSpan w:val="3"/>
          </w:tcPr>
          <w:p w:rsidR="00421C40" w:rsidRPr="008E0F84" w:rsidRDefault="00A36661" w:rsidP="00A36661">
            <w:pPr>
              <w:spacing w:after="0" w:line="240" w:lineRule="atLeast"/>
              <w:ind w:right="-176" w:hanging="162"/>
              <w:jc w:val="center"/>
              <w:rPr>
                <w:rFonts w:ascii="Times New Roman" w:hAnsi="Times New Roman" w:cs="Times New Roman"/>
                <w:bCs/>
                <w:szCs w:val="22"/>
              </w:rPr>
            </w:pPr>
            <w:r w:rsidRPr="00F94422">
              <w:rPr>
                <w:rFonts w:ascii="Times New Roman" w:eastAsia="Cordia New" w:hAnsi="Times New Roman" w:cs="Times New Roman"/>
                <w:szCs w:val="22"/>
              </w:rPr>
              <w:t>For the three-month period</w:t>
            </w:r>
          </w:p>
        </w:tc>
        <w:tc>
          <w:tcPr>
            <w:tcW w:w="270" w:type="dxa"/>
          </w:tcPr>
          <w:p w:rsidR="00421C40" w:rsidRPr="008E0F84" w:rsidRDefault="00421C40" w:rsidP="005E58C1">
            <w:pPr>
              <w:spacing w:after="0" w:line="240" w:lineRule="atLeast"/>
              <w:ind w:right="-25"/>
              <w:jc w:val="center"/>
              <w:rPr>
                <w:rFonts w:ascii="Times New Roman" w:hAnsi="Times New Roman" w:cs="Times New Roman"/>
                <w:b/>
                <w:szCs w:val="22"/>
              </w:rPr>
            </w:pPr>
          </w:p>
        </w:tc>
        <w:tc>
          <w:tcPr>
            <w:tcW w:w="2503" w:type="dxa"/>
            <w:gridSpan w:val="3"/>
          </w:tcPr>
          <w:p w:rsidR="00421C40" w:rsidRPr="008E0F84" w:rsidRDefault="00A36661" w:rsidP="00A36661">
            <w:pPr>
              <w:spacing w:after="0" w:line="240" w:lineRule="atLeast"/>
              <w:ind w:left="-168" w:right="-25"/>
              <w:jc w:val="center"/>
              <w:rPr>
                <w:rFonts w:ascii="Times New Roman" w:hAnsi="Times New Roman" w:cs="Times New Roman"/>
                <w:bCs/>
                <w:szCs w:val="22"/>
              </w:rPr>
            </w:pPr>
            <w:r w:rsidRPr="00F94422">
              <w:rPr>
                <w:rFonts w:ascii="Times New Roman" w:eastAsia="Cordia New" w:hAnsi="Times New Roman" w:cs="Times New Roman"/>
                <w:szCs w:val="22"/>
              </w:rPr>
              <w:t>For the three-month period</w:t>
            </w:r>
          </w:p>
        </w:tc>
      </w:tr>
      <w:tr w:rsidR="00421C40" w:rsidRPr="008E0F84" w:rsidTr="005E58C1">
        <w:tc>
          <w:tcPr>
            <w:tcW w:w="414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1137" w:type="dxa"/>
          </w:tcPr>
          <w:p w:rsidR="00421C40" w:rsidRPr="008E0F84" w:rsidRDefault="00421C40" w:rsidP="005E58C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2020</w:t>
            </w:r>
          </w:p>
        </w:tc>
        <w:tc>
          <w:tcPr>
            <w:tcW w:w="270" w:type="dxa"/>
          </w:tcPr>
          <w:p w:rsidR="00421C40" w:rsidRPr="008E0F84" w:rsidRDefault="00421C40" w:rsidP="005E58C1">
            <w:pPr>
              <w:spacing w:after="0" w:line="240" w:lineRule="atLeast"/>
              <w:ind w:right="-25"/>
              <w:jc w:val="center"/>
              <w:rPr>
                <w:rFonts w:ascii="Times New Roman" w:hAnsi="Times New Roman" w:cs="Times New Roman"/>
                <w:b/>
                <w:szCs w:val="22"/>
              </w:rPr>
            </w:pPr>
          </w:p>
        </w:tc>
        <w:tc>
          <w:tcPr>
            <w:tcW w:w="1023" w:type="dxa"/>
          </w:tcPr>
          <w:p w:rsidR="00421C40" w:rsidRPr="008E0F84" w:rsidRDefault="00421C40" w:rsidP="005E58C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2019</w:t>
            </w:r>
          </w:p>
        </w:tc>
        <w:tc>
          <w:tcPr>
            <w:tcW w:w="270" w:type="dxa"/>
          </w:tcPr>
          <w:p w:rsidR="00421C40" w:rsidRPr="008E0F84" w:rsidRDefault="00421C40" w:rsidP="005E58C1">
            <w:pPr>
              <w:spacing w:after="0" w:line="240" w:lineRule="atLeast"/>
              <w:ind w:right="-25"/>
              <w:jc w:val="center"/>
              <w:rPr>
                <w:rFonts w:ascii="Times New Roman" w:hAnsi="Times New Roman" w:cs="Times New Roman"/>
                <w:b/>
                <w:szCs w:val="22"/>
              </w:rPr>
            </w:pPr>
          </w:p>
        </w:tc>
        <w:tc>
          <w:tcPr>
            <w:tcW w:w="1074" w:type="dxa"/>
          </w:tcPr>
          <w:p w:rsidR="00421C40" w:rsidRPr="008E0F84" w:rsidRDefault="00421C40" w:rsidP="005E58C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2020</w:t>
            </w:r>
          </w:p>
        </w:tc>
        <w:tc>
          <w:tcPr>
            <w:tcW w:w="270" w:type="dxa"/>
          </w:tcPr>
          <w:p w:rsidR="00421C40" w:rsidRPr="008E0F84" w:rsidRDefault="00421C40" w:rsidP="005E58C1">
            <w:pPr>
              <w:spacing w:after="0" w:line="240" w:lineRule="atLeast"/>
              <w:ind w:right="-25"/>
              <w:jc w:val="center"/>
              <w:rPr>
                <w:rFonts w:ascii="Times New Roman" w:hAnsi="Times New Roman" w:cs="Times New Roman"/>
                <w:b/>
                <w:szCs w:val="22"/>
              </w:rPr>
            </w:pPr>
          </w:p>
        </w:tc>
        <w:tc>
          <w:tcPr>
            <w:tcW w:w="1159" w:type="dxa"/>
          </w:tcPr>
          <w:p w:rsidR="00421C40" w:rsidRPr="008E0F84" w:rsidRDefault="00421C40" w:rsidP="005E58C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2019</w:t>
            </w:r>
          </w:p>
        </w:tc>
      </w:tr>
      <w:tr w:rsidR="00421C40" w:rsidRPr="008E0F84" w:rsidTr="005E58C1">
        <w:tc>
          <w:tcPr>
            <w:tcW w:w="414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5203" w:type="dxa"/>
            <w:gridSpan w:val="7"/>
          </w:tcPr>
          <w:p w:rsidR="00421C40" w:rsidRPr="008E0F84" w:rsidRDefault="00421C40" w:rsidP="005E58C1">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421C40" w:rsidRPr="008E0F84" w:rsidTr="005E58C1">
        <w:tc>
          <w:tcPr>
            <w:tcW w:w="4140" w:type="dxa"/>
          </w:tcPr>
          <w:p w:rsidR="00421C40" w:rsidRPr="008E0F84" w:rsidRDefault="00421C40" w:rsidP="005E58C1">
            <w:pPr>
              <w:spacing w:after="0" w:line="240" w:lineRule="atLeast"/>
              <w:ind w:left="162" w:right="-25" w:hanging="162"/>
              <w:rPr>
                <w:rFonts w:ascii="Times New Roman" w:hAnsi="Times New Roman" w:cs="Times New Roman"/>
                <w:b/>
                <w:bCs/>
                <w:szCs w:val="22"/>
              </w:rPr>
            </w:pPr>
            <w:r w:rsidRPr="008E0F84">
              <w:rPr>
                <w:rFonts w:ascii="Times New Roman" w:hAnsi="Times New Roman" w:cs="Times New Roman"/>
                <w:b/>
                <w:bCs/>
                <w:szCs w:val="22"/>
              </w:rPr>
              <w:t>Current income tax expense</w:t>
            </w:r>
          </w:p>
        </w:tc>
        <w:tc>
          <w:tcPr>
            <w:tcW w:w="1137" w:type="dxa"/>
          </w:tcPr>
          <w:p w:rsidR="00421C40" w:rsidRPr="008E0F84"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1023" w:type="dxa"/>
          </w:tcPr>
          <w:p w:rsidR="00421C40" w:rsidRPr="008E0F84"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1074" w:type="dxa"/>
          </w:tcPr>
          <w:p w:rsidR="00421C40" w:rsidRPr="008E0F84" w:rsidRDefault="00421C40" w:rsidP="005E58C1">
            <w:pPr>
              <w:pStyle w:val="acctfourfigures"/>
              <w:tabs>
                <w:tab w:val="clear" w:pos="765"/>
                <w:tab w:val="decimal" w:pos="773"/>
              </w:tabs>
              <w:spacing w:line="240" w:lineRule="atLeast"/>
              <w:ind w:right="-25"/>
              <w:jc w:val="both"/>
              <w:rPr>
                <w:szCs w:val="22"/>
              </w:rPr>
            </w:pPr>
          </w:p>
        </w:tc>
        <w:tc>
          <w:tcPr>
            <w:tcW w:w="27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1159" w:type="dxa"/>
          </w:tcPr>
          <w:p w:rsidR="00421C40" w:rsidRPr="008E0F84" w:rsidRDefault="00421C40" w:rsidP="005E58C1">
            <w:pPr>
              <w:pStyle w:val="acctfourfigures"/>
              <w:tabs>
                <w:tab w:val="clear" w:pos="765"/>
                <w:tab w:val="decimal" w:pos="773"/>
              </w:tabs>
              <w:spacing w:line="240" w:lineRule="atLeast"/>
              <w:ind w:right="-25"/>
              <w:jc w:val="both"/>
              <w:rPr>
                <w:szCs w:val="22"/>
                <w:lang w:val="en-US"/>
              </w:rPr>
            </w:pPr>
          </w:p>
        </w:tc>
      </w:tr>
      <w:tr w:rsidR="00421C40" w:rsidRPr="008E0F84" w:rsidTr="005E58C1">
        <w:tc>
          <w:tcPr>
            <w:tcW w:w="4140" w:type="dxa"/>
          </w:tcPr>
          <w:p w:rsidR="00421C40" w:rsidRPr="008E0F84" w:rsidRDefault="00421C40" w:rsidP="005E58C1">
            <w:pPr>
              <w:spacing w:after="0" w:line="240" w:lineRule="atLeast"/>
              <w:ind w:left="162" w:right="-25" w:hanging="162"/>
              <w:rPr>
                <w:rFonts w:ascii="Times New Roman" w:hAnsi="Times New Roman" w:cs="Times New Roman"/>
                <w:szCs w:val="22"/>
              </w:rPr>
            </w:pPr>
            <w:r w:rsidRPr="008E0F84">
              <w:rPr>
                <w:rFonts w:ascii="Times New Roman" w:hAnsi="Times New Roman" w:cs="Times New Roman"/>
                <w:szCs w:val="22"/>
              </w:rPr>
              <w:t>The interim income tax expenses</w:t>
            </w:r>
          </w:p>
        </w:tc>
        <w:tc>
          <w:tcPr>
            <w:tcW w:w="1137" w:type="dxa"/>
          </w:tcPr>
          <w:p w:rsidR="00421C40" w:rsidRPr="0007620F" w:rsidRDefault="0007620F" w:rsidP="005E58C1">
            <w:pPr>
              <w:tabs>
                <w:tab w:val="decimal" w:pos="756"/>
              </w:tabs>
              <w:spacing w:after="0" w:line="240" w:lineRule="atLeast"/>
              <w:ind w:left="-93" w:right="-25"/>
              <w:jc w:val="thaiDistribute"/>
              <w:rPr>
                <w:rFonts w:ascii="Times New Roman" w:hAnsi="Times New Roman" w:cstheme="minorBidi"/>
                <w:szCs w:val="22"/>
                <w:lang w:val="en-GB"/>
              </w:rPr>
            </w:pPr>
            <w:r>
              <w:rPr>
                <w:rFonts w:ascii="Times New Roman" w:hAnsi="Times New Roman" w:cstheme="minorBidi"/>
                <w:szCs w:val="22"/>
                <w:lang w:val="en-GB"/>
              </w:rPr>
              <w:t>1,099</w:t>
            </w:r>
          </w:p>
        </w:tc>
        <w:tc>
          <w:tcPr>
            <w:tcW w:w="27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1023" w:type="dxa"/>
          </w:tcPr>
          <w:p w:rsidR="00421C40" w:rsidRPr="008E0F84" w:rsidRDefault="00421C40" w:rsidP="005E58C1">
            <w:pPr>
              <w:tabs>
                <w:tab w:val="decimal" w:pos="756"/>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t>2,612</w:t>
            </w:r>
          </w:p>
        </w:tc>
        <w:tc>
          <w:tcPr>
            <w:tcW w:w="270" w:type="dxa"/>
          </w:tcPr>
          <w:p w:rsidR="00421C40" w:rsidRPr="008E0F84"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421C40" w:rsidRPr="008E0F84" w:rsidRDefault="0007620F" w:rsidP="005E58C1">
            <w:pPr>
              <w:tabs>
                <w:tab w:val="decimal" w:pos="485"/>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421C40" w:rsidRPr="008E0F84"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421C40" w:rsidRPr="008E0F84" w:rsidRDefault="00421C40" w:rsidP="005E58C1">
            <w:pPr>
              <w:tabs>
                <w:tab w:val="decimal" w:pos="485"/>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421C40" w:rsidRPr="008E0F84" w:rsidTr="005E58C1">
        <w:tc>
          <w:tcPr>
            <w:tcW w:w="4140" w:type="dxa"/>
          </w:tcPr>
          <w:p w:rsidR="00421C40" w:rsidRPr="008E0F84" w:rsidRDefault="00421C40" w:rsidP="00A82EF2">
            <w:pPr>
              <w:spacing w:after="0" w:line="240" w:lineRule="atLeast"/>
              <w:ind w:left="162" w:right="-25" w:hanging="162"/>
              <w:rPr>
                <w:rFonts w:ascii="Times New Roman" w:hAnsi="Times New Roman" w:cs="Times New Roman"/>
                <w:b/>
                <w:bCs/>
                <w:szCs w:val="22"/>
              </w:rPr>
            </w:pPr>
            <w:r w:rsidRPr="008E0F84">
              <w:rPr>
                <w:rFonts w:ascii="Times New Roman" w:hAnsi="Times New Roman" w:cs="Times New Roman"/>
                <w:b/>
                <w:bCs/>
                <w:szCs w:val="22"/>
              </w:rPr>
              <w:t>Deferred tax income</w:t>
            </w:r>
          </w:p>
        </w:tc>
        <w:tc>
          <w:tcPr>
            <w:tcW w:w="1137" w:type="dxa"/>
            <w:vAlign w:val="bottom"/>
          </w:tcPr>
          <w:p w:rsidR="00421C40" w:rsidRPr="008E0F84"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1023" w:type="dxa"/>
            <w:vAlign w:val="bottom"/>
          </w:tcPr>
          <w:p w:rsidR="00421C40" w:rsidRPr="008E0F84"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421C40" w:rsidRPr="008E0F84" w:rsidRDefault="00421C40" w:rsidP="005E58C1">
            <w:pPr>
              <w:spacing w:after="0" w:line="240" w:lineRule="atLeast"/>
              <w:ind w:right="-25"/>
              <w:jc w:val="thaiDistribute"/>
              <w:rPr>
                <w:rFonts w:ascii="Times New Roman" w:hAnsi="Times New Roman" w:cs="Times New Roman"/>
                <w:color w:val="000000"/>
                <w:szCs w:val="22"/>
              </w:rPr>
            </w:pPr>
          </w:p>
        </w:tc>
        <w:tc>
          <w:tcPr>
            <w:tcW w:w="1074" w:type="dxa"/>
            <w:vAlign w:val="bottom"/>
          </w:tcPr>
          <w:p w:rsidR="00421C40" w:rsidRPr="008E0F84" w:rsidRDefault="00421C40" w:rsidP="005E58C1">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421C40" w:rsidRPr="008E0F84" w:rsidRDefault="00421C40" w:rsidP="005E58C1">
            <w:pPr>
              <w:spacing w:after="0" w:line="240" w:lineRule="atLeast"/>
              <w:ind w:right="-25"/>
              <w:jc w:val="thaiDistribute"/>
              <w:rPr>
                <w:rFonts w:ascii="Times New Roman" w:hAnsi="Times New Roman" w:cs="Times New Roman"/>
                <w:color w:val="000000"/>
                <w:szCs w:val="22"/>
              </w:rPr>
            </w:pPr>
          </w:p>
        </w:tc>
        <w:tc>
          <w:tcPr>
            <w:tcW w:w="1159" w:type="dxa"/>
            <w:vAlign w:val="bottom"/>
          </w:tcPr>
          <w:p w:rsidR="00421C40" w:rsidRPr="008E0F84" w:rsidRDefault="00421C40" w:rsidP="005E58C1">
            <w:pPr>
              <w:tabs>
                <w:tab w:val="decimal" w:pos="614"/>
              </w:tabs>
              <w:spacing w:after="0" w:line="240" w:lineRule="atLeast"/>
              <w:ind w:right="-25"/>
              <w:jc w:val="thaiDistribute"/>
              <w:rPr>
                <w:rFonts w:ascii="Times New Roman" w:hAnsi="Times New Roman" w:cs="Times New Roman"/>
                <w:color w:val="000000"/>
                <w:szCs w:val="22"/>
              </w:rPr>
            </w:pPr>
          </w:p>
        </w:tc>
      </w:tr>
      <w:tr w:rsidR="00421C40" w:rsidRPr="008E0F84" w:rsidTr="005E58C1">
        <w:tc>
          <w:tcPr>
            <w:tcW w:w="4140" w:type="dxa"/>
          </w:tcPr>
          <w:p w:rsidR="00421C40" w:rsidRPr="008E0F84" w:rsidRDefault="00421C40" w:rsidP="00A82EF2">
            <w:pPr>
              <w:spacing w:after="0" w:line="240" w:lineRule="atLeast"/>
              <w:ind w:left="162" w:right="-25" w:hanging="162"/>
              <w:rPr>
                <w:rFonts w:ascii="Times New Roman" w:hAnsi="Times New Roman" w:cs="Times New Roman"/>
                <w:szCs w:val="22"/>
              </w:rPr>
            </w:pPr>
            <w:r w:rsidRPr="008E0F84">
              <w:rPr>
                <w:rFonts w:ascii="Times New Roman" w:hAnsi="Times New Roman" w:cs="Times New Roman"/>
                <w:szCs w:val="22"/>
              </w:rPr>
              <w:t>Deferred tax income concern deductible temporary difference with initial recognized and reversed</w:t>
            </w:r>
          </w:p>
        </w:tc>
        <w:tc>
          <w:tcPr>
            <w:tcW w:w="1137" w:type="dxa"/>
          </w:tcPr>
          <w:p w:rsidR="00421C40" w:rsidRPr="008E0F84" w:rsidRDefault="00421C40" w:rsidP="005E58C1">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sidR="0007620F">
              <w:rPr>
                <w:rFonts w:ascii="Times New Roman" w:hAnsi="Times New Roman" w:cs="Times New Roman"/>
                <w:szCs w:val="22"/>
              </w:rPr>
              <w:t>(827)</w:t>
            </w:r>
          </w:p>
        </w:tc>
        <w:tc>
          <w:tcPr>
            <w:tcW w:w="27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1023" w:type="dxa"/>
          </w:tcPr>
          <w:p w:rsidR="00421C40" w:rsidRPr="008E0F84" w:rsidRDefault="00421C40" w:rsidP="005E58C1">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Pr>
                <w:rFonts w:ascii="Times New Roman" w:hAnsi="Times New Roman" w:cs="Times New Roman"/>
                <w:szCs w:val="22"/>
              </w:rPr>
              <w:t>(3,172</w:t>
            </w:r>
            <w:r w:rsidRPr="008E0F84">
              <w:rPr>
                <w:rFonts w:ascii="Times New Roman" w:hAnsi="Times New Roman" w:cs="Times New Roman"/>
                <w:szCs w:val="22"/>
              </w:rPr>
              <w:t>)</w:t>
            </w:r>
          </w:p>
        </w:tc>
        <w:tc>
          <w:tcPr>
            <w:tcW w:w="270" w:type="dxa"/>
          </w:tcPr>
          <w:p w:rsidR="00421C40" w:rsidRPr="008E0F84"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421C40" w:rsidRPr="008E0F84" w:rsidRDefault="00421C40" w:rsidP="005E58C1">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sidR="00ED06B6">
              <w:rPr>
                <w:rFonts w:ascii="Times New Roman" w:hAnsi="Times New Roman" w:cs="Times New Roman"/>
                <w:szCs w:val="22"/>
              </w:rPr>
              <w:t>(2,278</w:t>
            </w:r>
            <w:r w:rsidR="0007620F">
              <w:rPr>
                <w:rFonts w:ascii="Times New Roman" w:hAnsi="Times New Roman" w:cs="Times New Roman"/>
                <w:szCs w:val="22"/>
              </w:rPr>
              <w:t>)</w:t>
            </w:r>
          </w:p>
        </w:tc>
        <w:tc>
          <w:tcPr>
            <w:tcW w:w="270" w:type="dxa"/>
          </w:tcPr>
          <w:p w:rsidR="00421C40" w:rsidRPr="008E0F84" w:rsidRDefault="00421C40" w:rsidP="005E58C1">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421C40" w:rsidRPr="008E0F84" w:rsidRDefault="00421C40" w:rsidP="00421C40">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sidRPr="008E0F84">
              <w:rPr>
                <w:rFonts w:ascii="Times New Roman" w:hAnsi="Times New Roman" w:cs="Times New Roman"/>
                <w:szCs w:val="22"/>
              </w:rPr>
              <w:t>(</w:t>
            </w:r>
            <w:r>
              <w:rPr>
                <w:rFonts w:ascii="Times New Roman" w:hAnsi="Times New Roman" w:cs="Times New Roman"/>
                <w:szCs w:val="22"/>
              </w:rPr>
              <w:t>7,323</w:t>
            </w:r>
            <w:r w:rsidRPr="008E0F84">
              <w:rPr>
                <w:rFonts w:ascii="Times New Roman" w:hAnsi="Times New Roman" w:cs="Times New Roman"/>
                <w:szCs w:val="22"/>
              </w:rPr>
              <w:t>)</w:t>
            </w:r>
          </w:p>
        </w:tc>
      </w:tr>
      <w:tr w:rsidR="00421C40" w:rsidRPr="008E0F84" w:rsidTr="005E58C1">
        <w:tc>
          <w:tcPr>
            <w:tcW w:w="4140" w:type="dxa"/>
          </w:tcPr>
          <w:p w:rsidR="00421C40" w:rsidRPr="008E0F84" w:rsidRDefault="00421C40" w:rsidP="005E58C1">
            <w:pPr>
              <w:spacing w:after="0" w:line="240" w:lineRule="atLeast"/>
              <w:ind w:left="162" w:right="-25" w:hanging="162"/>
              <w:rPr>
                <w:rFonts w:ascii="Times New Roman" w:hAnsi="Times New Roman" w:cs="Times New Roman"/>
                <w:b/>
                <w:bCs/>
                <w:szCs w:val="22"/>
              </w:rPr>
            </w:pPr>
            <w:r w:rsidRPr="008E0F84">
              <w:rPr>
                <w:rFonts w:ascii="Times New Roman" w:hAnsi="Times New Roman" w:cs="Times New Roman"/>
                <w:b/>
                <w:bCs/>
                <w:szCs w:val="22"/>
              </w:rPr>
              <w:t>Income tax expense (income) represented in statements of comprehensive income</w:t>
            </w:r>
          </w:p>
        </w:tc>
        <w:tc>
          <w:tcPr>
            <w:tcW w:w="1137" w:type="dxa"/>
            <w:tcBorders>
              <w:top w:val="single" w:sz="4" w:space="0" w:color="auto"/>
              <w:bottom w:val="double" w:sz="4" w:space="0" w:color="auto"/>
            </w:tcBorders>
          </w:tcPr>
          <w:p w:rsidR="00421C40" w:rsidRPr="008E0F84" w:rsidRDefault="00421C40" w:rsidP="005E58C1">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sidR="0007620F">
              <w:rPr>
                <w:rFonts w:ascii="Times New Roman" w:hAnsi="Times New Roman" w:cs="Times New Roman"/>
                <w:b/>
                <w:bCs/>
                <w:szCs w:val="22"/>
              </w:rPr>
              <w:t>272</w:t>
            </w:r>
          </w:p>
        </w:tc>
        <w:tc>
          <w:tcPr>
            <w:tcW w:w="270" w:type="dxa"/>
          </w:tcPr>
          <w:p w:rsidR="00421C40" w:rsidRPr="008E0F84" w:rsidRDefault="00421C40" w:rsidP="005E58C1">
            <w:pPr>
              <w:spacing w:after="0" w:line="240" w:lineRule="atLeast"/>
              <w:ind w:right="-25"/>
              <w:jc w:val="thaiDistribute"/>
              <w:rPr>
                <w:rFonts w:ascii="Times New Roman" w:hAnsi="Times New Roman" w:cs="Times New Roman"/>
                <w:b/>
                <w:szCs w:val="22"/>
              </w:rPr>
            </w:pPr>
          </w:p>
        </w:tc>
        <w:tc>
          <w:tcPr>
            <w:tcW w:w="1023" w:type="dxa"/>
            <w:tcBorders>
              <w:top w:val="single" w:sz="4" w:space="0" w:color="auto"/>
              <w:bottom w:val="double" w:sz="4" w:space="0" w:color="auto"/>
            </w:tcBorders>
          </w:tcPr>
          <w:p w:rsidR="00421C40" w:rsidRPr="008E0F84" w:rsidRDefault="00421C40" w:rsidP="005E58C1">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Pr>
                <w:rFonts w:ascii="Times New Roman" w:hAnsi="Times New Roman" w:cs="Times New Roman"/>
                <w:b/>
                <w:bCs/>
                <w:szCs w:val="22"/>
              </w:rPr>
              <w:t>(560</w:t>
            </w:r>
            <w:r w:rsidRPr="008E0F84">
              <w:rPr>
                <w:rFonts w:ascii="Times New Roman" w:hAnsi="Times New Roman" w:cs="Times New Roman"/>
                <w:b/>
                <w:bCs/>
                <w:szCs w:val="22"/>
              </w:rPr>
              <w:t>)</w:t>
            </w:r>
          </w:p>
        </w:tc>
        <w:tc>
          <w:tcPr>
            <w:tcW w:w="270" w:type="dxa"/>
          </w:tcPr>
          <w:p w:rsidR="00421C40" w:rsidRPr="008E0F84" w:rsidRDefault="00421C40" w:rsidP="005E58C1">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074" w:type="dxa"/>
            <w:tcBorders>
              <w:top w:val="single" w:sz="4" w:space="0" w:color="auto"/>
              <w:bottom w:val="double" w:sz="4" w:space="0" w:color="auto"/>
            </w:tcBorders>
          </w:tcPr>
          <w:p w:rsidR="00421C40" w:rsidRPr="008E0F84" w:rsidRDefault="00421C40" w:rsidP="005E58C1">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sidR="0007620F">
              <w:rPr>
                <w:rFonts w:ascii="Times New Roman" w:hAnsi="Times New Roman" w:cs="Times New Roman"/>
                <w:b/>
                <w:bCs/>
                <w:szCs w:val="22"/>
              </w:rPr>
              <w:t>(2,278)</w:t>
            </w:r>
          </w:p>
        </w:tc>
        <w:tc>
          <w:tcPr>
            <w:tcW w:w="270" w:type="dxa"/>
          </w:tcPr>
          <w:p w:rsidR="00421C40" w:rsidRPr="008E0F84" w:rsidRDefault="00421C40" w:rsidP="005E58C1">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159" w:type="dxa"/>
            <w:tcBorders>
              <w:top w:val="single" w:sz="4" w:space="0" w:color="auto"/>
              <w:bottom w:val="double" w:sz="4" w:space="0" w:color="auto"/>
            </w:tcBorders>
          </w:tcPr>
          <w:p w:rsidR="00421C40" w:rsidRPr="008E0F84" w:rsidRDefault="00421C40" w:rsidP="005E58C1">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Pr>
                <w:rFonts w:ascii="Times New Roman" w:hAnsi="Times New Roman" w:cs="Times New Roman"/>
                <w:b/>
                <w:bCs/>
                <w:szCs w:val="22"/>
              </w:rPr>
              <w:t>(7,323</w:t>
            </w:r>
            <w:r w:rsidRPr="008E0F84">
              <w:rPr>
                <w:rFonts w:ascii="Times New Roman" w:hAnsi="Times New Roman" w:cs="Times New Roman"/>
                <w:b/>
                <w:bCs/>
                <w:szCs w:val="22"/>
              </w:rPr>
              <w:t>)</w:t>
            </w:r>
          </w:p>
        </w:tc>
      </w:tr>
    </w:tbl>
    <w:p w:rsidR="00AC02D8" w:rsidRPr="008E0F84" w:rsidRDefault="00AC02D8" w:rsidP="00053F4E">
      <w:pPr>
        <w:pStyle w:val="BodyText"/>
        <w:ind w:left="540" w:right="-25"/>
        <w:rPr>
          <w:rFonts w:ascii="Times New Roman" w:hAnsi="Times New Roman" w:cs="Times New Roman"/>
          <w:sz w:val="22"/>
          <w:szCs w:val="22"/>
          <w:lang w:val="en-GB"/>
        </w:rPr>
      </w:pPr>
    </w:p>
    <w:tbl>
      <w:tblPr>
        <w:tblW w:w="9343" w:type="dxa"/>
        <w:tblInd w:w="558" w:type="dxa"/>
        <w:tblLayout w:type="fixed"/>
        <w:tblLook w:val="01E0" w:firstRow="1" w:lastRow="1" w:firstColumn="1" w:lastColumn="1" w:noHBand="0" w:noVBand="0"/>
      </w:tblPr>
      <w:tblGrid>
        <w:gridCol w:w="4140"/>
        <w:gridCol w:w="1137"/>
        <w:gridCol w:w="270"/>
        <w:gridCol w:w="1023"/>
        <w:gridCol w:w="270"/>
        <w:gridCol w:w="1074"/>
        <w:gridCol w:w="270"/>
        <w:gridCol w:w="1159"/>
      </w:tblGrid>
      <w:tr w:rsidR="00AC02D8" w:rsidRPr="008E0F84" w:rsidTr="00CA1EC1">
        <w:tc>
          <w:tcPr>
            <w:tcW w:w="414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2430" w:type="dxa"/>
            <w:gridSpan w:val="3"/>
            <w:shd w:val="clear" w:color="auto" w:fill="auto"/>
          </w:tcPr>
          <w:p w:rsidR="00AC02D8" w:rsidRPr="00CA1EC1" w:rsidRDefault="00AC02D8" w:rsidP="00053F4E">
            <w:pPr>
              <w:spacing w:after="0" w:line="240" w:lineRule="atLeast"/>
              <w:ind w:left="-108" w:right="-25"/>
              <w:jc w:val="center"/>
              <w:rPr>
                <w:rFonts w:ascii="Times New Roman" w:hAnsi="Times New Roman" w:cs="Times New Roman"/>
                <w:b/>
                <w:bCs/>
                <w:szCs w:val="22"/>
              </w:rPr>
            </w:pPr>
            <w:r w:rsidRPr="00CA1EC1">
              <w:rPr>
                <w:rFonts w:ascii="Times New Roman" w:hAnsi="Times New Roman" w:cs="Times New Roman"/>
                <w:b/>
                <w:bCs/>
                <w:szCs w:val="22"/>
              </w:rPr>
              <w:t>Consolidated</w:t>
            </w:r>
          </w:p>
          <w:p w:rsidR="00AC02D8" w:rsidRPr="00CA1EC1" w:rsidRDefault="00AC02D8" w:rsidP="00053F4E">
            <w:pPr>
              <w:spacing w:after="0" w:line="240" w:lineRule="atLeast"/>
              <w:ind w:left="-108" w:right="-25"/>
              <w:jc w:val="center"/>
              <w:rPr>
                <w:rFonts w:ascii="Times New Roman" w:hAnsi="Times New Roman" w:cs="Times New Roman"/>
                <w:bCs/>
                <w:szCs w:val="22"/>
              </w:rPr>
            </w:pPr>
            <w:r w:rsidRPr="00CA1EC1">
              <w:rPr>
                <w:rFonts w:ascii="Times New Roman" w:hAnsi="Times New Roman" w:cs="Times New Roman"/>
                <w:b/>
                <w:bCs/>
                <w:szCs w:val="22"/>
              </w:rPr>
              <w:t>financial</w:t>
            </w:r>
            <w:r w:rsidRPr="00CA1EC1">
              <w:rPr>
                <w:rFonts w:ascii="Times New Roman" w:hAnsi="Times New Roman" w:cs="Times New Roman"/>
                <w:szCs w:val="22"/>
              </w:rPr>
              <w:t xml:space="preserve"> </w:t>
            </w:r>
            <w:r w:rsidRPr="00CA1EC1">
              <w:rPr>
                <w:rFonts w:ascii="Times New Roman" w:hAnsi="Times New Roman" w:cs="Times New Roman"/>
                <w:b/>
                <w:szCs w:val="22"/>
              </w:rPr>
              <w:t>statements</w:t>
            </w:r>
          </w:p>
        </w:tc>
        <w:tc>
          <w:tcPr>
            <w:tcW w:w="270" w:type="dxa"/>
            <w:shd w:val="clear" w:color="auto" w:fill="auto"/>
          </w:tcPr>
          <w:p w:rsidR="00AC02D8" w:rsidRPr="00CA1EC1" w:rsidRDefault="00AC02D8" w:rsidP="00053F4E">
            <w:pPr>
              <w:spacing w:after="0" w:line="240" w:lineRule="atLeast"/>
              <w:ind w:right="-25"/>
              <w:jc w:val="center"/>
              <w:rPr>
                <w:rFonts w:ascii="Times New Roman" w:hAnsi="Times New Roman" w:cs="Times New Roman"/>
                <w:bCs/>
                <w:szCs w:val="22"/>
              </w:rPr>
            </w:pPr>
          </w:p>
        </w:tc>
        <w:tc>
          <w:tcPr>
            <w:tcW w:w="2503" w:type="dxa"/>
            <w:gridSpan w:val="3"/>
            <w:shd w:val="clear" w:color="auto" w:fill="auto"/>
          </w:tcPr>
          <w:p w:rsidR="00AC02D8" w:rsidRPr="00CA1EC1" w:rsidRDefault="00AC02D8" w:rsidP="00053F4E">
            <w:pPr>
              <w:spacing w:after="0" w:line="240" w:lineRule="atLeast"/>
              <w:ind w:left="-108" w:right="-25"/>
              <w:jc w:val="center"/>
              <w:rPr>
                <w:rFonts w:ascii="Times New Roman" w:hAnsi="Times New Roman" w:cs="Times New Roman"/>
                <w:b/>
                <w:szCs w:val="22"/>
              </w:rPr>
            </w:pPr>
            <w:r w:rsidRPr="00CA1EC1">
              <w:rPr>
                <w:rFonts w:ascii="Times New Roman" w:hAnsi="Times New Roman" w:cs="Times New Roman"/>
                <w:b/>
                <w:szCs w:val="22"/>
              </w:rPr>
              <w:t xml:space="preserve">Separate </w:t>
            </w:r>
          </w:p>
          <w:p w:rsidR="00AC02D8" w:rsidRPr="00CA1EC1" w:rsidRDefault="00AC02D8" w:rsidP="00053F4E">
            <w:pPr>
              <w:spacing w:after="0" w:line="240" w:lineRule="atLeast"/>
              <w:ind w:left="-108" w:right="-25"/>
              <w:jc w:val="center"/>
              <w:rPr>
                <w:rFonts w:ascii="Times New Roman" w:hAnsi="Times New Roman" w:cs="Times New Roman"/>
                <w:bCs/>
                <w:szCs w:val="22"/>
              </w:rPr>
            </w:pPr>
            <w:r w:rsidRPr="00CA1EC1">
              <w:rPr>
                <w:rFonts w:ascii="Times New Roman" w:hAnsi="Times New Roman" w:cs="Times New Roman"/>
                <w:b/>
                <w:szCs w:val="22"/>
              </w:rPr>
              <w:t>financial statements</w:t>
            </w:r>
          </w:p>
        </w:tc>
      </w:tr>
      <w:tr w:rsidR="00270683" w:rsidRPr="008E0F84" w:rsidTr="005E58C1">
        <w:tc>
          <w:tcPr>
            <w:tcW w:w="414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2430" w:type="dxa"/>
            <w:gridSpan w:val="3"/>
          </w:tcPr>
          <w:p w:rsidR="00270683" w:rsidRPr="008E0F84" w:rsidRDefault="00270683" w:rsidP="00270683">
            <w:pPr>
              <w:spacing w:after="0" w:line="240" w:lineRule="atLeast"/>
              <w:ind w:left="-20" w:right="-459"/>
              <w:rPr>
                <w:rFonts w:ascii="Times New Roman" w:hAnsi="Times New Roman" w:cs="Times New Roman"/>
                <w:bCs/>
                <w:szCs w:val="22"/>
              </w:rPr>
            </w:pPr>
            <w:r>
              <w:rPr>
                <w:rFonts w:ascii="Times New Roman" w:eastAsia="Cordia New" w:hAnsi="Times New Roman" w:cs="Times New Roman"/>
                <w:szCs w:val="22"/>
              </w:rPr>
              <w:t>For the six-month</w:t>
            </w:r>
            <w:r w:rsidRPr="00F94422">
              <w:rPr>
                <w:rFonts w:ascii="Times New Roman" w:eastAsia="Cordia New" w:hAnsi="Times New Roman" w:cs="Times New Roman"/>
                <w:szCs w:val="22"/>
              </w:rPr>
              <w:t xml:space="preserve"> period</w:t>
            </w:r>
          </w:p>
        </w:tc>
        <w:tc>
          <w:tcPr>
            <w:tcW w:w="270" w:type="dxa"/>
          </w:tcPr>
          <w:p w:rsidR="00270683" w:rsidRPr="008E0F84" w:rsidRDefault="00270683" w:rsidP="00053F4E">
            <w:pPr>
              <w:spacing w:after="0" w:line="240" w:lineRule="atLeast"/>
              <w:ind w:right="-25"/>
              <w:jc w:val="center"/>
              <w:rPr>
                <w:rFonts w:ascii="Times New Roman" w:hAnsi="Times New Roman" w:cs="Times New Roman"/>
                <w:b/>
                <w:szCs w:val="22"/>
              </w:rPr>
            </w:pPr>
          </w:p>
        </w:tc>
        <w:tc>
          <w:tcPr>
            <w:tcW w:w="2503" w:type="dxa"/>
            <w:gridSpan w:val="3"/>
          </w:tcPr>
          <w:p w:rsidR="00270683" w:rsidRPr="008E0F84" w:rsidRDefault="00270683" w:rsidP="00CE7FB8">
            <w:pPr>
              <w:spacing w:after="0" w:line="240" w:lineRule="atLeast"/>
              <w:ind w:left="-20" w:right="-459"/>
              <w:rPr>
                <w:rFonts w:ascii="Times New Roman" w:hAnsi="Times New Roman" w:cs="Times New Roman"/>
                <w:bCs/>
                <w:szCs w:val="22"/>
              </w:rPr>
            </w:pPr>
            <w:r>
              <w:rPr>
                <w:rFonts w:ascii="Times New Roman" w:eastAsia="Cordia New" w:hAnsi="Times New Roman" w:cs="Times New Roman"/>
                <w:szCs w:val="22"/>
              </w:rPr>
              <w:t>For the six-month</w:t>
            </w:r>
            <w:r w:rsidRPr="00F94422">
              <w:rPr>
                <w:rFonts w:ascii="Times New Roman" w:eastAsia="Cordia New" w:hAnsi="Times New Roman" w:cs="Times New Roman"/>
                <w:szCs w:val="22"/>
              </w:rPr>
              <w:t xml:space="preserve"> period</w:t>
            </w:r>
          </w:p>
        </w:tc>
      </w:tr>
      <w:tr w:rsidR="00270683" w:rsidRPr="008E0F84" w:rsidTr="009B6DF6">
        <w:tc>
          <w:tcPr>
            <w:tcW w:w="414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1137" w:type="dxa"/>
          </w:tcPr>
          <w:p w:rsidR="00270683" w:rsidRPr="008E0F84" w:rsidRDefault="00270683" w:rsidP="00053F4E">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2020</w:t>
            </w:r>
          </w:p>
        </w:tc>
        <w:tc>
          <w:tcPr>
            <w:tcW w:w="270" w:type="dxa"/>
          </w:tcPr>
          <w:p w:rsidR="00270683" w:rsidRPr="008E0F84" w:rsidRDefault="00270683" w:rsidP="00053F4E">
            <w:pPr>
              <w:spacing w:after="0" w:line="240" w:lineRule="atLeast"/>
              <w:ind w:right="-25"/>
              <w:jc w:val="center"/>
              <w:rPr>
                <w:rFonts w:ascii="Times New Roman" w:hAnsi="Times New Roman" w:cs="Times New Roman"/>
                <w:b/>
                <w:szCs w:val="22"/>
              </w:rPr>
            </w:pPr>
          </w:p>
        </w:tc>
        <w:tc>
          <w:tcPr>
            <w:tcW w:w="1023" w:type="dxa"/>
          </w:tcPr>
          <w:p w:rsidR="00270683" w:rsidRPr="008E0F84" w:rsidRDefault="00270683" w:rsidP="00053F4E">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2019</w:t>
            </w:r>
          </w:p>
        </w:tc>
        <w:tc>
          <w:tcPr>
            <w:tcW w:w="270" w:type="dxa"/>
          </w:tcPr>
          <w:p w:rsidR="00270683" w:rsidRPr="008E0F84" w:rsidRDefault="00270683" w:rsidP="00053F4E">
            <w:pPr>
              <w:spacing w:after="0" w:line="240" w:lineRule="atLeast"/>
              <w:ind w:right="-25"/>
              <w:jc w:val="center"/>
              <w:rPr>
                <w:rFonts w:ascii="Times New Roman" w:hAnsi="Times New Roman" w:cs="Times New Roman"/>
                <w:b/>
                <w:szCs w:val="22"/>
              </w:rPr>
            </w:pPr>
          </w:p>
        </w:tc>
        <w:tc>
          <w:tcPr>
            <w:tcW w:w="1074" w:type="dxa"/>
          </w:tcPr>
          <w:p w:rsidR="00270683" w:rsidRPr="008E0F84" w:rsidRDefault="00270683" w:rsidP="00053F4E">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2020</w:t>
            </w:r>
          </w:p>
        </w:tc>
        <w:tc>
          <w:tcPr>
            <w:tcW w:w="270" w:type="dxa"/>
          </w:tcPr>
          <w:p w:rsidR="00270683" w:rsidRPr="008E0F84" w:rsidRDefault="00270683" w:rsidP="00053F4E">
            <w:pPr>
              <w:spacing w:after="0" w:line="240" w:lineRule="atLeast"/>
              <w:ind w:right="-25"/>
              <w:jc w:val="center"/>
              <w:rPr>
                <w:rFonts w:ascii="Times New Roman" w:hAnsi="Times New Roman" w:cs="Times New Roman"/>
                <w:b/>
                <w:szCs w:val="22"/>
              </w:rPr>
            </w:pPr>
          </w:p>
        </w:tc>
        <w:tc>
          <w:tcPr>
            <w:tcW w:w="1159" w:type="dxa"/>
          </w:tcPr>
          <w:p w:rsidR="00270683" w:rsidRPr="008E0F84" w:rsidRDefault="00270683" w:rsidP="00053F4E">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2019</w:t>
            </w:r>
          </w:p>
        </w:tc>
      </w:tr>
      <w:tr w:rsidR="00270683" w:rsidRPr="008E0F84" w:rsidTr="009B6DF6">
        <w:tc>
          <w:tcPr>
            <w:tcW w:w="414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5203" w:type="dxa"/>
            <w:gridSpan w:val="7"/>
          </w:tcPr>
          <w:p w:rsidR="00270683" w:rsidRPr="008E0F84" w:rsidRDefault="00270683" w:rsidP="00053F4E">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270683" w:rsidRPr="008E0F84" w:rsidTr="009B6DF6">
        <w:tc>
          <w:tcPr>
            <w:tcW w:w="4140" w:type="dxa"/>
          </w:tcPr>
          <w:p w:rsidR="00270683" w:rsidRPr="008E0F84" w:rsidRDefault="00270683" w:rsidP="00053F4E">
            <w:pPr>
              <w:spacing w:after="0" w:line="240" w:lineRule="atLeast"/>
              <w:ind w:left="162" w:right="-25" w:hanging="162"/>
              <w:rPr>
                <w:rFonts w:ascii="Times New Roman" w:hAnsi="Times New Roman" w:cs="Times New Roman"/>
                <w:b/>
                <w:bCs/>
                <w:szCs w:val="22"/>
              </w:rPr>
            </w:pPr>
            <w:r w:rsidRPr="008E0F84">
              <w:rPr>
                <w:rFonts w:ascii="Times New Roman" w:hAnsi="Times New Roman" w:cs="Times New Roman"/>
                <w:b/>
                <w:bCs/>
                <w:szCs w:val="22"/>
              </w:rPr>
              <w:t>Current income tax expense</w:t>
            </w:r>
          </w:p>
        </w:tc>
        <w:tc>
          <w:tcPr>
            <w:tcW w:w="1137" w:type="dxa"/>
          </w:tcPr>
          <w:p w:rsidR="00270683" w:rsidRPr="008E0F84" w:rsidRDefault="00270683" w:rsidP="00053F4E">
            <w:pPr>
              <w:pStyle w:val="acctfourfigures"/>
              <w:tabs>
                <w:tab w:val="clear" w:pos="765"/>
                <w:tab w:val="decimal" w:pos="773"/>
              </w:tabs>
              <w:spacing w:line="240" w:lineRule="atLeast"/>
              <w:ind w:right="-25"/>
              <w:jc w:val="both"/>
              <w:rPr>
                <w:szCs w:val="22"/>
              </w:rPr>
            </w:pPr>
          </w:p>
        </w:tc>
        <w:tc>
          <w:tcPr>
            <w:tcW w:w="27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1023" w:type="dxa"/>
          </w:tcPr>
          <w:p w:rsidR="00270683" w:rsidRPr="008E0F84" w:rsidRDefault="00270683" w:rsidP="00053F4E">
            <w:pPr>
              <w:pStyle w:val="acctfourfigures"/>
              <w:tabs>
                <w:tab w:val="clear" w:pos="765"/>
                <w:tab w:val="decimal" w:pos="773"/>
              </w:tabs>
              <w:spacing w:line="240" w:lineRule="atLeast"/>
              <w:ind w:right="-25"/>
              <w:jc w:val="both"/>
              <w:rPr>
                <w:szCs w:val="22"/>
              </w:rPr>
            </w:pPr>
          </w:p>
        </w:tc>
        <w:tc>
          <w:tcPr>
            <w:tcW w:w="27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1074" w:type="dxa"/>
          </w:tcPr>
          <w:p w:rsidR="00270683" w:rsidRPr="008E0F84" w:rsidRDefault="00270683" w:rsidP="00053F4E">
            <w:pPr>
              <w:pStyle w:val="acctfourfigures"/>
              <w:tabs>
                <w:tab w:val="clear" w:pos="765"/>
                <w:tab w:val="decimal" w:pos="773"/>
              </w:tabs>
              <w:spacing w:line="240" w:lineRule="atLeast"/>
              <w:ind w:right="-25"/>
              <w:jc w:val="both"/>
              <w:rPr>
                <w:szCs w:val="22"/>
              </w:rPr>
            </w:pPr>
          </w:p>
        </w:tc>
        <w:tc>
          <w:tcPr>
            <w:tcW w:w="27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1159" w:type="dxa"/>
          </w:tcPr>
          <w:p w:rsidR="00270683" w:rsidRPr="008E0F84" w:rsidRDefault="00270683" w:rsidP="00053F4E">
            <w:pPr>
              <w:pStyle w:val="acctfourfigures"/>
              <w:tabs>
                <w:tab w:val="clear" w:pos="765"/>
                <w:tab w:val="decimal" w:pos="773"/>
              </w:tabs>
              <w:spacing w:line="240" w:lineRule="atLeast"/>
              <w:ind w:right="-25"/>
              <w:jc w:val="both"/>
              <w:rPr>
                <w:szCs w:val="22"/>
                <w:lang w:val="en-US"/>
              </w:rPr>
            </w:pPr>
          </w:p>
        </w:tc>
      </w:tr>
      <w:tr w:rsidR="00270683" w:rsidRPr="008E0F84" w:rsidTr="009B6DF6">
        <w:tc>
          <w:tcPr>
            <w:tcW w:w="4140" w:type="dxa"/>
          </w:tcPr>
          <w:p w:rsidR="00270683" w:rsidRPr="008E0F84" w:rsidRDefault="00270683" w:rsidP="00053F4E">
            <w:pPr>
              <w:spacing w:after="0" w:line="240" w:lineRule="atLeast"/>
              <w:ind w:left="162" w:right="-25" w:hanging="162"/>
              <w:rPr>
                <w:rFonts w:ascii="Times New Roman" w:hAnsi="Times New Roman" w:cs="Times New Roman"/>
                <w:szCs w:val="22"/>
              </w:rPr>
            </w:pPr>
            <w:r w:rsidRPr="008E0F84">
              <w:rPr>
                <w:rFonts w:ascii="Times New Roman" w:hAnsi="Times New Roman" w:cs="Times New Roman"/>
                <w:szCs w:val="22"/>
              </w:rPr>
              <w:t>The interim income tax expenses</w:t>
            </w:r>
          </w:p>
        </w:tc>
        <w:tc>
          <w:tcPr>
            <w:tcW w:w="1137" w:type="dxa"/>
          </w:tcPr>
          <w:p w:rsidR="00270683" w:rsidRPr="008E0F84" w:rsidRDefault="0007620F" w:rsidP="00053F4E">
            <w:pPr>
              <w:tabs>
                <w:tab w:val="decimal" w:pos="756"/>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t>2,680</w:t>
            </w:r>
          </w:p>
        </w:tc>
        <w:tc>
          <w:tcPr>
            <w:tcW w:w="27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1023" w:type="dxa"/>
          </w:tcPr>
          <w:p w:rsidR="00270683" w:rsidRPr="008E0F84" w:rsidRDefault="00270683" w:rsidP="00053F4E">
            <w:pPr>
              <w:tabs>
                <w:tab w:val="decimal" w:pos="756"/>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t>4,116</w:t>
            </w:r>
          </w:p>
        </w:tc>
        <w:tc>
          <w:tcPr>
            <w:tcW w:w="270" w:type="dxa"/>
          </w:tcPr>
          <w:p w:rsidR="00270683" w:rsidRPr="008E0F84"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270683" w:rsidRPr="008E0F84" w:rsidRDefault="0007620F" w:rsidP="00053F4E">
            <w:pPr>
              <w:tabs>
                <w:tab w:val="decimal" w:pos="485"/>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270683" w:rsidRPr="008E0F84"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270683" w:rsidRPr="008E0F84" w:rsidRDefault="00270683" w:rsidP="00053F4E">
            <w:pPr>
              <w:tabs>
                <w:tab w:val="decimal" w:pos="485"/>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270683" w:rsidRPr="008E0F84" w:rsidTr="009B6DF6">
        <w:tc>
          <w:tcPr>
            <w:tcW w:w="4140" w:type="dxa"/>
          </w:tcPr>
          <w:p w:rsidR="00270683" w:rsidRPr="008E0F84" w:rsidRDefault="00270683" w:rsidP="00053F4E">
            <w:pPr>
              <w:spacing w:after="0" w:line="240" w:lineRule="atLeast"/>
              <w:ind w:left="162" w:right="-25" w:hanging="162"/>
              <w:rPr>
                <w:rFonts w:ascii="Times New Roman" w:hAnsi="Times New Roman" w:cs="Times New Roman"/>
                <w:b/>
                <w:bCs/>
                <w:szCs w:val="22"/>
              </w:rPr>
            </w:pPr>
            <w:r w:rsidRPr="008E0F84">
              <w:rPr>
                <w:rFonts w:ascii="Times New Roman" w:hAnsi="Times New Roman" w:cs="Times New Roman"/>
                <w:b/>
                <w:bCs/>
                <w:szCs w:val="22"/>
              </w:rPr>
              <w:t>Deferred tax expense (income)</w:t>
            </w:r>
          </w:p>
        </w:tc>
        <w:tc>
          <w:tcPr>
            <w:tcW w:w="1137" w:type="dxa"/>
            <w:vAlign w:val="bottom"/>
          </w:tcPr>
          <w:p w:rsidR="00270683" w:rsidRPr="008E0F84" w:rsidRDefault="00270683"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1023" w:type="dxa"/>
            <w:vAlign w:val="bottom"/>
          </w:tcPr>
          <w:p w:rsidR="00270683" w:rsidRPr="008E0F84" w:rsidRDefault="00270683"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270683" w:rsidRPr="008E0F84" w:rsidRDefault="00270683" w:rsidP="00053F4E">
            <w:pPr>
              <w:spacing w:after="0" w:line="240" w:lineRule="atLeast"/>
              <w:ind w:right="-25"/>
              <w:jc w:val="thaiDistribute"/>
              <w:rPr>
                <w:rFonts w:ascii="Times New Roman" w:hAnsi="Times New Roman" w:cs="Times New Roman"/>
                <w:color w:val="000000"/>
                <w:szCs w:val="22"/>
              </w:rPr>
            </w:pPr>
          </w:p>
        </w:tc>
        <w:tc>
          <w:tcPr>
            <w:tcW w:w="1074" w:type="dxa"/>
            <w:vAlign w:val="bottom"/>
          </w:tcPr>
          <w:p w:rsidR="00270683" w:rsidRPr="008E0F84" w:rsidRDefault="00270683" w:rsidP="00053F4E">
            <w:pPr>
              <w:tabs>
                <w:tab w:val="decimal" w:pos="615"/>
              </w:tabs>
              <w:spacing w:after="0" w:line="240" w:lineRule="atLeast"/>
              <w:ind w:right="-25"/>
              <w:jc w:val="thaiDistribute"/>
              <w:rPr>
                <w:rFonts w:ascii="Times New Roman" w:hAnsi="Times New Roman" w:cs="Times New Roman"/>
                <w:color w:val="000000"/>
                <w:szCs w:val="22"/>
              </w:rPr>
            </w:pPr>
          </w:p>
        </w:tc>
        <w:tc>
          <w:tcPr>
            <w:tcW w:w="270" w:type="dxa"/>
            <w:vAlign w:val="bottom"/>
          </w:tcPr>
          <w:p w:rsidR="00270683" w:rsidRPr="008E0F84" w:rsidRDefault="00270683" w:rsidP="00053F4E">
            <w:pPr>
              <w:spacing w:after="0" w:line="240" w:lineRule="atLeast"/>
              <w:ind w:right="-25"/>
              <w:jc w:val="thaiDistribute"/>
              <w:rPr>
                <w:rFonts w:ascii="Times New Roman" w:hAnsi="Times New Roman" w:cs="Times New Roman"/>
                <w:color w:val="000000"/>
                <w:szCs w:val="22"/>
              </w:rPr>
            </w:pPr>
          </w:p>
        </w:tc>
        <w:tc>
          <w:tcPr>
            <w:tcW w:w="1159" w:type="dxa"/>
            <w:vAlign w:val="bottom"/>
          </w:tcPr>
          <w:p w:rsidR="00270683" w:rsidRPr="008E0F84" w:rsidRDefault="00270683" w:rsidP="00053F4E">
            <w:pPr>
              <w:tabs>
                <w:tab w:val="decimal" w:pos="614"/>
              </w:tabs>
              <w:spacing w:after="0" w:line="240" w:lineRule="atLeast"/>
              <w:ind w:right="-25"/>
              <w:jc w:val="thaiDistribute"/>
              <w:rPr>
                <w:rFonts w:ascii="Times New Roman" w:hAnsi="Times New Roman" w:cs="Times New Roman"/>
                <w:color w:val="000000"/>
                <w:szCs w:val="22"/>
              </w:rPr>
            </w:pPr>
          </w:p>
        </w:tc>
      </w:tr>
      <w:tr w:rsidR="00270683" w:rsidRPr="008E0F84" w:rsidTr="009B6DF6">
        <w:tc>
          <w:tcPr>
            <w:tcW w:w="4140" w:type="dxa"/>
          </w:tcPr>
          <w:p w:rsidR="00270683" w:rsidRPr="008E0F84" w:rsidRDefault="00270683" w:rsidP="00053F4E">
            <w:pPr>
              <w:spacing w:after="0" w:line="240" w:lineRule="atLeast"/>
              <w:ind w:left="162" w:right="-25" w:hanging="162"/>
              <w:rPr>
                <w:rFonts w:ascii="Times New Roman" w:hAnsi="Times New Roman" w:cs="Times New Roman"/>
                <w:szCs w:val="22"/>
              </w:rPr>
            </w:pPr>
            <w:r w:rsidRPr="008E0F84">
              <w:rPr>
                <w:rFonts w:ascii="Times New Roman" w:hAnsi="Times New Roman" w:cs="Times New Roman"/>
                <w:szCs w:val="22"/>
              </w:rPr>
              <w:t>Deferred tax expense (income) concern deductible temporary difference with initial recognized and reversed</w:t>
            </w:r>
          </w:p>
        </w:tc>
        <w:tc>
          <w:tcPr>
            <w:tcW w:w="1137" w:type="dxa"/>
          </w:tcPr>
          <w:p w:rsidR="00270683" w:rsidRPr="008E0F84" w:rsidRDefault="00270683"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sidR="0007620F">
              <w:rPr>
                <w:rFonts w:ascii="Times New Roman" w:hAnsi="Times New Roman" w:cs="Times New Roman"/>
                <w:szCs w:val="22"/>
              </w:rPr>
              <w:t>2,186</w:t>
            </w:r>
          </w:p>
        </w:tc>
        <w:tc>
          <w:tcPr>
            <w:tcW w:w="27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1023" w:type="dxa"/>
          </w:tcPr>
          <w:p w:rsidR="00270683" w:rsidRPr="008E0F84" w:rsidRDefault="00270683"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Pr>
                <w:rFonts w:ascii="Times New Roman" w:hAnsi="Times New Roman" w:cs="Times New Roman"/>
                <w:szCs w:val="22"/>
              </w:rPr>
              <w:t>(6,177</w:t>
            </w:r>
            <w:r w:rsidRPr="008E0F84">
              <w:rPr>
                <w:rFonts w:ascii="Times New Roman" w:hAnsi="Times New Roman" w:cs="Times New Roman"/>
                <w:szCs w:val="22"/>
              </w:rPr>
              <w:t>)</w:t>
            </w:r>
          </w:p>
        </w:tc>
        <w:tc>
          <w:tcPr>
            <w:tcW w:w="270" w:type="dxa"/>
          </w:tcPr>
          <w:p w:rsidR="00270683" w:rsidRPr="008E0F84"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074" w:type="dxa"/>
          </w:tcPr>
          <w:p w:rsidR="00270683" w:rsidRPr="008E0F84" w:rsidRDefault="00270683"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sidR="0007620F">
              <w:rPr>
                <w:rFonts w:ascii="Times New Roman" w:hAnsi="Times New Roman" w:cs="Times New Roman"/>
                <w:szCs w:val="22"/>
              </w:rPr>
              <w:t>529</w:t>
            </w:r>
          </w:p>
        </w:tc>
        <w:tc>
          <w:tcPr>
            <w:tcW w:w="270" w:type="dxa"/>
          </w:tcPr>
          <w:p w:rsidR="00270683" w:rsidRPr="008E0F84" w:rsidRDefault="00270683" w:rsidP="00053F4E">
            <w:pPr>
              <w:tabs>
                <w:tab w:val="decimal" w:pos="792"/>
                <w:tab w:val="decimal" w:pos="858"/>
              </w:tabs>
              <w:spacing w:after="0" w:line="240" w:lineRule="atLeast"/>
              <w:ind w:right="-25"/>
              <w:jc w:val="thaiDistribute"/>
              <w:rPr>
                <w:rFonts w:ascii="Times New Roman" w:hAnsi="Times New Roman" w:cs="Times New Roman"/>
                <w:szCs w:val="22"/>
              </w:rPr>
            </w:pPr>
          </w:p>
        </w:tc>
        <w:tc>
          <w:tcPr>
            <w:tcW w:w="1159" w:type="dxa"/>
          </w:tcPr>
          <w:p w:rsidR="00270683" w:rsidRPr="008E0F84" w:rsidRDefault="00270683" w:rsidP="00053F4E">
            <w:pPr>
              <w:tabs>
                <w:tab w:val="decimal" w:pos="756"/>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cs/>
              </w:rPr>
              <w:br/>
            </w:r>
            <w:r w:rsidRPr="008E0F84">
              <w:rPr>
                <w:rFonts w:ascii="Times New Roman" w:hAnsi="Times New Roman" w:cs="Times New Roman"/>
                <w:szCs w:val="22"/>
                <w:cs/>
              </w:rPr>
              <w:br/>
            </w:r>
            <w:r>
              <w:rPr>
                <w:rFonts w:ascii="Times New Roman" w:hAnsi="Times New Roman" w:cs="Times New Roman"/>
                <w:szCs w:val="22"/>
              </w:rPr>
              <w:t>(10,125</w:t>
            </w:r>
            <w:r w:rsidRPr="008E0F84">
              <w:rPr>
                <w:rFonts w:ascii="Times New Roman" w:hAnsi="Times New Roman" w:cs="Times New Roman"/>
                <w:szCs w:val="22"/>
              </w:rPr>
              <w:t>)</w:t>
            </w:r>
          </w:p>
        </w:tc>
      </w:tr>
      <w:tr w:rsidR="00270683" w:rsidRPr="008E0F84" w:rsidTr="009B6DF6">
        <w:tc>
          <w:tcPr>
            <w:tcW w:w="4140" w:type="dxa"/>
          </w:tcPr>
          <w:p w:rsidR="00270683" w:rsidRPr="008E0F84" w:rsidRDefault="00270683" w:rsidP="00053F4E">
            <w:pPr>
              <w:spacing w:after="0" w:line="240" w:lineRule="atLeast"/>
              <w:ind w:left="162" w:right="-25" w:hanging="162"/>
              <w:rPr>
                <w:rFonts w:ascii="Times New Roman" w:hAnsi="Times New Roman" w:cs="Times New Roman"/>
                <w:b/>
                <w:bCs/>
                <w:szCs w:val="22"/>
              </w:rPr>
            </w:pPr>
            <w:r w:rsidRPr="008E0F84">
              <w:rPr>
                <w:rFonts w:ascii="Times New Roman" w:hAnsi="Times New Roman" w:cs="Times New Roman"/>
                <w:b/>
                <w:bCs/>
                <w:szCs w:val="22"/>
              </w:rPr>
              <w:t>Income tax expense (income) represented in statements of comprehensive income</w:t>
            </w:r>
          </w:p>
        </w:tc>
        <w:tc>
          <w:tcPr>
            <w:tcW w:w="1137" w:type="dxa"/>
            <w:tcBorders>
              <w:top w:val="single" w:sz="4" w:space="0" w:color="auto"/>
              <w:bottom w:val="double" w:sz="4" w:space="0" w:color="auto"/>
            </w:tcBorders>
          </w:tcPr>
          <w:p w:rsidR="00270683" w:rsidRPr="008E0F84" w:rsidRDefault="00270683" w:rsidP="00053F4E">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sidR="0007620F">
              <w:rPr>
                <w:rFonts w:ascii="Times New Roman" w:hAnsi="Times New Roman" w:cs="Times New Roman"/>
                <w:b/>
                <w:bCs/>
                <w:szCs w:val="22"/>
              </w:rPr>
              <w:t>4,866</w:t>
            </w:r>
          </w:p>
        </w:tc>
        <w:tc>
          <w:tcPr>
            <w:tcW w:w="270" w:type="dxa"/>
          </w:tcPr>
          <w:p w:rsidR="00270683" w:rsidRPr="008E0F84" w:rsidRDefault="00270683" w:rsidP="00053F4E">
            <w:pPr>
              <w:spacing w:after="0" w:line="240" w:lineRule="atLeast"/>
              <w:ind w:right="-25"/>
              <w:jc w:val="thaiDistribute"/>
              <w:rPr>
                <w:rFonts w:ascii="Times New Roman" w:hAnsi="Times New Roman" w:cs="Times New Roman"/>
                <w:b/>
                <w:szCs w:val="22"/>
              </w:rPr>
            </w:pPr>
          </w:p>
        </w:tc>
        <w:tc>
          <w:tcPr>
            <w:tcW w:w="1023" w:type="dxa"/>
            <w:tcBorders>
              <w:top w:val="single" w:sz="4" w:space="0" w:color="auto"/>
              <w:bottom w:val="double" w:sz="4" w:space="0" w:color="auto"/>
            </w:tcBorders>
          </w:tcPr>
          <w:p w:rsidR="00270683" w:rsidRPr="008E0F84" w:rsidRDefault="00270683" w:rsidP="00053F4E">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Pr>
                <w:rFonts w:ascii="Times New Roman" w:hAnsi="Times New Roman" w:cs="Times New Roman"/>
                <w:b/>
                <w:bCs/>
                <w:szCs w:val="22"/>
              </w:rPr>
              <w:t>(2,061</w:t>
            </w:r>
            <w:r w:rsidRPr="008E0F84">
              <w:rPr>
                <w:rFonts w:ascii="Times New Roman" w:hAnsi="Times New Roman" w:cs="Times New Roman"/>
                <w:b/>
                <w:bCs/>
                <w:szCs w:val="22"/>
              </w:rPr>
              <w:t>)</w:t>
            </w:r>
          </w:p>
        </w:tc>
        <w:tc>
          <w:tcPr>
            <w:tcW w:w="270" w:type="dxa"/>
          </w:tcPr>
          <w:p w:rsidR="00270683" w:rsidRPr="008E0F84" w:rsidRDefault="00270683" w:rsidP="00053F4E">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074" w:type="dxa"/>
            <w:tcBorders>
              <w:top w:val="single" w:sz="4" w:space="0" w:color="auto"/>
              <w:bottom w:val="double" w:sz="4" w:space="0" w:color="auto"/>
            </w:tcBorders>
          </w:tcPr>
          <w:p w:rsidR="00270683" w:rsidRPr="0007620F" w:rsidRDefault="00270683" w:rsidP="0007620F">
            <w:pPr>
              <w:tabs>
                <w:tab w:val="decimal" w:pos="756"/>
              </w:tabs>
              <w:spacing w:after="0" w:line="240" w:lineRule="atLeast"/>
              <w:ind w:right="-25"/>
              <w:jc w:val="thaiDistribute"/>
              <w:rPr>
                <w:rFonts w:ascii="Times New Roman" w:hAnsi="Times New Roman" w:cstheme="minorBidi"/>
                <w:b/>
                <w:bCs/>
                <w:szCs w:val="22"/>
                <w:lang w:val="en-GB"/>
              </w:rPr>
            </w:pPr>
            <w:r w:rsidRPr="008E0F84">
              <w:rPr>
                <w:rFonts w:ascii="Times New Roman" w:hAnsi="Times New Roman" w:cs="Times New Roman"/>
                <w:b/>
                <w:bCs/>
                <w:szCs w:val="22"/>
                <w:cs/>
              </w:rPr>
              <w:br/>
            </w:r>
            <w:r w:rsidR="0007620F">
              <w:rPr>
                <w:rFonts w:ascii="Times New Roman" w:hAnsi="Times New Roman" w:cstheme="minorBidi"/>
                <w:b/>
                <w:bCs/>
                <w:szCs w:val="22"/>
                <w:lang w:val="en-GB"/>
              </w:rPr>
              <w:t>529</w:t>
            </w:r>
          </w:p>
        </w:tc>
        <w:tc>
          <w:tcPr>
            <w:tcW w:w="270" w:type="dxa"/>
          </w:tcPr>
          <w:p w:rsidR="00270683" w:rsidRPr="008E0F84" w:rsidRDefault="00270683" w:rsidP="00053F4E">
            <w:pPr>
              <w:tabs>
                <w:tab w:val="decimal" w:pos="792"/>
                <w:tab w:val="decimal" w:pos="858"/>
              </w:tabs>
              <w:spacing w:after="0" w:line="240" w:lineRule="atLeast"/>
              <w:ind w:left="-93" w:right="-25"/>
              <w:jc w:val="thaiDistribute"/>
              <w:rPr>
                <w:rFonts w:ascii="Times New Roman" w:hAnsi="Times New Roman" w:cs="Times New Roman"/>
                <w:b/>
                <w:bCs/>
                <w:szCs w:val="22"/>
              </w:rPr>
            </w:pPr>
          </w:p>
        </w:tc>
        <w:tc>
          <w:tcPr>
            <w:tcW w:w="1159" w:type="dxa"/>
            <w:tcBorders>
              <w:top w:val="single" w:sz="4" w:space="0" w:color="auto"/>
              <w:bottom w:val="double" w:sz="4" w:space="0" w:color="auto"/>
            </w:tcBorders>
          </w:tcPr>
          <w:p w:rsidR="00270683" w:rsidRPr="008E0F84" w:rsidRDefault="00270683" w:rsidP="00053F4E">
            <w:pPr>
              <w:tabs>
                <w:tab w:val="decimal" w:pos="756"/>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cs/>
              </w:rPr>
              <w:br/>
            </w:r>
            <w:r>
              <w:rPr>
                <w:rFonts w:ascii="Times New Roman" w:hAnsi="Times New Roman" w:cs="Times New Roman"/>
                <w:b/>
                <w:bCs/>
                <w:szCs w:val="22"/>
              </w:rPr>
              <w:t>(10,125</w:t>
            </w:r>
            <w:r w:rsidRPr="008E0F84">
              <w:rPr>
                <w:rFonts w:ascii="Times New Roman" w:hAnsi="Times New Roman" w:cs="Times New Roman"/>
                <w:b/>
                <w:bCs/>
                <w:szCs w:val="22"/>
              </w:rPr>
              <w:t>)</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46747F" w:rsidRDefault="00AC02D8" w:rsidP="00F4709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6747F">
        <w:rPr>
          <w:rFonts w:ascii="Times New Roman" w:hAnsi="Times New Roman" w:cs="Times New Roman"/>
          <w:b/>
          <w:bCs/>
          <w:szCs w:val="22"/>
        </w:rPr>
        <w:t xml:space="preserve">Short-term </w:t>
      </w:r>
      <w:r w:rsidR="00CF7A86" w:rsidRPr="0046747F">
        <w:rPr>
          <w:rFonts w:ascii="Times New Roman" w:hAnsi="Times New Roman" w:cs="Times New Roman"/>
          <w:b/>
          <w:bCs/>
          <w:szCs w:val="22"/>
        </w:rPr>
        <w:t>borrowings</w:t>
      </w:r>
      <w:r w:rsidRPr="0046747F">
        <w:rPr>
          <w:rFonts w:ascii="Times New Roman" w:hAnsi="Times New Roman" w:cs="Times New Roman"/>
          <w:b/>
          <w:bCs/>
          <w:szCs w:val="22"/>
        </w:rPr>
        <w:t xml:space="preserve"> from financial institutions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80" w:type="dxa"/>
        <w:tblInd w:w="558" w:type="dxa"/>
        <w:tblLook w:val="01E0" w:firstRow="1" w:lastRow="1" w:firstColumn="1" w:lastColumn="1" w:noHBand="0" w:noVBand="0"/>
      </w:tblPr>
      <w:tblGrid>
        <w:gridCol w:w="2628"/>
        <w:gridCol w:w="1422"/>
        <w:gridCol w:w="270"/>
        <w:gridCol w:w="1440"/>
        <w:gridCol w:w="270"/>
        <w:gridCol w:w="1440"/>
        <w:gridCol w:w="270"/>
        <w:gridCol w:w="1440"/>
      </w:tblGrid>
      <w:tr w:rsidR="00AC02D8" w:rsidRPr="008E0F84" w:rsidTr="009B6DF6">
        <w:trPr>
          <w:trHeight w:val="550"/>
        </w:trPr>
        <w:tc>
          <w:tcPr>
            <w:tcW w:w="2628"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3132" w:type="dxa"/>
            <w:gridSpan w:val="3"/>
          </w:tcPr>
          <w:p w:rsidR="00AC02D8" w:rsidRPr="008E0F84" w:rsidRDefault="00AC02D8" w:rsidP="00053F4E">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70" w:type="dxa"/>
          </w:tcPr>
          <w:p w:rsidR="00AC02D8" w:rsidRPr="008E0F84" w:rsidRDefault="00AC02D8" w:rsidP="00053F4E">
            <w:pPr>
              <w:spacing w:after="0" w:line="240" w:lineRule="atLeast"/>
              <w:ind w:right="-25"/>
              <w:jc w:val="center"/>
              <w:rPr>
                <w:rFonts w:ascii="Times New Roman" w:hAnsi="Times New Roman" w:cs="Times New Roman"/>
                <w:b/>
                <w:szCs w:val="22"/>
              </w:rPr>
            </w:pPr>
          </w:p>
        </w:tc>
        <w:tc>
          <w:tcPr>
            <w:tcW w:w="3150" w:type="dxa"/>
            <w:gridSpan w:val="3"/>
          </w:tcPr>
          <w:p w:rsidR="00AC02D8" w:rsidRPr="008E0F84" w:rsidRDefault="00AC02D8" w:rsidP="00053F4E">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Separate</w:t>
            </w:r>
            <w:r w:rsidRPr="008E0F84">
              <w:rPr>
                <w:rFonts w:ascii="Times New Roman" w:hAnsi="Times New Roman" w:cs="Times New Roman"/>
                <w:b/>
                <w:szCs w:val="22"/>
              </w:rPr>
              <w:br/>
              <w:t>financial statements</w:t>
            </w:r>
          </w:p>
        </w:tc>
      </w:tr>
      <w:tr w:rsidR="00AC02D8" w:rsidRPr="008E0F84" w:rsidTr="009B6DF6">
        <w:tc>
          <w:tcPr>
            <w:tcW w:w="2628"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1422" w:type="dxa"/>
          </w:tcPr>
          <w:p w:rsidR="00AC02D8" w:rsidRPr="008E0F84" w:rsidRDefault="0046747F" w:rsidP="00053F4E">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30 June</w:t>
            </w:r>
            <w:r w:rsidR="00AC02D8" w:rsidRPr="008E0F84">
              <w:rPr>
                <w:rFonts w:ascii="Times New Roman" w:hAnsi="Times New Roman" w:cs="Times New Roman"/>
                <w:szCs w:val="22"/>
              </w:rPr>
              <w:br/>
              <w:t>2020</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40"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December 2019</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40" w:type="dxa"/>
          </w:tcPr>
          <w:p w:rsidR="00AC02D8" w:rsidRPr="008E0F84" w:rsidRDefault="0046747F" w:rsidP="00053F4E">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30 June</w:t>
            </w:r>
            <w:r w:rsidR="00AC02D8" w:rsidRPr="008E0F84">
              <w:rPr>
                <w:rFonts w:ascii="Times New Roman" w:hAnsi="Times New Roman" w:cs="Times New Roman"/>
                <w:szCs w:val="22"/>
              </w:rPr>
              <w:br/>
              <w:t>2020</w:t>
            </w:r>
          </w:p>
        </w:tc>
        <w:tc>
          <w:tcPr>
            <w:tcW w:w="270"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40"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31 December 2019</w:t>
            </w:r>
          </w:p>
        </w:tc>
      </w:tr>
      <w:tr w:rsidR="00AC02D8" w:rsidRPr="008E0F84" w:rsidTr="009B6DF6">
        <w:tc>
          <w:tcPr>
            <w:tcW w:w="2628"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6552" w:type="dxa"/>
            <w:gridSpan w:val="7"/>
          </w:tcPr>
          <w:p w:rsidR="00AC02D8" w:rsidRPr="008E0F84" w:rsidRDefault="00AC02D8" w:rsidP="00053F4E">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c>
          <w:tcPr>
            <w:tcW w:w="2628" w:type="dxa"/>
          </w:tcPr>
          <w:p w:rsidR="00AC02D8" w:rsidRPr="008E0F84" w:rsidRDefault="00AC02D8" w:rsidP="00053F4E">
            <w:pPr>
              <w:spacing w:after="0" w:line="240" w:lineRule="atLeast"/>
              <w:ind w:left="-18" w:right="-25"/>
              <w:jc w:val="both"/>
              <w:rPr>
                <w:rFonts w:ascii="Times New Roman" w:hAnsi="Times New Roman" w:cs="Times New Roman"/>
                <w:szCs w:val="22"/>
              </w:rPr>
            </w:pPr>
          </w:p>
        </w:tc>
        <w:tc>
          <w:tcPr>
            <w:tcW w:w="1422" w:type="dxa"/>
          </w:tcPr>
          <w:p w:rsidR="00AC02D8" w:rsidRPr="008E0F84" w:rsidRDefault="00AC02D8" w:rsidP="00053F4E">
            <w:pPr>
              <w:tabs>
                <w:tab w:val="decimal" w:pos="1152"/>
              </w:tabs>
              <w:spacing w:after="0" w:line="240" w:lineRule="atLeast"/>
              <w:ind w:left="-92" w:right="-25"/>
              <w:jc w:val="thaiDistribute"/>
              <w:rPr>
                <w:rFonts w:ascii="Times New Roman" w:hAnsi="Times New Roman" w:cs="Times New Roman"/>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szCs w:val="22"/>
              </w:rPr>
            </w:pPr>
          </w:p>
        </w:tc>
        <w:tc>
          <w:tcPr>
            <w:tcW w:w="1440" w:type="dxa"/>
          </w:tcPr>
          <w:p w:rsidR="00AC02D8" w:rsidRPr="008E0F84" w:rsidRDefault="00AC02D8" w:rsidP="00053F4E">
            <w:pPr>
              <w:tabs>
                <w:tab w:val="decimal" w:pos="1152"/>
              </w:tabs>
              <w:spacing w:after="0" w:line="240" w:lineRule="atLeast"/>
              <w:ind w:left="-92" w:right="-25"/>
              <w:jc w:val="thaiDistribute"/>
              <w:rPr>
                <w:rFonts w:ascii="Times New Roman" w:hAnsi="Times New Roman" w:cs="Times New Roman"/>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szCs w:val="22"/>
              </w:rPr>
            </w:pPr>
          </w:p>
        </w:tc>
        <w:tc>
          <w:tcPr>
            <w:tcW w:w="1440" w:type="dxa"/>
          </w:tcPr>
          <w:p w:rsidR="00AC02D8" w:rsidRPr="008E0F84" w:rsidRDefault="00AC02D8" w:rsidP="00053F4E">
            <w:pPr>
              <w:tabs>
                <w:tab w:val="decimal" w:pos="556"/>
              </w:tabs>
              <w:spacing w:after="0" w:line="240" w:lineRule="atLeast"/>
              <w:ind w:right="-25"/>
              <w:jc w:val="thaiDistribute"/>
              <w:rPr>
                <w:rFonts w:ascii="Times New Roman" w:hAnsi="Times New Roman" w:cs="Times New Roman"/>
                <w:szCs w:val="22"/>
              </w:rPr>
            </w:pPr>
          </w:p>
        </w:tc>
        <w:tc>
          <w:tcPr>
            <w:tcW w:w="270" w:type="dxa"/>
          </w:tcPr>
          <w:p w:rsidR="00AC02D8" w:rsidRPr="008E0F84" w:rsidRDefault="00AC02D8" w:rsidP="00053F4E">
            <w:pPr>
              <w:spacing w:after="0" w:line="240" w:lineRule="atLeast"/>
              <w:ind w:right="-25"/>
              <w:jc w:val="thaiDistribute"/>
              <w:rPr>
                <w:rFonts w:ascii="Times New Roman" w:hAnsi="Times New Roman" w:cs="Times New Roman"/>
                <w:szCs w:val="22"/>
              </w:rPr>
            </w:pPr>
          </w:p>
        </w:tc>
        <w:tc>
          <w:tcPr>
            <w:tcW w:w="1440" w:type="dxa"/>
          </w:tcPr>
          <w:p w:rsidR="00AC02D8" w:rsidRPr="008E0F84" w:rsidRDefault="00AC02D8" w:rsidP="00053F4E">
            <w:pPr>
              <w:tabs>
                <w:tab w:val="decimal" w:pos="556"/>
              </w:tabs>
              <w:spacing w:after="0" w:line="240" w:lineRule="atLeast"/>
              <w:ind w:right="-25"/>
              <w:jc w:val="thaiDistribute"/>
              <w:rPr>
                <w:rFonts w:ascii="Times New Roman" w:hAnsi="Times New Roman" w:cs="Times New Roman"/>
                <w:szCs w:val="22"/>
              </w:rPr>
            </w:pPr>
          </w:p>
        </w:tc>
      </w:tr>
      <w:tr w:rsidR="00AC02D8" w:rsidRPr="008E0F84" w:rsidTr="009B6DF6">
        <w:tc>
          <w:tcPr>
            <w:tcW w:w="2628" w:type="dxa"/>
            <w:vAlign w:val="bottom"/>
          </w:tcPr>
          <w:p w:rsidR="00AC02D8" w:rsidRPr="008E0F84" w:rsidRDefault="00AC02D8" w:rsidP="00053F4E">
            <w:pPr>
              <w:spacing w:after="0" w:line="240" w:lineRule="atLeast"/>
              <w:ind w:right="-25"/>
              <w:rPr>
                <w:rFonts w:ascii="Times New Roman" w:hAnsi="Times New Roman" w:cs="Times New Roman"/>
                <w:szCs w:val="22"/>
              </w:rPr>
            </w:pPr>
            <w:r w:rsidRPr="008E0F84">
              <w:rPr>
                <w:rFonts w:ascii="Times New Roman" w:hAnsi="Times New Roman" w:cs="Times New Roman"/>
                <w:szCs w:val="22"/>
              </w:rPr>
              <w:t>Trust receipts</w:t>
            </w:r>
          </w:p>
        </w:tc>
        <w:tc>
          <w:tcPr>
            <w:tcW w:w="1422" w:type="dxa"/>
            <w:vAlign w:val="bottom"/>
          </w:tcPr>
          <w:p w:rsidR="00AC02D8" w:rsidRPr="008E0F84" w:rsidRDefault="0007620F" w:rsidP="00053F4E">
            <w:pPr>
              <w:pStyle w:val="acctfourfigures"/>
              <w:tabs>
                <w:tab w:val="clear" w:pos="765"/>
                <w:tab w:val="decimal" w:pos="1002"/>
              </w:tabs>
              <w:spacing w:line="240" w:lineRule="atLeast"/>
              <w:ind w:right="-25"/>
              <w:rPr>
                <w:szCs w:val="22"/>
                <w:lang w:val="en-US" w:bidi="th-TH"/>
              </w:rPr>
            </w:pPr>
            <w:r>
              <w:rPr>
                <w:szCs w:val="22"/>
                <w:lang w:val="en-US" w:bidi="th-TH"/>
              </w:rPr>
              <w:t>127,505</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szCs w:val="22"/>
              </w:rPr>
            </w:pPr>
          </w:p>
        </w:tc>
        <w:tc>
          <w:tcPr>
            <w:tcW w:w="1440" w:type="dxa"/>
            <w:vAlign w:val="bottom"/>
          </w:tcPr>
          <w:p w:rsidR="00AC02D8" w:rsidRPr="008E0F84" w:rsidRDefault="00AC02D8" w:rsidP="00053F4E">
            <w:pPr>
              <w:pStyle w:val="acctfourfigures"/>
              <w:tabs>
                <w:tab w:val="clear" w:pos="765"/>
                <w:tab w:val="decimal" w:pos="1002"/>
              </w:tabs>
              <w:spacing w:line="240" w:lineRule="atLeast"/>
              <w:ind w:right="-25"/>
              <w:rPr>
                <w:szCs w:val="22"/>
                <w:lang w:val="en-US" w:bidi="th-TH"/>
              </w:rPr>
            </w:pPr>
            <w:r w:rsidRPr="008E0F84">
              <w:rPr>
                <w:szCs w:val="22"/>
                <w:lang w:val="en-US" w:bidi="th-TH"/>
              </w:rPr>
              <w:t>159,630</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40" w:type="dxa"/>
            <w:vAlign w:val="bottom"/>
          </w:tcPr>
          <w:p w:rsidR="00AC02D8" w:rsidRPr="008E0F84" w:rsidRDefault="0007620F" w:rsidP="00053F4E">
            <w:pPr>
              <w:pStyle w:val="acctfourfigures"/>
              <w:tabs>
                <w:tab w:val="clear" w:pos="765"/>
                <w:tab w:val="decimal" w:pos="1002"/>
              </w:tabs>
              <w:spacing w:line="240" w:lineRule="atLeast"/>
              <w:ind w:right="-25"/>
              <w:rPr>
                <w:szCs w:val="22"/>
                <w:lang w:val="en-US" w:bidi="th-TH"/>
              </w:rPr>
            </w:pPr>
            <w:r>
              <w:rPr>
                <w:szCs w:val="22"/>
                <w:lang w:val="en-US" w:bidi="th-TH"/>
              </w:rPr>
              <w:t>7,078</w:t>
            </w:r>
          </w:p>
        </w:tc>
        <w:tc>
          <w:tcPr>
            <w:tcW w:w="270" w:type="dxa"/>
          </w:tcPr>
          <w:p w:rsidR="00AC02D8" w:rsidRPr="008E0F84" w:rsidRDefault="00AC02D8" w:rsidP="00053F4E">
            <w:pPr>
              <w:spacing w:after="0" w:line="240" w:lineRule="atLeast"/>
              <w:ind w:right="-25"/>
              <w:jc w:val="thaiDistribute"/>
              <w:rPr>
                <w:rFonts w:ascii="Times New Roman" w:hAnsi="Times New Roman" w:cs="Times New Roman"/>
                <w:b/>
                <w:szCs w:val="22"/>
              </w:rPr>
            </w:pPr>
          </w:p>
        </w:tc>
        <w:tc>
          <w:tcPr>
            <w:tcW w:w="1440" w:type="dxa"/>
            <w:vAlign w:val="bottom"/>
          </w:tcPr>
          <w:p w:rsidR="00AC02D8" w:rsidRPr="008E0F84" w:rsidRDefault="00AC02D8" w:rsidP="00053F4E">
            <w:pPr>
              <w:pStyle w:val="acctfourfigures"/>
              <w:tabs>
                <w:tab w:val="clear" w:pos="765"/>
                <w:tab w:val="decimal" w:pos="958"/>
              </w:tabs>
              <w:spacing w:line="240" w:lineRule="atLeast"/>
              <w:ind w:right="-25"/>
              <w:rPr>
                <w:szCs w:val="22"/>
                <w:lang w:val="en-US" w:bidi="th-TH"/>
              </w:rPr>
            </w:pPr>
            <w:r w:rsidRPr="008E0F84">
              <w:rPr>
                <w:szCs w:val="22"/>
                <w:lang w:val="en-US" w:bidi="th-TH"/>
              </w:rPr>
              <w:t>13,892</w:t>
            </w:r>
          </w:p>
        </w:tc>
      </w:tr>
      <w:tr w:rsidR="00B56477" w:rsidRPr="008E0F84" w:rsidTr="009B6DF6">
        <w:tc>
          <w:tcPr>
            <w:tcW w:w="2628" w:type="dxa"/>
          </w:tcPr>
          <w:p w:rsidR="00B56477" w:rsidRPr="008E0F84" w:rsidRDefault="00B56477" w:rsidP="00053F4E">
            <w:pPr>
              <w:spacing w:after="0" w:line="240" w:lineRule="atLeast"/>
              <w:ind w:left="-18" w:right="-25"/>
              <w:jc w:val="both"/>
              <w:rPr>
                <w:rFonts w:ascii="Times New Roman" w:hAnsi="Times New Roman" w:cs="Times New Roman"/>
                <w:szCs w:val="22"/>
              </w:rPr>
            </w:pPr>
            <w:r w:rsidRPr="008E0F84">
              <w:rPr>
                <w:rFonts w:ascii="Times New Roman" w:hAnsi="Times New Roman" w:cs="Times New Roman"/>
                <w:szCs w:val="22"/>
              </w:rPr>
              <w:t>Promissory notes</w:t>
            </w:r>
          </w:p>
        </w:tc>
        <w:tc>
          <w:tcPr>
            <w:tcW w:w="1422" w:type="dxa"/>
            <w:vAlign w:val="bottom"/>
          </w:tcPr>
          <w:p w:rsidR="00B56477" w:rsidRPr="008E0F84" w:rsidRDefault="0007620F" w:rsidP="00053F4E">
            <w:pPr>
              <w:pStyle w:val="acctfourfigures"/>
              <w:tabs>
                <w:tab w:val="clear" w:pos="765"/>
                <w:tab w:val="decimal" w:pos="1002"/>
              </w:tabs>
              <w:spacing w:line="240" w:lineRule="atLeast"/>
              <w:ind w:right="-25"/>
              <w:rPr>
                <w:szCs w:val="22"/>
                <w:lang w:bidi="th-TH"/>
              </w:rPr>
            </w:pPr>
            <w:r>
              <w:rPr>
                <w:szCs w:val="22"/>
                <w:lang w:bidi="th-TH"/>
              </w:rPr>
              <w:t>239,770</w:t>
            </w:r>
          </w:p>
        </w:tc>
        <w:tc>
          <w:tcPr>
            <w:tcW w:w="270" w:type="dxa"/>
          </w:tcPr>
          <w:p w:rsidR="00B56477" w:rsidRPr="008E0F84" w:rsidRDefault="00B56477" w:rsidP="00053F4E">
            <w:pPr>
              <w:spacing w:after="0" w:line="240" w:lineRule="atLeast"/>
              <w:ind w:right="-25"/>
              <w:jc w:val="thaiDistribute"/>
              <w:rPr>
                <w:rFonts w:ascii="Times New Roman" w:hAnsi="Times New Roman" w:cs="Times New Roman"/>
                <w:szCs w:val="22"/>
              </w:rPr>
            </w:pPr>
          </w:p>
        </w:tc>
        <w:tc>
          <w:tcPr>
            <w:tcW w:w="1440" w:type="dxa"/>
            <w:vAlign w:val="bottom"/>
          </w:tcPr>
          <w:p w:rsidR="00B56477" w:rsidRPr="008E0F84" w:rsidRDefault="00B56477" w:rsidP="00053F4E">
            <w:pPr>
              <w:pStyle w:val="acctfourfigures"/>
              <w:tabs>
                <w:tab w:val="clear" w:pos="765"/>
                <w:tab w:val="decimal" w:pos="1002"/>
              </w:tabs>
              <w:spacing w:line="240" w:lineRule="atLeast"/>
              <w:ind w:right="-25"/>
              <w:rPr>
                <w:szCs w:val="22"/>
                <w:lang w:bidi="th-TH"/>
              </w:rPr>
            </w:pPr>
            <w:r w:rsidRPr="008E0F84">
              <w:rPr>
                <w:szCs w:val="22"/>
                <w:lang w:bidi="th-TH"/>
              </w:rPr>
              <w:t>195,200</w:t>
            </w:r>
          </w:p>
        </w:tc>
        <w:tc>
          <w:tcPr>
            <w:tcW w:w="270" w:type="dxa"/>
          </w:tcPr>
          <w:p w:rsidR="00B56477" w:rsidRPr="008E0F84" w:rsidRDefault="00B56477" w:rsidP="00053F4E">
            <w:pPr>
              <w:spacing w:after="0" w:line="240" w:lineRule="atLeast"/>
              <w:ind w:right="-25"/>
              <w:jc w:val="thaiDistribute"/>
              <w:rPr>
                <w:rFonts w:ascii="Times New Roman" w:hAnsi="Times New Roman" w:cs="Times New Roman"/>
                <w:b/>
                <w:szCs w:val="22"/>
              </w:rPr>
            </w:pPr>
          </w:p>
        </w:tc>
        <w:tc>
          <w:tcPr>
            <w:tcW w:w="1440" w:type="dxa"/>
            <w:vAlign w:val="bottom"/>
          </w:tcPr>
          <w:p w:rsidR="00B56477" w:rsidRPr="008E0F84" w:rsidRDefault="0007620F" w:rsidP="00053F4E">
            <w:pPr>
              <w:pStyle w:val="acctfourfigures"/>
              <w:tabs>
                <w:tab w:val="clear" w:pos="765"/>
                <w:tab w:val="decimal" w:pos="1002"/>
              </w:tabs>
              <w:spacing w:line="240" w:lineRule="atLeast"/>
              <w:ind w:right="-25"/>
              <w:rPr>
                <w:szCs w:val="22"/>
                <w:lang w:bidi="th-TH"/>
              </w:rPr>
            </w:pPr>
            <w:r>
              <w:rPr>
                <w:szCs w:val="22"/>
                <w:lang w:bidi="th-TH"/>
              </w:rPr>
              <w:t>122,300</w:t>
            </w:r>
          </w:p>
        </w:tc>
        <w:tc>
          <w:tcPr>
            <w:tcW w:w="270" w:type="dxa"/>
          </w:tcPr>
          <w:p w:rsidR="00B56477" w:rsidRPr="008E0F84" w:rsidRDefault="00B56477" w:rsidP="00053F4E">
            <w:pPr>
              <w:spacing w:after="0" w:line="240" w:lineRule="atLeast"/>
              <w:ind w:right="-25"/>
              <w:jc w:val="thaiDistribute"/>
              <w:rPr>
                <w:rFonts w:ascii="Times New Roman" w:hAnsi="Times New Roman" w:cs="Times New Roman"/>
                <w:b/>
                <w:szCs w:val="22"/>
              </w:rPr>
            </w:pPr>
          </w:p>
        </w:tc>
        <w:tc>
          <w:tcPr>
            <w:tcW w:w="1440" w:type="dxa"/>
            <w:vAlign w:val="bottom"/>
          </w:tcPr>
          <w:p w:rsidR="00B56477" w:rsidRPr="008E0F84" w:rsidRDefault="00B56477" w:rsidP="00053F4E">
            <w:pPr>
              <w:pStyle w:val="acctfourfigures"/>
              <w:tabs>
                <w:tab w:val="clear" w:pos="765"/>
                <w:tab w:val="decimal" w:pos="958"/>
              </w:tabs>
              <w:spacing w:line="240" w:lineRule="atLeast"/>
              <w:ind w:right="-25"/>
              <w:rPr>
                <w:szCs w:val="22"/>
                <w:lang w:val="en-US" w:bidi="th-TH"/>
              </w:rPr>
            </w:pPr>
            <w:r w:rsidRPr="008E0F84">
              <w:rPr>
                <w:szCs w:val="22"/>
                <w:lang w:val="en-US" w:bidi="th-TH"/>
              </w:rPr>
              <w:t>93,200</w:t>
            </w:r>
          </w:p>
        </w:tc>
      </w:tr>
      <w:tr w:rsidR="00B56477" w:rsidRPr="008E0F84" w:rsidTr="009B6DF6">
        <w:trPr>
          <w:trHeight w:val="152"/>
        </w:trPr>
        <w:tc>
          <w:tcPr>
            <w:tcW w:w="2628" w:type="dxa"/>
          </w:tcPr>
          <w:p w:rsidR="00B56477" w:rsidRPr="008E0F84" w:rsidRDefault="00B56477" w:rsidP="00053F4E">
            <w:pPr>
              <w:spacing w:after="0" w:line="240" w:lineRule="atLeast"/>
              <w:ind w:left="-18" w:right="-25"/>
              <w:jc w:val="thaiDistribute"/>
              <w:rPr>
                <w:rFonts w:ascii="Times New Roman" w:hAnsi="Times New Roman" w:cs="Times New Roman"/>
                <w:b/>
                <w:bCs/>
                <w:szCs w:val="22"/>
                <w:cs/>
              </w:rPr>
            </w:pPr>
            <w:r w:rsidRPr="008E0F84">
              <w:rPr>
                <w:rFonts w:ascii="Times New Roman" w:hAnsi="Times New Roman" w:cs="Times New Roman"/>
                <w:b/>
                <w:bCs/>
                <w:szCs w:val="22"/>
              </w:rPr>
              <w:t>Total</w:t>
            </w:r>
          </w:p>
        </w:tc>
        <w:tc>
          <w:tcPr>
            <w:tcW w:w="1422" w:type="dxa"/>
            <w:tcBorders>
              <w:top w:val="single" w:sz="4" w:space="0" w:color="auto"/>
              <w:bottom w:val="double" w:sz="4" w:space="0" w:color="auto"/>
            </w:tcBorders>
            <w:vAlign w:val="bottom"/>
          </w:tcPr>
          <w:p w:rsidR="00B56477" w:rsidRPr="008E0F84" w:rsidRDefault="0007620F" w:rsidP="00053F4E">
            <w:pPr>
              <w:pStyle w:val="acctfourfigures"/>
              <w:tabs>
                <w:tab w:val="clear" w:pos="765"/>
                <w:tab w:val="decimal" w:pos="1002"/>
              </w:tabs>
              <w:spacing w:line="240" w:lineRule="atLeast"/>
              <w:ind w:right="-25"/>
              <w:rPr>
                <w:b/>
                <w:bCs/>
                <w:szCs w:val="22"/>
                <w:lang w:bidi="th-TH"/>
              </w:rPr>
            </w:pPr>
            <w:r>
              <w:rPr>
                <w:b/>
                <w:bCs/>
                <w:szCs w:val="22"/>
                <w:lang w:bidi="th-TH"/>
              </w:rPr>
              <w:t>367,275</w:t>
            </w:r>
          </w:p>
        </w:tc>
        <w:tc>
          <w:tcPr>
            <w:tcW w:w="270" w:type="dxa"/>
          </w:tcPr>
          <w:p w:rsidR="00B56477" w:rsidRPr="008E0F84" w:rsidRDefault="00B56477" w:rsidP="00053F4E">
            <w:pPr>
              <w:spacing w:after="0" w:line="24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B56477" w:rsidRPr="008E0F84" w:rsidRDefault="00B56477" w:rsidP="00053F4E">
            <w:pPr>
              <w:pStyle w:val="acctfourfigures"/>
              <w:tabs>
                <w:tab w:val="clear" w:pos="765"/>
                <w:tab w:val="decimal" w:pos="1002"/>
              </w:tabs>
              <w:spacing w:line="240" w:lineRule="atLeast"/>
              <w:ind w:right="-25"/>
              <w:rPr>
                <w:b/>
                <w:bCs/>
                <w:szCs w:val="22"/>
                <w:lang w:bidi="th-TH"/>
              </w:rPr>
            </w:pPr>
            <w:r w:rsidRPr="008E0F84">
              <w:rPr>
                <w:b/>
                <w:bCs/>
                <w:szCs w:val="22"/>
                <w:lang w:bidi="th-TH"/>
              </w:rPr>
              <w:t>354,830</w:t>
            </w:r>
          </w:p>
        </w:tc>
        <w:tc>
          <w:tcPr>
            <w:tcW w:w="270" w:type="dxa"/>
          </w:tcPr>
          <w:p w:rsidR="00B56477" w:rsidRPr="008E0F84" w:rsidRDefault="00B56477" w:rsidP="00053F4E">
            <w:pPr>
              <w:spacing w:after="0" w:line="24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B56477" w:rsidRPr="00145DB2" w:rsidRDefault="0007620F" w:rsidP="00053F4E">
            <w:pPr>
              <w:pStyle w:val="acctfourfigures"/>
              <w:tabs>
                <w:tab w:val="clear" w:pos="765"/>
                <w:tab w:val="decimal" w:pos="1002"/>
              </w:tabs>
              <w:spacing w:line="240" w:lineRule="atLeast"/>
              <w:ind w:right="-25"/>
              <w:rPr>
                <w:b/>
                <w:bCs/>
                <w:szCs w:val="22"/>
                <w:lang w:val="en-US" w:bidi="th-TH"/>
              </w:rPr>
            </w:pPr>
            <w:r>
              <w:rPr>
                <w:b/>
                <w:bCs/>
                <w:szCs w:val="22"/>
                <w:lang w:bidi="th-TH"/>
              </w:rPr>
              <w:t>129,378</w:t>
            </w:r>
          </w:p>
        </w:tc>
        <w:tc>
          <w:tcPr>
            <w:tcW w:w="270" w:type="dxa"/>
          </w:tcPr>
          <w:p w:rsidR="00B56477" w:rsidRPr="008E0F84" w:rsidRDefault="00B56477" w:rsidP="00053F4E">
            <w:pPr>
              <w:spacing w:after="0" w:line="24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B56477" w:rsidRPr="008E0F84" w:rsidRDefault="00B56477" w:rsidP="00053F4E">
            <w:pPr>
              <w:pStyle w:val="acctfourfigures"/>
              <w:tabs>
                <w:tab w:val="clear" w:pos="765"/>
                <w:tab w:val="decimal" w:pos="958"/>
              </w:tabs>
              <w:spacing w:line="240" w:lineRule="atLeast"/>
              <w:ind w:right="-25"/>
              <w:rPr>
                <w:b/>
                <w:bCs/>
                <w:szCs w:val="22"/>
                <w:lang w:val="en-US" w:bidi="th-TH"/>
              </w:rPr>
            </w:pPr>
            <w:r w:rsidRPr="008E0F84">
              <w:rPr>
                <w:b/>
                <w:bCs/>
                <w:szCs w:val="22"/>
                <w:lang w:val="en-US" w:bidi="th-TH"/>
              </w:rPr>
              <w:t>107,092</w:t>
            </w:r>
          </w:p>
        </w:tc>
      </w:tr>
    </w:tbl>
    <w:p w:rsidR="00AC02D8" w:rsidRPr="00826E67"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p w:rsidR="00AC02D8" w:rsidRPr="008E0F84" w:rsidRDefault="00AC02D8" w:rsidP="00617AA0">
      <w:pPr>
        <w:spacing w:after="0" w:line="240" w:lineRule="auto"/>
        <w:ind w:left="567" w:right="-25"/>
        <w:rPr>
          <w:rFonts w:ascii="Times New Roman" w:hAnsi="Times New Roman" w:cs="Times New Roman"/>
          <w:szCs w:val="22"/>
        </w:rPr>
      </w:pPr>
      <w:r w:rsidRPr="008E0F84">
        <w:rPr>
          <w:rFonts w:ascii="Times New Roman" w:hAnsi="Times New Roman" w:cs="Times New Roman"/>
          <w:szCs w:val="22"/>
        </w:rPr>
        <w:t>Movements of short-term loans from fina</w:t>
      </w:r>
      <w:r w:rsidR="0046747F">
        <w:rPr>
          <w:rFonts w:ascii="Times New Roman" w:hAnsi="Times New Roman" w:cs="Times New Roman"/>
          <w:szCs w:val="22"/>
        </w:rPr>
        <w:t>ncial institutions for the six</w:t>
      </w:r>
      <w:r w:rsidRPr="008E0F84">
        <w:rPr>
          <w:rFonts w:ascii="Times New Roman" w:hAnsi="Times New Roman" w:cs="Times New Roman"/>
          <w:szCs w:val="22"/>
        </w:rPr>
        <w:t>-month perio</w:t>
      </w:r>
      <w:r w:rsidR="0046747F">
        <w:rPr>
          <w:rFonts w:ascii="Times New Roman" w:hAnsi="Times New Roman" w:cs="Times New Roman"/>
          <w:szCs w:val="22"/>
        </w:rPr>
        <w:t>ds ended 30 June</w:t>
      </w:r>
      <w:r w:rsidRPr="008E0F84">
        <w:rPr>
          <w:rFonts w:ascii="Times New Roman" w:hAnsi="Times New Roman" w:cs="Times New Roman"/>
          <w:szCs w:val="22"/>
        </w:rPr>
        <w:t xml:space="preserve"> were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0" w:type="dxa"/>
        <w:tblInd w:w="18" w:type="dxa"/>
        <w:tblLook w:val="01E0" w:firstRow="1" w:lastRow="1" w:firstColumn="1" w:lastColumn="1" w:noHBand="0" w:noVBand="0"/>
      </w:tblPr>
      <w:tblGrid>
        <w:gridCol w:w="3064"/>
        <w:gridCol w:w="1490"/>
        <w:gridCol w:w="268"/>
        <w:gridCol w:w="1454"/>
        <w:gridCol w:w="268"/>
        <w:gridCol w:w="1454"/>
        <w:gridCol w:w="268"/>
        <w:gridCol w:w="1454"/>
      </w:tblGrid>
      <w:tr w:rsidR="00AC02D8" w:rsidRPr="008E0F84" w:rsidTr="00145DB2">
        <w:tc>
          <w:tcPr>
            <w:tcW w:w="3074"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3212" w:type="dxa"/>
            <w:gridSpan w:val="3"/>
          </w:tcPr>
          <w:p w:rsidR="00AC02D8" w:rsidRPr="008E0F84" w:rsidRDefault="00AC02D8" w:rsidP="00053F4E">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AC02D8" w:rsidRPr="008E0F84" w:rsidRDefault="00AC02D8" w:rsidP="00053F4E">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68" w:type="dxa"/>
          </w:tcPr>
          <w:p w:rsidR="00AC02D8" w:rsidRPr="008E0F84" w:rsidRDefault="00AC02D8" w:rsidP="00053F4E">
            <w:pPr>
              <w:spacing w:after="0" w:line="240" w:lineRule="atLeast"/>
              <w:ind w:left="-54" w:right="-25"/>
              <w:jc w:val="center"/>
              <w:rPr>
                <w:rFonts w:ascii="Times New Roman" w:hAnsi="Times New Roman" w:cs="Times New Roman"/>
                <w:b/>
                <w:bCs/>
                <w:szCs w:val="22"/>
              </w:rPr>
            </w:pPr>
          </w:p>
        </w:tc>
        <w:tc>
          <w:tcPr>
            <w:tcW w:w="3166" w:type="dxa"/>
            <w:gridSpan w:val="3"/>
          </w:tcPr>
          <w:p w:rsidR="00AC02D8" w:rsidRPr="008E0F84" w:rsidRDefault="00AC02D8" w:rsidP="00053F4E">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AC02D8" w:rsidRPr="008E0F84" w:rsidRDefault="00AC02D8" w:rsidP="00053F4E">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AC02D8" w:rsidRPr="008E0F84" w:rsidTr="00145DB2">
        <w:tc>
          <w:tcPr>
            <w:tcW w:w="3074"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1490"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2020</w:t>
            </w:r>
          </w:p>
        </w:tc>
        <w:tc>
          <w:tcPr>
            <w:tcW w:w="268"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54"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2019</w:t>
            </w:r>
          </w:p>
        </w:tc>
        <w:tc>
          <w:tcPr>
            <w:tcW w:w="268"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54"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2020</w:t>
            </w:r>
          </w:p>
        </w:tc>
        <w:tc>
          <w:tcPr>
            <w:tcW w:w="268" w:type="dxa"/>
          </w:tcPr>
          <w:p w:rsidR="00AC02D8" w:rsidRPr="008E0F84" w:rsidRDefault="00AC02D8" w:rsidP="00053F4E">
            <w:pPr>
              <w:spacing w:after="0" w:line="240" w:lineRule="atLeast"/>
              <w:ind w:left="-54" w:right="-25"/>
              <w:jc w:val="center"/>
              <w:rPr>
                <w:rFonts w:ascii="Times New Roman" w:hAnsi="Times New Roman" w:cs="Times New Roman"/>
                <w:szCs w:val="22"/>
              </w:rPr>
            </w:pPr>
          </w:p>
        </w:tc>
        <w:tc>
          <w:tcPr>
            <w:tcW w:w="1444" w:type="dxa"/>
          </w:tcPr>
          <w:p w:rsidR="00AC02D8" w:rsidRPr="008E0F84" w:rsidRDefault="00AC02D8" w:rsidP="00053F4E">
            <w:pPr>
              <w:spacing w:after="0" w:line="240" w:lineRule="atLeast"/>
              <w:ind w:left="-54" w:right="-25"/>
              <w:jc w:val="center"/>
              <w:rPr>
                <w:rFonts w:ascii="Times New Roman" w:hAnsi="Times New Roman" w:cs="Times New Roman"/>
                <w:szCs w:val="22"/>
              </w:rPr>
            </w:pPr>
            <w:r w:rsidRPr="008E0F84">
              <w:rPr>
                <w:rFonts w:ascii="Times New Roman" w:hAnsi="Times New Roman" w:cs="Times New Roman"/>
                <w:szCs w:val="22"/>
              </w:rPr>
              <w:t>2019</w:t>
            </w:r>
          </w:p>
        </w:tc>
      </w:tr>
      <w:tr w:rsidR="00AC02D8" w:rsidRPr="008E0F84" w:rsidTr="00145DB2">
        <w:tc>
          <w:tcPr>
            <w:tcW w:w="3074" w:type="dxa"/>
          </w:tcPr>
          <w:p w:rsidR="00AC02D8" w:rsidRPr="008E0F84" w:rsidRDefault="00AC02D8" w:rsidP="00053F4E">
            <w:pPr>
              <w:spacing w:after="0" w:line="240" w:lineRule="atLeast"/>
              <w:ind w:left="522" w:right="-25"/>
              <w:jc w:val="thaiDistribute"/>
              <w:rPr>
                <w:rFonts w:ascii="Times New Roman" w:hAnsi="Times New Roman" w:cs="Times New Roman"/>
                <w:szCs w:val="22"/>
              </w:rPr>
            </w:pPr>
          </w:p>
        </w:tc>
        <w:tc>
          <w:tcPr>
            <w:tcW w:w="6646" w:type="dxa"/>
            <w:gridSpan w:val="7"/>
          </w:tcPr>
          <w:p w:rsidR="00AC02D8" w:rsidRPr="008E0F84" w:rsidRDefault="00AC02D8" w:rsidP="00053F4E">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145DB2" w:rsidRPr="008E0F84" w:rsidTr="00145DB2">
        <w:tc>
          <w:tcPr>
            <w:tcW w:w="3074" w:type="dxa"/>
          </w:tcPr>
          <w:p w:rsidR="00145DB2" w:rsidRPr="008E0F84" w:rsidRDefault="00145DB2" w:rsidP="00617AA0">
            <w:pPr>
              <w:spacing w:after="0" w:line="240" w:lineRule="atLeast"/>
              <w:ind w:left="570" w:right="-25"/>
              <w:jc w:val="both"/>
              <w:rPr>
                <w:rFonts w:ascii="Times New Roman" w:hAnsi="Times New Roman" w:cs="Times New Roman"/>
                <w:szCs w:val="22"/>
              </w:rPr>
            </w:pPr>
            <w:r w:rsidRPr="008E0F84">
              <w:rPr>
                <w:rFonts w:ascii="Times New Roman" w:hAnsi="Times New Roman" w:cs="Times New Roman"/>
                <w:szCs w:val="22"/>
              </w:rPr>
              <w:t>At 1 January</w:t>
            </w:r>
          </w:p>
        </w:tc>
        <w:tc>
          <w:tcPr>
            <w:tcW w:w="1490" w:type="dxa"/>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354,830</w:t>
            </w:r>
          </w:p>
        </w:tc>
        <w:tc>
          <w:tcPr>
            <w:tcW w:w="268" w:type="dxa"/>
          </w:tcPr>
          <w:p w:rsidR="00145DB2" w:rsidRPr="008E0F84" w:rsidRDefault="00145DB2" w:rsidP="00053F4E">
            <w:pPr>
              <w:tabs>
                <w:tab w:val="decimal" w:pos="882"/>
              </w:tabs>
              <w:spacing w:after="0" w:line="240" w:lineRule="atLeast"/>
              <w:ind w:right="-25"/>
              <w:rPr>
                <w:rFonts w:ascii="Times New Roman" w:hAnsi="Times New Roman" w:cs="Times New Roman"/>
                <w:szCs w:val="22"/>
              </w:rPr>
            </w:pPr>
          </w:p>
        </w:tc>
        <w:tc>
          <w:tcPr>
            <w:tcW w:w="1454" w:type="dxa"/>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353,132</w:t>
            </w:r>
          </w:p>
        </w:tc>
        <w:tc>
          <w:tcPr>
            <w:tcW w:w="268" w:type="dxa"/>
          </w:tcPr>
          <w:p w:rsidR="00145DB2" w:rsidRPr="008E0F84" w:rsidRDefault="00145DB2" w:rsidP="00053F4E">
            <w:pPr>
              <w:tabs>
                <w:tab w:val="decimal" w:pos="882"/>
              </w:tabs>
              <w:spacing w:after="0" w:line="240" w:lineRule="atLeast"/>
              <w:ind w:right="-25"/>
              <w:rPr>
                <w:rFonts w:ascii="Times New Roman" w:hAnsi="Times New Roman" w:cs="Times New Roman"/>
                <w:szCs w:val="22"/>
              </w:rPr>
            </w:pPr>
          </w:p>
        </w:tc>
        <w:tc>
          <w:tcPr>
            <w:tcW w:w="1454" w:type="dxa"/>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107,092</w:t>
            </w:r>
          </w:p>
        </w:tc>
        <w:tc>
          <w:tcPr>
            <w:tcW w:w="268" w:type="dxa"/>
          </w:tcPr>
          <w:p w:rsidR="00145DB2" w:rsidRPr="008E0F84" w:rsidRDefault="00145DB2" w:rsidP="00053F4E">
            <w:pPr>
              <w:tabs>
                <w:tab w:val="decimal" w:pos="882"/>
              </w:tabs>
              <w:spacing w:after="0" w:line="240" w:lineRule="atLeast"/>
              <w:ind w:right="-25"/>
              <w:rPr>
                <w:rFonts w:ascii="Times New Roman" w:hAnsi="Times New Roman" w:cs="Times New Roman"/>
                <w:szCs w:val="22"/>
              </w:rPr>
            </w:pPr>
          </w:p>
        </w:tc>
        <w:tc>
          <w:tcPr>
            <w:tcW w:w="1444" w:type="dxa"/>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198,846</w:t>
            </w:r>
          </w:p>
        </w:tc>
      </w:tr>
      <w:tr w:rsidR="00145DB2" w:rsidRPr="008E0F84" w:rsidTr="00145DB2">
        <w:tc>
          <w:tcPr>
            <w:tcW w:w="3074" w:type="dxa"/>
          </w:tcPr>
          <w:p w:rsidR="00145DB2" w:rsidRPr="008E0F84" w:rsidRDefault="00145DB2" w:rsidP="00617AA0">
            <w:pPr>
              <w:spacing w:after="0" w:line="240" w:lineRule="atLeast"/>
              <w:ind w:left="570" w:right="-25"/>
              <w:jc w:val="both"/>
              <w:rPr>
                <w:rFonts w:ascii="Times New Roman" w:hAnsi="Times New Roman" w:cs="Times New Roman"/>
                <w:szCs w:val="22"/>
              </w:rPr>
            </w:pPr>
            <w:r w:rsidRPr="008E0F84">
              <w:rPr>
                <w:rFonts w:ascii="Times New Roman" w:hAnsi="Times New Roman" w:cs="Times New Roman"/>
                <w:szCs w:val="22"/>
              </w:rPr>
              <w:t>Additions</w:t>
            </w:r>
          </w:p>
        </w:tc>
        <w:tc>
          <w:tcPr>
            <w:tcW w:w="1490" w:type="dxa"/>
            <w:vAlign w:val="bottom"/>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293,221</w:t>
            </w:r>
          </w:p>
        </w:tc>
        <w:tc>
          <w:tcPr>
            <w:tcW w:w="268" w:type="dxa"/>
          </w:tcPr>
          <w:p w:rsidR="00145DB2" w:rsidRPr="008E0F84" w:rsidRDefault="00145DB2" w:rsidP="00053F4E">
            <w:pPr>
              <w:spacing w:after="0" w:line="240" w:lineRule="atLeast"/>
              <w:ind w:right="-25"/>
              <w:jc w:val="thaiDistribute"/>
              <w:rPr>
                <w:rFonts w:ascii="Times New Roman" w:hAnsi="Times New Roman" w:cs="Times New Roman"/>
                <w:b/>
                <w:szCs w:val="22"/>
              </w:rPr>
            </w:pPr>
          </w:p>
        </w:tc>
        <w:tc>
          <w:tcPr>
            <w:tcW w:w="1454" w:type="dxa"/>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398,039</w:t>
            </w:r>
          </w:p>
        </w:tc>
        <w:tc>
          <w:tcPr>
            <w:tcW w:w="268" w:type="dxa"/>
          </w:tcPr>
          <w:p w:rsidR="00145DB2" w:rsidRPr="008E0F84" w:rsidRDefault="00145DB2" w:rsidP="00053F4E">
            <w:pPr>
              <w:spacing w:after="0" w:line="240" w:lineRule="atLeast"/>
              <w:ind w:right="-25"/>
              <w:jc w:val="thaiDistribute"/>
              <w:rPr>
                <w:rFonts w:ascii="Times New Roman" w:hAnsi="Times New Roman" w:cs="Times New Roman"/>
                <w:b/>
                <w:szCs w:val="22"/>
              </w:rPr>
            </w:pPr>
          </w:p>
        </w:tc>
        <w:tc>
          <w:tcPr>
            <w:tcW w:w="1454" w:type="dxa"/>
            <w:vAlign w:val="bottom"/>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145,591</w:t>
            </w:r>
          </w:p>
        </w:tc>
        <w:tc>
          <w:tcPr>
            <w:tcW w:w="268" w:type="dxa"/>
          </w:tcPr>
          <w:p w:rsidR="00145DB2" w:rsidRPr="008E0F84" w:rsidRDefault="00145DB2" w:rsidP="00053F4E">
            <w:pPr>
              <w:spacing w:after="0" w:line="240" w:lineRule="atLeast"/>
              <w:ind w:right="-25"/>
              <w:jc w:val="thaiDistribute"/>
              <w:rPr>
                <w:rFonts w:ascii="Times New Roman" w:hAnsi="Times New Roman" w:cs="Times New Roman"/>
                <w:b/>
                <w:szCs w:val="22"/>
              </w:rPr>
            </w:pPr>
          </w:p>
        </w:tc>
        <w:tc>
          <w:tcPr>
            <w:tcW w:w="1444" w:type="dxa"/>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148,249</w:t>
            </w:r>
          </w:p>
        </w:tc>
      </w:tr>
      <w:tr w:rsidR="00145DB2" w:rsidRPr="008E0F84" w:rsidTr="00145DB2">
        <w:tc>
          <w:tcPr>
            <w:tcW w:w="3074" w:type="dxa"/>
          </w:tcPr>
          <w:p w:rsidR="00145DB2" w:rsidRPr="008E0F84" w:rsidRDefault="00145DB2" w:rsidP="00617AA0">
            <w:pPr>
              <w:spacing w:after="0" w:line="240" w:lineRule="atLeast"/>
              <w:ind w:left="570" w:right="-25"/>
              <w:jc w:val="both"/>
              <w:rPr>
                <w:rFonts w:ascii="Times New Roman" w:hAnsi="Times New Roman" w:cs="Times New Roman"/>
                <w:szCs w:val="22"/>
              </w:rPr>
            </w:pPr>
            <w:r w:rsidRPr="008E0F84">
              <w:rPr>
                <w:rFonts w:ascii="Times New Roman" w:hAnsi="Times New Roman" w:cs="Times New Roman"/>
                <w:szCs w:val="22"/>
              </w:rPr>
              <w:t>Deductions</w:t>
            </w:r>
          </w:p>
        </w:tc>
        <w:tc>
          <w:tcPr>
            <w:tcW w:w="1490" w:type="dxa"/>
            <w:vAlign w:val="bottom"/>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(280,776)</w:t>
            </w:r>
          </w:p>
        </w:tc>
        <w:tc>
          <w:tcPr>
            <w:tcW w:w="268" w:type="dxa"/>
          </w:tcPr>
          <w:p w:rsidR="00145DB2" w:rsidRPr="008E0F84" w:rsidRDefault="00145DB2" w:rsidP="00053F4E">
            <w:pPr>
              <w:spacing w:after="0" w:line="240" w:lineRule="atLeast"/>
              <w:ind w:right="-25"/>
              <w:jc w:val="thaiDistribute"/>
              <w:rPr>
                <w:rFonts w:ascii="Times New Roman" w:hAnsi="Times New Roman" w:cs="Times New Roman"/>
                <w:b/>
                <w:szCs w:val="22"/>
              </w:rPr>
            </w:pPr>
          </w:p>
        </w:tc>
        <w:tc>
          <w:tcPr>
            <w:tcW w:w="1454" w:type="dxa"/>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(399,688)</w:t>
            </w:r>
          </w:p>
        </w:tc>
        <w:tc>
          <w:tcPr>
            <w:tcW w:w="268" w:type="dxa"/>
          </w:tcPr>
          <w:p w:rsidR="00145DB2" w:rsidRPr="008E0F84" w:rsidRDefault="00145DB2" w:rsidP="00053F4E">
            <w:pPr>
              <w:spacing w:after="0" w:line="240" w:lineRule="atLeast"/>
              <w:ind w:right="-25"/>
              <w:jc w:val="thaiDistribute"/>
              <w:rPr>
                <w:rFonts w:ascii="Times New Roman" w:hAnsi="Times New Roman" w:cs="Times New Roman"/>
                <w:b/>
                <w:szCs w:val="22"/>
              </w:rPr>
            </w:pPr>
          </w:p>
        </w:tc>
        <w:tc>
          <w:tcPr>
            <w:tcW w:w="1454" w:type="dxa"/>
            <w:vAlign w:val="bottom"/>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(123,305)</w:t>
            </w:r>
          </w:p>
        </w:tc>
        <w:tc>
          <w:tcPr>
            <w:tcW w:w="268" w:type="dxa"/>
          </w:tcPr>
          <w:p w:rsidR="00145DB2" w:rsidRPr="00826E67" w:rsidRDefault="00145DB2" w:rsidP="00053F4E">
            <w:pPr>
              <w:spacing w:after="0" w:line="240" w:lineRule="atLeast"/>
              <w:ind w:right="-25"/>
              <w:jc w:val="thaiDistribute"/>
              <w:rPr>
                <w:rFonts w:ascii="Times New Roman" w:hAnsi="Times New Roman" w:cs="Times New Roman"/>
                <w:b/>
                <w:szCs w:val="22"/>
              </w:rPr>
            </w:pPr>
          </w:p>
        </w:tc>
        <w:tc>
          <w:tcPr>
            <w:tcW w:w="1444" w:type="dxa"/>
          </w:tcPr>
          <w:p w:rsidR="00145DB2" w:rsidRPr="00145DB2" w:rsidRDefault="00145DB2" w:rsidP="00145DB2">
            <w:pPr>
              <w:pStyle w:val="acctfourfigures"/>
              <w:tabs>
                <w:tab w:val="clear" w:pos="765"/>
                <w:tab w:val="decimal" w:pos="1002"/>
              </w:tabs>
              <w:spacing w:line="240" w:lineRule="atLeast"/>
              <w:ind w:right="-25"/>
              <w:rPr>
                <w:szCs w:val="22"/>
                <w:lang w:val="en-US" w:bidi="th-TH"/>
              </w:rPr>
            </w:pPr>
            <w:r w:rsidRPr="00145DB2">
              <w:rPr>
                <w:szCs w:val="22"/>
                <w:lang w:val="en-US" w:bidi="th-TH"/>
              </w:rPr>
              <w:t>(178,237)</w:t>
            </w:r>
          </w:p>
        </w:tc>
      </w:tr>
      <w:tr w:rsidR="00145DB2" w:rsidRPr="008E0F84" w:rsidTr="00145DB2">
        <w:tc>
          <w:tcPr>
            <w:tcW w:w="3074" w:type="dxa"/>
          </w:tcPr>
          <w:p w:rsidR="00145DB2" w:rsidRPr="0046747F" w:rsidRDefault="00145DB2" w:rsidP="00617AA0">
            <w:pPr>
              <w:spacing w:after="0" w:line="240" w:lineRule="atLeast"/>
              <w:ind w:left="570" w:right="-25"/>
              <w:jc w:val="both"/>
              <w:rPr>
                <w:rFonts w:ascii="Times New Roman" w:hAnsi="Times New Roman" w:cstheme="minorBidi"/>
                <w:b/>
                <w:bCs/>
                <w:szCs w:val="22"/>
                <w:cs/>
              </w:rPr>
            </w:pPr>
            <w:r>
              <w:rPr>
                <w:rFonts w:ascii="Times New Roman" w:hAnsi="Times New Roman" w:cs="Times New Roman"/>
                <w:b/>
                <w:bCs/>
                <w:szCs w:val="22"/>
              </w:rPr>
              <w:t>At 30</w:t>
            </w:r>
            <w:r w:rsidRPr="008E0F84">
              <w:rPr>
                <w:rFonts w:ascii="Times New Roman" w:hAnsi="Times New Roman" w:cs="Times New Roman"/>
                <w:b/>
                <w:bCs/>
                <w:szCs w:val="22"/>
              </w:rPr>
              <w:t xml:space="preserve"> </w:t>
            </w:r>
            <w:r>
              <w:rPr>
                <w:rFonts w:ascii="Times New Roman" w:hAnsi="Times New Roman" w:cs="Times New Roman"/>
                <w:b/>
                <w:bCs/>
                <w:szCs w:val="22"/>
              </w:rPr>
              <w:t>June</w:t>
            </w:r>
          </w:p>
        </w:tc>
        <w:tc>
          <w:tcPr>
            <w:tcW w:w="1490" w:type="dxa"/>
            <w:tcBorders>
              <w:top w:val="single" w:sz="4" w:space="0" w:color="auto"/>
              <w:bottom w:val="double" w:sz="4" w:space="0" w:color="auto"/>
            </w:tcBorders>
            <w:vAlign w:val="bottom"/>
          </w:tcPr>
          <w:p w:rsidR="00145DB2" w:rsidRPr="00145DB2" w:rsidRDefault="00145DB2" w:rsidP="00145DB2">
            <w:pPr>
              <w:pStyle w:val="acctfourfigures"/>
              <w:tabs>
                <w:tab w:val="clear" w:pos="765"/>
                <w:tab w:val="decimal" w:pos="1002"/>
              </w:tabs>
              <w:spacing w:line="240" w:lineRule="atLeast"/>
              <w:ind w:right="-25"/>
              <w:rPr>
                <w:b/>
                <w:bCs/>
                <w:szCs w:val="22"/>
                <w:lang w:val="en-US" w:bidi="th-TH"/>
              </w:rPr>
            </w:pPr>
            <w:r w:rsidRPr="00145DB2">
              <w:rPr>
                <w:b/>
                <w:bCs/>
                <w:szCs w:val="22"/>
                <w:lang w:val="en-US" w:bidi="th-TH"/>
              </w:rPr>
              <w:t>367,275</w:t>
            </w:r>
          </w:p>
        </w:tc>
        <w:tc>
          <w:tcPr>
            <w:tcW w:w="268" w:type="dxa"/>
          </w:tcPr>
          <w:p w:rsidR="00145DB2" w:rsidRPr="00145DB2" w:rsidRDefault="00145DB2" w:rsidP="00053F4E">
            <w:pPr>
              <w:spacing w:after="0" w:line="240" w:lineRule="atLeast"/>
              <w:ind w:right="-25"/>
              <w:jc w:val="thaiDistribute"/>
              <w:rPr>
                <w:rFonts w:ascii="Times New Roman" w:hAnsi="Times New Roman" w:cs="Times New Roman"/>
                <w:b/>
                <w:bCs/>
                <w:szCs w:val="22"/>
              </w:rPr>
            </w:pPr>
          </w:p>
        </w:tc>
        <w:tc>
          <w:tcPr>
            <w:tcW w:w="1454" w:type="dxa"/>
            <w:tcBorders>
              <w:top w:val="single" w:sz="4" w:space="0" w:color="auto"/>
              <w:bottom w:val="double" w:sz="4" w:space="0" w:color="auto"/>
            </w:tcBorders>
            <w:vAlign w:val="bottom"/>
          </w:tcPr>
          <w:p w:rsidR="00145DB2" w:rsidRPr="00145DB2" w:rsidRDefault="00145DB2" w:rsidP="00145DB2">
            <w:pPr>
              <w:pStyle w:val="acctfourfigures"/>
              <w:tabs>
                <w:tab w:val="clear" w:pos="765"/>
                <w:tab w:val="decimal" w:pos="1002"/>
              </w:tabs>
              <w:spacing w:line="240" w:lineRule="atLeast"/>
              <w:ind w:right="-25"/>
              <w:rPr>
                <w:b/>
                <w:bCs/>
                <w:szCs w:val="22"/>
                <w:lang w:val="en-US" w:bidi="th-TH"/>
              </w:rPr>
            </w:pPr>
            <w:r w:rsidRPr="00145DB2">
              <w:rPr>
                <w:b/>
                <w:bCs/>
                <w:szCs w:val="22"/>
                <w:lang w:val="en-US" w:bidi="th-TH"/>
              </w:rPr>
              <w:t>351,483</w:t>
            </w:r>
          </w:p>
        </w:tc>
        <w:tc>
          <w:tcPr>
            <w:tcW w:w="268" w:type="dxa"/>
          </w:tcPr>
          <w:p w:rsidR="00145DB2" w:rsidRPr="00145DB2" w:rsidRDefault="00145DB2" w:rsidP="00053F4E">
            <w:pPr>
              <w:spacing w:after="0" w:line="240" w:lineRule="atLeast"/>
              <w:ind w:right="-25"/>
              <w:jc w:val="thaiDistribute"/>
              <w:rPr>
                <w:rFonts w:ascii="Times New Roman" w:hAnsi="Times New Roman" w:cs="Times New Roman"/>
                <w:b/>
                <w:bCs/>
                <w:szCs w:val="22"/>
              </w:rPr>
            </w:pPr>
          </w:p>
        </w:tc>
        <w:tc>
          <w:tcPr>
            <w:tcW w:w="1454" w:type="dxa"/>
            <w:tcBorders>
              <w:top w:val="single" w:sz="4" w:space="0" w:color="auto"/>
              <w:bottom w:val="double" w:sz="4" w:space="0" w:color="auto"/>
            </w:tcBorders>
            <w:vAlign w:val="bottom"/>
          </w:tcPr>
          <w:p w:rsidR="00145DB2" w:rsidRPr="00145DB2" w:rsidRDefault="00145DB2" w:rsidP="00145DB2">
            <w:pPr>
              <w:pStyle w:val="acctfourfigures"/>
              <w:tabs>
                <w:tab w:val="clear" w:pos="765"/>
                <w:tab w:val="decimal" w:pos="1002"/>
              </w:tabs>
              <w:spacing w:line="240" w:lineRule="atLeast"/>
              <w:ind w:right="-25"/>
              <w:rPr>
                <w:b/>
                <w:bCs/>
                <w:szCs w:val="22"/>
                <w:lang w:val="en-US" w:bidi="th-TH"/>
              </w:rPr>
            </w:pPr>
            <w:r w:rsidRPr="00145DB2">
              <w:rPr>
                <w:b/>
                <w:bCs/>
                <w:szCs w:val="22"/>
                <w:lang w:val="en-US" w:bidi="th-TH"/>
              </w:rPr>
              <w:t>129,378</w:t>
            </w:r>
          </w:p>
        </w:tc>
        <w:tc>
          <w:tcPr>
            <w:tcW w:w="268" w:type="dxa"/>
          </w:tcPr>
          <w:p w:rsidR="00145DB2" w:rsidRPr="00145DB2" w:rsidRDefault="00145DB2" w:rsidP="00053F4E">
            <w:pPr>
              <w:spacing w:after="0" w:line="240" w:lineRule="atLeast"/>
              <w:ind w:right="-25"/>
              <w:jc w:val="thaiDistribute"/>
              <w:rPr>
                <w:rFonts w:ascii="Times New Roman" w:hAnsi="Times New Roman" w:cs="Times New Roman"/>
                <w:b/>
                <w:bCs/>
                <w:szCs w:val="22"/>
              </w:rPr>
            </w:pPr>
          </w:p>
        </w:tc>
        <w:tc>
          <w:tcPr>
            <w:tcW w:w="1444" w:type="dxa"/>
            <w:tcBorders>
              <w:top w:val="single" w:sz="4" w:space="0" w:color="auto"/>
              <w:bottom w:val="double" w:sz="4" w:space="0" w:color="auto"/>
            </w:tcBorders>
            <w:vAlign w:val="bottom"/>
          </w:tcPr>
          <w:p w:rsidR="00145DB2" w:rsidRPr="00145DB2" w:rsidRDefault="00145DB2" w:rsidP="00145DB2">
            <w:pPr>
              <w:pStyle w:val="acctfourfigures"/>
              <w:tabs>
                <w:tab w:val="clear" w:pos="765"/>
                <w:tab w:val="decimal" w:pos="1002"/>
              </w:tabs>
              <w:spacing w:line="240" w:lineRule="atLeast"/>
              <w:ind w:right="-25"/>
              <w:rPr>
                <w:b/>
                <w:bCs/>
                <w:szCs w:val="22"/>
                <w:lang w:val="en-US" w:bidi="th-TH"/>
              </w:rPr>
            </w:pPr>
            <w:r w:rsidRPr="00145DB2">
              <w:rPr>
                <w:b/>
                <w:bCs/>
                <w:szCs w:val="22"/>
                <w:lang w:val="en-US" w:bidi="th-TH"/>
              </w:rPr>
              <w:t>168,858</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lastRenderedPageBreak/>
        <w:t xml:space="preserve">Short-term loans from financial institutions have bank deposits and the land with structure of the Company, related companies and directors </w:t>
      </w:r>
      <w:r w:rsidR="00756B7C">
        <w:rPr>
          <w:rFonts w:ascii="Times New Roman" w:hAnsi="Times New Roman" w:cs="Times New Roman"/>
          <w:sz w:val="22"/>
          <w:szCs w:val="22"/>
        </w:rPr>
        <w:t xml:space="preserve">which are </w:t>
      </w:r>
      <w:r w:rsidRPr="008E0F84">
        <w:rPr>
          <w:rFonts w:ascii="Times New Roman" w:hAnsi="Times New Roman" w:cs="Times New Roman"/>
          <w:sz w:val="22"/>
          <w:szCs w:val="22"/>
        </w:rPr>
        <w:t>pledge</w:t>
      </w:r>
      <w:r w:rsidR="00992327">
        <w:rPr>
          <w:rFonts w:ascii="Times New Roman" w:hAnsi="Times New Roman" w:cs="Times New Roman"/>
          <w:sz w:val="22"/>
          <w:szCs w:val="22"/>
        </w:rPr>
        <w:t>d</w:t>
      </w:r>
      <w:r w:rsidRPr="008E0F84">
        <w:rPr>
          <w:rFonts w:ascii="Times New Roman" w:hAnsi="Times New Roman" w:cs="Times New Roman"/>
          <w:sz w:val="22"/>
          <w:szCs w:val="22"/>
        </w:rPr>
        <w:t>/mortgaged as collateral, including related party and the Company’s directors as the co-guarantors the loans of the Company and subsidiaries.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Trade accounts payable</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1" w:type="dxa"/>
        <w:tblInd w:w="18" w:type="dxa"/>
        <w:tblLayout w:type="fixed"/>
        <w:tblLook w:val="01E0" w:firstRow="1" w:lastRow="1" w:firstColumn="1" w:lastColumn="1" w:noHBand="0" w:noVBand="0"/>
      </w:tblPr>
      <w:tblGrid>
        <w:gridCol w:w="3492"/>
        <w:gridCol w:w="1386"/>
        <w:gridCol w:w="270"/>
        <w:gridCol w:w="1353"/>
        <w:gridCol w:w="270"/>
        <w:gridCol w:w="1343"/>
        <w:gridCol w:w="270"/>
        <w:gridCol w:w="1197"/>
      </w:tblGrid>
      <w:tr w:rsidR="00AC02D8" w:rsidRPr="008E0F84" w:rsidTr="002A5791">
        <w:tc>
          <w:tcPr>
            <w:tcW w:w="3492" w:type="dxa"/>
          </w:tcPr>
          <w:p w:rsidR="00AC02D8" w:rsidRPr="008E0F84" w:rsidRDefault="00AC02D8" w:rsidP="00053F4E">
            <w:pPr>
              <w:spacing w:after="0"/>
              <w:ind w:left="522" w:right="-25"/>
              <w:rPr>
                <w:rFonts w:ascii="Times New Roman" w:hAnsi="Times New Roman" w:cs="Times New Roman"/>
                <w:szCs w:val="22"/>
              </w:rPr>
            </w:pPr>
          </w:p>
        </w:tc>
        <w:tc>
          <w:tcPr>
            <w:tcW w:w="3009" w:type="dxa"/>
            <w:gridSpan w:val="3"/>
          </w:tcPr>
          <w:p w:rsidR="00AC02D8" w:rsidRPr="008E0F84" w:rsidRDefault="00AC02D8" w:rsidP="00053F4E">
            <w:pPr>
              <w:spacing w:after="0"/>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0" w:type="dxa"/>
          </w:tcPr>
          <w:p w:rsidR="00AC02D8" w:rsidRPr="008E0F84" w:rsidRDefault="00AC02D8" w:rsidP="00053F4E">
            <w:pPr>
              <w:spacing w:after="0"/>
              <w:ind w:left="-54" w:right="-25"/>
              <w:jc w:val="center"/>
              <w:rPr>
                <w:rFonts w:ascii="Times New Roman" w:hAnsi="Times New Roman" w:cs="Times New Roman"/>
                <w:b/>
                <w:bCs/>
                <w:szCs w:val="22"/>
              </w:rPr>
            </w:pPr>
          </w:p>
        </w:tc>
        <w:tc>
          <w:tcPr>
            <w:tcW w:w="2810" w:type="dxa"/>
            <w:gridSpan w:val="3"/>
          </w:tcPr>
          <w:p w:rsidR="00AC02D8" w:rsidRPr="008E0F84" w:rsidRDefault="00AC02D8" w:rsidP="00ED06B6">
            <w:pPr>
              <w:spacing w:after="0"/>
              <w:ind w:right="-304"/>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AC02D8" w:rsidRPr="008E0F84" w:rsidTr="002A5791">
        <w:trPr>
          <w:trHeight w:val="108"/>
        </w:trPr>
        <w:tc>
          <w:tcPr>
            <w:tcW w:w="3492" w:type="dxa"/>
          </w:tcPr>
          <w:p w:rsidR="00AC02D8" w:rsidRPr="008E0F84" w:rsidRDefault="00AC02D8" w:rsidP="00053F4E">
            <w:pPr>
              <w:spacing w:after="0" w:line="240" w:lineRule="atLeast"/>
              <w:ind w:left="522" w:right="-25"/>
              <w:rPr>
                <w:rFonts w:ascii="Times New Roman" w:hAnsi="Times New Roman" w:cs="Times New Roman"/>
                <w:szCs w:val="22"/>
              </w:rPr>
            </w:pPr>
          </w:p>
        </w:tc>
        <w:tc>
          <w:tcPr>
            <w:tcW w:w="1386" w:type="dxa"/>
            <w:vAlign w:val="bottom"/>
          </w:tcPr>
          <w:p w:rsidR="00AC02D8" w:rsidRPr="008E0F84" w:rsidRDefault="00AC02D8"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cs/>
              </w:rPr>
              <w:t>3</w:t>
            </w:r>
            <w:r w:rsidR="005E58C1">
              <w:rPr>
                <w:rFonts w:ascii="Times New Roman" w:hAnsi="Times New Roman" w:cs="Times New Roman"/>
                <w:szCs w:val="22"/>
              </w:rPr>
              <w:t>0 June</w:t>
            </w:r>
            <w:r w:rsidRPr="008E0F84">
              <w:rPr>
                <w:rFonts w:ascii="Times New Roman" w:hAnsi="Times New Roman" w:cs="Times New Roman"/>
                <w:szCs w:val="22"/>
                <w:cs/>
              </w:rPr>
              <w:br/>
            </w:r>
            <w:r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353" w:type="dxa"/>
            <w:vAlign w:val="bottom"/>
          </w:tcPr>
          <w:p w:rsidR="00AC02D8" w:rsidRPr="008E0F84" w:rsidRDefault="00AC02D8" w:rsidP="009B5573">
            <w:pPr>
              <w:spacing w:after="0" w:line="240" w:lineRule="atLeast"/>
              <w:ind w:left="-3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9B5573">
              <w:rPr>
                <w:rFonts w:ascii="Times New Roman" w:hAnsi="Times New Roman" w:cs="Times New Roman"/>
                <w:szCs w:val="22"/>
              </w:rPr>
              <w:t xml:space="preserve"> </w:t>
            </w:r>
            <w:r w:rsidRPr="008E0F84">
              <w:rPr>
                <w:rFonts w:ascii="Times New Roman" w:hAnsi="Times New Roman" w:cs="Times New Roman"/>
                <w:szCs w:val="22"/>
              </w:rPr>
              <w:t>2019</w:t>
            </w:r>
          </w:p>
        </w:tc>
        <w:tc>
          <w:tcPr>
            <w:tcW w:w="270" w:type="dxa"/>
            <w:vAlign w:val="bottom"/>
          </w:tcPr>
          <w:p w:rsidR="00AC02D8" w:rsidRPr="008E0F84" w:rsidRDefault="00AC02D8" w:rsidP="00053F4E">
            <w:pPr>
              <w:spacing w:after="0" w:line="240" w:lineRule="atLeast"/>
              <w:ind w:left="522" w:right="-25"/>
              <w:rPr>
                <w:rFonts w:ascii="Times New Roman" w:hAnsi="Times New Roman" w:cs="Times New Roman"/>
                <w:szCs w:val="22"/>
              </w:rPr>
            </w:pPr>
          </w:p>
        </w:tc>
        <w:tc>
          <w:tcPr>
            <w:tcW w:w="1343" w:type="dxa"/>
            <w:vAlign w:val="bottom"/>
          </w:tcPr>
          <w:p w:rsidR="00AC02D8" w:rsidRPr="008E0F84" w:rsidRDefault="005E58C1" w:rsidP="00053F4E">
            <w:pPr>
              <w:spacing w:after="0" w:line="240" w:lineRule="atLeast"/>
              <w:ind w:left="180" w:right="-25"/>
              <w:jc w:val="center"/>
              <w:rPr>
                <w:rFonts w:ascii="Times New Roman" w:hAnsi="Times New Roman" w:cs="Times New Roman"/>
                <w:szCs w:val="22"/>
              </w:rPr>
            </w:pPr>
            <w:r w:rsidRPr="008E0F84">
              <w:rPr>
                <w:rFonts w:ascii="Times New Roman" w:hAnsi="Times New Roman" w:cs="Times New Roman"/>
                <w:szCs w:val="22"/>
                <w:cs/>
              </w:rPr>
              <w:t>3</w:t>
            </w:r>
            <w:r>
              <w:rPr>
                <w:rFonts w:ascii="Times New Roman" w:hAnsi="Times New Roman" w:cs="Times New Roman"/>
                <w:szCs w:val="22"/>
              </w:rPr>
              <w:t>0 June</w:t>
            </w:r>
            <w:r w:rsidR="00AC02D8" w:rsidRPr="008E0F84">
              <w:rPr>
                <w:rFonts w:ascii="Times New Roman" w:hAnsi="Times New Roman" w:cs="Times New Roman"/>
                <w:szCs w:val="22"/>
                <w:cs/>
              </w:rPr>
              <w:br/>
            </w:r>
            <w:r w:rsidR="00AC02D8"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197" w:type="dxa"/>
            <w:vAlign w:val="bottom"/>
          </w:tcPr>
          <w:p w:rsidR="00AC02D8" w:rsidRPr="008E0F84" w:rsidRDefault="00AC02D8" w:rsidP="002A5791">
            <w:pPr>
              <w:tabs>
                <w:tab w:val="left" w:pos="634"/>
              </w:tabs>
              <w:spacing w:after="0" w:line="240" w:lineRule="atLeast"/>
              <w:ind w:left="-149" w:right="-122"/>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9B5573">
              <w:rPr>
                <w:rFonts w:ascii="Times New Roman" w:hAnsi="Times New Roman" w:cs="Times New Roman"/>
                <w:szCs w:val="22"/>
              </w:rPr>
              <w:t xml:space="preserve"> </w:t>
            </w:r>
            <w:r w:rsidRPr="008E0F84">
              <w:rPr>
                <w:rFonts w:ascii="Times New Roman" w:hAnsi="Times New Roman" w:cs="Times New Roman"/>
                <w:szCs w:val="22"/>
              </w:rPr>
              <w:t>2019</w:t>
            </w:r>
          </w:p>
        </w:tc>
      </w:tr>
      <w:tr w:rsidR="00AC02D8" w:rsidRPr="008E0F84" w:rsidTr="002A5791">
        <w:trPr>
          <w:trHeight w:val="363"/>
        </w:trPr>
        <w:tc>
          <w:tcPr>
            <w:tcW w:w="3492"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89" w:type="dxa"/>
            <w:gridSpan w:val="7"/>
          </w:tcPr>
          <w:p w:rsidR="00AC02D8" w:rsidRPr="008E0F84" w:rsidRDefault="00AC02D8" w:rsidP="00053F4E">
            <w:pPr>
              <w:tabs>
                <w:tab w:val="left" w:pos="405"/>
              </w:tabs>
              <w:spacing w:after="0" w:line="240" w:lineRule="atLeast"/>
              <w:ind w:left="-141"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145DB2" w:rsidRPr="008E0F84" w:rsidTr="002A5791">
        <w:tc>
          <w:tcPr>
            <w:tcW w:w="3492" w:type="dxa"/>
            <w:vAlign w:val="bottom"/>
          </w:tcPr>
          <w:p w:rsidR="00145DB2" w:rsidRPr="008E0F84" w:rsidRDefault="00145DB2" w:rsidP="00053F4E">
            <w:pPr>
              <w:spacing w:after="0" w:line="240" w:lineRule="atLeast"/>
              <w:ind w:left="556" w:right="-25" w:hanging="34"/>
              <w:jc w:val="thaiDistribute"/>
              <w:rPr>
                <w:rFonts w:ascii="Times New Roman" w:hAnsi="Times New Roman" w:cs="Times New Roman"/>
                <w:szCs w:val="22"/>
              </w:rPr>
            </w:pPr>
            <w:r w:rsidRPr="008E0F84">
              <w:rPr>
                <w:rFonts w:ascii="Times New Roman" w:hAnsi="Times New Roman" w:cs="Times New Roman"/>
                <w:szCs w:val="22"/>
              </w:rPr>
              <w:t>Related parties</w:t>
            </w:r>
          </w:p>
        </w:tc>
        <w:tc>
          <w:tcPr>
            <w:tcW w:w="1386" w:type="dxa"/>
          </w:tcPr>
          <w:p w:rsidR="00145DB2" w:rsidRPr="00145DB2" w:rsidRDefault="00145DB2" w:rsidP="002A5791">
            <w:pPr>
              <w:tabs>
                <w:tab w:val="decimal" w:pos="928"/>
              </w:tabs>
              <w:spacing w:after="0" w:line="240" w:lineRule="atLeast"/>
              <w:ind w:left="-108" w:right="-25"/>
              <w:rPr>
                <w:rFonts w:ascii="Times New Roman" w:hAnsi="Times New Roman" w:cs="Times New Roman"/>
                <w:szCs w:val="22"/>
              </w:rPr>
            </w:pPr>
            <w:r w:rsidRPr="00145DB2">
              <w:rPr>
                <w:rFonts w:ascii="Times New Roman" w:hAnsi="Times New Roman" w:cs="Times New Roman"/>
                <w:szCs w:val="22"/>
              </w:rPr>
              <w:t>5,854</w:t>
            </w:r>
          </w:p>
        </w:tc>
        <w:tc>
          <w:tcPr>
            <w:tcW w:w="270" w:type="dxa"/>
          </w:tcPr>
          <w:p w:rsidR="00145DB2" w:rsidRPr="008E0F84" w:rsidRDefault="00145DB2" w:rsidP="00053F4E">
            <w:pPr>
              <w:tabs>
                <w:tab w:val="decimal" w:pos="972"/>
              </w:tabs>
              <w:spacing w:after="0" w:line="240" w:lineRule="atLeast"/>
              <w:ind w:left="347" w:right="-25"/>
              <w:jc w:val="thaiDistribute"/>
              <w:rPr>
                <w:rFonts w:ascii="Times New Roman" w:hAnsi="Times New Roman" w:cs="Times New Roman"/>
                <w:szCs w:val="22"/>
              </w:rPr>
            </w:pPr>
            <w:r w:rsidRPr="008E0F84">
              <w:rPr>
                <w:rFonts w:ascii="Times New Roman" w:hAnsi="Times New Roman" w:cs="Times New Roman"/>
                <w:szCs w:val="22"/>
              </w:rPr>
              <w:t>,</w:t>
            </w:r>
          </w:p>
        </w:tc>
        <w:tc>
          <w:tcPr>
            <w:tcW w:w="1353" w:type="dxa"/>
          </w:tcPr>
          <w:p w:rsidR="00145DB2" w:rsidRPr="008E0F84" w:rsidRDefault="00145DB2" w:rsidP="002A5791">
            <w:pPr>
              <w:tabs>
                <w:tab w:val="decimal" w:pos="89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220</w:t>
            </w:r>
          </w:p>
        </w:tc>
        <w:tc>
          <w:tcPr>
            <w:tcW w:w="270"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43" w:type="dxa"/>
          </w:tcPr>
          <w:p w:rsidR="00145DB2" w:rsidRPr="00145DB2" w:rsidRDefault="00145DB2" w:rsidP="002A5791">
            <w:pPr>
              <w:tabs>
                <w:tab w:val="decimal" w:pos="868"/>
              </w:tabs>
              <w:spacing w:after="0" w:line="240" w:lineRule="atLeast"/>
              <w:ind w:left="-108" w:right="-25"/>
              <w:rPr>
                <w:rFonts w:ascii="Times New Roman" w:hAnsi="Times New Roman" w:cs="Times New Roman"/>
                <w:szCs w:val="22"/>
                <w:cs/>
              </w:rPr>
            </w:pPr>
            <w:r w:rsidRPr="00145DB2">
              <w:rPr>
                <w:rFonts w:ascii="Times New Roman" w:hAnsi="Times New Roman" w:cs="Times New Roman"/>
                <w:szCs w:val="22"/>
              </w:rPr>
              <w:t>85,072</w:t>
            </w:r>
          </w:p>
        </w:tc>
        <w:tc>
          <w:tcPr>
            <w:tcW w:w="270"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197" w:type="dxa"/>
          </w:tcPr>
          <w:p w:rsidR="00145DB2" w:rsidRPr="008E0F84" w:rsidRDefault="00145DB2"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100,129</w:t>
            </w:r>
          </w:p>
        </w:tc>
      </w:tr>
      <w:tr w:rsidR="00145DB2" w:rsidRPr="008E0F84" w:rsidTr="002A5791">
        <w:trPr>
          <w:trHeight w:val="74"/>
        </w:trPr>
        <w:tc>
          <w:tcPr>
            <w:tcW w:w="3492" w:type="dxa"/>
            <w:vAlign w:val="bottom"/>
          </w:tcPr>
          <w:p w:rsidR="00145DB2" w:rsidRPr="008E0F84" w:rsidRDefault="00145DB2" w:rsidP="00053F4E">
            <w:pPr>
              <w:spacing w:after="0" w:line="240" w:lineRule="atLeast"/>
              <w:ind w:left="556" w:right="-25" w:hanging="34"/>
              <w:jc w:val="thaiDistribute"/>
              <w:rPr>
                <w:rFonts w:ascii="Times New Roman" w:hAnsi="Times New Roman" w:cs="Times New Roman"/>
                <w:szCs w:val="22"/>
              </w:rPr>
            </w:pPr>
            <w:r w:rsidRPr="008E0F84">
              <w:rPr>
                <w:rFonts w:ascii="Times New Roman" w:hAnsi="Times New Roman" w:cs="Times New Roman"/>
                <w:szCs w:val="22"/>
              </w:rPr>
              <w:t>Other parties</w:t>
            </w:r>
          </w:p>
        </w:tc>
        <w:tc>
          <w:tcPr>
            <w:tcW w:w="1386" w:type="dxa"/>
            <w:tcBorders>
              <w:bottom w:val="single" w:sz="4" w:space="0" w:color="auto"/>
            </w:tcBorders>
          </w:tcPr>
          <w:p w:rsidR="00145DB2" w:rsidRPr="00145DB2" w:rsidRDefault="00145DB2" w:rsidP="002A5791">
            <w:pPr>
              <w:tabs>
                <w:tab w:val="decimal" w:pos="928"/>
              </w:tabs>
              <w:spacing w:after="0" w:line="240" w:lineRule="atLeast"/>
              <w:ind w:left="-108" w:right="-25"/>
              <w:rPr>
                <w:rFonts w:ascii="Times New Roman" w:hAnsi="Times New Roman" w:cs="Times New Roman"/>
                <w:szCs w:val="22"/>
                <w:cs/>
              </w:rPr>
            </w:pPr>
            <w:r w:rsidRPr="00145DB2">
              <w:rPr>
                <w:rFonts w:ascii="Times New Roman" w:hAnsi="Times New Roman" w:cs="Times New Roman"/>
                <w:szCs w:val="22"/>
              </w:rPr>
              <w:t>19,311</w:t>
            </w:r>
          </w:p>
        </w:tc>
        <w:tc>
          <w:tcPr>
            <w:tcW w:w="270"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53" w:type="dxa"/>
            <w:tcBorders>
              <w:bottom w:val="single" w:sz="4" w:space="0" w:color="auto"/>
            </w:tcBorders>
          </w:tcPr>
          <w:p w:rsidR="00145DB2" w:rsidRPr="008E0F84" w:rsidRDefault="00145DB2" w:rsidP="002A5791">
            <w:pPr>
              <w:tabs>
                <w:tab w:val="decimal" w:pos="89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12,824</w:t>
            </w:r>
          </w:p>
        </w:tc>
        <w:tc>
          <w:tcPr>
            <w:tcW w:w="270"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43" w:type="dxa"/>
            <w:tcBorders>
              <w:bottom w:val="single" w:sz="4" w:space="0" w:color="auto"/>
            </w:tcBorders>
          </w:tcPr>
          <w:p w:rsidR="00145DB2" w:rsidRPr="00145DB2" w:rsidRDefault="00145DB2" w:rsidP="002A5791">
            <w:pPr>
              <w:tabs>
                <w:tab w:val="decimal" w:pos="868"/>
              </w:tabs>
              <w:spacing w:after="0" w:line="240" w:lineRule="atLeast"/>
              <w:ind w:left="-108" w:right="-25"/>
              <w:rPr>
                <w:rFonts w:ascii="Times New Roman" w:hAnsi="Times New Roman" w:cs="Times New Roman"/>
                <w:szCs w:val="22"/>
                <w:cs/>
              </w:rPr>
            </w:pPr>
            <w:r w:rsidRPr="00145DB2">
              <w:rPr>
                <w:rFonts w:ascii="Times New Roman" w:hAnsi="Times New Roman" w:cs="Times New Roman"/>
                <w:szCs w:val="22"/>
              </w:rPr>
              <w:t>12,941</w:t>
            </w:r>
          </w:p>
        </w:tc>
        <w:tc>
          <w:tcPr>
            <w:tcW w:w="270"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197" w:type="dxa"/>
            <w:tcBorders>
              <w:bottom w:val="single" w:sz="4" w:space="0" w:color="auto"/>
            </w:tcBorders>
          </w:tcPr>
          <w:p w:rsidR="00145DB2" w:rsidRPr="008E0F84" w:rsidRDefault="00145DB2" w:rsidP="00053F4E">
            <w:pPr>
              <w:tabs>
                <w:tab w:val="decimal" w:pos="82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5,468</w:t>
            </w:r>
          </w:p>
        </w:tc>
      </w:tr>
      <w:tr w:rsidR="00145DB2" w:rsidRPr="008E0F84" w:rsidTr="002A5791">
        <w:tc>
          <w:tcPr>
            <w:tcW w:w="3492" w:type="dxa"/>
            <w:vAlign w:val="bottom"/>
          </w:tcPr>
          <w:p w:rsidR="00145DB2" w:rsidRPr="008E0F84" w:rsidRDefault="00145DB2" w:rsidP="00053F4E">
            <w:pPr>
              <w:tabs>
                <w:tab w:val="left" w:pos="405"/>
              </w:tabs>
              <w:spacing w:after="0" w:line="240" w:lineRule="atLeast"/>
              <w:ind w:left="522" w:right="-25"/>
              <w:jc w:val="thaiDistribute"/>
              <w:rPr>
                <w:rFonts w:ascii="Times New Roman" w:hAnsi="Times New Roman" w:cs="Times New Roman"/>
                <w:b/>
                <w:bCs/>
                <w:szCs w:val="22"/>
              </w:rPr>
            </w:pPr>
            <w:r w:rsidRPr="008E0F84">
              <w:rPr>
                <w:rFonts w:ascii="Times New Roman" w:hAnsi="Times New Roman" w:cs="Times New Roman"/>
                <w:b/>
                <w:bCs/>
                <w:szCs w:val="22"/>
              </w:rPr>
              <w:t>Total</w:t>
            </w:r>
          </w:p>
        </w:tc>
        <w:tc>
          <w:tcPr>
            <w:tcW w:w="1386" w:type="dxa"/>
            <w:tcBorders>
              <w:top w:val="single" w:sz="4" w:space="0" w:color="auto"/>
              <w:bottom w:val="double" w:sz="4" w:space="0" w:color="auto"/>
            </w:tcBorders>
          </w:tcPr>
          <w:p w:rsidR="00145DB2" w:rsidRPr="00145DB2" w:rsidRDefault="00145DB2" w:rsidP="002A5791">
            <w:pPr>
              <w:tabs>
                <w:tab w:val="decimal" w:pos="928"/>
              </w:tabs>
              <w:spacing w:after="0" w:line="240" w:lineRule="atLeast"/>
              <w:ind w:left="-108" w:right="-25"/>
              <w:rPr>
                <w:rFonts w:ascii="Times New Roman" w:hAnsi="Times New Roman" w:cs="Times New Roman"/>
                <w:b/>
                <w:bCs/>
                <w:szCs w:val="22"/>
              </w:rPr>
            </w:pPr>
            <w:r w:rsidRPr="00145DB2">
              <w:rPr>
                <w:rFonts w:ascii="Times New Roman" w:hAnsi="Times New Roman" w:cs="Times New Roman"/>
                <w:b/>
                <w:bCs/>
                <w:szCs w:val="22"/>
              </w:rPr>
              <w:t>25,165</w:t>
            </w:r>
          </w:p>
        </w:tc>
        <w:tc>
          <w:tcPr>
            <w:tcW w:w="270" w:type="dxa"/>
          </w:tcPr>
          <w:p w:rsidR="00145DB2" w:rsidRPr="00145DB2"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53" w:type="dxa"/>
            <w:tcBorders>
              <w:top w:val="single" w:sz="4" w:space="0" w:color="auto"/>
              <w:bottom w:val="double" w:sz="4" w:space="0" w:color="auto"/>
            </w:tcBorders>
          </w:tcPr>
          <w:p w:rsidR="00145DB2" w:rsidRPr="00145DB2" w:rsidRDefault="00145DB2" w:rsidP="002A5791">
            <w:pPr>
              <w:tabs>
                <w:tab w:val="decimal" w:pos="895"/>
              </w:tabs>
              <w:spacing w:after="0" w:line="240" w:lineRule="atLeast"/>
              <w:ind w:left="-108" w:right="-25"/>
              <w:rPr>
                <w:rFonts w:ascii="Times New Roman" w:hAnsi="Times New Roman" w:cs="Times New Roman"/>
                <w:b/>
                <w:bCs/>
                <w:szCs w:val="22"/>
              </w:rPr>
            </w:pPr>
            <w:r w:rsidRPr="00145DB2">
              <w:rPr>
                <w:rFonts w:ascii="Times New Roman" w:hAnsi="Times New Roman" w:cs="Times New Roman"/>
                <w:b/>
                <w:bCs/>
                <w:szCs w:val="22"/>
              </w:rPr>
              <w:t>13,044</w:t>
            </w:r>
          </w:p>
        </w:tc>
        <w:tc>
          <w:tcPr>
            <w:tcW w:w="270" w:type="dxa"/>
          </w:tcPr>
          <w:p w:rsidR="00145DB2" w:rsidRPr="00145DB2"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43" w:type="dxa"/>
            <w:tcBorders>
              <w:top w:val="single" w:sz="4" w:space="0" w:color="auto"/>
              <w:bottom w:val="double" w:sz="4" w:space="0" w:color="auto"/>
            </w:tcBorders>
          </w:tcPr>
          <w:p w:rsidR="00145DB2" w:rsidRPr="00145DB2" w:rsidRDefault="00145DB2" w:rsidP="002A5791">
            <w:pPr>
              <w:tabs>
                <w:tab w:val="decimal" w:pos="868"/>
              </w:tabs>
              <w:spacing w:after="0" w:line="240" w:lineRule="atLeast"/>
              <w:ind w:left="-108" w:right="-25"/>
              <w:rPr>
                <w:rFonts w:ascii="Times New Roman" w:hAnsi="Times New Roman" w:cs="Times New Roman"/>
                <w:b/>
                <w:bCs/>
                <w:szCs w:val="22"/>
              </w:rPr>
            </w:pPr>
            <w:r w:rsidRPr="00145DB2">
              <w:rPr>
                <w:rFonts w:ascii="Times New Roman" w:hAnsi="Times New Roman" w:cs="Times New Roman"/>
                <w:b/>
                <w:bCs/>
                <w:szCs w:val="22"/>
              </w:rPr>
              <w:t>98,013</w:t>
            </w:r>
          </w:p>
        </w:tc>
        <w:tc>
          <w:tcPr>
            <w:tcW w:w="270"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197" w:type="dxa"/>
            <w:tcBorders>
              <w:top w:val="single" w:sz="4" w:space="0" w:color="auto"/>
              <w:bottom w:val="double" w:sz="4" w:space="0" w:color="auto"/>
            </w:tcBorders>
          </w:tcPr>
          <w:p w:rsidR="00145DB2" w:rsidRPr="008E0F84" w:rsidRDefault="00145DB2" w:rsidP="00053F4E">
            <w:pPr>
              <w:tabs>
                <w:tab w:val="decimal" w:pos="826"/>
              </w:tabs>
              <w:spacing w:after="0" w:line="240" w:lineRule="atLeast"/>
              <w:ind w:left="-108" w:right="-25"/>
              <w:rPr>
                <w:rFonts w:ascii="Times New Roman" w:hAnsi="Times New Roman" w:cs="Times New Roman"/>
                <w:b/>
                <w:bCs/>
                <w:szCs w:val="22"/>
                <w:cs/>
              </w:rPr>
            </w:pPr>
            <w:r w:rsidRPr="008E0F84">
              <w:rPr>
                <w:rFonts w:ascii="Times New Roman" w:hAnsi="Times New Roman" w:cs="Times New Roman"/>
                <w:b/>
                <w:bCs/>
                <w:szCs w:val="22"/>
              </w:rPr>
              <w:t>105,597</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Other current payables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67" w:type="dxa"/>
        <w:tblInd w:w="18" w:type="dxa"/>
        <w:tblLayout w:type="fixed"/>
        <w:tblLook w:val="01E0" w:firstRow="1" w:lastRow="1" w:firstColumn="1" w:lastColumn="1" w:noHBand="0" w:noVBand="0"/>
      </w:tblPr>
      <w:tblGrid>
        <w:gridCol w:w="3492"/>
        <w:gridCol w:w="1276"/>
        <w:gridCol w:w="270"/>
        <w:gridCol w:w="1431"/>
        <w:gridCol w:w="236"/>
        <w:gridCol w:w="1318"/>
        <w:gridCol w:w="236"/>
        <w:gridCol w:w="1308"/>
      </w:tblGrid>
      <w:tr w:rsidR="00AC02D8" w:rsidRPr="008E0F84" w:rsidTr="002A5791">
        <w:trPr>
          <w:tblHeader/>
        </w:trPr>
        <w:tc>
          <w:tcPr>
            <w:tcW w:w="3492" w:type="dxa"/>
            <w:shd w:val="clear" w:color="auto" w:fill="auto"/>
          </w:tcPr>
          <w:p w:rsidR="00AC02D8" w:rsidRPr="008E0F84" w:rsidRDefault="00AC02D8" w:rsidP="00053F4E">
            <w:pPr>
              <w:spacing w:after="0" w:line="240" w:lineRule="atLeast"/>
              <w:ind w:left="522" w:right="-25"/>
              <w:rPr>
                <w:rFonts w:ascii="Times New Roman" w:hAnsi="Times New Roman" w:cs="Times New Roman"/>
                <w:szCs w:val="22"/>
              </w:rPr>
            </w:pPr>
          </w:p>
        </w:tc>
        <w:tc>
          <w:tcPr>
            <w:tcW w:w="2977" w:type="dxa"/>
            <w:gridSpan w:val="3"/>
            <w:shd w:val="clear" w:color="auto" w:fill="auto"/>
            <w:vAlign w:val="bottom"/>
          </w:tcPr>
          <w:p w:rsidR="00AC02D8" w:rsidRPr="008E0F84" w:rsidRDefault="00AC02D8" w:rsidP="00053F4E">
            <w:pPr>
              <w:spacing w:after="0" w:line="240" w:lineRule="atLeast"/>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3098" w:type="dxa"/>
            <w:gridSpan w:val="4"/>
            <w:shd w:val="clear" w:color="auto" w:fill="auto"/>
            <w:vAlign w:val="bottom"/>
          </w:tcPr>
          <w:p w:rsidR="00AC02D8" w:rsidRPr="008E0F84" w:rsidRDefault="00AC02D8" w:rsidP="00ED06B6">
            <w:pPr>
              <w:spacing w:after="0" w:line="240" w:lineRule="atLeast"/>
              <w:ind w:right="-416"/>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AC02D8" w:rsidRPr="008E0F84" w:rsidTr="002A5791">
        <w:trPr>
          <w:tblHeader/>
        </w:trPr>
        <w:tc>
          <w:tcPr>
            <w:tcW w:w="3492" w:type="dxa"/>
          </w:tcPr>
          <w:p w:rsidR="00AC02D8" w:rsidRPr="008E0F84" w:rsidRDefault="00AC02D8" w:rsidP="00053F4E">
            <w:pPr>
              <w:spacing w:after="0" w:line="240" w:lineRule="atLeast"/>
              <w:ind w:left="522" w:right="-25"/>
              <w:rPr>
                <w:rFonts w:ascii="Times New Roman" w:hAnsi="Times New Roman" w:cs="Times New Roman"/>
                <w:szCs w:val="22"/>
              </w:rPr>
            </w:pPr>
          </w:p>
        </w:tc>
        <w:tc>
          <w:tcPr>
            <w:tcW w:w="1276" w:type="dxa"/>
            <w:vAlign w:val="bottom"/>
          </w:tcPr>
          <w:p w:rsidR="00AC02D8" w:rsidRPr="008E0F84" w:rsidRDefault="00AC02D8" w:rsidP="00F70823">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szCs w:val="22"/>
                <w:cs/>
              </w:rPr>
              <w:t>3</w:t>
            </w:r>
            <w:r w:rsidR="005E58C1">
              <w:rPr>
                <w:rFonts w:ascii="Times New Roman" w:hAnsi="Times New Roman" w:cs="Times New Roman"/>
                <w:szCs w:val="22"/>
              </w:rPr>
              <w:t>0 June</w:t>
            </w:r>
            <w:r w:rsidR="00F70823">
              <w:rPr>
                <w:rFonts w:ascii="Times New Roman" w:hAnsi="Times New Roman" w:cs="Times New Roman"/>
                <w:szCs w:val="22"/>
              </w:rPr>
              <w:t xml:space="preserve"> </w:t>
            </w:r>
            <w:r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431" w:type="dxa"/>
            <w:vAlign w:val="bottom"/>
          </w:tcPr>
          <w:p w:rsidR="00AC02D8" w:rsidRPr="008E0F84" w:rsidRDefault="00AC02D8" w:rsidP="00F70823">
            <w:pPr>
              <w:tabs>
                <w:tab w:val="left" w:pos="634"/>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F70823">
              <w:rPr>
                <w:rFonts w:ascii="Times New Roman" w:hAnsi="Times New Roman" w:cs="Times New Roman"/>
                <w:szCs w:val="22"/>
              </w:rPr>
              <w:t xml:space="preserve"> </w:t>
            </w:r>
            <w:r w:rsidRPr="008E0F84">
              <w:rPr>
                <w:rFonts w:ascii="Times New Roman" w:hAnsi="Times New Roman" w:cs="Times New Roman"/>
                <w:szCs w:val="22"/>
              </w:rPr>
              <w:t>2019</w:t>
            </w:r>
          </w:p>
        </w:tc>
        <w:tc>
          <w:tcPr>
            <w:tcW w:w="236" w:type="dxa"/>
            <w:vAlign w:val="bottom"/>
          </w:tcPr>
          <w:p w:rsidR="00AC02D8" w:rsidRPr="008E0F84" w:rsidRDefault="00AC02D8" w:rsidP="00053F4E">
            <w:pPr>
              <w:spacing w:after="0" w:line="240" w:lineRule="atLeast"/>
              <w:ind w:left="522" w:right="-25"/>
              <w:rPr>
                <w:rFonts w:ascii="Times New Roman" w:hAnsi="Times New Roman" w:cs="Times New Roman"/>
                <w:szCs w:val="22"/>
              </w:rPr>
            </w:pPr>
          </w:p>
        </w:tc>
        <w:tc>
          <w:tcPr>
            <w:tcW w:w="1318" w:type="dxa"/>
            <w:vAlign w:val="bottom"/>
          </w:tcPr>
          <w:p w:rsidR="00AC02D8" w:rsidRPr="008E0F84" w:rsidRDefault="00AC02D8" w:rsidP="005E58C1">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cs/>
              </w:rPr>
              <w:t>3</w:t>
            </w:r>
            <w:r w:rsidR="005E58C1">
              <w:rPr>
                <w:rFonts w:ascii="Times New Roman" w:hAnsi="Times New Roman" w:cs="Times New Roman"/>
                <w:szCs w:val="22"/>
              </w:rPr>
              <w:t xml:space="preserve">0 June </w:t>
            </w:r>
            <w:r w:rsidRPr="008E0F84">
              <w:rPr>
                <w:rFonts w:ascii="Times New Roman" w:hAnsi="Times New Roman" w:cs="Times New Roman"/>
                <w:szCs w:val="22"/>
              </w:rPr>
              <w:t>2020</w:t>
            </w:r>
          </w:p>
        </w:tc>
        <w:tc>
          <w:tcPr>
            <w:tcW w:w="236"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308" w:type="dxa"/>
            <w:vAlign w:val="bottom"/>
          </w:tcPr>
          <w:p w:rsidR="00AC02D8" w:rsidRPr="008E0F84" w:rsidRDefault="00AC02D8" w:rsidP="002A5791">
            <w:pPr>
              <w:tabs>
                <w:tab w:val="left" w:pos="634"/>
              </w:tabs>
              <w:spacing w:after="0" w:line="240" w:lineRule="atLeast"/>
              <w:ind w:right="-129"/>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F70823">
              <w:rPr>
                <w:rFonts w:ascii="Times New Roman" w:hAnsi="Times New Roman" w:cs="Times New Roman"/>
                <w:szCs w:val="22"/>
              </w:rPr>
              <w:t xml:space="preserve"> </w:t>
            </w:r>
            <w:r w:rsidRPr="008E0F84">
              <w:rPr>
                <w:rFonts w:ascii="Times New Roman" w:hAnsi="Times New Roman" w:cs="Times New Roman"/>
                <w:szCs w:val="22"/>
              </w:rPr>
              <w:t>2019</w:t>
            </w:r>
          </w:p>
        </w:tc>
      </w:tr>
      <w:tr w:rsidR="00AC02D8" w:rsidRPr="008E0F84" w:rsidTr="002A5791">
        <w:trPr>
          <w:tblHeader/>
        </w:trPr>
        <w:tc>
          <w:tcPr>
            <w:tcW w:w="3492"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75" w:type="dxa"/>
            <w:gridSpan w:val="7"/>
          </w:tcPr>
          <w:p w:rsidR="00AC02D8" w:rsidRPr="008E0F84" w:rsidRDefault="00AC02D8" w:rsidP="00053F4E">
            <w:pPr>
              <w:tabs>
                <w:tab w:val="left" w:pos="405"/>
              </w:tabs>
              <w:spacing w:after="0" w:line="240" w:lineRule="atLeast"/>
              <w:ind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145DB2" w:rsidRPr="008E0F84" w:rsidTr="002A5791">
        <w:tc>
          <w:tcPr>
            <w:tcW w:w="3492" w:type="dxa"/>
            <w:vAlign w:val="bottom"/>
          </w:tcPr>
          <w:p w:rsidR="00145DB2" w:rsidRPr="008E0F84" w:rsidRDefault="00145DB2" w:rsidP="00053F4E">
            <w:pPr>
              <w:tabs>
                <w:tab w:val="left" w:pos="40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szCs w:val="22"/>
              </w:rPr>
              <w:t>Related parties</w:t>
            </w:r>
          </w:p>
        </w:tc>
        <w:tc>
          <w:tcPr>
            <w:tcW w:w="1276" w:type="dxa"/>
          </w:tcPr>
          <w:p w:rsidR="00145DB2" w:rsidRPr="00145DB2" w:rsidRDefault="00145DB2" w:rsidP="002A5791">
            <w:pPr>
              <w:tabs>
                <w:tab w:val="decimal" w:pos="900"/>
              </w:tabs>
              <w:spacing w:after="0" w:line="240" w:lineRule="atLeast"/>
              <w:ind w:left="-108" w:right="-25"/>
              <w:rPr>
                <w:rFonts w:ascii="Times New Roman" w:hAnsi="Times New Roman" w:cs="Times New Roman"/>
                <w:szCs w:val="22"/>
                <w:cs/>
              </w:rPr>
            </w:pPr>
            <w:r w:rsidRPr="00145DB2">
              <w:rPr>
                <w:rFonts w:ascii="Times New Roman" w:hAnsi="Times New Roman" w:cs="Times New Roman"/>
                <w:szCs w:val="22"/>
              </w:rPr>
              <w:t>1,802</w:t>
            </w:r>
          </w:p>
        </w:tc>
        <w:tc>
          <w:tcPr>
            <w:tcW w:w="270"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431" w:type="dxa"/>
          </w:tcPr>
          <w:p w:rsidR="00145DB2" w:rsidRPr="008E0F84" w:rsidRDefault="00145DB2" w:rsidP="002A5791">
            <w:pPr>
              <w:tabs>
                <w:tab w:val="decimal" w:pos="991"/>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1,355</w:t>
            </w:r>
          </w:p>
        </w:tc>
        <w:tc>
          <w:tcPr>
            <w:tcW w:w="236"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18" w:type="dxa"/>
          </w:tcPr>
          <w:p w:rsidR="00145DB2" w:rsidRPr="00145DB2" w:rsidRDefault="00145DB2" w:rsidP="002A5791">
            <w:pPr>
              <w:tabs>
                <w:tab w:val="decimal" w:pos="920"/>
              </w:tabs>
              <w:spacing w:after="0" w:line="240" w:lineRule="atLeast"/>
              <w:ind w:left="-108" w:right="-25"/>
              <w:rPr>
                <w:rFonts w:ascii="Times New Roman" w:hAnsi="Times New Roman" w:cs="Times New Roman"/>
                <w:szCs w:val="22"/>
                <w:cs/>
              </w:rPr>
            </w:pPr>
            <w:r w:rsidRPr="00145DB2">
              <w:rPr>
                <w:rFonts w:ascii="Times New Roman" w:hAnsi="Times New Roman" w:cs="Times New Roman"/>
                <w:szCs w:val="22"/>
              </w:rPr>
              <w:t>5,269</w:t>
            </w:r>
          </w:p>
        </w:tc>
        <w:tc>
          <w:tcPr>
            <w:tcW w:w="236"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08" w:type="dxa"/>
          </w:tcPr>
          <w:p w:rsidR="00145DB2" w:rsidRPr="008E0F84" w:rsidRDefault="00145DB2"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3,008</w:t>
            </w:r>
          </w:p>
        </w:tc>
      </w:tr>
      <w:tr w:rsidR="00145DB2" w:rsidRPr="008E0F84" w:rsidTr="002A5791">
        <w:tc>
          <w:tcPr>
            <w:tcW w:w="3492" w:type="dxa"/>
            <w:vAlign w:val="bottom"/>
          </w:tcPr>
          <w:p w:rsidR="00145DB2" w:rsidRPr="008E0F84" w:rsidRDefault="00145DB2"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Other parties</w:t>
            </w:r>
          </w:p>
        </w:tc>
        <w:tc>
          <w:tcPr>
            <w:tcW w:w="1276" w:type="dxa"/>
            <w:tcBorders>
              <w:bottom w:val="single" w:sz="4" w:space="0" w:color="auto"/>
            </w:tcBorders>
          </w:tcPr>
          <w:p w:rsidR="00145DB2" w:rsidRPr="00145DB2" w:rsidRDefault="00145DB2" w:rsidP="002A5791">
            <w:pPr>
              <w:tabs>
                <w:tab w:val="decimal" w:pos="900"/>
              </w:tabs>
              <w:spacing w:after="0" w:line="240" w:lineRule="atLeast"/>
              <w:ind w:left="-108" w:right="-25"/>
              <w:rPr>
                <w:rFonts w:ascii="Times New Roman" w:hAnsi="Times New Roman" w:cs="Times New Roman"/>
                <w:szCs w:val="22"/>
                <w:cs/>
              </w:rPr>
            </w:pPr>
            <w:r w:rsidRPr="00145DB2">
              <w:rPr>
                <w:rFonts w:ascii="Times New Roman" w:hAnsi="Times New Roman" w:cs="Times New Roman"/>
                <w:szCs w:val="22"/>
              </w:rPr>
              <w:t>16,069</w:t>
            </w:r>
          </w:p>
        </w:tc>
        <w:tc>
          <w:tcPr>
            <w:tcW w:w="270"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431" w:type="dxa"/>
            <w:tcBorders>
              <w:bottom w:val="single" w:sz="4" w:space="0" w:color="auto"/>
            </w:tcBorders>
          </w:tcPr>
          <w:p w:rsidR="00145DB2" w:rsidRPr="008E0F84" w:rsidRDefault="00145DB2" w:rsidP="002A5791">
            <w:pPr>
              <w:tabs>
                <w:tab w:val="decimal" w:pos="991"/>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20,039</w:t>
            </w:r>
          </w:p>
        </w:tc>
        <w:tc>
          <w:tcPr>
            <w:tcW w:w="236"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18" w:type="dxa"/>
            <w:tcBorders>
              <w:bottom w:val="single" w:sz="4" w:space="0" w:color="auto"/>
            </w:tcBorders>
          </w:tcPr>
          <w:p w:rsidR="00145DB2" w:rsidRPr="00145DB2" w:rsidRDefault="00145DB2" w:rsidP="002A5791">
            <w:pPr>
              <w:tabs>
                <w:tab w:val="decimal" w:pos="920"/>
              </w:tabs>
              <w:spacing w:after="0" w:line="240" w:lineRule="atLeast"/>
              <w:ind w:left="-108" w:right="-25"/>
              <w:rPr>
                <w:rFonts w:ascii="Times New Roman" w:hAnsi="Times New Roman" w:cs="Times New Roman"/>
                <w:szCs w:val="22"/>
                <w:cs/>
              </w:rPr>
            </w:pPr>
            <w:r w:rsidRPr="00145DB2">
              <w:rPr>
                <w:rFonts w:ascii="Times New Roman" w:hAnsi="Times New Roman" w:cs="Times New Roman"/>
                <w:szCs w:val="22"/>
              </w:rPr>
              <w:t>8,961</w:t>
            </w:r>
          </w:p>
        </w:tc>
        <w:tc>
          <w:tcPr>
            <w:tcW w:w="236" w:type="dxa"/>
          </w:tcPr>
          <w:p w:rsidR="00145DB2" w:rsidRPr="008E0F84" w:rsidRDefault="00145DB2" w:rsidP="00053F4E">
            <w:pPr>
              <w:tabs>
                <w:tab w:val="left" w:pos="540"/>
                <w:tab w:val="left" w:pos="1080"/>
              </w:tabs>
              <w:spacing w:after="0" w:line="240" w:lineRule="atLeast"/>
              <w:ind w:left="539" w:right="-25"/>
              <w:rPr>
                <w:rFonts w:ascii="Times New Roman" w:hAnsi="Times New Roman" w:cs="Times New Roman"/>
                <w:szCs w:val="22"/>
              </w:rPr>
            </w:pPr>
          </w:p>
        </w:tc>
        <w:tc>
          <w:tcPr>
            <w:tcW w:w="1308" w:type="dxa"/>
            <w:tcBorders>
              <w:bottom w:val="single" w:sz="4" w:space="0" w:color="auto"/>
            </w:tcBorders>
          </w:tcPr>
          <w:p w:rsidR="00145DB2" w:rsidRPr="008E0F84" w:rsidRDefault="00145DB2"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13,410</w:t>
            </w:r>
          </w:p>
        </w:tc>
      </w:tr>
      <w:tr w:rsidR="00145DB2" w:rsidRPr="00145DB2" w:rsidTr="002A5791">
        <w:tc>
          <w:tcPr>
            <w:tcW w:w="3492" w:type="dxa"/>
            <w:vAlign w:val="bottom"/>
          </w:tcPr>
          <w:p w:rsidR="00145DB2" w:rsidRPr="00145DB2" w:rsidRDefault="00145DB2" w:rsidP="00053F4E">
            <w:pPr>
              <w:tabs>
                <w:tab w:val="left" w:pos="405"/>
              </w:tabs>
              <w:spacing w:after="0" w:line="240" w:lineRule="atLeast"/>
              <w:ind w:left="522" w:right="-25"/>
              <w:jc w:val="thaiDistribute"/>
              <w:rPr>
                <w:rFonts w:ascii="Times New Roman" w:hAnsi="Times New Roman" w:cs="Times New Roman"/>
                <w:b/>
                <w:bCs/>
                <w:szCs w:val="22"/>
                <w:cs/>
              </w:rPr>
            </w:pPr>
            <w:r w:rsidRPr="00145DB2">
              <w:rPr>
                <w:rFonts w:ascii="Times New Roman" w:hAnsi="Times New Roman" w:cs="Times New Roman"/>
                <w:b/>
                <w:bCs/>
                <w:szCs w:val="22"/>
              </w:rPr>
              <w:t>Total</w:t>
            </w:r>
          </w:p>
        </w:tc>
        <w:tc>
          <w:tcPr>
            <w:tcW w:w="1276" w:type="dxa"/>
            <w:tcBorders>
              <w:top w:val="single" w:sz="4" w:space="0" w:color="auto"/>
              <w:bottom w:val="double" w:sz="4" w:space="0" w:color="auto"/>
            </w:tcBorders>
          </w:tcPr>
          <w:p w:rsidR="00145DB2" w:rsidRPr="00145DB2" w:rsidRDefault="00145DB2" w:rsidP="002A5791">
            <w:pPr>
              <w:tabs>
                <w:tab w:val="decimal" w:pos="900"/>
              </w:tabs>
              <w:spacing w:after="0" w:line="240" w:lineRule="atLeast"/>
              <w:ind w:left="-108" w:right="-25"/>
              <w:rPr>
                <w:rFonts w:ascii="Times New Roman" w:hAnsi="Times New Roman" w:cs="Times New Roman"/>
                <w:b/>
                <w:bCs/>
                <w:szCs w:val="22"/>
              </w:rPr>
            </w:pPr>
            <w:r w:rsidRPr="00145DB2">
              <w:rPr>
                <w:rFonts w:ascii="Times New Roman" w:hAnsi="Times New Roman" w:cs="Times New Roman"/>
                <w:b/>
                <w:bCs/>
                <w:szCs w:val="22"/>
              </w:rPr>
              <w:t>17,871</w:t>
            </w:r>
          </w:p>
        </w:tc>
        <w:tc>
          <w:tcPr>
            <w:tcW w:w="270" w:type="dxa"/>
          </w:tcPr>
          <w:p w:rsidR="00145DB2" w:rsidRPr="00145DB2" w:rsidRDefault="00145DB2" w:rsidP="00053F4E">
            <w:pPr>
              <w:spacing w:after="0" w:line="240" w:lineRule="atLeast"/>
              <w:ind w:left="-54" w:right="-25"/>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145DB2" w:rsidRPr="00145DB2" w:rsidRDefault="00145DB2" w:rsidP="002A5791">
            <w:pPr>
              <w:tabs>
                <w:tab w:val="decimal" w:pos="991"/>
              </w:tabs>
              <w:spacing w:after="0" w:line="240" w:lineRule="atLeast"/>
              <w:ind w:left="-108" w:right="-25"/>
              <w:rPr>
                <w:rFonts w:ascii="Times New Roman" w:hAnsi="Times New Roman" w:cs="Times New Roman"/>
                <w:b/>
                <w:bCs/>
                <w:szCs w:val="22"/>
              </w:rPr>
            </w:pPr>
            <w:r w:rsidRPr="00145DB2">
              <w:rPr>
                <w:rFonts w:ascii="Times New Roman" w:hAnsi="Times New Roman" w:cs="Times New Roman"/>
                <w:b/>
                <w:bCs/>
                <w:szCs w:val="22"/>
              </w:rPr>
              <w:t>21,394</w:t>
            </w:r>
          </w:p>
        </w:tc>
        <w:tc>
          <w:tcPr>
            <w:tcW w:w="236" w:type="dxa"/>
          </w:tcPr>
          <w:p w:rsidR="00145DB2" w:rsidRPr="00145DB2"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18" w:type="dxa"/>
            <w:tcBorders>
              <w:top w:val="single" w:sz="4" w:space="0" w:color="auto"/>
              <w:bottom w:val="double" w:sz="4" w:space="0" w:color="auto"/>
            </w:tcBorders>
          </w:tcPr>
          <w:p w:rsidR="00145DB2" w:rsidRPr="00145DB2" w:rsidRDefault="00145DB2" w:rsidP="002A5791">
            <w:pPr>
              <w:tabs>
                <w:tab w:val="decimal" w:pos="920"/>
              </w:tabs>
              <w:spacing w:after="0" w:line="240" w:lineRule="atLeast"/>
              <w:ind w:left="-108" w:right="-25"/>
              <w:rPr>
                <w:rFonts w:ascii="Times New Roman" w:hAnsi="Times New Roman" w:cs="Times New Roman"/>
                <w:b/>
                <w:bCs/>
                <w:szCs w:val="22"/>
              </w:rPr>
            </w:pPr>
            <w:r w:rsidRPr="00145DB2">
              <w:rPr>
                <w:rFonts w:ascii="Times New Roman" w:hAnsi="Times New Roman" w:cs="Times New Roman"/>
                <w:b/>
                <w:bCs/>
                <w:szCs w:val="22"/>
              </w:rPr>
              <w:t>14,230</w:t>
            </w:r>
          </w:p>
        </w:tc>
        <w:tc>
          <w:tcPr>
            <w:tcW w:w="236" w:type="dxa"/>
          </w:tcPr>
          <w:p w:rsidR="00145DB2" w:rsidRPr="00145DB2" w:rsidRDefault="00145DB2" w:rsidP="00053F4E">
            <w:pPr>
              <w:tabs>
                <w:tab w:val="left" w:pos="540"/>
                <w:tab w:val="left" w:pos="1080"/>
              </w:tabs>
              <w:spacing w:after="0" w:line="240" w:lineRule="atLeast"/>
              <w:ind w:left="539" w:right="-25"/>
              <w:rPr>
                <w:rFonts w:ascii="Times New Roman" w:hAnsi="Times New Roman" w:cs="Times New Roman"/>
                <w:b/>
                <w:bCs/>
                <w:szCs w:val="22"/>
              </w:rPr>
            </w:pPr>
          </w:p>
        </w:tc>
        <w:tc>
          <w:tcPr>
            <w:tcW w:w="1308" w:type="dxa"/>
            <w:tcBorders>
              <w:top w:val="single" w:sz="4" w:space="0" w:color="auto"/>
              <w:bottom w:val="double" w:sz="4" w:space="0" w:color="auto"/>
            </w:tcBorders>
          </w:tcPr>
          <w:p w:rsidR="00145DB2" w:rsidRPr="00145DB2" w:rsidRDefault="00145DB2" w:rsidP="009B5573">
            <w:pPr>
              <w:tabs>
                <w:tab w:val="decimal" w:pos="937"/>
              </w:tabs>
              <w:spacing w:after="0" w:line="240" w:lineRule="atLeast"/>
              <w:ind w:left="-108" w:right="-25"/>
              <w:rPr>
                <w:rFonts w:ascii="Times New Roman" w:hAnsi="Times New Roman" w:cs="Times New Roman"/>
                <w:b/>
                <w:bCs/>
                <w:szCs w:val="22"/>
                <w:cs/>
              </w:rPr>
            </w:pPr>
            <w:r w:rsidRPr="00145DB2">
              <w:rPr>
                <w:rFonts w:ascii="Times New Roman" w:hAnsi="Times New Roman" w:cs="Times New Roman"/>
                <w:b/>
                <w:bCs/>
                <w:szCs w:val="22"/>
              </w:rPr>
              <w:t>16,418</w:t>
            </w:r>
          </w:p>
        </w:tc>
      </w:tr>
    </w:tbl>
    <w:p w:rsidR="00756B7C" w:rsidRPr="00617AA0" w:rsidRDefault="00756B7C"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56B7C" w:rsidRPr="00ED06B6" w:rsidRDefault="00756B7C"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hanging="35"/>
        <w:rPr>
          <w:rFonts w:ascii="Times New Roman" w:hAnsi="Times New Roman" w:cs="Times New Roman"/>
          <w:i/>
          <w:iCs/>
          <w:sz w:val="22"/>
          <w:szCs w:val="22"/>
        </w:rPr>
      </w:pPr>
      <w:r w:rsidRPr="00ED06B6">
        <w:rPr>
          <w:rFonts w:ascii="Times New Roman" w:hAnsi="Times New Roman" w:cs="Times New Roman"/>
          <w:i/>
          <w:iCs/>
          <w:sz w:val="22"/>
          <w:szCs w:val="22"/>
        </w:rPr>
        <w:t>Other current payables - other parties</w:t>
      </w:r>
    </w:p>
    <w:tbl>
      <w:tblPr>
        <w:tblW w:w="9581" w:type="dxa"/>
        <w:tblInd w:w="18" w:type="dxa"/>
        <w:tblLayout w:type="fixed"/>
        <w:tblLook w:val="01E0" w:firstRow="1" w:lastRow="1" w:firstColumn="1" w:lastColumn="1" w:noHBand="0" w:noVBand="0"/>
      </w:tblPr>
      <w:tblGrid>
        <w:gridCol w:w="3492"/>
        <w:gridCol w:w="1276"/>
        <w:gridCol w:w="270"/>
        <w:gridCol w:w="1431"/>
        <w:gridCol w:w="236"/>
        <w:gridCol w:w="1318"/>
        <w:gridCol w:w="236"/>
        <w:gridCol w:w="1322"/>
      </w:tblGrid>
      <w:tr w:rsidR="00145DB2" w:rsidRPr="008E0F84" w:rsidTr="002A5791">
        <w:tc>
          <w:tcPr>
            <w:tcW w:w="3492" w:type="dxa"/>
            <w:vAlign w:val="bottom"/>
          </w:tcPr>
          <w:p w:rsidR="00145DB2" w:rsidRPr="008E0F84" w:rsidRDefault="00145DB2"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Other payables</w:t>
            </w:r>
          </w:p>
        </w:tc>
        <w:tc>
          <w:tcPr>
            <w:tcW w:w="1276" w:type="dxa"/>
          </w:tcPr>
          <w:p w:rsidR="00145DB2" w:rsidRPr="00145DB2" w:rsidRDefault="00145DB2" w:rsidP="002A5791">
            <w:pPr>
              <w:tabs>
                <w:tab w:val="decimal" w:pos="900"/>
              </w:tabs>
              <w:spacing w:after="0" w:line="240" w:lineRule="atLeast"/>
              <w:ind w:left="-108" w:right="-25"/>
              <w:rPr>
                <w:rFonts w:ascii="Times New Roman" w:hAnsi="Times New Roman" w:cs="Times New Roman"/>
                <w:szCs w:val="22"/>
                <w:cs/>
              </w:rPr>
            </w:pPr>
            <w:r w:rsidRPr="00145DB2">
              <w:rPr>
                <w:rFonts w:ascii="Times New Roman" w:hAnsi="Times New Roman" w:cs="Times New Roman"/>
                <w:szCs w:val="22"/>
              </w:rPr>
              <w:t>5,932</w:t>
            </w:r>
          </w:p>
        </w:tc>
        <w:tc>
          <w:tcPr>
            <w:tcW w:w="270"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431" w:type="dxa"/>
          </w:tcPr>
          <w:p w:rsidR="00145DB2" w:rsidRPr="008E0F84" w:rsidRDefault="00145DB2" w:rsidP="002A5791">
            <w:pPr>
              <w:tabs>
                <w:tab w:val="decimal" w:pos="100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7,049</w:t>
            </w:r>
          </w:p>
        </w:tc>
        <w:tc>
          <w:tcPr>
            <w:tcW w:w="236"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318" w:type="dxa"/>
          </w:tcPr>
          <w:p w:rsidR="00145DB2" w:rsidRPr="00145DB2" w:rsidRDefault="00145DB2" w:rsidP="00145DB2">
            <w:pPr>
              <w:tabs>
                <w:tab w:val="decimal" w:pos="937"/>
              </w:tabs>
              <w:spacing w:after="0" w:line="240" w:lineRule="atLeast"/>
              <w:ind w:left="-108" w:right="-25"/>
              <w:rPr>
                <w:rFonts w:ascii="Times New Roman" w:hAnsi="Times New Roman" w:cs="Times New Roman"/>
                <w:szCs w:val="22"/>
              </w:rPr>
            </w:pPr>
            <w:r w:rsidRPr="00145DB2">
              <w:rPr>
                <w:rFonts w:ascii="Times New Roman" w:hAnsi="Times New Roman" w:cs="Times New Roman"/>
                <w:szCs w:val="22"/>
              </w:rPr>
              <w:t>4,050</w:t>
            </w:r>
          </w:p>
        </w:tc>
        <w:tc>
          <w:tcPr>
            <w:tcW w:w="236"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322" w:type="dxa"/>
          </w:tcPr>
          <w:p w:rsidR="00145DB2" w:rsidRPr="008E0F84" w:rsidRDefault="00145DB2"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3,744</w:t>
            </w:r>
          </w:p>
        </w:tc>
      </w:tr>
      <w:tr w:rsidR="00145DB2" w:rsidRPr="008E0F84" w:rsidTr="002A5791">
        <w:tc>
          <w:tcPr>
            <w:tcW w:w="3492" w:type="dxa"/>
            <w:vAlign w:val="bottom"/>
          </w:tcPr>
          <w:p w:rsidR="00145DB2" w:rsidRPr="008E0F84" w:rsidRDefault="00145DB2"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Accrued expenses</w:t>
            </w:r>
          </w:p>
        </w:tc>
        <w:tc>
          <w:tcPr>
            <w:tcW w:w="1276" w:type="dxa"/>
          </w:tcPr>
          <w:p w:rsidR="00145DB2" w:rsidRPr="00145DB2" w:rsidRDefault="00145DB2" w:rsidP="002A5791">
            <w:pPr>
              <w:tabs>
                <w:tab w:val="decimal" w:pos="900"/>
              </w:tabs>
              <w:spacing w:after="0" w:line="240" w:lineRule="atLeast"/>
              <w:ind w:left="-108" w:right="-25"/>
              <w:rPr>
                <w:rFonts w:ascii="Times New Roman" w:hAnsi="Times New Roman" w:cs="Times New Roman"/>
                <w:szCs w:val="22"/>
              </w:rPr>
            </w:pPr>
            <w:r w:rsidRPr="00145DB2">
              <w:rPr>
                <w:rFonts w:ascii="Times New Roman" w:hAnsi="Times New Roman" w:cs="Times New Roman"/>
                <w:szCs w:val="22"/>
              </w:rPr>
              <w:t>9,787</w:t>
            </w:r>
          </w:p>
        </w:tc>
        <w:tc>
          <w:tcPr>
            <w:tcW w:w="270"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431" w:type="dxa"/>
          </w:tcPr>
          <w:p w:rsidR="00145DB2" w:rsidRPr="008E0F84" w:rsidRDefault="00145DB2" w:rsidP="002A5791">
            <w:pPr>
              <w:tabs>
                <w:tab w:val="decimal" w:pos="100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10,044</w:t>
            </w:r>
          </w:p>
        </w:tc>
        <w:tc>
          <w:tcPr>
            <w:tcW w:w="236"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318" w:type="dxa"/>
          </w:tcPr>
          <w:p w:rsidR="00145DB2" w:rsidRPr="00145DB2" w:rsidRDefault="00145DB2" w:rsidP="00145DB2">
            <w:pPr>
              <w:tabs>
                <w:tab w:val="decimal" w:pos="937"/>
              </w:tabs>
              <w:spacing w:after="0" w:line="240" w:lineRule="atLeast"/>
              <w:ind w:left="-108" w:right="-25"/>
              <w:rPr>
                <w:rFonts w:ascii="Times New Roman" w:hAnsi="Times New Roman" w:cs="Times New Roman"/>
                <w:szCs w:val="22"/>
              </w:rPr>
            </w:pPr>
            <w:r w:rsidRPr="00145DB2">
              <w:rPr>
                <w:rFonts w:ascii="Times New Roman" w:hAnsi="Times New Roman" w:cs="Times New Roman"/>
                <w:szCs w:val="22"/>
              </w:rPr>
              <w:t>4,631</w:t>
            </w:r>
          </w:p>
        </w:tc>
        <w:tc>
          <w:tcPr>
            <w:tcW w:w="236"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322" w:type="dxa"/>
          </w:tcPr>
          <w:p w:rsidR="00145DB2" w:rsidRPr="008E0F84" w:rsidRDefault="00145DB2"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6,720</w:t>
            </w:r>
          </w:p>
        </w:tc>
      </w:tr>
      <w:tr w:rsidR="00145DB2" w:rsidRPr="008E0F84" w:rsidTr="002A5791">
        <w:tc>
          <w:tcPr>
            <w:tcW w:w="3492" w:type="dxa"/>
            <w:vAlign w:val="bottom"/>
          </w:tcPr>
          <w:p w:rsidR="00145DB2" w:rsidRPr="008E0F84" w:rsidRDefault="00145DB2"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Unearned revenue</w:t>
            </w:r>
          </w:p>
        </w:tc>
        <w:tc>
          <w:tcPr>
            <w:tcW w:w="1276" w:type="dxa"/>
          </w:tcPr>
          <w:p w:rsidR="00145DB2" w:rsidRPr="00145DB2" w:rsidRDefault="00145DB2" w:rsidP="002A5791">
            <w:pPr>
              <w:tabs>
                <w:tab w:val="decimal" w:pos="900"/>
              </w:tabs>
              <w:spacing w:after="0" w:line="240" w:lineRule="atLeast"/>
              <w:ind w:left="-108" w:right="-25"/>
              <w:rPr>
                <w:rFonts w:ascii="Times New Roman" w:hAnsi="Times New Roman" w:cs="Times New Roman"/>
                <w:szCs w:val="22"/>
                <w:cs/>
              </w:rPr>
            </w:pPr>
            <w:r w:rsidRPr="00145DB2">
              <w:rPr>
                <w:rFonts w:ascii="Times New Roman" w:hAnsi="Times New Roman" w:cs="Times New Roman"/>
                <w:szCs w:val="22"/>
              </w:rPr>
              <w:t>81</w:t>
            </w:r>
          </w:p>
        </w:tc>
        <w:tc>
          <w:tcPr>
            <w:tcW w:w="270" w:type="dxa"/>
          </w:tcPr>
          <w:p w:rsidR="00145DB2" w:rsidRPr="008E0F84" w:rsidRDefault="00145DB2" w:rsidP="00053F4E">
            <w:pPr>
              <w:spacing w:after="0" w:line="240" w:lineRule="atLeast"/>
              <w:ind w:left="-54" w:right="-25"/>
              <w:jc w:val="right"/>
              <w:rPr>
                <w:rFonts w:ascii="Times New Roman" w:hAnsi="Times New Roman" w:cs="Times New Roman"/>
                <w:b/>
                <w:bCs/>
                <w:szCs w:val="22"/>
              </w:rPr>
            </w:pPr>
          </w:p>
        </w:tc>
        <w:tc>
          <w:tcPr>
            <w:tcW w:w="1431" w:type="dxa"/>
          </w:tcPr>
          <w:p w:rsidR="00145DB2" w:rsidRPr="008E0F84" w:rsidRDefault="00145DB2" w:rsidP="002A5791">
            <w:pPr>
              <w:tabs>
                <w:tab w:val="decimal" w:pos="100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2,946</w:t>
            </w:r>
          </w:p>
        </w:tc>
        <w:tc>
          <w:tcPr>
            <w:tcW w:w="236"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318" w:type="dxa"/>
          </w:tcPr>
          <w:p w:rsidR="00145DB2" w:rsidRPr="00145DB2" w:rsidRDefault="002A5791" w:rsidP="002A5791">
            <w:pPr>
              <w:tabs>
                <w:tab w:val="decimal" w:pos="937"/>
              </w:tabs>
              <w:spacing w:after="0" w:line="240" w:lineRule="atLeast"/>
              <w:ind w:left="-108" w:right="-25"/>
              <w:rPr>
                <w:rFonts w:ascii="Times New Roman" w:hAnsi="Times New Roman" w:cs="Times New Roman"/>
                <w:szCs w:val="22"/>
                <w:cs/>
              </w:rPr>
            </w:pPr>
            <w:r>
              <w:rPr>
                <w:rFonts w:ascii="Times New Roman" w:hAnsi="Times New Roman" w:cs="Times New Roman"/>
                <w:szCs w:val="22"/>
              </w:rPr>
              <w:t>75</w:t>
            </w:r>
          </w:p>
        </w:tc>
        <w:tc>
          <w:tcPr>
            <w:tcW w:w="236" w:type="dxa"/>
          </w:tcPr>
          <w:p w:rsidR="00145DB2" w:rsidRPr="008E0F84" w:rsidRDefault="00145DB2" w:rsidP="00053F4E">
            <w:pPr>
              <w:spacing w:after="0" w:line="240" w:lineRule="atLeast"/>
              <w:ind w:left="-54" w:right="-25"/>
              <w:jc w:val="right"/>
              <w:rPr>
                <w:rFonts w:ascii="Times New Roman" w:hAnsi="Times New Roman" w:cs="Times New Roman"/>
                <w:szCs w:val="22"/>
              </w:rPr>
            </w:pPr>
          </w:p>
        </w:tc>
        <w:tc>
          <w:tcPr>
            <w:tcW w:w="1322" w:type="dxa"/>
          </w:tcPr>
          <w:p w:rsidR="00145DB2" w:rsidRPr="008E0F84" w:rsidRDefault="00145DB2" w:rsidP="009B5573">
            <w:pPr>
              <w:tabs>
                <w:tab w:val="decimal" w:pos="937"/>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2,946</w:t>
            </w:r>
          </w:p>
        </w:tc>
      </w:tr>
      <w:tr w:rsidR="00145DB2" w:rsidRPr="008E0F84" w:rsidTr="002A5791">
        <w:tc>
          <w:tcPr>
            <w:tcW w:w="3492" w:type="dxa"/>
            <w:vAlign w:val="bottom"/>
          </w:tcPr>
          <w:p w:rsidR="00145DB2" w:rsidRPr="008E0F84" w:rsidRDefault="00145DB2"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Withholding tax payable</w:t>
            </w:r>
          </w:p>
        </w:tc>
        <w:tc>
          <w:tcPr>
            <w:tcW w:w="1276" w:type="dxa"/>
            <w:tcBorders>
              <w:bottom w:val="single" w:sz="4" w:space="0" w:color="auto"/>
            </w:tcBorders>
          </w:tcPr>
          <w:p w:rsidR="00145DB2" w:rsidRPr="00145DB2" w:rsidRDefault="002A5791" w:rsidP="002A5791">
            <w:pPr>
              <w:tabs>
                <w:tab w:val="decimal" w:pos="900"/>
              </w:tabs>
              <w:spacing w:after="0" w:line="240" w:lineRule="atLeast"/>
              <w:ind w:left="-108" w:right="-25"/>
              <w:rPr>
                <w:rFonts w:ascii="Times New Roman" w:hAnsi="Times New Roman" w:cs="Times New Roman"/>
                <w:szCs w:val="22"/>
              </w:rPr>
            </w:pPr>
            <w:r>
              <w:rPr>
                <w:rFonts w:ascii="Times New Roman" w:hAnsi="Times New Roman" w:cs="Times New Roman"/>
                <w:szCs w:val="22"/>
              </w:rPr>
              <w:t>269</w:t>
            </w:r>
          </w:p>
        </w:tc>
        <w:tc>
          <w:tcPr>
            <w:tcW w:w="270" w:type="dxa"/>
          </w:tcPr>
          <w:p w:rsidR="00145DB2" w:rsidRPr="008E0F84" w:rsidRDefault="00145DB2" w:rsidP="00053F4E">
            <w:pPr>
              <w:spacing w:after="0" w:line="240" w:lineRule="atLeast"/>
              <w:ind w:left="-54" w:right="-25"/>
              <w:jc w:val="right"/>
              <w:rPr>
                <w:rFonts w:ascii="Times New Roman" w:hAnsi="Times New Roman" w:cs="Times New Roman"/>
                <w:b/>
                <w:bCs/>
                <w:szCs w:val="22"/>
              </w:rPr>
            </w:pPr>
          </w:p>
        </w:tc>
        <w:tc>
          <w:tcPr>
            <w:tcW w:w="1431" w:type="dxa"/>
            <w:tcBorders>
              <w:bottom w:val="single" w:sz="4" w:space="0" w:color="auto"/>
            </w:tcBorders>
          </w:tcPr>
          <w:p w:rsidR="00145DB2" w:rsidRPr="008E0F84" w:rsidRDefault="00145DB2" w:rsidP="002A5791">
            <w:pPr>
              <w:tabs>
                <w:tab w:val="decimal" w:pos="641"/>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w:t>
            </w:r>
          </w:p>
        </w:tc>
        <w:tc>
          <w:tcPr>
            <w:tcW w:w="236" w:type="dxa"/>
          </w:tcPr>
          <w:p w:rsidR="00145DB2" w:rsidRPr="008E0F84" w:rsidRDefault="00145DB2" w:rsidP="00053F4E">
            <w:pPr>
              <w:tabs>
                <w:tab w:val="decimal" w:pos="814"/>
              </w:tabs>
              <w:spacing w:after="0" w:line="240" w:lineRule="atLeast"/>
              <w:ind w:left="-54" w:right="-25"/>
              <w:jc w:val="right"/>
              <w:rPr>
                <w:rFonts w:ascii="Times New Roman" w:hAnsi="Times New Roman" w:cs="Times New Roman"/>
                <w:szCs w:val="22"/>
              </w:rPr>
            </w:pPr>
          </w:p>
        </w:tc>
        <w:tc>
          <w:tcPr>
            <w:tcW w:w="1318" w:type="dxa"/>
            <w:tcBorders>
              <w:bottom w:val="single" w:sz="4" w:space="0" w:color="auto"/>
            </w:tcBorders>
          </w:tcPr>
          <w:p w:rsidR="00145DB2" w:rsidRPr="00145DB2" w:rsidRDefault="00145DB2" w:rsidP="002A5791">
            <w:pPr>
              <w:tabs>
                <w:tab w:val="decimal" w:pos="937"/>
              </w:tabs>
              <w:spacing w:after="0" w:line="240" w:lineRule="atLeast"/>
              <w:ind w:left="-108" w:right="-25"/>
              <w:rPr>
                <w:rFonts w:ascii="Times New Roman" w:hAnsi="Times New Roman" w:cs="Times New Roman"/>
                <w:szCs w:val="22"/>
              </w:rPr>
            </w:pPr>
            <w:r w:rsidRPr="00145DB2">
              <w:rPr>
                <w:rFonts w:ascii="Times New Roman" w:hAnsi="Times New Roman" w:cs="Times New Roman"/>
                <w:szCs w:val="22"/>
              </w:rPr>
              <w:t>205</w:t>
            </w:r>
          </w:p>
        </w:tc>
        <w:tc>
          <w:tcPr>
            <w:tcW w:w="236" w:type="dxa"/>
          </w:tcPr>
          <w:p w:rsidR="00145DB2" w:rsidRPr="008E0F84" w:rsidRDefault="00145DB2" w:rsidP="00053F4E">
            <w:pPr>
              <w:tabs>
                <w:tab w:val="decimal" w:pos="814"/>
              </w:tabs>
              <w:spacing w:after="0" w:line="240" w:lineRule="atLeast"/>
              <w:ind w:left="-54" w:right="-25"/>
              <w:jc w:val="both"/>
              <w:rPr>
                <w:rFonts w:ascii="Times New Roman" w:hAnsi="Times New Roman" w:cs="Times New Roman"/>
                <w:szCs w:val="22"/>
              </w:rPr>
            </w:pPr>
          </w:p>
        </w:tc>
        <w:tc>
          <w:tcPr>
            <w:tcW w:w="1322" w:type="dxa"/>
            <w:tcBorders>
              <w:bottom w:val="single" w:sz="4" w:space="0" w:color="auto"/>
            </w:tcBorders>
          </w:tcPr>
          <w:p w:rsidR="00145DB2" w:rsidRPr="008E0F84" w:rsidRDefault="00145DB2" w:rsidP="009B5573">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w:t>
            </w:r>
          </w:p>
        </w:tc>
      </w:tr>
      <w:tr w:rsidR="00145DB2" w:rsidRPr="008E0F84" w:rsidTr="002A5791">
        <w:tc>
          <w:tcPr>
            <w:tcW w:w="3492" w:type="dxa"/>
            <w:vAlign w:val="bottom"/>
          </w:tcPr>
          <w:p w:rsidR="00145DB2" w:rsidRPr="00145DB2" w:rsidRDefault="00145DB2" w:rsidP="00053F4E">
            <w:pPr>
              <w:tabs>
                <w:tab w:val="left" w:pos="405"/>
              </w:tabs>
              <w:spacing w:after="0" w:line="240" w:lineRule="atLeast"/>
              <w:ind w:left="522" w:right="-25"/>
              <w:jc w:val="thaiDistribute"/>
              <w:rPr>
                <w:rFonts w:ascii="Times New Roman" w:hAnsi="Times New Roman" w:cstheme="minorBidi"/>
                <w:b/>
                <w:bCs/>
                <w:szCs w:val="22"/>
              </w:rPr>
            </w:pPr>
            <w:r w:rsidRPr="008E0F84">
              <w:rPr>
                <w:rFonts w:ascii="Times New Roman" w:hAnsi="Times New Roman" w:cs="Times New Roman"/>
                <w:b/>
                <w:bCs/>
                <w:szCs w:val="22"/>
              </w:rPr>
              <w:t>Total</w:t>
            </w:r>
          </w:p>
        </w:tc>
        <w:tc>
          <w:tcPr>
            <w:tcW w:w="1276" w:type="dxa"/>
            <w:tcBorders>
              <w:top w:val="single" w:sz="4" w:space="0" w:color="auto"/>
              <w:bottom w:val="double" w:sz="4" w:space="0" w:color="auto"/>
            </w:tcBorders>
          </w:tcPr>
          <w:p w:rsidR="00145DB2" w:rsidRPr="00145DB2" w:rsidRDefault="00145DB2" w:rsidP="002A5791">
            <w:pPr>
              <w:tabs>
                <w:tab w:val="decimal" w:pos="900"/>
              </w:tabs>
              <w:spacing w:after="0" w:line="240" w:lineRule="atLeast"/>
              <w:ind w:left="-108" w:right="-25"/>
              <w:rPr>
                <w:rFonts w:ascii="Times New Roman" w:hAnsi="Times New Roman" w:cs="Times New Roman"/>
                <w:b/>
                <w:bCs/>
                <w:szCs w:val="22"/>
                <w:cs/>
              </w:rPr>
            </w:pPr>
            <w:r w:rsidRPr="00145DB2">
              <w:rPr>
                <w:rFonts w:ascii="Times New Roman" w:hAnsi="Times New Roman" w:cs="Times New Roman"/>
                <w:b/>
                <w:bCs/>
                <w:szCs w:val="22"/>
              </w:rPr>
              <w:t>16,069</w:t>
            </w:r>
          </w:p>
        </w:tc>
        <w:tc>
          <w:tcPr>
            <w:tcW w:w="270" w:type="dxa"/>
          </w:tcPr>
          <w:p w:rsidR="00145DB2" w:rsidRPr="00145DB2" w:rsidRDefault="00145DB2" w:rsidP="00053F4E">
            <w:pPr>
              <w:spacing w:after="0" w:line="240" w:lineRule="atLeast"/>
              <w:ind w:left="-54" w:right="-25"/>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145DB2" w:rsidRPr="00145DB2" w:rsidRDefault="00145DB2" w:rsidP="002A5791">
            <w:pPr>
              <w:tabs>
                <w:tab w:val="decimal" w:pos="1005"/>
              </w:tabs>
              <w:spacing w:after="0" w:line="240" w:lineRule="atLeast"/>
              <w:ind w:left="-108" w:right="-25"/>
              <w:rPr>
                <w:rFonts w:ascii="Times New Roman" w:hAnsi="Times New Roman" w:cs="Times New Roman"/>
                <w:b/>
                <w:bCs/>
                <w:szCs w:val="22"/>
              </w:rPr>
            </w:pPr>
            <w:r w:rsidRPr="00145DB2">
              <w:rPr>
                <w:rFonts w:ascii="Times New Roman" w:hAnsi="Times New Roman" w:cs="Times New Roman"/>
                <w:b/>
                <w:bCs/>
                <w:szCs w:val="22"/>
              </w:rPr>
              <w:t>20,039</w:t>
            </w:r>
          </w:p>
        </w:tc>
        <w:tc>
          <w:tcPr>
            <w:tcW w:w="236" w:type="dxa"/>
          </w:tcPr>
          <w:p w:rsidR="00145DB2" w:rsidRPr="00145DB2" w:rsidRDefault="00145DB2" w:rsidP="00053F4E">
            <w:pPr>
              <w:tabs>
                <w:tab w:val="decimal" w:pos="814"/>
              </w:tabs>
              <w:spacing w:after="0" w:line="240" w:lineRule="atLeast"/>
              <w:ind w:left="-54" w:right="-25"/>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145DB2" w:rsidRPr="00145DB2" w:rsidRDefault="00145DB2" w:rsidP="002A5791">
            <w:pPr>
              <w:tabs>
                <w:tab w:val="decimal" w:pos="937"/>
              </w:tabs>
              <w:spacing w:after="0" w:line="240" w:lineRule="atLeast"/>
              <w:ind w:left="-108" w:right="-25"/>
              <w:rPr>
                <w:rFonts w:ascii="Times New Roman" w:hAnsi="Times New Roman" w:cs="Times New Roman"/>
                <w:b/>
                <w:bCs/>
                <w:szCs w:val="22"/>
              </w:rPr>
            </w:pPr>
            <w:r w:rsidRPr="00145DB2">
              <w:rPr>
                <w:rFonts w:ascii="Times New Roman" w:hAnsi="Times New Roman" w:cs="Times New Roman"/>
                <w:b/>
                <w:bCs/>
                <w:szCs w:val="22"/>
              </w:rPr>
              <w:t>8,961</w:t>
            </w:r>
          </w:p>
        </w:tc>
        <w:tc>
          <w:tcPr>
            <w:tcW w:w="236" w:type="dxa"/>
          </w:tcPr>
          <w:p w:rsidR="00145DB2" w:rsidRPr="008E0F84" w:rsidRDefault="00145DB2" w:rsidP="00053F4E">
            <w:pPr>
              <w:tabs>
                <w:tab w:val="decimal" w:pos="814"/>
              </w:tabs>
              <w:spacing w:after="0" w:line="240" w:lineRule="atLeast"/>
              <w:ind w:left="-54" w:right="-25"/>
              <w:jc w:val="both"/>
              <w:rPr>
                <w:rFonts w:ascii="Times New Roman" w:hAnsi="Times New Roman" w:cs="Times New Roman"/>
                <w:b/>
                <w:bCs/>
                <w:szCs w:val="22"/>
              </w:rPr>
            </w:pPr>
          </w:p>
        </w:tc>
        <w:tc>
          <w:tcPr>
            <w:tcW w:w="1322" w:type="dxa"/>
            <w:tcBorders>
              <w:top w:val="single" w:sz="4" w:space="0" w:color="auto"/>
              <w:bottom w:val="double" w:sz="4" w:space="0" w:color="auto"/>
            </w:tcBorders>
          </w:tcPr>
          <w:p w:rsidR="00145DB2" w:rsidRPr="008E0F84" w:rsidRDefault="00145DB2" w:rsidP="009B5573">
            <w:pPr>
              <w:tabs>
                <w:tab w:val="decimal" w:pos="937"/>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13,410</w:t>
            </w:r>
          </w:p>
        </w:tc>
      </w:tr>
    </w:tbl>
    <w:p w:rsidR="001F4037" w:rsidRPr="00617AA0" w:rsidRDefault="001F4037"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Derivatives liabilities</w:t>
      </w:r>
    </w:p>
    <w:p w:rsidR="00AC02D8" w:rsidRPr="00617AA0" w:rsidRDefault="00AC02D8"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21" w:type="dxa"/>
        <w:tblInd w:w="18" w:type="dxa"/>
        <w:tblLayout w:type="fixed"/>
        <w:tblLook w:val="01E0" w:firstRow="1" w:lastRow="1" w:firstColumn="1" w:lastColumn="1" w:noHBand="0" w:noVBand="0"/>
      </w:tblPr>
      <w:tblGrid>
        <w:gridCol w:w="3492"/>
        <w:gridCol w:w="1308"/>
        <w:gridCol w:w="270"/>
        <w:gridCol w:w="1353"/>
        <w:gridCol w:w="270"/>
        <w:gridCol w:w="1225"/>
        <w:gridCol w:w="270"/>
        <w:gridCol w:w="1333"/>
      </w:tblGrid>
      <w:tr w:rsidR="00AC02D8" w:rsidRPr="008E0F84" w:rsidTr="00FC1838">
        <w:tc>
          <w:tcPr>
            <w:tcW w:w="3492" w:type="dxa"/>
          </w:tcPr>
          <w:p w:rsidR="00AC02D8" w:rsidRPr="008E0F84" w:rsidRDefault="00AC02D8" w:rsidP="00053F4E">
            <w:pPr>
              <w:spacing w:after="0"/>
              <w:ind w:left="522" w:right="-25"/>
              <w:rPr>
                <w:rFonts w:ascii="Times New Roman" w:hAnsi="Times New Roman" w:cs="Times New Roman"/>
                <w:szCs w:val="22"/>
              </w:rPr>
            </w:pPr>
          </w:p>
        </w:tc>
        <w:tc>
          <w:tcPr>
            <w:tcW w:w="2931" w:type="dxa"/>
            <w:gridSpan w:val="3"/>
          </w:tcPr>
          <w:p w:rsidR="00AC02D8" w:rsidRPr="008E0F84" w:rsidRDefault="00AC02D8" w:rsidP="00053F4E">
            <w:pPr>
              <w:spacing w:after="0"/>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70" w:type="dxa"/>
          </w:tcPr>
          <w:p w:rsidR="00AC02D8" w:rsidRPr="008E0F84" w:rsidRDefault="00AC02D8" w:rsidP="00053F4E">
            <w:pPr>
              <w:spacing w:after="0"/>
              <w:ind w:left="-54" w:right="-25"/>
              <w:jc w:val="center"/>
              <w:rPr>
                <w:rFonts w:ascii="Times New Roman" w:hAnsi="Times New Roman" w:cs="Times New Roman"/>
                <w:b/>
                <w:bCs/>
                <w:szCs w:val="22"/>
              </w:rPr>
            </w:pPr>
          </w:p>
        </w:tc>
        <w:tc>
          <w:tcPr>
            <w:tcW w:w="2828" w:type="dxa"/>
            <w:gridSpan w:val="3"/>
          </w:tcPr>
          <w:p w:rsidR="00AC02D8" w:rsidRPr="008E0F84" w:rsidRDefault="00AC02D8" w:rsidP="00053F4E">
            <w:pPr>
              <w:spacing w:after="0"/>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AC02D8" w:rsidRPr="008E0F84" w:rsidTr="00FC1838">
        <w:trPr>
          <w:trHeight w:val="108"/>
        </w:trPr>
        <w:tc>
          <w:tcPr>
            <w:tcW w:w="3492" w:type="dxa"/>
          </w:tcPr>
          <w:p w:rsidR="00AC02D8" w:rsidRPr="008E0F84" w:rsidRDefault="00AC02D8" w:rsidP="00053F4E">
            <w:pPr>
              <w:spacing w:after="0" w:line="240" w:lineRule="atLeast"/>
              <w:ind w:left="522" w:right="-25"/>
              <w:rPr>
                <w:rFonts w:ascii="Times New Roman" w:hAnsi="Times New Roman" w:cs="Times New Roman"/>
                <w:szCs w:val="22"/>
              </w:rPr>
            </w:pPr>
          </w:p>
        </w:tc>
        <w:tc>
          <w:tcPr>
            <w:tcW w:w="1308" w:type="dxa"/>
            <w:vAlign w:val="bottom"/>
          </w:tcPr>
          <w:p w:rsidR="00AC02D8" w:rsidRPr="008E0F84" w:rsidRDefault="00AC02D8" w:rsidP="00FC1838">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cs/>
              </w:rPr>
              <w:t>3</w:t>
            </w:r>
            <w:r w:rsidR="005E58C1">
              <w:rPr>
                <w:rFonts w:ascii="Times New Roman" w:hAnsi="Times New Roman" w:cs="Times New Roman"/>
                <w:szCs w:val="22"/>
              </w:rPr>
              <w:t>0 June</w:t>
            </w:r>
            <w:r w:rsidR="00FC1838">
              <w:rPr>
                <w:rFonts w:ascii="Times New Roman" w:hAnsi="Times New Roman" w:cs="Times New Roman"/>
                <w:szCs w:val="22"/>
              </w:rPr>
              <w:t xml:space="preserve"> </w:t>
            </w:r>
            <w:r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353" w:type="dxa"/>
            <w:vAlign w:val="bottom"/>
          </w:tcPr>
          <w:p w:rsidR="00AC02D8" w:rsidRPr="008E0F84" w:rsidRDefault="00AC02D8" w:rsidP="00FC1838">
            <w:pPr>
              <w:tabs>
                <w:tab w:val="left" w:pos="634"/>
              </w:tabs>
              <w:spacing w:after="0" w:line="240" w:lineRule="atLeast"/>
              <w:ind w:left="-3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FC1838">
              <w:rPr>
                <w:rFonts w:ascii="Times New Roman" w:hAnsi="Times New Roman" w:cs="Times New Roman"/>
                <w:szCs w:val="22"/>
              </w:rPr>
              <w:t xml:space="preserve"> </w:t>
            </w:r>
            <w:r w:rsidRPr="008E0F84">
              <w:rPr>
                <w:rFonts w:ascii="Times New Roman" w:hAnsi="Times New Roman" w:cs="Times New Roman"/>
                <w:szCs w:val="22"/>
              </w:rPr>
              <w:t>2019</w:t>
            </w:r>
          </w:p>
        </w:tc>
        <w:tc>
          <w:tcPr>
            <w:tcW w:w="270" w:type="dxa"/>
            <w:vAlign w:val="bottom"/>
          </w:tcPr>
          <w:p w:rsidR="00AC02D8" w:rsidRPr="008E0F84" w:rsidRDefault="00AC02D8" w:rsidP="00053F4E">
            <w:pPr>
              <w:spacing w:after="0" w:line="240" w:lineRule="atLeast"/>
              <w:ind w:left="522" w:right="-25"/>
              <w:rPr>
                <w:rFonts w:ascii="Times New Roman" w:hAnsi="Times New Roman" w:cs="Times New Roman"/>
                <w:szCs w:val="22"/>
              </w:rPr>
            </w:pPr>
          </w:p>
        </w:tc>
        <w:tc>
          <w:tcPr>
            <w:tcW w:w="1225" w:type="dxa"/>
            <w:vAlign w:val="bottom"/>
          </w:tcPr>
          <w:p w:rsidR="00AC02D8" w:rsidRPr="008E0F84" w:rsidRDefault="005E58C1" w:rsidP="00FC1838">
            <w:pPr>
              <w:spacing w:after="0" w:line="240" w:lineRule="atLeast"/>
              <w:ind w:left="3" w:right="-25"/>
              <w:jc w:val="center"/>
              <w:rPr>
                <w:rFonts w:ascii="Times New Roman" w:hAnsi="Times New Roman" w:cs="Times New Roman"/>
                <w:szCs w:val="22"/>
              </w:rPr>
            </w:pPr>
            <w:r w:rsidRPr="008E0F84">
              <w:rPr>
                <w:rFonts w:ascii="Times New Roman" w:hAnsi="Times New Roman" w:cs="Times New Roman"/>
                <w:szCs w:val="22"/>
                <w:cs/>
              </w:rPr>
              <w:t>3</w:t>
            </w:r>
            <w:r>
              <w:rPr>
                <w:rFonts w:ascii="Times New Roman" w:hAnsi="Times New Roman" w:cs="Times New Roman"/>
                <w:szCs w:val="22"/>
              </w:rPr>
              <w:t xml:space="preserve">0 June </w:t>
            </w:r>
            <w:r w:rsidR="00AC02D8" w:rsidRPr="008E0F84">
              <w:rPr>
                <w:rFonts w:ascii="Times New Roman" w:hAnsi="Times New Roman" w:cs="Times New Roman"/>
                <w:szCs w:val="22"/>
              </w:rPr>
              <w:t>2020</w:t>
            </w:r>
          </w:p>
        </w:tc>
        <w:tc>
          <w:tcPr>
            <w:tcW w:w="270"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333" w:type="dxa"/>
            <w:vAlign w:val="bottom"/>
          </w:tcPr>
          <w:p w:rsidR="00AC02D8" w:rsidRPr="008E0F84" w:rsidRDefault="00AC02D8" w:rsidP="00FC1838">
            <w:pPr>
              <w:spacing w:after="0" w:line="240" w:lineRule="atLeast"/>
              <w:ind w:left="-5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00FC1838">
              <w:rPr>
                <w:rFonts w:ascii="Times New Roman" w:hAnsi="Times New Roman" w:cs="Times New Roman"/>
                <w:szCs w:val="22"/>
              </w:rPr>
              <w:t xml:space="preserve"> </w:t>
            </w:r>
            <w:r w:rsidRPr="008E0F84">
              <w:rPr>
                <w:rFonts w:ascii="Times New Roman" w:hAnsi="Times New Roman" w:cs="Times New Roman"/>
                <w:szCs w:val="22"/>
              </w:rPr>
              <w:t>2019</w:t>
            </w:r>
          </w:p>
        </w:tc>
      </w:tr>
      <w:tr w:rsidR="00AC02D8" w:rsidRPr="008E0F84" w:rsidTr="00FC1838">
        <w:trPr>
          <w:trHeight w:val="363"/>
        </w:trPr>
        <w:tc>
          <w:tcPr>
            <w:tcW w:w="3492"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29" w:type="dxa"/>
            <w:gridSpan w:val="7"/>
          </w:tcPr>
          <w:p w:rsidR="00AC02D8" w:rsidRPr="008E0F84" w:rsidRDefault="00AC02D8" w:rsidP="00053F4E">
            <w:pPr>
              <w:tabs>
                <w:tab w:val="left" w:pos="405"/>
              </w:tabs>
              <w:spacing w:after="0" w:line="240" w:lineRule="atLeast"/>
              <w:ind w:left="-141"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AC02D8" w:rsidRPr="008E0F84" w:rsidTr="00FC1838">
        <w:tc>
          <w:tcPr>
            <w:tcW w:w="3492"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 xml:space="preserve">Liabilities under forward </w:t>
            </w:r>
            <w:r w:rsidRPr="008E0F84">
              <w:rPr>
                <w:rFonts w:ascii="Times New Roman" w:hAnsi="Times New Roman" w:cs="Times New Roman"/>
                <w:szCs w:val="22"/>
              </w:rPr>
              <w:tab/>
              <w:t>exchange contracts</w:t>
            </w:r>
          </w:p>
        </w:tc>
        <w:tc>
          <w:tcPr>
            <w:tcW w:w="1308" w:type="dxa"/>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145DB2" w:rsidP="00053F4E">
            <w:pPr>
              <w:tabs>
                <w:tab w:val="decimal" w:pos="825"/>
              </w:tabs>
              <w:spacing w:after="0" w:line="240" w:lineRule="atLeast"/>
              <w:ind w:left="-108" w:right="-25"/>
              <w:rPr>
                <w:rFonts w:ascii="Times New Roman" w:hAnsi="Times New Roman" w:cs="Times New Roman"/>
                <w:szCs w:val="22"/>
              </w:rPr>
            </w:pPr>
            <w:r>
              <w:rPr>
                <w:rFonts w:ascii="Times New Roman" w:hAnsi="Times New Roman" w:cs="Times New Roman"/>
                <w:szCs w:val="22"/>
              </w:rPr>
              <w:t>339</w:t>
            </w:r>
          </w:p>
        </w:tc>
        <w:tc>
          <w:tcPr>
            <w:tcW w:w="270" w:type="dxa"/>
          </w:tcPr>
          <w:p w:rsidR="00AC02D8" w:rsidRPr="008E0F84" w:rsidRDefault="00AC02D8" w:rsidP="00053F4E">
            <w:pPr>
              <w:tabs>
                <w:tab w:val="decimal" w:pos="972"/>
              </w:tabs>
              <w:spacing w:after="0" w:line="240" w:lineRule="atLeast"/>
              <w:ind w:left="347" w:right="-25"/>
              <w:jc w:val="thaiDistribute"/>
              <w:rPr>
                <w:rFonts w:ascii="Times New Roman" w:hAnsi="Times New Roman" w:cs="Times New Roman"/>
                <w:szCs w:val="22"/>
              </w:rPr>
            </w:pPr>
            <w:r w:rsidRPr="008E0F84">
              <w:rPr>
                <w:rFonts w:ascii="Times New Roman" w:hAnsi="Times New Roman" w:cs="Times New Roman"/>
                <w:szCs w:val="22"/>
              </w:rPr>
              <w:t>,</w:t>
            </w:r>
          </w:p>
        </w:tc>
        <w:tc>
          <w:tcPr>
            <w:tcW w:w="1353" w:type="dxa"/>
          </w:tcPr>
          <w:p w:rsidR="00AC02D8" w:rsidRPr="008E0F84" w:rsidRDefault="00AC02D8" w:rsidP="00053F4E">
            <w:pPr>
              <w:tabs>
                <w:tab w:val="decimal" w:pos="566"/>
              </w:tabs>
              <w:spacing w:after="0" w:line="240" w:lineRule="atLeast"/>
              <w:ind w:left="-108" w:right="-25"/>
              <w:rPr>
                <w:rFonts w:ascii="Times New Roman" w:hAnsi="Times New Roman" w:cs="Times New Roman"/>
                <w:szCs w:val="22"/>
              </w:rPr>
            </w:pPr>
          </w:p>
          <w:p w:rsidR="00AC02D8" w:rsidRPr="008E0F84" w:rsidRDefault="00AC02D8" w:rsidP="00053F4E">
            <w:pPr>
              <w:tabs>
                <w:tab w:val="decimal" w:pos="56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225" w:type="dxa"/>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145DB2" w:rsidP="00053F4E">
            <w:pPr>
              <w:tabs>
                <w:tab w:val="decimal" w:pos="825"/>
              </w:tabs>
              <w:spacing w:after="0" w:line="240" w:lineRule="atLeast"/>
              <w:ind w:left="-108" w:right="-25"/>
              <w:rPr>
                <w:rFonts w:ascii="Times New Roman" w:hAnsi="Times New Roman" w:cs="Times New Roman"/>
                <w:szCs w:val="22"/>
              </w:rPr>
            </w:pPr>
            <w:r>
              <w:rPr>
                <w:rFonts w:ascii="Times New Roman" w:hAnsi="Times New Roman" w:cs="Times New Roman"/>
                <w:szCs w:val="22"/>
              </w:rPr>
              <w:t>(1)</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33" w:type="dxa"/>
          </w:tcPr>
          <w:p w:rsidR="00AC02D8" w:rsidRPr="008E0F84" w:rsidRDefault="00AC02D8" w:rsidP="00053F4E">
            <w:pPr>
              <w:tabs>
                <w:tab w:val="decimal" w:pos="566"/>
              </w:tabs>
              <w:spacing w:after="0" w:line="240" w:lineRule="atLeast"/>
              <w:ind w:left="-108" w:right="-25"/>
              <w:rPr>
                <w:rFonts w:ascii="Times New Roman" w:hAnsi="Times New Roman" w:cs="Times New Roman"/>
                <w:szCs w:val="22"/>
              </w:rPr>
            </w:pPr>
          </w:p>
          <w:p w:rsidR="00AC02D8" w:rsidRPr="008E0F84" w:rsidRDefault="00AC02D8" w:rsidP="00053F4E">
            <w:pPr>
              <w:tabs>
                <w:tab w:val="decimal" w:pos="566"/>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w:t>
            </w:r>
          </w:p>
        </w:tc>
      </w:tr>
      <w:tr w:rsidR="00AC02D8" w:rsidRPr="008E0F84" w:rsidTr="00FC1838">
        <w:trPr>
          <w:trHeight w:val="74"/>
        </w:trPr>
        <w:tc>
          <w:tcPr>
            <w:tcW w:w="3492" w:type="dxa"/>
          </w:tcPr>
          <w:p w:rsidR="00AC02D8" w:rsidRPr="008E0F84" w:rsidRDefault="00AC02D8" w:rsidP="00053F4E">
            <w:pPr>
              <w:spacing w:after="0" w:line="240" w:lineRule="atLeast"/>
              <w:ind w:left="574" w:right="-25"/>
              <w:rPr>
                <w:rFonts w:ascii="Times New Roman" w:hAnsi="Times New Roman" w:cs="Times New Roman"/>
                <w:szCs w:val="22"/>
                <w:cs/>
              </w:rPr>
            </w:pPr>
            <w:r w:rsidRPr="008E0F84">
              <w:rPr>
                <w:rFonts w:ascii="Times New Roman" w:hAnsi="Times New Roman" w:cs="Times New Roman"/>
                <w:szCs w:val="22"/>
              </w:rPr>
              <w:t xml:space="preserve">Liabilities under interest rate </w:t>
            </w:r>
            <w:r w:rsidRPr="008E0F84">
              <w:rPr>
                <w:rFonts w:ascii="Times New Roman" w:hAnsi="Times New Roman" w:cs="Times New Roman"/>
                <w:szCs w:val="22"/>
              </w:rPr>
              <w:tab/>
              <w:t>swap contracts</w:t>
            </w:r>
          </w:p>
        </w:tc>
        <w:tc>
          <w:tcPr>
            <w:tcW w:w="1308"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145DB2" w:rsidP="00053F4E">
            <w:pPr>
              <w:tabs>
                <w:tab w:val="decimal" w:pos="825"/>
              </w:tabs>
              <w:spacing w:after="0" w:line="240" w:lineRule="atLeast"/>
              <w:ind w:left="-108" w:right="-25"/>
              <w:rPr>
                <w:rFonts w:ascii="Times New Roman" w:hAnsi="Times New Roman" w:cs="Times New Roman"/>
                <w:szCs w:val="22"/>
              </w:rPr>
            </w:pPr>
            <w:r>
              <w:rPr>
                <w:rFonts w:ascii="Times New Roman" w:hAnsi="Times New Roman" w:cs="Times New Roman"/>
                <w:szCs w:val="22"/>
              </w:rPr>
              <w:t>3,858</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53"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2,913</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225"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145DB2" w:rsidP="00053F4E">
            <w:pPr>
              <w:tabs>
                <w:tab w:val="decimal" w:pos="825"/>
              </w:tabs>
              <w:spacing w:after="0" w:line="240" w:lineRule="atLeast"/>
              <w:ind w:left="-108" w:right="-25"/>
              <w:rPr>
                <w:rFonts w:ascii="Times New Roman" w:hAnsi="Times New Roman" w:cs="Times New Roman"/>
                <w:szCs w:val="22"/>
              </w:rPr>
            </w:pPr>
            <w:r>
              <w:rPr>
                <w:rFonts w:ascii="Times New Roman" w:hAnsi="Times New Roman" w:cs="Times New Roman"/>
                <w:szCs w:val="22"/>
              </w:rPr>
              <w:t>3,858</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szCs w:val="22"/>
              </w:rPr>
            </w:pPr>
          </w:p>
        </w:tc>
        <w:tc>
          <w:tcPr>
            <w:tcW w:w="1333" w:type="dxa"/>
            <w:tcBorders>
              <w:bottom w:val="sing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p>
          <w:p w:rsidR="00AC02D8" w:rsidRPr="008E0F84" w:rsidRDefault="00AC02D8" w:rsidP="00053F4E">
            <w:pPr>
              <w:tabs>
                <w:tab w:val="decimal" w:pos="825"/>
              </w:tabs>
              <w:spacing w:after="0" w:line="240" w:lineRule="atLeast"/>
              <w:ind w:left="-108" w:right="-25"/>
              <w:rPr>
                <w:rFonts w:ascii="Times New Roman" w:hAnsi="Times New Roman" w:cs="Times New Roman"/>
                <w:szCs w:val="22"/>
              </w:rPr>
            </w:pPr>
            <w:r w:rsidRPr="008E0F84">
              <w:rPr>
                <w:rFonts w:ascii="Times New Roman" w:hAnsi="Times New Roman" w:cs="Times New Roman"/>
                <w:szCs w:val="22"/>
              </w:rPr>
              <w:t>2,913</w:t>
            </w:r>
          </w:p>
        </w:tc>
      </w:tr>
      <w:tr w:rsidR="00AC02D8" w:rsidRPr="008E0F84" w:rsidTr="00FC1838">
        <w:tc>
          <w:tcPr>
            <w:tcW w:w="3492" w:type="dxa"/>
            <w:vAlign w:val="bottom"/>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rPr>
            </w:pPr>
            <w:r w:rsidRPr="008E0F84">
              <w:rPr>
                <w:rFonts w:ascii="Times New Roman" w:hAnsi="Times New Roman" w:cs="Times New Roman"/>
                <w:b/>
                <w:bCs/>
                <w:szCs w:val="22"/>
              </w:rPr>
              <w:t>Total</w:t>
            </w:r>
          </w:p>
        </w:tc>
        <w:tc>
          <w:tcPr>
            <w:tcW w:w="1308" w:type="dxa"/>
            <w:tcBorders>
              <w:top w:val="single" w:sz="4" w:space="0" w:color="auto"/>
              <w:bottom w:val="double" w:sz="4" w:space="0" w:color="auto"/>
            </w:tcBorders>
          </w:tcPr>
          <w:p w:rsidR="00AC02D8" w:rsidRPr="008E0F84" w:rsidRDefault="00145DB2" w:rsidP="00053F4E">
            <w:pPr>
              <w:tabs>
                <w:tab w:val="decimal" w:pos="825"/>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4,197</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53" w:type="dxa"/>
            <w:tcBorders>
              <w:top w:val="single" w:sz="4" w:space="0" w:color="auto"/>
              <w:bottom w:val="doub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2,913</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225" w:type="dxa"/>
            <w:tcBorders>
              <w:top w:val="single" w:sz="4" w:space="0" w:color="auto"/>
              <w:bottom w:val="double" w:sz="4" w:space="0" w:color="auto"/>
            </w:tcBorders>
          </w:tcPr>
          <w:p w:rsidR="00AC02D8" w:rsidRPr="008E0F84" w:rsidRDefault="00145DB2" w:rsidP="00053F4E">
            <w:pPr>
              <w:tabs>
                <w:tab w:val="decimal" w:pos="825"/>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3,857</w:t>
            </w:r>
          </w:p>
        </w:tc>
        <w:tc>
          <w:tcPr>
            <w:tcW w:w="270" w:type="dxa"/>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rPr>
            </w:pPr>
          </w:p>
        </w:tc>
        <w:tc>
          <w:tcPr>
            <w:tcW w:w="1333" w:type="dxa"/>
            <w:tcBorders>
              <w:top w:val="single" w:sz="4" w:space="0" w:color="auto"/>
              <w:bottom w:val="double" w:sz="4" w:space="0" w:color="auto"/>
            </w:tcBorders>
          </w:tcPr>
          <w:p w:rsidR="00AC02D8" w:rsidRPr="008E0F84" w:rsidRDefault="00AC02D8" w:rsidP="00053F4E">
            <w:pPr>
              <w:tabs>
                <w:tab w:val="decimal" w:pos="825"/>
              </w:tabs>
              <w:spacing w:after="0" w:line="240" w:lineRule="atLeast"/>
              <w:ind w:left="-108" w:right="-25"/>
              <w:rPr>
                <w:rFonts w:ascii="Times New Roman" w:hAnsi="Times New Roman" w:cs="Times New Roman"/>
                <w:b/>
                <w:bCs/>
                <w:szCs w:val="22"/>
              </w:rPr>
            </w:pPr>
            <w:r w:rsidRPr="008E0F84">
              <w:rPr>
                <w:rFonts w:ascii="Times New Roman" w:hAnsi="Times New Roman" w:cs="Times New Roman"/>
                <w:b/>
                <w:bCs/>
                <w:szCs w:val="22"/>
              </w:rPr>
              <w:t>2,913</w:t>
            </w:r>
          </w:p>
        </w:tc>
      </w:tr>
    </w:tbl>
    <w:p w:rsidR="00AC02D8" w:rsidRPr="008E0F84" w:rsidRDefault="00AC02D8" w:rsidP="00053F4E">
      <w:pPr>
        <w:tabs>
          <w:tab w:val="left" w:pos="567"/>
        </w:tabs>
        <w:spacing w:after="0" w:line="240" w:lineRule="atLeast"/>
        <w:ind w:left="540" w:right="-25"/>
        <w:jc w:val="thaiDistribute"/>
        <w:rPr>
          <w:rFonts w:ascii="Times New Roman" w:hAnsi="Times New Roman" w:cs="Times New Roman"/>
          <w:b/>
          <w:bCs/>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i/>
          <w:iCs/>
          <w:szCs w:val="22"/>
        </w:rPr>
      </w:pPr>
      <w:r w:rsidRPr="008E0F84">
        <w:rPr>
          <w:rFonts w:ascii="Times New Roman" w:hAnsi="Times New Roman" w:cs="Times New Roman"/>
          <w:i/>
          <w:iCs/>
          <w:szCs w:val="22"/>
        </w:rPr>
        <w:t>Forward exchange contracts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2A5791" w:rsidRDefault="00AC02D8" w:rsidP="00FB4239">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rPr>
        <w:t>The Group/Company hedge</w:t>
      </w:r>
      <w:r w:rsidR="00362B6C">
        <w:rPr>
          <w:rFonts w:ascii="Times New Roman" w:hAnsi="Times New Roman" w:cs="Times New Roman"/>
          <w:szCs w:val="22"/>
        </w:rPr>
        <w:t>d</w:t>
      </w:r>
      <w:r w:rsidRPr="008E0F84">
        <w:rPr>
          <w:rFonts w:ascii="Times New Roman" w:hAnsi="Times New Roman" w:cs="Times New Roman"/>
          <w:szCs w:val="22"/>
        </w:rPr>
        <w:t xml:space="preserve"> with credit line for buying and selling forward foreign currency </w:t>
      </w:r>
      <w:r w:rsidR="00362B6C">
        <w:rPr>
          <w:rFonts w:ascii="Times New Roman" w:hAnsi="Times New Roman" w:cs="Times New Roman"/>
          <w:szCs w:val="22"/>
        </w:rPr>
        <w:t xml:space="preserve">representing </w:t>
      </w:r>
      <w:r w:rsidR="00145DB2">
        <w:rPr>
          <w:rFonts w:ascii="Times New Roman" w:hAnsi="Times New Roman" w:cs="Times New Roman"/>
          <w:szCs w:val="22"/>
        </w:rPr>
        <w:t xml:space="preserve">the forward contracts with 3 </w:t>
      </w:r>
      <w:r w:rsidRPr="008E0F84">
        <w:rPr>
          <w:rFonts w:ascii="Times New Roman" w:hAnsi="Times New Roman" w:cs="Times New Roman"/>
          <w:szCs w:val="22"/>
        </w:rPr>
        <w:t>financial institutions</w:t>
      </w:r>
      <w:r w:rsidR="00362B6C">
        <w:rPr>
          <w:rFonts w:ascii="Times New Roman" w:hAnsi="Times New Roman" w:cs="Times New Roman"/>
          <w:szCs w:val="22"/>
        </w:rPr>
        <w:t xml:space="preserve"> in</w:t>
      </w:r>
      <w:r w:rsidRPr="008E0F84">
        <w:rPr>
          <w:rFonts w:ascii="Times New Roman" w:hAnsi="Times New Roman" w:cs="Times New Roman"/>
          <w:szCs w:val="22"/>
          <w:lang w:val="en-GB"/>
        </w:rPr>
        <w:t xml:space="preserve"> </w:t>
      </w:r>
      <w:r w:rsidR="00362B6C">
        <w:rPr>
          <w:rFonts w:ascii="Times New Roman" w:hAnsi="Times New Roman" w:cs="Times New Roman"/>
          <w:szCs w:val="22"/>
          <w:lang w:val="en-GB"/>
        </w:rPr>
        <w:t xml:space="preserve">total </w:t>
      </w:r>
      <w:r w:rsidRPr="008E0F84">
        <w:rPr>
          <w:rFonts w:ascii="Times New Roman" w:hAnsi="Times New Roman" w:cs="Times New Roman"/>
          <w:szCs w:val="22"/>
          <w:lang w:val="en-GB"/>
        </w:rPr>
        <w:t>c</w:t>
      </w:r>
      <w:r w:rsidR="00145DB2">
        <w:rPr>
          <w:rFonts w:ascii="Times New Roman" w:hAnsi="Times New Roman" w:cs="Times New Roman"/>
          <w:szCs w:val="22"/>
          <w:lang w:val="en-GB"/>
        </w:rPr>
        <w:t xml:space="preserve">redit limit of USD 4.67 </w:t>
      </w:r>
      <w:r w:rsidRPr="008E0F84">
        <w:rPr>
          <w:rFonts w:ascii="Times New Roman" w:hAnsi="Times New Roman" w:cs="Times New Roman"/>
          <w:szCs w:val="22"/>
          <w:lang w:val="en-GB"/>
        </w:rPr>
        <w:t xml:space="preserve">million and </w:t>
      </w:r>
      <w:r w:rsidRPr="008E0F84">
        <w:rPr>
          <w:rFonts w:ascii="Times New Roman" w:hAnsi="Times New Roman" w:cs="Times New Roman"/>
          <w:szCs w:val="22"/>
        </w:rPr>
        <w:t>Baht</w:t>
      </w:r>
      <w:r w:rsidR="00145DB2">
        <w:rPr>
          <w:rFonts w:ascii="Times New Roman" w:hAnsi="Times New Roman" w:cs="Times New Roman"/>
          <w:szCs w:val="22"/>
          <w:lang w:val="en-GB"/>
        </w:rPr>
        <w:t xml:space="preserve"> 615 </w:t>
      </w:r>
      <w:r w:rsidRPr="008E0F84">
        <w:rPr>
          <w:rFonts w:ascii="Times New Roman" w:hAnsi="Times New Roman" w:cs="Times New Roman"/>
          <w:szCs w:val="22"/>
          <w:lang w:val="en-GB"/>
        </w:rPr>
        <w:t>million.</w:t>
      </w:r>
      <w:r w:rsidR="002A5791">
        <w:rPr>
          <w:rFonts w:ascii="Times New Roman" w:hAnsi="Times New Roman" w:cs="Times New Roman"/>
          <w:szCs w:val="22"/>
        </w:rPr>
        <w:br w:type="page"/>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rPr>
        <w:lastRenderedPageBreak/>
        <w:t>The Group/Company entered into several f</w:t>
      </w:r>
      <w:r w:rsidR="00992327">
        <w:rPr>
          <w:rFonts w:ascii="Times New Roman" w:hAnsi="Times New Roman" w:cs="Times New Roman"/>
          <w:szCs w:val="22"/>
        </w:rPr>
        <w:t>orward exchange contracts with a period of</w:t>
      </w:r>
      <w:r w:rsidR="00362B6C">
        <w:rPr>
          <w:rFonts w:ascii="Times New Roman" w:hAnsi="Times New Roman" w:cs="Times New Roman"/>
          <w:szCs w:val="22"/>
        </w:rPr>
        <w:t xml:space="preserve"> </w:t>
      </w:r>
      <w:r w:rsidRPr="008E0F84">
        <w:rPr>
          <w:rFonts w:ascii="Times New Roman" w:hAnsi="Times New Roman" w:cs="Times New Roman"/>
          <w:szCs w:val="22"/>
        </w:rPr>
        <w:t>6 months</w:t>
      </w:r>
      <w:r w:rsidR="00362B6C">
        <w:rPr>
          <w:rFonts w:ascii="Times New Roman" w:hAnsi="Times New Roman" w:cs="Times New Roman"/>
          <w:szCs w:val="22"/>
        </w:rPr>
        <w:t xml:space="preserve"> per each</w:t>
      </w:r>
      <w:r w:rsidRPr="008E0F84">
        <w:rPr>
          <w:rFonts w:ascii="Times New Roman" w:hAnsi="Times New Roman" w:cs="Times New Roman"/>
          <w:szCs w:val="22"/>
        </w:rPr>
        <w:t>.</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lang w:val="en-GB"/>
        </w:rPr>
        <w:t xml:space="preserve">The outstanding of </w:t>
      </w:r>
      <w:r w:rsidR="00362B6C">
        <w:rPr>
          <w:rFonts w:ascii="Times New Roman" w:hAnsi="Times New Roman" w:cs="Times New Roman"/>
          <w:szCs w:val="22"/>
          <w:lang w:val="en-GB"/>
        </w:rPr>
        <w:t>selling</w:t>
      </w:r>
      <w:r w:rsidRPr="008E0F84">
        <w:rPr>
          <w:rFonts w:ascii="Times New Roman" w:hAnsi="Times New Roman" w:cs="Times New Roman"/>
          <w:szCs w:val="22"/>
          <w:lang w:val="en-GB"/>
        </w:rPr>
        <w:t xml:space="preserve"> contracts </w:t>
      </w:r>
      <w:r w:rsidR="00362B6C">
        <w:rPr>
          <w:rFonts w:ascii="Times New Roman" w:hAnsi="Times New Roman" w:cs="Times New Roman"/>
          <w:szCs w:val="22"/>
          <w:lang w:val="en-GB"/>
        </w:rPr>
        <w:t xml:space="preserve">that </w:t>
      </w:r>
      <w:r w:rsidRPr="008E0F84">
        <w:rPr>
          <w:rFonts w:ascii="Times New Roman" w:hAnsi="Times New Roman" w:cs="Times New Roman"/>
          <w:szCs w:val="22"/>
          <w:lang w:val="en-GB"/>
        </w:rPr>
        <w:t>the bank selling forward</w:t>
      </w:r>
      <w:r w:rsidRPr="008E0F84">
        <w:rPr>
          <w:rFonts w:ascii="Times New Roman" w:hAnsi="Times New Roman" w:cs="Times New Roman"/>
          <w:szCs w:val="22"/>
        </w:rPr>
        <w:t xml:space="preserve"> </w:t>
      </w:r>
      <w:r w:rsidRPr="008E0F84">
        <w:rPr>
          <w:rFonts w:ascii="Times New Roman" w:hAnsi="Times New Roman" w:cs="Times New Roman"/>
          <w:szCs w:val="22"/>
          <w:lang w:val="en-GB"/>
        </w:rPr>
        <w:t>foreign currency</w:t>
      </w:r>
      <w:r w:rsidR="00362B6C">
        <w:rPr>
          <w:rFonts w:ascii="Times New Roman" w:hAnsi="Times New Roman" w:cs="Times New Roman"/>
          <w:szCs w:val="22"/>
          <w:lang w:val="en-GB"/>
        </w:rPr>
        <w:t>,</w:t>
      </w:r>
      <w:r w:rsidRPr="008E0F84">
        <w:rPr>
          <w:rFonts w:ascii="Times New Roman" w:hAnsi="Times New Roman" w:cs="Times New Roman"/>
          <w:szCs w:val="22"/>
        </w:rPr>
        <w:t xml:space="preserve"> of the Company</w:t>
      </w:r>
      <w:r w:rsidR="00362B6C">
        <w:rPr>
          <w:rFonts w:ascii="Times New Roman" w:hAnsi="Times New Roman" w:cs="Times New Roman"/>
          <w:szCs w:val="22"/>
        </w:rPr>
        <w:t>,</w:t>
      </w:r>
      <w:r w:rsidR="005E58C1">
        <w:rPr>
          <w:rFonts w:ascii="Times New Roman" w:hAnsi="Times New Roman" w:cs="Times New Roman"/>
          <w:szCs w:val="22"/>
          <w:lang w:val="en-GB"/>
        </w:rPr>
        <w:t xml:space="preserve"> as at 30 June</w:t>
      </w:r>
      <w:r w:rsidRPr="008E0F84">
        <w:rPr>
          <w:rFonts w:ascii="Times New Roman" w:hAnsi="Times New Roman" w:cs="Times New Roman"/>
          <w:szCs w:val="22"/>
          <w:lang w:val="en-GB"/>
        </w:rPr>
        <w:t xml:space="preserve"> 2020 </w:t>
      </w:r>
      <w:r w:rsidR="00362B6C">
        <w:rPr>
          <w:rFonts w:ascii="Times New Roman" w:hAnsi="Times New Roman" w:cs="Times New Roman"/>
          <w:szCs w:val="22"/>
          <w:lang w:val="en-GB"/>
        </w:rPr>
        <w:t xml:space="preserve">balanced </w:t>
      </w:r>
      <w:r w:rsidR="00145DB2">
        <w:rPr>
          <w:rFonts w:ascii="Times New Roman" w:hAnsi="Times New Roman" w:cs="Times New Roman"/>
          <w:szCs w:val="22"/>
        </w:rPr>
        <w:t>of USD 350,095</w:t>
      </w:r>
      <w:r w:rsidR="00ED06B6">
        <w:rPr>
          <w:rFonts w:ascii="Times New Roman" w:hAnsi="Times New Roman" w:cs="Times New Roman"/>
          <w:szCs w:val="22"/>
        </w:rPr>
        <w:t>.</w:t>
      </w:r>
    </w:p>
    <w:p w:rsidR="00145DB2" w:rsidRDefault="00145DB2" w:rsidP="00145DB2">
      <w:pPr>
        <w:tabs>
          <w:tab w:val="left" w:pos="567"/>
        </w:tabs>
        <w:spacing w:after="0" w:line="240" w:lineRule="atLeast"/>
        <w:ind w:left="540" w:right="-25"/>
        <w:jc w:val="thaiDistribute"/>
        <w:rPr>
          <w:rFonts w:ascii="Times New Roman" w:hAnsi="Times New Roman" w:cs="Times New Roman"/>
          <w:szCs w:val="22"/>
          <w:lang w:val="en-GB"/>
        </w:rPr>
      </w:pPr>
    </w:p>
    <w:p w:rsidR="00145DB2" w:rsidRPr="008E0F84" w:rsidRDefault="00145DB2" w:rsidP="00145DB2">
      <w:pPr>
        <w:tabs>
          <w:tab w:val="left" w:pos="567"/>
        </w:tabs>
        <w:spacing w:after="0" w:line="240" w:lineRule="atLeast"/>
        <w:ind w:left="540" w:right="-25"/>
        <w:jc w:val="thaiDistribute"/>
        <w:rPr>
          <w:rFonts w:ascii="Times New Roman" w:hAnsi="Times New Roman" w:cs="Times New Roman"/>
          <w:szCs w:val="22"/>
        </w:rPr>
      </w:pPr>
      <w:r w:rsidRPr="00FB4239">
        <w:rPr>
          <w:rFonts w:ascii="Times New Roman" w:hAnsi="Times New Roman" w:cs="Times New Roman"/>
          <w:szCs w:val="22"/>
          <w:lang w:val="en-GB"/>
        </w:rPr>
        <w:t xml:space="preserve">The outstanding of </w:t>
      </w:r>
      <w:r w:rsidR="00043AAB" w:rsidRPr="00FB4239">
        <w:rPr>
          <w:rFonts w:ascii="Times New Roman" w:hAnsi="Times New Roman" w:cstheme="minorBidi"/>
          <w:szCs w:val="22"/>
          <w:lang w:val="en-GB"/>
        </w:rPr>
        <w:t>buy</w:t>
      </w:r>
      <w:r w:rsidRPr="00FB4239">
        <w:rPr>
          <w:rFonts w:ascii="Times New Roman" w:hAnsi="Times New Roman" w:cs="Times New Roman"/>
          <w:szCs w:val="22"/>
          <w:lang w:val="en-GB"/>
        </w:rPr>
        <w:t xml:space="preserve">ing contracts that the bank </w:t>
      </w:r>
      <w:r w:rsidR="003E4084" w:rsidRPr="00FB4239">
        <w:rPr>
          <w:rFonts w:ascii="Times New Roman" w:hAnsi="Times New Roman" w:cs="Times New Roman"/>
          <w:szCs w:val="22"/>
        </w:rPr>
        <w:t>buying</w:t>
      </w:r>
      <w:r w:rsidRPr="00FB4239">
        <w:rPr>
          <w:rFonts w:ascii="Times New Roman" w:hAnsi="Times New Roman" w:cs="Times New Roman"/>
          <w:szCs w:val="22"/>
          <w:lang w:val="en-GB"/>
        </w:rPr>
        <w:t xml:space="preserve"> forward</w:t>
      </w:r>
      <w:r w:rsidRPr="00FB4239">
        <w:rPr>
          <w:rFonts w:ascii="Times New Roman" w:hAnsi="Times New Roman" w:cs="Times New Roman"/>
          <w:szCs w:val="22"/>
        </w:rPr>
        <w:t xml:space="preserve"> </w:t>
      </w:r>
      <w:r w:rsidRPr="00FB4239">
        <w:rPr>
          <w:rFonts w:ascii="Times New Roman" w:hAnsi="Times New Roman" w:cs="Times New Roman"/>
          <w:szCs w:val="22"/>
          <w:lang w:val="en-GB"/>
        </w:rPr>
        <w:t>foreign currency,</w:t>
      </w:r>
      <w:r w:rsidRPr="00FB4239">
        <w:rPr>
          <w:rFonts w:ascii="Times New Roman" w:hAnsi="Times New Roman" w:cs="Times New Roman"/>
          <w:szCs w:val="22"/>
        </w:rPr>
        <w:t xml:space="preserve"> of the Company,</w:t>
      </w:r>
      <w:r w:rsidRPr="00FB4239">
        <w:rPr>
          <w:rFonts w:ascii="Times New Roman" w:hAnsi="Times New Roman" w:cs="Times New Roman"/>
          <w:szCs w:val="22"/>
          <w:lang w:val="en-GB"/>
        </w:rPr>
        <w:t xml:space="preserve"> as at 30 June 2020 balanced </w:t>
      </w:r>
      <w:r w:rsidRPr="00FB4239">
        <w:rPr>
          <w:rFonts w:ascii="Times New Roman" w:hAnsi="Times New Roman" w:cs="Times New Roman"/>
          <w:szCs w:val="22"/>
        </w:rPr>
        <w:t xml:space="preserve">of USD </w:t>
      </w:r>
      <w:r w:rsidR="003E4084" w:rsidRPr="00FB4239">
        <w:rPr>
          <w:rFonts w:ascii="Times New Roman" w:hAnsi="Times New Roman" w:cs="Times New Roman"/>
          <w:szCs w:val="22"/>
        </w:rPr>
        <w:t>417,000</w:t>
      </w:r>
      <w:r w:rsidR="00ED06B6">
        <w:rPr>
          <w:rFonts w:ascii="Times New Roman" w:hAnsi="Times New Roman" w:cs="Times New Roman"/>
          <w:szCs w:val="22"/>
        </w:rPr>
        <w:t>.</w:t>
      </w:r>
    </w:p>
    <w:p w:rsidR="00145DB2" w:rsidRPr="00145DB2" w:rsidRDefault="00145DB2"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lang w:val="en-GB"/>
        </w:rPr>
        <w:t xml:space="preserve">Fair value of </w:t>
      </w:r>
      <w:r w:rsidRPr="008E0F84">
        <w:rPr>
          <w:rFonts w:ascii="Times New Roman" w:hAnsi="Times New Roman" w:cs="Times New Roman"/>
          <w:szCs w:val="22"/>
        </w:rPr>
        <w:t>forward exchange contracts</w:t>
      </w:r>
      <w:r w:rsidRPr="008E0F84">
        <w:rPr>
          <w:rFonts w:ascii="Times New Roman" w:hAnsi="Times New Roman" w:cs="Times New Roman"/>
          <w:szCs w:val="22"/>
          <w:lang w:val="en-GB"/>
        </w:rPr>
        <w:t xml:space="preserve"> and </w:t>
      </w:r>
      <w:r w:rsidRPr="008E0F84">
        <w:rPr>
          <w:rFonts w:ascii="Times New Roman" w:hAnsi="Times New Roman" w:cs="Times New Roman"/>
          <w:szCs w:val="22"/>
        </w:rPr>
        <w:t xml:space="preserve">unrealized </w:t>
      </w:r>
      <w:r w:rsidRPr="008E0F84">
        <w:rPr>
          <w:rFonts w:ascii="Times New Roman" w:hAnsi="Times New Roman" w:cs="Times New Roman"/>
          <w:szCs w:val="22"/>
          <w:lang w:val="en-GB"/>
        </w:rPr>
        <w:t xml:space="preserve">profit </w:t>
      </w:r>
      <w:r w:rsidRPr="008E0F84">
        <w:rPr>
          <w:rFonts w:ascii="Times New Roman" w:hAnsi="Times New Roman" w:cs="Times New Roman"/>
          <w:szCs w:val="22"/>
          <w:cs/>
          <w:lang w:val="en-GB"/>
        </w:rPr>
        <w:t>(</w:t>
      </w:r>
      <w:r w:rsidRPr="008E0F84">
        <w:rPr>
          <w:rFonts w:ascii="Times New Roman" w:hAnsi="Times New Roman" w:cs="Times New Roman"/>
          <w:szCs w:val="22"/>
          <w:lang w:val="en-GB"/>
        </w:rPr>
        <w:t>loss</w:t>
      </w:r>
      <w:r w:rsidRPr="008E0F84">
        <w:rPr>
          <w:rFonts w:ascii="Times New Roman" w:hAnsi="Times New Roman" w:cs="Times New Roman"/>
          <w:szCs w:val="22"/>
          <w:cs/>
          <w:lang w:val="en-GB"/>
        </w:rPr>
        <w:t>)</w:t>
      </w:r>
      <w:r w:rsidR="005E58C1">
        <w:rPr>
          <w:rFonts w:ascii="Times New Roman" w:hAnsi="Times New Roman" w:cs="Times New Roman"/>
          <w:szCs w:val="22"/>
          <w:lang w:val="en-GB"/>
        </w:rPr>
        <w:t xml:space="preserve"> from hedging as at 30 June</w:t>
      </w:r>
      <w:r w:rsidRPr="008E0F84">
        <w:rPr>
          <w:rFonts w:ascii="Times New Roman" w:hAnsi="Times New Roman" w:cs="Times New Roman"/>
          <w:szCs w:val="22"/>
          <w:lang w:val="en-GB"/>
        </w:rPr>
        <w:t xml:space="preserve"> 2020 </w:t>
      </w:r>
      <w:r w:rsidRPr="008E0F84">
        <w:rPr>
          <w:rFonts w:ascii="Times New Roman" w:hAnsi="Times New Roman" w:cs="Times New Roman"/>
          <w:szCs w:val="22"/>
        </w:rPr>
        <w:t>were as follows: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tbl>
      <w:tblPr>
        <w:tblW w:w="9446" w:type="dxa"/>
        <w:tblInd w:w="18" w:type="dxa"/>
        <w:tblLook w:val="0000" w:firstRow="0" w:lastRow="0" w:firstColumn="0" w:lastColumn="0" w:noHBand="0" w:noVBand="0"/>
      </w:tblPr>
      <w:tblGrid>
        <w:gridCol w:w="3745"/>
        <w:gridCol w:w="1189"/>
        <w:gridCol w:w="236"/>
        <w:gridCol w:w="236"/>
        <w:gridCol w:w="418"/>
        <w:gridCol w:w="1754"/>
        <w:gridCol w:w="264"/>
        <w:gridCol w:w="1604"/>
      </w:tblGrid>
      <w:tr w:rsidR="00AC02D8" w:rsidRPr="008E0F84" w:rsidTr="009B6DF6">
        <w:trPr>
          <w:trHeight w:val="216"/>
          <w:tblHeader/>
        </w:trPr>
        <w:tc>
          <w:tcPr>
            <w:tcW w:w="3745"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8E0F84" w:rsidRDefault="00AC02D8" w:rsidP="00053F4E">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b/>
                <w:bCs/>
                <w:szCs w:val="22"/>
              </w:rPr>
              <w:t>Consolidated</w:t>
            </w:r>
            <w:r w:rsidRPr="008E0F84">
              <w:rPr>
                <w:rFonts w:ascii="Times New Roman" w:hAnsi="Times New Roman" w:cs="Times New Roman"/>
                <w:szCs w:val="22"/>
              </w:rPr>
              <w:t xml:space="preserve"> </w:t>
            </w:r>
            <w:r w:rsidRPr="008E0F84">
              <w:rPr>
                <w:rFonts w:ascii="Times New Roman" w:hAnsi="Times New Roman" w:cs="Times New Roman"/>
                <w:b/>
                <w:bCs/>
                <w:szCs w:val="22"/>
              </w:rPr>
              <w:t>financial statements</w:t>
            </w:r>
          </w:p>
        </w:tc>
        <w:tc>
          <w:tcPr>
            <w:tcW w:w="264"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b/>
                <w:bCs/>
                <w:szCs w:val="22"/>
              </w:rPr>
              <w:t>Separate</w:t>
            </w:r>
            <w:r w:rsidRPr="008E0F84">
              <w:rPr>
                <w:rFonts w:ascii="Times New Roman" w:hAnsi="Times New Roman" w:cs="Times New Roman"/>
                <w:szCs w:val="22"/>
              </w:rPr>
              <w:t xml:space="preserve"> </w:t>
            </w:r>
          </w:p>
          <w:p w:rsidR="00AC02D8" w:rsidRPr="008E0F84" w:rsidRDefault="00AC02D8" w:rsidP="00053F4E">
            <w:pPr>
              <w:tabs>
                <w:tab w:val="left" w:pos="634"/>
              </w:tabs>
              <w:spacing w:after="0" w:line="240" w:lineRule="atLeast"/>
              <w:ind w:left="-252" w:right="-25"/>
              <w:jc w:val="center"/>
              <w:rPr>
                <w:rFonts w:ascii="Times New Roman" w:hAnsi="Times New Roman" w:cs="Times New Roman"/>
                <w:b/>
                <w:bCs/>
                <w:szCs w:val="22"/>
              </w:rPr>
            </w:pPr>
            <w:r w:rsidRPr="008E0F84">
              <w:rPr>
                <w:rFonts w:ascii="Times New Roman" w:hAnsi="Times New Roman" w:cs="Times New Roman"/>
                <w:b/>
                <w:bCs/>
                <w:szCs w:val="22"/>
              </w:rPr>
              <w:t xml:space="preserve">financial </w:t>
            </w:r>
          </w:p>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b/>
                <w:bCs/>
                <w:szCs w:val="22"/>
              </w:rPr>
              <w:t>statements</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8E0F84" w:rsidRDefault="00AC02D8" w:rsidP="00ED06B6">
            <w:pPr>
              <w:tabs>
                <w:tab w:val="left" w:pos="405"/>
                <w:tab w:val="decimal" w:pos="547"/>
              </w:tabs>
              <w:spacing w:after="0" w:line="240" w:lineRule="atLeast"/>
              <w:ind w:left="522" w:right="13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362B6C" w:rsidP="00362B6C">
            <w:pPr>
              <w:tabs>
                <w:tab w:val="left" w:pos="405"/>
              </w:tabs>
              <w:spacing w:after="0" w:line="240" w:lineRule="atLeast"/>
              <w:ind w:left="522" w:right="-25"/>
              <w:rPr>
                <w:rFonts w:ascii="Times New Roman" w:hAnsi="Times New Roman" w:cs="Times New Roman"/>
                <w:b/>
                <w:bCs/>
                <w:szCs w:val="22"/>
                <w:lang w:val="en-GB"/>
              </w:rPr>
            </w:pPr>
            <w:r>
              <w:rPr>
                <w:rFonts w:ascii="Times New Roman" w:hAnsi="Times New Roman" w:cs="Times New Roman"/>
                <w:b/>
                <w:bCs/>
                <w:szCs w:val="22"/>
                <w:lang w:val="en-GB"/>
              </w:rPr>
              <w:t>Selling</w:t>
            </w:r>
            <w:r w:rsidR="00AC02D8" w:rsidRPr="008E0F84">
              <w:rPr>
                <w:rFonts w:ascii="Times New Roman" w:hAnsi="Times New Roman" w:cs="Times New Roman"/>
                <w:b/>
                <w:bCs/>
                <w:szCs w:val="22"/>
                <w:lang w:val="en-GB"/>
              </w:rPr>
              <w:t xml:space="preserve"> contracts </w:t>
            </w:r>
            <w:r>
              <w:rPr>
                <w:rFonts w:ascii="Times New Roman" w:hAnsi="Times New Roman" w:cs="Times New Roman"/>
                <w:b/>
                <w:bCs/>
                <w:szCs w:val="22"/>
                <w:lang w:val="en-GB"/>
              </w:rPr>
              <w:t xml:space="preserve">that </w:t>
            </w:r>
            <w:r w:rsidR="00AC02D8" w:rsidRPr="008E0F84">
              <w:rPr>
                <w:rFonts w:ascii="Times New Roman" w:hAnsi="Times New Roman" w:cs="Times New Roman"/>
                <w:b/>
                <w:bCs/>
                <w:szCs w:val="22"/>
                <w:lang w:val="en-GB"/>
              </w:rPr>
              <w:t xml:space="preserve">the bank selling forward </w:t>
            </w:r>
            <w:r w:rsidR="00AC02D8" w:rsidRPr="008E0F84">
              <w:rPr>
                <w:rFonts w:ascii="Times New Roman" w:hAnsi="Times New Roman" w:cs="Times New Roman"/>
                <w:b/>
                <w:bCs/>
                <w:szCs w:val="22"/>
                <w:lang w:val="en-GB"/>
              </w:rPr>
              <w:tab/>
              <w:t>foreign currency</w:t>
            </w:r>
          </w:p>
        </w:tc>
        <w:tc>
          <w:tcPr>
            <w:tcW w:w="175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lang w:val="en-GB"/>
              </w:rPr>
            </w:pPr>
            <w:r w:rsidRPr="008E0F84">
              <w:rPr>
                <w:rFonts w:ascii="Times New Roman" w:hAnsi="Times New Roman" w:cs="Times New Roman"/>
                <w:szCs w:val="22"/>
              </w:rPr>
              <w:t>Contractual balance</w:t>
            </w:r>
          </w:p>
        </w:tc>
        <w:tc>
          <w:tcPr>
            <w:tcW w:w="1754" w:type="dxa"/>
            <w:shd w:val="clear" w:color="auto" w:fill="auto"/>
          </w:tcPr>
          <w:p w:rsidR="00AC02D8" w:rsidRPr="008E0F84" w:rsidRDefault="003E4084" w:rsidP="00053F4E">
            <w:pPr>
              <w:tabs>
                <w:tab w:val="decimal" w:pos="1212"/>
              </w:tabs>
              <w:spacing w:after="0" w:line="240" w:lineRule="atLeast"/>
              <w:ind w:left="-54" w:right="-25"/>
              <w:rPr>
                <w:rFonts w:ascii="Times New Roman" w:hAnsi="Times New Roman" w:cs="Times New Roman"/>
                <w:szCs w:val="22"/>
              </w:rPr>
            </w:pPr>
            <w:r>
              <w:rPr>
                <w:rFonts w:ascii="Times New Roman" w:hAnsi="Times New Roman" w:cs="Times New Roman"/>
                <w:szCs w:val="22"/>
              </w:rPr>
              <w:t>10,819</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8E0F84" w:rsidRDefault="003E4084" w:rsidP="005E58C1">
            <w:pPr>
              <w:tabs>
                <w:tab w:val="decimal" w:pos="1212"/>
              </w:tabs>
              <w:spacing w:after="0" w:line="240" w:lineRule="atLeast"/>
              <w:ind w:right="-25"/>
              <w:rPr>
                <w:rFonts w:ascii="Times New Roman" w:hAnsi="Times New Roman" w:cs="Times New Roman"/>
                <w:szCs w:val="22"/>
              </w:rPr>
            </w:pPr>
            <w:r>
              <w:rPr>
                <w:rFonts w:ascii="Times New Roman" w:hAnsi="Times New Roman" w:cs="Times New Roman"/>
                <w:szCs w:val="22"/>
              </w:rPr>
              <w:t>10,819</w:t>
            </w:r>
          </w:p>
        </w:tc>
      </w:tr>
      <w:tr w:rsidR="00AC02D8" w:rsidRPr="008E0F84" w:rsidTr="003E4084">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lang w:val="en-GB"/>
              </w:rPr>
              <w:t>Fair value at</w:t>
            </w:r>
            <w:r w:rsidRPr="008E0F84">
              <w:rPr>
                <w:rFonts w:ascii="Times New Roman" w:hAnsi="Times New Roman" w:cs="Times New Roman"/>
                <w:szCs w:val="22"/>
              </w:rPr>
              <w:t xml:space="preserve"> the end of the period</w:t>
            </w:r>
          </w:p>
        </w:tc>
        <w:tc>
          <w:tcPr>
            <w:tcW w:w="1754" w:type="dxa"/>
            <w:tcBorders>
              <w:bottom w:val="single" w:sz="4" w:space="0" w:color="auto"/>
            </w:tcBorders>
            <w:shd w:val="clear" w:color="auto" w:fill="auto"/>
          </w:tcPr>
          <w:p w:rsidR="00AC02D8" w:rsidRPr="008E0F84" w:rsidRDefault="003E4084" w:rsidP="00053F4E">
            <w:pPr>
              <w:tabs>
                <w:tab w:val="decimal" w:pos="1212"/>
              </w:tabs>
              <w:spacing w:after="0" w:line="240" w:lineRule="atLeast"/>
              <w:ind w:left="-54" w:right="-25"/>
              <w:rPr>
                <w:rFonts w:ascii="Times New Roman" w:hAnsi="Times New Roman" w:cs="Times New Roman"/>
                <w:szCs w:val="22"/>
              </w:rPr>
            </w:pPr>
            <w:r>
              <w:rPr>
                <w:rFonts w:ascii="Times New Roman" w:hAnsi="Times New Roman" w:cs="Times New Roman"/>
                <w:szCs w:val="22"/>
              </w:rPr>
              <w:t>10,818</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tcBorders>
              <w:bottom w:val="single" w:sz="4" w:space="0" w:color="auto"/>
            </w:tcBorders>
            <w:shd w:val="clear" w:color="auto" w:fill="auto"/>
          </w:tcPr>
          <w:p w:rsidR="00AC02D8" w:rsidRPr="008E0F84" w:rsidRDefault="003E4084" w:rsidP="00053F4E">
            <w:pPr>
              <w:tabs>
                <w:tab w:val="decimal" w:pos="1212"/>
              </w:tabs>
              <w:spacing w:after="0" w:line="240" w:lineRule="atLeast"/>
              <w:ind w:left="-54" w:right="-25"/>
              <w:rPr>
                <w:rFonts w:ascii="Times New Roman" w:hAnsi="Times New Roman" w:cs="Times New Roman"/>
                <w:szCs w:val="22"/>
              </w:rPr>
            </w:pPr>
            <w:r>
              <w:rPr>
                <w:rFonts w:ascii="Times New Roman" w:hAnsi="Times New Roman" w:cs="Times New Roman"/>
                <w:szCs w:val="22"/>
              </w:rPr>
              <w:t>10,818</w:t>
            </w:r>
          </w:p>
        </w:tc>
      </w:tr>
      <w:tr w:rsidR="00AC02D8" w:rsidRPr="008E0F84" w:rsidTr="003E4084">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lang w:val="en-GB"/>
              </w:rPr>
            </w:pPr>
            <w:r w:rsidRPr="008E0F84">
              <w:rPr>
                <w:rFonts w:ascii="Times New Roman" w:hAnsi="Times New Roman" w:cs="Times New Roman"/>
                <w:b/>
                <w:bCs/>
                <w:szCs w:val="22"/>
              </w:rPr>
              <w:t xml:space="preserve">Unrealized </w:t>
            </w:r>
            <w:r w:rsidR="003E4084">
              <w:rPr>
                <w:rFonts w:ascii="Times New Roman" w:hAnsi="Times New Roman" w:cs="Times New Roman"/>
                <w:b/>
                <w:bCs/>
                <w:szCs w:val="22"/>
                <w:lang w:val="en-GB"/>
              </w:rPr>
              <w:t>gain</w:t>
            </w:r>
            <w:r w:rsidRPr="008E0F84">
              <w:rPr>
                <w:rFonts w:ascii="Times New Roman" w:hAnsi="Times New Roman" w:cs="Times New Roman"/>
                <w:b/>
                <w:bCs/>
                <w:szCs w:val="22"/>
                <w:lang w:val="en-GB"/>
              </w:rPr>
              <w:t xml:space="preserve"> from hedging</w:t>
            </w:r>
          </w:p>
        </w:tc>
        <w:tc>
          <w:tcPr>
            <w:tcW w:w="1754" w:type="dxa"/>
            <w:tcBorders>
              <w:top w:val="single" w:sz="4" w:space="0" w:color="auto"/>
              <w:bottom w:val="single" w:sz="4" w:space="0" w:color="auto"/>
            </w:tcBorders>
            <w:shd w:val="clear" w:color="auto" w:fill="auto"/>
          </w:tcPr>
          <w:p w:rsidR="00AC02D8" w:rsidRPr="005E58C1" w:rsidRDefault="003E4084" w:rsidP="005E58C1">
            <w:pPr>
              <w:tabs>
                <w:tab w:val="decimal" w:pos="1212"/>
              </w:tabs>
              <w:spacing w:after="0" w:line="240" w:lineRule="atLeast"/>
              <w:ind w:right="-25"/>
              <w:rPr>
                <w:rFonts w:ascii="Times New Roman" w:hAnsi="Times New Roman" w:cstheme="minorBidi"/>
                <w:b/>
                <w:bCs/>
                <w:szCs w:val="22"/>
                <w:cs/>
              </w:rPr>
            </w:pPr>
            <w:r>
              <w:rPr>
                <w:rFonts w:ascii="Times New Roman" w:hAnsi="Times New Roman" w:cstheme="minorBidi"/>
                <w:b/>
                <w:bCs/>
                <w:szCs w:val="22"/>
              </w:rPr>
              <w:t>1</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b/>
                <w:bCs/>
                <w:szCs w:val="22"/>
              </w:rPr>
            </w:pPr>
          </w:p>
        </w:tc>
        <w:tc>
          <w:tcPr>
            <w:tcW w:w="1604" w:type="dxa"/>
            <w:tcBorders>
              <w:top w:val="single" w:sz="4" w:space="0" w:color="auto"/>
              <w:bottom w:val="single" w:sz="4" w:space="0" w:color="auto"/>
            </w:tcBorders>
            <w:shd w:val="clear" w:color="auto" w:fill="auto"/>
          </w:tcPr>
          <w:p w:rsidR="00AC02D8" w:rsidRPr="005E58C1" w:rsidRDefault="003E4084" w:rsidP="005E58C1">
            <w:pPr>
              <w:tabs>
                <w:tab w:val="decimal" w:pos="1212"/>
              </w:tabs>
              <w:spacing w:after="0" w:line="240" w:lineRule="atLeast"/>
              <w:ind w:right="-25"/>
              <w:rPr>
                <w:rFonts w:ascii="Times New Roman" w:hAnsi="Times New Roman" w:cstheme="minorBidi"/>
                <w:b/>
                <w:bCs/>
                <w:szCs w:val="22"/>
                <w:cs/>
              </w:rPr>
            </w:pPr>
            <w:r>
              <w:rPr>
                <w:rFonts w:ascii="Times New Roman" w:hAnsi="Times New Roman" w:cstheme="minorBidi"/>
                <w:b/>
                <w:bCs/>
                <w:szCs w:val="22"/>
              </w:rPr>
              <w:t>1</w:t>
            </w:r>
          </w:p>
        </w:tc>
      </w:tr>
      <w:tr w:rsidR="003E4084" w:rsidRPr="008E0F84" w:rsidTr="00BE12F7">
        <w:trPr>
          <w:trHeight w:val="216"/>
          <w:tblHeader/>
        </w:trPr>
        <w:tc>
          <w:tcPr>
            <w:tcW w:w="3745" w:type="dxa"/>
            <w:shd w:val="clear" w:color="auto" w:fill="auto"/>
            <w:vAlign w:val="bottom"/>
          </w:tcPr>
          <w:p w:rsidR="003E4084" w:rsidRPr="008E0F84" w:rsidRDefault="003E4084" w:rsidP="00BE12F7">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3E4084" w:rsidRPr="008E0F84" w:rsidRDefault="003E4084" w:rsidP="00BE12F7">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3E4084" w:rsidRPr="008E0F84" w:rsidRDefault="003E4084" w:rsidP="00BE12F7">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3E4084" w:rsidRPr="008E0F84" w:rsidRDefault="003E4084" w:rsidP="00BE12F7">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3E4084" w:rsidRPr="008E0F84" w:rsidRDefault="003E4084" w:rsidP="00BE12F7">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3E4084" w:rsidRPr="008E0F84" w:rsidRDefault="003E4084" w:rsidP="00BE12F7">
            <w:pPr>
              <w:spacing w:after="0" w:line="240" w:lineRule="atLeast"/>
              <w:ind w:left="-74" w:right="-25"/>
              <w:jc w:val="center"/>
              <w:rPr>
                <w:rFonts w:ascii="Times New Roman" w:hAnsi="Times New Roman" w:cs="Times New Roman"/>
                <w:szCs w:val="22"/>
              </w:rPr>
            </w:pPr>
          </w:p>
        </w:tc>
        <w:tc>
          <w:tcPr>
            <w:tcW w:w="264" w:type="dxa"/>
            <w:vAlign w:val="center"/>
          </w:tcPr>
          <w:p w:rsidR="003E4084" w:rsidRPr="008E0F84" w:rsidRDefault="003E4084" w:rsidP="00BE12F7">
            <w:pPr>
              <w:spacing w:after="0" w:line="240" w:lineRule="atLeast"/>
              <w:ind w:left="522" w:right="-25"/>
              <w:rPr>
                <w:rFonts w:ascii="Times New Roman" w:hAnsi="Times New Roman" w:cs="Times New Roman"/>
                <w:szCs w:val="22"/>
              </w:rPr>
            </w:pPr>
          </w:p>
        </w:tc>
        <w:tc>
          <w:tcPr>
            <w:tcW w:w="1604" w:type="dxa"/>
            <w:vAlign w:val="bottom"/>
          </w:tcPr>
          <w:p w:rsidR="003E4084" w:rsidRPr="008E0F84" w:rsidRDefault="003E4084" w:rsidP="00BE12F7">
            <w:pPr>
              <w:tabs>
                <w:tab w:val="left" w:pos="634"/>
              </w:tabs>
              <w:spacing w:after="0" w:line="240" w:lineRule="atLeast"/>
              <w:ind w:left="-252" w:right="-25"/>
              <w:jc w:val="center"/>
              <w:rPr>
                <w:rFonts w:ascii="Times New Roman" w:hAnsi="Times New Roman" w:cs="Times New Roman"/>
                <w:szCs w:val="22"/>
              </w:rPr>
            </w:pPr>
          </w:p>
        </w:tc>
      </w:tr>
      <w:tr w:rsidR="003E4084" w:rsidRPr="008E0F84" w:rsidTr="00BE12F7">
        <w:tblPrEx>
          <w:tblLook w:val="01E0" w:firstRow="1" w:lastRow="1" w:firstColumn="1" w:lastColumn="1" w:noHBand="0" w:noVBand="0"/>
        </w:tblPrEx>
        <w:tc>
          <w:tcPr>
            <w:tcW w:w="5824" w:type="dxa"/>
            <w:gridSpan w:val="5"/>
            <w:shd w:val="clear" w:color="auto" w:fill="auto"/>
          </w:tcPr>
          <w:p w:rsidR="003E4084" w:rsidRPr="008E0F84" w:rsidRDefault="00043AAB" w:rsidP="00BE12F7">
            <w:pPr>
              <w:tabs>
                <w:tab w:val="left" w:pos="405"/>
              </w:tabs>
              <w:spacing w:after="0" w:line="240" w:lineRule="atLeast"/>
              <w:ind w:left="522" w:right="-25"/>
              <w:rPr>
                <w:rFonts w:ascii="Times New Roman" w:hAnsi="Times New Roman" w:cs="Times New Roman"/>
                <w:b/>
                <w:bCs/>
                <w:szCs w:val="22"/>
                <w:lang w:val="en-GB"/>
              </w:rPr>
            </w:pPr>
            <w:r>
              <w:rPr>
                <w:rFonts w:ascii="Times New Roman" w:hAnsi="Times New Roman" w:cs="Times New Roman"/>
                <w:b/>
                <w:bCs/>
                <w:szCs w:val="22"/>
                <w:lang w:val="en-GB"/>
              </w:rPr>
              <w:t>Buy</w:t>
            </w:r>
            <w:r w:rsidR="003E4084">
              <w:rPr>
                <w:rFonts w:ascii="Times New Roman" w:hAnsi="Times New Roman" w:cs="Times New Roman"/>
                <w:b/>
                <w:bCs/>
                <w:szCs w:val="22"/>
                <w:lang w:val="en-GB"/>
              </w:rPr>
              <w:t>ing</w:t>
            </w:r>
            <w:r w:rsidR="003E4084" w:rsidRPr="008E0F84">
              <w:rPr>
                <w:rFonts w:ascii="Times New Roman" w:hAnsi="Times New Roman" w:cs="Times New Roman"/>
                <w:b/>
                <w:bCs/>
                <w:szCs w:val="22"/>
                <w:lang w:val="en-GB"/>
              </w:rPr>
              <w:t xml:space="preserve"> contracts </w:t>
            </w:r>
            <w:r w:rsidR="003E4084">
              <w:rPr>
                <w:rFonts w:ascii="Times New Roman" w:hAnsi="Times New Roman" w:cs="Times New Roman"/>
                <w:b/>
                <w:bCs/>
                <w:szCs w:val="22"/>
                <w:lang w:val="en-GB"/>
              </w:rPr>
              <w:t xml:space="preserve">that </w:t>
            </w:r>
            <w:r w:rsidR="003E4084" w:rsidRPr="008E0F84">
              <w:rPr>
                <w:rFonts w:ascii="Times New Roman" w:hAnsi="Times New Roman" w:cs="Times New Roman"/>
                <w:b/>
                <w:bCs/>
                <w:szCs w:val="22"/>
                <w:lang w:val="en-GB"/>
              </w:rPr>
              <w:t xml:space="preserve">the bank </w:t>
            </w:r>
            <w:r w:rsidR="003E4084" w:rsidRPr="003E4084">
              <w:rPr>
                <w:rFonts w:ascii="Times New Roman" w:hAnsi="Times New Roman" w:cs="Times New Roman"/>
                <w:b/>
                <w:bCs/>
                <w:szCs w:val="22"/>
                <w:lang w:val="en-GB"/>
              </w:rPr>
              <w:t>buying</w:t>
            </w:r>
            <w:r w:rsidR="003E4084" w:rsidRPr="008E0F84">
              <w:rPr>
                <w:rFonts w:ascii="Times New Roman" w:hAnsi="Times New Roman" w:cs="Times New Roman"/>
                <w:b/>
                <w:bCs/>
                <w:szCs w:val="22"/>
                <w:lang w:val="en-GB"/>
              </w:rPr>
              <w:t xml:space="preserve"> forward </w:t>
            </w:r>
            <w:r w:rsidR="003E4084" w:rsidRPr="008E0F84">
              <w:rPr>
                <w:rFonts w:ascii="Times New Roman" w:hAnsi="Times New Roman" w:cs="Times New Roman"/>
                <w:b/>
                <w:bCs/>
                <w:szCs w:val="22"/>
                <w:lang w:val="en-GB"/>
              </w:rPr>
              <w:tab/>
              <w:t>foreign currency</w:t>
            </w:r>
          </w:p>
        </w:tc>
        <w:tc>
          <w:tcPr>
            <w:tcW w:w="1754" w:type="dxa"/>
            <w:shd w:val="clear" w:color="auto" w:fill="auto"/>
          </w:tcPr>
          <w:p w:rsidR="003E4084" w:rsidRPr="008E0F84" w:rsidRDefault="003E4084" w:rsidP="00BE12F7">
            <w:pPr>
              <w:tabs>
                <w:tab w:val="decimal" w:pos="1212"/>
              </w:tabs>
              <w:spacing w:after="0" w:line="240" w:lineRule="atLeast"/>
              <w:ind w:left="-54" w:right="-25"/>
              <w:rPr>
                <w:rFonts w:ascii="Times New Roman" w:hAnsi="Times New Roman" w:cs="Times New Roman"/>
                <w:szCs w:val="22"/>
              </w:rPr>
            </w:pPr>
          </w:p>
        </w:tc>
        <w:tc>
          <w:tcPr>
            <w:tcW w:w="264" w:type="dxa"/>
            <w:shd w:val="clear" w:color="auto" w:fill="auto"/>
          </w:tcPr>
          <w:p w:rsidR="003E4084" w:rsidRPr="008E0F84" w:rsidRDefault="003E4084" w:rsidP="00BE12F7">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3E4084" w:rsidRPr="008E0F84" w:rsidRDefault="003E4084" w:rsidP="00BE12F7">
            <w:pPr>
              <w:tabs>
                <w:tab w:val="decimal" w:pos="1212"/>
              </w:tabs>
              <w:spacing w:after="0" w:line="240" w:lineRule="atLeast"/>
              <w:ind w:left="-54" w:right="-25"/>
              <w:rPr>
                <w:rFonts w:ascii="Times New Roman" w:hAnsi="Times New Roman" w:cs="Times New Roman"/>
                <w:szCs w:val="22"/>
              </w:rPr>
            </w:pPr>
          </w:p>
        </w:tc>
      </w:tr>
      <w:tr w:rsidR="003E4084" w:rsidRPr="008E0F84" w:rsidTr="00BE12F7">
        <w:tblPrEx>
          <w:tblLook w:val="01E0" w:firstRow="1" w:lastRow="1" w:firstColumn="1" w:lastColumn="1" w:noHBand="0" w:noVBand="0"/>
        </w:tblPrEx>
        <w:tc>
          <w:tcPr>
            <w:tcW w:w="5824" w:type="dxa"/>
            <w:gridSpan w:val="5"/>
            <w:shd w:val="clear" w:color="auto" w:fill="auto"/>
          </w:tcPr>
          <w:p w:rsidR="003E4084" w:rsidRPr="008E0F84" w:rsidRDefault="003E4084" w:rsidP="00BE12F7">
            <w:pPr>
              <w:tabs>
                <w:tab w:val="left" w:pos="405"/>
              </w:tabs>
              <w:spacing w:after="0" w:line="240" w:lineRule="atLeast"/>
              <w:ind w:left="522" w:right="-25"/>
              <w:jc w:val="thaiDistribute"/>
              <w:rPr>
                <w:rFonts w:ascii="Times New Roman" w:hAnsi="Times New Roman" w:cs="Times New Roman"/>
                <w:szCs w:val="22"/>
                <w:lang w:val="en-GB"/>
              </w:rPr>
            </w:pPr>
            <w:r w:rsidRPr="008E0F84">
              <w:rPr>
                <w:rFonts w:ascii="Times New Roman" w:hAnsi="Times New Roman" w:cs="Times New Roman"/>
                <w:szCs w:val="22"/>
              </w:rPr>
              <w:t>Contractual balance</w:t>
            </w:r>
          </w:p>
        </w:tc>
        <w:tc>
          <w:tcPr>
            <w:tcW w:w="1754" w:type="dxa"/>
            <w:shd w:val="clear" w:color="auto" w:fill="auto"/>
          </w:tcPr>
          <w:p w:rsidR="003E4084" w:rsidRPr="008E0F84" w:rsidRDefault="003E4084" w:rsidP="00BE12F7">
            <w:pPr>
              <w:tabs>
                <w:tab w:val="decimal" w:pos="1212"/>
              </w:tabs>
              <w:spacing w:after="0" w:line="240" w:lineRule="atLeast"/>
              <w:ind w:left="-54" w:right="-25"/>
              <w:rPr>
                <w:rFonts w:ascii="Times New Roman" w:hAnsi="Times New Roman" w:cs="Times New Roman"/>
                <w:szCs w:val="22"/>
              </w:rPr>
            </w:pPr>
            <w:r>
              <w:rPr>
                <w:rFonts w:ascii="Times New Roman" w:hAnsi="Times New Roman" w:cs="Times New Roman"/>
                <w:szCs w:val="22"/>
              </w:rPr>
              <w:t>13,225</w:t>
            </w:r>
          </w:p>
        </w:tc>
        <w:tc>
          <w:tcPr>
            <w:tcW w:w="264" w:type="dxa"/>
            <w:shd w:val="clear" w:color="auto" w:fill="auto"/>
          </w:tcPr>
          <w:p w:rsidR="003E4084" w:rsidRPr="008E0F84" w:rsidRDefault="003E4084" w:rsidP="00BE12F7">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3E4084" w:rsidRPr="008E0F84" w:rsidRDefault="003E4084" w:rsidP="00043AAB">
            <w:pPr>
              <w:tabs>
                <w:tab w:val="decimal" w:pos="763"/>
              </w:tabs>
              <w:spacing w:after="0" w:line="240" w:lineRule="atLeast"/>
              <w:ind w:right="-25"/>
              <w:rPr>
                <w:rFonts w:ascii="Times New Roman" w:hAnsi="Times New Roman" w:cs="Times New Roman"/>
                <w:szCs w:val="22"/>
              </w:rPr>
            </w:pPr>
            <w:r>
              <w:rPr>
                <w:rFonts w:ascii="Times New Roman" w:hAnsi="Times New Roman" w:cs="Times New Roman"/>
                <w:szCs w:val="22"/>
              </w:rPr>
              <w:t>-</w:t>
            </w:r>
          </w:p>
        </w:tc>
      </w:tr>
      <w:tr w:rsidR="003E4084" w:rsidRPr="008E0F84" w:rsidTr="003E4084">
        <w:tblPrEx>
          <w:tblLook w:val="01E0" w:firstRow="1" w:lastRow="1" w:firstColumn="1" w:lastColumn="1" w:noHBand="0" w:noVBand="0"/>
        </w:tblPrEx>
        <w:tc>
          <w:tcPr>
            <w:tcW w:w="5824" w:type="dxa"/>
            <w:gridSpan w:val="5"/>
            <w:shd w:val="clear" w:color="auto" w:fill="auto"/>
          </w:tcPr>
          <w:p w:rsidR="003E4084" w:rsidRPr="008E0F84" w:rsidRDefault="003E4084" w:rsidP="00BE12F7">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lang w:val="en-GB"/>
              </w:rPr>
              <w:t>Fair value at</w:t>
            </w:r>
            <w:r w:rsidRPr="008E0F84">
              <w:rPr>
                <w:rFonts w:ascii="Times New Roman" w:hAnsi="Times New Roman" w:cs="Times New Roman"/>
                <w:szCs w:val="22"/>
              </w:rPr>
              <w:t xml:space="preserve"> the end of the period</w:t>
            </w:r>
          </w:p>
        </w:tc>
        <w:tc>
          <w:tcPr>
            <w:tcW w:w="1754" w:type="dxa"/>
            <w:tcBorders>
              <w:bottom w:val="single" w:sz="4" w:space="0" w:color="auto"/>
            </w:tcBorders>
            <w:shd w:val="clear" w:color="auto" w:fill="auto"/>
          </w:tcPr>
          <w:p w:rsidR="003E4084" w:rsidRPr="008E0F84" w:rsidRDefault="003E4084" w:rsidP="00BE12F7">
            <w:pPr>
              <w:tabs>
                <w:tab w:val="decimal" w:pos="1212"/>
              </w:tabs>
              <w:spacing w:after="0" w:line="240" w:lineRule="atLeast"/>
              <w:ind w:left="-54" w:right="-25"/>
              <w:rPr>
                <w:rFonts w:ascii="Times New Roman" w:hAnsi="Times New Roman" w:cs="Times New Roman"/>
                <w:szCs w:val="22"/>
              </w:rPr>
            </w:pPr>
            <w:r>
              <w:rPr>
                <w:rFonts w:ascii="Times New Roman" w:hAnsi="Times New Roman" w:cs="Times New Roman"/>
                <w:szCs w:val="22"/>
              </w:rPr>
              <w:t>12,885</w:t>
            </w:r>
          </w:p>
        </w:tc>
        <w:tc>
          <w:tcPr>
            <w:tcW w:w="264" w:type="dxa"/>
            <w:shd w:val="clear" w:color="auto" w:fill="auto"/>
          </w:tcPr>
          <w:p w:rsidR="003E4084" w:rsidRPr="008E0F84" w:rsidRDefault="003E4084" w:rsidP="00BE12F7">
            <w:pPr>
              <w:tabs>
                <w:tab w:val="decimal" w:pos="882"/>
              </w:tabs>
              <w:spacing w:after="0" w:line="240" w:lineRule="atLeast"/>
              <w:ind w:left="182" w:right="-25"/>
              <w:jc w:val="right"/>
              <w:rPr>
                <w:rFonts w:ascii="Times New Roman" w:hAnsi="Times New Roman" w:cs="Times New Roman"/>
                <w:szCs w:val="22"/>
              </w:rPr>
            </w:pPr>
          </w:p>
        </w:tc>
        <w:tc>
          <w:tcPr>
            <w:tcW w:w="1604" w:type="dxa"/>
            <w:tcBorders>
              <w:bottom w:val="single" w:sz="4" w:space="0" w:color="auto"/>
            </w:tcBorders>
            <w:shd w:val="clear" w:color="auto" w:fill="auto"/>
          </w:tcPr>
          <w:p w:rsidR="003E4084" w:rsidRPr="008E0F84" w:rsidRDefault="003E4084" w:rsidP="00043AAB">
            <w:pPr>
              <w:tabs>
                <w:tab w:val="decimal" w:pos="763"/>
              </w:tabs>
              <w:spacing w:after="0" w:line="240" w:lineRule="atLeast"/>
              <w:ind w:right="-25"/>
              <w:rPr>
                <w:rFonts w:ascii="Times New Roman" w:hAnsi="Times New Roman" w:cs="Times New Roman"/>
                <w:szCs w:val="22"/>
              </w:rPr>
            </w:pPr>
            <w:r>
              <w:rPr>
                <w:rFonts w:ascii="Times New Roman" w:hAnsi="Times New Roman" w:cs="Times New Roman"/>
                <w:szCs w:val="22"/>
              </w:rPr>
              <w:t>-</w:t>
            </w:r>
          </w:p>
        </w:tc>
      </w:tr>
      <w:tr w:rsidR="003E4084" w:rsidRPr="008E0F84" w:rsidTr="003E4084">
        <w:tblPrEx>
          <w:tblLook w:val="01E0" w:firstRow="1" w:lastRow="1" w:firstColumn="1" w:lastColumn="1" w:noHBand="0" w:noVBand="0"/>
        </w:tblPrEx>
        <w:tc>
          <w:tcPr>
            <w:tcW w:w="5824" w:type="dxa"/>
            <w:gridSpan w:val="5"/>
            <w:shd w:val="clear" w:color="auto" w:fill="auto"/>
          </w:tcPr>
          <w:p w:rsidR="003E4084" w:rsidRPr="008E0F84" w:rsidRDefault="003E4084" w:rsidP="00BE12F7">
            <w:pPr>
              <w:tabs>
                <w:tab w:val="left" w:pos="405"/>
              </w:tabs>
              <w:spacing w:after="0" w:line="240" w:lineRule="atLeast"/>
              <w:ind w:left="522" w:right="-25"/>
              <w:jc w:val="thaiDistribute"/>
              <w:rPr>
                <w:rFonts w:ascii="Times New Roman" w:hAnsi="Times New Roman" w:cs="Times New Roman"/>
                <w:b/>
                <w:bCs/>
                <w:szCs w:val="22"/>
                <w:lang w:val="en-GB"/>
              </w:rPr>
            </w:pPr>
            <w:r w:rsidRPr="008E0F84">
              <w:rPr>
                <w:rFonts w:ascii="Times New Roman" w:hAnsi="Times New Roman" w:cs="Times New Roman"/>
                <w:b/>
                <w:bCs/>
                <w:szCs w:val="22"/>
              </w:rPr>
              <w:t xml:space="preserve">Unrealized </w:t>
            </w:r>
            <w:r w:rsidRPr="008E0F84">
              <w:rPr>
                <w:rFonts w:ascii="Times New Roman" w:hAnsi="Times New Roman" w:cs="Times New Roman"/>
                <w:b/>
                <w:bCs/>
                <w:szCs w:val="22"/>
                <w:lang w:val="en-GB"/>
              </w:rPr>
              <w:t>loss from hedging</w:t>
            </w:r>
          </w:p>
        </w:tc>
        <w:tc>
          <w:tcPr>
            <w:tcW w:w="1754" w:type="dxa"/>
            <w:tcBorders>
              <w:top w:val="single" w:sz="4" w:space="0" w:color="auto"/>
              <w:bottom w:val="single" w:sz="4" w:space="0" w:color="auto"/>
            </w:tcBorders>
            <w:shd w:val="clear" w:color="auto" w:fill="auto"/>
          </w:tcPr>
          <w:p w:rsidR="003E4084" w:rsidRPr="003E4084" w:rsidRDefault="003E4084" w:rsidP="00BE12F7">
            <w:pPr>
              <w:tabs>
                <w:tab w:val="decimal" w:pos="1212"/>
              </w:tabs>
              <w:spacing w:after="0" w:line="240" w:lineRule="atLeast"/>
              <w:ind w:right="-25"/>
              <w:rPr>
                <w:rFonts w:ascii="Times New Roman" w:hAnsi="Times New Roman" w:cstheme="minorBidi"/>
                <w:b/>
                <w:bCs/>
                <w:szCs w:val="22"/>
                <w:cs/>
              </w:rPr>
            </w:pPr>
            <w:r w:rsidRPr="003E4084">
              <w:rPr>
                <w:rFonts w:ascii="Times New Roman" w:hAnsi="Times New Roman" w:cstheme="minorBidi"/>
                <w:b/>
                <w:bCs/>
                <w:szCs w:val="22"/>
              </w:rPr>
              <w:t>340</w:t>
            </w:r>
          </w:p>
        </w:tc>
        <w:tc>
          <w:tcPr>
            <w:tcW w:w="264" w:type="dxa"/>
            <w:shd w:val="clear" w:color="auto" w:fill="auto"/>
          </w:tcPr>
          <w:p w:rsidR="003E4084" w:rsidRPr="003E4084" w:rsidRDefault="003E4084" w:rsidP="00BE12F7">
            <w:pPr>
              <w:tabs>
                <w:tab w:val="decimal" w:pos="882"/>
              </w:tabs>
              <w:spacing w:after="0" w:line="240" w:lineRule="atLeast"/>
              <w:ind w:left="182" w:right="-25"/>
              <w:jc w:val="right"/>
              <w:rPr>
                <w:rFonts w:ascii="Times New Roman" w:hAnsi="Times New Roman" w:cs="Times New Roman"/>
                <w:b/>
                <w:bCs/>
                <w:szCs w:val="22"/>
              </w:rPr>
            </w:pPr>
          </w:p>
        </w:tc>
        <w:tc>
          <w:tcPr>
            <w:tcW w:w="1604" w:type="dxa"/>
            <w:tcBorders>
              <w:top w:val="single" w:sz="4" w:space="0" w:color="auto"/>
              <w:bottom w:val="single" w:sz="4" w:space="0" w:color="auto"/>
            </w:tcBorders>
            <w:shd w:val="clear" w:color="auto" w:fill="auto"/>
          </w:tcPr>
          <w:p w:rsidR="003E4084" w:rsidRPr="003E4084" w:rsidRDefault="003E4084" w:rsidP="00043AAB">
            <w:pPr>
              <w:tabs>
                <w:tab w:val="decimal" w:pos="763"/>
              </w:tabs>
              <w:spacing w:after="0" w:line="240" w:lineRule="atLeast"/>
              <w:ind w:right="-25"/>
              <w:rPr>
                <w:rFonts w:ascii="Times New Roman" w:hAnsi="Times New Roman" w:cs="Times New Roman"/>
                <w:b/>
                <w:bCs/>
                <w:szCs w:val="22"/>
                <w:cs/>
              </w:rPr>
            </w:pPr>
            <w:r w:rsidRPr="003E4084">
              <w:rPr>
                <w:rFonts w:ascii="Times New Roman" w:hAnsi="Times New Roman" w:cs="Times New Roman"/>
                <w:b/>
                <w:bCs/>
                <w:szCs w:val="22"/>
              </w:rPr>
              <w:t>-</w:t>
            </w:r>
          </w:p>
        </w:tc>
      </w:tr>
    </w:tbl>
    <w:p w:rsidR="003E4084" w:rsidRDefault="003E4084" w:rsidP="00053F4E">
      <w:pPr>
        <w:tabs>
          <w:tab w:val="left" w:pos="567"/>
        </w:tabs>
        <w:spacing w:after="0" w:line="240" w:lineRule="atLeast"/>
        <w:ind w:left="540" w:right="-25"/>
        <w:jc w:val="thaiDistribute"/>
        <w:rPr>
          <w:rFonts w:ascii="Times New Roman" w:hAnsi="Times New Roman" w:cs="Times New Roman"/>
          <w:szCs w:val="22"/>
        </w:rPr>
      </w:pPr>
    </w:p>
    <w:tbl>
      <w:tblPr>
        <w:tblW w:w="9446" w:type="dxa"/>
        <w:tblInd w:w="18" w:type="dxa"/>
        <w:tblLook w:val="01E0" w:firstRow="1" w:lastRow="1" w:firstColumn="1" w:lastColumn="1" w:noHBand="0" w:noVBand="0"/>
      </w:tblPr>
      <w:tblGrid>
        <w:gridCol w:w="5824"/>
        <w:gridCol w:w="1754"/>
        <w:gridCol w:w="264"/>
        <w:gridCol w:w="1604"/>
      </w:tblGrid>
      <w:tr w:rsidR="003E4084" w:rsidRPr="008E0F84" w:rsidTr="003E4084">
        <w:tc>
          <w:tcPr>
            <w:tcW w:w="5824" w:type="dxa"/>
            <w:shd w:val="clear" w:color="auto" w:fill="auto"/>
          </w:tcPr>
          <w:p w:rsidR="003E4084" w:rsidRPr="008E0F84" w:rsidRDefault="003E4084" w:rsidP="00BE12F7">
            <w:pPr>
              <w:tabs>
                <w:tab w:val="left" w:pos="405"/>
              </w:tabs>
              <w:spacing w:after="0" w:line="240" w:lineRule="atLeast"/>
              <w:ind w:left="522" w:right="-25"/>
              <w:jc w:val="thaiDistribute"/>
              <w:rPr>
                <w:rFonts w:ascii="Times New Roman" w:hAnsi="Times New Roman" w:cs="Times New Roman"/>
                <w:szCs w:val="22"/>
                <w:lang w:val="en-GB"/>
              </w:rPr>
            </w:pPr>
            <w:r>
              <w:rPr>
                <w:rFonts w:ascii="Times New Roman" w:hAnsi="Times New Roman" w:cs="Times New Roman"/>
                <w:b/>
                <w:bCs/>
                <w:szCs w:val="22"/>
              </w:rPr>
              <w:t>Total u</w:t>
            </w:r>
            <w:r w:rsidRPr="008E0F84">
              <w:rPr>
                <w:rFonts w:ascii="Times New Roman" w:hAnsi="Times New Roman" w:cs="Times New Roman"/>
                <w:b/>
                <w:bCs/>
                <w:szCs w:val="22"/>
              </w:rPr>
              <w:t xml:space="preserve">nrealized </w:t>
            </w:r>
            <w:r>
              <w:rPr>
                <w:rFonts w:ascii="Times New Roman" w:hAnsi="Times New Roman" w:cs="Times New Roman"/>
                <w:b/>
                <w:bCs/>
                <w:szCs w:val="22"/>
              </w:rPr>
              <w:t>gain(</w:t>
            </w:r>
            <w:r w:rsidRPr="008E0F84">
              <w:rPr>
                <w:rFonts w:ascii="Times New Roman" w:hAnsi="Times New Roman" w:cs="Times New Roman"/>
                <w:b/>
                <w:bCs/>
                <w:szCs w:val="22"/>
                <w:lang w:val="en-GB"/>
              </w:rPr>
              <w:t>loss</w:t>
            </w:r>
            <w:r>
              <w:rPr>
                <w:rFonts w:ascii="Times New Roman" w:hAnsi="Times New Roman" w:cs="Times New Roman"/>
                <w:b/>
                <w:bCs/>
                <w:szCs w:val="22"/>
                <w:lang w:val="en-GB"/>
              </w:rPr>
              <w:t>)</w:t>
            </w:r>
            <w:r w:rsidRPr="008E0F84">
              <w:rPr>
                <w:rFonts w:ascii="Times New Roman" w:hAnsi="Times New Roman" w:cs="Times New Roman"/>
                <w:b/>
                <w:bCs/>
                <w:szCs w:val="22"/>
                <w:lang w:val="en-GB"/>
              </w:rPr>
              <w:t xml:space="preserve"> from hedging</w:t>
            </w:r>
          </w:p>
        </w:tc>
        <w:tc>
          <w:tcPr>
            <w:tcW w:w="1754" w:type="dxa"/>
            <w:tcBorders>
              <w:bottom w:val="double" w:sz="4" w:space="0" w:color="auto"/>
            </w:tcBorders>
            <w:shd w:val="clear" w:color="auto" w:fill="auto"/>
          </w:tcPr>
          <w:p w:rsidR="003E4084" w:rsidRPr="003E4084" w:rsidRDefault="003E4084" w:rsidP="00BE12F7">
            <w:pPr>
              <w:tabs>
                <w:tab w:val="decimal" w:pos="1212"/>
              </w:tabs>
              <w:spacing w:after="0" w:line="240" w:lineRule="atLeast"/>
              <w:ind w:left="-54" w:right="-25"/>
              <w:rPr>
                <w:rFonts w:ascii="Times New Roman" w:hAnsi="Times New Roman" w:cs="Times New Roman"/>
                <w:b/>
                <w:bCs/>
                <w:szCs w:val="22"/>
              </w:rPr>
            </w:pPr>
            <w:r w:rsidRPr="003E4084">
              <w:rPr>
                <w:rFonts w:ascii="Times New Roman" w:hAnsi="Times New Roman" w:cs="Times New Roman"/>
                <w:b/>
                <w:bCs/>
                <w:szCs w:val="22"/>
              </w:rPr>
              <w:t>(339)</w:t>
            </w:r>
          </w:p>
        </w:tc>
        <w:tc>
          <w:tcPr>
            <w:tcW w:w="264" w:type="dxa"/>
            <w:shd w:val="clear" w:color="auto" w:fill="auto"/>
          </w:tcPr>
          <w:p w:rsidR="003E4084" w:rsidRPr="003E4084" w:rsidRDefault="003E4084" w:rsidP="00BE12F7">
            <w:pPr>
              <w:tabs>
                <w:tab w:val="decimal" w:pos="882"/>
              </w:tabs>
              <w:spacing w:after="0" w:line="240" w:lineRule="atLeast"/>
              <w:ind w:left="182" w:right="-25"/>
              <w:jc w:val="right"/>
              <w:rPr>
                <w:rFonts w:ascii="Times New Roman" w:hAnsi="Times New Roman" w:cs="Times New Roman"/>
                <w:b/>
                <w:bCs/>
                <w:szCs w:val="22"/>
              </w:rPr>
            </w:pPr>
          </w:p>
        </w:tc>
        <w:tc>
          <w:tcPr>
            <w:tcW w:w="1604" w:type="dxa"/>
            <w:tcBorders>
              <w:bottom w:val="double" w:sz="4" w:space="0" w:color="auto"/>
            </w:tcBorders>
            <w:shd w:val="clear" w:color="auto" w:fill="auto"/>
          </w:tcPr>
          <w:p w:rsidR="003E4084" w:rsidRPr="003E4084" w:rsidRDefault="003E4084" w:rsidP="00BE12F7">
            <w:pPr>
              <w:tabs>
                <w:tab w:val="decimal" w:pos="1212"/>
              </w:tabs>
              <w:spacing w:after="0" w:line="240" w:lineRule="atLeast"/>
              <w:ind w:right="-25"/>
              <w:rPr>
                <w:rFonts w:ascii="Times New Roman" w:hAnsi="Times New Roman" w:cs="Times New Roman"/>
                <w:b/>
                <w:bCs/>
                <w:szCs w:val="22"/>
              </w:rPr>
            </w:pPr>
            <w:r w:rsidRPr="003E4084">
              <w:rPr>
                <w:rFonts w:ascii="Times New Roman" w:hAnsi="Times New Roman" w:cs="Times New Roman"/>
                <w:b/>
                <w:bCs/>
                <w:szCs w:val="22"/>
              </w:rPr>
              <w:t>1</w:t>
            </w:r>
          </w:p>
        </w:tc>
      </w:tr>
    </w:tbl>
    <w:p w:rsidR="003E4084" w:rsidRDefault="003E4084" w:rsidP="00274CC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rPr>
        <w:t xml:space="preserve">Unrealized </w:t>
      </w:r>
      <w:r w:rsidRPr="008E0F84">
        <w:rPr>
          <w:rFonts w:ascii="Times New Roman" w:hAnsi="Times New Roman" w:cs="Times New Roman"/>
          <w:szCs w:val="22"/>
          <w:lang w:val="en-GB"/>
        </w:rPr>
        <w:t xml:space="preserve">profit/loss from hedging </w:t>
      </w:r>
      <w:r w:rsidR="00362B6C">
        <w:rPr>
          <w:rFonts w:ascii="Times New Roman" w:hAnsi="Times New Roman" w:cs="Times New Roman"/>
          <w:szCs w:val="22"/>
          <w:lang w:val="en-GB"/>
        </w:rPr>
        <w:t>was</w:t>
      </w:r>
      <w:r w:rsidRPr="008E0F84">
        <w:rPr>
          <w:rFonts w:ascii="Times New Roman" w:hAnsi="Times New Roman" w:cs="Times New Roman"/>
          <w:szCs w:val="22"/>
          <w:lang w:val="en-GB"/>
        </w:rPr>
        <w:t xml:space="preserve"> shown in</w:t>
      </w:r>
      <w:r w:rsidR="00043AAB">
        <w:rPr>
          <w:rFonts w:ascii="Times New Roman" w:hAnsi="Times New Roman" w:cs="Times New Roman"/>
          <w:szCs w:val="22"/>
          <w:cs/>
          <w:lang w:val="en-GB"/>
        </w:rPr>
        <w:t xml:space="preserve"> </w:t>
      </w:r>
      <w:r w:rsidRPr="008E0F84">
        <w:rPr>
          <w:rFonts w:ascii="Times New Roman" w:hAnsi="Times New Roman" w:cs="Times New Roman"/>
          <w:szCs w:val="22"/>
          <w:lang w:val="en-GB"/>
        </w:rPr>
        <w:t>the statements of financial position under the heading of derivatives assets/</w:t>
      </w:r>
      <w:r w:rsidRPr="008E0F84">
        <w:rPr>
          <w:rFonts w:ascii="Times New Roman" w:hAnsi="Times New Roman" w:cs="Times New Roman"/>
          <w:szCs w:val="22"/>
        </w:rPr>
        <w:t xml:space="preserve">liabilities and </w:t>
      </w:r>
      <w:r w:rsidR="00362B6C">
        <w:rPr>
          <w:rFonts w:ascii="Times New Roman" w:hAnsi="Times New Roman" w:cs="Times New Roman"/>
          <w:szCs w:val="22"/>
        </w:rPr>
        <w:t>was</w:t>
      </w:r>
      <w:r w:rsidR="00ED06B6">
        <w:rPr>
          <w:rFonts w:ascii="Times New Roman" w:hAnsi="Times New Roman" w:cs="Times New Roman"/>
          <w:szCs w:val="22"/>
        </w:rPr>
        <w:t xml:space="preserve"> included in the account “Gain (</w:t>
      </w:r>
      <w:r w:rsidRPr="008E0F84">
        <w:rPr>
          <w:rFonts w:ascii="Times New Roman" w:hAnsi="Times New Roman" w:cs="Times New Roman"/>
          <w:szCs w:val="22"/>
        </w:rPr>
        <w:t>loss</w:t>
      </w:r>
      <w:r w:rsidR="00ED06B6">
        <w:rPr>
          <w:rFonts w:ascii="Times New Roman" w:hAnsi="Times New Roman" w:cs="Times New Roman"/>
          <w:szCs w:val="22"/>
        </w:rPr>
        <w:t>)</w:t>
      </w:r>
      <w:r w:rsidRPr="008E0F84">
        <w:rPr>
          <w:rFonts w:ascii="Times New Roman" w:hAnsi="Times New Roman" w:cs="Times New Roman"/>
          <w:szCs w:val="22"/>
        </w:rPr>
        <w:t xml:space="preserve"> from hedging of </w:t>
      </w:r>
      <w:r w:rsidRPr="008E0F84">
        <w:rPr>
          <w:rFonts w:ascii="Times New Roman" w:hAnsi="Times New Roman" w:cs="Times New Roman"/>
          <w:szCs w:val="22"/>
          <w:lang w:val="en-GB"/>
        </w:rPr>
        <w:t>derivatives</w:t>
      </w:r>
      <w:r w:rsidRPr="008E0F84">
        <w:rPr>
          <w:rFonts w:ascii="Times New Roman" w:hAnsi="Times New Roman" w:cs="Times New Roman"/>
          <w:szCs w:val="22"/>
        </w:rPr>
        <w:t xml:space="preserve">” </w:t>
      </w:r>
      <w:r w:rsidR="00CF7A86" w:rsidRPr="008E0F84">
        <w:rPr>
          <w:rFonts w:ascii="Times New Roman" w:hAnsi="Times New Roman" w:cs="Times New Roman"/>
          <w:szCs w:val="22"/>
        </w:rPr>
        <w:t>in the statements of comprehensive in</w:t>
      </w:r>
      <w:r w:rsidR="00CF7A86">
        <w:rPr>
          <w:rFonts w:ascii="Times New Roman" w:hAnsi="Times New Roman" w:cs="Times New Roman"/>
          <w:szCs w:val="22"/>
        </w:rPr>
        <w:t xml:space="preserve">come </w:t>
      </w:r>
      <w:r w:rsidR="00362B6C">
        <w:rPr>
          <w:rFonts w:ascii="Times New Roman" w:hAnsi="Times New Roman" w:cs="Times New Roman"/>
          <w:szCs w:val="22"/>
        </w:rPr>
        <w:t xml:space="preserve">for the </w:t>
      </w:r>
      <w:r w:rsidR="005E58C1">
        <w:rPr>
          <w:rFonts w:ascii="Times New Roman" w:hAnsi="Times New Roman" w:cs="Times New Roman"/>
          <w:szCs w:val="22"/>
        </w:rPr>
        <w:t>six-month period ended 30 June</w:t>
      </w:r>
      <w:r w:rsidRPr="008E0F84">
        <w:rPr>
          <w:rFonts w:ascii="Times New Roman" w:hAnsi="Times New Roman" w:cs="Times New Roman"/>
          <w:szCs w:val="22"/>
        </w:rPr>
        <w:t xml:space="preserve"> 2020 in the amount of Ba</w:t>
      </w:r>
      <w:r w:rsidR="00BA6679">
        <w:rPr>
          <w:rFonts w:ascii="Times New Roman" w:hAnsi="Times New Roman" w:cs="Times New Roman"/>
          <w:szCs w:val="22"/>
        </w:rPr>
        <w:t xml:space="preserve">ht (338,742) and Baht 1,194 </w:t>
      </w:r>
      <w:r w:rsidRPr="008E0F84">
        <w:rPr>
          <w:rFonts w:ascii="Times New Roman" w:hAnsi="Times New Roman" w:cs="Times New Roman"/>
          <w:szCs w:val="22"/>
        </w:rPr>
        <w:t>in the consolidated and separate financial statements.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i/>
          <w:iCs/>
          <w:szCs w:val="22"/>
        </w:rPr>
        <w:t>Interest rate swap contracts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r w:rsidRPr="008E0F84">
        <w:rPr>
          <w:rFonts w:ascii="Times New Roman" w:hAnsi="Times New Roman" w:cs="Times New Roman"/>
          <w:szCs w:val="22"/>
        </w:rPr>
        <w:t>On 29 November 201</w:t>
      </w:r>
      <w:r w:rsidR="00362B6C">
        <w:rPr>
          <w:rFonts w:ascii="Times New Roman" w:hAnsi="Times New Roman" w:cs="Times New Roman"/>
          <w:szCs w:val="22"/>
        </w:rPr>
        <w:t>9, the Company entered into an interest rate s</w:t>
      </w:r>
      <w:r w:rsidRPr="008E0F84">
        <w:rPr>
          <w:rFonts w:ascii="Times New Roman" w:hAnsi="Times New Roman" w:cs="Times New Roman"/>
          <w:szCs w:val="22"/>
        </w:rPr>
        <w:t>wap (IRS) contracts to be fixed rate at 4.10% per annum effective from 29 November 2019 to 30 April 2026 (end of the loan agreement).</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9C14BE">
      <w:pPr>
        <w:spacing w:after="0" w:line="240" w:lineRule="auto"/>
        <w:ind w:left="567" w:right="-25"/>
        <w:rPr>
          <w:rFonts w:ascii="Times New Roman" w:hAnsi="Times New Roman" w:cs="Times New Roman"/>
          <w:szCs w:val="22"/>
        </w:rPr>
      </w:pPr>
      <w:r w:rsidRPr="008E0F84">
        <w:rPr>
          <w:rFonts w:ascii="Times New Roman" w:hAnsi="Times New Roman" w:cs="Times New Roman"/>
          <w:szCs w:val="22"/>
          <w:lang w:val="en-GB"/>
        </w:rPr>
        <w:t xml:space="preserve">Fair </w:t>
      </w:r>
      <w:proofErr w:type="gramStart"/>
      <w:r w:rsidRPr="008E0F84">
        <w:rPr>
          <w:rFonts w:ascii="Times New Roman" w:hAnsi="Times New Roman" w:cs="Times New Roman"/>
          <w:szCs w:val="22"/>
          <w:lang w:val="en-GB"/>
        </w:rPr>
        <w:t xml:space="preserve">value of </w:t>
      </w:r>
      <w:r w:rsidRPr="008E0F84">
        <w:rPr>
          <w:rFonts w:ascii="Times New Roman" w:hAnsi="Times New Roman" w:cs="Times New Roman"/>
          <w:szCs w:val="22"/>
        </w:rPr>
        <w:t>interest rate swap</w:t>
      </w:r>
      <w:proofErr w:type="gramEnd"/>
      <w:r w:rsidRPr="008E0F84">
        <w:rPr>
          <w:rFonts w:ascii="Times New Roman" w:hAnsi="Times New Roman" w:cs="Times New Roman"/>
          <w:szCs w:val="22"/>
        </w:rPr>
        <w:t xml:space="preserve"> contracts and unrealized </w:t>
      </w:r>
      <w:r w:rsidRPr="008E0F84">
        <w:rPr>
          <w:rFonts w:ascii="Times New Roman" w:hAnsi="Times New Roman" w:cs="Times New Roman"/>
          <w:szCs w:val="22"/>
          <w:lang w:val="en-GB"/>
        </w:rPr>
        <w:t>loss</w:t>
      </w:r>
      <w:r w:rsidR="005E58C1">
        <w:rPr>
          <w:rFonts w:ascii="Times New Roman" w:hAnsi="Times New Roman" w:cs="Times New Roman"/>
          <w:szCs w:val="22"/>
          <w:lang w:val="en-GB"/>
        </w:rPr>
        <w:t xml:space="preserve"> from hedging as at 30 June</w:t>
      </w:r>
      <w:r w:rsidRPr="008E0F84">
        <w:rPr>
          <w:rFonts w:ascii="Times New Roman" w:hAnsi="Times New Roman" w:cs="Times New Roman"/>
          <w:szCs w:val="22"/>
          <w:lang w:val="en-GB"/>
        </w:rPr>
        <w:t xml:space="preserve"> 2020 </w:t>
      </w:r>
      <w:r w:rsidRPr="008E0F84">
        <w:rPr>
          <w:rFonts w:ascii="Times New Roman" w:hAnsi="Times New Roman" w:cs="Times New Roman"/>
          <w:szCs w:val="22"/>
        </w:rPr>
        <w:t>were as follows: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46" w:type="dxa"/>
        <w:tblInd w:w="18" w:type="dxa"/>
        <w:tblLook w:val="0000" w:firstRow="0" w:lastRow="0" w:firstColumn="0" w:lastColumn="0" w:noHBand="0" w:noVBand="0"/>
      </w:tblPr>
      <w:tblGrid>
        <w:gridCol w:w="3745"/>
        <w:gridCol w:w="1189"/>
        <w:gridCol w:w="236"/>
        <w:gridCol w:w="236"/>
        <w:gridCol w:w="418"/>
        <w:gridCol w:w="1754"/>
        <w:gridCol w:w="264"/>
        <w:gridCol w:w="1604"/>
      </w:tblGrid>
      <w:tr w:rsidR="00AC02D8" w:rsidRPr="008E0F84" w:rsidTr="009B6DF6">
        <w:trPr>
          <w:trHeight w:val="216"/>
          <w:tblHeader/>
        </w:trPr>
        <w:tc>
          <w:tcPr>
            <w:tcW w:w="3745"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8E0F84" w:rsidRDefault="00AC02D8" w:rsidP="00053F4E">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b/>
                <w:bCs/>
                <w:szCs w:val="22"/>
              </w:rPr>
              <w:t>Consolidated</w:t>
            </w:r>
            <w:r w:rsidRPr="008E0F84">
              <w:rPr>
                <w:rFonts w:ascii="Times New Roman" w:hAnsi="Times New Roman" w:cs="Times New Roman"/>
                <w:szCs w:val="22"/>
              </w:rPr>
              <w:t xml:space="preserve"> </w:t>
            </w:r>
            <w:r w:rsidRPr="008E0F84">
              <w:rPr>
                <w:rFonts w:ascii="Times New Roman" w:hAnsi="Times New Roman" w:cs="Times New Roman"/>
                <w:b/>
                <w:bCs/>
                <w:szCs w:val="22"/>
              </w:rPr>
              <w:t>financial statements</w:t>
            </w:r>
          </w:p>
        </w:tc>
        <w:tc>
          <w:tcPr>
            <w:tcW w:w="264"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b/>
                <w:bCs/>
                <w:szCs w:val="22"/>
              </w:rPr>
              <w:t>Separate</w:t>
            </w:r>
            <w:r w:rsidRPr="008E0F84">
              <w:rPr>
                <w:rFonts w:ascii="Times New Roman" w:hAnsi="Times New Roman" w:cs="Times New Roman"/>
                <w:szCs w:val="22"/>
              </w:rPr>
              <w:t xml:space="preserve"> </w:t>
            </w:r>
          </w:p>
          <w:p w:rsidR="00AC02D8" w:rsidRPr="008E0F84" w:rsidRDefault="00AC02D8" w:rsidP="00053F4E">
            <w:pPr>
              <w:tabs>
                <w:tab w:val="left" w:pos="634"/>
              </w:tabs>
              <w:spacing w:after="0" w:line="240" w:lineRule="atLeast"/>
              <w:ind w:left="-252" w:right="-25"/>
              <w:jc w:val="center"/>
              <w:rPr>
                <w:rFonts w:ascii="Times New Roman" w:hAnsi="Times New Roman" w:cs="Times New Roman"/>
                <w:b/>
                <w:bCs/>
                <w:szCs w:val="22"/>
              </w:rPr>
            </w:pPr>
            <w:r w:rsidRPr="008E0F84">
              <w:rPr>
                <w:rFonts w:ascii="Times New Roman" w:hAnsi="Times New Roman" w:cs="Times New Roman"/>
                <w:b/>
                <w:bCs/>
                <w:szCs w:val="22"/>
              </w:rPr>
              <w:t xml:space="preserve">financial </w:t>
            </w:r>
          </w:p>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b/>
                <w:bCs/>
                <w:szCs w:val="22"/>
              </w:rPr>
              <w:t>statements</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8E0F84"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lang w:val="en-GB"/>
              </w:rPr>
            </w:pPr>
            <w:r w:rsidRPr="008E0F84">
              <w:rPr>
                <w:rFonts w:ascii="Times New Roman" w:hAnsi="Times New Roman" w:cs="Times New Roman"/>
                <w:szCs w:val="22"/>
              </w:rPr>
              <w:t>Contractual balance</w:t>
            </w:r>
          </w:p>
        </w:tc>
        <w:tc>
          <w:tcPr>
            <w:tcW w:w="1754" w:type="dxa"/>
            <w:shd w:val="clear" w:color="auto" w:fill="auto"/>
          </w:tcPr>
          <w:p w:rsidR="00AC02D8" w:rsidRPr="008E0F84" w:rsidRDefault="00BE12F7" w:rsidP="00053F4E">
            <w:pPr>
              <w:tabs>
                <w:tab w:val="decimal" w:pos="1212"/>
              </w:tabs>
              <w:spacing w:after="0" w:line="240" w:lineRule="atLeast"/>
              <w:ind w:left="-54" w:right="-25"/>
              <w:rPr>
                <w:rFonts w:ascii="Times New Roman" w:hAnsi="Times New Roman" w:cs="Times New Roman"/>
                <w:szCs w:val="22"/>
              </w:rPr>
            </w:pPr>
            <w:r>
              <w:rPr>
                <w:rFonts w:ascii="Times New Roman" w:hAnsi="Times New Roman" w:cs="Times New Roman"/>
                <w:szCs w:val="22"/>
              </w:rPr>
              <w:t>2,914</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8E0F84" w:rsidRDefault="00BE12F7" w:rsidP="005E58C1">
            <w:pPr>
              <w:tabs>
                <w:tab w:val="decimal" w:pos="1212"/>
              </w:tabs>
              <w:spacing w:after="0" w:line="240" w:lineRule="atLeast"/>
              <w:ind w:right="-25"/>
              <w:rPr>
                <w:rFonts w:ascii="Times New Roman" w:hAnsi="Times New Roman" w:cs="Times New Roman"/>
                <w:szCs w:val="22"/>
              </w:rPr>
            </w:pPr>
            <w:r>
              <w:rPr>
                <w:rFonts w:ascii="Times New Roman" w:hAnsi="Times New Roman" w:cs="Times New Roman"/>
                <w:szCs w:val="22"/>
              </w:rPr>
              <w:t>2,914</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lang w:val="en-GB"/>
              </w:rPr>
              <w:t>Fair value at</w:t>
            </w:r>
            <w:r w:rsidRPr="008E0F84">
              <w:rPr>
                <w:rFonts w:ascii="Times New Roman" w:hAnsi="Times New Roman" w:cs="Times New Roman"/>
                <w:szCs w:val="22"/>
              </w:rPr>
              <w:t xml:space="preserve"> the end of the period</w:t>
            </w:r>
          </w:p>
        </w:tc>
        <w:tc>
          <w:tcPr>
            <w:tcW w:w="1754" w:type="dxa"/>
            <w:tcBorders>
              <w:bottom w:val="single" w:sz="4" w:space="0" w:color="auto"/>
            </w:tcBorders>
            <w:shd w:val="clear" w:color="auto" w:fill="auto"/>
          </w:tcPr>
          <w:p w:rsidR="00AC02D8" w:rsidRPr="008E0F84" w:rsidRDefault="00BE12F7" w:rsidP="00053F4E">
            <w:pPr>
              <w:tabs>
                <w:tab w:val="decimal" w:pos="1212"/>
              </w:tabs>
              <w:spacing w:after="0" w:line="240" w:lineRule="atLeast"/>
              <w:ind w:left="-54" w:right="-25"/>
              <w:rPr>
                <w:rFonts w:ascii="Times New Roman" w:hAnsi="Times New Roman" w:cs="Times New Roman"/>
                <w:szCs w:val="22"/>
              </w:rPr>
            </w:pPr>
            <w:r>
              <w:rPr>
                <w:rFonts w:ascii="Times New Roman" w:hAnsi="Times New Roman" w:cs="Times New Roman"/>
                <w:szCs w:val="22"/>
              </w:rPr>
              <w:t>3,859</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tcBorders>
              <w:bottom w:val="single" w:sz="4" w:space="0" w:color="auto"/>
            </w:tcBorders>
            <w:shd w:val="clear" w:color="auto" w:fill="auto"/>
          </w:tcPr>
          <w:p w:rsidR="00AC02D8" w:rsidRPr="008E0F84" w:rsidRDefault="00BE12F7" w:rsidP="00053F4E">
            <w:pPr>
              <w:tabs>
                <w:tab w:val="decimal" w:pos="1212"/>
              </w:tabs>
              <w:spacing w:after="0" w:line="240" w:lineRule="atLeast"/>
              <w:ind w:left="-54" w:right="-25"/>
              <w:rPr>
                <w:rFonts w:ascii="Times New Roman" w:hAnsi="Times New Roman" w:cs="Times New Roman"/>
                <w:szCs w:val="22"/>
              </w:rPr>
            </w:pPr>
            <w:r>
              <w:rPr>
                <w:rFonts w:ascii="Times New Roman" w:hAnsi="Times New Roman" w:cs="Times New Roman"/>
                <w:szCs w:val="22"/>
              </w:rPr>
              <w:t>3,859</w:t>
            </w:r>
          </w:p>
        </w:tc>
      </w:tr>
      <w:tr w:rsidR="00AC02D8" w:rsidRPr="008E0F84" w:rsidTr="009B6DF6">
        <w:tblPrEx>
          <w:tblLook w:val="01E0" w:firstRow="1" w:lastRow="1" w:firstColumn="1" w:lastColumn="1" w:noHBand="0" w:noVBand="0"/>
        </w:tblPrEx>
        <w:tc>
          <w:tcPr>
            <w:tcW w:w="5824" w:type="dxa"/>
            <w:gridSpan w:val="5"/>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lang w:val="en-GB"/>
              </w:rPr>
            </w:pPr>
            <w:r w:rsidRPr="008E0F84">
              <w:rPr>
                <w:rFonts w:ascii="Times New Roman" w:hAnsi="Times New Roman" w:cs="Times New Roman"/>
                <w:b/>
                <w:bCs/>
                <w:szCs w:val="22"/>
              </w:rPr>
              <w:t xml:space="preserve">Unrealized </w:t>
            </w:r>
            <w:r w:rsidRPr="008E0F84">
              <w:rPr>
                <w:rFonts w:ascii="Times New Roman" w:hAnsi="Times New Roman" w:cs="Times New Roman"/>
                <w:b/>
                <w:bCs/>
                <w:szCs w:val="22"/>
                <w:lang w:val="en-GB"/>
              </w:rPr>
              <w:t>loss from hedging</w:t>
            </w:r>
          </w:p>
        </w:tc>
        <w:tc>
          <w:tcPr>
            <w:tcW w:w="1754" w:type="dxa"/>
            <w:tcBorders>
              <w:top w:val="single" w:sz="4" w:space="0" w:color="auto"/>
              <w:bottom w:val="double" w:sz="4" w:space="0" w:color="auto"/>
            </w:tcBorders>
            <w:shd w:val="clear" w:color="auto" w:fill="auto"/>
          </w:tcPr>
          <w:p w:rsidR="00AC02D8" w:rsidRPr="005E58C1" w:rsidRDefault="00BE12F7" w:rsidP="00053F4E">
            <w:pPr>
              <w:tabs>
                <w:tab w:val="decimal" w:pos="1212"/>
              </w:tabs>
              <w:spacing w:after="0" w:line="240" w:lineRule="atLeast"/>
              <w:ind w:left="-54" w:right="-25"/>
              <w:rPr>
                <w:rFonts w:ascii="Times New Roman" w:hAnsi="Times New Roman" w:cstheme="minorBidi"/>
                <w:b/>
                <w:bCs/>
                <w:szCs w:val="22"/>
                <w:cs/>
              </w:rPr>
            </w:pPr>
            <w:r>
              <w:rPr>
                <w:rFonts w:ascii="Times New Roman" w:hAnsi="Times New Roman" w:cstheme="minorBidi"/>
                <w:b/>
                <w:bCs/>
                <w:szCs w:val="22"/>
              </w:rPr>
              <w:t>(945)</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b/>
                <w:bCs/>
                <w:szCs w:val="22"/>
              </w:rPr>
            </w:pPr>
          </w:p>
        </w:tc>
        <w:tc>
          <w:tcPr>
            <w:tcW w:w="1604" w:type="dxa"/>
            <w:tcBorders>
              <w:top w:val="single" w:sz="4" w:space="0" w:color="auto"/>
              <w:bottom w:val="double" w:sz="4" w:space="0" w:color="auto"/>
            </w:tcBorders>
            <w:shd w:val="clear" w:color="auto" w:fill="auto"/>
          </w:tcPr>
          <w:p w:rsidR="00AC02D8" w:rsidRPr="005E58C1" w:rsidRDefault="00BE12F7" w:rsidP="00053F4E">
            <w:pPr>
              <w:tabs>
                <w:tab w:val="decimal" w:pos="1212"/>
              </w:tabs>
              <w:spacing w:after="0" w:line="240" w:lineRule="atLeast"/>
              <w:ind w:left="-54" w:right="-25"/>
              <w:rPr>
                <w:rFonts w:ascii="Times New Roman" w:hAnsi="Times New Roman" w:cstheme="minorBidi"/>
                <w:b/>
                <w:bCs/>
                <w:szCs w:val="22"/>
                <w:cs/>
              </w:rPr>
            </w:pPr>
            <w:r>
              <w:rPr>
                <w:rFonts w:ascii="Times New Roman" w:hAnsi="Times New Roman" w:cstheme="minorBidi"/>
                <w:b/>
                <w:bCs/>
                <w:szCs w:val="22"/>
              </w:rPr>
              <w:t>(945)</w:t>
            </w:r>
          </w:p>
        </w:tc>
      </w:tr>
    </w:tbl>
    <w:p w:rsidR="00D83D89" w:rsidRDefault="00D83D89">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cs/>
        </w:rPr>
      </w:pPr>
      <w:r w:rsidRPr="008E0F84">
        <w:rPr>
          <w:rFonts w:ascii="Times New Roman" w:hAnsi="Times New Roman" w:cs="Times New Roman"/>
          <w:szCs w:val="22"/>
        </w:rPr>
        <w:lastRenderedPageBreak/>
        <w:t xml:space="preserve">Unrealized </w:t>
      </w:r>
      <w:r w:rsidRPr="008E0F84">
        <w:rPr>
          <w:rFonts w:ascii="Times New Roman" w:hAnsi="Times New Roman" w:cs="Times New Roman"/>
          <w:szCs w:val="22"/>
          <w:lang w:val="en-GB"/>
        </w:rPr>
        <w:t xml:space="preserve">profit/loss from hedging </w:t>
      </w:r>
      <w:r w:rsidR="003067C9">
        <w:rPr>
          <w:rFonts w:ascii="Times New Roman" w:hAnsi="Times New Roman" w:cs="Times New Roman"/>
          <w:szCs w:val="22"/>
          <w:lang w:val="en-GB"/>
        </w:rPr>
        <w:t>was</w:t>
      </w:r>
      <w:r w:rsidRPr="008E0F84">
        <w:rPr>
          <w:rFonts w:ascii="Times New Roman" w:hAnsi="Times New Roman" w:cs="Times New Roman"/>
          <w:szCs w:val="22"/>
          <w:lang w:val="en-GB"/>
        </w:rPr>
        <w:t xml:space="preserve"> shown in the statements of financial position under the heading of derivatives assets/</w:t>
      </w:r>
      <w:r w:rsidRPr="008E0F84">
        <w:rPr>
          <w:rFonts w:ascii="Times New Roman" w:hAnsi="Times New Roman" w:cs="Times New Roman"/>
          <w:szCs w:val="22"/>
        </w:rPr>
        <w:t xml:space="preserve">liabilities and </w:t>
      </w:r>
      <w:r w:rsidR="003067C9">
        <w:rPr>
          <w:rFonts w:ascii="Times New Roman" w:hAnsi="Times New Roman" w:cs="Times New Roman"/>
          <w:szCs w:val="22"/>
        </w:rPr>
        <w:t xml:space="preserve">was </w:t>
      </w:r>
      <w:r w:rsidR="00ED06B6">
        <w:rPr>
          <w:rFonts w:ascii="Times New Roman" w:hAnsi="Times New Roman" w:cs="Times New Roman"/>
          <w:szCs w:val="22"/>
        </w:rPr>
        <w:t>included in the account “Gain(</w:t>
      </w:r>
      <w:r w:rsidRPr="008E0F84">
        <w:rPr>
          <w:rFonts w:ascii="Times New Roman" w:hAnsi="Times New Roman" w:cs="Times New Roman"/>
          <w:szCs w:val="22"/>
        </w:rPr>
        <w:t>loss</w:t>
      </w:r>
      <w:r w:rsidR="00ED06B6">
        <w:rPr>
          <w:rFonts w:ascii="Times New Roman" w:hAnsi="Times New Roman" w:cs="Times New Roman"/>
          <w:szCs w:val="22"/>
        </w:rPr>
        <w:t>)</w:t>
      </w:r>
      <w:r w:rsidRPr="008E0F84">
        <w:rPr>
          <w:rFonts w:ascii="Times New Roman" w:hAnsi="Times New Roman" w:cs="Times New Roman"/>
          <w:szCs w:val="22"/>
        </w:rPr>
        <w:t xml:space="preserve"> from hedging of </w:t>
      </w:r>
      <w:r w:rsidRPr="008E0F84">
        <w:rPr>
          <w:rFonts w:ascii="Times New Roman" w:hAnsi="Times New Roman" w:cs="Times New Roman"/>
          <w:szCs w:val="22"/>
          <w:lang w:val="en-GB"/>
        </w:rPr>
        <w:t>derivatives</w:t>
      </w:r>
      <w:r w:rsidRPr="008E0F84">
        <w:rPr>
          <w:rFonts w:ascii="Times New Roman" w:hAnsi="Times New Roman" w:cs="Times New Roman"/>
          <w:szCs w:val="22"/>
        </w:rPr>
        <w:t>” in the statements of comprehensive in</w:t>
      </w:r>
      <w:r w:rsidR="003067C9">
        <w:rPr>
          <w:rFonts w:ascii="Times New Roman" w:hAnsi="Times New Roman" w:cs="Times New Roman"/>
          <w:szCs w:val="22"/>
        </w:rPr>
        <w:t xml:space="preserve">come for the </w:t>
      </w:r>
      <w:r w:rsidR="005E58C1">
        <w:rPr>
          <w:rFonts w:ascii="Times New Roman" w:hAnsi="Times New Roman" w:cs="Times New Roman"/>
          <w:szCs w:val="22"/>
        </w:rPr>
        <w:t>six-month period ended 30 June 2020 in the amount of Baht</w:t>
      </w:r>
      <w:r w:rsidR="00BE12F7">
        <w:rPr>
          <w:rFonts w:ascii="Times New Roman" w:hAnsi="Times New Roman" w:cs="Times New Roman"/>
          <w:szCs w:val="22"/>
        </w:rPr>
        <w:t xml:space="preserve"> 945,451 </w:t>
      </w:r>
      <w:r w:rsidRPr="008E0F84">
        <w:rPr>
          <w:rFonts w:ascii="Times New Roman" w:hAnsi="Times New Roman" w:cs="Times New Roman"/>
          <w:szCs w:val="22"/>
        </w:rPr>
        <w:t>in the consolidated and separate financial statements.</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Long-term loans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363" w:type="dxa"/>
        <w:tblInd w:w="18" w:type="dxa"/>
        <w:tblLook w:val="0000" w:firstRow="0" w:lastRow="0" w:firstColumn="0" w:lastColumn="0" w:noHBand="0" w:noVBand="0"/>
      </w:tblPr>
      <w:tblGrid>
        <w:gridCol w:w="3745"/>
        <w:gridCol w:w="938"/>
        <w:gridCol w:w="251"/>
        <w:gridCol w:w="236"/>
        <w:gridCol w:w="236"/>
        <w:gridCol w:w="418"/>
        <w:gridCol w:w="1671"/>
        <w:gridCol w:w="264"/>
        <w:gridCol w:w="1604"/>
      </w:tblGrid>
      <w:tr w:rsidR="00AC02D8" w:rsidRPr="008E0F84" w:rsidTr="00617AA0">
        <w:trPr>
          <w:trHeight w:hRule="exact" w:val="562"/>
          <w:tblHeader/>
        </w:trPr>
        <w:tc>
          <w:tcPr>
            <w:tcW w:w="3745" w:type="dxa"/>
            <w:shd w:val="clear" w:color="auto" w:fill="auto"/>
            <w:vAlign w:val="center"/>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8E0F84"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539" w:type="dxa"/>
            <w:gridSpan w:val="3"/>
            <w:vAlign w:val="bottom"/>
          </w:tcPr>
          <w:p w:rsidR="00AC02D8" w:rsidRPr="008E0F84" w:rsidRDefault="00AC02D8" w:rsidP="00053F4E">
            <w:pPr>
              <w:spacing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 and 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AC02D8" w:rsidRPr="008E0F84" w:rsidTr="00617AA0">
        <w:trPr>
          <w:trHeight w:val="216"/>
          <w:tblHeader/>
        </w:trPr>
        <w:tc>
          <w:tcPr>
            <w:tcW w:w="3745"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671" w:type="dxa"/>
            <w:vAlign w:val="bottom"/>
          </w:tcPr>
          <w:p w:rsidR="00AC02D8" w:rsidRPr="008E0F84" w:rsidRDefault="00AC02D8" w:rsidP="00053F4E">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szCs w:val="22"/>
                <w:cs/>
              </w:rPr>
              <w:t>3</w:t>
            </w:r>
            <w:r w:rsidR="005E58C1">
              <w:rPr>
                <w:rFonts w:ascii="Times New Roman" w:hAnsi="Times New Roman" w:cs="Times New Roman"/>
                <w:szCs w:val="22"/>
              </w:rPr>
              <w:t>0 June</w:t>
            </w:r>
            <w:r w:rsidRPr="008E0F84">
              <w:rPr>
                <w:rFonts w:ascii="Times New Roman" w:hAnsi="Times New Roman" w:cs="Times New Roman"/>
                <w:szCs w:val="22"/>
                <w:cs/>
              </w:rPr>
              <w:br/>
            </w:r>
            <w:r w:rsidRPr="008E0F84">
              <w:rPr>
                <w:rFonts w:ascii="Times New Roman" w:hAnsi="Times New Roman" w:cs="Times New Roman"/>
                <w:szCs w:val="22"/>
              </w:rPr>
              <w:t>2020</w:t>
            </w:r>
          </w:p>
        </w:tc>
        <w:tc>
          <w:tcPr>
            <w:tcW w:w="264"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sidRPr="008E0F84">
              <w:rPr>
                <w:rFonts w:ascii="Times New Roman" w:hAnsi="Times New Roman" w:cs="Times New Roman"/>
                <w:szCs w:val="22"/>
                <w:cs/>
              </w:rPr>
              <w:br/>
            </w:r>
            <w:r w:rsidRPr="008E0F84">
              <w:rPr>
                <w:rFonts w:ascii="Times New Roman" w:hAnsi="Times New Roman" w:cs="Times New Roman"/>
                <w:szCs w:val="22"/>
              </w:rPr>
              <w:t>2019</w:t>
            </w:r>
          </w:p>
        </w:tc>
      </w:tr>
      <w:tr w:rsidR="00AC02D8" w:rsidRPr="008E0F84" w:rsidTr="00617AA0">
        <w:tblPrEx>
          <w:tblLook w:val="01E0" w:firstRow="1" w:lastRow="1" w:firstColumn="1" w:lastColumn="1" w:noHBand="0" w:noVBand="0"/>
        </w:tblPrEx>
        <w:tc>
          <w:tcPr>
            <w:tcW w:w="5824" w:type="dxa"/>
            <w:gridSpan w:val="6"/>
            <w:shd w:val="clear" w:color="auto" w:fill="auto"/>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539" w:type="dxa"/>
            <w:gridSpan w:val="3"/>
            <w:shd w:val="clear" w:color="auto" w:fill="auto"/>
          </w:tcPr>
          <w:p w:rsidR="00AC02D8" w:rsidRPr="008E0F84"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617AA0">
        <w:tblPrEx>
          <w:tblLook w:val="01E0" w:firstRow="1" w:lastRow="1" w:firstColumn="1" w:lastColumn="1" w:noHBand="0" w:noVBand="0"/>
        </w:tblPrEx>
        <w:tc>
          <w:tcPr>
            <w:tcW w:w="5824" w:type="dxa"/>
            <w:gridSpan w:val="6"/>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szCs w:val="22"/>
              </w:rPr>
            </w:pPr>
            <w:r w:rsidRPr="008E0F84">
              <w:rPr>
                <w:rFonts w:ascii="Times New Roman" w:hAnsi="Times New Roman" w:cs="Times New Roman"/>
                <w:szCs w:val="22"/>
              </w:rPr>
              <w:t>Loans from domestic financial institutions</w:t>
            </w:r>
          </w:p>
        </w:tc>
        <w:tc>
          <w:tcPr>
            <w:tcW w:w="1671" w:type="dxa"/>
            <w:shd w:val="clear" w:color="auto" w:fill="auto"/>
          </w:tcPr>
          <w:p w:rsidR="00AC02D8" w:rsidRPr="008E0F84" w:rsidRDefault="00BE12F7" w:rsidP="00053F4E">
            <w:pPr>
              <w:tabs>
                <w:tab w:val="decimal" w:pos="1212"/>
              </w:tabs>
              <w:spacing w:after="0" w:line="240" w:lineRule="atLeast"/>
              <w:ind w:left="-54" w:right="-25"/>
              <w:rPr>
                <w:rFonts w:ascii="Times New Roman" w:hAnsi="Times New Roman" w:cs="Times New Roman"/>
                <w:szCs w:val="22"/>
              </w:rPr>
            </w:pPr>
            <w:r>
              <w:rPr>
                <w:rFonts w:ascii="Times New Roman" w:hAnsi="Times New Roman" w:cs="Times New Roman"/>
                <w:szCs w:val="22"/>
              </w:rPr>
              <w:t>86,322</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93,786</w:t>
            </w:r>
          </w:p>
        </w:tc>
      </w:tr>
      <w:tr w:rsidR="00AC02D8" w:rsidRPr="008E0F84" w:rsidTr="00ED06B6">
        <w:tblPrEx>
          <w:tblLook w:val="01E0" w:firstRow="1" w:lastRow="1" w:firstColumn="1" w:lastColumn="1" w:noHBand="0" w:noVBand="0"/>
        </w:tblPrEx>
        <w:tc>
          <w:tcPr>
            <w:tcW w:w="5824" w:type="dxa"/>
            <w:gridSpan w:val="6"/>
            <w:shd w:val="clear" w:color="auto" w:fill="auto"/>
          </w:tcPr>
          <w:p w:rsidR="00AC02D8" w:rsidRPr="008E0F84" w:rsidRDefault="005E38D9" w:rsidP="00617AA0">
            <w:pPr>
              <w:tabs>
                <w:tab w:val="left" w:pos="405"/>
                <w:tab w:val="left" w:pos="975"/>
              </w:tabs>
              <w:spacing w:after="0" w:line="240" w:lineRule="atLeast"/>
              <w:ind w:left="522" w:right="-25"/>
              <w:jc w:val="thaiDistribute"/>
              <w:rPr>
                <w:rFonts w:ascii="Times New Roman" w:hAnsi="Times New Roman" w:cs="Times New Roman"/>
                <w:szCs w:val="22"/>
                <w:cs/>
              </w:rPr>
            </w:pPr>
            <w:r w:rsidRPr="008E0F84">
              <w:rPr>
                <w:rFonts w:ascii="Times New Roman" w:hAnsi="Times New Roman" w:cs="Times New Roman"/>
                <w:i/>
                <w:iCs/>
                <w:szCs w:val="22"/>
              </w:rPr>
              <w:t>Less</w:t>
            </w:r>
            <w:r w:rsidR="00617AA0">
              <w:rPr>
                <w:rFonts w:ascii="Times New Roman" w:hAnsi="Times New Roman" w:cs="Times New Roman"/>
                <w:i/>
                <w:iCs/>
                <w:szCs w:val="22"/>
              </w:rPr>
              <w:tab/>
            </w:r>
            <w:r w:rsidR="00AC02D8" w:rsidRPr="008E0F84">
              <w:rPr>
                <w:rFonts w:ascii="Times New Roman" w:hAnsi="Times New Roman" w:cs="Times New Roman"/>
                <w:szCs w:val="22"/>
              </w:rPr>
              <w:t>current portion of long-term loans</w:t>
            </w:r>
          </w:p>
        </w:tc>
        <w:tc>
          <w:tcPr>
            <w:tcW w:w="1671" w:type="dxa"/>
            <w:shd w:val="clear" w:color="auto" w:fill="auto"/>
          </w:tcPr>
          <w:p w:rsidR="00AC02D8" w:rsidRPr="008E0F84" w:rsidRDefault="005E38D9" w:rsidP="005E38D9">
            <w:pPr>
              <w:tabs>
                <w:tab w:val="decimal" w:pos="1212"/>
              </w:tabs>
              <w:spacing w:after="0" w:line="240" w:lineRule="atLeast"/>
              <w:ind w:left="-54" w:right="-25"/>
              <w:rPr>
                <w:rFonts w:ascii="Times New Roman" w:hAnsi="Times New Roman" w:cs="Times New Roman"/>
                <w:szCs w:val="22"/>
                <w:cs/>
              </w:rPr>
            </w:pPr>
            <w:r w:rsidRPr="008E0F84">
              <w:rPr>
                <w:rFonts w:ascii="Times New Roman" w:hAnsi="Times New Roman" w:cs="Times New Roman"/>
                <w:szCs w:val="22"/>
              </w:rPr>
              <w:t>(14,928)</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szCs w:val="22"/>
              </w:rPr>
            </w:pPr>
          </w:p>
        </w:tc>
        <w:tc>
          <w:tcPr>
            <w:tcW w:w="160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cs/>
              </w:rPr>
            </w:pPr>
            <w:r w:rsidRPr="008E0F84">
              <w:rPr>
                <w:rFonts w:ascii="Times New Roman" w:hAnsi="Times New Roman" w:cs="Times New Roman"/>
                <w:szCs w:val="22"/>
              </w:rPr>
              <w:t>(14,928)</w:t>
            </w:r>
          </w:p>
        </w:tc>
      </w:tr>
      <w:tr w:rsidR="00AC02D8" w:rsidRPr="008E0F84" w:rsidTr="00617AA0">
        <w:tblPrEx>
          <w:tblLook w:val="01E0" w:firstRow="1" w:lastRow="1" w:firstColumn="1" w:lastColumn="1" w:noHBand="0" w:noVBand="0"/>
        </w:tblPrEx>
        <w:tc>
          <w:tcPr>
            <w:tcW w:w="5824" w:type="dxa"/>
            <w:gridSpan w:val="6"/>
            <w:shd w:val="clear" w:color="auto" w:fill="auto"/>
          </w:tcPr>
          <w:p w:rsidR="00AC02D8" w:rsidRPr="008E0F84" w:rsidRDefault="00AC02D8" w:rsidP="00053F4E">
            <w:pPr>
              <w:tabs>
                <w:tab w:val="left" w:pos="405"/>
              </w:tabs>
              <w:spacing w:after="0" w:line="240" w:lineRule="atLeast"/>
              <w:ind w:left="522" w:right="-25"/>
              <w:jc w:val="thaiDistribute"/>
              <w:rPr>
                <w:rFonts w:ascii="Times New Roman" w:hAnsi="Times New Roman" w:cs="Times New Roman"/>
                <w:b/>
                <w:bCs/>
                <w:szCs w:val="22"/>
                <w:cs/>
              </w:rPr>
            </w:pPr>
            <w:r w:rsidRPr="008E0F84">
              <w:rPr>
                <w:rFonts w:ascii="Times New Roman" w:hAnsi="Times New Roman" w:cs="Times New Roman"/>
                <w:b/>
                <w:bCs/>
                <w:szCs w:val="22"/>
              </w:rPr>
              <w:t>Net</w:t>
            </w:r>
          </w:p>
        </w:tc>
        <w:tc>
          <w:tcPr>
            <w:tcW w:w="1671" w:type="dxa"/>
            <w:shd w:val="clear" w:color="auto" w:fill="auto"/>
          </w:tcPr>
          <w:p w:rsidR="00AC02D8" w:rsidRPr="005E38D9" w:rsidRDefault="005E38D9" w:rsidP="005E38D9">
            <w:pPr>
              <w:pBdr>
                <w:top w:val="single" w:sz="4" w:space="1" w:color="auto"/>
                <w:bottom w:val="double" w:sz="4" w:space="1" w:color="auto"/>
              </w:pBdr>
              <w:tabs>
                <w:tab w:val="decimal" w:pos="1212"/>
              </w:tabs>
              <w:spacing w:after="0" w:line="240" w:lineRule="atLeast"/>
              <w:ind w:left="-54" w:right="-25"/>
              <w:rPr>
                <w:rFonts w:ascii="Times New Roman" w:hAnsi="Times New Roman" w:cs="Times New Roman"/>
                <w:b/>
                <w:bCs/>
                <w:szCs w:val="22"/>
                <w:cs/>
              </w:rPr>
            </w:pPr>
            <w:r w:rsidRPr="005E38D9">
              <w:rPr>
                <w:rFonts w:ascii="Times New Roman" w:hAnsi="Times New Roman" w:cs="Times New Roman"/>
                <w:b/>
                <w:bCs/>
                <w:szCs w:val="22"/>
              </w:rPr>
              <w:t>71,394</w:t>
            </w:r>
          </w:p>
        </w:tc>
        <w:tc>
          <w:tcPr>
            <w:tcW w:w="264" w:type="dxa"/>
            <w:shd w:val="clear" w:color="auto" w:fill="auto"/>
          </w:tcPr>
          <w:p w:rsidR="00AC02D8" w:rsidRPr="008E0F84" w:rsidRDefault="00AC02D8" w:rsidP="00053F4E">
            <w:pPr>
              <w:tabs>
                <w:tab w:val="decimal" w:pos="882"/>
              </w:tabs>
              <w:spacing w:after="0" w:line="240" w:lineRule="atLeast"/>
              <w:ind w:left="182" w:right="-25"/>
              <w:jc w:val="right"/>
              <w:rPr>
                <w:rFonts w:ascii="Times New Roman" w:hAnsi="Times New Roman" w:cs="Times New Roman"/>
                <w:b/>
                <w:bCs/>
                <w:szCs w:val="22"/>
              </w:rPr>
            </w:pPr>
          </w:p>
        </w:tc>
        <w:tc>
          <w:tcPr>
            <w:tcW w:w="1604" w:type="dxa"/>
            <w:shd w:val="clear" w:color="auto" w:fill="auto"/>
          </w:tcPr>
          <w:p w:rsidR="00AC02D8" w:rsidRPr="008E0F84" w:rsidRDefault="00AC02D8" w:rsidP="00053F4E">
            <w:pPr>
              <w:pBdr>
                <w:top w:val="single" w:sz="4" w:space="1" w:color="auto"/>
                <w:bottom w:val="double" w:sz="4" w:space="1" w:color="auto"/>
              </w:pBdr>
              <w:tabs>
                <w:tab w:val="decimal" w:pos="1212"/>
              </w:tabs>
              <w:spacing w:after="0" w:line="240" w:lineRule="atLeast"/>
              <w:ind w:left="-54" w:right="-25"/>
              <w:rPr>
                <w:rFonts w:ascii="Times New Roman" w:hAnsi="Times New Roman" w:cs="Times New Roman"/>
                <w:b/>
                <w:bCs/>
                <w:szCs w:val="22"/>
                <w:cs/>
              </w:rPr>
            </w:pPr>
            <w:r w:rsidRPr="008E0F84">
              <w:rPr>
                <w:rFonts w:ascii="Times New Roman" w:hAnsi="Times New Roman" w:cs="Times New Roman"/>
                <w:b/>
                <w:bCs/>
                <w:szCs w:val="22"/>
              </w:rPr>
              <w:t>78,858</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 of long-term loans for</w:t>
      </w:r>
      <w:r w:rsidR="00270683">
        <w:rPr>
          <w:rFonts w:ascii="Times New Roman" w:hAnsi="Times New Roman" w:cs="Times New Roman"/>
          <w:sz w:val="22"/>
          <w:szCs w:val="22"/>
        </w:rPr>
        <w:t xml:space="preserve"> the six</w:t>
      </w:r>
      <w:r w:rsidR="005E58C1">
        <w:rPr>
          <w:rFonts w:ascii="Times New Roman" w:hAnsi="Times New Roman" w:cs="Times New Roman"/>
          <w:sz w:val="22"/>
          <w:szCs w:val="22"/>
        </w:rPr>
        <w:t>-month period ended 30 June</w:t>
      </w:r>
      <w:r w:rsidRPr="008E0F84">
        <w:rPr>
          <w:rFonts w:ascii="Times New Roman" w:hAnsi="Times New Roman" w:cs="Times New Roman"/>
          <w:sz w:val="22"/>
          <w:szCs w:val="22"/>
        </w:rPr>
        <w:t xml:space="preserve">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 </w:t>
      </w:r>
    </w:p>
    <w:p w:rsidR="00AC02D8" w:rsidRPr="008E0F84" w:rsidRDefault="00AC02D8" w:rsidP="00053F4E">
      <w:pPr>
        <w:tabs>
          <w:tab w:val="left" w:pos="540"/>
        </w:tabs>
        <w:spacing w:after="0" w:line="240" w:lineRule="atLeast"/>
        <w:ind w:left="540" w:right="-25"/>
        <w:jc w:val="both"/>
        <w:rPr>
          <w:rFonts w:ascii="Times New Roman" w:hAnsi="Times New Roman" w:cs="Times New Roman"/>
          <w:szCs w:val="22"/>
        </w:rPr>
      </w:pPr>
    </w:p>
    <w:tbl>
      <w:tblPr>
        <w:tblW w:w="9446" w:type="dxa"/>
        <w:tblInd w:w="18" w:type="dxa"/>
        <w:tblLook w:val="0000" w:firstRow="0" w:lastRow="0" w:firstColumn="0" w:lastColumn="0" w:noHBand="0" w:noVBand="0"/>
      </w:tblPr>
      <w:tblGrid>
        <w:gridCol w:w="3745"/>
        <w:gridCol w:w="938"/>
        <w:gridCol w:w="251"/>
        <w:gridCol w:w="236"/>
        <w:gridCol w:w="236"/>
        <w:gridCol w:w="418"/>
        <w:gridCol w:w="1754"/>
        <w:gridCol w:w="264"/>
        <w:gridCol w:w="1604"/>
      </w:tblGrid>
      <w:tr w:rsidR="00AC02D8" w:rsidRPr="008E0F84" w:rsidTr="009B6DF6">
        <w:trPr>
          <w:trHeight w:hRule="exact" w:val="562"/>
          <w:tblHeader/>
        </w:trPr>
        <w:tc>
          <w:tcPr>
            <w:tcW w:w="3745" w:type="dxa"/>
            <w:shd w:val="clear" w:color="auto" w:fill="auto"/>
            <w:vAlign w:val="center"/>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8E0F84"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622" w:type="dxa"/>
            <w:gridSpan w:val="3"/>
            <w:vAlign w:val="bottom"/>
          </w:tcPr>
          <w:p w:rsidR="00AC02D8" w:rsidRPr="008E0F84" w:rsidRDefault="00AC02D8" w:rsidP="00053F4E">
            <w:pPr>
              <w:spacing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Consolidated and 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AC02D8" w:rsidRPr="008E0F84" w:rsidTr="009B6DF6">
        <w:trPr>
          <w:trHeight w:val="216"/>
          <w:tblHeader/>
        </w:trPr>
        <w:tc>
          <w:tcPr>
            <w:tcW w:w="3745"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754" w:type="dxa"/>
            <w:vAlign w:val="bottom"/>
          </w:tcPr>
          <w:p w:rsidR="00AC02D8" w:rsidRPr="008E0F84" w:rsidRDefault="00AC02D8" w:rsidP="00053F4E">
            <w:pPr>
              <w:spacing w:after="0" w:line="240" w:lineRule="atLeast"/>
              <w:ind w:left="-74" w:right="-25"/>
              <w:jc w:val="center"/>
              <w:rPr>
                <w:rFonts w:ascii="Times New Roman" w:hAnsi="Times New Roman" w:cs="Times New Roman"/>
                <w:szCs w:val="22"/>
              </w:rPr>
            </w:pPr>
            <w:r w:rsidRPr="008E0F84">
              <w:rPr>
                <w:rFonts w:ascii="Times New Roman" w:hAnsi="Times New Roman" w:cs="Times New Roman"/>
                <w:szCs w:val="22"/>
              </w:rPr>
              <w:t>2020</w:t>
            </w:r>
          </w:p>
        </w:tc>
        <w:tc>
          <w:tcPr>
            <w:tcW w:w="264" w:type="dxa"/>
            <w:vAlign w:val="center"/>
          </w:tcPr>
          <w:p w:rsidR="00AC02D8" w:rsidRPr="008E0F84" w:rsidRDefault="00AC02D8" w:rsidP="00053F4E">
            <w:pPr>
              <w:spacing w:after="0" w:line="240" w:lineRule="atLeast"/>
              <w:ind w:left="522" w:right="-25"/>
              <w:rPr>
                <w:rFonts w:ascii="Times New Roman" w:hAnsi="Times New Roman" w:cs="Times New Roman"/>
                <w:szCs w:val="22"/>
              </w:rPr>
            </w:pPr>
          </w:p>
        </w:tc>
        <w:tc>
          <w:tcPr>
            <w:tcW w:w="1604" w:type="dxa"/>
            <w:vAlign w:val="bottom"/>
          </w:tcPr>
          <w:p w:rsidR="00AC02D8" w:rsidRPr="008E0F84" w:rsidRDefault="00AC02D8" w:rsidP="00053F4E">
            <w:pPr>
              <w:tabs>
                <w:tab w:val="left" w:pos="634"/>
              </w:tabs>
              <w:spacing w:after="0" w:line="240" w:lineRule="atLeast"/>
              <w:ind w:left="-252" w:right="-25"/>
              <w:jc w:val="center"/>
              <w:rPr>
                <w:rFonts w:ascii="Times New Roman" w:hAnsi="Times New Roman" w:cs="Times New Roman"/>
                <w:szCs w:val="22"/>
              </w:rPr>
            </w:pPr>
            <w:r w:rsidRPr="008E0F84">
              <w:rPr>
                <w:rFonts w:ascii="Times New Roman" w:hAnsi="Times New Roman" w:cs="Times New Roman"/>
                <w:szCs w:val="22"/>
              </w:rPr>
              <w:t>2019</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622" w:type="dxa"/>
            <w:gridSpan w:val="3"/>
            <w:shd w:val="clear" w:color="auto" w:fill="auto"/>
          </w:tcPr>
          <w:p w:rsidR="00AC02D8" w:rsidRPr="008E0F84"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spacing w:after="0" w:line="240" w:lineRule="atLeast"/>
              <w:ind w:left="528" w:right="-25"/>
              <w:jc w:val="thaiDistribute"/>
              <w:rPr>
                <w:rFonts w:ascii="Times New Roman" w:hAnsi="Times New Roman" w:cs="Times New Roman"/>
                <w:szCs w:val="22"/>
              </w:rPr>
            </w:pPr>
            <w:r w:rsidRPr="008E0F84">
              <w:rPr>
                <w:rFonts w:ascii="Times New Roman" w:hAnsi="Times New Roman" w:cs="Times New Roman"/>
                <w:szCs w:val="22"/>
              </w:rPr>
              <w:t>At 1 January</w:t>
            </w:r>
          </w:p>
        </w:tc>
        <w:tc>
          <w:tcPr>
            <w:tcW w:w="1754" w:type="dxa"/>
            <w:shd w:val="clear" w:color="auto" w:fill="auto"/>
          </w:tcPr>
          <w:p w:rsidR="00AC02D8" w:rsidRPr="008E0F84" w:rsidRDefault="00AC02D8" w:rsidP="00053F4E">
            <w:pPr>
              <w:tabs>
                <w:tab w:val="decimal" w:pos="1212"/>
              </w:tabs>
              <w:spacing w:after="0" w:line="240" w:lineRule="atLeast"/>
              <w:ind w:left="-54" w:right="-25"/>
              <w:rPr>
                <w:rFonts w:ascii="Times New Roman" w:hAnsi="Times New Roman" w:cs="Times New Roman"/>
                <w:szCs w:val="22"/>
              </w:rPr>
            </w:pPr>
            <w:r w:rsidRPr="008E0F84">
              <w:rPr>
                <w:rFonts w:ascii="Times New Roman" w:hAnsi="Times New Roman" w:cs="Times New Roman"/>
                <w:szCs w:val="22"/>
              </w:rPr>
              <w:t>93,786</w:t>
            </w:r>
          </w:p>
        </w:tc>
        <w:tc>
          <w:tcPr>
            <w:tcW w:w="264" w:type="dxa"/>
            <w:shd w:val="clear" w:color="auto" w:fill="auto"/>
          </w:tcPr>
          <w:p w:rsidR="00AC02D8" w:rsidRPr="008E0F84" w:rsidRDefault="00AC02D8" w:rsidP="00053F4E">
            <w:pPr>
              <w:tabs>
                <w:tab w:val="decimal" w:pos="792"/>
              </w:tabs>
              <w:spacing w:after="0" w:line="240" w:lineRule="atLeast"/>
              <w:ind w:right="-25"/>
              <w:jc w:val="thaiDistribute"/>
              <w:rPr>
                <w:rFonts w:ascii="Times New Roman" w:hAnsi="Times New Roman" w:cs="Times New Roman"/>
                <w:szCs w:val="22"/>
              </w:rPr>
            </w:pPr>
          </w:p>
        </w:tc>
        <w:tc>
          <w:tcPr>
            <w:tcW w:w="1604" w:type="dxa"/>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AC02D8" w:rsidP="00053F4E">
            <w:pPr>
              <w:spacing w:after="0" w:line="240" w:lineRule="atLeast"/>
              <w:ind w:left="528" w:right="-25"/>
              <w:jc w:val="both"/>
              <w:rPr>
                <w:rFonts w:ascii="Times New Roman" w:hAnsi="Times New Roman" w:cs="Times New Roman"/>
                <w:szCs w:val="22"/>
              </w:rPr>
            </w:pPr>
            <w:r w:rsidRPr="008E0F84">
              <w:rPr>
                <w:rFonts w:ascii="Times New Roman" w:hAnsi="Times New Roman" w:cs="Times New Roman"/>
                <w:szCs w:val="22"/>
              </w:rPr>
              <w:t>Deduction</w:t>
            </w:r>
          </w:p>
        </w:tc>
        <w:tc>
          <w:tcPr>
            <w:tcW w:w="1754" w:type="dxa"/>
            <w:tcBorders>
              <w:bottom w:val="single" w:sz="4" w:space="0" w:color="auto"/>
            </w:tcBorders>
            <w:shd w:val="clear" w:color="auto" w:fill="auto"/>
          </w:tcPr>
          <w:p w:rsidR="00AC02D8" w:rsidRPr="005E58C1" w:rsidRDefault="00BE12F7" w:rsidP="00053F4E">
            <w:pPr>
              <w:tabs>
                <w:tab w:val="decimal" w:pos="1212"/>
              </w:tabs>
              <w:spacing w:after="0" w:line="240" w:lineRule="atLeast"/>
              <w:ind w:left="-54" w:right="-25"/>
              <w:rPr>
                <w:rFonts w:ascii="Times New Roman" w:hAnsi="Times New Roman" w:cstheme="minorBidi"/>
                <w:szCs w:val="22"/>
                <w:cs/>
              </w:rPr>
            </w:pPr>
            <w:r>
              <w:rPr>
                <w:rFonts w:ascii="Times New Roman" w:hAnsi="Times New Roman" w:cstheme="minorBidi"/>
                <w:szCs w:val="22"/>
              </w:rPr>
              <w:t>(7,464)</w:t>
            </w:r>
          </w:p>
        </w:tc>
        <w:tc>
          <w:tcPr>
            <w:tcW w:w="264" w:type="dxa"/>
            <w:shd w:val="clear" w:color="auto" w:fill="auto"/>
          </w:tcPr>
          <w:p w:rsidR="00AC02D8" w:rsidRPr="008E0F84" w:rsidRDefault="00AC02D8" w:rsidP="00053F4E">
            <w:pPr>
              <w:tabs>
                <w:tab w:val="decimal" w:pos="792"/>
              </w:tabs>
              <w:spacing w:after="0" w:line="240" w:lineRule="atLeast"/>
              <w:ind w:right="-25"/>
              <w:jc w:val="thaiDistribute"/>
              <w:rPr>
                <w:rFonts w:ascii="Times New Roman" w:hAnsi="Times New Roman" w:cs="Times New Roman"/>
                <w:szCs w:val="22"/>
              </w:rPr>
            </w:pPr>
          </w:p>
        </w:tc>
        <w:tc>
          <w:tcPr>
            <w:tcW w:w="1604" w:type="dxa"/>
            <w:tcBorders>
              <w:bottom w:val="single" w:sz="4" w:space="0" w:color="auto"/>
            </w:tcBorders>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6DF6">
        <w:tblPrEx>
          <w:tblLook w:val="01E0" w:firstRow="1" w:lastRow="1" w:firstColumn="1" w:lastColumn="1" w:noHBand="0" w:noVBand="0"/>
        </w:tblPrEx>
        <w:tc>
          <w:tcPr>
            <w:tcW w:w="5824" w:type="dxa"/>
            <w:gridSpan w:val="6"/>
            <w:shd w:val="clear" w:color="auto" w:fill="auto"/>
          </w:tcPr>
          <w:p w:rsidR="00AC02D8" w:rsidRPr="008E0F84" w:rsidRDefault="005E58C1" w:rsidP="00053F4E">
            <w:pPr>
              <w:spacing w:after="0" w:line="240" w:lineRule="atLeast"/>
              <w:ind w:left="528" w:right="-25"/>
              <w:jc w:val="thaiDistribute"/>
              <w:rPr>
                <w:rFonts w:ascii="Times New Roman" w:hAnsi="Times New Roman" w:cs="Times New Roman"/>
                <w:b/>
                <w:bCs/>
                <w:szCs w:val="22"/>
              </w:rPr>
            </w:pPr>
            <w:r>
              <w:rPr>
                <w:rFonts w:ascii="Times New Roman" w:hAnsi="Times New Roman" w:cs="Times New Roman"/>
                <w:b/>
                <w:bCs/>
                <w:szCs w:val="22"/>
              </w:rPr>
              <w:t>At 30 June</w:t>
            </w:r>
          </w:p>
        </w:tc>
        <w:tc>
          <w:tcPr>
            <w:tcW w:w="1754" w:type="dxa"/>
            <w:tcBorders>
              <w:top w:val="single" w:sz="4" w:space="0" w:color="auto"/>
              <w:bottom w:val="double" w:sz="4" w:space="0" w:color="auto"/>
            </w:tcBorders>
            <w:shd w:val="clear" w:color="auto" w:fill="auto"/>
          </w:tcPr>
          <w:p w:rsidR="00AC02D8" w:rsidRPr="008E0F84" w:rsidRDefault="00BE12F7" w:rsidP="00053F4E">
            <w:pPr>
              <w:tabs>
                <w:tab w:val="decimal" w:pos="1212"/>
              </w:tabs>
              <w:spacing w:after="0" w:line="240" w:lineRule="atLeast"/>
              <w:ind w:left="-54" w:right="-25"/>
              <w:rPr>
                <w:rFonts w:ascii="Times New Roman" w:hAnsi="Times New Roman" w:cs="Times New Roman"/>
                <w:b/>
                <w:bCs/>
                <w:szCs w:val="22"/>
              </w:rPr>
            </w:pPr>
            <w:r>
              <w:rPr>
                <w:rFonts w:ascii="Times New Roman" w:hAnsi="Times New Roman" w:cs="Times New Roman"/>
                <w:b/>
                <w:bCs/>
                <w:szCs w:val="22"/>
              </w:rPr>
              <w:t>86,322</w:t>
            </w:r>
          </w:p>
        </w:tc>
        <w:tc>
          <w:tcPr>
            <w:tcW w:w="264" w:type="dxa"/>
            <w:shd w:val="clear" w:color="auto" w:fill="auto"/>
          </w:tcPr>
          <w:p w:rsidR="00AC02D8" w:rsidRPr="008E0F84" w:rsidRDefault="00AC02D8" w:rsidP="00053F4E">
            <w:pPr>
              <w:tabs>
                <w:tab w:val="decimal" w:pos="792"/>
              </w:tabs>
              <w:spacing w:after="0" w:line="240" w:lineRule="atLeast"/>
              <w:ind w:right="-25"/>
              <w:jc w:val="thaiDistribute"/>
              <w:rPr>
                <w:rFonts w:ascii="Times New Roman" w:hAnsi="Times New Roman" w:cs="Times New Roman"/>
                <w:b/>
                <w:bCs/>
                <w:szCs w:val="22"/>
              </w:rPr>
            </w:pPr>
          </w:p>
        </w:tc>
        <w:tc>
          <w:tcPr>
            <w:tcW w:w="1604" w:type="dxa"/>
            <w:tcBorders>
              <w:top w:val="single" w:sz="4" w:space="0" w:color="auto"/>
              <w:bottom w:val="double" w:sz="4" w:space="0" w:color="auto"/>
            </w:tcBorders>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rPr>
              <w:t>-</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On 11 February 2019, 22 October 2019 and 26 November 2019, the Company entered into a loan agreement and amendment agreement with a domestic financial institution in credit line of Baht 97 million with condition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8E0F84" w:rsidRDefault="00AC02D8" w:rsidP="00053F4E">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8E0F84">
        <w:rPr>
          <w:rFonts w:ascii="Times New Roman" w:hAnsi="Times New Roman" w:cs="Times New Roman"/>
          <w:sz w:val="22"/>
          <w:szCs w:val="22"/>
        </w:rPr>
        <w:t>Repayment of principal is made in total 78 monthly installments, the first installment being paid on the last day of the 2</w:t>
      </w:r>
      <w:r w:rsidRPr="00ED06B6">
        <w:rPr>
          <w:rFonts w:ascii="Times New Roman" w:hAnsi="Times New Roman" w:cs="Times New Roman"/>
          <w:sz w:val="22"/>
          <w:szCs w:val="22"/>
          <w:vertAlign w:val="superscript"/>
        </w:rPr>
        <w:t>nd</w:t>
      </w:r>
      <w:r w:rsidRPr="008E0F84">
        <w:rPr>
          <w:rFonts w:ascii="Times New Roman" w:hAnsi="Times New Roman" w:cs="Times New Roman"/>
          <w:sz w:val="22"/>
          <w:szCs w:val="22"/>
        </w:rPr>
        <w:t xml:space="preserve"> months from the date of the first drawdown (on 29 November 2019) and the following installments will be paid on the last day of the months in the amount of Baht 1,244,000 per month and the final installment is to pay all remaining principal and interest under the </w:t>
      </w:r>
      <w:r w:rsidR="00646EC2">
        <w:rPr>
          <w:rFonts w:ascii="Times New Roman" w:hAnsi="Times New Roman" w:cs="Times New Roman"/>
          <w:sz w:val="22"/>
          <w:szCs w:val="22"/>
        </w:rPr>
        <w:t>agreement</w:t>
      </w:r>
      <w:r w:rsidRPr="008E0F84">
        <w:rPr>
          <w:rFonts w:ascii="Times New Roman" w:hAnsi="Times New Roman" w:cs="Times New Roman"/>
          <w:sz w:val="22"/>
          <w:szCs w:val="22"/>
        </w:rPr>
        <w: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8E0F84" w:rsidRDefault="00AC02D8" w:rsidP="00053F4E">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8E0F84">
        <w:rPr>
          <w:rFonts w:ascii="Times New Roman" w:hAnsi="Times New Roman" w:cs="Times New Roman"/>
          <w:sz w:val="22"/>
          <w:szCs w:val="22"/>
        </w:rPr>
        <w:t xml:space="preserve">Interest </w:t>
      </w:r>
      <w:r w:rsidR="00646EC2">
        <w:rPr>
          <w:rFonts w:ascii="Times New Roman" w:hAnsi="Times New Roman" w:cs="Times New Roman"/>
          <w:sz w:val="22"/>
          <w:szCs w:val="22"/>
        </w:rPr>
        <w:t xml:space="preserve">shall be payable </w:t>
      </w:r>
      <w:r w:rsidRPr="008E0F84">
        <w:rPr>
          <w:rFonts w:ascii="Times New Roman" w:hAnsi="Times New Roman" w:cs="Times New Roman"/>
          <w:sz w:val="22"/>
          <w:szCs w:val="22"/>
        </w:rPr>
        <w:t xml:space="preserve">from the first month onwards at the </w:t>
      </w:r>
      <w:r w:rsidR="00646EC2">
        <w:rPr>
          <w:rFonts w:ascii="Times New Roman" w:hAnsi="Times New Roman" w:cs="Times New Roman"/>
          <w:sz w:val="22"/>
          <w:szCs w:val="22"/>
        </w:rPr>
        <w:t>rate of</w:t>
      </w:r>
      <w:r w:rsidRPr="008E0F84">
        <w:rPr>
          <w:rFonts w:ascii="Times New Roman" w:hAnsi="Times New Roman" w:cs="Times New Roman"/>
          <w:sz w:val="22"/>
          <w:szCs w:val="22"/>
        </w:rPr>
        <w:t xml:space="preserve"> THBFIX</w:t>
      </w:r>
      <w:r w:rsidR="007B3F8B">
        <w:rPr>
          <w:rFonts w:ascii="Times New Roman" w:hAnsi="Times New Roman" w:cs="Times New Roman"/>
          <w:sz w:val="22"/>
          <w:szCs w:val="22"/>
        </w:rPr>
        <w:t xml:space="preserve"> 6 M</w:t>
      </w:r>
      <w:r w:rsidRPr="008E0F84">
        <w:rPr>
          <w:rFonts w:ascii="Times New Roman" w:hAnsi="Times New Roman" w:cs="Times New Roman"/>
          <w:sz w:val="22"/>
          <w:szCs w:val="22"/>
        </w:rPr>
        <w:t xml:space="preserve"> plus 1.82% per annum.</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8E0F84" w:rsidRDefault="00AC02D8" w:rsidP="00ED06B6">
      <w:pPr>
        <w:spacing w:after="0" w:line="240" w:lineRule="auto"/>
        <w:ind w:left="567"/>
        <w:jc w:val="thaiDistribute"/>
        <w:rPr>
          <w:rFonts w:ascii="Times New Roman" w:hAnsi="Times New Roman" w:cs="Times New Roman"/>
          <w:szCs w:val="22"/>
        </w:rPr>
      </w:pPr>
      <w:r w:rsidRPr="008E0F84">
        <w:rPr>
          <w:rFonts w:ascii="Times New Roman" w:hAnsi="Times New Roman" w:cs="Times New Roman"/>
          <w:szCs w:val="22"/>
        </w:rPr>
        <w:t>Subsequently on 29 November 201</w:t>
      </w:r>
      <w:r w:rsidR="00DB314E">
        <w:rPr>
          <w:rFonts w:ascii="Times New Roman" w:hAnsi="Times New Roman" w:cs="Times New Roman"/>
          <w:szCs w:val="22"/>
        </w:rPr>
        <w:t>9, the Company entered into an interest rate s</w:t>
      </w:r>
      <w:r w:rsidRPr="008E0F84">
        <w:rPr>
          <w:rFonts w:ascii="Times New Roman" w:hAnsi="Times New Roman" w:cs="Times New Roman"/>
          <w:szCs w:val="22"/>
        </w:rPr>
        <w:t>wap (IRS) contracts to be fixed rate at 4.10% per annum effective from 29 November 2019 to 30 April 2026 (end of the loan agreement).</w:t>
      </w:r>
    </w:p>
    <w:p w:rsidR="00AC02D8" w:rsidRPr="008E0F84" w:rsidRDefault="00AC02D8" w:rsidP="00DB31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DB31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Long-term loans have bank deposits and the land with structure of the Company </w:t>
      </w:r>
      <w:r w:rsidR="00DB314E">
        <w:rPr>
          <w:rFonts w:ascii="Times New Roman" w:hAnsi="Times New Roman" w:cs="Times New Roman"/>
          <w:sz w:val="22"/>
          <w:szCs w:val="22"/>
        </w:rPr>
        <w:t xml:space="preserve">which are </w:t>
      </w:r>
      <w:proofErr w:type="gramStart"/>
      <w:r w:rsidRPr="008E0F84">
        <w:rPr>
          <w:rFonts w:ascii="Times New Roman" w:hAnsi="Times New Roman" w:cs="Times New Roman"/>
          <w:sz w:val="22"/>
          <w:szCs w:val="22"/>
        </w:rPr>
        <w:t>pledge</w:t>
      </w:r>
      <w:r w:rsidR="00DB314E">
        <w:rPr>
          <w:rFonts w:ascii="Times New Roman" w:hAnsi="Times New Roman" w:cs="Times New Roman"/>
          <w:sz w:val="22"/>
          <w:szCs w:val="22"/>
        </w:rPr>
        <w:t>d</w:t>
      </w:r>
      <w:r w:rsidRPr="008E0F84">
        <w:rPr>
          <w:rFonts w:ascii="Times New Roman" w:hAnsi="Times New Roman" w:cs="Times New Roman"/>
          <w:sz w:val="22"/>
          <w:szCs w:val="22"/>
        </w:rPr>
        <w:t>/mortgaged</w:t>
      </w:r>
      <w:proofErr w:type="gramEnd"/>
      <w:r w:rsidRPr="008E0F84">
        <w:rPr>
          <w:rFonts w:ascii="Times New Roman" w:hAnsi="Times New Roman" w:cs="Times New Roman"/>
          <w:sz w:val="22"/>
          <w:szCs w:val="22"/>
        </w:rPr>
        <w:t xml:space="preserve"> as collateral and </w:t>
      </w:r>
      <w:r w:rsidR="00937610">
        <w:rPr>
          <w:rFonts w:ascii="Times New Roman" w:hAnsi="Times New Roman" w:cs="Times New Roman"/>
          <w:sz w:val="22"/>
          <w:szCs w:val="22"/>
        </w:rPr>
        <w:t>a subsidiary</w:t>
      </w:r>
      <w:r w:rsidRPr="008E0F84">
        <w:rPr>
          <w:rFonts w:ascii="Times New Roman" w:hAnsi="Times New Roman" w:cs="Times New Roman"/>
          <w:sz w:val="22"/>
          <w:szCs w:val="22"/>
        </w:rPr>
        <w:t xml:space="preserve"> jointly guarantee the Company’s loans.</w:t>
      </w:r>
    </w:p>
    <w:p w:rsidR="00AC02D8" w:rsidRPr="008E0F84" w:rsidRDefault="00AC02D8" w:rsidP="00DB31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DB31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Under the above loan agreements contains certain restrictive conditions such </w:t>
      </w:r>
      <w:proofErr w:type="gramStart"/>
      <w:r w:rsidRPr="008E0F84">
        <w:rPr>
          <w:rFonts w:ascii="Times New Roman" w:hAnsi="Times New Roman" w:cs="Times New Roman"/>
          <w:sz w:val="22"/>
          <w:szCs w:val="22"/>
        </w:rPr>
        <w:t xml:space="preserve">as </w:t>
      </w:r>
      <w:r w:rsidR="00DB314E">
        <w:rPr>
          <w:rFonts w:ascii="Times New Roman" w:hAnsi="Times New Roman" w:cs="Times New Roman"/>
          <w:sz w:val="22"/>
          <w:szCs w:val="22"/>
        </w:rPr>
        <w:t>an events</w:t>
      </w:r>
      <w:proofErr w:type="gramEnd"/>
      <w:r w:rsidR="00DB314E">
        <w:rPr>
          <w:rFonts w:ascii="Times New Roman" w:hAnsi="Times New Roman" w:cs="Times New Roman"/>
          <w:sz w:val="22"/>
          <w:szCs w:val="22"/>
        </w:rPr>
        <w:t xml:space="preserve"> that indicate default</w:t>
      </w:r>
      <w:r w:rsidRPr="008E0F84">
        <w:rPr>
          <w:rFonts w:ascii="Times New Roman" w:hAnsi="Times New Roman" w:cs="Times New Roman"/>
          <w:sz w:val="22"/>
          <w:szCs w:val="22"/>
        </w:rPr>
        <w:t xml:space="preserve"> payments</w:t>
      </w:r>
      <w:r w:rsidR="00DB314E">
        <w:rPr>
          <w:rFonts w:ascii="Times New Roman" w:hAnsi="Times New Roman" w:cs="Times New Roman"/>
          <w:sz w:val="22"/>
          <w:szCs w:val="22"/>
        </w:rPr>
        <w:t>, financial ratio</w:t>
      </w:r>
      <w:r w:rsidRPr="008E0F84">
        <w:rPr>
          <w:rFonts w:ascii="Times New Roman" w:hAnsi="Times New Roman" w:cs="Times New Roman"/>
          <w:sz w:val="22"/>
          <w:szCs w:val="22"/>
        </w:rPr>
        <w:t xml:space="preserve"> under the agreement and </w:t>
      </w:r>
      <w:r w:rsidR="00DB314E">
        <w:rPr>
          <w:rFonts w:ascii="Times New Roman" w:hAnsi="Times New Roman" w:cs="Times New Roman"/>
          <w:sz w:val="22"/>
          <w:szCs w:val="22"/>
        </w:rPr>
        <w:t xml:space="preserve">assumes </w:t>
      </w:r>
      <w:r w:rsidRPr="008E0F84">
        <w:rPr>
          <w:rFonts w:ascii="Times New Roman" w:hAnsi="Times New Roman" w:cs="Times New Roman"/>
          <w:sz w:val="22"/>
          <w:szCs w:val="22"/>
        </w:rPr>
        <w:t xml:space="preserve">all liabilities that are financed by the bank are considered to be immediately due.  In addition, the </w:t>
      </w:r>
      <w:proofErr w:type="gramStart"/>
      <w:r w:rsidRPr="008E0F84">
        <w:rPr>
          <w:rFonts w:ascii="Times New Roman" w:hAnsi="Times New Roman" w:cs="Times New Roman"/>
          <w:sz w:val="22"/>
          <w:szCs w:val="22"/>
        </w:rPr>
        <w:t>agreements</w:t>
      </w:r>
      <w:r w:rsidR="003249BB">
        <w:rPr>
          <w:rFonts w:ascii="Times New Roman" w:hAnsi="Times New Roman" w:cs="Times New Roman"/>
          <w:sz w:val="22"/>
          <w:szCs w:val="22"/>
        </w:rPr>
        <w:t xml:space="preserve"> contains</w:t>
      </w:r>
      <w:proofErr w:type="gramEnd"/>
      <w:r w:rsidR="003249BB">
        <w:rPr>
          <w:rFonts w:ascii="Times New Roman" w:hAnsi="Times New Roman" w:cs="Times New Roman"/>
          <w:sz w:val="22"/>
          <w:szCs w:val="22"/>
        </w:rPr>
        <w:t xml:space="preserve"> </w:t>
      </w:r>
      <w:r w:rsidRPr="008E0F84">
        <w:rPr>
          <w:rFonts w:ascii="Times New Roman" w:hAnsi="Times New Roman" w:cs="Times New Roman"/>
          <w:sz w:val="22"/>
          <w:szCs w:val="22"/>
        </w:rPr>
        <w:t>certain financial ratio as follows: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DB4DE3" w:rsidRDefault="00DB4DE3">
      <w:r>
        <w:br w:type="page"/>
      </w:r>
    </w:p>
    <w:tbl>
      <w:tblPr>
        <w:tblW w:w="9093"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3"/>
        <w:gridCol w:w="275"/>
        <w:gridCol w:w="2091"/>
        <w:gridCol w:w="2052"/>
        <w:gridCol w:w="2102"/>
      </w:tblGrid>
      <w:tr w:rsidR="00AC02D8" w:rsidRPr="008E0F84" w:rsidTr="003249BB">
        <w:trPr>
          <w:trHeight w:val="91"/>
        </w:trPr>
        <w:tc>
          <w:tcPr>
            <w:tcW w:w="2573" w:type="dxa"/>
            <w:tcBorders>
              <w:top w:val="nil"/>
              <w:left w:val="nil"/>
              <w:bottom w:val="nil"/>
              <w:right w:val="nil"/>
            </w:tcBorders>
          </w:tcPr>
          <w:p w:rsidR="00AC02D8" w:rsidRPr="008E0F84" w:rsidRDefault="00AC02D8" w:rsidP="00053F4E">
            <w:pPr>
              <w:spacing w:after="0" w:line="240" w:lineRule="atLeast"/>
              <w:ind w:left="-78" w:right="-25"/>
              <w:rPr>
                <w:rFonts w:ascii="Times New Roman" w:hAnsi="Times New Roman" w:cs="Times New Roman"/>
                <w:spacing w:val="-4"/>
                <w:szCs w:val="22"/>
              </w:rPr>
            </w:pPr>
            <w:r w:rsidRPr="008E0F84">
              <w:rPr>
                <w:rFonts w:ascii="Times New Roman" w:hAnsi="Times New Roman" w:cs="Times New Roman"/>
              </w:rPr>
              <w:lastRenderedPageBreak/>
              <w:br w:type="page"/>
            </w:r>
          </w:p>
        </w:tc>
        <w:tc>
          <w:tcPr>
            <w:tcW w:w="275" w:type="dxa"/>
            <w:tcBorders>
              <w:top w:val="nil"/>
              <w:left w:val="nil"/>
              <w:bottom w:val="nil"/>
              <w:right w:val="nil"/>
            </w:tcBorders>
          </w:tcPr>
          <w:p w:rsidR="00AC02D8" w:rsidRPr="008E0F84" w:rsidRDefault="00AC02D8"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AC02D8" w:rsidRPr="008E0F84" w:rsidRDefault="00AC02D8" w:rsidP="00053F4E">
            <w:pPr>
              <w:spacing w:after="0" w:line="240" w:lineRule="atLeast"/>
              <w:ind w:right="-25"/>
              <w:jc w:val="center"/>
              <w:rPr>
                <w:rFonts w:ascii="Times New Roman" w:hAnsi="Times New Roman" w:cs="Times New Roman"/>
                <w:spacing w:val="-4"/>
                <w:szCs w:val="22"/>
                <w:cs/>
              </w:rPr>
            </w:pPr>
          </w:p>
        </w:tc>
        <w:tc>
          <w:tcPr>
            <w:tcW w:w="4154" w:type="dxa"/>
            <w:gridSpan w:val="2"/>
            <w:tcBorders>
              <w:top w:val="nil"/>
              <w:left w:val="nil"/>
              <w:bottom w:val="nil"/>
              <w:right w:val="nil"/>
            </w:tcBorders>
          </w:tcPr>
          <w:p w:rsidR="00AC02D8" w:rsidRPr="003249BB" w:rsidRDefault="003249BB" w:rsidP="00053F4E">
            <w:pPr>
              <w:spacing w:after="0" w:line="240" w:lineRule="atLeast"/>
              <w:ind w:left="-78" w:right="-25"/>
              <w:jc w:val="center"/>
              <w:rPr>
                <w:rFonts w:ascii="Times New Roman" w:hAnsi="Times New Roman" w:cs="Times New Roman"/>
                <w:b/>
                <w:bCs/>
                <w:spacing w:val="-4"/>
                <w:szCs w:val="22"/>
              </w:rPr>
            </w:pPr>
            <w:r w:rsidRPr="003249BB">
              <w:rPr>
                <w:rFonts w:ascii="Times New Roman" w:hAnsi="Times New Roman" w:cs="Times New Roman"/>
                <w:b/>
                <w:bCs/>
                <w:spacing w:val="-4"/>
                <w:szCs w:val="22"/>
              </w:rPr>
              <w:t>A</w:t>
            </w:r>
            <w:r w:rsidR="00270683">
              <w:rPr>
                <w:rFonts w:ascii="Times New Roman" w:hAnsi="Times New Roman" w:cs="Times New Roman"/>
                <w:b/>
                <w:bCs/>
                <w:spacing w:val="-4"/>
                <w:szCs w:val="22"/>
              </w:rPr>
              <w:t>t 30 June</w:t>
            </w:r>
            <w:r w:rsidR="00AC02D8" w:rsidRPr="003249BB">
              <w:rPr>
                <w:rFonts w:ascii="Times New Roman" w:hAnsi="Times New Roman" w:cs="Times New Roman"/>
                <w:b/>
                <w:bCs/>
                <w:spacing w:val="-4"/>
                <w:szCs w:val="22"/>
              </w:rPr>
              <w:t xml:space="preserve"> 2020</w:t>
            </w:r>
          </w:p>
        </w:tc>
      </w:tr>
      <w:tr w:rsidR="00AC02D8" w:rsidRPr="008E0F84" w:rsidTr="003249BB">
        <w:trPr>
          <w:trHeight w:val="462"/>
        </w:trPr>
        <w:tc>
          <w:tcPr>
            <w:tcW w:w="2573" w:type="dxa"/>
            <w:tcBorders>
              <w:top w:val="nil"/>
              <w:left w:val="nil"/>
              <w:bottom w:val="nil"/>
              <w:right w:val="nil"/>
            </w:tcBorders>
          </w:tcPr>
          <w:p w:rsidR="00AC02D8" w:rsidRPr="008E0F84" w:rsidRDefault="00AC02D8" w:rsidP="00053F4E">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AC02D8" w:rsidRPr="008E0F84" w:rsidRDefault="00AC02D8"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AC02D8" w:rsidRPr="008E0F84" w:rsidRDefault="00AC02D8" w:rsidP="00053F4E">
            <w:pPr>
              <w:spacing w:after="0" w:line="240" w:lineRule="atLeast"/>
              <w:ind w:right="-25"/>
              <w:jc w:val="center"/>
              <w:rPr>
                <w:rFonts w:ascii="Times New Roman" w:hAnsi="Times New Roman" w:cs="Times New Roman"/>
                <w:spacing w:val="-4"/>
                <w:szCs w:val="22"/>
              </w:rPr>
            </w:pPr>
            <w:r w:rsidRPr="008E0F84">
              <w:rPr>
                <w:rFonts w:ascii="Times New Roman" w:hAnsi="Times New Roman" w:cs="Times New Roman"/>
                <w:spacing w:val="-4"/>
                <w:szCs w:val="22"/>
              </w:rPr>
              <w:t>Agreement</w:t>
            </w:r>
          </w:p>
        </w:tc>
        <w:tc>
          <w:tcPr>
            <w:tcW w:w="2052" w:type="dxa"/>
            <w:tcBorders>
              <w:top w:val="nil"/>
              <w:left w:val="nil"/>
              <w:bottom w:val="nil"/>
              <w:right w:val="nil"/>
            </w:tcBorders>
          </w:tcPr>
          <w:p w:rsidR="00AC02D8" w:rsidRPr="003249BB" w:rsidRDefault="00AC02D8" w:rsidP="00053F4E">
            <w:pPr>
              <w:spacing w:after="0" w:line="240" w:lineRule="atLeast"/>
              <w:ind w:left="-78" w:right="-25"/>
              <w:jc w:val="center"/>
              <w:rPr>
                <w:rFonts w:ascii="Times New Roman" w:hAnsi="Times New Roman" w:cs="Times New Roman"/>
                <w:b/>
                <w:bCs/>
                <w:spacing w:val="-4"/>
                <w:szCs w:val="22"/>
              </w:rPr>
            </w:pPr>
            <w:r w:rsidRPr="003249BB">
              <w:rPr>
                <w:rFonts w:ascii="Times New Roman" w:hAnsi="Times New Roman" w:cs="Times New Roman"/>
                <w:b/>
                <w:bCs/>
                <w:szCs w:val="22"/>
              </w:rPr>
              <w:t>Consolidated financial statements</w:t>
            </w:r>
          </w:p>
        </w:tc>
        <w:tc>
          <w:tcPr>
            <w:tcW w:w="2102" w:type="dxa"/>
            <w:tcBorders>
              <w:top w:val="nil"/>
              <w:left w:val="nil"/>
              <w:bottom w:val="nil"/>
              <w:right w:val="nil"/>
            </w:tcBorders>
          </w:tcPr>
          <w:p w:rsidR="00AC02D8" w:rsidRPr="003249BB" w:rsidRDefault="00AC02D8" w:rsidP="00053F4E">
            <w:pPr>
              <w:spacing w:after="0" w:line="240" w:lineRule="atLeast"/>
              <w:ind w:left="-78" w:right="-25"/>
              <w:jc w:val="center"/>
              <w:rPr>
                <w:rFonts w:ascii="Times New Roman" w:hAnsi="Times New Roman" w:cs="Times New Roman"/>
                <w:b/>
                <w:bCs/>
                <w:spacing w:val="-4"/>
                <w:szCs w:val="22"/>
              </w:rPr>
            </w:pPr>
            <w:r w:rsidRPr="003249BB">
              <w:rPr>
                <w:rFonts w:ascii="Times New Roman" w:hAnsi="Times New Roman" w:cs="Times New Roman"/>
                <w:b/>
                <w:bCs/>
                <w:szCs w:val="22"/>
              </w:rPr>
              <w:t>Separate</w:t>
            </w:r>
            <w:r w:rsidRPr="003249BB">
              <w:rPr>
                <w:rFonts w:ascii="Times New Roman" w:hAnsi="Times New Roman" w:cs="Times New Roman"/>
                <w:b/>
                <w:bCs/>
                <w:szCs w:val="22"/>
                <w:cs/>
              </w:rPr>
              <w:br/>
            </w:r>
            <w:r w:rsidRPr="003249BB">
              <w:rPr>
                <w:rFonts w:ascii="Times New Roman" w:hAnsi="Times New Roman" w:cs="Times New Roman"/>
                <w:b/>
                <w:bCs/>
                <w:szCs w:val="22"/>
              </w:rPr>
              <w:t>financial statements</w:t>
            </w:r>
          </w:p>
        </w:tc>
      </w:tr>
      <w:tr w:rsidR="00AC02D8" w:rsidRPr="008E0F84" w:rsidTr="003249BB">
        <w:trPr>
          <w:trHeight w:val="74"/>
        </w:trPr>
        <w:tc>
          <w:tcPr>
            <w:tcW w:w="2573" w:type="dxa"/>
            <w:tcBorders>
              <w:top w:val="nil"/>
              <w:left w:val="nil"/>
              <w:bottom w:val="nil"/>
              <w:right w:val="nil"/>
            </w:tcBorders>
          </w:tcPr>
          <w:p w:rsidR="00AC02D8" w:rsidRPr="008E0F84" w:rsidRDefault="00AC02D8" w:rsidP="003249BB">
            <w:pPr>
              <w:spacing w:after="0" w:line="240" w:lineRule="atLeast"/>
              <w:ind w:left="-78" w:right="-25"/>
              <w:rPr>
                <w:rFonts w:ascii="Times New Roman" w:hAnsi="Times New Roman" w:cs="Times New Roman"/>
                <w:spacing w:val="-4"/>
                <w:szCs w:val="22"/>
              </w:rPr>
            </w:pPr>
            <w:r w:rsidRPr="008E0F84">
              <w:rPr>
                <w:rFonts w:ascii="Times New Roman" w:hAnsi="Times New Roman" w:cs="Times New Roman"/>
                <w:spacing w:val="-4"/>
                <w:szCs w:val="22"/>
              </w:rPr>
              <w:t>Debt to Equity</w:t>
            </w:r>
          </w:p>
        </w:tc>
        <w:tc>
          <w:tcPr>
            <w:tcW w:w="275" w:type="dxa"/>
            <w:tcBorders>
              <w:top w:val="nil"/>
              <w:left w:val="nil"/>
              <w:bottom w:val="nil"/>
              <w:right w:val="nil"/>
            </w:tcBorders>
          </w:tcPr>
          <w:p w:rsidR="00AC02D8" w:rsidRPr="008E0F84" w:rsidRDefault="00AC02D8"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AC02D8" w:rsidRPr="008E0F84" w:rsidRDefault="00AC02D8" w:rsidP="00053F4E">
            <w:pPr>
              <w:spacing w:after="0" w:line="240" w:lineRule="atLeast"/>
              <w:ind w:left="-122" w:right="-25"/>
              <w:jc w:val="center"/>
              <w:rPr>
                <w:rFonts w:ascii="Times New Roman" w:hAnsi="Times New Roman" w:cs="Times New Roman"/>
                <w:spacing w:val="-4"/>
                <w:szCs w:val="22"/>
              </w:rPr>
            </w:pPr>
            <w:r w:rsidRPr="008E0F84">
              <w:rPr>
                <w:rFonts w:ascii="Times New Roman" w:hAnsi="Times New Roman" w:cs="Times New Roman"/>
                <w:spacing w:val="-4"/>
                <w:szCs w:val="22"/>
              </w:rPr>
              <w:t xml:space="preserve">Not more than 3 : 1 </w:t>
            </w:r>
          </w:p>
          <w:p w:rsidR="00AC02D8" w:rsidRPr="008E0F84" w:rsidRDefault="00AC02D8" w:rsidP="00053F4E">
            <w:pPr>
              <w:spacing w:after="0" w:line="240" w:lineRule="atLeast"/>
              <w:ind w:left="-122" w:right="-25"/>
              <w:jc w:val="center"/>
              <w:rPr>
                <w:rFonts w:ascii="Times New Roman" w:hAnsi="Times New Roman" w:cs="Times New Roman"/>
                <w:spacing w:val="-4"/>
                <w:szCs w:val="22"/>
              </w:rPr>
            </w:pPr>
            <w:r w:rsidRPr="008E0F84">
              <w:rPr>
                <w:rFonts w:ascii="Times New Roman" w:hAnsi="Times New Roman" w:cs="Times New Roman"/>
                <w:spacing w:val="-4"/>
                <w:szCs w:val="22"/>
              </w:rPr>
              <w:t>and not lower than 0</w:t>
            </w:r>
          </w:p>
        </w:tc>
        <w:tc>
          <w:tcPr>
            <w:tcW w:w="2052" w:type="dxa"/>
            <w:tcBorders>
              <w:top w:val="nil"/>
              <w:left w:val="nil"/>
              <w:bottom w:val="nil"/>
              <w:right w:val="nil"/>
            </w:tcBorders>
          </w:tcPr>
          <w:p w:rsidR="00AC02D8" w:rsidRPr="008E0F84" w:rsidRDefault="00AC02D8" w:rsidP="005E58C1">
            <w:pPr>
              <w:spacing w:after="0" w:line="240" w:lineRule="atLeast"/>
              <w:ind w:left="-78" w:right="-25"/>
              <w:jc w:val="center"/>
              <w:rPr>
                <w:rFonts w:ascii="Times New Roman" w:hAnsi="Times New Roman" w:cs="Times New Roman"/>
                <w:szCs w:val="22"/>
              </w:rPr>
            </w:pPr>
            <w:r w:rsidRPr="008E0F84">
              <w:rPr>
                <w:rFonts w:ascii="Times New Roman" w:hAnsi="Times New Roman" w:cs="Times New Roman"/>
                <w:szCs w:val="22"/>
              </w:rPr>
              <w:br/>
            </w:r>
            <w:r w:rsidR="00BE12F7">
              <w:rPr>
                <w:rFonts w:ascii="Times New Roman" w:hAnsi="Times New Roman" w:cs="Times New Roman"/>
                <w:szCs w:val="22"/>
              </w:rPr>
              <w:t>2.35</w:t>
            </w:r>
          </w:p>
        </w:tc>
        <w:tc>
          <w:tcPr>
            <w:tcW w:w="2102" w:type="dxa"/>
            <w:tcBorders>
              <w:top w:val="nil"/>
              <w:left w:val="nil"/>
              <w:bottom w:val="nil"/>
              <w:right w:val="nil"/>
            </w:tcBorders>
          </w:tcPr>
          <w:p w:rsidR="00AC02D8" w:rsidRPr="008E0F84" w:rsidRDefault="00AC02D8" w:rsidP="00BE12F7">
            <w:pPr>
              <w:spacing w:after="0" w:line="240" w:lineRule="atLeast"/>
              <w:ind w:left="-78" w:right="-25"/>
              <w:jc w:val="center"/>
              <w:rPr>
                <w:rFonts w:ascii="Times New Roman" w:hAnsi="Times New Roman" w:cs="Times New Roman"/>
                <w:szCs w:val="22"/>
              </w:rPr>
            </w:pPr>
            <w:r w:rsidRPr="008E0F84">
              <w:rPr>
                <w:rFonts w:ascii="Times New Roman" w:hAnsi="Times New Roman" w:cs="Times New Roman"/>
                <w:szCs w:val="22"/>
              </w:rPr>
              <w:br/>
            </w:r>
            <w:r w:rsidR="00BE12F7">
              <w:rPr>
                <w:rFonts w:ascii="Times New Roman" w:hAnsi="Times New Roman" w:cs="Times New Roman"/>
                <w:szCs w:val="22"/>
              </w:rPr>
              <w:t>1.80</w:t>
            </w:r>
          </w:p>
        </w:tc>
      </w:tr>
      <w:tr w:rsidR="00AC02D8" w:rsidRPr="008E0F84" w:rsidTr="003249BB">
        <w:trPr>
          <w:trHeight w:val="74"/>
        </w:trPr>
        <w:tc>
          <w:tcPr>
            <w:tcW w:w="2573" w:type="dxa"/>
            <w:tcBorders>
              <w:top w:val="nil"/>
              <w:left w:val="nil"/>
              <w:bottom w:val="nil"/>
              <w:right w:val="nil"/>
            </w:tcBorders>
          </w:tcPr>
          <w:p w:rsidR="00AC02D8" w:rsidRPr="008E0F84" w:rsidRDefault="003249BB" w:rsidP="00053F4E">
            <w:pPr>
              <w:spacing w:after="0" w:line="240" w:lineRule="atLeast"/>
              <w:ind w:left="-78" w:right="-25"/>
              <w:rPr>
                <w:rFonts w:ascii="Times New Roman" w:hAnsi="Times New Roman" w:cs="Times New Roman"/>
                <w:spacing w:val="-4"/>
                <w:szCs w:val="22"/>
              </w:rPr>
            </w:pPr>
            <w:r>
              <w:rPr>
                <w:rFonts w:ascii="Times New Roman" w:hAnsi="Times New Roman" w:cs="Times New Roman"/>
                <w:spacing w:val="-4"/>
                <w:szCs w:val="22"/>
              </w:rPr>
              <w:t>DSCR</w:t>
            </w:r>
          </w:p>
        </w:tc>
        <w:tc>
          <w:tcPr>
            <w:tcW w:w="275" w:type="dxa"/>
            <w:tcBorders>
              <w:top w:val="nil"/>
              <w:left w:val="nil"/>
              <w:bottom w:val="nil"/>
              <w:right w:val="nil"/>
            </w:tcBorders>
          </w:tcPr>
          <w:p w:rsidR="00AC02D8" w:rsidRPr="008E0F84" w:rsidRDefault="00AC02D8"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AC02D8" w:rsidRPr="008E0F84" w:rsidRDefault="00AC02D8" w:rsidP="003249BB">
            <w:pPr>
              <w:spacing w:after="0" w:line="240" w:lineRule="atLeast"/>
              <w:ind w:left="-100" w:right="-25"/>
              <w:jc w:val="center"/>
              <w:rPr>
                <w:rFonts w:ascii="Times New Roman" w:hAnsi="Times New Roman" w:cs="Times New Roman"/>
                <w:spacing w:val="-4"/>
                <w:szCs w:val="22"/>
                <w:cs/>
              </w:rPr>
            </w:pPr>
            <w:r w:rsidRPr="008E0F84">
              <w:rPr>
                <w:rFonts w:ascii="Times New Roman" w:hAnsi="Times New Roman" w:cs="Times New Roman"/>
                <w:spacing w:val="-4"/>
                <w:szCs w:val="22"/>
              </w:rPr>
              <w:t>Not less than 1.2 times</w:t>
            </w:r>
          </w:p>
        </w:tc>
        <w:tc>
          <w:tcPr>
            <w:tcW w:w="2052" w:type="dxa"/>
            <w:tcBorders>
              <w:top w:val="nil"/>
              <w:left w:val="nil"/>
              <w:bottom w:val="nil"/>
              <w:right w:val="nil"/>
            </w:tcBorders>
          </w:tcPr>
          <w:p w:rsidR="00AC02D8" w:rsidRPr="008E0F84" w:rsidRDefault="00BE12F7" w:rsidP="00053F4E">
            <w:pPr>
              <w:spacing w:after="0" w:line="240" w:lineRule="atLeast"/>
              <w:ind w:left="-78" w:right="-25"/>
              <w:jc w:val="center"/>
              <w:rPr>
                <w:rFonts w:ascii="Times New Roman" w:hAnsi="Times New Roman" w:cs="Times New Roman"/>
                <w:szCs w:val="22"/>
              </w:rPr>
            </w:pPr>
            <w:r>
              <w:rPr>
                <w:rFonts w:ascii="Times New Roman" w:hAnsi="Times New Roman" w:cs="Times New Roman"/>
                <w:szCs w:val="22"/>
              </w:rPr>
              <w:t>2.56</w:t>
            </w:r>
          </w:p>
        </w:tc>
        <w:tc>
          <w:tcPr>
            <w:tcW w:w="2102" w:type="dxa"/>
            <w:tcBorders>
              <w:top w:val="nil"/>
              <w:left w:val="nil"/>
              <w:bottom w:val="nil"/>
              <w:right w:val="nil"/>
            </w:tcBorders>
          </w:tcPr>
          <w:p w:rsidR="00AC02D8" w:rsidRPr="008E0F84" w:rsidRDefault="00BE12F7" w:rsidP="00053F4E">
            <w:pPr>
              <w:spacing w:after="0" w:line="240" w:lineRule="atLeast"/>
              <w:ind w:left="-78" w:right="-25"/>
              <w:jc w:val="center"/>
              <w:rPr>
                <w:rFonts w:ascii="Times New Roman" w:hAnsi="Times New Roman" w:cs="Times New Roman"/>
                <w:szCs w:val="22"/>
              </w:rPr>
            </w:pPr>
            <w:r w:rsidRPr="00250373">
              <w:rPr>
                <w:rFonts w:ascii="Times New Roman" w:hAnsi="Times New Roman" w:cs="Times New Roman"/>
                <w:szCs w:val="22"/>
              </w:rPr>
              <w:t>1.</w:t>
            </w:r>
            <w:r w:rsidR="00250373" w:rsidRPr="00250373">
              <w:rPr>
                <w:rFonts w:ascii="Times New Roman" w:hAnsi="Times New Roman" w:cs="Times New Roman"/>
                <w:szCs w:val="22"/>
              </w:rPr>
              <w:t>83</w:t>
            </w:r>
          </w:p>
        </w:tc>
      </w:tr>
    </w:tbl>
    <w:p w:rsidR="00BE12F7" w:rsidRPr="00785F10" w:rsidRDefault="00BE12F7"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0329BA"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L</w:t>
      </w:r>
      <w:r w:rsidR="00AC02D8" w:rsidRPr="008E0F84">
        <w:rPr>
          <w:rFonts w:ascii="Times New Roman" w:hAnsi="Times New Roman" w:cs="Times New Roman"/>
          <w:b/>
          <w:bCs/>
          <w:szCs w:val="22"/>
        </w:rPr>
        <w:t>ease liabilities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13" w:type="dxa"/>
        <w:tblLayout w:type="fixed"/>
        <w:tblCellMar>
          <w:left w:w="79" w:type="dxa"/>
          <w:right w:w="79" w:type="dxa"/>
        </w:tblCellMar>
        <w:tblLook w:val="0000" w:firstRow="0" w:lastRow="0" w:firstColumn="0" w:lastColumn="0" w:noHBand="0" w:noVBand="0"/>
      </w:tblPr>
      <w:tblGrid>
        <w:gridCol w:w="1932"/>
        <w:gridCol w:w="1288"/>
        <w:gridCol w:w="181"/>
        <w:gridCol w:w="777"/>
        <w:gridCol w:w="180"/>
        <w:gridCol w:w="8"/>
        <w:gridCol w:w="1264"/>
        <w:gridCol w:w="183"/>
        <w:gridCol w:w="9"/>
        <w:gridCol w:w="1225"/>
        <w:gridCol w:w="181"/>
        <w:gridCol w:w="11"/>
        <w:gridCol w:w="807"/>
        <w:gridCol w:w="16"/>
        <w:gridCol w:w="167"/>
        <w:gridCol w:w="16"/>
        <w:gridCol w:w="1228"/>
      </w:tblGrid>
      <w:tr w:rsidR="00AC02D8" w:rsidRPr="008E0F84" w:rsidTr="00ED06B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7541" w:type="dxa"/>
            <w:gridSpan w:val="16"/>
          </w:tcPr>
          <w:p w:rsidR="00AC02D8" w:rsidRPr="008E0F84" w:rsidRDefault="00AC02D8" w:rsidP="00053F4E">
            <w:pPr>
              <w:spacing w:after="0" w:line="240" w:lineRule="atLeast"/>
              <w:ind w:right="-25"/>
              <w:jc w:val="center"/>
              <w:rPr>
                <w:rFonts w:ascii="Times New Roman" w:hAnsi="Times New Roman" w:cs="Times New Roman"/>
                <w:szCs w:val="22"/>
                <w:lang w:bidi="ar-SA"/>
              </w:rPr>
            </w:pPr>
            <w:r w:rsidRPr="008E0F84">
              <w:rPr>
                <w:rFonts w:ascii="Times New Roman" w:hAnsi="Times New Roman" w:cs="Times New Roman"/>
                <w:b/>
                <w:bCs/>
                <w:szCs w:val="22"/>
              </w:rPr>
              <w:t>Consolidated financial statements</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3698" w:type="dxa"/>
            <w:gridSpan w:val="6"/>
          </w:tcPr>
          <w:p w:rsidR="00AC02D8" w:rsidRPr="008E0F84" w:rsidRDefault="00AC02D8" w:rsidP="00053F4E">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cs/>
              </w:rPr>
              <w:t>3</w:t>
            </w:r>
            <w:r w:rsidR="005E58C1">
              <w:rPr>
                <w:rFonts w:ascii="Times New Roman" w:hAnsi="Times New Roman" w:cs="Times New Roman"/>
                <w:szCs w:val="22"/>
              </w:rPr>
              <w:t>0 June</w:t>
            </w:r>
            <w:r w:rsidRPr="008E0F84">
              <w:rPr>
                <w:rFonts w:ascii="Times New Roman" w:hAnsi="Times New Roman" w:cs="Times New Roman"/>
                <w:szCs w:val="22"/>
              </w:rPr>
              <w:t xml:space="preserve"> 2020</w:t>
            </w:r>
          </w:p>
        </w:tc>
        <w:tc>
          <w:tcPr>
            <w:tcW w:w="183" w:type="dxa"/>
          </w:tcPr>
          <w:p w:rsidR="00AC02D8" w:rsidRPr="008E0F84" w:rsidRDefault="00AC02D8" w:rsidP="00053F4E">
            <w:pPr>
              <w:spacing w:after="0" w:line="240" w:lineRule="atLeast"/>
              <w:ind w:right="-25"/>
              <w:jc w:val="center"/>
              <w:rPr>
                <w:rFonts w:ascii="Times New Roman" w:hAnsi="Times New Roman" w:cs="Times New Roman"/>
                <w:szCs w:val="22"/>
                <w:lang w:val="en-GB" w:bidi="ar-SA"/>
              </w:rPr>
            </w:pPr>
          </w:p>
        </w:tc>
        <w:tc>
          <w:tcPr>
            <w:tcW w:w="3660" w:type="dxa"/>
            <w:gridSpan w:val="9"/>
          </w:tcPr>
          <w:p w:rsidR="00AC02D8" w:rsidRPr="008E0F84" w:rsidRDefault="00270683" w:rsidP="005E58C1">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 2019</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Pr>
          <w:p w:rsidR="00AC02D8" w:rsidRPr="008E0F84" w:rsidRDefault="00C15878" w:rsidP="00053F4E">
            <w:pPr>
              <w:spacing w:after="0" w:line="240" w:lineRule="atLeast"/>
              <w:ind w:right="-25" w:firstLine="14"/>
              <w:jc w:val="center"/>
              <w:rPr>
                <w:rFonts w:ascii="Times New Roman" w:hAnsi="Times New Roman" w:cs="Times New Roman"/>
                <w:szCs w:val="22"/>
              </w:rPr>
            </w:pPr>
            <w:r>
              <w:rPr>
                <w:rFonts w:ascii="Times New Roman" w:hAnsi="Times New Roman" w:cs="Times New Roman"/>
                <w:noProof/>
                <w:szCs w:val="22"/>
              </w:rPr>
              <w:pict>
                <v:shapetype id="_x0000_t32" coordsize="21600,21600" o:spt="32" o:oned="t" path="m,l21600,21600e" filled="f">
                  <v:path arrowok="t" fillok="f" o:connecttype="none"/>
                  <o:lock v:ext="edit" shapetype="t"/>
                </v:shapetype>
                <v:shape id="_x0000_s1026" type="#_x0000_t32" style="position:absolute;left:0;text-align:left;margin-left:6.4pt;margin-top:1.45pt;width:165.9pt;height:0;z-index:251655168;mso-position-horizontal-relative:text;mso-position-vertical-relative:text" o:connectortype="straight"/>
              </w:pict>
            </w:r>
            <w:r w:rsidR="00AC02D8" w:rsidRPr="008E0F84">
              <w:rPr>
                <w:rFonts w:ascii="Times New Roman" w:hAnsi="Times New Roman" w:cs="Times New Roman"/>
                <w:szCs w:val="22"/>
              </w:rPr>
              <w:t>Future value of the minimum lease payment</w:t>
            </w:r>
          </w:p>
        </w:tc>
        <w:tc>
          <w:tcPr>
            <w:tcW w:w="181" w:type="dxa"/>
          </w:tcPr>
          <w:p w:rsidR="00AC02D8" w:rsidRPr="008E0F84" w:rsidRDefault="00AC02D8" w:rsidP="00053F4E">
            <w:pPr>
              <w:spacing w:after="0" w:line="240" w:lineRule="atLeast"/>
              <w:ind w:right="-25" w:firstLine="14"/>
              <w:jc w:val="center"/>
              <w:rPr>
                <w:rFonts w:ascii="Times New Roman" w:hAnsi="Times New Roman" w:cs="Times New Roman"/>
                <w:szCs w:val="22"/>
                <w:cs/>
              </w:rPr>
            </w:pPr>
          </w:p>
        </w:tc>
        <w:tc>
          <w:tcPr>
            <w:tcW w:w="777" w:type="dxa"/>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br/>
            </w: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785F10" w:rsidP="00785F10">
            <w:pPr>
              <w:spacing w:after="0" w:line="240" w:lineRule="atLeast"/>
              <w:ind w:left="-197" w:right="-145" w:firstLine="14"/>
              <w:jc w:val="center"/>
              <w:rPr>
                <w:rFonts w:ascii="Times New Roman" w:hAnsi="Times New Roman" w:cs="Times New Roman"/>
                <w:szCs w:val="22"/>
              </w:rPr>
            </w:pPr>
            <w:r>
              <w:rPr>
                <w:rFonts w:ascii="Times New Roman" w:hAnsi="Times New Roman" w:cs="Times New Roman"/>
                <w:szCs w:val="22"/>
              </w:rPr>
              <w:br/>
              <w:t>I</w:t>
            </w:r>
            <w:r w:rsidR="00AC02D8" w:rsidRPr="008E0F84">
              <w:rPr>
                <w:rFonts w:ascii="Times New Roman" w:hAnsi="Times New Roman" w:cs="Times New Roman"/>
                <w:szCs w:val="22"/>
              </w:rPr>
              <w:t>nterest</w:t>
            </w:r>
          </w:p>
        </w:tc>
        <w:tc>
          <w:tcPr>
            <w:tcW w:w="180" w:type="dxa"/>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72" w:type="dxa"/>
            <w:gridSpan w:val="2"/>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Present value of the minimum lease payment</w:t>
            </w:r>
          </w:p>
        </w:tc>
        <w:tc>
          <w:tcPr>
            <w:tcW w:w="183" w:type="dxa"/>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34" w:type="dxa"/>
            <w:gridSpan w:val="2"/>
          </w:tcPr>
          <w:p w:rsidR="00AC02D8" w:rsidRPr="008E0F84" w:rsidRDefault="00C15878" w:rsidP="00053F4E">
            <w:pPr>
              <w:spacing w:after="0" w:line="240" w:lineRule="atLeast"/>
              <w:ind w:right="-25" w:firstLine="14"/>
              <w:jc w:val="center"/>
              <w:rPr>
                <w:rFonts w:ascii="Times New Roman" w:hAnsi="Times New Roman" w:cs="Times New Roman"/>
                <w:szCs w:val="22"/>
              </w:rPr>
            </w:pPr>
            <w:r>
              <w:rPr>
                <w:rFonts w:ascii="Times New Roman" w:hAnsi="Times New Roman" w:cs="Times New Roman"/>
                <w:noProof/>
                <w:szCs w:val="22"/>
              </w:rPr>
              <w:pict>
                <v:shape id="_x0000_s1027" type="#_x0000_t32" style="position:absolute;left:0;text-align:left;margin-left:7.25pt;margin-top:1.45pt;width:173.4pt;height:0;z-index:251656192;mso-position-horizontal-relative:text;mso-position-vertical-relative:text" o:connectortype="straight"/>
              </w:pict>
            </w:r>
            <w:r w:rsidR="00AC02D8" w:rsidRPr="008E0F84">
              <w:rPr>
                <w:rFonts w:ascii="Times New Roman" w:hAnsi="Times New Roman" w:cs="Times New Roman"/>
                <w:szCs w:val="22"/>
              </w:rPr>
              <w:t>Future value of the minimum lease payment</w:t>
            </w:r>
          </w:p>
        </w:tc>
        <w:tc>
          <w:tcPr>
            <w:tcW w:w="181" w:type="dxa"/>
          </w:tcPr>
          <w:p w:rsidR="00AC02D8" w:rsidRPr="008E0F84" w:rsidRDefault="00AC02D8" w:rsidP="00053F4E">
            <w:pPr>
              <w:spacing w:after="0" w:line="240" w:lineRule="atLeast"/>
              <w:ind w:right="-25" w:firstLine="14"/>
              <w:jc w:val="center"/>
              <w:rPr>
                <w:rFonts w:ascii="Times New Roman" w:hAnsi="Times New Roman" w:cs="Times New Roman"/>
                <w:szCs w:val="22"/>
                <w:cs/>
              </w:rPr>
            </w:pPr>
          </w:p>
        </w:tc>
        <w:tc>
          <w:tcPr>
            <w:tcW w:w="834" w:type="dxa"/>
            <w:gridSpan w:val="3"/>
          </w:tcPr>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Interest</w:t>
            </w:r>
          </w:p>
        </w:tc>
        <w:tc>
          <w:tcPr>
            <w:tcW w:w="183" w:type="dxa"/>
            <w:gridSpan w:val="2"/>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28" w:type="dxa"/>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 xml:space="preserve">Present </w:t>
            </w: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 xml:space="preserve">value of the minimum lease </w:t>
            </w: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payment</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AC02D8" w:rsidRPr="008E0F84" w:rsidRDefault="00AC02D8" w:rsidP="00053F4E">
            <w:pPr>
              <w:spacing w:after="0" w:line="240" w:lineRule="atLeast"/>
              <w:ind w:right="-25"/>
              <w:jc w:val="center"/>
              <w:rPr>
                <w:rFonts w:ascii="Times New Roman" w:hAnsi="Times New Roman" w:cs="Times New Roman"/>
                <w:szCs w:val="22"/>
                <w:lang w:val="en-GB" w:bidi="ar-SA"/>
              </w:rPr>
            </w:pPr>
            <w:r w:rsidRPr="008E0F84">
              <w:rPr>
                <w:rFonts w:ascii="Times New Roman" w:hAnsi="Times New Roman" w:cs="Times New Roman"/>
                <w:i/>
                <w:iCs/>
                <w:szCs w:val="22"/>
                <w:lang w:val="en-GB" w:bidi="ar-SA"/>
              </w:rPr>
              <w:t>(in thousand Baht)</w:t>
            </w:r>
          </w:p>
        </w:tc>
      </w:tr>
      <w:tr w:rsidR="00AC02D8" w:rsidRPr="008E0F84" w:rsidTr="009B6DF6">
        <w:trPr>
          <w:cantSplit/>
        </w:trPr>
        <w:tc>
          <w:tcPr>
            <w:tcW w:w="1932" w:type="dxa"/>
          </w:tcPr>
          <w:p w:rsidR="00AC02D8" w:rsidRPr="008E0F84" w:rsidRDefault="00AC02D8" w:rsidP="00053F4E">
            <w:pPr>
              <w:spacing w:after="0" w:line="240" w:lineRule="atLeast"/>
              <w:ind w:left="63" w:right="-25" w:hanging="49"/>
              <w:jc w:val="both"/>
              <w:rPr>
                <w:rFonts w:ascii="Times New Roman" w:hAnsi="Times New Roman" w:cs="Times New Roman"/>
                <w:szCs w:val="22"/>
              </w:rPr>
            </w:pPr>
            <w:r w:rsidRPr="008E0F84">
              <w:rPr>
                <w:rFonts w:ascii="Times New Roman" w:hAnsi="Times New Roman" w:cs="Times New Roman"/>
                <w:szCs w:val="22"/>
              </w:rPr>
              <w:t>Within one year</w:t>
            </w:r>
          </w:p>
        </w:tc>
        <w:tc>
          <w:tcPr>
            <w:tcW w:w="1288" w:type="dxa"/>
            <w:vAlign w:val="bottom"/>
          </w:tcPr>
          <w:p w:rsidR="00AC02D8" w:rsidRPr="00BE12F7" w:rsidRDefault="00BE12F7" w:rsidP="00053F4E">
            <w:pPr>
              <w:tabs>
                <w:tab w:val="decimal" w:pos="855"/>
              </w:tabs>
              <w:spacing w:after="0" w:line="240" w:lineRule="atLeast"/>
              <w:ind w:right="-25"/>
              <w:rPr>
                <w:rFonts w:ascii="Times New Roman" w:hAnsi="Times New Roman" w:cs="Angsana New"/>
                <w:lang w:val="en-GB"/>
              </w:rPr>
            </w:pPr>
            <w:r>
              <w:rPr>
                <w:rFonts w:ascii="Times New Roman" w:hAnsi="Times New Roman" w:cs="Angsana New"/>
                <w:lang w:val="en-GB"/>
              </w:rPr>
              <w:t>8,178</w:t>
            </w:r>
          </w:p>
        </w:tc>
        <w:tc>
          <w:tcPr>
            <w:tcW w:w="181" w:type="dxa"/>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szCs w:val="22"/>
              </w:rPr>
            </w:pPr>
          </w:p>
        </w:tc>
        <w:tc>
          <w:tcPr>
            <w:tcW w:w="777" w:type="dxa"/>
            <w:vAlign w:val="bottom"/>
          </w:tcPr>
          <w:p w:rsidR="00AC02D8" w:rsidRPr="008E0F84" w:rsidRDefault="00BE12F7" w:rsidP="00053F4E">
            <w:pPr>
              <w:tabs>
                <w:tab w:val="decimal" w:pos="532"/>
              </w:tabs>
              <w:spacing w:after="0" w:line="240" w:lineRule="atLeast"/>
              <w:ind w:right="-25"/>
              <w:rPr>
                <w:rFonts w:ascii="Times New Roman" w:hAnsi="Times New Roman" w:cs="Times New Roman"/>
                <w:szCs w:val="22"/>
              </w:rPr>
            </w:pPr>
            <w:r>
              <w:rPr>
                <w:rFonts w:ascii="Times New Roman" w:hAnsi="Times New Roman" w:cs="Times New Roman"/>
                <w:szCs w:val="22"/>
              </w:rPr>
              <w:t>957</w:t>
            </w:r>
          </w:p>
        </w:tc>
        <w:tc>
          <w:tcPr>
            <w:tcW w:w="188" w:type="dxa"/>
            <w:gridSpan w:val="2"/>
            <w:vAlign w:val="bottom"/>
          </w:tcPr>
          <w:p w:rsidR="00AC02D8" w:rsidRPr="008E0F84" w:rsidRDefault="00AC02D8" w:rsidP="00053F4E">
            <w:pPr>
              <w:tabs>
                <w:tab w:val="decimal" w:pos="765"/>
              </w:tabs>
              <w:spacing w:after="0" w:line="240" w:lineRule="atLeast"/>
              <w:ind w:right="-25"/>
              <w:jc w:val="thaiDistribute"/>
              <w:rPr>
                <w:rFonts w:ascii="Times New Roman" w:hAnsi="Times New Roman" w:cs="Times New Roman"/>
                <w:szCs w:val="22"/>
              </w:rPr>
            </w:pPr>
          </w:p>
        </w:tc>
        <w:tc>
          <w:tcPr>
            <w:tcW w:w="1264" w:type="dxa"/>
            <w:vAlign w:val="bottom"/>
          </w:tcPr>
          <w:p w:rsidR="00AC02D8" w:rsidRPr="008E0F84" w:rsidRDefault="00BE12F7" w:rsidP="00053F4E">
            <w:pPr>
              <w:tabs>
                <w:tab w:val="decimal" w:pos="731"/>
              </w:tabs>
              <w:spacing w:after="0" w:line="240" w:lineRule="atLeast"/>
              <w:ind w:right="-25"/>
              <w:jc w:val="center"/>
              <w:rPr>
                <w:rFonts w:ascii="Times New Roman" w:hAnsi="Times New Roman" w:cs="Times New Roman"/>
                <w:szCs w:val="22"/>
              </w:rPr>
            </w:pPr>
            <w:r>
              <w:rPr>
                <w:rFonts w:ascii="Times New Roman" w:hAnsi="Times New Roman" w:cs="Times New Roman"/>
                <w:szCs w:val="22"/>
              </w:rPr>
              <w:t>7,221</w:t>
            </w:r>
          </w:p>
        </w:tc>
        <w:tc>
          <w:tcPr>
            <w:tcW w:w="192" w:type="dxa"/>
            <w:gridSpan w:val="2"/>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szCs w:val="22"/>
              </w:rPr>
            </w:pPr>
          </w:p>
        </w:tc>
        <w:tc>
          <w:tcPr>
            <w:tcW w:w="1225" w:type="dxa"/>
            <w:vAlign w:val="bottom"/>
          </w:tcPr>
          <w:p w:rsidR="00AC02D8" w:rsidRPr="008E0F84" w:rsidRDefault="00AC02D8" w:rsidP="00053F4E">
            <w:pPr>
              <w:tabs>
                <w:tab w:val="decimal" w:pos="85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1,792</w:t>
            </w:r>
          </w:p>
        </w:tc>
        <w:tc>
          <w:tcPr>
            <w:tcW w:w="192" w:type="dxa"/>
            <w:gridSpan w:val="2"/>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p>
        </w:tc>
        <w:tc>
          <w:tcPr>
            <w:tcW w:w="807" w:type="dxa"/>
            <w:vAlign w:val="bottom"/>
          </w:tcPr>
          <w:p w:rsidR="00AC02D8" w:rsidRPr="008E0F84" w:rsidRDefault="00AC02D8" w:rsidP="00053F4E">
            <w:pPr>
              <w:tabs>
                <w:tab w:val="decimal" w:pos="532"/>
              </w:tabs>
              <w:spacing w:after="0" w:line="240" w:lineRule="atLeast"/>
              <w:ind w:right="-25"/>
              <w:rPr>
                <w:rFonts w:ascii="Times New Roman" w:hAnsi="Times New Roman" w:cs="Times New Roman"/>
                <w:szCs w:val="22"/>
              </w:rPr>
            </w:pPr>
            <w:r w:rsidRPr="008E0F84">
              <w:rPr>
                <w:rFonts w:ascii="Times New Roman" w:hAnsi="Times New Roman" w:cs="Times New Roman"/>
                <w:szCs w:val="22"/>
              </w:rPr>
              <w:t>167</w:t>
            </w:r>
          </w:p>
        </w:tc>
        <w:tc>
          <w:tcPr>
            <w:tcW w:w="183" w:type="dxa"/>
            <w:gridSpan w:val="2"/>
            <w:vAlign w:val="bottom"/>
          </w:tcPr>
          <w:p w:rsidR="00AC02D8" w:rsidRPr="008E0F84" w:rsidRDefault="00AC02D8" w:rsidP="00053F4E">
            <w:pPr>
              <w:tabs>
                <w:tab w:val="decimal" w:pos="461"/>
                <w:tab w:val="decimal" w:pos="765"/>
              </w:tabs>
              <w:spacing w:after="0" w:line="240" w:lineRule="atLeast"/>
              <w:ind w:right="-25"/>
              <w:rPr>
                <w:rFonts w:ascii="Times New Roman" w:hAnsi="Times New Roman" w:cs="Times New Roman"/>
                <w:szCs w:val="22"/>
              </w:rPr>
            </w:pPr>
          </w:p>
        </w:tc>
        <w:tc>
          <w:tcPr>
            <w:tcW w:w="1244" w:type="dxa"/>
            <w:gridSpan w:val="2"/>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1,625</w:t>
            </w:r>
          </w:p>
        </w:tc>
      </w:tr>
      <w:tr w:rsidR="00AC02D8" w:rsidRPr="008E0F84" w:rsidTr="00937610">
        <w:trPr>
          <w:cantSplit/>
        </w:trPr>
        <w:tc>
          <w:tcPr>
            <w:tcW w:w="1932" w:type="dxa"/>
          </w:tcPr>
          <w:p w:rsidR="00AC02D8" w:rsidRPr="008E0F84" w:rsidRDefault="00AC02D8" w:rsidP="00053F4E">
            <w:pPr>
              <w:tabs>
                <w:tab w:val="left" w:pos="196"/>
              </w:tabs>
              <w:spacing w:after="0" w:line="240" w:lineRule="atLeast"/>
              <w:ind w:right="-25" w:firstLine="14"/>
              <w:rPr>
                <w:rFonts w:ascii="Times New Roman" w:hAnsi="Times New Roman" w:cs="Times New Roman"/>
                <w:szCs w:val="22"/>
              </w:rPr>
            </w:pPr>
            <w:r w:rsidRPr="008E0F84">
              <w:rPr>
                <w:rFonts w:ascii="Times New Roman" w:hAnsi="Times New Roman" w:cs="Times New Roman"/>
                <w:szCs w:val="22"/>
              </w:rPr>
              <w:t xml:space="preserve">After one year but </w:t>
            </w:r>
            <w:r w:rsidRPr="008E0F84">
              <w:rPr>
                <w:rFonts w:ascii="Times New Roman" w:hAnsi="Times New Roman" w:cs="Times New Roman"/>
                <w:szCs w:val="22"/>
              </w:rPr>
              <w:tab/>
              <w:t>within five years</w:t>
            </w:r>
          </w:p>
        </w:tc>
        <w:tc>
          <w:tcPr>
            <w:tcW w:w="1288" w:type="dxa"/>
            <w:tcBorders>
              <w:bottom w:val="single" w:sz="4" w:space="0" w:color="auto"/>
            </w:tcBorders>
            <w:vAlign w:val="bottom"/>
          </w:tcPr>
          <w:p w:rsidR="00AC02D8" w:rsidRPr="008E0F84" w:rsidRDefault="00BE12F7" w:rsidP="00053F4E">
            <w:pPr>
              <w:tabs>
                <w:tab w:val="decimal" w:pos="855"/>
              </w:tabs>
              <w:spacing w:after="0" w:line="240" w:lineRule="atLeast"/>
              <w:ind w:right="-25"/>
              <w:rPr>
                <w:rFonts w:ascii="Times New Roman" w:hAnsi="Times New Roman" w:cs="Times New Roman"/>
                <w:szCs w:val="22"/>
              </w:rPr>
            </w:pPr>
            <w:r>
              <w:rPr>
                <w:rFonts w:ascii="Times New Roman" w:hAnsi="Times New Roman" w:cs="Times New Roman"/>
                <w:szCs w:val="22"/>
              </w:rPr>
              <w:t>26,449</w:t>
            </w:r>
          </w:p>
        </w:tc>
        <w:tc>
          <w:tcPr>
            <w:tcW w:w="181" w:type="dxa"/>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p>
        </w:tc>
        <w:tc>
          <w:tcPr>
            <w:tcW w:w="777" w:type="dxa"/>
            <w:tcBorders>
              <w:bottom w:val="single" w:sz="4" w:space="0" w:color="auto"/>
            </w:tcBorders>
            <w:vAlign w:val="bottom"/>
          </w:tcPr>
          <w:p w:rsidR="00AC02D8" w:rsidRPr="008E0F84" w:rsidRDefault="00BE12F7" w:rsidP="00053F4E">
            <w:pPr>
              <w:tabs>
                <w:tab w:val="decimal" w:pos="532"/>
              </w:tabs>
              <w:spacing w:after="0" w:line="240" w:lineRule="atLeast"/>
              <w:ind w:right="-25"/>
              <w:rPr>
                <w:rFonts w:ascii="Times New Roman" w:hAnsi="Times New Roman" w:cs="Times New Roman"/>
                <w:szCs w:val="22"/>
              </w:rPr>
            </w:pPr>
            <w:r>
              <w:rPr>
                <w:rFonts w:ascii="Times New Roman" w:hAnsi="Times New Roman" w:cs="Times New Roman"/>
                <w:szCs w:val="22"/>
              </w:rPr>
              <w:t>1,792</w:t>
            </w:r>
          </w:p>
        </w:tc>
        <w:tc>
          <w:tcPr>
            <w:tcW w:w="180" w:type="dxa"/>
          </w:tcPr>
          <w:p w:rsidR="00AC02D8" w:rsidRPr="008E0F84"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272" w:type="dxa"/>
            <w:gridSpan w:val="2"/>
            <w:tcBorders>
              <w:bottom w:val="single" w:sz="4" w:space="0" w:color="auto"/>
            </w:tcBorders>
            <w:vAlign w:val="bottom"/>
          </w:tcPr>
          <w:p w:rsidR="00AC02D8" w:rsidRPr="008E0F84" w:rsidRDefault="00BE12F7" w:rsidP="00053F4E">
            <w:pPr>
              <w:tabs>
                <w:tab w:val="decimal" w:pos="821"/>
              </w:tabs>
              <w:spacing w:after="0" w:line="240" w:lineRule="atLeast"/>
              <w:ind w:right="-25"/>
              <w:jc w:val="center"/>
              <w:rPr>
                <w:rFonts w:ascii="Times New Roman" w:hAnsi="Times New Roman" w:cs="Times New Roman"/>
                <w:szCs w:val="22"/>
              </w:rPr>
            </w:pPr>
            <w:r>
              <w:rPr>
                <w:rFonts w:ascii="Times New Roman" w:hAnsi="Times New Roman" w:cs="Times New Roman"/>
                <w:szCs w:val="22"/>
              </w:rPr>
              <w:t>24,657</w:t>
            </w:r>
          </w:p>
        </w:tc>
        <w:tc>
          <w:tcPr>
            <w:tcW w:w="183" w:type="dxa"/>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vAlign w:val="bottom"/>
          </w:tcPr>
          <w:p w:rsidR="00AC02D8" w:rsidRPr="008E0F84" w:rsidRDefault="00AC02D8" w:rsidP="00053F4E">
            <w:pPr>
              <w:tabs>
                <w:tab w:val="decimal" w:pos="855"/>
              </w:tabs>
              <w:spacing w:after="0" w:line="240" w:lineRule="atLeast"/>
              <w:ind w:right="-25"/>
              <w:rPr>
                <w:rFonts w:ascii="Times New Roman" w:hAnsi="Times New Roman" w:cs="Times New Roman"/>
                <w:szCs w:val="22"/>
              </w:rPr>
            </w:pPr>
            <w:r w:rsidRPr="008E0F84">
              <w:rPr>
                <w:rFonts w:ascii="Times New Roman" w:hAnsi="Times New Roman" w:cs="Times New Roman"/>
                <w:szCs w:val="22"/>
              </w:rPr>
              <w:t>4,543</w:t>
            </w:r>
          </w:p>
        </w:tc>
        <w:tc>
          <w:tcPr>
            <w:tcW w:w="181" w:type="dxa"/>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p>
        </w:tc>
        <w:tc>
          <w:tcPr>
            <w:tcW w:w="834" w:type="dxa"/>
            <w:gridSpan w:val="3"/>
            <w:tcBorders>
              <w:bottom w:val="single" w:sz="4" w:space="0" w:color="auto"/>
            </w:tcBorders>
            <w:vAlign w:val="bottom"/>
          </w:tcPr>
          <w:p w:rsidR="00AC02D8" w:rsidRPr="008E0F84" w:rsidRDefault="00AC02D8" w:rsidP="00053F4E">
            <w:pPr>
              <w:tabs>
                <w:tab w:val="decimal" w:pos="532"/>
              </w:tabs>
              <w:spacing w:after="0" w:line="240" w:lineRule="atLeast"/>
              <w:ind w:right="-25"/>
              <w:rPr>
                <w:rFonts w:ascii="Times New Roman" w:hAnsi="Times New Roman" w:cs="Times New Roman"/>
                <w:szCs w:val="22"/>
              </w:rPr>
            </w:pPr>
            <w:r w:rsidRPr="008E0F84">
              <w:rPr>
                <w:rFonts w:ascii="Times New Roman" w:hAnsi="Times New Roman" w:cs="Times New Roman"/>
                <w:szCs w:val="22"/>
              </w:rPr>
              <w:t>290</w:t>
            </w:r>
          </w:p>
        </w:tc>
        <w:tc>
          <w:tcPr>
            <w:tcW w:w="183" w:type="dxa"/>
            <w:gridSpan w:val="2"/>
          </w:tcPr>
          <w:p w:rsidR="00AC02D8" w:rsidRPr="008E0F84" w:rsidRDefault="00AC02D8" w:rsidP="00053F4E">
            <w:pPr>
              <w:spacing w:after="0" w:line="240" w:lineRule="atLeast"/>
              <w:ind w:right="-25"/>
              <w:jc w:val="center"/>
              <w:rPr>
                <w:rFonts w:ascii="Times New Roman" w:hAnsi="Times New Roman" w:cs="Times New Roman"/>
                <w:szCs w:val="22"/>
              </w:rPr>
            </w:pPr>
          </w:p>
        </w:tc>
        <w:tc>
          <w:tcPr>
            <w:tcW w:w="1228" w:type="dxa"/>
            <w:tcBorders>
              <w:bottom w:val="single" w:sz="4" w:space="0" w:color="auto"/>
            </w:tcBorders>
            <w:vAlign w:val="bottom"/>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rPr>
              <w:t>4,253</w:t>
            </w:r>
          </w:p>
        </w:tc>
      </w:tr>
      <w:tr w:rsidR="00AC02D8" w:rsidRPr="008E0F84" w:rsidTr="00937610">
        <w:trPr>
          <w:cantSplit/>
        </w:trPr>
        <w:tc>
          <w:tcPr>
            <w:tcW w:w="1932" w:type="dxa"/>
          </w:tcPr>
          <w:p w:rsidR="00AC02D8" w:rsidRPr="008E0F84" w:rsidRDefault="00AC02D8" w:rsidP="00053F4E">
            <w:pPr>
              <w:spacing w:after="0" w:line="240" w:lineRule="atLeast"/>
              <w:ind w:right="-25" w:firstLine="14"/>
              <w:jc w:val="thaiDistribute"/>
              <w:rPr>
                <w:rFonts w:ascii="Times New Roman" w:eastAsia="Calibri" w:hAnsi="Times New Roman" w:cs="Times New Roman"/>
                <w:b/>
                <w:bCs/>
                <w:szCs w:val="22"/>
                <w:lang w:bidi="ar-SA"/>
              </w:rPr>
            </w:pPr>
            <w:r w:rsidRPr="008E0F84">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AC02D8" w:rsidRPr="008E0F84" w:rsidRDefault="00BE12F7" w:rsidP="00053F4E">
            <w:pPr>
              <w:tabs>
                <w:tab w:val="decimal" w:pos="855"/>
              </w:tabs>
              <w:spacing w:after="0" w:line="240" w:lineRule="atLeast"/>
              <w:ind w:right="-25"/>
              <w:rPr>
                <w:rFonts w:ascii="Times New Roman" w:hAnsi="Times New Roman" w:cs="Times New Roman"/>
                <w:b/>
                <w:bCs/>
                <w:szCs w:val="22"/>
              </w:rPr>
            </w:pPr>
            <w:r>
              <w:rPr>
                <w:rFonts w:ascii="Times New Roman" w:hAnsi="Times New Roman" w:cs="Times New Roman"/>
                <w:b/>
                <w:bCs/>
                <w:szCs w:val="22"/>
              </w:rPr>
              <w:t>34,627</w:t>
            </w:r>
          </w:p>
        </w:tc>
        <w:tc>
          <w:tcPr>
            <w:tcW w:w="181" w:type="dxa"/>
            <w:vAlign w:val="bottom"/>
          </w:tcPr>
          <w:p w:rsidR="00AC02D8" w:rsidRPr="008E0F84"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AC02D8" w:rsidRPr="008E0F84" w:rsidRDefault="00BE12F7" w:rsidP="00053F4E">
            <w:pPr>
              <w:tabs>
                <w:tab w:val="decimal" w:pos="532"/>
              </w:tabs>
              <w:spacing w:after="0" w:line="240" w:lineRule="atLeast"/>
              <w:ind w:right="-25"/>
              <w:rPr>
                <w:rFonts w:ascii="Times New Roman" w:hAnsi="Times New Roman" w:cs="Times New Roman"/>
                <w:b/>
                <w:bCs/>
                <w:szCs w:val="22"/>
              </w:rPr>
            </w:pPr>
            <w:r>
              <w:rPr>
                <w:rFonts w:ascii="Times New Roman" w:hAnsi="Times New Roman" w:cs="Times New Roman"/>
                <w:b/>
                <w:bCs/>
                <w:szCs w:val="22"/>
              </w:rPr>
              <w:t>2,749</w:t>
            </w:r>
          </w:p>
        </w:tc>
        <w:tc>
          <w:tcPr>
            <w:tcW w:w="180" w:type="dxa"/>
            <w:vAlign w:val="bottom"/>
          </w:tcPr>
          <w:p w:rsidR="00AC02D8" w:rsidRPr="008E0F84"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AC02D8" w:rsidRPr="008E0F84" w:rsidRDefault="00BE12F7" w:rsidP="00053F4E">
            <w:pPr>
              <w:tabs>
                <w:tab w:val="decimal" w:pos="821"/>
              </w:tabs>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31,878</w:t>
            </w:r>
          </w:p>
        </w:tc>
        <w:tc>
          <w:tcPr>
            <w:tcW w:w="183" w:type="dxa"/>
            <w:vAlign w:val="bottom"/>
          </w:tcPr>
          <w:p w:rsidR="00AC02D8" w:rsidRPr="008E0F84"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AC02D8" w:rsidRPr="008E0F84" w:rsidRDefault="00AC02D8" w:rsidP="00053F4E">
            <w:pPr>
              <w:tabs>
                <w:tab w:val="decimal" w:pos="855"/>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6,335</w:t>
            </w:r>
          </w:p>
        </w:tc>
        <w:tc>
          <w:tcPr>
            <w:tcW w:w="181" w:type="dxa"/>
            <w:vAlign w:val="bottom"/>
          </w:tcPr>
          <w:p w:rsidR="00AC02D8" w:rsidRPr="008E0F84" w:rsidRDefault="00AC02D8" w:rsidP="00053F4E">
            <w:pPr>
              <w:spacing w:after="0" w:line="240" w:lineRule="atLeast"/>
              <w:ind w:right="-25"/>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AC02D8" w:rsidRPr="008E0F84" w:rsidRDefault="00AC02D8" w:rsidP="00053F4E">
            <w:pPr>
              <w:tabs>
                <w:tab w:val="decimal" w:pos="532"/>
              </w:tabs>
              <w:spacing w:after="0" w:line="240" w:lineRule="atLeast"/>
              <w:ind w:right="-25"/>
              <w:rPr>
                <w:rFonts w:ascii="Times New Roman" w:hAnsi="Times New Roman" w:cs="Times New Roman"/>
                <w:b/>
                <w:bCs/>
                <w:szCs w:val="22"/>
              </w:rPr>
            </w:pPr>
            <w:r w:rsidRPr="008E0F84">
              <w:rPr>
                <w:rFonts w:ascii="Times New Roman" w:hAnsi="Times New Roman" w:cs="Times New Roman"/>
                <w:b/>
                <w:bCs/>
                <w:szCs w:val="22"/>
              </w:rPr>
              <w:t>457</w:t>
            </w:r>
          </w:p>
        </w:tc>
        <w:tc>
          <w:tcPr>
            <w:tcW w:w="183" w:type="dxa"/>
            <w:gridSpan w:val="2"/>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b/>
                <w:bCs/>
                <w:szCs w:val="22"/>
              </w:rPr>
            </w:pPr>
          </w:p>
        </w:tc>
        <w:tc>
          <w:tcPr>
            <w:tcW w:w="1228" w:type="dxa"/>
            <w:tcBorders>
              <w:top w:val="single" w:sz="4" w:space="0" w:color="auto"/>
              <w:bottom w:val="double" w:sz="4" w:space="0" w:color="auto"/>
            </w:tcBorders>
            <w:vAlign w:val="bottom"/>
          </w:tcPr>
          <w:p w:rsidR="00AC02D8" w:rsidRPr="008E0F84" w:rsidRDefault="00AC02D8" w:rsidP="00053F4E">
            <w:pPr>
              <w:tabs>
                <w:tab w:val="decimal" w:pos="821"/>
              </w:tabs>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5,878</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13" w:type="dxa"/>
        <w:tblLayout w:type="fixed"/>
        <w:tblCellMar>
          <w:left w:w="79" w:type="dxa"/>
          <w:right w:w="79" w:type="dxa"/>
        </w:tblCellMar>
        <w:tblLook w:val="0000" w:firstRow="0" w:lastRow="0" w:firstColumn="0" w:lastColumn="0" w:noHBand="0" w:noVBand="0"/>
      </w:tblPr>
      <w:tblGrid>
        <w:gridCol w:w="1932"/>
        <w:gridCol w:w="1288"/>
        <w:gridCol w:w="181"/>
        <w:gridCol w:w="777"/>
        <w:gridCol w:w="180"/>
        <w:gridCol w:w="8"/>
        <w:gridCol w:w="1264"/>
        <w:gridCol w:w="183"/>
        <w:gridCol w:w="9"/>
        <w:gridCol w:w="1225"/>
        <w:gridCol w:w="181"/>
        <w:gridCol w:w="11"/>
        <w:gridCol w:w="807"/>
        <w:gridCol w:w="16"/>
        <w:gridCol w:w="167"/>
        <w:gridCol w:w="16"/>
        <w:gridCol w:w="1228"/>
      </w:tblGrid>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7541" w:type="dxa"/>
            <w:gridSpan w:val="16"/>
          </w:tcPr>
          <w:p w:rsidR="00AC02D8" w:rsidRPr="008E0F84" w:rsidRDefault="00AC02D8" w:rsidP="00053F4E">
            <w:pPr>
              <w:spacing w:after="0" w:line="240" w:lineRule="atLeast"/>
              <w:ind w:right="-25"/>
              <w:jc w:val="center"/>
              <w:rPr>
                <w:rFonts w:ascii="Times New Roman" w:hAnsi="Times New Roman" w:cs="Times New Roman"/>
                <w:szCs w:val="22"/>
                <w:lang w:bidi="ar-SA"/>
              </w:rPr>
            </w:pPr>
            <w:r w:rsidRPr="008E0F84">
              <w:rPr>
                <w:rFonts w:ascii="Times New Roman" w:hAnsi="Times New Roman" w:cs="Times New Roman"/>
                <w:b/>
                <w:bCs/>
                <w:szCs w:val="22"/>
              </w:rPr>
              <w:t>Separate financial statements</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3698" w:type="dxa"/>
            <w:gridSpan w:val="6"/>
          </w:tcPr>
          <w:p w:rsidR="00AC02D8" w:rsidRPr="008E0F84" w:rsidRDefault="00F57652" w:rsidP="00053F4E">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cs/>
              </w:rPr>
              <w:t>3</w:t>
            </w:r>
            <w:r>
              <w:rPr>
                <w:rFonts w:ascii="Times New Roman" w:hAnsi="Times New Roman" w:cs="Times New Roman"/>
                <w:szCs w:val="22"/>
              </w:rPr>
              <w:t>0 June</w:t>
            </w:r>
            <w:r w:rsidRPr="008E0F84">
              <w:rPr>
                <w:rFonts w:ascii="Times New Roman" w:hAnsi="Times New Roman" w:cs="Times New Roman"/>
                <w:szCs w:val="22"/>
              </w:rPr>
              <w:t xml:space="preserve"> 2020</w:t>
            </w:r>
          </w:p>
        </w:tc>
        <w:tc>
          <w:tcPr>
            <w:tcW w:w="183" w:type="dxa"/>
          </w:tcPr>
          <w:p w:rsidR="00AC02D8" w:rsidRPr="008E0F84" w:rsidRDefault="00AC02D8" w:rsidP="00053F4E">
            <w:pPr>
              <w:spacing w:after="0" w:line="240" w:lineRule="atLeast"/>
              <w:ind w:right="-25"/>
              <w:jc w:val="center"/>
              <w:rPr>
                <w:rFonts w:ascii="Times New Roman" w:hAnsi="Times New Roman" w:cs="Times New Roman"/>
                <w:szCs w:val="22"/>
                <w:lang w:val="en-GB" w:bidi="ar-SA"/>
              </w:rPr>
            </w:pPr>
          </w:p>
        </w:tc>
        <w:tc>
          <w:tcPr>
            <w:tcW w:w="3660" w:type="dxa"/>
            <w:gridSpan w:val="9"/>
          </w:tcPr>
          <w:p w:rsidR="00AC02D8" w:rsidRPr="008E0F84" w:rsidRDefault="00AC02D8" w:rsidP="00053F4E">
            <w:pPr>
              <w:spacing w:after="0" w:line="240" w:lineRule="atLeast"/>
              <w:ind w:right="-25"/>
              <w:jc w:val="center"/>
              <w:rPr>
                <w:rFonts w:ascii="Times New Roman" w:hAnsi="Times New Roman" w:cs="Times New Roman"/>
                <w:szCs w:val="22"/>
                <w:lang w:val="en-GB"/>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 2019</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Pr>
          <w:p w:rsidR="00AC02D8" w:rsidRPr="008E0F84" w:rsidRDefault="00C15878" w:rsidP="00053F4E">
            <w:pPr>
              <w:spacing w:after="0" w:line="240" w:lineRule="atLeast"/>
              <w:ind w:right="-25" w:firstLine="14"/>
              <w:jc w:val="center"/>
              <w:rPr>
                <w:rFonts w:ascii="Times New Roman" w:hAnsi="Times New Roman" w:cs="Times New Roman"/>
                <w:szCs w:val="22"/>
              </w:rPr>
            </w:pPr>
            <w:r>
              <w:rPr>
                <w:rFonts w:ascii="Times New Roman" w:hAnsi="Times New Roman" w:cs="Times New Roman"/>
                <w:noProof/>
                <w:szCs w:val="22"/>
              </w:rPr>
              <w:pict>
                <v:shape id="_x0000_s1028" type="#_x0000_t32" style="position:absolute;left:0;text-align:left;margin-left:6.4pt;margin-top:1.45pt;width:165.9pt;height:0;z-index:251657216;mso-position-horizontal-relative:text;mso-position-vertical-relative:text" o:connectortype="straight"/>
              </w:pict>
            </w:r>
            <w:r w:rsidR="00AC02D8" w:rsidRPr="008E0F84">
              <w:rPr>
                <w:rFonts w:ascii="Times New Roman" w:hAnsi="Times New Roman" w:cs="Times New Roman"/>
                <w:szCs w:val="22"/>
              </w:rPr>
              <w:t>Future value of the minimum lease payment</w:t>
            </w:r>
          </w:p>
        </w:tc>
        <w:tc>
          <w:tcPr>
            <w:tcW w:w="181" w:type="dxa"/>
          </w:tcPr>
          <w:p w:rsidR="00AC02D8" w:rsidRPr="008E0F84" w:rsidRDefault="00AC02D8" w:rsidP="00053F4E">
            <w:pPr>
              <w:spacing w:after="0" w:line="240" w:lineRule="atLeast"/>
              <w:ind w:right="-25" w:firstLine="14"/>
              <w:jc w:val="center"/>
              <w:rPr>
                <w:rFonts w:ascii="Times New Roman" w:hAnsi="Times New Roman" w:cs="Times New Roman"/>
                <w:szCs w:val="22"/>
                <w:cs/>
              </w:rPr>
            </w:pPr>
          </w:p>
        </w:tc>
        <w:tc>
          <w:tcPr>
            <w:tcW w:w="777" w:type="dxa"/>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br/>
            </w: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785F10">
            <w:pPr>
              <w:spacing w:after="0" w:line="240" w:lineRule="atLeast"/>
              <w:ind w:left="-197" w:right="-145" w:firstLine="14"/>
              <w:jc w:val="center"/>
              <w:rPr>
                <w:rFonts w:ascii="Times New Roman" w:hAnsi="Times New Roman" w:cs="Times New Roman"/>
                <w:szCs w:val="22"/>
              </w:rPr>
            </w:pPr>
            <w:r w:rsidRPr="008E0F84">
              <w:rPr>
                <w:rFonts w:ascii="Times New Roman" w:hAnsi="Times New Roman" w:cs="Times New Roman"/>
                <w:szCs w:val="22"/>
              </w:rPr>
              <w:br/>
              <w:t>Interest</w:t>
            </w:r>
          </w:p>
        </w:tc>
        <w:tc>
          <w:tcPr>
            <w:tcW w:w="180" w:type="dxa"/>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72" w:type="dxa"/>
            <w:gridSpan w:val="2"/>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Present value of the minimum lease payment</w:t>
            </w:r>
          </w:p>
        </w:tc>
        <w:tc>
          <w:tcPr>
            <w:tcW w:w="183" w:type="dxa"/>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34" w:type="dxa"/>
            <w:gridSpan w:val="2"/>
          </w:tcPr>
          <w:p w:rsidR="00AC02D8" w:rsidRPr="008E0F84" w:rsidRDefault="00C15878" w:rsidP="00053F4E">
            <w:pPr>
              <w:spacing w:after="0" w:line="240" w:lineRule="atLeast"/>
              <w:ind w:right="-25" w:firstLine="14"/>
              <w:jc w:val="center"/>
              <w:rPr>
                <w:rFonts w:ascii="Times New Roman" w:hAnsi="Times New Roman" w:cs="Times New Roman"/>
                <w:szCs w:val="22"/>
              </w:rPr>
            </w:pPr>
            <w:r>
              <w:rPr>
                <w:rFonts w:ascii="Times New Roman" w:hAnsi="Times New Roman" w:cs="Times New Roman"/>
                <w:noProof/>
                <w:szCs w:val="22"/>
              </w:rPr>
              <w:pict>
                <v:shape id="_x0000_s1029" type="#_x0000_t32" style="position:absolute;left:0;text-align:left;margin-left:7.25pt;margin-top:1.45pt;width:173.4pt;height:0;z-index:251658240;mso-position-horizontal-relative:text;mso-position-vertical-relative:text" o:connectortype="straight"/>
              </w:pict>
            </w:r>
            <w:r w:rsidR="00AC02D8" w:rsidRPr="008E0F84">
              <w:rPr>
                <w:rFonts w:ascii="Times New Roman" w:hAnsi="Times New Roman" w:cs="Times New Roman"/>
                <w:szCs w:val="22"/>
              </w:rPr>
              <w:t>Future value of the minimum lease payment</w:t>
            </w:r>
          </w:p>
        </w:tc>
        <w:tc>
          <w:tcPr>
            <w:tcW w:w="181" w:type="dxa"/>
          </w:tcPr>
          <w:p w:rsidR="00AC02D8" w:rsidRPr="008E0F84" w:rsidRDefault="00AC02D8" w:rsidP="00053F4E">
            <w:pPr>
              <w:spacing w:after="0" w:line="240" w:lineRule="atLeast"/>
              <w:ind w:right="-25" w:firstLine="14"/>
              <w:jc w:val="center"/>
              <w:rPr>
                <w:rFonts w:ascii="Times New Roman" w:hAnsi="Times New Roman" w:cs="Times New Roman"/>
                <w:szCs w:val="22"/>
                <w:cs/>
              </w:rPr>
            </w:pPr>
          </w:p>
        </w:tc>
        <w:tc>
          <w:tcPr>
            <w:tcW w:w="834" w:type="dxa"/>
            <w:gridSpan w:val="3"/>
          </w:tcPr>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Interest</w:t>
            </w:r>
          </w:p>
        </w:tc>
        <w:tc>
          <w:tcPr>
            <w:tcW w:w="183" w:type="dxa"/>
            <w:gridSpan w:val="2"/>
          </w:tcPr>
          <w:p w:rsidR="00AC02D8" w:rsidRPr="008E0F84" w:rsidRDefault="00AC02D8" w:rsidP="00053F4E">
            <w:pPr>
              <w:spacing w:after="0" w:line="240" w:lineRule="atLeast"/>
              <w:ind w:right="-25" w:firstLine="14"/>
              <w:jc w:val="center"/>
              <w:rPr>
                <w:rFonts w:ascii="Times New Roman" w:hAnsi="Times New Roman" w:cs="Times New Roman"/>
                <w:szCs w:val="22"/>
              </w:rPr>
            </w:pPr>
          </w:p>
        </w:tc>
        <w:tc>
          <w:tcPr>
            <w:tcW w:w="1228" w:type="dxa"/>
          </w:tcPr>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 xml:space="preserve">Present </w:t>
            </w: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 xml:space="preserve">value of the minimum lease </w:t>
            </w:r>
          </w:p>
          <w:p w:rsidR="00AC02D8" w:rsidRPr="008E0F84" w:rsidRDefault="00AC02D8" w:rsidP="00053F4E">
            <w:pPr>
              <w:spacing w:after="0" w:line="240" w:lineRule="atLeast"/>
              <w:ind w:right="-25" w:firstLine="14"/>
              <w:jc w:val="center"/>
              <w:rPr>
                <w:rFonts w:ascii="Times New Roman" w:hAnsi="Times New Roman" w:cs="Times New Roman"/>
                <w:szCs w:val="22"/>
              </w:rPr>
            </w:pPr>
            <w:r w:rsidRPr="008E0F84">
              <w:rPr>
                <w:rFonts w:ascii="Times New Roman" w:hAnsi="Times New Roman" w:cs="Times New Roman"/>
                <w:szCs w:val="22"/>
              </w:rPr>
              <w:t>payment</w:t>
            </w:r>
          </w:p>
        </w:tc>
      </w:tr>
      <w:tr w:rsidR="00AC02D8" w:rsidRPr="008E0F84" w:rsidTr="009B6DF6">
        <w:trPr>
          <w:cantSplit/>
        </w:trPr>
        <w:tc>
          <w:tcPr>
            <w:tcW w:w="1932" w:type="dxa"/>
          </w:tcPr>
          <w:p w:rsidR="00AC02D8" w:rsidRPr="008E0F84"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AC02D8" w:rsidRPr="008E0F84" w:rsidRDefault="00AC02D8" w:rsidP="00053F4E">
            <w:pPr>
              <w:spacing w:after="0" w:line="240" w:lineRule="atLeast"/>
              <w:ind w:right="-25"/>
              <w:jc w:val="center"/>
              <w:rPr>
                <w:rFonts w:ascii="Times New Roman" w:hAnsi="Times New Roman" w:cs="Times New Roman"/>
                <w:szCs w:val="22"/>
                <w:lang w:val="en-GB" w:bidi="ar-SA"/>
              </w:rPr>
            </w:pPr>
            <w:r w:rsidRPr="008E0F84">
              <w:rPr>
                <w:rFonts w:ascii="Times New Roman" w:hAnsi="Times New Roman" w:cs="Times New Roman"/>
                <w:i/>
                <w:iCs/>
                <w:szCs w:val="22"/>
                <w:lang w:val="en-GB" w:bidi="ar-SA"/>
              </w:rPr>
              <w:t>(in thousand Baht)</w:t>
            </w:r>
          </w:p>
        </w:tc>
      </w:tr>
      <w:tr w:rsidR="00AC02D8" w:rsidRPr="008E0F84" w:rsidTr="009B6DF6">
        <w:trPr>
          <w:cantSplit/>
        </w:trPr>
        <w:tc>
          <w:tcPr>
            <w:tcW w:w="1932" w:type="dxa"/>
          </w:tcPr>
          <w:p w:rsidR="00AC02D8" w:rsidRPr="008E0F84" w:rsidRDefault="00AC02D8" w:rsidP="00053F4E">
            <w:pPr>
              <w:spacing w:after="0" w:line="240" w:lineRule="atLeast"/>
              <w:ind w:left="63" w:right="-25" w:hanging="49"/>
              <w:jc w:val="both"/>
              <w:rPr>
                <w:rFonts w:ascii="Times New Roman" w:hAnsi="Times New Roman" w:cs="Times New Roman"/>
                <w:szCs w:val="22"/>
              </w:rPr>
            </w:pPr>
            <w:r w:rsidRPr="008E0F84">
              <w:rPr>
                <w:rFonts w:ascii="Times New Roman" w:hAnsi="Times New Roman" w:cs="Times New Roman"/>
                <w:szCs w:val="22"/>
              </w:rPr>
              <w:t>Within one year</w:t>
            </w:r>
          </w:p>
        </w:tc>
        <w:tc>
          <w:tcPr>
            <w:tcW w:w="1288" w:type="dxa"/>
            <w:vAlign w:val="bottom"/>
          </w:tcPr>
          <w:p w:rsidR="00AC02D8" w:rsidRPr="008E0F84" w:rsidRDefault="00BE12F7" w:rsidP="00053F4E">
            <w:pPr>
              <w:tabs>
                <w:tab w:val="decimal" w:pos="855"/>
              </w:tabs>
              <w:spacing w:after="0" w:line="240" w:lineRule="atLeast"/>
              <w:ind w:right="-25"/>
              <w:rPr>
                <w:rFonts w:ascii="Times New Roman" w:hAnsi="Times New Roman" w:cs="Times New Roman"/>
                <w:szCs w:val="22"/>
              </w:rPr>
            </w:pPr>
            <w:r>
              <w:rPr>
                <w:rFonts w:ascii="Times New Roman" w:hAnsi="Times New Roman" w:cs="Times New Roman"/>
                <w:szCs w:val="22"/>
              </w:rPr>
              <w:t>1,838</w:t>
            </w:r>
          </w:p>
        </w:tc>
        <w:tc>
          <w:tcPr>
            <w:tcW w:w="181" w:type="dxa"/>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szCs w:val="22"/>
              </w:rPr>
            </w:pPr>
          </w:p>
        </w:tc>
        <w:tc>
          <w:tcPr>
            <w:tcW w:w="777" w:type="dxa"/>
            <w:vAlign w:val="bottom"/>
          </w:tcPr>
          <w:p w:rsidR="00AC02D8" w:rsidRPr="008E0F84" w:rsidRDefault="00BE12F7" w:rsidP="00053F4E">
            <w:pPr>
              <w:tabs>
                <w:tab w:val="decimal" w:pos="532"/>
              </w:tabs>
              <w:spacing w:after="0" w:line="240" w:lineRule="atLeast"/>
              <w:ind w:right="-25"/>
              <w:rPr>
                <w:rFonts w:ascii="Times New Roman" w:hAnsi="Times New Roman" w:cs="Times New Roman"/>
                <w:szCs w:val="22"/>
              </w:rPr>
            </w:pPr>
            <w:r>
              <w:rPr>
                <w:rFonts w:ascii="Times New Roman" w:hAnsi="Times New Roman" w:cs="Times New Roman"/>
                <w:szCs w:val="22"/>
              </w:rPr>
              <w:t>197</w:t>
            </w:r>
          </w:p>
        </w:tc>
        <w:tc>
          <w:tcPr>
            <w:tcW w:w="188" w:type="dxa"/>
            <w:gridSpan w:val="2"/>
            <w:vAlign w:val="bottom"/>
          </w:tcPr>
          <w:p w:rsidR="00AC02D8" w:rsidRPr="008E0F84" w:rsidRDefault="00AC02D8" w:rsidP="00053F4E">
            <w:pPr>
              <w:tabs>
                <w:tab w:val="decimal" w:pos="765"/>
              </w:tabs>
              <w:spacing w:after="0" w:line="240" w:lineRule="atLeast"/>
              <w:ind w:right="-25"/>
              <w:jc w:val="thaiDistribute"/>
              <w:rPr>
                <w:rFonts w:ascii="Times New Roman" w:hAnsi="Times New Roman" w:cs="Times New Roman"/>
                <w:szCs w:val="22"/>
              </w:rPr>
            </w:pPr>
          </w:p>
        </w:tc>
        <w:tc>
          <w:tcPr>
            <w:tcW w:w="1264" w:type="dxa"/>
            <w:vAlign w:val="bottom"/>
          </w:tcPr>
          <w:p w:rsidR="00AC02D8" w:rsidRPr="008E0F84" w:rsidRDefault="00BE12F7" w:rsidP="00053F4E">
            <w:pPr>
              <w:tabs>
                <w:tab w:val="decimal" w:pos="731"/>
              </w:tabs>
              <w:spacing w:after="0" w:line="240" w:lineRule="atLeast"/>
              <w:ind w:right="-25"/>
              <w:jc w:val="center"/>
              <w:rPr>
                <w:rFonts w:ascii="Times New Roman" w:hAnsi="Times New Roman" w:cs="Times New Roman"/>
                <w:szCs w:val="22"/>
              </w:rPr>
            </w:pPr>
            <w:r>
              <w:rPr>
                <w:rFonts w:ascii="Times New Roman" w:hAnsi="Times New Roman" w:cs="Times New Roman"/>
                <w:szCs w:val="22"/>
              </w:rPr>
              <w:t>1,641</w:t>
            </w:r>
          </w:p>
        </w:tc>
        <w:tc>
          <w:tcPr>
            <w:tcW w:w="192" w:type="dxa"/>
            <w:gridSpan w:val="2"/>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szCs w:val="22"/>
              </w:rPr>
            </w:pPr>
          </w:p>
        </w:tc>
        <w:tc>
          <w:tcPr>
            <w:tcW w:w="1225" w:type="dxa"/>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192" w:type="dxa"/>
            <w:gridSpan w:val="2"/>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p>
        </w:tc>
        <w:tc>
          <w:tcPr>
            <w:tcW w:w="807" w:type="dxa"/>
          </w:tcPr>
          <w:p w:rsidR="00AC02D8" w:rsidRPr="008E0F84" w:rsidRDefault="00AC02D8" w:rsidP="00053F4E">
            <w:pPr>
              <w:tabs>
                <w:tab w:val="decimal" w:pos="3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183" w:type="dxa"/>
            <w:gridSpan w:val="2"/>
            <w:vAlign w:val="bottom"/>
          </w:tcPr>
          <w:p w:rsidR="00AC02D8" w:rsidRPr="008E0F84" w:rsidRDefault="00AC02D8" w:rsidP="00053F4E">
            <w:pPr>
              <w:tabs>
                <w:tab w:val="decimal" w:pos="461"/>
                <w:tab w:val="decimal" w:pos="765"/>
              </w:tabs>
              <w:spacing w:after="0" w:line="240" w:lineRule="atLeast"/>
              <w:ind w:right="-25"/>
              <w:rPr>
                <w:rFonts w:ascii="Times New Roman" w:hAnsi="Times New Roman" w:cs="Times New Roman"/>
                <w:szCs w:val="22"/>
              </w:rPr>
            </w:pPr>
          </w:p>
        </w:tc>
        <w:tc>
          <w:tcPr>
            <w:tcW w:w="1244" w:type="dxa"/>
            <w:gridSpan w:val="2"/>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6DF6">
        <w:trPr>
          <w:cantSplit/>
        </w:trPr>
        <w:tc>
          <w:tcPr>
            <w:tcW w:w="1932" w:type="dxa"/>
          </w:tcPr>
          <w:p w:rsidR="00AC02D8" w:rsidRPr="008E0F84" w:rsidRDefault="00AC02D8" w:rsidP="00053F4E">
            <w:pPr>
              <w:tabs>
                <w:tab w:val="left" w:pos="196"/>
              </w:tabs>
              <w:spacing w:after="0" w:line="240" w:lineRule="atLeast"/>
              <w:ind w:right="-25" w:firstLine="14"/>
              <w:rPr>
                <w:rFonts w:ascii="Times New Roman" w:hAnsi="Times New Roman" w:cs="Times New Roman"/>
                <w:szCs w:val="22"/>
              </w:rPr>
            </w:pPr>
            <w:r w:rsidRPr="008E0F84">
              <w:rPr>
                <w:rFonts w:ascii="Times New Roman" w:hAnsi="Times New Roman" w:cs="Times New Roman"/>
                <w:szCs w:val="22"/>
              </w:rPr>
              <w:t xml:space="preserve">After one year but </w:t>
            </w:r>
            <w:r w:rsidRPr="008E0F84">
              <w:rPr>
                <w:rFonts w:ascii="Times New Roman" w:hAnsi="Times New Roman" w:cs="Times New Roman"/>
                <w:szCs w:val="22"/>
              </w:rPr>
              <w:tab/>
              <w:t>within five years</w:t>
            </w:r>
          </w:p>
        </w:tc>
        <w:tc>
          <w:tcPr>
            <w:tcW w:w="1288" w:type="dxa"/>
            <w:tcBorders>
              <w:bottom w:val="single" w:sz="4" w:space="0" w:color="auto"/>
            </w:tcBorders>
            <w:vAlign w:val="bottom"/>
          </w:tcPr>
          <w:p w:rsidR="00AC02D8" w:rsidRPr="008E0F84" w:rsidRDefault="00BE12F7" w:rsidP="00053F4E">
            <w:pPr>
              <w:tabs>
                <w:tab w:val="decimal" w:pos="855"/>
              </w:tabs>
              <w:spacing w:after="0" w:line="240" w:lineRule="atLeast"/>
              <w:ind w:right="-25"/>
              <w:rPr>
                <w:rFonts w:ascii="Times New Roman" w:hAnsi="Times New Roman" w:cs="Times New Roman"/>
                <w:szCs w:val="22"/>
              </w:rPr>
            </w:pPr>
            <w:r>
              <w:rPr>
                <w:rFonts w:ascii="Times New Roman" w:hAnsi="Times New Roman" w:cs="Times New Roman"/>
                <w:szCs w:val="22"/>
              </w:rPr>
              <w:t>5,363</w:t>
            </w:r>
          </w:p>
        </w:tc>
        <w:tc>
          <w:tcPr>
            <w:tcW w:w="181" w:type="dxa"/>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p>
        </w:tc>
        <w:tc>
          <w:tcPr>
            <w:tcW w:w="777" w:type="dxa"/>
            <w:tcBorders>
              <w:bottom w:val="single" w:sz="4" w:space="0" w:color="auto"/>
            </w:tcBorders>
            <w:vAlign w:val="bottom"/>
          </w:tcPr>
          <w:p w:rsidR="00AC02D8" w:rsidRPr="008E0F84" w:rsidRDefault="00BE12F7" w:rsidP="00053F4E">
            <w:pPr>
              <w:tabs>
                <w:tab w:val="decimal" w:pos="532"/>
              </w:tabs>
              <w:spacing w:after="0" w:line="240" w:lineRule="atLeast"/>
              <w:ind w:right="-25"/>
              <w:rPr>
                <w:rFonts w:ascii="Times New Roman" w:hAnsi="Times New Roman" w:cs="Times New Roman"/>
                <w:szCs w:val="22"/>
              </w:rPr>
            </w:pPr>
            <w:r>
              <w:rPr>
                <w:rFonts w:ascii="Times New Roman" w:hAnsi="Times New Roman" w:cs="Times New Roman"/>
                <w:szCs w:val="22"/>
              </w:rPr>
              <w:t>395</w:t>
            </w:r>
          </w:p>
        </w:tc>
        <w:tc>
          <w:tcPr>
            <w:tcW w:w="180" w:type="dxa"/>
          </w:tcPr>
          <w:p w:rsidR="00AC02D8" w:rsidRPr="008E0F84" w:rsidRDefault="00AC02D8" w:rsidP="00053F4E">
            <w:pPr>
              <w:tabs>
                <w:tab w:val="decimal" w:pos="731"/>
                <w:tab w:val="decimal" w:pos="821"/>
              </w:tabs>
              <w:spacing w:after="0" w:line="240" w:lineRule="atLeast"/>
              <w:ind w:right="-25"/>
              <w:jc w:val="center"/>
              <w:rPr>
                <w:rFonts w:ascii="Times New Roman" w:hAnsi="Times New Roman" w:cs="Times New Roman"/>
                <w:szCs w:val="22"/>
              </w:rPr>
            </w:pPr>
          </w:p>
        </w:tc>
        <w:tc>
          <w:tcPr>
            <w:tcW w:w="1272" w:type="dxa"/>
            <w:gridSpan w:val="2"/>
            <w:tcBorders>
              <w:bottom w:val="single" w:sz="4" w:space="0" w:color="auto"/>
            </w:tcBorders>
            <w:vAlign w:val="bottom"/>
          </w:tcPr>
          <w:p w:rsidR="00AC02D8" w:rsidRPr="008E0F84" w:rsidRDefault="00BE12F7" w:rsidP="00053F4E">
            <w:pPr>
              <w:tabs>
                <w:tab w:val="decimal" w:pos="821"/>
              </w:tabs>
              <w:spacing w:after="0" w:line="240" w:lineRule="atLeast"/>
              <w:ind w:right="-25"/>
              <w:jc w:val="center"/>
              <w:rPr>
                <w:rFonts w:ascii="Times New Roman" w:hAnsi="Times New Roman" w:cs="Times New Roman"/>
                <w:szCs w:val="22"/>
              </w:rPr>
            </w:pPr>
            <w:r>
              <w:rPr>
                <w:rFonts w:ascii="Times New Roman" w:hAnsi="Times New Roman" w:cs="Times New Roman"/>
                <w:szCs w:val="22"/>
              </w:rPr>
              <w:t>4,968</w:t>
            </w:r>
          </w:p>
        </w:tc>
        <w:tc>
          <w:tcPr>
            <w:tcW w:w="183" w:type="dxa"/>
          </w:tcPr>
          <w:p w:rsidR="00AC02D8" w:rsidRPr="008E0F84" w:rsidRDefault="00AC02D8" w:rsidP="00053F4E">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181" w:type="dxa"/>
            <w:vAlign w:val="bottom"/>
          </w:tcPr>
          <w:p w:rsidR="00AC02D8" w:rsidRPr="008E0F84" w:rsidRDefault="00AC02D8" w:rsidP="00053F4E">
            <w:pPr>
              <w:tabs>
                <w:tab w:val="decimal" w:pos="731"/>
              </w:tabs>
              <w:spacing w:after="0" w:line="240" w:lineRule="atLeast"/>
              <w:ind w:right="-25"/>
              <w:jc w:val="center"/>
              <w:rPr>
                <w:rFonts w:ascii="Times New Roman" w:hAnsi="Times New Roman" w:cs="Times New Roman"/>
                <w:szCs w:val="22"/>
              </w:rPr>
            </w:pPr>
          </w:p>
        </w:tc>
        <w:tc>
          <w:tcPr>
            <w:tcW w:w="834" w:type="dxa"/>
            <w:gridSpan w:val="3"/>
            <w:tcBorders>
              <w:bottom w:val="single" w:sz="4" w:space="0" w:color="auto"/>
            </w:tcBorders>
          </w:tcPr>
          <w:p w:rsidR="00AC02D8" w:rsidRPr="008E0F84" w:rsidRDefault="00AC02D8" w:rsidP="00053F4E">
            <w:pPr>
              <w:tabs>
                <w:tab w:val="decimal" w:pos="339"/>
              </w:tabs>
              <w:spacing w:after="0" w:line="240" w:lineRule="atLeast"/>
              <w:ind w:left="-93" w:right="-25"/>
              <w:jc w:val="thaiDistribute"/>
              <w:rPr>
                <w:rFonts w:ascii="Times New Roman" w:hAnsi="Times New Roman" w:cs="Times New Roman"/>
                <w:szCs w:val="22"/>
              </w:rPr>
            </w:pPr>
          </w:p>
          <w:p w:rsidR="00AC02D8" w:rsidRPr="008E0F84" w:rsidRDefault="00AC02D8" w:rsidP="00053F4E">
            <w:pPr>
              <w:tabs>
                <w:tab w:val="decimal" w:pos="3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183" w:type="dxa"/>
            <w:gridSpan w:val="2"/>
          </w:tcPr>
          <w:p w:rsidR="00AC02D8" w:rsidRPr="008E0F84" w:rsidRDefault="00AC02D8" w:rsidP="00053F4E">
            <w:pPr>
              <w:spacing w:after="0" w:line="240" w:lineRule="atLeast"/>
              <w:ind w:right="-25"/>
              <w:jc w:val="center"/>
              <w:rPr>
                <w:rFonts w:ascii="Times New Roman" w:hAnsi="Times New Roman" w:cs="Times New Roman"/>
                <w:szCs w:val="22"/>
              </w:rPr>
            </w:pPr>
          </w:p>
        </w:tc>
        <w:tc>
          <w:tcPr>
            <w:tcW w:w="1228" w:type="dxa"/>
            <w:tcBorders>
              <w:bottom w:val="sing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p>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9B6DF6">
        <w:trPr>
          <w:cantSplit/>
        </w:trPr>
        <w:tc>
          <w:tcPr>
            <w:tcW w:w="1932" w:type="dxa"/>
          </w:tcPr>
          <w:p w:rsidR="00AC02D8" w:rsidRPr="008E0F84" w:rsidRDefault="00AC02D8" w:rsidP="00053F4E">
            <w:pPr>
              <w:spacing w:after="0" w:line="240" w:lineRule="atLeast"/>
              <w:ind w:right="-25" w:firstLine="14"/>
              <w:jc w:val="thaiDistribute"/>
              <w:rPr>
                <w:rFonts w:ascii="Times New Roman" w:eastAsia="Calibri" w:hAnsi="Times New Roman" w:cs="Times New Roman"/>
                <w:b/>
                <w:bCs/>
                <w:szCs w:val="22"/>
                <w:lang w:bidi="ar-SA"/>
              </w:rPr>
            </w:pPr>
            <w:r w:rsidRPr="008E0F84">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AC02D8" w:rsidRPr="008E0F84" w:rsidRDefault="00BE12F7" w:rsidP="00053F4E">
            <w:pPr>
              <w:tabs>
                <w:tab w:val="decimal" w:pos="855"/>
              </w:tabs>
              <w:spacing w:after="0" w:line="240" w:lineRule="atLeast"/>
              <w:ind w:right="-25"/>
              <w:rPr>
                <w:rFonts w:ascii="Times New Roman" w:hAnsi="Times New Roman" w:cs="Times New Roman"/>
                <w:b/>
                <w:bCs/>
                <w:szCs w:val="22"/>
              </w:rPr>
            </w:pPr>
            <w:r>
              <w:rPr>
                <w:rFonts w:ascii="Times New Roman" w:hAnsi="Times New Roman" w:cs="Times New Roman"/>
                <w:b/>
                <w:bCs/>
                <w:szCs w:val="22"/>
              </w:rPr>
              <w:t>7,201</w:t>
            </w:r>
          </w:p>
        </w:tc>
        <w:tc>
          <w:tcPr>
            <w:tcW w:w="181" w:type="dxa"/>
            <w:vAlign w:val="bottom"/>
          </w:tcPr>
          <w:p w:rsidR="00AC02D8" w:rsidRPr="008E0F84"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AC02D8" w:rsidRPr="008E0F84" w:rsidRDefault="00BE12F7" w:rsidP="00053F4E">
            <w:pPr>
              <w:tabs>
                <w:tab w:val="decimal" w:pos="532"/>
              </w:tabs>
              <w:spacing w:after="0" w:line="240" w:lineRule="atLeast"/>
              <w:ind w:right="-25"/>
              <w:rPr>
                <w:rFonts w:ascii="Times New Roman" w:hAnsi="Times New Roman" w:cs="Times New Roman"/>
                <w:b/>
                <w:bCs/>
                <w:szCs w:val="22"/>
              </w:rPr>
            </w:pPr>
            <w:r>
              <w:rPr>
                <w:rFonts w:ascii="Times New Roman" w:hAnsi="Times New Roman" w:cs="Times New Roman"/>
                <w:b/>
                <w:bCs/>
                <w:szCs w:val="22"/>
              </w:rPr>
              <w:t>592</w:t>
            </w:r>
          </w:p>
        </w:tc>
        <w:tc>
          <w:tcPr>
            <w:tcW w:w="180" w:type="dxa"/>
            <w:vAlign w:val="bottom"/>
          </w:tcPr>
          <w:p w:rsidR="00AC02D8" w:rsidRPr="008E0F84"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AC02D8" w:rsidRPr="008E0F84" w:rsidRDefault="00BE12F7" w:rsidP="00053F4E">
            <w:pPr>
              <w:tabs>
                <w:tab w:val="decimal" w:pos="821"/>
              </w:tabs>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6,609</w:t>
            </w:r>
          </w:p>
        </w:tc>
        <w:tc>
          <w:tcPr>
            <w:tcW w:w="183" w:type="dxa"/>
            <w:vAlign w:val="bottom"/>
          </w:tcPr>
          <w:p w:rsidR="00AC02D8" w:rsidRPr="008E0F84" w:rsidRDefault="00AC02D8"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rPr>
              <w:t>-</w:t>
            </w:r>
          </w:p>
        </w:tc>
        <w:tc>
          <w:tcPr>
            <w:tcW w:w="181" w:type="dxa"/>
            <w:vAlign w:val="bottom"/>
          </w:tcPr>
          <w:p w:rsidR="00AC02D8" w:rsidRPr="008E0F84" w:rsidRDefault="00AC02D8" w:rsidP="00053F4E">
            <w:pPr>
              <w:spacing w:after="0" w:line="240" w:lineRule="atLeast"/>
              <w:ind w:right="-25"/>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tcPr>
          <w:p w:rsidR="00AC02D8" w:rsidRPr="008E0F84" w:rsidRDefault="00AC02D8" w:rsidP="00053F4E">
            <w:pPr>
              <w:tabs>
                <w:tab w:val="decimal" w:pos="339"/>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rPr>
              <w:t>-</w:t>
            </w:r>
          </w:p>
        </w:tc>
        <w:tc>
          <w:tcPr>
            <w:tcW w:w="183" w:type="dxa"/>
            <w:gridSpan w:val="2"/>
            <w:vAlign w:val="bottom"/>
          </w:tcPr>
          <w:p w:rsidR="00AC02D8" w:rsidRPr="008E0F84" w:rsidRDefault="00AC02D8" w:rsidP="00053F4E">
            <w:pPr>
              <w:tabs>
                <w:tab w:val="decimal" w:pos="765"/>
              </w:tabs>
              <w:spacing w:after="0" w:line="240" w:lineRule="atLeast"/>
              <w:ind w:right="-25"/>
              <w:jc w:val="center"/>
              <w:rPr>
                <w:rFonts w:ascii="Times New Roman" w:hAnsi="Times New Roman" w:cs="Times New Roman"/>
                <w:b/>
                <w:bCs/>
                <w:szCs w:val="22"/>
              </w:rPr>
            </w:pPr>
          </w:p>
        </w:tc>
        <w:tc>
          <w:tcPr>
            <w:tcW w:w="1228" w:type="dxa"/>
            <w:tcBorders>
              <w:top w:val="single" w:sz="4" w:space="0" w:color="auto"/>
              <w:bottom w:val="doub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b/>
                <w:bCs/>
                <w:szCs w:val="22"/>
              </w:rPr>
            </w:pPr>
            <w:r w:rsidRPr="008E0F84">
              <w:rPr>
                <w:rFonts w:ascii="Times New Roman" w:hAnsi="Times New Roman" w:cs="Times New Roman"/>
                <w:b/>
                <w:bCs/>
                <w:szCs w:val="22"/>
              </w:rPr>
              <w:t>-</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F57652" w:rsidP="00791B11">
      <w:pPr>
        <w:spacing w:after="0" w:line="240" w:lineRule="auto"/>
        <w:ind w:left="567" w:right="-25"/>
        <w:jc w:val="both"/>
        <w:rPr>
          <w:rFonts w:ascii="Times New Roman" w:hAnsi="Times New Roman" w:cs="Times New Roman"/>
          <w:szCs w:val="22"/>
        </w:rPr>
      </w:pPr>
      <w:r>
        <w:rPr>
          <w:rFonts w:ascii="Times New Roman" w:hAnsi="Times New Roman" w:cs="Times New Roman"/>
          <w:szCs w:val="22"/>
        </w:rPr>
        <w:t>As at 30 June</w:t>
      </w:r>
      <w:r w:rsidR="00AC02D8" w:rsidRPr="008E0F84">
        <w:rPr>
          <w:rFonts w:ascii="Times New Roman" w:hAnsi="Times New Roman" w:cs="Times New Roman"/>
          <w:szCs w:val="22"/>
        </w:rPr>
        <w:t xml:space="preserve"> 2020, </w:t>
      </w:r>
      <w:r w:rsidR="004176D1">
        <w:rPr>
          <w:rFonts w:ascii="Times New Roman" w:hAnsi="Times New Roman" w:cs="Times New Roman"/>
          <w:szCs w:val="22"/>
        </w:rPr>
        <w:t>l</w:t>
      </w:r>
      <w:r w:rsidR="00791B11">
        <w:rPr>
          <w:rFonts w:ascii="Times New Roman" w:hAnsi="Times New Roman" w:cs="Times New Roman"/>
          <w:szCs w:val="22"/>
        </w:rPr>
        <w:t xml:space="preserve">ease liabilities of Baht 32 </w:t>
      </w:r>
      <w:r w:rsidR="00AC02D8" w:rsidRPr="008E0F84">
        <w:rPr>
          <w:rFonts w:ascii="Times New Roman" w:hAnsi="Times New Roman" w:cs="Times New Roman"/>
          <w:szCs w:val="22"/>
        </w:rPr>
        <w:t>mill</w:t>
      </w:r>
      <w:r>
        <w:rPr>
          <w:rFonts w:ascii="Times New Roman" w:hAnsi="Times New Roman" w:cs="Times New Roman"/>
          <w:szCs w:val="22"/>
        </w:rPr>
        <w:t>io</w:t>
      </w:r>
      <w:r w:rsidR="00791B11">
        <w:rPr>
          <w:rFonts w:ascii="Times New Roman" w:hAnsi="Times New Roman" w:cs="Times New Roman"/>
          <w:szCs w:val="22"/>
        </w:rPr>
        <w:t xml:space="preserve">n and Baht 7 </w:t>
      </w:r>
      <w:r w:rsidR="00AC02D8" w:rsidRPr="008E0F84">
        <w:rPr>
          <w:rFonts w:ascii="Times New Roman" w:hAnsi="Times New Roman" w:cs="Times New Roman"/>
          <w:szCs w:val="22"/>
        </w:rPr>
        <w:t xml:space="preserve">million, respectively, in consolidated and separate financial statements represented the </w:t>
      </w:r>
      <w:r w:rsidR="004176D1">
        <w:rPr>
          <w:rFonts w:ascii="Times New Roman" w:hAnsi="Times New Roman" w:cs="Times New Roman"/>
          <w:szCs w:val="22"/>
        </w:rPr>
        <w:t>liabilities</w:t>
      </w:r>
      <w:r w:rsidR="00AC02D8" w:rsidRPr="008E0F84">
        <w:rPr>
          <w:rFonts w:ascii="Times New Roman" w:hAnsi="Times New Roman" w:cs="Times New Roman"/>
          <w:szCs w:val="22"/>
        </w:rPr>
        <w:t xml:space="preserve"> under hire purchase storage and vehicle </w:t>
      </w:r>
      <w:r w:rsidR="004176D1">
        <w:rPr>
          <w:rFonts w:ascii="Times New Roman" w:hAnsi="Times New Roman" w:cs="Times New Roman"/>
          <w:szCs w:val="22"/>
        </w:rPr>
        <w:t>lease</w:t>
      </w:r>
      <w:r w:rsidR="00791B11">
        <w:rPr>
          <w:rFonts w:ascii="Times New Roman" w:hAnsi="Times New Roman" w:cs="Times New Roman"/>
          <w:szCs w:val="22"/>
        </w:rPr>
        <w:t xml:space="preserve"> agreements of 22 agreements and 8</w:t>
      </w:r>
      <w:r w:rsidR="00AC02D8" w:rsidRPr="008E0F84">
        <w:rPr>
          <w:rFonts w:ascii="Times New Roman" w:hAnsi="Times New Roman" w:cs="Times New Roman"/>
          <w:szCs w:val="22"/>
        </w:rPr>
        <w:t xml:space="preserve"> agreements, respectively.  The period of </w:t>
      </w:r>
      <w:r w:rsidR="004176D1">
        <w:rPr>
          <w:rFonts w:ascii="Times New Roman" w:hAnsi="Times New Roman" w:cs="Times New Roman"/>
          <w:szCs w:val="22"/>
        </w:rPr>
        <w:t>agreement covered for 4-9 years</w:t>
      </w:r>
      <w:r w:rsidR="00AC02D8" w:rsidRPr="008E0F84">
        <w:rPr>
          <w:rFonts w:ascii="Times New Roman" w:hAnsi="Times New Roman" w:cs="Times New Roman"/>
          <w:szCs w:val="22"/>
        </w:rPr>
        <w:t xml:space="preserve"> with monthly payment.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lang w:val="en-GB"/>
        </w:rPr>
      </w:pPr>
      <w:r w:rsidRPr="008E0F84">
        <w:rPr>
          <w:rFonts w:ascii="Times New Roman" w:hAnsi="Times New Roman" w:cs="Times New Roman"/>
          <w:sz w:val="22"/>
          <w:szCs w:val="22"/>
        </w:rPr>
        <w:t>As at 31 December 2019, lease liabilities of Baht 6 million in consolidated financ</w:t>
      </w:r>
      <w:r w:rsidR="004176D1">
        <w:rPr>
          <w:rFonts w:ascii="Times New Roman" w:hAnsi="Times New Roman" w:cs="Times New Roman"/>
          <w:sz w:val="22"/>
          <w:szCs w:val="22"/>
        </w:rPr>
        <w:t>ial statements represented the liabilities</w:t>
      </w:r>
      <w:r w:rsidRPr="008E0F84">
        <w:rPr>
          <w:rFonts w:ascii="Times New Roman" w:hAnsi="Times New Roman" w:cs="Times New Roman"/>
          <w:sz w:val="22"/>
          <w:szCs w:val="22"/>
        </w:rPr>
        <w:t xml:space="preserve"> under hire purchase agreements to purchase vehicle of 3 agreements.  The period of </w:t>
      </w:r>
      <w:r w:rsidR="004176D1">
        <w:rPr>
          <w:rFonts w:ascii="Times New Roman" w:hAnsi="Times New Roman" w:cs="Times New Roman"/>
          <w:sz w:val="22"/>
          <w:szCs w:val="22"/>
        </w:rPr>
        <w:t>agreement covered for 4-5 years</w:t>
      </w:r>
      <w:r w:rsidRPr="008E0F84">
        <w:rPr>
          <w:rFonts w:ascii="Times New Roman" w:hAnsi="Times New Roman" w:cs="Times New Roman"/>
          <w:sz w:val="22"/>
          <w:szCs w:val="22"/>
        </w:rPr>
        <w:t xml:space="preserve"> with monthly payment.</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D83D89" w:rsidRDefault="00D83D89">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6A3E71" w:rsidRPr="008E0F84" w:rsidRDefault="006A3E71"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Non-current provisions for employee benefit</w:t>
      </w:r>
      <w:r w:rsidR="004176D1">
        <w:rPr>
          <w:rFonts w:ascii="Times New Roman" w:hAnsi="Times New Roman" w:cs="Times New Roman"/>
          <w:b/>
          <w:bCs/>
          <w:szCs w:val="22"/>
        </w:rPr>
        <w:t>s</w:t>
      </w:r>
    </w:p>
    <w:p w:rsidR="006A3E71" w:rsidRPr="00785F10" w:rsidRDefault="006A3E71"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8E0F84">
        <w:rPr>
          <w:rFonts w:ascii="Times New Roman" w:hAnsi="Times New Roman" w:cs="Times New Roman"/>
          <w:spacing w:val="-4"/>
          <w:szCs w:val="22"/>
        </w:rPr>
        <w:t>Non-current provisions for employee benefit</w:t>
      </w:r>
      <w:r w:rsidR="004176D1">
        <w:rPr>
          <w:rFonts w:ascii="Times New Roman" w:hAnsi="Times New Roman" w:cs="Times New Roman"/>
          <w:spacing w:val="-4"/>
          <w:szCs w:val="22"/>
        </w:rPr>
        <w:t>s</w:t>
      </w:r>
      <w:r w:rsidRPr="008E0F84">
        <w:rPr>
          <w:rFonts w:ascii="Times New Roman" w:hAnsi="Times New Roman" w:cs="Times New Roman"/>
          <w:spacing w:val="-4"/>
          <w:szCs w:val="22"/>
        </w:rPr>
        <w:t xml:space="preserve"> in the statements of financial position as follows:</w:t>
      </w:r>
    </w:p>
    <w:p w:rsidR="00AC02D8" w:rsidRPr="00785F10" w:rsidRDefault="00AC02D8"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9728" w:type="dxa"/>
        <w:tblInd w:w="18" w:type="dxa"/>
        <w:tblLayout w:type="fixed"/>
        <w:tblLook w:val="0000" w:firstRow="0" w:lastRow="0" w:firstColumn="0" w:lastColumn="0" w:noHBand="0" w:noVBand="0"/>
      </w:tblPr>
      <w:tblGrid>
        <w:gridCol w:w="3776"/>
        <w:gridCol w:w="1134"/>
        <w:gridCol w:w="284"/>
        <w:gridCol w:w="1417"/>
        <w:gridCol w:w="284"/>
        <w:gridCol w:w="1133"/>
        <w:gridCol w:w="283"/>
        <w:gridCol w:w="1417"/>
      </w:tblGrid>
      <w:tr w:rsidR="00AC02D8" w:rsidRPr="008E0F84" w:rsidTr="004176D1">
        <w:tc>
          <w:tcPr>
            <w:tcW w:w="3776" w:type="dxa"/>
            <w:shd w:val="clear" w:color="auto" w:fill="auto"/>
            <w:vAlign w:val="center"/>
          </w:tcPr>
          <w:p w:rsidR="00AC02D8" w:rsidRPr="008E0F84" w:rsidRDefault="00AC02D8" w:rsidP="00053F4E">
            <w:pPr>
              <w:tabs>
                <w:tab w:val="left" w:pos="540"/>
                <w:tab w:val="left" w:pos="1080"/>
              </w:tabs>
              <w:spacing w:after="0" w:line="360" w:lineRule="exact"/>
              <w:ind w:left="539" w:right="-25"/>
              <w:rPr>
                <w:rFonts w:ascii="Times New Roman" w:eastAsia="Cordia New" w:hAnsi="Times New Roman" w:cs="Times New Roman"/>
                <w:szCs w:val="22"/>
                <w:cs/>
              </w:rPr>
            </w:pPr>
          </w:p>
        </w:tc>
        <w:tc>
          <w:tcPr>
            <w:tcW w:w="2835" w:type="dxa"/>
            <w:gridSpan w:val="3"/>
            <w:shd w:val="clear" w:color="auto" w:fill="auto"/>
          </w:tcPr>
          <w:p w:rsidR="00AC02D8" w:rsidRPr="008E0F84" w:rsidRDefault="00AC02D8" w:rsidP="00053F4E">
            <w:pPr>
              <w:spacing w:after="0" w:line="240" w:lineRule="auto"/>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p>
          <w:p w:rsidR="00AC02D8" w:rsidRPr="008E0F84" w:rsidRDefault="00AC02D8" w:rsidP="00053F4E">
            <w:pPr>
              <w:spacing w:after="0" w:line="240" w:lineRule="auto"/>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financial statements</w:t>
            </w:r>
          </w:p>
        </w:tc>
        <w:tc>
          <w:tcPr>
            <w:tcW w:w="284" w:type="dxa"/>
          </w:tcPr>
          <w:p w:rsidR="00AC02D8" w:rsidRPr="008E0F84" w:rsidRDefault="00AC02D8" w:rsidP="00053F4E">
            <w:pPr>
              <w:tabs>
                <w:tab w:val="left" w:pos="540"/>
                <w:tab w:val="left" w:pos="1080"/>
              </w:tabs>
              <w:spacing w:after="0" w:line="240" w:lineRule="auto"/>
              <w:ind w:left="539" w:right="-25"/>
              <w:rPr>
                <w:rFonts w:ascii="Times New Roman" w:eastAsia="Cordia New" w:hAnsi="Times New Roman" w:cs="Times New Roman"/>
                <w:b/>
                <w:bCs/>
                <w:szCs w:val="22"/>
              </w:rPr>
            </w:pPr>
          </w:p>
        </w:tc>
        <w:tc>
          <w:tcPr>
            <w:tcW w:w="2833" w:type="dxa"/>
            <w:gridSpan w:val="3"/>
          </w:tcPr>
          <w:p w:rsidR="00AC02D8" w:rsidRPr="008E0F84" w:rsidRDefault="00AC02D8" w:rsidP="00053F4E">
            <w:pPr>
              <w:spacing w:after="0" w:line="240" w:lineRule="auto"/>
              <w:ind w:left="179"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p>
          <w:p w:rsidR="00AC02D8" w:rsidRPr="008E0F84" w:rsidRDefault="00AC02D8" w:rsidP="00053F4E">
            <w:pPr>
              <w:spacing w:after="0" w:line="240" w:lineRule="auto"/>
              <w:ind w:left="179"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financial statements</w:t>
            </w:r>
          </w:p>
        </w:tc>
      </w:tr>
      <w:tr w:rsidR="00BA581B" w:rsidRPr="008E0F84" w:rsidTr="004176D1">
        <w:tc>
          <w:tcPr>
            <w:tcW w:w="3776" w:type="dxa"/>
            <w:shd w:val="clear" w:color="auto" w:fill="auto"/>
            <w:vAlign w:val="center"/>
          </w:tcPr>
          <w:p w:rsidR="00BA581B" w:rsidRPr="008E0F84"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1134" w:type="dxa"/>
            <w:shd w:val="clear" w:color="auto" w:fill="auto"/>
            <w:vAlign w:val="bottom"/>
          </w:tcPr>
          <w:p w:rsidR="00BA581B" w:rsidRPr="008E0F84" w:rsidRDefault="00BA581B" w:rsidP="00011D26">
            <w:pPr>
              <w:spacing w:after="0" w:line="240" w:lineRule="atLeast"/>
              <w:ind w:right="-25"/>
              <w:jc w:val="center"/>
              <w:rPr>
                <w:rFonts w:ascii="Times New Roman" w:hAnsi="Times New Roman" w:cs="Times New Roman"/>
                <w:szCs w:val="22"/>
              </w:rPr>
            </w:pPr>
            <w:r w:rsidRPr="008E0F84">
              <w:rPr>
                <w:rFonts w:ascii="Times New Roman" w:hAnsi="Times New Roman" w:cs="Times New Roman"/>
                <w:szCs w:val="22"/>
                <w:cs/>
              </w:rPr>
              <w:t>3</w:t>
            </w:r>
            <w:r w:rsidR="00F57652">
              <w:rPr>
                <w:rFonts w:ascii="Times New Roman" w:hAnsi="Times New Roman" w:cs="Times New Roman"/>
                <w:szCs w:val="22"/>
              </w:rPr>
              <w:t>0 June</w:t>
            </w:r>
            <w:r>
              <w:rPr>
                <w:rFonts w:ascii="Times New Roman" w:hAnsi="Times New Roman" w:cs="Times New Roman"/>
                <w:szCs w:val="22"/>
              </w:rPr>
              <w:t xml:space="preserve"> </w:t>
            </w:r>
            <w:r w:rsidRPr="008E0F84">
              <w:rPr>
                <w:rFonts w:ascii="Times New Roman" w:hAnsi="Times New Roman" w:cs="Times New Roman"/>
                <w:szCs w:val="22"/>
              </w:rPr>
              <w:t>2020</w:t>
            </w:r>
          </w:p>
        </w:tc>
        <w:tc>
          <w:tcPr>
            <w:tcW w:w="284" w:type="dxa"/>
            <w:vAlign w:val="center"/>
          </w:tcPr>
          <w:p w:rsidR="00BA581B" w:rsidRPr="008E0F84" w:rsidRDefault="00BA581B" w:rsidP="00011D26">
            <w:pPr>
              <w:spacing w:after="0" w:line="240" w:lineRule="atLeast"/>
              <w:ind w:left="522" w:right="-25"/>
              <w:rPr>
                <w:rFonts w:ascii="Times New Roman" w:hAnsi="Times New Roman" w:cs="Times New Roman"/>
                <w:szCs w:val="22"/>
              </w:rPr>
            </w:pPr>
          </w:p>
        </w:tc>
        <w:tc>
          <w:tcPr>
            <w:tcW w:w="1417" w:type="dxa"/>
            <w:shd w:val="clear" w:color="auto" w:fill="auto"/>
            <w:vAlign w:val="bottom"/>
          </w:tcPr>
          <w:p w:rsidR="00BA581B" w:rsidRPr="008E0F84" w:rsidRDefault="00BA581B" w:rsidP="00011D26">
            <w:pPr>
              <w:tabs>
                <w:tab w:val="left" w:pos="634"/>
              </w:tabs>
              <w:spacing w:after="0" w:line="240" w:lineRule="atLeast"/>
              <w:ind w:left="-3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Pr>
                <w:rFonts w:ascii="Times New Roman" w:hAnsi="Times New Roman" w:cs="Times New Roman"/>
                <w:szCs w:val="22"/>
              </w:rPr>
              <w:t xml:space="preserve"> </w:t>
            </w:r>
            <w:r w:rsidRPr="008E0F84">
              <w:rPr>
                <w:rFonts w:ascii="Times New Roman" w:hAnsi="Times New Roman" w:cs="Times New Roman"/>
                <w:szCs w:val="22"/>
              </w:rPr>
              <w:t>2019</w:t>
            </w:r>
          </w:p>
        </w:tc>
        <w:tc>
          <w:tcPr>
            <w:tcW w:w="284" w:type="dxa"/>
            <w:vAlign w:val="bottom"/>
          </w:tcPr>
          <w:p w:rsidR="00BA581B" w:rsidRPr="008E0F84" w:rsidRDefault="00BA581B" w:rsidP="00011D26">
            <w:pPr>
              <w:spacing w:after="0" w:line="240" w:lineRule="atLeast"/>
              <w:ind w:left="522" w:right="-25"/>
              <w:rPr>
                <w:rFonts w:ascii="Times New Roman" w:hAnsi="Times New Roman" w:cs="Times New Roman"/>
                <w:szCs w:val="22"/>
              </w:rPr>
            </w:pPr>
          </w:p>
        </w:tc>
        <w:tc>
          <w:tcPr>
            <w:tcW w:w="1133" w:type="dxa"/>
            <w:vAlign w:val="bottom"/>
          </w:tcPr>
          <w:p w:rsidR="00BA581B" w:rsidRPr="008E0F84" w:rsidRDefault="00BA581B" w:rsidP="00F57652">
            <w:pPr>
              <w:spacing w:after="0" w:line="240" w:lineRule="atLeast"/>
              <w:ind w:left="3" w:right="-25"/>
              <w:jc w:val="center"/>
              <w:rPr>
                <w:rFonts w:ascii="Times New Roman" w:hAnsi="Times New Roman" w:cs="Times New Roman"/>
                <w:szCs w:val="22"/>
              </w:rPr>
            </w:pPr>
            <w:r w:rsidRPr="008E0F84">
              <w:rPr>
                <w:rFonts w:ascii="Times New Roman" w:hAnsi="Times New Roman" w:cs="Times New Roman"/>
                <w:szCs w:val="22"/>
                <w:cs/>
              </w:rPr>
              <w:t>3</w:t>
            </w:r>
            <w:r w:rsidR="00F57652">
              <w:rPr>
                <w:rFonts w:ascii="Times New Roman" w:hAnsi="Times New Roman" w:cs="Times New Roman"/>
                <w:szCs w:val="22"/>
              </w:rPr>
              <w:t>0 June</w:t>
            </w:r>
            <w:r>
              <w:rPr>
                <w:rFonts w:ascii="Times New Roman" w:hAnsi="Times New Roman" w:cs="Times New Roman"/>
                <w:szCs w:val="22"/>
              </w:rPr>
              <w:t xml:space="preserve"> </w:t>
            </w:r>
            <w:r w:rsidRPr="008E0F84">
              <w:rPr>
                <w:rFonts w:ascii="Times New Roman" w:hAnsi="Times New Roman" w:cs="Times New Roman"/>
                <w:szCs w:val="22"/>
              </w:rPr>
              <w:t>2020</w:t>
            </w:r>
          </w:p>
        </w:tc>
        <w:tc>
          <w:tcPr>
            <w:tcW w:w="283" w:type="dxa"/>
            <w:vAlign w:val="center"/>
          </w:tcPr>
          <w:p w:rsidR="00BA581B" w:rsidRPr="008E0F84" w:rsidRDefault="00BA581B" w:rsidP="00011D26">
            <w:pPr>
              <w:spacing w:after="0" w:line="240" w:lineRule="atLeast"/>
              <w:ind w:left="522" w:right="-25"/>
              <w:rPr>
                <w:rFonts w:ascii="Times New Roman" w:hAnsi="Times New Roman" w:cs="Times New Roman"/>
                <w:szCs w:val="22"/>
              </w:rPr>
            </w:pPr>
          </w:p>
        </w:tc>
        <w:tc>
          <w:tcPr>
            <w:tcW w:w="1417" w:type="dxa"/>
            <w:vAlign w:val="bottom"/>
          </w:tcPr>
          <w:p w:rsidR="00BA581B" w:rsidRPr="008E0F84" w:rsidRDefault="00BA581B" w:rsidP="00011D26">
            <w:pPr>
              <w:spacing w:after="0" w:line="240" w:lineRule="atLeast"/>
              <w:ind w:left="-51" w:right="-25"/>
              <w:jc w:val="center"/>
              <w:rPr>
                <w:rFonts w:ascii="Times New Roman" w:hAnsi="Times New Roman" w:cs="Times New Roman"/>
                <w:szCs w:val="22"/>
              </w:rPr>
            </w:pPr>
            <w:r w:rsidRPr="008E0F84">
              <w:rPr>
                <w:rFonts w:ascii="Times New Roman" w:hAnsi="Times New Roman" w:cs="Times New Roman"/>
                <w:szCs w:val="22"/>
                <w:cs/>
              </w:rPr>
              <w:t>31</w:t>
            </w:r>
            <w:r w:rsidRPr="008E0F84">
              <w:rPr>
                <w:rFonts w:ascii="Times New Roman" w:hAnsi="Times New Roman" w:cs="Times New Roman"/>
                <w:szCs w:val="22"/>
              </w:rPr>
              <w:t xml:space="preserve"> December</w:t>
            </w:r>
            <w:r>
              <w:rPr>
                <w:rFonts w:ascii="Times New Roman" w:hAnsi="Times New Roman" w:cs="Times New Roman"/>
                <w:szCs w:val="22"/>
              </w:rPr>
              <w:t xml:space="preserve"> </w:t>
            </w:r>
            <w:r w:rsidRPr="008E0F84">
              <w:rPr>
                <w:rFonts w:ascii="Times New Roman" w:hAnsi="Times New Roman" w:cs="Times New Roman"/>
                <w:szCs w:val="22"/>
              </w:rPr>
              <w:t>2019</w:t>
            </w:r>
          </w:p>
        </w:tc>
      </w:tr>
      <w:tr w:rsidR="00BA581B" w:rsidRPr="008E0F84" w:rsidTr="004176D1">
        <w:tc>
          <w:tcPr>
            <w:tcW w:w="3776" w:type="dxa"/>
            <w:shd w:val="clear" w:color="auto" w:fill="auto"/>
            <w:vAlign w:val="center"/>
          </w:tcPr>
          <w:p w:rsidR="00BA581B" w:rsidRPr="008E0F84"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5952" w:type="dxa"/>
            <w:gridSpan w:val="7"/>
            <w:shd w:val="clear" w:color="auto" w:fill="auto"/>
          </w:tcPr>
          <w:p w:rsidR="00BA581B" w:rsidRPr="008E0F84" w:rsidRDefault="00BA581B" w:rsidP="00053F4E">
            <w:pPr>
              <w:tabs>
                <w:tab w:val="left" w:pos="540"/>
              </w:tabs>
              <w:spacing w:after="0" w:line="240" w:lineRule="auto"/>
              <w:ind w:left="539" w:right="-25"/>
              <w:jc w:val="center"/>
              <w:rPr>
                <w:rFonts w:ascii="Times New Roman" w:eastAsia="Cordia New" w:hAnsi="Times New Roman" w:cs="Times New Roman"/>
                <w:i/>
                <w:iCs/>
                <w:szCs w:val="22"/>
                <w:cs/>
              </w:rPr>
            </w:pPr>
            <w:r w:rsidRPr="008E0F84">
              <w:rPr>
                <w:rFonts w:ascii="Times New Roman" w:eastAsia="Cordia New" w:hAnsi="Times New Roman" w:cs="Times New Roman"/>
                <w:i/>
                <w:iCs/>
                <w:szCs w:val="22"/>
                <w:cs/>
              </w:rPr>
              <w:t>(</w:t>
            </w:r>
            <w:r w:rsidRPr="008E0F84">
              <w:rPr>
                <w:rFonts w:ascii="Times New Roman" w:eastAsia="Cordia New" w:hAnsi="Times New Roman" w:cs="Times New Roman"/>
                <w:i/>
                <w:iCs/>
                <w:szCs w:val="22"/>
              </w:rPr>
              <w:t>in thousand Baht</w:t>
            </w:r>
            <w:r w:rsidRPr="008E0F84">
              <w:rPr>
                <w:rFonts w:ascii="Times New Roman" w:eastAsia="Cordia New" w:hAnsi="Times New Roman" w:cs="Times New Roman"/>
                <w:i/>
                <w:iCs/>
                <w:szCs w:val="22"/>
                <w:cs/>
              </w:rPr>
              <w:t>)</w:t>
            </w:r>
          </w:p>
        </w:tc>
      </w:tr>
      <w:tr w:rsidR="00BA581B" w:rsidRPr="008E0F84" w:rsidTr="004176D1">
        <w:tc>
          <w:tcPr>
            <w:tcW w:w="3776" w:type="dxa"/>
            <w:shd w:val="clear" w:color="auto" w:fill="auto"/>
          </w:tcPr>
          <w:p w:rsidR="00BA581B" w:rsidRPr="008E0F84" w:rsidRDefault="00BA581B" w:rsidP="00053F4E">
            <w:pPr>
              <w:tabs>
                <w:tab w:val="left" w:pos="540"/>
                <w:tab w:val="left" w:pos="1080"/>
              </w:tabs>
              <w:spacing w:after="0" w:line="240" w:lineRule="auto"/>
              <w:ind w:left="539" w:right="-25"/>
              <w:rPr>
                <w:rFonts w:ascii="Times New Roman" w:eastAsia="Cordia New" w:hAnsi="Times New Roman" w:cs="Times New Roman"/>
                <w:szCs w:val="22"/>
              </w:rPr>
            </w:pPr>
          </w:p>
        </w:tc>
        <w:tc>
          <w:tcPr>
            <w:tcW w:w="1134" w:type="dxa"/>
            <w:shd w:val="clear" w:color="auto" w:fill="auto"/>
            <w:vAlign w:val="center"/>
          </w:tcPr>
          <w:p w:rsidR="00BA581B" w:rsidRPr="008E0F84" w:rsidRDefault="00BA581B" w:rsidP="00053F4E">
            <w:pPr>
              <w:tabs>
                <w:tab w:val="decimal" w:pos="860"/>
              </w:tabs>
              <w:spacing w:after="0" w:line="240" w:lineRule="auto"/>
              <w:ind w:left="76" w:right="-25"/>
              <w:rPr>
                <w:rFonts w:ascii="Times New Roman" w:eastAsia="Cordia New" w:hAnsi="Times New Roman" w:cs="Times New Roman"/>
                <w:szCs w:val="22"/>
              </w:rPr>
            </w:pPr>
          </w:p>
        </w:tc>
        <w:tc>
          <w:tcPr>
            <w:tcW w:w="284" w:type="dxa"/>
          </w:tcPr>
          <w:p w:rsidR="00BA581B" w:rsidRPr="008E0F84" w:rsidRDefault="00BA581B" w:rsidP="00053F4E">
            <w:pPr>
              <w:tabs>
                <w:tab w:val="decimal" w:pos="976"/>
              </w:tabs>
              <w:spacing w:after="0" w:line="240" w:lineRule="auto"/>
              <w:ind w:left="76" w:right="-25"/>
              <w:rPr>
                <w:rFonts w:ascii="Times New Roman" w:eastAsia="Cordia New" w:hAnsi="Times New Roman" w:cs="Times New Roman"/>
                <w:szCs w:val="22"/>
              </w:rPr>
            </w:pPr>
          </w:p>
        </w:tc>
        <w:tc>
          <w:tcPr>
            <w:tcW w:w="1417" w:type="dxa"/>
            <w:shd w:val="clear" w:color="auto" w:fill="auto"/>
            <w:vAlign w:val="center"/>
          </w:tcPr>
          <w:p w:rsidR="00BA581B" w:rsidRPr="008E0F84" w:rsidRDefault="00BA581B" w:rsidP="00053F4E">
            <w:pPr>
              <w:tabs>
                <w:tab w:val="decimal" w:pos="860"/>
              </w:tabs>
              <w:spacing w:after="0" w:line="240" w:lineRule="auto"/>
              <w:ind w:left="76" w:right="-25"/>
              <w:rPr>
                <w:rFonts w:ascii="Times New Roman" w:eastAsia="Cordia New" w:hAnsi="Times New Roman" w:cs="Times New Roman"/>
                <w:szCs w:val="22"/>
              </w:rPr>
            </w:pPr>
          </w:p>
        </w:tc>
        <w:tc>
          <w:tcPr>
            <w:tcW w:w="284" w:type="dxa"/>
          </w:tcPr>
          <w:p w:rsidR="00BA581B" w:rsidRPr="008E0F84" w:rsidRDefault="00BA581B" w:rsidP="00053F4E">
            <w:pPr>
              <w:tabs>
                <w:tab w:val="decimal" w:pos="976"/>
              </w:tabs>
              <w:spacing w:after="0" w:line="240" w:lineRule="auto"/>
              <w:ind w:left="76" w:right="-25"/>
              <w:rPr>
                <w:rFonts w:ascii="Times New Roman" w:eastAsia="Cordia New" w:hAnsi="Times New Roman" w:cs="Times New Roman"/>
                <w:szCs w:val="22"/>
              </w:rPr>
            </w:pPr>
          </w:p>
        </w:tc>
        <w:tc>
          <w:tcPr>
            <w:tcW w:w="1133" w:type="dxa"/>
            <w:vAlign w:val="center"/>
          </w:tcPr>
          <w:p w:rsidR="00BA581B" w:rsidRPr="008E0F84" w:rsidRDefault="00BA581B" w:rsidP="00053F4E">
            <w:pPr>
              <w:tabs>
                <w:tab w:val="decimal" w:pos="816"/>
              </w:tabs>
              <w:spacing w:after="0" w:line="240" w:lineRule="auto"/>
              <w:ind w:left="76" w:right="-25"/>
              <w:rPr>
                <w:rFonts w:ascii="Times New Roman" w:eastAsia="Cordia New" w:hAnsi="Times New Roman" w:cs="Times New Roman"/>
                <w:szCs w:val="22"/>
              </w:rPr>
            </w:pPr>
          </w:p>
        </w:tc>
        <w:tc>
          <w:tcPr>
            <w:tcW w:w="283" w:type="dxa"/>
          </w:tcPr>
          <w:p w:rsidR="00BA581B" w:rsidRPr="008E0F84" w:rsidRDefault="00BA581B" w:rsidP="00053F4E">
            <w:pPr>
              <w:tabs>
                <w:tab w:val="decimal" w:pos="976"/>
              </w:tabs>
              <w:spacing w:after="0" w:line="240" w:lineRule="auto"/>
              <w:ind w:left="76" w:right="-25"/>
              <w:rPr>
                <w:rFonts w:ascii="Times New Roman" w:eastAsia="Cordia New" w:hAnsi="Times New Roman" w:cs="Times New Roman"/>
                <w:szCs w:val="22"/>
              </w:rPr>
            </w:pPr>
          </w:p>
        </w:tc>
        <w:tc>
          <w:tcPr>
            <w:tcW w:w="1417" w:type="dxa"/>
            <w:vAlign w:val="center"/>
          </w:tcPr>
          <w:p w:rsidR="00BA581B" w:rsidRPr="008E0F84" w:rsidRDefault="00BA581B" w:rsidP="00053F4E">
            <w:pPr>
              <w:tabs>
                <w:tab w:val="decimal" w:pos="816"/>
              </w:tabs>
              <w:spacing w:after="0" w:line="240" w:lineRule="auto"/>
              <w:ind w:left="76" w:right="-25"/>
              <w:rPr>
                <w:rFonts w:ascii="Times New Roman" w:eastAsia="Cordia New" w:hAnsi="Times New Roman" w:cs="Times New Roman"/>
                <w:szCs w:val="22"/>
              </w:rPr>
            </w:pPr>
          </w:p>
        </w:tc>
      </w:tr>
      <w:tr w:rsidR="00BA581B" w:rsidRPr="008E0F84" w:rsidTr="004176D1">
        <w:tc>
          <w:tcPr>
            <w:tcW w:w="3776" w:type="dxa"/>
            <w:shd w:val="clear" w:color="auto" w:fill="auto"/>
          </w:tcPr>
          <w:p w:rsidR="00BA581B" w:rsidRPr="008E0F84" w:rsidRDefault="00BA581B" w:rsidP="00053F4E">
            <w:pPr>
              <w:tabs>
                <w:tab w:val="left" w:pos="540"/>
                <w:tab w:val="left" w:pos="1080"/>
              </w:tabs>
              <w:spacing w:after="0" w:line="240" w:lineRule="atLeast"/>
              <w:ind w:left="539" w:right="-25"/>
              <w:rPr>
                <w:rFonts w:ascii="Times New Roman" w:eastAsia="Cordia New" w:hAnsi="Times New Roman" w:cs="Times New Roman"/>
                <w:szCs w:val="22"/>
                <w:cs/>
              </w:rPr>
            </w:pPr>
            <w:r w:rsidRPr="008E0F84">
              <w:rPr>
                <w:rFonts w:ascii="Times New Roman" w:eastAsia="Cordia New" w:hAnsi="Times New Roman" w:cs="Times New Roman"/>
                <w:szCs w:val="22"/>
              </w:rPr>
              <w:t>Post-employment benefits</w:t>
            </w:r>
          </w:p>
        </w:tc>
        <w:tc>
          <w:tcPr>
            <w:tcW w:w="1134" w:type="dxa"/>
            <w:shd w:val="clear" w:color="auto" w:fill="auto"/>
            <w:vAlign w:val="center"/>
          </w:tcPr>
          <w:p w:rsidR="00BA581B" w:rsidRPr="008E0F84" w:rsidRDefault="00BA581B"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BA581B" w:rsidRPr="008E0F84"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417" w:type="dxa"/>
            <w:shd w:val="clear" w:color="auto" w:fill="auto"/>
            <w:vAlign w:val="center"/>
          </w:tcPr>
          <w:p w:rsidR="00BA581B" w:rsidRPr="008E0F84" w:rsidRDefault="00BA581B"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BA581B" w:rsidRPr="008E0F84"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133" w:type="dxa"/>
            <w:vAlign w:val="center"/>
          </w:tcPr>
          <w:p w:rsidR="00BA581B" w:rsidRPr="008E0F84" w:rsidRDefault="00BA581B" w:rsidP="00053F4E">
            <w:pPr>
              <w:tabs>
                <w:tab w:val="decimal" w:pos="816"/>
              </w:tabs>
              <w:spacing w:after="0" w:line="240" w:lineRule="atLeast"/>
              <w:ind w:left="76" w:right="-25"/>
              <w:rPr>
                <w:rFonts w:ascii="Times New Roman" w:eastAsia="Cordia New" w:hAnsi="Times New Roman" w:cs="Times New Roman"/>
                <w:szCs w:val="22"/>
              </w:rPr>
            </w:pPr>
          </w:p>
        </w:tc>
        <w:tc>
          <w:tcPr>
            <w:tcW w:w="283" w:type="dxa"/>
          </w:tcPr>
          <w:p w:rsidR="00BA581B" w:rsidRPr="008E0F84" w:rsidRDefault="00BA581B" w:rsidP="00053F4E">
            <w:pPr>
              <w:tabs>
                <w:tab w:val="decimal" w:pos="976"/>
              </w:tabs>
              <w:spacing w:after="0" w:line="240" w:lineRule="atLeast"/>
              <w:ind w:left="76" w:right="-25"/>
              <w:rPr>
                <w:rFonts w:ascii="Times New Roman" w:eastAsia="Cordia New" w:hAnsi="Times New Roman" w:cs="Times New Roman"/>
                <w:szCs w:val="22"/>
              </w:rPr>
            </w:pPr>
          </w:p>
        </w:tc>
        <w:tc>
          <w:tcPr>
            <w:tcW w:w="1417" w:type="dxa"/>
            <w:vAlign w:val="center"/>
          </w:tcPr>
          <w:p w:rsidR="00BA581B" w:rsidRPr="008E0F84" w:rsidRDefault="00BA581B" w:rsidP="00053F4E">
            <w:pPr>
              <w:tabs>
                <w:tab w:val="decimal" w:pos="591"/>
              </w:tabs>
              <w:spacing w:after="0" w:line="240" w:lineRule="atLeast"/>
              <w:ind w:left="76" w:right="-25"/>
              <w:rPr>
                <w:rFonts w:ascii="Times New Roman" w:eastAsia="Cordia New" w:hAnsi="Times New Roman" w:cs="Times New Roman"/>
                <w:szCs w:val="22"/>
              </w:rPr>
            </w:pPr>
          </w:p>
        </w:tc>
      </w:tr>
      <w:tr w:rsidR="00BA581B" w:rsidRPr="008E0F84" w:rsidTr="004176D1">
        <w:tc>
          <w:tcPr>
            <w:tcW w:w="3776" w:type="dxa"/>
            <w:shd w:val="clear" w:color="auto" w:fill="auto"/>
          </w:tcPr>
          <w:p w:rsidR="00BA581B" w:rsidRPr="008E0F84" w:rsidRDefault="00BA581B" w:rsidP="00053F4E">
            <w:pPr>
              <w:tabs>
                <w:tab w:val="left" w:pos="540"/>
                <w:tab w:val="left" w:pos="1080"/>
              </w:tabs>
              <w:spacing w:after="0" w:line="240" w:lineRule="atLeast"/>
              <w:ind w:left="539" w:right="-25"/>
              <w:rPr>
                <w:rFonts w:ascii="Times New Roman" w:eastAsia="Cordia New" w:hAnsi="Times New Roman" w:cs="Times New Roman"/>
                <w:szCs w:val="22"/>
              </w:rPr>
            </w:pPr>
            <w:r w:rsidRPr="008E0F84">
              <w:rPr>
                <w:rFonts w:ascii="Times New Roman" w:eastAsia="Cordia New" w:hAnsi="Times New Roman" w:cs="Times New Roman"/>
                <w:szCs w:val="22"/>
              </w:rPr>
              <w:t xml:space="preserve">   Legal severance payments plan</w:t>
            </w:r>
          </w:p>
        </w:tc>
        <w:tc>
          <w:tcPr>
            <w:tcW w:w="1134" w:type="dxa"/>
            <w:shd w:val="clear" w:color="auto" w:fill="auto"/>
            <w:vAlign w:val="center"/>
          </w:tcPr>
          <w:p w:rsidR="00BA581B" w:rsidRPr="008E0F84" w:rsidRDefault="00BE12F7" w:rsidP="00F57652">
            <w:pPr>
              <w:tabs>
                <w:tab w:val="decimal" w:pos="816"/>
              </w:tabs>
              <w:spacing w:after="0" w:line="240" w:lineRule="atLeast"/>
              <w:ind w:left="76" w:right="-25"/>
              <w:rPr>
                <w:rFonts w:ascii="Times New Roman" w:hAnsi="Times New Roman" w:cs="Times New Roman"/>
                <w:szCs w:val="22"/>
              </w:rPr>
            </w:pPr>
            <w:r>
              <w:rPr>
                <w:rFonts w:ascii="Times New Roman" w:hAnsi="Times New Roman" w:cs="Times New Roman"/>
                <w:szCs w:val="22"/>
              </w:rPr>
              <w:t>4,395</w:t>
            </w:r>
          </w:p>
        </w:tc>
        <w:tc>
          <w:tcPr>
            <w:tcW w:w="284" w:type="dxa"/>
          </w:tcPr>
          <w:p w:rsidR="00BA581B" w:rsidRPr="008E0F84" w:rsidRDefault="00BA581B" w:rsidP="00053F4E">
            <w:pPr>
              <w:tabs>
                <w:tab w:val="decimal" w:pos="976"/>
              </w:tabs>
              <w:spacing w:after="0" w:line="240" w:lineRule="atLeast"/>
              <w:ind w:left="76" w:right="-25"/>
              <w:rPr>
                <w:rFonts w:ascii="Times New Roman" w:hAnsi="Times New Roman" w:cs="Times New Roman"/>
                <w:szCs w:val="22"/>
              </w:rPr>
            </w:pPr>
          </w:p>
        </w:tc>
        <w:tc>
          <w:tcPr>
            <w:tcW w:w="1417" w:type="dxa"/>
            <w:shd w:val="clear" w:color="auto" w:fill="auto"/>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4,614</w:t>
            </w:r>
          </w:p>
        </w:tc>
        <w:tc>
          <w:tcPr>
            <w:tcW w:w="284" w:type="dxa"/>
          </w:tcPr>
          <w:p w:rsidR="00BA581B" w:rsidRPr="008E0F84" w:rsidRDefault="00BA581B" w:rsidP="00053F4E">
            <w:pPr>
              <w:tabs>
                <w:tab w:val="decimal" w:pos="976"/>
              </w:tabs>
              <w:spacing w:after="0" w:line="240" w:lineRule="atLeast"/>
              <w:ind w:left="76" w:right="-25"/>
              <w:rPr>
                <w:rFonts w:ascii="Times New Roman" w:hAnsi="Times New Roman" w:cs="Times New Roman"/>
                <w:szCs w:val="22"/>
              </w:rPr>
            </w:pPr>
          </w:p>
        </w:tc>
        <w:tc>
          <w:tcPr>
            <w:tcW w:w="1133" w:type="dxa"/>
            <w:vAlign w:val="center"/>
          </w:tcPr>
          <w:p w:rsidR="00BA581B" w:rsidRPr="008E0F84" w:rsidRDefault="00BE12F7" w:rsidP="00053F4E">
            <w:pPr>
              <w:tabs>
                <w:tab w:val="decimal" w:pos="816"/>
              </w:tabs>
              <w:spacing w:after="0" w:line="240" w:lineRule="atLeast"/>
              <w:ind w:left="76" w:right="-25"/>
              <w:rPr>
                <w:rFonts w:ascii="Times New Roman" w:hAnsi="Times New Roman" w:cs="Times New Roman"/>
                <w:szCs w:val="22"/>
              </w:rPr>
            </w:pPr>
            <w:r>
              <w:rPr>
                <w:rFonts w:ascii="Times New Roman" w:hAnsi="Times New Roman" w:cs="Times New Roman"/>
                <w:szCs w:val="22"/>
              </w:rPr>
              <w:t>2,321</w:t>
            </w:r>
          </w:p>
        </w:tc>
        <w:tc>
          <w:tcPr>
            <w:tcW w:w="283" w:type="dxa"/>
          </w:tcPr>
          <w:p w:rsidR="00BA581B" w:rsidRPr="008E0F84" w:rsidRDefault="00BA581B" w:rsidP="00053F4E">
            <w:pPr>
              <w:tabs>
                <w:tab w:val="decimal" w:pos="976"/>
              </w:tabs>
              <w:spacing w:after="0" w:line="240" w:lineRule="atLeast"/>
              <w:ind w:left="76" w:right="-25"/>
              <w:rPr>
                <w:rFonts w:ascii="Times New Roman" w:hAnsi="Times New Roman" w:cs="Times New Roman"/>
                <w:szCs w:val="22"/>
              </w:rPr>
            </w:pPr>
          </w:p>
        </w:tc>
        <w:tc>
          <w:tcPr>
            <w:tcW w:w="1417" w:type="dxa"/>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t>2,346</w:t>
            </w:r>
          </w:p>
        </w:tc>
      </w:tr>
      <w:tr w:rsidR="00BA581B" w:rsidRPr="008E0F84" w:rsidTr="004176D1">
        <w:tc>
          <w:tcPr>
            <w:tcW w:w="3776" w:type="dxa"/>
            <w:shd w:val="clear" w:color="auto" w:fill="auto"/>
            <w:vAlign w:val="center"/>
          </w:tcPr>
          <w:p w:rsidR="00BA581B" w:rsidRPr="008E0F84" w:rsidRDefault="00BA581B" w:rsidP="00053F4E">
            <w:pPr>
              <w:tabs>
                <w:tab w:val="left" w:pos="540"/>
                <w:tab w:val="left" w:pos="1080"/>
              </w:tabs>
              <w:spacing w:after="0" w:line="240" w:lineRule="atLeast"/>
              <w:ind w:left="539"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BA581B" w:rsidRPr="008E0F84" w:rsidRDefault="00BE12F7" w:rsidP="00053F4E">
            <w:pPr>
              <w:tabs>
                <w:tab w:val="decimal" w:pos="816"/>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4,395</w:t>
            </w:r>
          </w:p>
        </w:tc>
        <w:tc>
          <w:tcPr>
            <w:tcW w:w="284" w:type="dxa"/>
          </w:tcPr>
          <w:p w:rsidR="00BA581B" w:rsidRPr="008E0F84" w:rsidRDefault="00BA581B" w:rsidP="00053F4E">
            <w:pPr>
              <w:tabs>
                <w:tab w:val="decimal" w:pos="976"/>
              </w:tabs>
              <w:spacing w:after="0" w:line="240" w:lineRule="atLeast"/>
              <w:ind w:left="76" w:right="-25"/>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rPr>
              <w:t>4,614</w:t>
            </w:r>
          </w:p>
        </w:tc>
        <w:tc>
          <w:tcPr>
            <w:tcW w:w="284" w:type="dxa"/>
          </w:tcPr>
          <w:p w:rsidR="00BA581B" w:rsidRPr="008E0F84" w:rsidRDefault="00BA581B" w:rsidP="00053F4E">
            <w:pPr>
              <w:tabs>
                <w:tab w:val="decimal" w:pos="976"/>
              </w:tabs>
              <w:spacing w:after="0" w:line="240" w:lineRule="atLeast"/>
              <w:ind w:left="76" w:right="-25"/>
              <w:rPr>
                <w:rFonts w:ascii="Times New Roman" w:hAnsi="Times New Roman" w:cs="Times New Roman"/>
                <w:b/>
                <w:bCs/>
                <w:szCs w:val="22"/>
              </w:rPr>
            </w:pPr>
          </w:p>
        </w:tc>
        <w:tc>
          <w:tcPr>
            <w:tcW w:w="1133" w:type="dxa"/>
            <w:tcBorders>
              <w:top w:val="single" w:sz="4" w:space="0" w:color="auto"/>
              <w:bottom w:val="double" w:sz="4" w:space="0" w:color="auto"/>
            </w:tcBorders>
            <w:vAlign w:val="center"/>
          </w:tcPr>
          <w:p w:rsidR="00BA581B" w:rsidRPr="008E0F84" w:rsidRDefault="00BE12F7" w:rsidP="00053F4E">
            <w:pPr>
              <w:tabs>
                <w:tab w:val="decimal" w:pos="816"/>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2,321</w:t>
            </w:r>
          </w:p>
        </w:tc>
        <w:tc>
          <w:tcPr>
            <w:tcW w:w="283" w:type="dxa"/>
          </w:tcPr>
          <w:p w:rsidR="00BA581B" w:rsidRPr="008E0F84" w:rsidRDefault="00BA581B" w:rsidP="00053F4E">
            <w:pPr>
              <w:tabs>
                <w:tab w:val="decimal" w:pos="976"/>
              </w:tabs>
              <w:spacing w:after="0" w:line="240" w:lineRule="atLeast"/>
              <w:ind w:left="76" w:right="-25"/>
              <w:rPr>
                <w:rFonts w:ascii="Times New Roman" w:hAnsi="Times New Roman" w:cs="Times New Roman"/>
                <w:b/>
                <w:bCs/>
                <w:szCs w:val="22"/>
              </w:rPr>
            </w:pPr>
          </w:p>
        </w:tc>
        <w:tc>
          <w:tcPr>
            <w:tcW w:w="1417" w:type="dxa"/>
            <w:tcBorders>
              <w:top w:val="single" w:sz="4" w:space="0" w:color="auto"/>
              <w:bottom w:val="double" w:sz="4" w:space="0" w:color="auto"/>
            </w:tcBorders>
            <w:vAlign w:val="center"/>
          </w:tcPr>
          <w:p w:rsidR="00BA581B" w:rsidRPr="008E0F84" w:rsidRDefault="00BA581B" w:rsidP="00053F4E">
            <w:pPr>
              <w:tabs>
                <w:tab w:val="decimal" w:pos="816"/>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rPr>
              <w:t>2,346</w:t>
            </w:r>
          </w:p>
        </w:tc>
      </w:tr>
    </w:tbl>
    <w:p w:rsidR="00AC02D8" w:rsidRPr="008E0F84" w:rsidRDefault="00AC02D8"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AC02D8" w:rsidRPr="008E0F84"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8E0F84">
        <w:rPr>
          <w:rFonts w:ascii="Times New Roman" w:hAnsi="Times New Roman" w:cs="Times New Roman"/>
          <w:spacing w:val="-4"/>
          <w:szCs w:val="22"/>
        </w:rPr>
        <w:t>Movement in present value of the defined b</w:t>
      </w:r>
      <w:r w:rsidR="00F57652">
        <w:rPr>
          <w:rFonts w:ascii="Times New Roman" w:hAnsi="Times New Roman" w:cs="Times New Roman"/>
          <w:spacing w:val="-4"/>
          <w:szCs w:val="22"/>
        </w:rPr>
        <w:t>enefit obligations for the six</w:t>
      </w:r>
      <w:r w:rsidRPr="008E0F84">
        <w:rPr>
          <w:rFonts w:ascii="Times New Roman" w:hAnsi="Times New Roman" w:cs="Times New Roman"/>
          <w:spacing w:val="-4"/>
          <w:szCs w:val="22"/>
        </w:rPr>
        <w:t>-month period</w:t>
      </w:r>
      <w:r w:rsidR="004176D1">
        <w:rPr>
          <w:rFonts w:ascii="Times New Roman" w:hAnsi="Times New Roman" w:cs="Times New Roman"/>
          <w:spacing w:val="-4"/>
          <w:szCs w:val="22"/>
        </w:rPr>
        <w:t>s</w:t>
      </w:r>
      <w:r w:rsidR="00F57652">
        <w:rPr>
          <w:rFonts w:ascii="Times New Roman" w:hAnsi="Times New Roman" w:cs="Times New Roman"/>
          <w:spacing w:val="-4"/>
          <w:szCs w:val="22"/>
        </w:rPr>
        <w:t xml:space="preserve"> ended 30 June</w:t>
      </w:r>
      <w:r w:rsidRPr="008E0F84">
        <w:rPr>
          <w:rFonts w:ascii="Times New Roman" w:hAnsi="Times New Roman" w:cs="Times New Roman"/>
          <w:spacing w:val="-4"/>
          <w:szCs w:val="22"/>
        </w:rPr>
        <w:t xml:space="preserve"> were as follows:</w:t>
      </w:r>
    </w:p>
    <w:p w:rsidR="00791B11" w:rsidRPr="00785F10" w:rsidRDefault="00791B11"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9732" w:type="dxa"/>
        <w:tblInd w:w="18" w:type="dxa"/>
        <w:tblLayout w:type="fixed"/>
        <w:tblLook w:val="0000" w:firstRow="0" w:lastRow="0" w:firstColumn="0" w:lastColumn="0" w:noHBand="0" w:noVBand="0"/>
      </w:tblPr>
      <w:tblGrid>
        <w:gridCol w:w="4059"/>
        <w:gridCol w:w="1134"/>
        <w:gridCol w:w="50"/>
        <w:gridCol w:w="236"/>
        <w:gridCol w:w="1239"/>
        <w:gridCol w:w="37"/>
        <w:gridCol w:w="233"/>
        <w:gridCol w:w="37"/>
        <w:gridCol w:w="1252"/>
        <w:gridCol w:w="37"/>
        <w:gridCol w:w="233"/>
        <w:gridCol w:w="37"/>
        <w:gridCol w:w="1148"/>
      </w:tblGrid>
      <w:tr w:rsidR="00AC02D8" w:rsidRPr="008E0F84" w:rsidTr="00BA581B">
        <w:tc>
          <w:tcPr>
            <w:tcW w:w="4059" w:type="dxa"/>
            <w:shd w:val="clear" w:color="auto" w:fill="auto"/>
            <w:vAlign w:val="center"/>
          </w:tcPr>
          <w:p w:rsidR="00AC02D8" w:rsidRPr="008E0F84"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659" w:type="dxa"/>
            <w:gridSpan w:val="4"/>
            <w:shd w:val="clear" w:color="auto" w:fill="auto"/>
          </w:tcPr>
          <w:p w:rsidR="00AC02D8" w:rsidRPr="008E0F84" w:rsidRDefault="00AC02D8"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p>
          <w:p w:rsidR="00AC02D8" w:rsidRPr="008E0F84" w:rsidRDefault="00AC02D8" w:rsidP="00053F4E">
            <w:pPr>
              <w:spacing w:after="0" w:line="240" w:lineRule="atLeast"/>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financial statements</w:t>
            </w:r>
          </w:p>
        </w:tc>
        <w:tc>
          <w:tcPr>
            <w:tcW w:w="270" w:type="dxa"/>
            <w:gridSpan w:val="2"/>
          </w:tcPr>
          <w:p w:rsidR="00AC02D8" w:rsidRPr="008E0F84" w:rsidRDefault="00AC02D8" w:rsidP="00053F4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744" w:type="dxa"/>
            <w:gridSpan w:val="6"/>
          </w:tcPr>
          <w:p w:rsidR="00AC02D8" w:rsidRPr="008E0F84" w:rsidRDefault="00AC02D8" w:rsidP="00053F4E">
            <w:pPr>
              <w:spacing w:after="0" w:line="240" w:lineRule="atLeast"/>
              <w:ind w:left="179"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p>
          <w:p w:rsidR="00AC02D8" w:rsidRPr="008E0F84" w:rsidRDefault="00AC02D8" w:rsidP="00053F4E">
            <w:pPr>
              <w:spacing w:after="0" w:line="240" w:lineRule="atLeast"/>
              <w:ind w:left="179"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financial statements</w:t>
            </w:r>
          </w:p>
        </w:tc>
      </w:tr>
      <w:tr w:rsidR="00AC02D8" w:rsidRPr="008E0F84" w:rsidTr="00BA581B">
        <w:tc>
          <w:tcPr>
            <w:tcW w:w="4059" w:type="dxa"/>
            <w:shd w:val="clear" w:color="auto" w:fill="auto"/>
            <w:vAlign w:val="center"/>
          </w:tcPr>
          <w:p w:rsidR="00AC02D8" w:rsidRPr="008E0F84"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1184" w:type="dxa"/>
            <w:gridSpan w:val="2"/>
            <w:shd w:val="clear" w:color="auto" w:fill="auto"/>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2020</w:t>
            </w:r>
          </w:p>
        </w:tc>
        <w:tc>
          <w:tcPr>
            <w:tcW w:w="236" w:type="dxa"/>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p>
        </w:tc>
        <w:tc>
          <w:tcPr>
            <w:tcW w:w="1239" w:type="dxa"/>
            <w:shd w:val="clear" w:color="auto" w:fill="auto"/>
          </w:tcPr>
          <w:p w:rsidR="00AC02D8" w:rsidRPr="008E0F84" w:rsidRDefault="00AC02D8" w:rsidP="00053F4E">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2019</w:t>
            </w:r>
          </w:p>
        </w:tc>
        <w:tc>
          <w:tcPr>
            <w:tcW w:w="270" w:type="dxa"/>
            <w:gridSpan w:val="2"/>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p>
        </w:tc>
        <w:tc>
          <w:tcPr>
            <w:tcW w:w="1289" w:type="dxa"/>
            <w:gridSpan w:val="2"/>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2020</w:t>
            </w:r>
          </w:p>
        </w:tc>
        <w:tc>
          <w:tcPr>
            <w:tcW w:w="270" w:type="dxa"/>
            <w:gridSpan w:val="2"/>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p>
        </w:tc>
        <w:tc>
          <w:tcPr>
            <w:tcW w:w="1185" w:type="dxa"/>
            <w:gridSpan w:val="2"/>
          </w:tcPr>
          <w:p w:rsidR="00AC02D8" w:rsidRPr="008E0F84" w:rsidRDefault="00AC02D8" w:rsidP="00053F4E">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2019</w:t>
            </w:r>
          </w:p>
        </w:tc>
      </w:tr>
      <w:tr w:rsidR="00AC02D8" w:rsidRPr="008E0F84" w:rsidTr="00BA581B">
        <w:tc>
          <w:tcPr>
            <w:tcW w:w="4059" w:type="dxa"/>
            <w:shd w:val="clear" w:color="auto" w:fill="auto"/>
            <w:vAlign w:val="center"/>
          </w:tcPr>
          <w:p w:rsidR="00AC02D8" w:rsidRPr="008E0F84"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5673" w:type="dxa"/>
            <w:gridSpan w:val="12"/>
            <w:shd w:val="clear" w:color="auto" w:fill="auto"/>
          </w:tcPr>
          <w:p w:rsidR="00AC02D8" w:rsidRPr="008E0F84" w:rsidRDefault="00AC02D8" w:rsidP="00053F4E">
            <w:pPr>
              <w:tabs>
                <w:tab w:val="left" w:pos="540"/>
              </w:tabs>
              <w:spacing w:after="0" w:line="240" w:lineRule="atLeast"/>
              <w:ind w:left="539" w:right="-25"/>
              <w:jc w:val="center"/>
              <w:rPr>
                <w:rFonts w:ascii="Times New Roman" w:eastAsia="Cordia New" w:hAnsi="Times New Roman" w:cs="Times New Roman"/>
                <w:i/>
                <w:iCs/>
                <w:szCs w:val="22"/>
              </w:rPr>
            </w:pPr>
            <w:r w:rsidRPr="008E0F84">
              <w:rPr>
                <w:rFonts w:ascii="Times New Roman" w:eastAsia="Cordia New" w:hAnsi="Times New Roman" w:cs="Times New Roman"/>
                <w:i/>
                <w:iCs/>
                <w:szCs w:val="22"/>
                <w:cs/>
              </w:rPr>
              <w:t>(</w:t>
            </w:r>
            <w:r w:rsidRPr="008E0F84">
              <w:rPr>
                <w:rFonts w:ascii="Times New Roman" w:eastAsia="Cordia New" w:hAnsi="Times New Roman" w:cs="Times New Roman"/>
                <w:i/>
                <w:iCs/>
                <w:szCs w:val="22"/>
              </w:rPr>
              <w:t>in thousand Baht</w:t>
            </w:r>
            <w:r w:rsidRPr="008E0F84">
              <w:rPr>
                <w:rFonts w:ascii="Times New Roman" w:eastAsia="Cordia New" w:hAnsi="Times New Roman" w:cs="Times New Roman"/>
                <w:i/>
                <w:iCs/>
                <w:szCs w:val="22"/>
                <w:cs/>
              </w:rPr>
              <w:t>)</w:t>
            </w:r>
          </w:p>
        </w:tc>
      </w:tr>
      <w:tr w:rsidR="00AC02D8" w:rsidRPr="008E0F84" w:rsidTr="00BA581B">
        <w:tc>
          <w:tcPr>
            <w:tcW w:w="4059" w:type="dxa"/>
            <w:shd w:val="clear" w:color="auto" w:fill="auto"/>
          </w:tcPr>
          <w:p w:rsidR="00AC02D8" w:rsidRPr="008E0F84" w:rsidRDefault="00AC02D8" w:rsidP="00053F4E">
            <w:pPr>
              <w:tabs>
                <w:tab w:val="left" w:pos="833"/>
                <w:tab w:val="left" w:pos="1080"/>
              </w:tabs>
              <w:spacing w:after="0" w:line="240" w:lineRule="atLeast"/>
              <w:ind w:left="833" w:right="-25" w:hanging="284"/>
              <w:rPr>
                <w:rFonts w:ascii="Times New Roman" w:hAnsi="Times New Roman" w:cs="Times New Roman"/>
                <w:szCs w:val="22"/>
                <w:cs/>
              </w:rPr>
            </w:pPr>
            <w:r w:rsidRPr="008E0F84">
              <w:rPr>
                <w:rFonts w:ascii="Times New Roman" w:hAnsi="Times New Roman" w:cs="Times New Roman"/>
                <w:szCs w:val="22"/>
              </w:rPr>
              <w:t>Non – current provisions for</w:t>
            </w:r>
            <w:r w:rsidRPr="008E0F84">
              <w:rPr>
                <w:rFonts w:ascii="Times New Roman" w:hAnsi="Times New Roman" w:cs="Times New Roman"/>
                <w:szCs w:val="22"/>
              </w:rPr>
              <w:br/>
              <w:t>employee benefit at 1 January</w:t>
            </w:r>
          </w:p>
        </w:tc>
        <w:tc>
          <w:tcPr>
            <w:tcW w:w="1134" w:type="dxa"/>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br/>
              <w:t>4,614</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br/>
              <w:t>2,257</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br/>
              <w:t>2,346</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8E0F84" w:rsidRDefault="00AC02D8" w:rsidP="00053F4E">
            <w:pPr>
              <w:tabs>
                <w:tab w:val="decimal" w:pos="816"/>
              </w:tabs>
              <w:spacing w:after="0" w:line="240" w:lineRule="atLeast"/>
              <w:ind w:left="76" w:right="-25"/>
              <w:rPr>
                <w:rFonts w:ascii="Times New Roman" w:hAnsi="Times New Roman" w:cs="Times New Roman"/>
                <w:szCs w:val="22"/>
              </w:rPr>
            </w:pPr>
            <w:r w:rsidRPr="008E0F84">
              <w:rPr>
                <w:rFonts w:ascii="Times New Roman" w:hAnsi="Times New Roman" w:cs="Times New Roman"/>
                <w:szCs w:val="22"/>
              </w:rPr>
              <w:br/>
              <w:t>1,766</w:t>
            </w:r>
          </w:p>
        </w:tc>
      </w:tr>
      <w:tr w:rsidR="00AC02D8" w:rsidRPr="008E0F84" w:rsidTr="00BA581B">
        <w:tc>
          <w:tcPr>
            <w:tcW w:w="4059" w:type="dxa"/>
            <w:shd w:val="clear" w:color="auto" w:fill="auto"/>
          </w:tcPr>
          <w:p w:rsidR="00AC02D8" w:rsidRPr="008E0F84" w:rsidRDefault="00AC02D8" w:rsidP="00053F4E">
            <w:pPr>
              <w:tabs>
                <w:tab w:val="left" w:pos="540"/>
                <w:tab w:val="left" w:pos="1080"/>
              </w:tabs>
              <w:spacing w:after="0" w:line="240" w:lineRule="atLeast"/>
              <w:ind w:left="539" w:right="-25"/>
              <w:rPr>
                <w:rFonts w:ascii="Times New Roman" w:hAnsi="Times New Roman" w:cs="Times New Roman"/>
                <w:b/>
                <w:bCs/>
                <w:szCs w:val="22"/>
                <w:cs/>
              </w:rPr>
            </w:pPr>
            <w:r w:rsidRPr="008E0F84">
              <w:rPr>
                <w:rFonts w:ascii="Times New Roman" w:hAnsi="Times New Roman" w:cs="Times New Roman"/>
                <w:b/>
                <w:bCs/>
                <w:szCs w:val="22"/>
              </w:rPr>
              <w:t>Recognized in profit or loss</w:t>
            </w:r>
          </w:p>
        </w:tc>
        <w:tc>
          <w:tcPr>
            <w:tcW w:w="1134" w:type="dxa"/>
            <w:shd w:val="clear" w:color="auto" w:fill="auto"/>
            <w:vAlign w:val="center"/>
          </w:tcPr>
          <w:p w:rsidR="00AC02D8" w:rsidRPr="008E0F84" w:rsidRDefault="00AC02D8" w:rsidP="00053F4E">
            <w:pPr>
              <w:tabs>
                <w:tab w:val="decimal" w:pos="779"/>
              </w:tabs>
              <w:spacing w:after="0" w:line="240" w:lineRule="atLeast"/>
              <w:ind w:left="76" w:right="-25"/>
              <w:rPr>
                <w:rFonts w:ascii="Times New Roman" w:hAnsi="Times New Roman" w:cs="Times New Roman"/>
                <w:szCs w:val="22"/>
              </w:rPr>
            </w:pP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AC02D8" w:rsidRPr="00826E67" w:rsidRDefault="00AC02D8" w:rsidP="00053F4E">
            <w:pPr>
              <w:tabs>
                <w:tab w:val="decimal" w:pos="779"/>
              </w:tabs>
              <w:spacing w:after="0" w:line="240" w:lineRule="atLeast"/>
              <w:ind w:left="76" w:right="-25"/>
              <w:rPr>
                <w:rFonts w:ascii="Times New Roman" w:hAnsi="Times New Roman" w:cs="Times New Roman"/>
                <w:szCs w:val="22"/>
                <w:highlight w:val="magenta"/>
              </w:rPr>
            </w:pP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AC02D8" w:rsidRPr="008E0F84" w:rsidRDefault="00AC02D8" w:rsidP="00053F4E">
            <w:pPr>
              <w:tabs>
                <w:tab w:val="decimal" w:pos="779"/>
              </w:tabs>
              <w:spacing w:after="0" w:line="240" w:lineRule="atLeast"/>
              <w:ind w:left="76" w:right="-25"/>
              <w:rPr>
                <w:rFonts w:ascii="Times New Roman" w:hAnsi="Times New Roman" w:cs="Times New Roman"/>
                <w:szCs w:val="22"/>
              </w:rPr>
            </w:pP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AC02D8" w:rsidRPr="008E0F84" w:rsidRDefault="00AC02D8" w:rsidP="00053F4E">
            <w:pPr>
              <w:tabs>
                <w:tab w:val="decimal" w:pos="779"/>
              </w:tabs>
              <w:spacing w:after="0" w:line="240" w:lineRule="atLeast"/>
              <w:ind w:left="76" w:right="-25"/>
              <w:rPr>
                <w:rFonts w:ascii="Times New Roman" w:hAnsi="Times New Roman" w:cs="Times New Roman"/>
                <w:szCs w:val="22"/>
              </w:rPr>
            </w:pPr>
          </w:p>
        </w:tc>
      </w:tr>
      <w:tr w:rsidR="00F57652" w:rsidRPr="008E0F84" w:rsidTr="00BA581B">
        <w:tc>
          <w:tcPr>
            <w:tcW w:w="4059" w:type="dxa"/>
            <w:shd w:val="clear" w:color="auto" w:fill="auto"/>
          </w:tcPr>
          <w:p w:rsidR="00F57652" w:rsidRPr="008E0F84" w:rsidRDefault="00F57652" w:rsidP="00053F4E">
            <w:pPr>
              <w:tabs>
                <w:tab w:val="left" w:pos="540"/>
                <w:tab w:val="left" w:pos="108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Current service costs</w:t>
            </w:r>
          </w:p>
        </w:tc>
        <w:tc>
          <w:tcPr>
            <w:tcW w:w="1134" w:type="dxa"/>
            <w:shd w:val="clear" w:color="auto" w:fill="auto"/>
            <w:vAlign w:val="center"/>
          </w:tcPr>
          <w:p w:rsidR="00F57652" w:rsidRPr="008E0F84" w:rsidRDefault="00D429E4"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636</w:t>
            </w:r>
          </w:p>
        </w:tc>
        <w:tc>
          <w:tcPr>
            <w:tcW w:w="286" w:type="dxa"/>
            <w:gridSpan w:val="2"/>
          </w:tcPr>
          <w:p w:rsidR="00F57652" w:rsidRPr="008E0F84" w:rsidRDefault="00F57652"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F57652" w:rsidRPr="00D429E4" w:rsidRDefault="00D429E4" w:rsidP="00053F4E">
            <w:pPr>
              <w:tabs>
                <w:tab w:val="decimal" w:pos="860"/>
              </w:tabs>
              <w:spacing w:after="0" w:line="240" w:lineRule="atLeast"/>
              <w:ind w:left="76" w:right="-25"/>
              <w:rPr>
                <w:rFonts w:ascii="Times New Roman" w:hAnsi="Times New Roman" w:cs="Times New Roman"/>
                <w:szCs w:val="22"/>
              </w:rPr>
            </w:pPr>
            <w:r w:rsidRPr="00D429E4">
              <w:rPr>
                <w:rFonts w:ascii="Times New Roman" w:hAnsi="Times New Roman" w:cs="Times New Roman"/>
                <w:szCs w:val="22"/>
              </w:rPr>
              <w:t>351</w:t>
            </w:r>
          </w:p>
        </w:tc>
        <w:tc>
          <w:tcPr>
            <w:tcW w:w="270" w:type="dxa"/>
            <w:gridSpan w:val="2"/>
          </w:tcPr>
          <w:p w:rsidR="00F57652" w:rsidRPr="008E0F84" w:rsidRDefault="00F57652" w:rsidP="00053F4E">
            <w:pPr>
              <w:tabs>
                <w:tab w:val="decimal" w:pos="976"/>
              </w:tabs>
              <w:spacing w:after="0" w:line="240" w:lineRule="atLeast"/>
              <w:ind w:left="76" w:right="-25"/>
              <w:rPr>
                <w:rFonts w:ascii="Times New Roman" w:hAnsi="Times New Roman" w:cs="Times New Roman"/>
                <w:szCs w:val="22"/>
              </w:rPr>
            </w:pPr>
          </w:p>
        </w:tc>
        <w:tc>
          <w:tcPr>
            <w:tcW w:w="1289" w:type="dxa"/>
            <w:gridSpan w:val="2"/>
            <w:vAlign w:val="center"/>
          </w:tcPr>
          <w:p w:rsidR="00F57652" w:rsidRPr="008E0F84" w:rsidRDefault="00D429E4"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420</w:t>
            </w:r>
          </w:p>
        </w:tc>
        <w:tc>
          <w:tcPr>
            <w:tcW w:w="270" w:type="dxa"/>
            <w:gridSpan w:val="2"/>
          </w:tcPr>
          <w:p w:rsidR="00F57652" w:rsidRPr="008E0F84" w:rsidRDefault="00F57652"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F57652" w:rsidRPr="00D429E4" w:rsidRDefault="00D429E4" w:rsidP="00444ADC">
            <w:pPr>
              <w:tabs>
                <w:tab w:val="decimal" w:pos="860"/>
              </w:tabs>
              <w:spacing w:after="0" w:line="240" w:lineRule="atLeast"/>
              <w:ind w:left="76" w:right="-25"/>
              <w:rPr>
                <w:rFonts w:ascii="Times New Roman" w:hAnsi="Times New Roman" w:cs="Times New Roman"/>
                <w:szCs w:val="22"/>
              </w:rPr>
            </w:pPr>
            <w:r w:rsidRPr="00D429E4">
              <w:rPr>
                <w:rFonts w:ascii="Times New Roman" w:hAnsi="Times New Roman" w:cs="Times New Roman"/>
                <w:szCs w:val="22"/>
              </w:rPr>
              <w:t>310</w:t>
            </w:r>
          </w:p>
        </w:tc>
      </w:tr>
      <w:tr w:rsidR="00F57652" w:rsidRPr="008E0F84" w:rsidTr="00BA581B">
        <w:tc>
          <w:tcPr>
            <w:tcW w:w="4059" w:type="dxa"/>
            <w:shd w:val="clear" w:color="auto" w:fill="auto"/>
          </w:tcPr>
          <w:p w:rsidR="00F57652" w:rsidRPr="008E0F84" w:rsidRDefault="00F57652" w:rsidP="00053F4E">
            <w:pPr>
              <w:tabs>
                <w:tab w:val="left" w:pos="540"/>
                <w:tab w:val="left" w:pos="108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Past service costs</w:t>
            </w:r>
          </w:p>
        </w:tc>
        <w:tc>
          <w:tcPr>
            <w:tcW w:w="1134" w:type="dxa"/>
            <w:shd w:val="clear" w:color="auto" w:fill="auto"/>
          </w:tcPr>
          <w:p w:rsidR="00F57652" w:rsidRPr="008E0F84" w:rsidRDefault="00D429E4" w:rsidP="00053F4E">
            <w:pPr>
              <w:tabs>
                <w:tab w:val="decimal" w:pos="639"/>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t>-</w:t>
            </w:r>
          </w:p>
        </w:tc>
        <w:tc>
          <w:tcPr>
            <w:tcW w:w="286" w:type="dxa"/>
            <w:gridSpan w:val="2"/>
          </w:tcPr>
          <w:p w:rsidR="00F57652" w:rsidRPr="008E0F84" w:rsidRDefault="00F57652" w:rsidP="00053F4E">
            <w:pPr>
              <w:tabs>
                <w:tab w:val="decimal" w:pos="976"/>
              </w:tabs>
              <w:spacing w:after="0" w:line="240" w:lineRule="atLeast"/>
              <w:ind w:left="76" w:right="-25"/>
              <w:rPr>
                <w:rFonts w:ascii="Times New Roman" w:hAnsi="Times New Roman" w:cs="Times New Roman"/>
                <w:szCs w:val="22"/>
              </w:rPr>
            </w:pPr>
          </w:p>
        </w:tc>
        <w:tc>
          <w:tcPr>
            <w:tcW w:w="1276" w:type="dxa"/>
            <w:gridSpan w:val="2"/>
            <w:shd w:val="clear" w:color="auto" w:fill="auto"/>
            <w:vAlign w:val="center"/>
          </w:tcPr>
          <w:p w:rsidR="00F57652" w:rsidRPr="00D429E4" w:rsidRDefault="00D429E4" w:rsidP="00D429E4">
            <w:pPr>
              <w:tabs>
                <w:tab w:val="decimal" w:pos="860"/>
              </w:tabs>
              <w:spacing w:after="0" w:line="240" w:lineRule="atLeast"/>
              <w:ind w:right="-25"/>
              <w:rPr>
                <w:rFonts w:ascii="Times New Roman" w:hAnsi="Times New Roman" w:cs="Times New Roman"/>
                <w:szCs w:val="22"/>
              </w:rPr>
            </w:pPr>
            <w:r w:rsidRPr="00D429E4">
              <w:rPr>
                <w:rFonts w:ascii="Times New Roman" w:hAnsi="Times New Roman" w:cs="Times New Roman"/>
                <w:szCs w:val="22"/>
              </w:rPr>
              <w:t>541</w:t>
            </w:r>
          </w:p>
        </w:tc>
        <w:tc>
          <w:tcPr>
            <w:tcW w:w="270" w:type="dxa"/>
            <w:gridSpan w:val="2"/>
          </w:tcPr>
          <w:p w:rsidR="00F57652" w:rsidRPr="008E0F84" w:rsidRDefault="00F57652" w:rsidP="00053F4E">
            <w:pPr>
              <w:tabs>
                <w:tab w:val="decimal" w:pos="976"/>
              </w:tabs>
              <w:spacing w:after="0" w:line="240" w:lineRule="atLeast"/>
              <w:ind w:left="76" w:right="-25"/>
              <w:rPr>
                <w:rFonts w:ascii="Times New Roman" w:hAnsi="Times New Roman" w:cs="Times New Roman"/>
                <w:szCs w:val="22"/>
              </w:rPr>
            </w:pPr>
          </w:p>
        </w:tc>
        <w:tc>
          <w:tcPr>
            <w:tcW w:w="1289" w:type="dxa"/>
            <w:gridSpan w:val="2"/>
          </w:tcPr>
          <w:p w:rsidR="00F57652" w:rsidRPr="008E0F84" w:rsidRDefault="00D429E4" w:rsidP="00053F4E">
            <w:pPr>
              <w:tabs>
                <w:tab w:val="decimal" w:pos="639"/>
              </w:tabs>
              <w:spacing w:after="0" w:line="240" w:lineRule="atLeast"/>
              <w:ind w:left="-93" w:right="-25"/>
              <w:jc w:val="thaiDistribute"/>
              <w:rPr>
                <w:rFonts w:ascii="Times New Roman" w:hAnsi="Times New Roman" w:cs="Times New Roman"/>
                <w:szCs w:val="22"/>
              </w:rPr>
            </w:pPr>
            <w:r>
              <w:rPr>
                <w:rFonts w:ascii="Times New Roman" w:hAnsi="Times New Roman" w:cs="Times New Roman"/>
                <w:szCs w:val="22"/>
              </w:rPr>
              <w:t>-</w:t>
            </w:r>
          </w:p>
        </w:tc>
        <w:tc>
          <w:tcPr>
            <w:tcW w:w="270" w:type="dxa"/>
            <w:gridSpan w:val="2"/>
          </w:tcPr>
          <w:p w:rsidR="00F57652" w:rsidRPr="008E0F84" w:rsidRDefault="00F57652" w:rsidP="00053F4E">
            <w:pPr>
              <w:tabs>
                <w:tab w:val="decimal" w:pos="976"/>
              </w:tabs>
              <w:spacing w:after="0" w:line="240" w:lineRule="atLeast"/>
              <w:ind w:left="76" w:right="-25"/>
              <w:rPr>
                <w:rFonts w:ascii="Times New Roman" w:hAnsi="Times New Roman" w:cs="Times New Roman"/>
                <w:szCs w:val="22"/>
              </w:rPr>
            </w:pPr>
          </w:p>
        </w:tc>
        <w:tc>
          <w:tcPr>
            <w:tcW w:w="1148" w:type="dxa"/>
            <w:vAlign w:val="center"/>
          </w:tcPr>
          <w:p w:rsidR="00F57652" w:rsidRPr="00D429E4" w:rsidRDefault="00D429E4" w:rsidP="00444ADC">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463</w:t>
            </w:r>
          </w:p>
        </w:tc>
      </w:tr>
      <w:tr w:rsidR="00F57652" w:rsidRPr="008E0F84" w:rsidTr="00BA581B">
        <w:tc>
          <w:tcPr>
            <w:tcW w:w="4059" w:type="dxa"/>
            <w:shd w:val="clear" w:color="auto" w:fill="auto"/>
          </w:tcPr>
          <w:p w:rsidR="00F57652" w:rsidRPr="008E0F84" w:rsidRDefault="00F57652" w:rsidP="00053F4E">
            <w:pPr>
              <w:tabs>
                <w:tab w:val="left" w:pos="540"/>
                <w:tab w:val="left" w:pos="972"/>
                <w:tab w:val="left" w:pos="120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Interest on obligation</w:t>
            </w:r>
          </w:p>
        </w:tc>
        <w:tc>
          <w:tcPr>
            <w:tcW w:w="1134" w:type="dxa"/>
            <w:tcBorders>
              <w:bottom w:val="single" w:sz="4" w:space="0" w:color="auto"/>
            </w:tcBorders>
            <w:shd w:val="clear" w:color="auto" w:fill="auto"/>
            <w:vAlign w:val="center"/>
          </w:tcPr>
          <w:p w:rsidR="00F57652" w:rsidRPr="008E0F84" w:rsidRDefault="00D429E4" w:rsidP="00053F4E">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33</w:t>
            </w:r>
          </w:p>
        </w:tc>
        <w:tc>
          <w:tcPr>
            <w:tcW w:w="286" w:type="dxa"/>
            <w:gridSpan w:val="2"/>
          </w:tcPr>
          <w:p w:rsidR="00F57652" w:rsidRPr="008E0F84" w:rsidRDefault="00F57652"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bottom w:val="single" w:sz="4" w:space="0" w:color="auto"/>
            </w:tcBorders>
            <w:shd w:val="clear" w:color="auto" w:fill="auto"/>
            <w:vAlign w:val="center"/>
          </w:tcPr>
          <w:p w:rsidR="00F57652" w:rsidRPr="00D429E4" w:rsidRDefault="00D429E4" w:rsidP="00053F4E">
            <w:pPr>
              <w:tabs>
                <w:tab w:val="decimal" w:pos="860"/>
              </w:tabs>
              <w:spacing w:after="0" w:line="240" w:lineRule="atLeast"/>
              <w:ind w:left="76" w:right="-25"/>
              <w:rPr>
                <w:rFonts w:ascii="Times New Roman" w:hAnsi="Times New Roman" w:cstheme="minorBidi"/>
                <w:szCs w:val="22"/>
                <w:cs/>
              </w:rPr>
            </w:pPr>
            <w:r w:rsidRPr="00D429E4">
              <w:rPr>
                <w:rFonts w:ascii="Times New Roman" w:hAnsi="Times New Roman" w:cs="Times New Roman"/>
                <w:szCs w:val="22"/>
              </w:rPr>
              <w:t>34</w:t>
            </w:r>
          </w:p>
        </w:tc>
        <w:tc>
          <w:tcPr>
            <w:tcW w:w="270" w:type="dxa"/>
            <w:gridSpan w:val="2"/>
          </w:tcPr>
          <w:p w:rsidR="00F57652" w:rsidRPr="008E0F84" w:rsidRDefault="00F57652"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bottom w:val="single" w:sz="4" w:space="0" w:color="auto"/>
            </w:tcBorders>
            <w:vAlign w:val="center"/>
          </w:tcPr>
          <w:p w:rsidR="00F57652" w:rsidRPr="00F57652" w:rsidRDefault="00D429E4" w:rsidP="00053F4E">
            <w:pPr>
              <w:tabs>
                <w:tab w:val="decimal" w:pos="860"/>
              </w:tabs>
              <w:spacing w:after="0" w:line="240" w:lineRule="atLeast"/>
              <w:ind w:left="76" w:right="-25"/>
              <w:rPr>
                <w:rFonts w:ascii="Times New Roman" w:hAnsi="Times New Roman" w:cstheme="minorBidi"/>
                <w:szCs w:val="22"/>
                <w:cs/>
              </w:rPr>
            </w:pPr>
            <w:r>
              <w:rPr>
                <w:rFonts w:ascii="Times New Roman" w:hAnsi="Times New Roman" w:cstheme="minorBidi"/>
                <w:szCs w:val="22"/>
              </w:rPr>
              <w:t>17</w:t>
            </w:r>
          </w:p>
        </w:tc>
        <w:tc>
          <w:tcPr>
            <w:tcW w:w="270" w:type="dxa"/>
            <w:gridSpan w:val="2"/>
          </w:tcPr>
          <w:p w:rsidR="00F57652" w:rsidRPr="008E0F84" w:rsidRDefault="00F57652" w:rsidP="00053F4E">
            <w:pPr>
              <w:tabs>
                <w:tab w:val="decimal" w:pos="976"/>
              </w:tabs>
              <w:spacing w:after="0" w:line="240" w:lineRule="atLeast"/>
              <w:ind w:left="76" w:right="-25"/>
              <w:rPr>
                <w:rFonts w:ascii="Times New Roman" w:hAnsi="Times New Roman" w:cs="Times New Roman"/>
                <w:szCs w:val="22"/>
              </w:rPr>
            </w:pPr>
          </w:p>
        </w:tc>
        <w:tc>
          <w:tcPr>
            <w:tcW w:w="1148" w:type="dxa"/>
            <w:tcBorders>
              <w:bottom w:val="single" w:sz="4" w:space="0" w:color="auto"/>
            </w:tcBorders>
            <w:vAlign w:val="center"/>
          </w:tcPr>
          <w:p w:rsidR="00F57652" w:rsidRPr="00D429E4" w:rsidRDefault="00D429E4" w:rsidP="00444ADC">
            <w:pPr>
              <w:tabs>
                <w:tab w:val="decimal" w:pos="860"/>
              </w:tabs>
              <w:spacing w:after="0" w:line="240" w:lineRule="atLeast"/>
              <w:ind w:left="76" w:right="-25"/>
              <w:rPr>
                <w:rFonts w:ascii="Times New Roman" w:hAnsi="Times New Roman" w:cstheme="minorBidi"/>
                <w:szCs w:val="22"/>
              </w:rPr>
            </w:pPr>
            <w:r>
              <w:rPr>
                <w:rFonts w:ascii="Times New Roman" w:hAnsi="Times New Roman" w:cs="Times New Roman"/>
                <w:szCs w:val="22"/>
              </w:rPr>
              <w:t>27</w:t>
            </w:r>
          </w:p>
        </w:tc>
      </w:tr>
      <w:tr w:rsidR="00AC02D8" w:rsidRPr="008E0F84" w:rsidTr="00D429E4">
        <w:tc>
          <w:tcPr>
            <w:tcW w:w="4059" w:type="dxa"/>
            <w:shd w:val="clear" w:color="auto" w:fill="auto"/>
          </w:tcPr>
          <w:p w:rsidR="00AC02D8" w:rsidRPr="008E0F84" w:rsidRDefault="00AC02D8" w:rsidP="00053F4E">
            <w:pPr>
              <w:tabs>
                <w:tab w:val="left" w:pos="540"/>
                <w:tab w:val="left" w:pos="972"/>
                <w:tab w:val="left" w:pos="1200"/>
              </w:tabs>
              <w:spacing w:after="0" w:line="240" w:lineRule="atLeast"/>
              <w:ind w:left="539" w:right="-25"/>
              <w:rPr>
                <w:rFonts w:ascii="Times New Roman" w:hAnsi="Times New Roman" w:cs="Times New Roman"/>
                <w:szCs w:val="22"/>
                <w:cs/>
              </w:rPr>
            </w:pPr>
          </w:p>
        </w:tc>
        <w:tc>
          <w:tcPr>
            <w:tcW w:w="1134" w:type="dxa"/>
            <w:tcBorders>
              <w:top w:val="single" w:sz="4" w:space="0" w:color="auto"/>
              <w:bottom w:val="double" w:sz="4" w:space="0" w:color="FFFFFF" w:themeColor="background1"/>
            </w:tcBorders>
            <w:shd w:val="clear" w:color="auto" w:fill="auto"/>
            <w:vAlign w:val="center"/>
          </w:tcPr>
          <w:p w:rsidR="00AC02D8" w:rsidRPr="008E0F84" w:rsidRDefault="00D429E4"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669</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single" w:sz="4" w:space="0" w:color="auto"/>
              <w:bottom w:val="double" w:sz="4" w:space="0" w:color="FFFFFF" w:themeColor="background1"/>
            </w:tcBorders>
            <w:shd w:val="clear" w:color="auto" w:fill="auto"/>
            <w:vAlign w:val="center"/>
          </w:tcPr>
          <w:p w:rsidR="00AC02D8" w:rsidRPr="00F57652" w:rsidRDefault="00F57652" w:rsidP="00053F4E">
            <w:pPr>
              <w:tabs>
                <w:tab w:val="decimal" w:pos="860"/>
              </w:tabs>
              <w:spacing w:after="0" w:line="240" w:lineRule="atLeast"/>
              <w:ind w:left="76" w:right="-25"/>
              <w:rPr>
                <w:rFonts w:ascii="Times New Roman" w:hAnsi="Times New Roman" w:cs="Angsana New"/>
                <w:lang w:val="en-GB"/>
              </w:rPr>
            </w:pPr>
            <w:r>
              <w:rPr>
                <w:rFonts w:ascii="Times New Roman" w:hAnsi="Times New Roman" w:cs="Angsana New"/>
                <w:lang w:val="en-GB"/>
              </w:rPr>
              <w:t>926</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top w:val="single" w:sz="4" w:space="0" w:color="auto"/>
              <w:bottom w:val="double" w:sz="4" w:space="0" w:color="FFFFFF" w:themeColor="background1"/>
            </w:tcBorders>
            <w:vAlign w:val="center"/>
          </w:tcPr>
          <w:p w:rsidR="00AC02D8" w:rsidRPr="008E0F84" w:rsidRDefault="00D429E4"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437</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single" w:sz="4" w:space="0" w:color="auto"/>
              <w:bottom w:val="double" w:sz="4" w:space="0" w:color="FFFFFF" w:themeColor="background1"/>
            </w:tcBorders>
            <w:vAlign w:val="center"/>
          </w:tcPr>
          <w:p w:rsidR="00AC02D8" w:rsidRPr="008E0F84" w:rsidRDefault="00F57652" w:rsidP="00053F4E">
            <w:pPr>
              <w:tabs>
                <w:tab w:val="decimal" w:pos="816"/>
              </w:tabs>
              <w:spacing w:after="0" w:line="240" w:lineRule="atLeast"/>
              <w:ind w:left="76" w:right="-25"/>
              <w:rPr>
                <w:rFonts w:ascii="Times New Roman" w:hAnsi="Times New Roman" w:cs="Times New Roman"/>
                <w:szCs w:val="22"/>
                <w:cs/>
              </w:rPr>
            </w:pPr>
            <w:r>
              <w:rPr>
                <w:rFonts w:ascii="Times New Roman" w:hAnsi="Times New Roman" w:cs="Times New Roman"/>
                <w:szCs w:val="22"/>
              </w:rPr>
              <w:t>800</w:t>
            </w:r>
          </w:p>
        </w:tc>
      </w:tr>
      <w:tr w:rsidR="00AC02D8" w:rsidRPr="008E0F84" w:rsidTr="00D429E4">
        <w:tc>
          <w:tcPr>
            <w:tcW w:w="4059" w:type="dxa"/>
            <w:shd w:val="clear" w:color="auto" w:fill="auto"/>
          </w:tcPr>
          <w:p w:rsidR="00AC02D8" w:rsidRPr="008E0F84" w:rsidRDefault="00AC02D8" w:rsidP="00053F4E">
            <w:pPr>
              <w:tabs>
                <w:tab w:val="left" w:pos="540"/>
                <w:tab w:val="left" w:pos="972"/>
                <w:tab w:val="left" w:pos="120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Benefits paid</w:t>
            </w:r>
          </w:p>
        </w:tc>
        <w:tc>
          <w:tcPr>
            <w:tcW w:w="1134" w:type="dxa"/>
            <w:tcBorders>
              <w:top w:val="double" w:sz="4" w:space="0" w:color="FFFFFF" w:themeColor="background1"/>
              <w:bottom w:val="single" w:sz="4" w:space="0" w:color="auto"/>
            </w:tcBorders>
            <w:shd w:val="clear" w:color="auto" w:fill="auto"/>
            <w:vAlign w:val="center"/>
          </w:tcPr>
          <w:p w:rsidR="00AC02D8" w:rsidRPr="00F57652" w:rsidRDefault="00D429E4" w:rsidP="00053F4E">
            <w:pPr>
              <w:tabs>
                <w:tab w:val="decimal" w:pos="860"/>
              </w:tabs>
              <w:spacing w:after="0" w:line="240" w:lineRule="atLeast"/>
              <w:ind w:left="76" w:right="-25"/>
              <w:rPr>
                <w:rFonts w:ascii="Times New Roman" w:hAnsi="Times New Roman" w:cstheme="minorBidi"/>
                <w:szCs w:val="22"/>
                <w:cs/>
              </w:rPr>
            </w:pPr>
            <w:r>
              <w:rPr>
                <w:rFonts w:ascii="Times New Roman" w:hAnsi="Times New Roman" w:cstheme="minorBidi"/>
                <w:szCs w:val="22"/>
              </w:rPr>
              <w:t>(888)</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76" w:type="dxa"/>
            <w:gridSpan w:val="2"/>
            <w:tcBorders>
              <w:top w:val="double" w:sz="4" w:space="0" w:color="FFFFFF" w:themeColor="background1"/>
              <w:bottom w:val="single" w:sz="4" w:space="0" w:color="auto"/>
            </w:tcBorders>
            <w:shd w:val="clear" w:color="auto" w:fill="auto"/>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289" w:type="dxa"/>
            <w:gridSpan w:val="2"/>
            <w:tcBorders>
              <w:top w:val="double" w:sz="4" w:space="0" w:color="FFFFFF" w:themeColor="background1"/>
              <w:bottom w:val="single" w:sz="4" w:space="0" w:color="auto"/>
            </w:tcBorders>
            <w:vAlign w:val="center"/>
          </w:tcPr>
          <w:p w:rsidR="00AC02D8" w:rsidRPr="00D429E4" w:rsidRDefault="00D429E4" w:rsidP="00D429E4">
            <w:pPr>
              <w:tabs>
                <w:tab w:val="decimal" w:pos="860"/>
              </w:tabs>
              <w:spacing w:after="0" w:line="240" w:lineRule="atLeast"/>
              <w:ind w:right="-25"/>
              <w:rPr>
                <w:rFonts w:ascii="Times New Roman" w:hAnsi="Times New Roman" w:cstheme="minorBidi"/>
                <w:szCs w:val="22"/>
                <w:lang w:val="en-GB"/>
              </w:rPr>
            </w:pPr>
            <w:r>
              <w:rPr>
                <w:rFonts w:ascii="Times New Roman" w:hAnsi="Times New Roman" w:cstheme="minorBidi"/>
                <w:szCs w:val="22"/>
                <w:lang w:val="en-GB"/>
              </w:rPr>
              <w:t>(462)</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szCs w:val="22"/>
              </w:rPr>
            </w:pPr>
          </w:p>
        </w:tc>
        <w:tc>
          <w:tcPr>
            <w:tcW w:w="1148" w:type="dxa"/>
            <w:tcBorders>
              <w:top w:val="double" w:sz="4" w:space="0" w:color="FFFFFF" w:themeColor="background1"/>
              <w:bottom w:val="single" w:sz="4" w:space="0" w:color="auto"/>
            </w:tcBorders>
          </w:tcPr>
          <w:p w:rsidR="00AC02D8" w:rsidRPr="008E0F84" w:rsidRDefault="00AC02D8" w:rsidP="00053F4E">
            <w:pPr>
              <w:tabs>
                <w:tab w:val="decimal" w:pos="639"/>
              </w:tabs>
              <w:spacing w:after="0" w:line="240" w:lineRule="atLeast"/>
              <w:ind w:left="-93" w:right="-25"/>
              <w:jc w:val="thaiDistribute"/>
              <w:rPr>
                <w:rFonts w:ascii="Times New Roman" w:hAnsi="Times New Roman" w:cs="Times New Roman"/>
                <w:szCs w:val="22"/>
              </w:rPr>
            </w:pPr>
            <w:r w:rsidRPr="008E0F84">
              <w:rPr>
                <w:rFonts w:ascii="Times New Roman" w:hAnsi="Times New Roman" w:cs="Times New Roman"/>
                <w:szCs w:val="22"/>
              </w:rPr>
              <w:t>-</w:t>
            </w:r>
          </w:p>
        </w:tc>
      </w:tr>
      <w:tr w:rsidR="00AC02D8" w:rsidRPr="008E0F84" w:rsidTr="00BA581B">
        <w:tc>
          <w:tcPr>
            <w:tcW w:w="4059" w:type="dxa"/>
            <w:shd w:val="clear" w:color="auto" w:fill="auto"/>
            <w:vAlign w:val="center"/>
          </w:tcPr>
          <w:p w:rsidR="00AC02D8" w:rsidRPr="008E0F84" w:rsidRDefault="00AC02D8" w:rsidP="00053F4E">
            <w:pPr>
              <w:tabs>
                <w:tab w:val="left" w:pos="540"/>
                <w:tab w:val="left" w:pos="833"/>
                <w:tab w:val="left" w:pos="1200"/>
              </w:tabs>
              <w:spacing w:after="0" w:line="240" w:lineRule="atLeast"/>
              <w:ind w:left="539" w:right="-25"/>
              <w:rPr>
                <w:rFonts w:ascii="Times New Roman" w:hAnsi="Times New Roman" w:cs="Times New Roman"/>
                <w:b/>
                <w:bCs/>
                <w:szCs w:val="22"/>
                <w:cs/>
              </w:rPr>
            </w:pPr>
            <w:r w:rsidRPr="008E0F84">
              <w:rPr>
                <w:rFonts w:ascii="Times New Roman" w:hAnsi="Times New Roman" w:cs="Times New Roman"/>
                <w:b/>
                <w:bCs/>
                <w:szCs w:val="22"/>
              </w:rPr>
              <w:tab/>
              <w:t>Non - current provisi</w:t>
            </w:r>
            <w:r w:rsidR="00F57652">
              <w:rPr>
                <w:rFonts w:ascii="Times New Roman" w:hAnsi="Times New Roman" w:cs="Times New Roman"/>
                <w:b/>
                <w:bCs/>
                <w:szCs w:val="22"/>
              </w:rPr>
              <w:t>ons for</w:t>
            </w:r>
            <w:r w:rsidR="00F57652">
              <w:rPr>
                <w:rFonts w:ascii="Times New Roman" w:hAnsi="Times New Roman" w:cs="Times New Roman"/>
                <w:b/>
                <w:bCs/>
                <w:szCs w:val="22"/>
              </w:rPr>
              <w:br/>
            </w:r>
            <w:r w:rsidR="00F57652">
              <w:rPr>
                <w:rFonts w:ascii="Times New Roman" w:hAnsi="Times New Roman" w:cs="Times New Roman"/>
                <w:b/>
                <w:bCs/>
                <w:szCs w:val="22"/>
              </w:rPr>
              <w:tab/>
            </w:r>
            <w:r w:rsidR="00F57652">
              <w:rPr>
                <w:rFonts w:ascii="Times New Roman" w:hAnsi="Times New Roman" w:cs="Times New Roman"/>
                <w:b/>
                <w:bCs/>
                <w:szCs w:val="22"/>
              </w:rPr>
              <w:tab/>
              <w:t>employee benefit at 30 June</w:t>
            </w:r>
            <w:r w:rsidRPr="008E0F84">
              <w:rPr>
                <w:rFonts w:ascii="Times New Roman" w:hAnsi="Times New Roman" w:cs="Times New Roman"/>
                <w:b/>
                <w:bCs/>
                <w:szCs w:val="22"/>
              </w:rPr>
              <w:t xml:space="preserve"> </w:t>
            </w:r>
          </w:p>
        </w:tc>
        <w:tc>
          <w:tcPr>
            <w:tcW w:w="1134" w:type="dxa"/>
            <w:tcBorders>
              <w:top w:val="single" w:sz="4" w:space="0" w:color="auto"/>
              <w:bottom w:val="double" w:sz="4" w:space="0" w:color="auto"/>
            </w:tcBorders>
            <w:shd w:val="clear" w:color="auto" w:fill="auto"/>
            <w:vAlign w:val="center"/>
          </w:tcPr>
          <w:p w:rsidR="00AC02D8" w:rsidRPr="008E0F84" w:rsidRDefault="00AC02D8" w:rsidP="00053F4E">
            <w:pPr>
              <w:tabs>
                <w:tab w:val="decimal" w:pos="860"/>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cs/>
              </w:rPr>
              <w:br/>
            </w:r>
            <w:r w:rsidR="00D429E4">
              <w:rPr>
                <w:rFonts w:ascii="Times New Roman" w:hAnsi="Times New Roman" w:cs="Times New Roman"/>
                <w:b/>
                <w:bCs/>
                <w:szCs w:val="22"/>
              </w:rPr>
              <w:t>4,395</w:t>
            </w:r>
          </w:p>
        </w:tc>
        <w:tc>
          <w:tcPr>
            <w:tcW w:w="286"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b/>
                <w:bCs/>
                <w:szCs w:val="22"/>
              </w:rPr>
            </w:pPr>
          </w:p>
        </w:tc>
        <w:tc>
          <w:tcPr>
            <w:tcW w:w="1276" w:type="dxa"/>
            <w:gridSpan w:val="2"/>
            <w:tcBorders>
              <w:top w:val="single" w:sz="4" w:space="0" w:color="auto"/>
              <w:bottom w:val="double" w:sz="4" w:space="0" w:color="auto"/>
            </w:tcBorders>
            <w:shd w:val="clear" w:color="auto" w:fill="auto"/>
            <w:vAlign w:val="center"/>
          </w:tcPr>
          <w:p w:rsidR="00AC02D8" w:rsidRPr="008E0F84" w:rsidRDefault="00AC02D8" w:rsidP="00F57652">
            <w:pPr>
              <w:tabs>
                <w:tab w:val="decimal" w:pos="860"/>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cs/>
              </w:rPr>
              <w:br/>
            </w:r>
            <w:r w:rsidR="00F57652">
              <w:rPr>
                <w:rFonts w:ascii="Times New Roman" w:hAnsi="Times New Roman" w:cs="Times New Roman"/>
                <w:b/>
                <w:bCs/>
                <w:szCs w:val="22"/>
              </w:rPr>
              <w:t>3,183</w:t>
            </w:r>
          </w:p>
        </w:tc>
        <w:tc>
          <w:tcPr>
            <w:tcW w:w="270" w:type="dxa"/>
            <w:gridSpan w:val="2"/>
          </w:tcPr>
          <w:p w:rsidR="00AC02D8" w:rsidRPr="008E0F84" w:rsidRDefault="00AC02D8" w:rsidP="00053F4E">
            <w:pPr>
              <w:tabs>
                <w:tab w:val="decimal" w:pos="860"/>
              </w:tabs>
              <w:spacing w:after="0" w:line="240" w:lineRule="atLeast"/>
              <w:ind w:left="76" w:right="-25"/>
              <w:rPr>
                <w:rFonts w:ascii="Times New Roman" w:hAnsi="Times New Roman" w:cs="Times New Roman"/>
                <w:szCs w:val="22"/>
              </w:rPr>
            </w:pPr>
          </w:p>
        </w:tc>
        <w:tc>
          <w:tcPr>
            <w:tcW w:w="1289" w:type="dxa"/>
            <w:gridSpan w:val="2"/>
            <w:tcBorders>
              <w:top w:val="single" w:sz="4" w:space="0" w:color="auto"/>
              <w:bottom w:val="double" w:sz="4" w:space="0" w:color="auto"/>
            </w:tcBorders>
            <w:vAlign w:val="center"/>
          </w:tcPr>
          <w:p w:rsidR="00AC02D8" w:rsidRPr="008E0F84" w:rsidRDefault="00AC02D8" w:rsidP="00F57652">
            <w:pPr>
              <w:tabs>
                <w:tab w:val="decimal" w:pos="860"/>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cs/>
              </w:rPr>
              <w:br/>
            </w:r>
            <w:r w:rsidR="00D429E4">
              <w:rPr>
                <w:rFonts w:ascii="Times New Roman" w:hAnsi="Times New Roman" w:cs="Times New Roman"/>
                <w:b/>
                <w:bCs/>
                <w:szCs w:val="22"/>
              </w:rPr>
              <w:t>2,321</w:t>
            </w:r>
          </w:p>
        </w:tc>
        <w:tc>
          <w:tcPr>
            <w:tcW w:w="270" w:type="dxa"/>
            <w:gridSpan w:val="2"/>
          </w:tcPr>
          <w:p w:rsidR="00AC02D8" w:rsidRPr="008E0F84" w:rsidRDefault="00AC02D8" w:rsidP="00053F4E">
            <w:pPr>
              <w:tabs>
                <w:tab w:val="decimal" w:pos="976"/>
              </w:tabs>
              <w:spacing w:after="0" w:line="240" w:lineRule="atLeast"/>
              <w:ind w:left="76" w:right="-25"/>
              <w:rPr>
                <w:rFonts w:ascii="Times New Roman" w:hAnsi="Times New Roman" w:cs="Times New Roman"/>
                <w:b/>
                <w:bCs/>
                <w:szCs w:val="22"/>
              </w:rPr>
            </w:pPr>
          </w:p>
        </w:tc>
        <w:tc>
          <w:tcPr>
            <w:tcW w:w="1148" w:type="dxa"/>
            <w:tcBorders>
              <w:top w:val="single" w:sz="4" w:space="0" w:color="auto"/>
              <w:bottom w:val="double" w:sz="4" w:space="0" w:color="auto"/>
            </w:tcBorders>
            <w:vAlign w:val="center"/>
          </w:tcPr>
          <w:p w:rsidR="00AC02D8" w:rsidRPr="008E0F84" w:rsidRDefault="00AC02D8" w:rsidP="00053F4E">
            <w:pPr>
              <w:tabs>
                <w:tab w:val="decimal" w:pos="816"/>
              </w:tabs>
              <w:spacing w:after="0" w:line="240" w:lineRule="atLeast"/>
              <w:ind w:left="76" w:right="-25"/>
              <w:rPr>
                <w:rFonts w:ascii="Times New Roman" w:hAnsi="Times New Roman" w:cs="Times New Roman"/>
                <w:b/>
                <w:bCs/>
                <w:szCs w:val="22"/>
              </w:rPr>
            </w:pPr>
            <w:r w:rsidRPr="008E0F84">
              <w:rPr>
                <w:rFonts w:ascii="Times New Roman" w:hAnsi="Times New Roman" w:cs="Times New Roman"/>
                <w:b/>
                <w:bCs/>
                <w:szCs w:val="22"/>
                <w:cs/>
              </w:rPr>
              <w:br/>
            </w:r>
            <w:r w:rsidR="00F57652">
              <w:rPr>
                <w:rFonts w:ascii="Times New Roman" w:hAnsi="Times New Roman" w:cs="Times New Roman"/>
                <w:b/>
                <w:bCs/>
                <w:szCs w:val="22"/>
              </w:rPr>
              <w:t>2,566</w:t>
            </w:r>
          </w:p>
        </w:tc>
      </w:tr>
    </w:tbl>
    <w:p w:rsidR="00AC02D8" w:rsidRPr="008E0F84" w:rsidRDefault="00AC02D8" w:rsidP="00791B11">
      <w:pPr>
        <w:spacing w:after="0" w:line="240" w:lineRule="auto"/>
        <w:ind w:right="-25" w:firstLine="540"/>
        <w:rPr>
          <w:rFonts w:ascii="Times New Roman" w:eastAsia="Cordia New" w:hAnsi="Times New Roman" w:cs="Times New Roman"/>
          <w:b/>
          <w:bCs/>
          <w:i/>
          <w:iCs/>
          <w:szCs w:val="22"/>
        </w:rPr>
      </w:pPr>
      <w:r w:rsidRPr="008E0F84">
        <w:rPr>
          <w:rFonts w:ascii="Times New Roman" w:eastAsia="Cordia New" w:hAnsi="Times New Roman" w:cs="Times New Roman"/>
          <w:b/>
          <w:bCs/>
          <w:i/>
          <w:iCs/>
          <w:szCs w:val="22"/>
        </w:rPr>
        <w:t>Actuarial assumptions</w:t>
      </w:r>
    </w:p>
    <w:p w:rsidR="00AC02D8" w:rsidRPr="008E0F84" w:rsidRDefault="00AC02D8" w:rsidP="00053F4E">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8E0F84" w:rsidRDefault="00AC02D8" w:rsidP="00053F4E">
      <w:pPr>
        <w:tabs>
          <w:tab w:val="left" w:pos="540"/>
        </w:tabs>
        <w:spacing w:after="0" w:line="240" w:lineRule="atLeast"/>
        <w:ind w:left="540" w:right="-25"/>
        <w:jc w:val="both"/>
        <w:rPr>
          <w:rFonts w:ascii="Times New Roman" w:eastAsia="Cordia New" w:hAnsi="Times New Roman" w:cs="Times New Roman"/>
          <w:szCs w:val="22"/>
        </w:rPr>
      </w:pPr>
      <w:r w:rsidRPr="008E0F84">
        <w:rPr>
          <w:rFonts w:ascii="Times New Roman" w:eastAsia="Cordia New" w:hAnsi="Times New Roman" w:cs="Times New Roman"/>
          <w:szCs w:val="22"/>
        </w:rPr>
        <w:t>The following were the principal actuarial assumptions at the reporting date.</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tabs>
          <w:tab w:val="left" w:pos="540"/>
        </w:tabs>
        <w:spacing w:after="0" w:line="240" w:lineRule="atLeast"/>
        <w:ind w:left="540" w:right="-25"/>
        <w:jc w:val="both"/>
        <w:rPr>
          <w:rFonts w:ascii="Times New Roman" w:eastAsia="Cordia New" w:hAnsi="Times New Roman" w:cs="Times New Roman"/>
          <w:i/>
          <w:iCs/>
          <w:szCs w:val="22"/>
        </w:rPr>
      </w:pPr>
      <w:r w:rsidRPr="008E0F84">
        <w:rPr>
          <w:rFonts w:ascii="Times New Roman" w:eastAsia="Cordia New" w:hAnsi="Times New Roman" w:cs="Times New Roman"/>
          <w:i/>
          <w:iCs/>
          <w:szCs w:val="22"/>
        </w:rPr>
        <w:t>Non-current provisions for employee benefit</w:t>
      </w:r>
    </w:p>
    <w:p w:rsidR="00AC02D8" w:rsidRPr="008E0F84"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491" w:type="dxa"/>
        <w:tblInd w:w="540" w:type="dxa"/>
        <w:tblLook w:val="04A0" w:firstRow="1" w:lastRow="0" w:firstColumn="1" w:lastColumn="0" w:noHBand="0" w:noVBand="1"/>
      </w:tblPr>
      <w:tblGrid>
        <w:gridCol w:w="2120"/>
        <w:gridCol w:w="1843"/>
        <w:gridCol w:w="1842"/>
        <w:gridCol w:w="96"/>
        <w:gridCol w:w="1747"/>
        <w:gridCol w:w="44"/>
        <w:gridCol w:w="1799"/>
      </w:tblGrid>
      <w:tr w:rsidR="00AC02D8" w:rsidRPr="008E0F84" w:rsidTr="00EB3B03">
        <w:trPr>
          <w:tblHeader/>
        </w:trPr>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p>
        </w:tc>
        <w:tc>
          <w:tcPr>
            <w:tcW w:w="3685" w:type="dxa"/>
            <w:gridSpan w:val="2"/>
          </w:tcPr>
          <w:p w:rsidR="00AC02D8" w:rsidRPr="008E0F84" w:rsidRDefault="00AC02D8" w:rsidP="00053F4E">
            <w:pPr>
              <w:tabs>
                <w:tab w:val="left" w:pos="540"/>
              </w:tabs>
              <w:spacing w:after="0" w:line="240" w:lineRule="atLeast"/>
              <w:ind w:left="-249"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 xml:space="preserve">Consolidated </w:t>
            </w:r>
          </w:p>
          <w:p w:rsidR="00AC02D8" w:rsidRPr="008E0F84" w:rsidRDefault="00AC02D8" w:rsidP="00053F4E">
            <w:pPr>
              <w:tabs>
                <w:tab w:val="left" w:pos="540"/>
              </w:tabs>
              <w:spacing w:after="0" w:line="240" w:lineRule="atLeast"/>
              <w:ind w:left="-249"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financial statements</w:t>
            </w:r>
          </w:p>
        </w:tc>
        <w:tc>
          <w:tcPr>
            <w:tcW w:w="3686" w:type="dxa"/>
            <w:gridSpan w:val="4"/>
          </w:tcPr>
          <w:p w:rsidR="00AC02D8" w:rsidRPr="008E0F84" w:rsidRDefault="00AC02D8" w:rsidP="00053F4E">
            <w:pPr>
              <w:tabs>
                <w:tab w:val="left" w:pos="540"/>
              </w:tabs>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 xml:space="preserve">Separate </w:t>
            </w:r>
          </w:p>
          <w:p w:rsidR="00AC02D8" w:rsidRPr="008E0F84"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financial statements</w:t>
            </w:r>
          </w:p>
        </w:tc>
      </w:tr>
      <w:tr w:rsidR="00AC02D8" w:rsidRPr="008E0F84" w:rsidTr="00EB3B03">
        <w:trPr>
          <w:tblHeader/>
        </w:trPr>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p>
        </w:tc>
        <w:tc>
          <w:tcPr>
            <w:tcW w:w="1843" w:type="dxa"/>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2020</w:t>
            </w:r>
          </w:p>
        </w:tc>
        <w:tc>
          <w:tcPr>
            <w:tcW w:w="1938" w:type="dxa"/>
            <w:gridSpan w:val="2"/>
          </w:tcPr>
          <w:p w:rsidR="00AC02D8" w:rsidRPr="008E0F84" w:rsidRDefault="00AC02D8" w:rsidP="00053F4E">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2019</w:t>
            </w:r>
          </w:p>
        </w:tc>
        <w:tc>
          <w:tcPr>
            <w:tcW w:w="1791" w:type="dxa"/>
            <w:gridSpan w:val="2"/>
          </w:tcPr>
          <w:p w:rsidR="00AC02D8" w:rsidRPr="008E0F84" w:rsidRDefault="00AC02D8" w:rsidP="00053F4E">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2020</w:t>
            </w:r>
          </w:p>
        </w:tc>
        <w:tc>
          <w:tcPr>
            <w:tcW w:w="1799" w:type="dxa"/>
          </w:tcPr>
          <w:p w:rsidR="00AC02D8" w:rsidRPr="008E0F84" w:rsidRDefault="00AC02D8" w:rsidP="00053F4E">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2019</w:t>
            </w:r>
          </w:p>
        </w:tc>
      </w:tr>
      <w:tr w:rsidR="00AC02D8" w:rsidRPr="008E0F84" w:rsidTr="00EB3B03">
        <w:trPr>
          <w:tblHeader/>
        </w:trPr>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p>
        </w:tc>
        <w:tc>
          <w:tcPr>
            <w:tcW w:w="7371" w:type="dxa"/>
            <w:gridSpan w:val="6"/>
          </w:tcPr>
          <w:p w:rsidR="00AC02D8" w:rsidRPr="008E0F84"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8E0F84">
              <w:rPr>
                <w:rFonts w:ascii="Times New Roman" w:eastAsia="Cordia New" w:hAnsi="Times New Roman" w:cs="Times New Roman"/>
                <w:i/>
                <w:iCs/>
                <w:szCs w:val="22"/>
                <w:cs/>
              </w:rPr>
              <w:t>(</w:t>
            </w:r>
            <w:r w:rsidRPr="008E0F84">
              <w:rPr>
                <w:rFonts w:ascii="Times New Roman" w:eastAsia="Cordia New" w:hAnsi="Times New Roman" w:cs="Times New Roman"/>
                <w:i/>
                <w:iCs/>
                <w:szCs w:val="22"/>
              </w:rPr>
              <w:t>%</w:t>
            </w:r>
            <w:r w:rsidRPr="008E0F84">
              <w:rPr>
                <w:rFonts w:ascii="Times New Roman" w:eastAsia="Cordia New" w:hAnsi="Times New Roman" w:cs="Times New Roman"/>
                <w:i/>
                <w:iCs/>
                <w:szCs w:val="22"/>
                <w:cs/>
              </w:rPr>
              <w:t>)</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r w:rsidRPr="008E0F84">
              <w:rPr>
                <w:rFonts w:ascii="Times New Roman" w:eastAsia="Cordia New" w:hAnsi="Times New Roman" w:cs="Times New Roman"/>
                <w:szCs w:val="22"/>
              </w:rPr>
              <w:t>Discount rate</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1.46-7.60</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1.46-7.60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1.68</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1.68</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r w:rsidRPr="008E0F84">
              <w:rPr>
                <w:rFonts w:ascii="Times New Roman" w:eastAsia="Cordia New" w:hAnsi="Times New Roman" w:cs="Times New Roman"/>
                <w:szCs w:val="22"/>
              </w:rPr>
              <w:t>Future salary growth</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5.00-7.00</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5.00-7.00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5.00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5.00</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cs/>
              </w:rPr>
            </w:pPr>
            <w:r w:rsidRPr="008E0F84">
              <w:rPr>
                <w:rFonts w:ascii="Times New Roman" w:eastAsia="Cordia New" w:hAnsi="Times New Roman" w:cs="Times New Roman"/>
                <w:szCs w:val="22"/>
              </w:rPr>
              <w:t>Retirement (year)</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60</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60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60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60</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r w:rsidRPr="008E0F84">
              <w:rPr>
                <w:rFonts w:ascii="Times New Roman" w:eastAsia="Cordia New" w:hAnsi="Times New Roman" w:cs="Times New Roman"/>
                <w:szCs w:val="22"/>
              </w:rPr>
              <w:t>Staff turnover rate</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0-55.00*</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0-55.00*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0-29.00*</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0-29.00*</w:t>
            </w:r>
          </w:p>
        </w:tc>
      </w:tr>
      <w:tr w:rsidR="00AC02D8" w:rsidRPr="008E0F84" w:rsidTr="00EB3B03">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rPr>
            </w:pPr>
            <w:r w:rsidRPr="008E0F84">
              <w:rPr>
                <w:rFonts w:ascii="Times New Roman" w:eastAsia="Cordia New" w:hAnsi="Times New Roman" w:cs="Times New Roman"/>
                <w:szCs w:val="22"/>
              </w:rPr>
              <w:t>Mortality rate</w:t>
            </w:r>
          </w:p>
        </w:tc>
        <w:tc>
          <w:tcPr>
            <w:tcW w:w="1843"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c>
          <w:tcPr>
            <w:tcW w:w="1842" w:type="dxa"/>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c>
          <w:tcPr>
            <w:tcW w:w="1843" w:type="dxa"/>
            <w:gridSpan w:val="2"/>
            <w:vAlign w:val="center"/>
          </w:tcPr>
          <w:p w:rsidR="00AC02D8" w:rsidRPr="008E0F84" w:rsidRDefault="00AC02D8" w:rsidP="00053F4E">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r>
      <w:tr w:rsidR="00AC02D8" w:rsidRPr="008E0F84" w:rsidTr="00EB3B03">
        <w:trPr>
          <w:trHeight w:val="144"/>
        </w:trPr>
        <w:tc>
          <w:tcPr>
            <w:tcW w:w="2120" w:type="dxa"/>
          </w:tcPr>
          <w:p w:rsidR="00AC02D8" w:rsidRPr="008E0F84" w:rsidRDefault="00AC02D8" w:rsidP="00053F4E">
            <w:pPr>
              <w:tabs>
                <w:tab w:val="left" w:pos="540"/>
              </w:tabs>
              <w:spacing w:after="0" w:line="240" w:lineRule="atLeast"/>
              <w:ind w:right="-25"/>
              <w:rPr>
                <w:rFonts w:ascii="Times New Roman" w:eastAsia="Cordia New" w:hAnsi="Times New Roman" w:cs="Times New Roman"/>
                <w:szCs w:val="22"/>
                <w:cs/>
              </w:rPr>
            </w:pPr>
            <w:r w:rsidRPr="008E0F84">
              <w:rPr>
                <w:rFonts w:ascii="Times New Roman" w:eastAsia="Cordia New" w:hAnsi="Times New Roman" w:cs="Times New Roman"/>
                <w:szCs w:val="22"/>
              </w:rPr>
              <w:t>Disability rate</w:t>
            </w:r>
          </w:p>
        </w:tc>
        <w:tc>
          <w:tcPr>
            <w:tcW w:w="1843" w:type="dxa"/>
            <w:vAlign w:val="center"/>
          </w:tcPr>
          <w:p w:rsidR="00AC02D8" w:rsidRPr="00EB3B03" w:rsidRDefault="00AC02D8" w:rsidP="00053F4E">
            <w:pPr>
              <w:spacing w:after="0" w:line="240" w:lineRule="atLeast"/>
              <w:ind w:left="-138" w:right="-25"/>
              <w:jc w:val="center"/>
              <w:rPr>
                <w:rFonts w:ascii="Times New Roman" w:hAnsi="Times New Roman" w:cs="Times New Roman"/>
                <w:sz w:val="20"/>
                <w:szCs w:val="20"/>
              </w:rPr>
            </w:pPr>
            <w:r w:rsidRPr="00EB3B03">
              <w:rPr>
                <w:rFonts w:ascii="Times New Roman" w:hAnsi="Times New Roman" w:cs="Times New Roman"/>
                <w:sz w:val="20"/>
                <w:szCs w:val="20"/>
              </w:rPr>
              <w:t>5% of TMO2017**</w:t>
            </w:r>
          </w:p>
        </w:tc>
        <w:tc>
          <w:tcPr>
            <w:tcW w:w="1842" w:type="dxa"/>
            <w:vAlign w:val="center"/>
          </w:tcPr>
          <w:p w:rsidR="00AC02D8" w:rsidRPr="00EB3B03" w:rsidRDefault="00AC02D8" w:rsidP="00053F4E">
            <w:pPr>
              <w:spacing w:after="0" w:line="240" w:lineRule="atLeast"/>
              <w:ind w:left="-138" w:right="-25"/>
              <w:jc w:val="center"/>
              <w:rPr>
                <w:rFonts w:ascii="Times New Roman" w:hAnsi="Times New Roman" w:cs="Times New Roman"/>
                <w:sz w:val="20"/>
                <w:szCs w:val="20"/>
              </w:rPr>
            </w:pPr>
            <w:r w:rsidRPr="00EB3B03">
              <w:rPr>
                <w:rFonts w:ascii="Times New Roman" w:hAnsi="Times New Roman" w:cs="Times New Roman"/>
                <w:sz w:val="20"/>
                <w:szCs w:val="20"/>
              </w:rPr>
              <w:t>5% of TMO2017**</w:t>
            </w:r>
          </w:p>
        </w:tc>
        <w:tc>
          <w:tcPr>
            <w:tcW w:w="1843" w:type="dxa"/>
            <w:gridSpan w:val="2"/>
            <w:vAlign w:val="center"/>
          </w:tcPr>
          <w:p w:rsidR="00AC02D8" w:rsidRPr="00EB3B03" w:rsidRDefault="00AC02D8" w:rsidP="00053F4E">
            <w:pPr>
              <w:spacing w:after="0" w:line="240" w:lineRule="atLeast"/>
              <w:ind w:left="-138" w:right="-25"/>
              <w:jc w:val="center"/>
              <w:rPr>
                <w:rFonts w:ascii="Times New Roman" w:hAnsi="Times New Roman" w:cs="Times New Roman"/>
                <w:sz w:val="20"/>
                <w:szCs w:val="20"/>
              </w:rPr>
            </w:pPr>
            <w:r w:rsidRPr="00EB3B03">
              <w:rPr>
                <w:rFonts w:ascii="Times New Roman" w:hAnsi="Times New Roman" w:cs="Times New Roman"/>
                <w:sz w:val="20"/>
                <w:szCs w:val="20"/>
              </w:rPr>
              <w:t>5% of TMO2017**</w:t>
            </w:r>
          </w:p>
        </w:tc>
        <w:tc>
          <w:tcPr>
            <w:tcW w:w="1843" w:type="dxa"/>
            <w:gridSpan w:val="2"/>
            <w:vAlign w:val="center"/>
          </w:tcPr>
          <w:p w:rsidR="00AC02D8" w:rsidRPr="00EB3B03" w:rsidRDefault="00AC02D8" w:rsidP="00EB3B03">
            <w:pPr>
              <w:spacing w:after="0" w:line="240" w:lineRule="atLeast"/>
              <w:ind w:right="-25"/>
              <w:jc w:val="center"/>
              <w:rPr>
                <w:rFonts w:ascii="Times New Roman" w:hAnsi="Times New Roman" w:cs="Times New Roman"/>
                <w:sz w:val="20"/>
                <w:szCs w:val="20"/>
              </w:rPr>
            </w:pPr>
            <w:r w:rsidRPr="00EB3B03">
              <w:rPr>
                <w:rFonts w:ascii="Times New Roman" w:hAnsi="Times New Roman" w:cs="Times New Roman"/>
                <w:sz w:val="20"/>
                <w:szCs w:val="20"/>
              </w:rPr>
              <w:t>5% of TMO2017**</w:t>
            </w:r>
          </w:p>
        </w:tc>
      </w:tr>
    </w:tbl>
    <w:p w:rsidR="0012579F" w:rsidRPr="00785F10" w:rsidRDefault="0012579F"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tabs>
          <w:tab w:val="left" w:pos="540"/>
        </w:tabs>
        <w:spacing w:after="0" w:line="240" w:lineRule="atLeast"/>
        <w:ind w:left="539" w:right="-25"/>
        <w:jc w:val="both"/>
        <w:rPr>
          <w:rFonts w:ascii="Times New Roman" w:eastAsia="Cordia New" w:hAnsi="Times New Roman" w:cs="Times New Roman"/>
          <w:sz w:val="18"/>
          <w:szCs w:val="18"/>
        </w:rPr>
      </w:pPr>
      <w:r w:rsidRPr="008E0F84">
        <w:rPr>
          <w:rFonts w:ascii="Times New Roman" w:eastAsia="Cordia New" w:hAnsi="Times New Roman" w:cs="Times New Roman"/>
          <w:sz w:val="18"/>
          <w:szCs w:val="18"/>
        </w:rPr>
        <w:t>*upon the length of service</w:t>
      </w:r>
    </w:p>
    <w:p w:rsidR="006B2A19" w:rsidRPr="008E0F84" w:rsidRDefault="00AC02D8" w:rsidP="00053F4E">
      <w:pPr>
        <w:tabs>
          <w:tab w:val="left" w:pos="540"/>
        </w:tabs>
        <w:spacing w:after="0" w:line="240" w:lineRule="atLeast"/>
        <w:ind w:left="539" w:right="-25"/>
        <w:jc w:val="both"/>
        <w:rPr>
          <w:rFonts w:ascii="Times New Roman" w:hAnsi="Times New Roman" w:cs="Times New Roman"/>
          <w:b/>
          <w:bCs/>
          <w:szCs w:val="22"/>
        </w:rPr>
      </w:pPr>
      <w:r w:rsidRPr="008E0F84">
        <w:rPr>
          <w:rFonts w:ascii="Times New Roman" w:eastAsia="Cordia New" w:hAnsi="Times New Roman" w:cs="Times New Roman"/>
          <w:sz w:val="18"/>
          <w:szCs w:val="18"/>
        </w:rPr>
        <w:t>**Based on TMO 2017: Male and Female Thai Mortality Ordinary Tables of 2017</w:t>
      </w:r>
    </w:p>
    <w:p w:rsidR="006B2A19" w:rsidRPr="00785F10" w:rsidRDefault="006B2A19"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D83D89" w:rsidRDefault="00D83D89">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Share capital</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0"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107"/>
        <w:gridCol w:w="236"/>
        <w:gridCol w:w="1119"/>
      </w:tblGrid>
      <w:tr w:rsidR="00AC02D8" w:rsidRPr="008E0F84" w:rsidTr="009B6DF6">
        <w:trPr>
          <w:tblHeader/>
        </w:trPr>
        <w:tc>
          <w:tcPr>
            <w:tcW w:w="297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AC02D8" w:rsidRPr="008E0F84" w:rsidRDefault="00F57652"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Pr>
                <w:rFonts w:ascii="Times New Roman" w:hAnsi="Times New Roman" w:cs="Times New Roman"/>
                <w:sz w:val="22"/>
                <w:szCs w:val="22"/>
              </w:rPr>
              <w:t>30 June</w:t>
            </w:r>
            <w:r w:rsidR="00AC02D8" w:rsidRPr="008E0F84">
              <w:rPr>
                <w:rFonts w:ascii="Times New Roman" w:hAnsi="Times New Roman" w:cs="Times New Roman"/>
                <w:sz w:val="22"/>
                <w:szCs w:val="22"/>
              </w:rPr>
              <w:t xml:space="preserve"> 2020</w:t>
            </w:r>
          </w:p>
        </w:tc>
        <w:tc>
          <w:tcPr>
            <w:tcW w:w="251"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2019</w:t>
            </w:r>
          </w:p>
        </w:tc>
      </w:tr>
      <w:tr w:rsidR="00AC02D8" w:rsidRPr="008E0F84" w:rsidTr="009B6DF6">
        <w:trPr>
          <w:tblHeader/>
        </w:trPr>
        <w:tc>
          <w:tcPr>
            <w:tcW w:w="297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AC02D8" w:rsidRPr="008E0F84" w:rsidTr="009B6DF6">
        <w:trPr>
          <w:trHeight w:val="342"/>
          <w:tblHeader/>
        </w:trPr>
        <w:tc>
          <w:tcPr>
            <w:tcW w:w="297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(in thousand share/in thousand Baht</w:t>
            </w:r>
            <w:r w:rsidRPr="008E0F84">
              <w:rPr>
                <w:rFonts w:ascii="Times New Roman" w:hAnsi="Times New Roman" w:cs="Times New Roman"/>
                <w:i/>
                <w:iCs/>
                <w:sz w:val="22"/>
                <w:szCs w:val="22"/>
                <w:cs/>
              </w:rPr>
              <w:t>)</w:t>
            </w:r>
          </w:p>
        </w:tc>
      </w:tr>
      <w:tr w:rsidR="00AC02D8" w:rsidRPr="008E0F84" w:rsidTr="009B6DF6">
        <w:tc>
          <w:tcPr>
            <w:tcW w:w="3967" w:type="dxa"/>
            <w:gridSpan w:val="3"/>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AC02D8" w:rsidRPr="008E0F84" w:rsidTr="009B6DF6">
        <w:tc>
          <w:tcPr>
            <w:tcW w:w="3967" w:type="dxa"/>
            <w:gridSpan w:val="3"/>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8E0F84" w:rsidTr="009B6DF6">
        <w:tc>
          <w:tcPr>
            <w:tcW w:w="2977" w:type="dxa"/>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cs/>
              </w:rPr>
            </w:pPr>
            <w:r w:rsidRPr="008E0F84">
              <w:rPr>
                <w:rFonts w:ascii="Times New Roman" w:hAnsi="Times New Roman" w:cs="Times New Roman"/>
                <w:szCs w:val="22"/>
              </w:rPr>
              <w:t>-Ordinary shares</w:t>
            </w:r>
          </w:p>
        </w:tc>
        <w:tc>
          <w:tcPr>
            <w:tcW w:w="990" w:type="dxa"/>
            <w:gridSpan w:val="2"/>
            <w:vAlign w:val="bottom"/>
          </w:tcPr>
          <w:p w:rsidR="00AC02D8" w:rsidRPr="008E0F84" w:rsidRDefault="00AC02D8" w:rsidP="00053F4E">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150,000</w:t>
            </w:r>
          </w:p>
        </w:tc>
        <w:tc>
          <w:tcPr>
            <w:tcW w:w="236" w:type="dxa"/>
          </w:tcPr>
          <w:p w:rsidR="00AC02D8" w:rsidRPr="008E0F84"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150,000</w:t>
            </w:r>
          </w:p>
        </w:tc>
      </w:tr>
      <w:tr w:rsidR="00AC02D8" w:rsidRPr="008E0F84" w:rsidTr="009B6DF6">
        <w:tc>
          <w:tcPr>
            <w:tcW w:w="2977" w:type="dxa"/>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AC02D8" w:rsidRPr="008E0F84"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AC02D8" w:rsidRPr="008E0F84"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AC02D8" w:rsidRPr="008E0F84"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AC02D8" w:rsidRPr="008E0F84"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8E0F84" w:rsidTr="009B6DF6">
        <w:tc>
          <w:tcPr>
            <w:tcW w:w="2977" w:type="dxa"/>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-Ordinary shares</w:t>
            </w:r>
          </w:p>
        </w:tc>
        <w:tc>
          <w:tcPr>
            <w:tcW w:w="990" w:type="dxa"/>
            <w:gridSpan w:val="2"/>
            <w:vAlign w:val="bottom"/>
          </w:tcPr>
          <w:p w:rsidR="00AC02D8" w:rsidRPr="008E0F84" w:rsidRDefault="00AC02D8" w:rsidP="00053F4E">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150,000</w:t>
            </w:r>
          </w:p>
        </w:tc>
        <w:tc>
          <w:tcPr>
            <w:tcW w:w="236" w:type="dxa"/>
          </w:tcPr>
          <w:p w:rsidR="00AC02D8" w:rsidRPr="008E0F84"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150,000</w:t>
            </w:r>
          </w:p>
        </w:tc>
      </w:tr>
      <w:tr w:rsidR="00AC02D8" w:rsidRPr="008E0F84" w:rsidTr="009B6DF6">
        <w:tc>
          <w:tcPr>
            <w:tcW w:w="9460" w:type="dxa"/>
            <w:gridSpan w:val="1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00" w:lineRule="exact"/>
              <w:ind w:left="0" w:right="-25" w:firstLine="0"/>
              <w:jc w:val="center"/>
              <w:rPr>
                <w:rFonts w:ascii="Times New Roman" w:hAnsi="Times New Roman" w:cs="Times New Roman"/>
                <w:sz w:val="22"/>
                <w:szCs w:val="22"/>
              </w:rPr>
            </w:pPr>
          </w:p>
        </w:tc>
      </w:tr>
      <w:tr w:rsidR="00AC02D8" w:rsidRPr="008E0F84" w:rsidTr="009B6DF6">
        <w:tc>
          <w:tcPr>
            <w:tcW w:w="9460" w:type="dxa"/>
            <w:gridSpan w:val="1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Issued and paid-up share capital</w:t>
            </w:r>
          </w:p>
        </w:tc>
      </w:tr>
      <w:tr w:rsidR="00AC02D8" w:rsidRPr="008E0F84" w:rsidTr="009B6DF6">
        <w:tc>
          <w:tcPr>
            <w:tcW w:w="3967" w:type="dxa"/>
            <w:gridSpan w:val="3"/>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AC02D8" w:rsidRPr="008E0F84" w:rsidRDefault="00AC02D8" w:rsidP="00053F4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AC02D8" w:rsidRPr="008E0F84"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8E0F84"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AC02D8" w:rsidRPr="008E0F84"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8E0F84"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AC02D8" w:rsidRPr="008E0F84"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8E0F84"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AC02D8" w:rsidRPr="008E0F84"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AC02D8" w:rsidRPr="008E0F84" w:rsidTr="009B6DF6">
        <w:trPr>
          <w:trHeight w:val="270"/>
        </w:trPr>
        <w:tc>
          <w:tcPr>
            <w:tcW w:w="3067"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 Ordinary shares</w:t>
            </w:r>
          </w:p>
        </w:tc>
        <w:tc>
          <w:tcPr>
            <w:tcW w:w="900" w:type="dxa"/>
            <w:vAlign w:val="bottom"/>
          </w:tcPr>
          <w:p w:rsidR="00AC02D8" w:rsidRPr="008E0F84" w:rsidRDefault="00AC02D8" w:rsidP="00053F4E">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150,000</w:t>
            </w:r>
          </w:p>
        </w:tc>
        <w:tc>
          <w:tcPr>
            <w:tcW w:w="236" w:type="dxa"/>
          </w:tcPr>
          <w:p w:rsidR="00AC02D8" w:rsidRPr="008E0F84"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r w:rsidRPr="008E0F84">
              <w:rPr>
                <w:rFonts w:ascii="Times New Roman" w:hAnsi="Times New Roman" w:cs="Times New Roman"/>
                <w:szCs w:val="22"/>
              </w:rPr>
              <w:t>150,000</w:t>
            </w:r>
          </w:p>
        </w:tc>
      </w:tr>
      <w:tr w:rsidR="00AC02D8" w:rsidRPr="008E0F84" w:rsidTr="009B6DF6">
        <w:tc>
          <w:tcPr>
            <w:tcW w:w="3067"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AC02D8" w:rsidRPr="008E0F84"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AC02D8" w:rsidRPr="008E0F84"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AC02D8" w:rsidRPr="008E0F84"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AC02D8" w:rsidRPr="008E0F84"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8E0F84" w:rsidTr="009B6DF6">
        <w:tc>
          <w:tcPr>
            <w:tcW w:w="3067" w:type="dxa"/>
            <w:gridSpan w:val="2"/>
            <w:vAlign w:val="bottom"/>
          </w:tcPr>
          <w:p w:rsidR="00AC02D8" w:rsidRPr="008E0F84" w:rsidRDefault="00AC02D8" w:rsidP="00ED06B6">
            <w:pPr>
              <w:tabs>
                <w:tab w:val="left" w:pos="405"/>
              </w:tabs>
              <w:spacing w:after="0" w:line="240" w:lineRule="atLeast"/>
              <w:ind w:left="522" w:right="-25" w:hanging="117"/>
              <w:jc w:val="thaiDistribute"/>
              <w:rPr>
                <w:rFonts w:ascii="Times New Roman" w:eastAsia="Cordia New" w:hAnsi="Times New Roman" w:cs="Times New Roman"/>
                <w:b/>
                <w:bCs/>
                <w:szCs w:val="22"/>
                <w:cs/>
              </w:rPr>
            </w:pPr>
            <w:r w:rsidRPr="008E0F84">
              <w:rPr>
                <w:rFonts w:ascii="Times New Roman" w:eastAsia="Cordia New" w:hAnsi="Times New Roman" w:cs="Times New Roman"/>
                <w:b/>
                <w:bCs/>
                <w:szCs w:val="22"/>
              </w:rPr>
              <w:t xml:space="preserve">-Ordinary </w:t>
            </w:r>
            <w:r w:rsidRPr="00ED06B6">
              <w:rPr>
                <w:rFonts w:ascii="Times New Roman" w:hAnsi="Times New Roman" w:cs="Times New Roman"/>
                <w:b/>
                <w:bCs/>
                <w:szCs w:val="22"/>
              </w:rPr>
              <w:t>shares</w:t>
            </w:r>
          </w:p>
        </w:tc>
        <w:tc>
          <w:tcPr>
            <w:tcW w:w="900" w:type="dxa"/>
            <w:vAlign w:val="bottom"/>
          </w:tcPr>
          <w:p w:rsidR="00AC02D8" w:rsidRPr="008E0F84" w:rsidRDefault="00AC02D8" w:rsidP="00053F4E">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AC02D8" w:rsidRPr="008E0F84"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150,000</w:t>
            </w:r>
          </w:p>
        </w:tc>
        <w:tc>
          <w:tcPr>
            <w:tcW w:w="236" w:type="dxa"/>
          </w:tcPr>
          <w:p w:rsidR="00AC02D8" w:rsidRPr="008E0F84"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300,000</w:t>
            </w:r>
          </w:p>
        </w:tc>
        <w:tc>
          <w:tcPr>
            <w:tcW w:w="236" w:type="dxa"/>
          </w:tcPr>
          <w:p w:rsidR="00AC02D8" w:rsidRPr="008E0F84"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AC02D8" w:rsidRPr="008E0F84" w:rsidRDefault="00AC02D8" w:rsidP="00053F4E">
            <w:pPr>
              <w:tabs>
                <w:tab w:val="decimal" w:pos="830"/>
              </w:tabs>
              <w:spacing w:after="0" w:line="240" w:lineRule="atLeast"/>
              <w:ind w:left="-187" w:right="-25"/>
              <w:rPr>
                <w:rFonts w:ascii="Times New Roman" w:hAnsi="Times New Roman" w:cs="Times New Roman"/>
                <w:b/>
                <w:bCs/>
                <w:szCs w:val="22"/>
              </w:rPr>
            </w:pPr>
            <w:r w:rsidRPr="008E0F84">
              <w:rPr>
                <w:rFonts w:ascii="Times New Roman" w:hAnsi="Times New Roman" w:cs="Times New Roman"/>
                <w:b/>
                <w:bCs/>
                <w:szCs w:val="22"/>
              </w:rPr>
              <w:t>150,000</w:t>
            </w:r>
          </w:p>
        </w:tc>
      </w:tr>
    </w:tbl>
    <w:p w:rsidR="00791B11" w:rsidRDefault="00791B11" w:rsidP="00785F10">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Basic earnings (losses) per share</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Default="00AC02D8" w:rsidP="00053F4E">
      <w:pPr>
        <w:spacing w:after="0" w:line="240" w:lineRule="atLeast"/>
        <w:ind w:left="544" w:right="-25"/>
        <w:jc w:val="thaiDistribute"/>
        <w:rPr>
          <w:rFonts w:ascii="Times New Roman" w:hAnsi="Times New Roman" w:cs="Times New Roman"/>
          <w:szCs w:val="22"/>
        </w:rPr>
      </w:pPr>
      <w:r w:rsidRPr="008E0F84">
        <w:rPr>
          <w:rFonts w:ascii="Times New Roman" w:hAnsi="Times New Roman" w:cs="Times New Roman"/>
          <w:szCs w:val="22"/>
        </w:rPr>
        <w:t xml:space="preserve">The calculation of basic earnings (losses) per share for the three-month </w:t>
      </w:r>
      <w:r w:rsidR="00F57652">
        <w:rPr>
          <w:rFonts w:ascii="Times New Roman" w:hAnsi="Times New Roman" w:cs="Times New Roman"/>
          <w:szCs w:val="22"/>
        </w:rPr>
        <w:t>and</w:t>
      </w:r>
      <w:r w:rsidRPr="008E0F84">
        <w:rPr>
          <w:rFonts w:ascii="Times New Roman" w:hAnsi="Times New Roman" w:cs="Times New Roman"/>
          <w:szCs w:val="22"/>
        </w:rPr>
        <w:t xml:space="preserve"> </w:t>
      </w:r>
      <w:r w:rsidR="00F57652">
        <w:rPr>
          <w:rFonts w:ascii="Times New Roman" w:hAnsi="Times New Roman" w:cs="Times New Roman"/>
          <w:szCs w:val="22"/>
        </w:rPr>
        <w:t>six</w:t>
      </w:r>
      <w:r w:rsidR="00F57652" w:rsidRPr="008E0F84">
        <w:rPr>
          <w:rFonts w:ascii="Times New Roman" w:hAnsi="Times New Roman" w:cs="Times New Roman"/>
          <w:szCs w:val="22"/>
        </w:rPr>
        <w:t>-month periods</w:t>
      </w:r>
      <w:r w:rsidR="00F57652">
        <w:rPr>
          <w:rFonts w:ascii="Times New Roman" w:hAnsi="Times New Roman" w:cs="Times New Roman"/>
          <w:szCs w:val="22"/>
        </w:rPr>
        <w:t xml:space="preserve"> </w:t>
      </w:r>
      <w:r w:rsidR="00270683">
        <w:rPr>
          <w:rFonts w:ascii="Times New Roman" w:hAnsi="Times New Roman" w:cs="Times New Roman"/>
          <w:szCs w:val="22"/>
        </w:rPr>
        <w:t>ended 30 June</w:t>
      </w:r>
      <w:r w:rsidRPr="008E0F84">
        <w:rPr>
          <w:rFonts w:ascii="Times New Roman" w:hAnsi="Times New Roman" w:cs="Times New Roman"/>
          <w:szCs w:val="22"/>
        </w:rPr>
        <w:t xml:space="preserve"> 2020 and 2019 was based on the profit (loss) for the period attributable to ordinary shareholders of the Company by the weight average number of ordinary shares issuing during the period as follows:</w:t>
      </w:r>
    </w:p>
    <w:p w:rsidR="00D83D89" w:rsidRDefault="00D83D89" w:rsidP="00053F4E">
      <w:pPr>
        <w:spacing w:after="0" w:line="240" w:lineRule="atLeast"/>
        <w:ind w:left="544" w:right="-25"/>
        <w:jc w:val="thaiDistribute"/>
        <w:rPr>
          <w:rFonts w:ascii="Times New Roman" w:hAnsi="Times New Roman" w:cs="Times New Roman"/>
          <w:szCs w:val="22"/>
        </w:rPr>
      </w:pPr>
    </w:p>
    <w:tbl>
      <w:tblPr>
        <w:tblW w:w="10002" w:type="dxa"/>
        <w:tblInd w:w="198" w:type="dxa"/>
        <w:tblLayout w:type="fixed"/>
        <w:tblLook w:val="01E0" w:firstRow="1" w:lastRow="1" w:firstColumn="1" w:lastColumn="1" w:noHBand="0" w:noVBand="0"/>
      </w:tblPr>
      <w:tblGrid>
        <w:gridCol w:w="4163"/>
        <w:gridCol w:w="1079"/>
        <w:gridCol w:w="236"/>
        <w:gridCol w:w="1387"/>
        <w:gridCol w:w="239"/>
        <w:gridCol w:w="1291"/>
        <w:gridCol w:w="162"/>
        <w:gridCol w:w="74"/>
        <w:gridCol w:w="1283"/>
        <w:gridCol w:w="14"/>
        <w:gridCol w:w="74"/>
      </w:tblGrid>
      <w:tr w:rsidR="00F57652" w:rsidRPr="008E0F84" w:rsidTr="00444ADC">
        <w:trPr>
          <w:gridAfter w:val="2"/>
          <w:wAfter w:w="88" w:type="dxa"/>
        </w:trPr>
        <w:tc>
          <w:tcPr>
            <w:tcW w:w="4163"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8E0F84">
              <w:rPr>
                <w:rFonts w:ascii="Times New Roman" w:hAnsi="Times New Roman" w:cs="Times New Roman"/>
                <w:b/>
                <w:bCs/>
                <w:sz w:val="22"/>
                <w:szCs w:val="22"/>
              </w:rPr>
              <w:t>Consolidated</w:t>
            </w:r>
            <w:r w:rsidRPr="008E0F84">
              <w:rPr>
                <w:rFonts w:ascii="Times New Roman" w:hAnsi="Times New Roman" w:cs="Times New Roman"/>
                <w:b/>
                <w:bCs/>
                <w:sz w:val="22"/>
                <w:szCs w:val="22"/>
              </w:rPr>
              <w:br/>
              <w:t>financial statements</w:t>
            </w:r>
          </w:p>
        </w:tc>
        <w:tc>
          <w:tcPr>
            <w:tcW w:w="239"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810" w:type="dxa"/>
            <w:gridSpan w:val="4"/>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8E0F84">
              <w:rPr>
                <w:rFonts w:ascii="Times New Roman" w:hAnsi="Times New Roman" w:cs="Times New Roman"/>
                <w:b/>
                <w:bCs/>
                <w:sz w:val="22"/>
                <w:szCs w:val="22"/>
              </w:rPr>
              <w:t>Separate</w:t>
            </w:r>
            <w:r w:rsidRPr="008E0F84">
              <w:rPr>
                <w:rFonts w:ascii="Times New Roman" w:hAnsi="Times New Roman" w:cs="Times New Roman"/>
                <w:b/>
                <w:bCs/>
                <w:sz w:val="22"/>
                <w:szCs w:val="22"/>
              </w:rPr>
              <w:br/>
              <w:t>financial statements</w:t>
            </w:r>
          </w:p>
        </w:tc>
      </w:tr>
      <w:tr w:rsidR="00F57652" w:rsidRPr="008E0F84" w:rsidTr="00444ADC">
        <w:tc>
          <w:tcPr>
            <w:tcW w:w="4163"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F57652">
              <w:rPr>
                <w:rFonts w:ascii="Times New Roman" w:hAnsi="Times New Roman" w:cs="Times New Roman"/>
                <w:sz w:val="22"/>
                <w:szCs w:val="22"/>
              </w:rPr>
              <w:t>for the three-month</w:t>
            </w:r>
          </w:p>
        </w:tc>
        <w:tc>
          <w:tcPr>
            <w:tcW w:w="239"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98" w:type="dxa"/>
            <w:gridSpan w:val="6"/>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F57652">
              <w:rPr>
                <w:rFonts w:ascii="Times New Roman" w:hAnsi="Times New Roman" w:cs="Times New Roman"/>
                <w:sz w:val="22"/>
                <w:szCs w:val="22"/>
              </w:rPr>
              <w:t>for the three-month</w:t>
            </w:r>
          </w:p>
        </w:tc>
      </w:tr>
      <w:tr w:rsidR="00F57652" w:rsidRPr="008E0F84" w:rsidTr="00444ADC">
        <w:tc>
          <w:tcPr>
            <w:tcW w:w="4163"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2020</w:t>
            </w:r>
          </w:p>
        </w:tc>
        <w:tc>
          <w:tcPr>
            <w:tcW w:w="236"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2019</w:t>
            </w:r>
          </w:p>
        </w:tc>
        <w:tc>
          <w:tcPr>
            <w:tcW w:w="239"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91" w:type="dxa"/>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2020</w:t>
            </w:r>
          </w:p>
        </w:tc>
        <w:tc>
          <w:tcPr>
            <w:tcW w:w="236" w:type="dxa"/>
            <w:gridSpan w:val="2"/>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3"/>
          </w:tcPr>
          <w:p w:rsidR="00F57652" w:rsidRPr="008E0F84" w:rsidRDefault="00F57652" w:rsidP="00444AD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2019</w:t>
            </w:r>
          </w:p>
        </w:tc>
      </w:tr>
      <w:tr w:rsidR="00F57652" w:rsidRPr="008E0F84" w:rsidTr="00444ADC">
        <w:trPr>
          <w:gridAfter w:val="2"/>
          <w:wAfter w:w="88" w:type="dxa"/>
        </w:trPr>
        <w:tc>
          <w:tcPr>
            <w:tcW w:w="4163" w:type="dxa"/>
          </w:tcPr>
          <w:p w:rsidR="00F57652" w:rsidRPr="008E0F84" w:rsidRDefault="00F57652" w:rsidP="00444ADC">
            <w:pPr>
              <w:tabs>
                <w:tab w:val="left" w:pos="405"/>
              </w:tabs>
              <w:spacing w:after="0" w:line="240" w:lineRule="atLeast"/>
              <w:ind w:left="522" w:right="-25" w:hanging="117"/>
              <w:jc w:val="center"/>
              <w:rPr>
                <w:rFonts w:ascii="Times New Roman" w:hAnsi="Times New Roman" w:cs="Times New Roman"/>
                <w:i/>
                <w:iCs/>
                <w:szCs w:val="22"/>
              </w:rPr>
            </w:pPr>
          </w:p>
        </w:tc>
        <w:tc>
          <w:tcPr>
            <w:tcW w:w="5751" w:type="dxa"/>
            <w:gridSpan w:val="8"/>
          </w:tcPr>
          <w:p w:rsidR="00F57652" w:rsidRPr="00F57652" w:rsidRDefault="00F57652" w:rsidP="00444ADC">
            <w:pPr>
              <w:tabs>
                <w:tab w:val="left" w:pos="405"/>
              </w:tabs>
              <w:spacing w:after="0" w:line="240" w:lineRule="atLeast"/>
              <w:ind w:left="522" w:right="-25" w:hanging="117"/>
              <w:jc w:val="center"/>
              <w:rPr>
                <w:rFonts w:ascii="Times New Roman" w:hAnsi="Times New Roman" w:cstheme="minorBidi"/>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F57652" w:rsidRPr="008E0F84" w:rsidTr="00444ADC">
        <w:trPr>
          <w:gridAfter w:val="2"/>
          <w:wAfter w:w="88" w:type="dxa"/>
        </w:trPr>
        <w:tc>
          <w:tcPr>
            <w:tcW w:w="4163" w:type="dxa"/>
            <w:vAlign w:val="bottom"/>
          </w:tcPr>
          <w:p w:rsidR="00F57652" w:rsidRPr="008E0F84" w:rsidRDefault="00F57652" w:rsidP="00444ADC">
            <w:pPr>
              <w:spacing w:after="0" w:line="240" w:lineRule="atLeast"/>
              <w:ind w:left="342" w:right="-25"/>
              <w:rPr>
                <w:rFonts w:ascii="Times New Roman" w:hAnsi="Times New Roman" w:cs="Times New Roman"/>
                <w:szCs w:val="22"/>
              </w:rPr>
            </w:pPr>
            <w:r w:rsidRPr="008E0F84">
              <w:rPr>
                <w:rFonts w:ascii="Times New Roman" w:hAnsi="Times New Roman" w:cs="Times New Roman"/>
                <w:szCs w:val="22"/>
              </w:rPr>
              <w:t xml:space="preserve">Profit (loss) for the period attributable to </w:t>
            </w:r>
          </w:p>
          <w:p w:rsidR="00F57652" w:rsidRPr="008E0F84" w:rsidRDefault="00F57652" w:rsidP="00ED06B6">
            <w:pPr>
              <w:tabs>
                <w:tab w:val="left" w:pos="563"/>
              </w:tabs>
              <w:spacing w:after="0" w:line="240" w:lineRule="atLeast"/>
              <w:ind w:left="342" w:right="-25"/>
              <w:rPr>
                <w:rFonts w:ascii="Times New Roman" w:hAnsi="Times New Roman" w:cs="Times New Roman"/>
                <w:szCs w:val="22"/>
                <w:cs/>
              </w:rPr>
            </w:pPr>
            <w:r w:rsidRPr="008E0F84">
              <w:rPr>
                <w:rFonts w:ascii="Times New Roman" w:hAnsi="Times New Roman" w:cs="Times New Roman"/>
                <w:szCs w:val="22"/>
              </w:rPr>
              <w:tab/>
              <w:t xml:space="preserve">shareholders of 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315" w:type="dxa"/>
            <w:gridSpan w:val="2"/>
            <w:vAlign w:val="bottom"/>
          </w:tcPr>
          <w:p w:rsidR="00F57652" w:rsidRPr="00D429E4" w:rsidRDefault="00D429E4" w:rsidP="00444ADC">
            <w:pPr>
              <w:tabs>
                <w:tab w:val="decimal" w:pos="974"/>
              </w:tabs>
              <w:spacing w:after="0" w:line="240" w:lineRule="atLeast"/>
              <w:ind w:left="164" w:right="-25"/>
              <w:jc w:val="thaiDistribute"/>
              <w:rPr>
                <w:rFonts w:ascii="Times New Roman" w:hAnsi="Times New Roman" w:cs="Angsana New"/>
              </w:rPr>
            </w:pPr>
            <w:r>
              <w:rPr>
                <w:rFonts w:ascii="Times New Roman" w:hAnsi="Times New Roman" w:cs="Angsana New"/>
              </w:rPr>
              <w:t>918</w:t>
            </w:r>
          </w:p>
        </w:tc>
        <w:tc>
          <w:tcPr>
            <w:tcW w:w="1626" w:type="dxa"/>
            <w:gridSpan w:val="2"/>
            <w:vAlign w:val="bottom"/>
          </w:tcPr>
          <w:p w:rsidR="00F57652" w:rsidRPr="008E0F84" w:rsidRDefault="00F57652" w:rsidP="00F57652">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w:t>
            </w:r>
            <w:r>
              <w:rPr>
                <w:rFonts w:ascii="Times New Roman" w:hAnsi="Times New Roman" w:cs="Times New Roman"/>
                <w:szCs w:val="22"/>
              </w:rPr>
              <w:t>1,248</w:t>
            </w:r>
            <w:r w:rsidRPr="008E0F84">
              <w:rPr>
                <w:rFonts w:ascii="Times New Roman" w:hAnsi="Times New Roman" w:cs="Times New Roman"/>
                <w:szCs w:val="22"/>
              </w:rPr>
              <w:t>)</w:t>
            </w:r>
          </w:p>
        </w:tc>
        <w:tc>
          <w:tcPr>
            <w:tcW w:w="1453" w:type="dxa"/>
            <w:gridSpan w:val="2"/>
            <w:vAlign w:val="bottom"/>
          </w:tcPr>
          <w:p w:rsidR="00F57652" w:rsidRPr="008E0F84" w:rsidRDefault="00D429E4" w:rsidP="00444ADC">
            <w:pPr>
              <w:tabs>
                <w:tab w:val="decimal" w:pos="974"/>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(7,541)</w:t>
            </w:r>
          </w:p>
        </w:tc>
        <w:tc>
          <w:tcPr>
            <w:tcW w:w="1357" w:type="dxa"/>
            <w:gridSpan w:val="2"/>
            <w:vAlign w:val="bottom"/>
          </w:tcPr>
          <w:p w:rsidR="00F57652" w:rsidRPr="008E0F84" w:rsidRDefault="00F57652" w:rsidP="00785F10">
            <w:pPr>
              <w:tabs>
                <w:tab w:val="decimal" w:pos="1062"/>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w:t>
            </w:r>
            <w:r>
              <w:rPr>
                <w:rFonts w:ascii="Times New Roman" w:hAnsi="Times New Roman" w:cs="Times New Roman"/>
                <w:szCs w:val="22"/>
              </w:rPr>
              <w:t>27,746</w:t>
            </w:r>
            <w:r w:rsidRPr="008E0F84">
              <w:rPr>
                <w:rFonts w:ascii="Times New Roman" w:hAnsi="Times New Roman" w:cs="Times New Roman"/>
                <w:szCs w:val="22"/>
              </w:rPr>
              <w:t>)</w:t>
            </w:r>
          </w:p>
        </w:tc>
      </w:tr>
      <w:tr w:rsidR="00F57652" w:rsidRPr="008E0F84" w:rsidTr="00444ADC">
        <w:trPr>
          <w:gridAfter w:val="1"/>
          <w:wAfter w:w="74" w:type="dxa"/>
        </w:trPr>
        <w:tc>
          <w:tcPr>
            <w:tcW w:w="4163" w:type="dxa"/>
            <w:vAlign w:val="bottom"/>
          </w:tcPr>
          <w:p w:rsidR="00F57652" w:rsidRPr="008E0F84" w:rsidRDefault="00F57652" w:rsidP="00ED06B6">
            <w:pPr>
              <w:tabs>
                <w:tab w:val="left" w:pos="563"/>
              </w:tabs>
              <w:spacing w:after="0" w:line="240" w:lineRule="atLeast"/>
              <w:ind w:left="342" w:right="-25"/>
              <w:rPr>
                <w:rFonts w:ascii="Times New Roman" w:hAnsi="Times New Roman" w:cs="Times New Roman"/>
                <w:szCs w:val="22"/>
              </w:rPr>
            </w:pPr>
            <w:r w:rsidRPr="008E0F84">
              <w:rPr>
                <w:rFonts w:ascii="Times New Roman" w:hAnsi="Times New Roman" w:cs="Times New Roman"/>
                <w:szCs w:val="22"/>
              </w:rPr>
              <w:t>Weighted average number of ordinary</w:t>
            </w:r>
            <w:r w:rsidRPr="008E0F84">
              <w:rPr>
                <w:rFonts w:ascii="Times New Roman" w:hAnsi="Times New Roman" w:cs="Times New Roman"/>
                <w:szCs w:val="22"/>
              </w:rPr>
              <w:tab/>
              <w:t>shares outstanding (basic)</w:t>
            </w:r>
          </w:p>
        </w:tc>
        <w:tc>
          <w:tcPr>
            <w:tcW w:w="1315" w:type="dxa"/>
            <w:gridSpan w:val="2"/>
            <w:vAlign w:val="bottom"/>
          </w:tcPr>
          <w:p w:rsidR="00F57652" w:rsidRPr="008E0F84" w:rsidRDefault="00F57652" w:rsidP="00444ADC">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c>
          <w:tcPr>
            <w:tcW w:w="1626" w:type="dxa"/>
            <w:gridSpan w:val="2"/>
            <w:vAlign w:val="bottom"/>
          </w:tcPr>
          <w:p w:rsidR="00F57652" w:rsidRPr="008E0F84" w:rsidRDefault="00F57652" w:rsidP="00444ADC">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c>
          <w:tcPr>
            <w:tcW w:w="1453" w:type="dxa"/>
            <w:gridSpan w:val="2"/>
            <w:vAlign w:val="bottom"/>
          </w:tcPr>
          <w:p w:rsidR="00F57652" w:rsidRPr="008E0F84" w:rsidRDefault="00F57652" w:rsidP="00444ADC">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c>
          <w:tcPr>
            <w:tcW w:w="1371" w:type="dxa"/>
            <w:gridSpan w:val="3"/>
            <w:vAlign w:val="bottom"/>
          </w:tcPr>
          <w:p w:rsidR="00F57652" w:rsidRPr="008E0F84" w:rsidRDefault="00F57652" w:rsidP="00444ADC">
            <w:pPr>
              <w:tabs>
                <w:tab w:val="decimal" w:pos="1062"/>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r>
      <w:tr w:rsidR="00F57652" w:rsidRPr="008E0F84" w:rsidTr="00444ADC">
        <w:trPr>
          <w:trHeight w:val="152"/>
        </w:trPr>
        <w:tc>
          <w:tcPr>
            <w:tcW w:w="4163" w:type="dxa"/>
            <w:vAlign w:val="bottom"/>
          </w:tcPr>
          <w:p w:rsidR="00F57652" w:rsidRPr="008E0F84" w:rsidRDefault="00F57652" w:rsidP="00785F10">
            <w:pPr>
              <w:spacing w:after="0" w:line="240" w:lineRule="atLeast"/>
              <w:ind w:left="342" w:right="-108"/>
              <w:rPr>
                <w:rFonts w:ascii="Times New Roman" w:hAnsi="Times New Roman" w:cs="Times New Roman"/>
                <w:b/>
                <w:bCs/>
                <w:szCs w:val="22"/>
                <w:cs/>
              </w:rPr>
            </w:pPr>
            <w:r w:rsidRPr="008E0F84">
              <w:rPr>
                <w:rFonts w:ascii="Times New Roman" w:hAnsi="Times New Roman" w:cs="Times New Roman"/>
                <w:b/>
                <w:bCs/>
                <w:szCs w:val="22"/>
              </w:rPr>
              <w:t xml:space="preserve">Earnings (loss) per share </w:t>
            </w:r>
            <w:r w:rsidRPr="008E0F84">
              <w:rPr>
                <w:rFonts w:ascii="Times New Roman" w:hAnsi="Times New Roman" w:cs="Times New Roman"/>
                <w:b/>
                <w:bCs/>
                <w:szCs w:val="22"/>
                <w:cs/>
              </w:rPr>
              <w:t>(</w:t>
            </w:r>
            <w:r w:rsidRPr="008E0F84">
              <w:rPr>
                <w:rFonts w:ascii="Times New Roman" w:hAnsi="Times New Roman" w:cs="Times New Roman"/>
                <w:b/>
                <w:bCs/>
                <w:szCs w:val="22"/>
              </w:rPr>
              <w:t>basic</w:t>
            </w:r>
            <w:r w:rsidRPr="008E0F84">
              <w:rPr>
                <w:rFonts w:ascii="Times New Roman" w:hAnsi="Times New Roman" w:cs="Times New Roman"/>
                <w:b/>
                <w:bCs/>
                <w:szCs w:val="22"/>
                <w:cs/>
              </w:rPr>
              <w:t>)</w:t>
            </w:r>
            <w:r w:rsidRPr="008E0F84">
              <w:rPr>
                <w:rFonts w:ascii="Times New Roman" w:hAnsi="Times New Roman" w:cs="Times New Roman"/>
                <w:b/>
                <w:bCs/>
                <w:szCs w:val="22"/>
              </w:rPr>
              <w:t xml:space="preserve"> </w:t>
            </w:r>
            <w:r w:rsidRPr="008E0F84">
              <w:rPr>
                <w:rFonts w:ascii="Times New Roman" w:hAnsi="Times New Roman" w:cs="Times New Roman"/>
                <w:b/>
                <w:bCs/>
                <w:szCs w:val="22"/>
                <w:cs/>
              </w:rPr>
              <w:t>(</w:t>
            </w:r>
            <w:r w:rsidRPr="008E0F84">
              <w:rPr>
                <w:rFonts w:ascii="Times New Roman" w:hAnsi="Times New Roman" w:cs="Times New Roman"/>
                <w:b/>
                <w:bCs/>
                <w:szCs w:val="22"/>
              </w:rPr>
              <w:t>Baht</w:t>
            </w:r>
            <w:r w:rsidRPr="008E0F84">
              <w:rPr>
                <w:rFonts w:ascii="Times New Roman" w:hAnsi="Times New Roman" w:cs="Times New Roman"/>
                <w:b/>
                <w:bCs/>
                <w:szCs w:val="22"/>
                <w:cs/>
              </w:rPr>
              <w:t>)</w:t>
            </w:r>
          </w:p>
        </w:tc>
        <w:tc>
          <w:tcPr>
            <w:tcW w:w="1315" w:type="dxa"/>
            <w:gridSpan w:val="2"/>
            <w:vAlign w:val="bottom"/>
          </w:tcPr>
          <w:p w:rsidR="00F57652" w:rsidRPr="008E0F84" w:rsidRDefault="00D429E4" w:rsidP="00444ADC">
            <w:pPr>
              <w:tabs>
                <w:tab w:val="decimal" w:pos="651"/>
              </w:tabs>
              <w:spacing w:after="0" w:line="240" w:lineRule="atLeast"/>
              <w:ind w:left="162" w:right="-25"/>
              <w:rPr>
                <w:rFonts w:ascii="Times New Roman" w:hAnsi="Times New Roman" w:cs="Times New Roman"/>
                <w:b/>
                <w:bCs/>
                <w:szCs w:val="22"/>
              </w:rPr>
            </w:pPr>
            <w:r>
              <w:rPr>
                <w:rFonts w:ascii="Times New Roman" w:hAnsi="Times New Roman" w:cs="Times New Roman"/>
                <w:b/>
                <w:bCs/>
                <w:szCs w:val="22"/>
              </w:rPr>
              <w:t>0.0</w:t>
            </w:r>
            <w:r w:rsidR="00785F10">
              <w:rPr>
                <w:rFonts w:ascii="Times New Roman" w:hAnsi="Times New Roman" w:cs="Times New Roman"/>
                <w:b/>
                <w:bCs/>
                <w:szCs w:val="22"/>
              </w:rPr>
              <w:t>03</w:t>
            </w:r>
          </w:p>
        </w:tc>
        <w:tc>
          <w:tcPr>
            <w:tcW w:w="1626" w:type="dxa"/>
            <w:gridSpan w:val="2"/>
            <w:vAlign w:val="bottom"/>
          </w:tcPr>
          <w:p w:rsidR="00F57652" w:rsidRPr="008E0F84" w:rsidRDefault="00785F10" w:rsidP="00785F10">
            <w:pPr>
              <w:tabs>
                <w:tab w:val="decimal" w:pos="651"/>
              </w:tabs>
              <w:spacing w:after="0" w:line="240" w:lineRule="atLeast"/>
              <w:ind w:left="162" w:right="409"/>
              <w:rPr>
                <w:rFonts w:ascii="Times New Roman" w:hAnsi="Times New Roman" w:cs="Times New Roman"/>
                <w:b/>
                <w:bCs/>
                <w:szCs w:val="22"/>
              </w:rPr>
            </w:pPr>
            <w:r>
              <w:rPr>
                <w:rFonts w:ascii="Times New Roman" w:hAnsi="Times New Roman" w:cs="Times New Roman"/>
                <w:b/>
                <w:bCs/>
                <w:szCs w:val="22"/>
              </w:rPr>
              <w:t>(0.004</w:t>
            </w:r>
            <w:r w:rsidR="00F57652" w:rsidRPr="008E0F84">
              <w:rPr>
                <w:rFonts w:ascii="Times New Roman" w:hAnsi="Times New Roman" w:cs="Times New Roman"/>
                <w:b/>
                <w:bCs/>
                <w:szCs w:val="22"/>
              </w:rPr>
              <w:t>)</w:t>
            </w:r>
          </w:p>
        </w:tc>
        <w:tc>
          <w:tcPr>
            <w:tcW w:w="1291" w:type="dxa"/>
            <w:vAlign w:val="bottom"/>
          </w:tcPr>
          <w:p w:rsidR="00F57652" w:rsidRPr="008E0F84" w:rsidRDefault="00785F10" w:rsidP="00785F10">
            <w:pPr>
              <w:tabs>
                <w:tab w:val="decimal" w:pos="651"/>
              </w:tabs>
              <w:spacing w:after="0" w:line="240" w:lineRule="atLeast"/>
              <w:ind w:left="162" w:right="34"/>
              <w:rPr>
                <w:rFonts w:ascii="Times New Roman" w:hAnsi="Times New Roman" w:cs="Times New Roman"/>
                <w:b/>
                <w:bCs/>
                <w:szCs w:val="22"/>
              </w:rPr>
            </w:pPr>
            <w:r>
              <w:rPr>
                <w:rFonts w:ascii="Times New Roman" w:hAnsi="Times New Roman" w:cs="Times New Roman"/>
                <w:b/>
                <w:bCs/>
                <w:szCs w:val="22"/>
              </w:rPr>
              <w:t>(0.025</w:t>
            </w:r>
            <w:r w:rsidR="00D429E4">
              <w:rPr>
                <w:rFonts w:ascii="Times New Roman" w:hAnsi="Times New Roman" w:cs="Times New Roman"/>
                <w:b/>
                <w:bCs/>
                <w:szCs w:val="22"/>
              </w:rPr>
              <w:t>)</w:t>
            </w:r>
          </w:p>
        </w:tc>
        <w:tc>
          <w:tcPr>
            <w:tcW w:w="236" w:type="dxa"/>
            <w:gridSpan w:val="2"/>
            <w:vAlign w:val="bottom"/>
          </w:tcPr>
          <w:p w:rsidR="00F57652" w:rsidRPr="008E0F84" w:rsidRDefault="00F57652" w:rsidP="00444ADC">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F57652" w:rsidRPr="00F57652" w:rsidRDefault="00F57652" w:rsidP="00785F10">
            <w:pPr>
              <w:tabs>
                <w:tab w:val="decimal" w:pos="669"/>
              </w:tabs>
              <w:spacing w:after="0" w:line="240" w:lineRule="atLeast"/>
              <w:ind w:left="164" w:right="115"/>
              <w:jc w:val="thaiDistribute"/>
              <w:rPr>
                <w:rFonts w:ascii="Times New Roman" w:hAnsi="Times New Roman" w:cs="Times New Roman"/>
                <w:b/>
                <w:bCs/>
                <w:szCs w:val="22"/>
              </w:rPr>
            </w:pPr>
            <w:r>
              <w:rPr>
                <w:rFonts w:ascii="Times New Roman" w:hAnsi="Times New Roman" w:cs="Times New Roman"/>
                <w:b/>
                <w:bCs/>
                <w:szCs w:val="22"/>
              </w:rPr>
              <w:t>(0.09</w:t>
            </w:r>
            <w:r w:rsidR="00785F10">
              <w:rPr>
                <w:rFonts w:ascii="Times New Roman" w:hAnsi="Times New Roman" w:cs="Times New Roman"/>
                <w:b/>
                <w:bCs/>
                <w:szCs w:val="22"/>
              </w:rPr>
              <w:t>2</w:t>
            </w:r>
            <w:r w:rsidRPr="00F57652">
              <w:rPr>
                <w:rFonts w:ascii="Times New Roman" w:hAnsi="Times New Roman" w:cs="Times New Roman"/>
                <w:b/>
                <w:bCs/>
                <w:szCs w:val="22"/>
              </w:rPr>
              <w:t>)</w:t>
            </w:r>
          </w:p>
        </w:tc>
      </w:tr>
      <w:tr w:rsidR="00D83D89" w:rsidRPr="008E0F84" w:rsidTr="00444ADC">
        <w:trPr>
          <w:trHeight w:val="152"/>
        </w:trPr>
        <w:tc>
          <w:tcPr>
            <w:tcW w:w="4163" w:type="dxa"/>
            <w:vAlign w:val="bottom"/>
          </w:tcPr>
          <w:p w:rsidR="00D83D89" w:rsidRPr="008E0F84" w:rsidRDefault="00D83D89" w:rsidP="00785F10">
            <w:pPr>
              <w:spacing w:after="0" w:line="240" w:lineRule="atLeast"/>
              <w:ind w:left="342" w:right="-108"/>
              <w:rPr>
                <w:rFonts w:ascii="Times New Roman" w:hAnsi="Times New Roman" w:cs="Times New Roman"/>
                <w:b/>
                <w:bCs/>
                <w:szCs w:val="22"/>
              </w:rPr>
            </w:pPr>
          </w:p>
        </w:tc>
        <w:tc>
          <w:tcPr>
            <w:tcW w:w="1315" w:type="dxa"/>
            <w:gridSpan w:val="2"/>
            <w:vAlign w:val="bottom"/>
          </w:tcPr>
          <w:p w:rsidR="00D83D89" w:rsidRDefault="00D83D89" w:rsidP="00444ADC">
            <w:pPr>
              <w:tabs>
                <w:tab w:val="decimal" w:pos="651"/>
              </w:tabs>
              <w:spacing w:after="0" w:line="240" w:lineRule="atLeast"/>
              <w:ind w:left="162" w:right="-25"/>
              <w:rPr>
                <w:rFonts w:ascii="Times New Roman" w:hAnsi="Times New Roman" w:cs="Times New Roman"/>
                <w:b/>
                <w:bCs/>
                <w:szCs w:val="22"/>
              </w:rPr>
            </w:pPr>
          </w:p>
        </w:tc>
        <w:tc>
          <w:tcPr>
            <w:tcW w:w="1626" w:type="dxa"/>
            <w:gridSpan w:val="2"/>
            <w:vAlign w:val="bottom"/>
          </w:tcPr>
          <w:p w:rsidR="00D83D89" w:rsidRDefault="00D83D89" w:rsidP="00785F10">
            <w:pPr>
              <w:tabs>
                <w:tab w:val="decimal" w:pos="651"/>
              </w:tabs>
              <w:spacing w:after="0" w:line="240" w:lineRule="atLeast"/>
              <w:ind w:left="162" w:right="409"/>
              <w:rPr>
                <w:rFonts w:ascii="Times New Roman" w:hAnsi="Times New Roman" w:cs="Times New Roman"/>
                <w:b/>
                <w:bCs/>
                <w:szCs w:val="22"/>
              </w:rPr>
            </w:pPr>
          </w:p>
        </w:tc>
        <w:tc>
          <w:tcPr>
            <w:tcW w:w="1291" w:type="dxa"/>
            <w:vAlign w:val="bottom"/>
          </w:tcPr>
          <w:p w:rsidR="00D83D89" w:rsidRDefault="00D83D89" w:rsidP="00785F10">
            <w:pPr>
              <w:tabs>
                <w:tab w:val="decimal" w:pos="651"/>
              </w:tabs>
              <w:spacing w:after="0" w:line="240" w:lineRule="atLeast"/>
              <w:ind w:left="162" w:right="34"/>
              <w:rPr>
                <w:rFonts w:ascii="Times New Roman" w:hAnsi="Times New Roman" w:cs="Times New Roman"/>
                <w:b/>
                <w:bCs/>
                <w:szCs w:val="22"/>
              </w:rPr>
            </w:pPr>
          </w:p>
        </w:tc>
        <w:tc>
          <w:tcPr>
            <w:tcW w:w="236" w:type="dxa"/>
            <w:gridSpan w:val="2"/>
            <w:vAlign w:val="bottom"/>
          </w:tcPr>
          <w:p w:rsidR="00D83D89" w:rsidRPr="008E0F84" w:rsidRDefault="00D83D89" w:rsidP="00444ADC">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D83D89" w:rsidRDefault="00D83D89" w:rsidP="00785F10">
            <w:pPr>
              <w:tabs>
                <w:tab w:val="decimal" w:pos="669"/>
              </w:tabs>
              <w:spacing w:after="0" w:line="240" w:lineRule="atLeast"/>
              <w:ind w:left="164" w:right="115"/>
              <w:jc w:val="thaiDistribute"/>
              <w:rPr>
                <w:rFonts w:ascii="Times New Roman" w:hAnsi="Times New Roman" w:cs="Times New Roman"/>
                <w:b/>
                <w:bCs/>
                <w:szCs w:val="22"/>
              </w:rPr>
            </w:pPr>
          </w:p>
        </w:tc>
      </w:tr>
    </w:tbl>
    <w:p w:rsidR="00AC02D8" w:rsidRPr="008E0F84" w:rsidRDefault="00AC02D8" w:rsidP="00785F10">
      <w:pPr>
        <w:pStyle w:val="MacroText"/>
        <w:tabs>
          <w:tab w:val="clear" w:pos="480"/>
          <w:tab w:val="clear" w:pos="960"/>
          <w:tab w:val="clear" w:pos="1440"/>
          <w:tab w:val="clear" w:pos="1920"/>
          <w:tab w:val="clear" w:pos="2400"/>
          <w:tab w:val="clear" w:pos="2880"/>
          <w:tab w:val="clear" w:pos="3360"/>
          <w:tab w:val="clear" w:pos="3840"/>
          <w:tab w:val="clear" w:pos="4320"/>
        </w:tabs>
        <w:spacing w:line="20" w:lineRule="exact"/>
        <w:ind w:left="567" w:right="-23" w:firstLine="0"/>
        <w:jc w:val="both"/>
        <w:rPr>
          <w:rFonts w:ascii="Times New Roman" w:hAnsi="Times New Roman" w:cs="Times New Roman"/>
          <w:sz w:val="22"/>
          <w:szCs w:val="22"/>
        </w:rPr>
      </w:pPr>
    </w:p>
    <w:tbl>
      <w:tblPr>
        <w:tblW w:w="10002" w:type="dxa"/>
        <w:tblInd w:w="198" w:type="dxa"/>
        <w:tblLayout w:type="fixed"/>
        <w:tblLook w:val="01E0" w:firstRow="1" w:lastRow="1" w:firstColumn="1" w:lastColumn="1" w:noHBand="0" w:noVBand="0"/>
      </w:tblPr>
      <w:tblGrid>
        <w:gridCol w:w="4163"/>
        <w:gridCol w:w="1079"/>
        <w:gridCol w:w="236"/>
        <w:gridCol w:w="1387"/>
        <w:gridCol w:w="239"/>
        <w:gridCol w:w="1291"/>
        <w:gridCol w:w="162"/>
        <w:gridCol w:w="74"/>
        <w:gridCol w:w="1283"/>
        <w:gridCol w:w="14"/>
        <w:gridCol w:w="74"/>
      </w:tblGrid>
      <w:tr w:rsidR="00AC02D8" w:rsidRPr="008E0F84" w:rsidTr="009B6DF6">
        <w:trPr>
          <w:gridAfter w:val="2"/>
          <w:wAfter w:w="88" w:type="dxa"/>
        </w:trPr>
        <w:tc>
          <w:tcPr>
            <w:tcW w:w="4163"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8E0F84">
              <w:rPr>
                <w:rFonts w:ascii="Times New Roman" w:hAnsi="Times New Roman" w:cs="Times New Roman"/>
                <w:b/>
                <w:bCs/>
                <w:sz w:val="22"/>
                <w:szCs w:val="22"/>
              </w:rPr>
              <w:t>Consolidated</w:t>
            </w:r>
            <w:r w:rsidRPr="008E0F84">
              <w:rPr>
                <w:rFonts w:ascii="Times New Roman" w:hAnsi="Times New Roman" w:cs="Times New Roman"/>
                <w:b/>
                <w:bCs/>
                <w:sz w:val="22"/>
                <w:szCs w:val="22"/>
              </w:rPr>
              <w:br/>
              <w:t>financial statements</w:t>
            </w:r>
          </w:p>
        </w:tc>
        <w:tc>
          <w:tcPr>
            <w:tcW w:w="239"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810" w:type="dxa"/>
            <w:gridSpan w:val="4"/>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8E0F84">
              <w:rPr>
                <w:rFonts w:ascii="Times New Roman" w:hAnsi="Times New Roman" w:cs="Times New Roman"/>
                <w:b/>
                <w:bCs/>
                <w:sz w:val="22"/>
                <w:szCs w:val="22"/>
              </w:rPr>
              <w:t>Separate</w:t>
            </w:r>
            <w:r w:rsidRPr="008E0F84">
              <w:rPr>
                <w:rFonts w:ascii="Times New Roman" w:hAnsi="Times New Roman" w:cs="Times New Roman"/>
                <w:b/>
                <w:bCs/>
                <w:sz w:val="22"/>
                <w:szCs w:val="22"/>
              </w:rPr>
              <w:br/>
              <w:t>financial statements</w:t>
            </w:r>
          </w:p>
        </w:tc>
      </w:tr>
      <w:tr w:rsidR="00F57652" w:rsidRPr="008E0F84" w:rsidTr="00444ADC">
        <w:tc>
          <w:tcPr>
            <w:tcW w:w="4163" w:type="dxa"/>
          </w:tcPr>
          <w:p w:rsidR="00F57652" w:rsidRPr="008E0F84" w:rsidRDefault="00F57652"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F57652" w:rsidRPr="008E0F84" w:rsidRDefault="00B56477"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Pr>
                <w:rFonts w:ascii="Times New Roman" w:hAnsi="Times New Roman" w:cs="Times New Roman"/>
                <w:sz w:val="22"/>
                <w:szCs w:val="22"/>
              </w:rPr>
              <w:t>for the six</w:t>
            </w:r>
            <w:r w:rsidR="00F57652" w:rsidRPr="00F57652">
              <w:rPr>
                <w:rFonts w:ascii="Times New Roman" w:hAnsi="Times New Roman" w:cs="Times New Roman"/>
                <w:sz w:val="22"/>
                <w:szCs w:val="22"/>
              </w:rPr>
              <w:t>-month</w:t>
            </w:r>
          </w:p>
        </w:tc>
        <w:tc>
          <w:tcPr>
            <w:tcW w:w="239" w:type="dxa"/>
          </w:tcPr>
          <w:p w:rsidR="00F57652" w:rsidRPr="008E0F84" w:rsidRDefault="00F57652"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98" w:type="dxa"/>
            <w:gridSpan w:val="6"/>
          </w:tcPr>
          <w:p w:rsidR="00F57652" w:rsidRPr="008E0F84" w:rsidRDefault="00B56477"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Pr>
                <w:rFonts w:ascii="Times New Roman" w:hAnsi="Times New Roman" w:cs="Times New Roman"/>
                <w:sz w:val="22"/>
                <w:szCs w:val="22"/>
              </w:rPr>
              <w:t>for the six</w:t>
            </w:r>
            <w:r w:rsidR="00F57652" w:rsidRPr="00F57652">
              <w:rPr>
                <w:rFonts w:ascii="Times New Roman" w:hAnsi="Times New Roman" w:cs="Times New Roman"/>
                <w:sz w:val="22"/>
                <w:szCs w:val="22"/>
              </w:rPr>
              <w:t>-month</w:t>
            </w:r>
          </w:p>
        </w:tc>
      </w:tr>
      <w:tr w:rsidR="00AC02D8" w:rsidRPr="008E0F84" w:rsidTr="009B6DF6">
        <w:tc>
          <w:tcPr>
            <w:tcW w:w="4163"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2020</w:t>
            </w:r>
          </w:p>
        </w:tc>
        <w:tc>
          <w:tcPr>
            <w:tcW w:w="236"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2019</w:t>
            </w:r>
          </w:p>
        </w:tc>
        <w:tc>
          <w:tcPr>
            <w:tcW w:w="239"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91"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2020</w:t>
            </w:r>
          </w:p>
        </w:tc>
        <w:tc>
          <w:tcPr>
            <w:tcW w:w="236" w:type="dxa"/>
            <w:gridSpan w:val="2"/>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3"/>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2019</w:t>
            </w:r>
          </w:p>
        </w:tc>
      </w:tr>
      <w:tr w:rsidR="00AC02D8" w:rsidRPr="008E0F84" w:rsidTr="009B6DF6">
        <w:trPr>
          <w:gridAfter w:val="2"/>
          <w:wAfter w:w="88" w:type="dxa"/>
        </w:trPr>
        <w:tc>
          <w:tcPr>
            <w:tcW w:w="4163"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751" w:type="dxa"/>
            <w:gridSpan w:val="8"/>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AC02D8" w:rsidRPr="008E0F84" w:rsidTr="009B6DF6">
        <w:trPr>
          <w:gridAfter w:val="2"/>
          <w:wAfter w:w="88" w:type="dxa"/>
        </w:trPr>
        <w:tc>
          <w:tcPr>
            <w:tcW w:w="4163" w:type="dxa"/>
            <w:vAlign w:val="bottom"/>
          </w:tcPr>
          <w:p w:rsidR="00AC02D8" w:rsidRPr="008E0F84" w:rsidRDefault="00AC02D8" w:rsidP="00053F4E">
            <w:pPr>
              <w:spacing w:after="0" w:line="240" w:lineRule="atLeast"/>
              <w:ind w:left="342" w:right="-25"/>
              <w:rPr>
                <w:rFonts w:ascii="Times New Roman" w:hAnsi="Times New Roman" w:cs="Times New Roman"/>
                <w:szCs w:val="22"/>
              </w:rPr>
            </w:pPr>
            <w:r w:rsidRPr="008E0F84">
              <w:rPr>
                <w:rFonts w:ascii="Times New Roman" w:hAnsi="Times New Roman" w:cs="Times New Roman"/>
                <w:szCs w:val="22"/>
              </w:rPr>
              <w:t xml:space="preserve">Profit (loss) for the period attributable to </w:t>
            </w:r>
          </w:p>
          <w:p w:rsidR="00AC02D8" w:rsidRPr="008E0F84" w:rsidRDefault="00AC02D8" w:rsidP="00ED06B6">
            <w:pPr>
              <w:tabs>
                <w:tab w:val="left" w:pos="563"/>
              </w:tabs>
              <w:spacing w:after="0" w:line="240" w:lineRule="atLeast"/>
              <w:ind w:left="342" w:right="-25"/>
              <w:rPr>
                <w:rFonts w:ascii="Times New Roman" w:hAnsi="Times New Roman" w:cs="Times New Roman"/>
                <w:szCs w:val="22"/>
                <w:cs/>
              </w:rPr>
            </w:pPr>
            <w:r w:rsidRPr="008E0F84">
              <w:rPr>
                <w:rFonts w:ascii="Times New Roman" w:hAnsi="Times New Roman" w:cs="Times New Roman"/>
                <w:szCs w:val="22"/>
              </w:rPr>
              <w:tab/>
              <w:t xml:space="preserve">shareholders of 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315" w:type="dxa"/>
            <w:gridSpan w:val="2"/>
            <w:vAlign w:val="bottom"/>
          </w:tcPr>
          <w:p w:rsidR="00AC02D8" w:rsidRPr="008E0F84" w:rsidRDefault="00F63E82" w:rsidP="00053F4E">
            <w:pPr>
              <w:tabs>
                <w:tab w:val="decimal" w:pos="974"/>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20,453</w:t>
            </w:r>
          </w:p>
        </w:tc>
        <w:tc>
          <w:tcPr>
            <w:tcW w:w="1626" w:type="dxa"/>
            <w:gridSpan w:val="2"/>
            <w:vAlign w:val="bottom"/>
          </w:tcPr>
          <w:p w:rsidR="00AC02D8" w:rsidRPr="008E0F84" w:rsidRDefault="00AC02D8" w:rsidP="00F57652">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w:t>
            </w:r>
            <w:r w:rsidR="00F57652">
              <w:rPr>
                <w:rFonts w:ascii="Times New Roman" w:hAnsi="Times New Roman" w:cs="Times New Roman"/>
                <w:szCs w:val="22"/>
              </w:rPr>
              <w:t>6,078</w:t>
            </w:r>
            <w:r w:rsidRPr="008E0F84">
              <w:rPr>
                <w:rFonts w:ascii="Times New Roman" w:hAnsi="Times New Roman" w:cs="Times New Roman"/>
                <w:szCs w:val="22"/>
              </w:rPr>
              <w:t>)</w:t>
            </w:r>
          </w:p>
        </w:tc>
        <w:tc>
          <w:tcPr>
            <w:tcW w:w="1453" w:type="dxa"/>
            <w:gridSpan w:val="2"/>
            <w:vAlign w:val="bottom"/>
          </w:tcPr>
          <w:p w:rsidR="00AC02D8" w:rsidRPr="008E0F84" w:rsidRDefault="00F63E82" w:rsidP="00053F4E">
            <w:pPr>
              <w:tabs>
                <w:tab w:val="decimal" w:pos="974"/>
              </w:tabs>
              <w:spacing w:after="0" w:line="240" w:lineRule="atLeast"/>
              <w:ind w:left="164" w:right="-25"/>
              <w:jc w:val="thaiDistribute"/>
              <w:rPr>
                <w:rFonts w:ascii="Times New Roman" w:hAnsi="Times New Roman" w:cs="Times New Roman"/>
                <w:szCs w:val="22"/>
              </w:rPr>
            </w:pPr>
            <w:r>
              <w:rPr>
                <w:rFonts w:ascii="Times New Roman" w:hAnsi="Times New Roman" w:cs="Times New Roman"/>
                <w:szCs w:val="22"/>
              </w:rPr>
              <w:t>2,675</w:t>
            </w:r>
          </w:p>
        </w:tc>
        <w:tc>
          <w:tcPr>
            <w:tcW w:w="1357" w:type="dxa"/>
            <w:gridSpan w:val="2"/>
            <w:vAlign w:val="bottom"/>
          </w:tcPr>
          <w:p w:rsidR="00AC02D8" w:rsidRPr="008E0F84" w:rsidRDefault="00AC02D8" w:rsidP="00785F10">
            <w:pPr>
              <w:tabs>
                <w:tab w:val="decimal" w:pos="1062"/>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w:t>
            </w:r>
            <w:r w:rsidR="00F57652">
              <w:rPr>
                <w:rFonts w:ascii="Times New Roman" w:hAnsi="Times New Roman" w:cs="Times New Roman"/>
                <w:szCs w:val="22"/>
              </w:rPr>
              <w:t>37,566</w:t>
            </w:r>
            <w:r w:rsidRPr="008E0F84">
              <w:rPr>
                <w:rFonts w:ascii="Times New Roman" w:hAnsi="Times New Roman" w:cs="Times New Roman"/>
                <w:szCs w:val="22"/>
              </w:rPr>
              <w:t>)</w:t>
            </w:r>
          </w:p>
        </w:tc>
      </w:tr>
      <w:tr w:rsidR="00AC02D8" w:rsidRPr="008E0F84" w:rsidTr="009B6DF6">
        <w:trPr>
          <w:gridAfter w:val="1"/>
          <w:wAfter w:w="74" w:type="dxa"/>
        </w:trPr>
        <w:tc>
          <w:tcPr>
            <w:tcW w:w="4163" w:type="dxa"/>
            <w:vAlign w:val="bottom"/>
          </w:tcPr>
          <w:p w:rsidR="00AC02D8" w:rsidRPr="008E0F84" w:rsidRDefault="00AC02D8" w:rsidP="00ED06B6">
            <w:pPr>
              <w:tabs>
                <w:tab w:val="left" w:pos="563"/>
              </w:tabs>
              <w:spacing w:after="0" w:line="240" w:lineRule="atLeast"/>
              <w:ind w:left="342" w:right="-25"/>
              <w:rPr>
                <w:rFonts w:ascii="Times New Roman" w:hAnsi="Times New Roman" w:cs="Times New Roman"/>
                <w:szCs w:val="22"/>
              </w:rPr>
            </w:pPr>
            <w:r w:rsidRPr="008E0F84">
              <w:rPr>
                <w:rFonts w:ascii="Times New Roman" w:hAnsi="Times New Roman" w:cs="Times New Roman"/>
                <w:szCs w:val="22"/>
              </w:rPr>
              <w:t>Weighted average number of ordinary</w:t>
            </w:r>
            <w:r w:rsidRPr="008E0F84">
              <w:rPr>
                <w:rFonts w:ascii="Times New Roman" w:hAnsi="Times New Roman" w:cs="Times New Roman"/>
                <w:szCs w:val="22"/>
              </w:rPr>
              <w:tab/>
              <w:t>shares outstanding (basic)</w:t>
            </w:r>
          </w:p>
        </w:tc>
        <w:tc>
          <w:tcPr>
            <w:tcW w:w="1315" w:type="dxa"/>
            <w:gridSpan w:val="2"/>
            <w:vAlign w:val="bottom"/>
          </w:tcPr>
          <w:p w:rsidR="00AC02D8" w:rsidRPr="008E0F84"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c>
          <w:tcPr>
            <w:tcW w:w="1626" w:type="dxa"/>
            <w:gridSpan w:val="2"/>
            <w:vAlign w:val="bottom"/>
          </w:tcPr>
          <w:p w:rsidR="00AC02D8" w:rsidRPr="008E0F84" w:rsidRDefault="00AC02D8" w:rsidP="00785F10">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c>
          <w:tcPr>
            <w:tcW w:w="1453" w:type="dxa"/>
            <w:gridSpan w:val="2"/>
            <w:vAlign w:val="bottom"/>
          </w:tcPr>
          <w:p w:rsidR="00AC02D8" w:rsidRPr="008E0F84" w:rsidRDefault="00AC02D8" w:rsidP="00053F4E">
            <w:pPr>
              <w:tabs>
                <w:tab w:val="decimal" w:pos="974"/>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c>
          <w:tcPr>
            <w:tcW w:w="1371" w:type="dxa"/>
            <w:gridSpan w:val="3"/>
            <w:vAlign w:val="bottom"/>
          </w:tcPr>
          <w:p w:rsidR="00AC02D8" w:rsidRPr="008E0F84" w:rsidRDefault="00AC02D8" w:rsidP="00053F4E">
            <w:pPr>
              <w:tabs>
                <w:tab w:val="decimal" w:pos="1062"/>
              </w:tabs>
              <w:spacing w:after="0" w:line="240" w:lineRule="atLeast"/>
              <w:ind w:left="164" w:right="-25"/>
              <w:jc w:val="thaiDistribute"/>
              <w:rPr>
                <w:rFonts w:ascii="Times New Roman" w:hAnsi="Times New Roman" w:cs="Times New Roman"/>
                <w:szCs w:val="22"/>
              </w:rPr>
            </w:pPr>
            <w:r w:rsidRPr="008E0F84">
              <w:rPr>
                <w:rFonts w:ascii="Times New Roman" w:hAnsi="Times New Roman" w:cs="Times New Roman"/>
                <w:szCs w:val="22"/>
              </w:rPr>
              <w:t>300,000</w:t>
            </w:r>
          </w:p>
        </w:tc>
      </w:tr>
      <w:tr w:rsidR="00AC02D8" w:rsidRPr="008E0F84" w:rsidTr="009B6DF6">
        <w:trPr>
          <w:trHeight w:val="152"/>
        </w:trPr>
        <w:tc>
          <w:tcPr>
            <w:tcW w:w="4163" w:type="dxa"/>
            <w:vAlign w:val="bottom"/>
          </w:tcPr>
          <w:p w:rsidR="00AC02D8" w:rsidRPr="008E0F84" w:rsidRDefault="00AC02D8" w:rsidP="00785F10">
            <w:pPr>
              <w:spacing w:after="0" w:line="240" w:lineRule="atLeast"/>
              <w:ind w:left="342" w:right="-250"/>
              <w:rPr>
                <w:rFonts w:ascii="Times New Roman" w:hAnsi="Times New Roman" w:cs="Times New Roman"/>
                <w:b/>
                <w:bCs/>
                <w:szCs w:val="22"/>
                <w:cs/>
              </w:rPr>
            </w:pPr>
            <w:r w:rsidRPr="008E0F84">
              <w:rPr>
                <w:rFonts w:ascii="Times New Roman" w:hAnsi="Times New Roman" w:cs="Times New Roman"/>
                <w:b/>
                <w:bCs/>
                <w:szCs w:val="22"/>
              </w:rPr>
              <w:t xml:space="preserve">Earnings (loss) per share </w:t>
            </w:r>
            <w:r w:rsidRPr="008E0F84">
              <w:rPr>
                <w:rFonts w:ascii="Times New Roman" w:hAnsi="Times New Roman" w:cs="Times New Roman"/>
                <w:b/>
                <w:bCs/>
                <w:szCs w:val="22"/>
                <w:cs/>
              </w:rPr>
              <w:t>(</w:t>
            </w:r>
            <w:r w:rsidRPr="008E0F84">
              <w:rPr>
                <w:rFonts w:ascii="Times New Roman" w:hAnsi="Times New Roman" w:cs="Times New Roman"/>
                <w:b/>
                <w:bCs/>
                <w:szCs w:val="22"/>
              </w:rPr>
              <w:t>basic</w:t>
            </w:r>
            <w:r w:rsidRPr="008E0F84">
              <w:rPr>
                <w:rFonts w:ascii="Times New Roman" w:hAnsi="Times New Roman" w:cs="Times New Roman"/>
                <w:b/>
                <w:bCs/>
                <w:szCs w:val="22"/>
                <w:cs/>
              </w:rPr>
              <w:t>)</w:t>
            </w:r>
            <w:r w:rsidRPr="008E0F84">
              <w:rPr>
                <w:rFonts w:ascii="Times New Roman" w:hAnsi="Times New Roman" w:cs="Times New Roman"/>
                <w:b/>
                <w:bCs/>
                <w:szCs w:val="22"/>
              </w:rPr>
              <w:t xml:space="preserve"> </w:t>
            </w:r>
            <w:r w:rsidRPr="008E0F84">
              <w:rPr>
                <w:rFonts w:ascii="Times New Roman" w:hAnsi="Times New Roman" w:cs="Times New Roman"/>
                <w:b/>
                <w:bCs/>
                <w:szCs w:val="22"/>
                <w:cs/>
              </w:rPr>
              <w:t>(</w:t>
            </w:r>
            <w:r w:rsidRPr="008E0F84">
              <w:rPr>
                <w:rFonts w:ascii="Times New Roman" w:hAnsi="Times New Roman" w:cs="Times New Roman"/>
                <w:b/>
                <w:bCs/>
                <w:szCs w:val="22"/>
              </w:rPr>
              <w:t>Baht</w:t>
            </w:r>
            <w:r w:rsidRPr="008E0F84">
              <w:rPr>
                <w:rFonts w:ascii="Times New Roman" w:hAnsi="Times New Roman" w:cs="Times New Roman"/>
                <w:b/>
                <w:bCs/>
                <w:szCs w:val="22"/>
                <w:cs/>
              </w:rPr>
              <w:t>)</w:t>
            </w:r>
          </w:p>
        </w:tc>
        <w:tc>
          <w:tcPr>
            <w:tcW w:w="1315" w:type="dxa"/>
            <w:gridSpan w:val="2"/>
            <w:vAlign w:val="bottom"/>
          </w:tcPr>
          <w:p w:rsidR="00AC02D8" w:rsidRPr="008E0F84" w:rsidRDefault="00F63E82" w:rsidP="00785F10">
            <w:pPr>
              <w:tabs>
                <w:tab w:val="decimal" w:pos="651"/>
              </w:tabs>
              <w:spacing w:after="0" w:line="240" w:lineRule="atLeast"/>
              <w:ind w:left="162" w:right="117"/>
              <w:rPr>
                <w:rFonts w:ascii="Times New Roman" w:hAnsi="Times New Roman" w:cs="Times New Roman"/>
                <w:b/>
                <w:bCs/>
                <w:szCs w:val="22"/>
              </w:rPr>
            </w:pPr>
            <w:r>
              <w:rPr>
                <w:rFonts w:ascii="Times New Roman" w:hAnsi="Times New Roman" w:cs="Times New Roman"/>
                <w:b/>
                <w:bCs/>
                <w:szCs w:val="22"/>
              </w:rPr>
              <w:t>0.0</w:t>
            </w:r>
            <w:r w:rsidR="00785F10">
              <w:rPr>
                <w:rFonts w:ascii="Times New Roman" w:hAnsi="Times New Roman" w:cs="Times New Roman"/>
                <w:b/>
                <w:bCs/>
                <w:szCs w:val="22"/>
              </w:rPr>
              <w:t>68</w:t>
            </w:r>
          </w:p>
        </w:tc>
        <w:tc>
          <w:tcPr>
            <w:tcW w:w="1626" w:type="dxa"/>
            <w:gridSpan w:val="2"/>
            <w:vAlign w:val="bottom"/>
          </w:tcPr>
          <w:p w:rsidR="00AC02D8" w:rsidRPr="008E0F84" w:rsidRDefault="00AC02D8" w:rsidP="00785F10">
            <w:pPr>
              <w:tabs>
                <w:tab w:val="decimal" w:pos="651"/>
              </w:tabs>
              <w:spacing w:after="0" w:line="240" w:lineRule="atLeast"/>
              <w:ind w:left="162" w:right="395"/>
              <w:rPr>
                <w:rFonts w:ascii="Times New Roman" w:hAnsi="Times New Roman" w:cs="Times New Roman"/>
                <w:b/>
                <w:bCs/>
                <w:szCs w:val="22"/>
              </w:rPr>
            </w:pPr>
            <w:r w:rsidRPr="008E0F84">
              <w:rPr>
                <w:rFonts w:ascii="Times New Roman" w:hAnsi="Times New Roman" w:cs="Times New Roman"/>
                <w:b/>
                <w:bCs/>
                <w:szCs w:val="22"/>
              </w:rPr>
              <w:t>(0.02</w:t>
            </w:r>
            <w:r w:rsidR="00785F10">
              <w:rPr>
                <w:rFonts w:ascii="Times New Roman" w:hAnsi="Times New Roman" w:cs="Times New Roman"/>
                <w:b/>
                <w:bCs/>
                <w:szCs w:val="22"/>
              </w:rPr>
              <w:t>0</w:t>
            </w:r>
            <w:r w:rsidRPr="008E0F84">
              <w:rPr>
                <w:rFonts w:ascii="Times New Roman" w:hAnsi="Times New Roman" w:cs="Times New Roman"/>
                <w:b/>
                <w:bCs/>
                <w:szCs w:val="22"/>
              </w:rPr>
              <w:t>)</w:t>
            </w:r>
          </w:p>
        </w:tc>
        <w:tc>
          <w:tcPr>
            <w:tcW w:w="1291" w:type="dxa"/>
            <w:vAlign w:val="bottom"/>
          </w:tcPr>
          <w:p w:rsidR="00AC02D8" w:rsidRPr="008E0F84" w:rsidRDefault="00F63E82" w:rsidP="00785F10">
            <w:pPr>
              <w:tabs>
                <w:tab w:val="decimal" w:pos="651"/>
              </w:tabs>
              <w:spacing w:after="0" w:line="240" w:lineRule="atLeast"/>
              <w:ind w:left="162" w:right="90"/>
              <w:rPr>
                <w:rFonts w:ascii="Times New Roman" w:hAnsi="Times New Roman" w:cs="Times New Roman"/>
                <w:b/>
                <w:bCs/>
                <w:szCs w:val="22"/>
              </w:rPr>
            </w:pPr>
            <w:r>
              <w:rPr>
                <w:rFonts w:ascii="Times New Roman" w:hAnsi="Times New Roman" w:cs="Times New Roman"/>
                <w:b/>
                <w:bCs/>
                <w:szCs w:val="22"/>
              </w:rPr>
              <w:t>0.0</w:t>
            </w:r>
            <w:r w:rsidR="00785F10">
              <w:rPr>
                <w:rFonts w:ascii="Times New Roman" w:hAnsi="Times New Roman" w:cs="Times New Roman"/>
                <w:b/>
                <w:bCs/>
                <w:szCs w:val="22"/>
              </w:rPr>
              <w:t>09</w:t>
            </w:r>
          </w:p>
        </w:tc>
        <w:tc>
          <w:tcPr>
            <w:tcW w:w="236" w:type="dxa"/>
            <w:gridSpan w:val="2"/>
            <w:vAlign w:val="bottom"/>
          </w:tcPr>
          <w:p w:rsidR="00AC02D8" w:rsidRPr="008E0F84" w:rsidRDefault="00AC02D8" w:rsidP="00053F4E">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AC02D8" w:rsidRPr="008E0F84" w:rsidRDefault="00F57652" w:rsidP="00785F10">
            <w:pPr>
              <w:tabs>
                <w:tab w:val="decimal" w:pos="669"/>
              </w:tabs>
              <w:spacing w:after="0" w:line="240" w:lineRule="atLeast"/>
              <w:ind w:left="164" w:right="157"/>
              <w:jc w:val="thaiDistribute"/>
              <w:rPr>
                <w:rFonts w:ascii="Times New Roman" w:hAnsi="Times New Roman" w:cs="Times New Roman"/>
                <w:b/>
                <w:bCs/>
                <w:szCs w:val="22"/>
              </w:rPr>
            </w:pPr>
            <w:r>
              <w:rPr>
                <w:rFonts w:ascii="Times New Roman" w:hAnsi="Times New Roman" w:cs="Times New Roman"/>
                <w:b/>
                <w:bCs/>
                <w:szCs w:val="22"/>
              </w:rPr>
              <w:t>(0.1</w:t>
            </w:r>
            <w:r w:rsidR="00785F10">
              <w:rPr>
                <w:rFonts w:ascii="Times New Roman" w:hAnsi="Times New Roman" w:cs="Times New Roman"/>
                <w:b/>
                <w:bCs/>
                <w:szCs w:val="22"/>
              </w:rPr>
              <w:t>25</w:t>
            </w:r>
            <w:r w:rsidR="00AC02D8" w:rsidRPr="008E0F84">
              <w:rPr>
                <w:rFonts w:ascii="Times New Roman" w:hAnsi="Times New Roman" w:cs="Times New Roman"/>
                <w:b/>
                <w:bCs/>
                <w:szCs w:val="22"/>
              </w:rPr>
              <w:t>)</w:t>
            </w:r>
          </w:p>
        </w:tc>
      </w:tr>
    </w:tbl>
    <w:p w:rsidR="00785F10" w:rsidRPr="00785F10" w:rsidRDefault="00785F10" w:rsidP="00785F10">
      <w:pPr>
        <w:tabs>
          <w:tab w:val="left" w:pos="540"/>
        </w:tabs>
        <w:spacing w:after="0" w:line="240" w:lineRule="atLeast"/>
        <w:ind w:left="539" w:right="-25"/>
        <w:jc w:val="both"/>
        <w:rPr>
          <w:rFonts w:ascii="Times New Roman" w:hAnsi="Times New Roman" w:cs="Times New Roman"/>
          <w:szCs w:val="22"/>
        </w:rPr>
      </w:pPr>
    </w:p>
    <w:p w:rsidR="00D83D89" w:rsidRDefault="00D83D89">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AC02D8" w:rsidRPr="008E0F84" w:rsidRDefault="00AC02D8" w:rsidP="002706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Segment information</w:t>
      </w:r>
    </w:p>
    <w:p w:rsidR="00AC02D8" w:rsidRPr="008E0F84" w:rsidRDefault="00AC02D8" w:rsidP="00053F4E">
      <w:pPr>
        <w:tabs>
          <w:tab w:val="left" w:pos="540"/>
        </w:tabs>
        <w:spacing w:after="0" w:line="240" w:lineRule="atLeast"/>
        <w:ind w:left="539" w:right="-25"/>
        <w:jc w:val="both"/>
        <w:rPr>
          <w:rFonts w:ascii="Times New Roman" w:hAnsi="Times New Roman" w:cs="Times New Roman"/>
          <w:szCs w:val="22"/>
        </w:rPr>
      </w:pPr>
    </w:p>
    <w:p w:rsidR="00AC02D8" w:rsidRPr="008E0F84" w:rsidRDefault="00AC02D8" w:rsidP="00053F4E">
      <w:pPr>
        <w:tabs>
          <w:tab w:val="left" w:pos="540"/>
        </w:tabs>
        <w:spacing w:after="0" w:line="240" w:lineRule="atLeast"/>
        <w:ind w:left="540" w:right="-25"/>
        <w:jc w:val="both"/>
        <w:rPr>
          <w:rFonts w:ascii="Times New Roman" w:hAnsi="Times New Roman" w:cs="Times New Roman"/>
          <w:b/>
          <w:bCs/>
          <w:i/>
          <w:iCs/>
          <w:szCs w:val="22"/>
        </w:rPr>
      </w:pPr>
      <w:r w:rsidRPr="008E0F84">
        <w:rPr>
          <w:rFonts w:ascii="Times New Roman" w:hAnsi="Times New Roman" w:cs="Times New Roman"/>
          <w:b/>
          <w:bCs/>
          <w:i/>
          <w:iCs/>
          <w:szCs w:val="22"/>
        </w:rPr>
        <w:t>Information about reportable segments:</w:t>
      </w:r>
    </w:p>
    <w:tbl>
      <w:tblPr>
        <w:tblW w:w="9289" w:type="dxa"/>
        <w:tblInd w:w="534" w:type="dxa"/>
        <w:tblLook w:val="04A0" w:firstRow="1" w:lastRow="0" w:firstColumn="1" w:lastColumn="0" w:noHBand="0" w:noVBand="1"/>
      </w:tblPr>
      <w:tblGrid>
        <w:gridCol w:w="3424"/>
        <w:gridCol w:w="796"/>
        <w:gridCol w:w="236"/>
        <w:gridCol w:w="796"/>
        <w:gridCol w:w="236"/>
        <w:gridCol w:w="705"/>
        <w:gridCol w:w="240"/>
        <w:gridCol w:w="782"/>
        <w:gridCol w:w="236"/>
        <w:gridCol w:w="808"/>
        <w:gridCol w:w="222"/>
        <w:gridCol w:w="808"/>
      </w:tblGrid>
      <w:tr w:rsidR="00F57652" w:rsidRPr="008E0F84" w:rsidTr="00444ADC">
        <w:trPr>
          <w:trHeight w:val="319"/>
          <w:tblHeader/>
        </w:trPr>
        <w:tc>
          <w:tcPr>
            <w:tcW w:w="3424"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b/>
                <w:bCs/>
                <w:color w:val="000000"/>
                <w:szCs w:val="22"/>
                <w:cs/>
              </w:rPr>
            </w:pPr>
          </w:p>
        </w:tc>
        <w:tc>
          <w:tcPr>
            <w:tcW w:w="1828" w:type="dxa"/>
            <w:gridSpan w:val="3"/>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b/>
                <w:bCs/>
                <w:color w:val="000000"/>
                <w:szCs w:val="22"/>
              </w:rPr>
              <w:t>Sales</w:t>
            </w:r>
          </w:p>
        </w:tc>
        <w:tc>
          <w:tcPr>
            <w:tcW w:w="23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1727" w:type="dxa"/>
            <w:gridSpan w:val="3"/>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left="-60" w:right="-25"/>
              <w:jc w:val="center"/>
              <w:rPr>
                <w:rFonts w:ascii="Times New Roman" w:hAnsi="Times New Roman" w:cs="Times New Roman"/>
                <w:color w:val="000000"/>
                <w:szCs w:val="22"/>
              </w:rPr>
            </w:pPr>
            <w:r w:rsidRPr="008E0F84">
              <w:rPr>
                <w:rFonts w:ascii="Times New Roman" w:hAnsi="Times New Roman" w:cs="Times New Roman"/>
                <w:b/>
                <w:bCs/>
                <w:color w:val="000000"/>
                <w:szCs w:val="22"/>
              </w:rPr>
              <w:t>Services</w:t>
            </w:r>
          </w:p>
        </w:tc>
        <w:tc>
          <w:tcPr>
            <w:tcW w:w="23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1838" w:type="dxa"/>
            <w:gridSpan w:val="3"/>
            <w:vAlign w:val="bottom"/>
          </w:tcPr>
          <w:p w:rsidR="00F57652" w:rsidRPr="008E0F84" w:rsidRDefault="00F57652" w:rsidP="00444ADC">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b/>
                <w:bCs/>
                <w:color w:val="000000"/>
                <w:szCs w:val="22"/>
              </w:rPr>
              <w:t>Total reportable segment</w:t>
            </w:r>
          </w:p>
        </w:tc>
      </w:tr>
      <w:tr w:rsidR="00F57652" w:rsidRPr="008E0F84" w:rsidTr="00444ADC">
        <w:trPr>
          <w:trHeight w:val="122"/>
          <w:tblHeader/>
        </w:trPr>
        <w:tc>
          <w:tcPr>
            <w:tcW w:w="3424"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jc w:val="center"/>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2019</w:t>
            </w:r>
          </w:p>
        </w:tc>
        <w:tc>
          <w:tcPr>
            <w:tcW w:w="23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2020</w:t>
            </w:r>
          </w:p>
        </w:tc>
        <w:tc>
          <w:tcPr>
            <w:tcW w:w="240"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jc w:val="center"/>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2019</w:t>
            </w:r>
          </w:p>
        </w:tc>
        <w:tc>
          <w:tcPr>
            <w:tcW w:w="23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57652" w:rsidP="00444ADC">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2020</w:t>
            </w:r>
          </w:p>
        </w:tc>
        <w:tc>
          <w:tcPr>
            <w:tcW w:w="222" w:type="dxa"/>
            <w:vAlign w:val="bottom"/>
          </w:tcPr>
          <w:p w:rsidR="00F57652" w:rsidRPr="008E0F84" w:rsidRDefault="00F57652" w:rsidP="00444ADC">
            <w:pPr>
              <w:spacing w:after="0" w:line="240" w:lineRule="atLeast"/>
              <w:ind w:right="-25"/>
              <w:jc w:val="center"/>
              <w:rPr>
                <w:rFonts w:ascii="Times New Roman" w:hAnsi="Times New Roman" w:cs="Times New Roman"/>
                <w:color w:val="000000"/>
                <w:szCs w:val="22"/>
              </w:rPr>
            </w:pPr>
          </w:p>
        </w:tc>
        <w:tc>
          <w:tcPr>
            <w:tcW w:w="808" w:type="dxa"/>
            <w:vAlign w:val="bottom"/>
          </w:tcPr>
          <w:p w:rsidR="00F57652" w:rsidRPr="008E0F84" w:rsidRDefault="00F57652" w:rsidP="00444ADC">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color w:val="000000"/>
                <w:szCs w:val="22"/>
              </w:rPr>
              <w:t>2019</w:t>
            </w:r>
          </w:p>
        </w:tc>
      </w:tr>
      <w:tr w:rsidR="00F57652" w:rsidRPr="008E0F84" w:rsidTr="00444ADC">
        <w:trPr>
          <w:trHeight w:val="74"/>
          <w:tblHeader/>
        </w:trPr>
        <w:tc>
          <w:tcPr>
            <w:tcW w:w="3424"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cs/>
              </w:rPr>
            </w:pPr>
          </w:p>
        </w:tc>
        <w:tc>
          <w:tcPr>
            <w:tcW w:w="5865" w:type="dxa"/>
            <w:gridSpan w:val="11"/>
            <w:tcBorders>
              <w:top w:val="nil"/>
              <w:left w:val="nil"/>
              <w:bottom w:val="nil"/>
            </w:tcBorders>
            <w:shd w:val="clear" w:color="auto" w:fill="auto"/>
            <w:noWrap/>
            <w:vAlign w:val="bottom"/>
            <w:hideMark/>
          </w:tcPr>
          <w:p w:rsidR="00F57652" w:rsidRPr="008E0F84" w:rsidRDefault="00F57652" w:rsidP="00444ADC">
            <w:pPr>
              <w:spacing w:after="0" w:line="240" w:lineRule="atLeast"/>
              <w:ind w:right="-25"/>
              <w:jc w:val="center"/>
              <w:rPr>
                <w:rFonts w:ascii="Times New Roman" w:hAnsi="Times New Roman" w:cs="Times New Roman"/>
                <w:color w:val="000000"/>
                <w:szCs w:val="22"/>
              </w:rPr>
            </w:pPr>
            <w:r w:rsidRPr="008E0F84">
              <w:rPr>
                <w:rFonts w:ascii="Times New Roman" w:hAnsi="Times New Roman" w:cs="Times New Roman"/>
                <w:i/>
                <w:iCs/>
                <w:color w:val="000000"/>
                <w:szCs w:val="22"/>
              </w:rPr>
              <w:t>(in million Baht</w:t>
            </w:r>
            <w:r w:rsidRPr="008E0F84">
              <w:rPr>
                <w:rFonts w:ascii="Times New Roman" w:hAnsi="Times New Roman" w:cs="Times New Roman"/>
                <w:i/>
                <w:iCs/>
                <w:color w:val="000000"/>
                <w:szCs w:val="22"/>
                <w:cs/>
              </w:rPr>
              <w:t>)</w:t>
            </w:r>
          </w:p>
        </w:tc>
      </w:tr>
      <w:tr w:rsidR="00F57652" w:rsidRPr="008E0F84" w:rsidTr="00444ADC">
        <w:trPr>
          <w:trHeight w:val="74"/>
        </w:trPr>
        <w:tc>
          <w:tcPr>
            <w:tcW w:w="3424" w:type="dxa"/>
            <w:tcBorders>
              <w:top w:val="nil"/>
              <w:left w:val="nil"/>
              <w:bottom w:val="nil"/>
              <w:right w:val="nil"/>
            </w:tcBorders>
            <w:shd w:val="clear" w:color="auto" w:fill="auto"/>
            <w:noWrap/>
            <w:vAlign w:val="bottom"/>
            <w:hideMark/>
          </w:tcPr>
          <w:p w:rsidR="00F57652" w:rsidRPr="008E0F84" w:rsidRDefault="00F57652" w:rsidP="00444ADC">
            <w:pPr>
              <w:tabs>
                <w:tab w:val="left" w:pos="175"/>
              </w:tabs>
              <w:spacing w:after="0" w:line="240" w:lineRule="atLeast"/>
              <w:ind w:right="-25"/>
              <w:rPr>
                <w:rFonts w:ascii="Times New Roman" w:hAnsi="Times New Roman" w:cs="Times New Roman"/>
                <w:color w:val="000000"/>
                <w:szCs w:val="22"/>
                <w:cs/>
              </w:rPr>
            </w:pPr>
            <w:r w:rsidRPr="008E0F84">
              <w:rPr>
                <w:rFonts w:ascii="Times New Roman" w:hAnsi="Times New Roman" w:cs="Times New Roman"/>
                <w:b/>
                <w:bCs/>
                <w:color w:val="000000"/>
                <w:szCs w:val="22"/>
              </w:rPr>
              <w:t>For the three-month per</w:t>
            </w:r>
            <w:r>
              <w:rPr>
                <w:rFonts w:ascii="Times New Roman" w:hAnsi="Times New Roman" w:cs="Times New Roman"/>
                <w:b/>
                <w:bCs/>
                <w:color w:val="000000"/>
                <w:szCs w:val="22"/>
              </w:rPr>
              <w:t xml:space="preserve">iod </w:t>
            </w:r>
            <w:r>
              <w:rPr>
                <w:rFonts w:ascii="Times New Roman" w:hAnsi="Times New Roman" w:cs="Times New Roman"/>
                <w:b/>
                <w:bCs/>
                <w:color w:val="000000"/>
                <w:szCs w:val="22"/>
              </w:rPr>
              <w:tab/>
              <w:t>ended 30</w:t>
            </w:r>
            <w:r w:rsidRPr="008E0F84">
              <w:rPr>
                <w:rFonts w:ascii="Times New Roman" w:hAnsi="Times New Roman" w:cs="Times New Roman"/>
                <w:b/>
                <w:bCs/>
                <w:color w:val="000000"/>
                <w:szCs w:val="22"/>
              </w:rPr>
              <w:t xml:space="preserve"> </w:t>
            </w:r>
            <w:r>
              <w:rPr>
                <w:rFonts w:ascii="Times New Roman" w:hAnsi="Times New Roman" w:cs="Times New Roman"/>
                <w:b/>
                <w:bCs/>
                <w:color w:val="000000"/>
                <w:szCs w:val="22"/>
              </w:rPr>
              <w:t>June</w:t>
            </w:r>
          </w:p>
        </w:tc>
        <w:tc>
          <w:tcPr>
            <w:tcW w:w="796" w:type="dxa"/>
            <w:tcBorders>
              <w:top w:val="nil"/>
              <w:left w:val="nil"/>
              <w:bottom w:val="nil"/>
              <w:right w:val="nil"/>
            </w:tcBorders>
            <w:shd w:val="clear" w:color="auto" w:fill="auto"/>
            <w:noWrap/>
            <w:vAlign w:val="bottom"/>
            <w:hideMark/>
          </w:tcPr>
          <w:p w:rsidR="00F57652" w:rsidRPr="008E0F84" w:rsidRDefault="00F63E82"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185</w:t>
            </w:r>
          </w:p>
        </w:tc>
        <w:tc>
          <w:tcPr>
            <w:tcW w:w="23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8E0F84" w:rsidRDefault="00F63E82"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244</w:t>
            </w:r>
          </w:p>
        </w:tc>
        <w:tc>
          <w:tcPr>
            <w:tcW w:w="23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8E0F84" w:rsidRDefault="00F63E82" w:rsidP="00444ADC">
            <w:pPr>
              <w:tabs>
                <w:tab w:val="decimal" w:pos="352"/>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2</w:t>
            </w:r>
          </w:p>
        </w:tc>
        <w:tc>
          <w:tcPr>
            <w:tcW w:w="240"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8E0F84" w:rsidRDefault="00F63E82" w:rsidP="00444ADC">
            <w:pPr>
              <w:tabs>
                <w:tab w:val="decimal" w:pos="352"/>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3</w:t>
            </w:r>
          </w:p>
        </w:tc>
        <w:tc>
          <w:tcPr>
            <w:tcW w:w="236"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63E82" w:rsidP="00F63E82">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187</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63E82" w:rsidP="00F63E82">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247</w:t>
            </w:r>
          </w:p>
        </w:tc>
      </w:tr>
      <w:tr w:rsidR="00F57652" w:rsidRPr="008E0F84" w:rsidTr="00444ADC">
        <w:trPr>
          <w:trHeight w:val="74"/>
        </w:trPr>
        <w:tc>
          <w:tcPr>
            <w:tcW w:w="3424" w:type="dxa"/>
            <w:tcBorders>
              <w:top w:val="nil"/>
              <w:left w:val="nil"/>
              <w:bottom w:val="nil"/>
              <w:right w:val="nil"/>
            </w:tcBorders>
            <w:shd w:val="clear" w:color="auto" w:fill="auto"/>
            <w:noWrap/>
            <w:vAlign w:val="bottom"/>
            <w:hideMark/>
          </w:tcPr>
          <w:p w:rsidR="00F57652" w:rsidRPr="002F3152" w:rsidRDefault="00F57652" w:rsidP="00444ADC">
            <w:pPr>
              <w:spacing w:after="0" w:line="240" w:lineRule="atLeast"/>
              <w:ind w:right="-25"/>
              <w:rPr>
                <w:rFonts w:ascii="Times New Roman" w:hAnsi="Times New Roman" w:cstheme="minorBidi"/>
                <w:color w:val="000000"/>
                <w:szCs w:val="22"/>
                <w:cs/>
              </w:rPr>
            </w:pPr>
            <w:r w:rsidRPr="008E0F84">
              <w:rPr>
                <w:rFonts w:ascii="Times New Roman" w:hAnsi="Times New Roman" w:cs="Times New Roman"/>
                <w:szCs w:val="22"/>
              </w:rPr>
              <w:t>Local revenues</w:t>
            </w:r>
          </w:p>
        </w:tc>
        <w:tc>
          <w:tcPr>
            <w:tcW w:w="796" w:type="dxa"/>
            <w:tcBorders>
              <w:top w:val="nil"/>
              <w:left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F57652" w:rsidRPr="008E0F84"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F57652" w:rsidRPr="008E0F84"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57652" w:rsidP="00444ADC">
            <w:pPr>
              <w:tabs>
                <w:tab w:val="decimal" w:pos="518"/>
              </w:tabs>
              <w:spacing w:after="0" w:line="240" w:lineRule="atLeast"/>
              <w:ind w:right="-25"/>
              <w:rPr>
                <w:rFonts w:ascii="Times New Roman" w:hAnsi="Times New Roman" w:cs="Times New Roman"/>
                <w:color w:val="000000"/>
                <w:szCs w:val="22"/>
              </w:rPr>
            </w:pP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57652" w:rsidP="00444ADC">
            <w:pPr>
              <w:tabs>
                <w:tab w:val="decimal" w:pos="518"/>
              </w:tabs>
              <w:spacing w:after="0" w:line="240" w:lineRule="atLeast"/>
              <w:ind w:right="-25"/>
              <w:rPr>
                <w:rFonts w:ascii="Times New Roman" w:hAnsi="Times New Roman" w:cs="Times New Roman"/>
                <w:color w:val="000000"/>
                <w:szCs w:val="22"/>
              </w:rPr>
            </w:pPr>
          </w:p>
        </w:tc>
      </w:tr>
      <w:tr w:rsidR="00F57652" w:rsidRPr="008E0F84" w:rsidTr="00444ADC">
        <w:trPr>
          <w:trHeight w:val="74"/>
        </w:trPr>
        <w:tc>
          <w:tcPr>
            <w:tcW w:w="3424" w:type="dxa"/>
            <w:tcBorders>
              <w:top w:val="nil"/>
              <w:left w:val="nil"/>
              <w:bottom w:val="nil"/>
              <w:right w:val="nil"/>
            </w:tcBorders>
            <w:shd w:val="clear" w:color="auto" w:fill="auto"/>
            <w:noWrap/>
            <w:vAlign w:val="bottom"/>
            <w:hideMark/>
          </w:tcPr>
          <w:p w:rsidR="00F57652" w:rsidRPr="008E0F84" w:rsidRDefault="00F57652" w:rsidP="00444ADC">
            <w:pPr>
              <w:spacing w:after="0" w:line="240" w:lineRule="atLeast"/>
              <w:ind w:left="63" w:right="-25" w:hanging="63"/>
              <w:rPr>
                <w:rFonts w:ascii="Times New Roman" w:hAnsi="Times New Roman" w:cs="Times New Roman"/>
                <w:color w:val="000000"/>
                <w:szCs w:val="22"/>
              </w:rPr>
            </w:pPr>
            <w:r w:rsidRPr="008E0F84">
              <w:rPr>
                <w:rFonts w:ascii="Times New Roman" w:hAnsi="Times New Roman" w:cs="Times New Roman"/>
                <w:szCs w:val="22"/>
              </w:rPr>
              <w:t>Export revenues</w:t>
            </w:r>
          </w:p>
        </w:tc>
        <w:tc>
          <w:tcPr>
            <w:tcW w:w="796" w:type="dxa"/>
            <w:tcBorders>
              <w:top w:val="nil"/>
              <w:left w:val="nil"/>
              <w:bottom w:val="single" w:sz="4" w:space="0" w:color="auto"/>
              <w:right w:val="nil"/>
            </w:tcBorders>
            <w:shd w:val="clear" w:color="auto" w:fill="auto"/>
            <w:noWrap/>
            <w:vAlign w:val="bottom"/>
            <w:hideMark/>
          </w:tcPr>
          <w:p w:rsidR="00F57652" w:rsidRPr="008E0F84" w:rsidRDefault="00F63E82"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54</w:t>
            </w: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F57652" w:rsidRPr="008E0F84" w:rsidRDefault="00F63E82"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81</w:t>
            </w: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F57652" w:rsidRPr="008E0F84"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F57652" w:rsidRPr="008E0F84"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54</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81</w:t>
            </w:r>
          </w:p>
        </w:tc>
      </w:tr>
      <w:tr w:rsidR="00F57652" w:rsidRPr="008E0F84" w:rsidTr="00444ADC">
        <w:trPr>
          <w:trHeight w:val="64"/>
        </w:trPr>
        <w:tc>
          <w:tcPr>
            <w:tcW w:w="3424" w:type="dxa"/>
            <w:tcBorders>
              <w:top w:val="nil"/>
              <w:left w:val="nil"/>
              <w:bottom w:val="nil"/>
              <w:right w:val="nil"/>
            </w:tcBorders>
            <w:shd w:val="clear" w:color="auto" w:fill="auto"/>
            <w:noWrap/>
            <w:vAlign w:val="bottom"/>
            <w:hideMark/>
          </w:tcPr>
          <w:p w:rsidR="00F57652" w:rsidRPr="008E0F84" w:rsidRDefault="00F57652" w:rsidP="00444ADC">
            <w:pPr>
              <w:tabs>
                <w:tab w:val="left" w:pos="566"/>
              </w:tabs>
              <w:spacing w:after="0" w:line="240" w:lineRule="atLeast"/>
              <w:ind w:left="317" w:right="-25" w:hanging="63"/>
              <w:rPr>
                <w:rFonts w:ascii="Times New Roman" w:hAnsi="Times New Roman" w:cs="Times New Roman"/>
                <w:color w:val="000000"/>
                <w:szCs w:val="22"/>
              </w:rPr>
            </w:pPr>
            <w:r w:rsidRPr="008E0F84">
              <w:rPr>
                <w:rFonts w:ascii="Times New Roman" w:hAnsi="Times New Roman" w:cs="Times New Roman"/>
                <w:color w:val="000000"/>
                <w:szCs w:val="22"/>
              </w:rPr>
              <w:t>Total</w:t>
            </w:r>
          </w:p>
        </w:tc>
        <w:tc>
          <w:tcPr>
            <w:tcW w:w="796" w:type="dxa"/>
            <w:tcBorders>
              <w:top w:val="single" w:sz="4" w:space="0" w:color="auto"/>
              <w:left w:val="nil"/>
              <w:right w:val="nil"/>
            </w:tcBorders>
            <w:shd w:val="clear" w:color="auto" w:fill="auto"/>
            <w:noWrap/>
            <w:vAlign w:val="bottom"/>
            <w:hideMark/>
          </w:tcPr>
          <w:p w:rsidR="00F57652" w:rsidRPr="008E0F84" w:rsidRDefault="00F63E82"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239</w:t>
            </w: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F57652" w:rsidRPr="008E0F84" w:rsidRDefault="00F63E82"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325</w:t>
            </w: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F57652" w:rsidRPr="008E0F84"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2</w:t>
            </w:r>
          </w:p>
        </w:tc>
        <w:tc>
          <w:tcPr>
            <w:tcW w:w="240"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F57652" w:rsidRPr="008E0F84"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3</w:t>
            </w: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241</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328</w:t>
            </w:r>
          </w:p>
        </w:tc>
      </w:tr>
      <w:tr w:rsidR="00F57652" w:rsidRPr="008E0F84" w:rsidTr="00444ADC">
        <w:trPr>
          <w:trHeight w:val="74"/>
        </w:trPr>
        <w:tc>
          <w:tcPr>
            <w:tcW w:w="3424" w:type="dxa"/>
            <w:tcBorders>
              <w:top w:val="nil"/>
              <w:left w:val="nil"/>
              <w:bottom w:val="nil"/>
              <w:right w:val="nil"/>
            </w:tcBorders>
            <w:shd w:val="clear" w:color="auto" w:fill="auto"/>
            <w:noWrap/>
            <w:vAlign w:val="center"/>
            <w:hideMark/>
          </w:tcPr>
          <w:p w:rsidR="00F57652" w:rsidRPr="008E0F84" w:rsidRDefault="00F57652" w:rsidP="00444ADC">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Cost of sales and services</w:t>
            </w:r>
          </w:p>
        </w:tc>
        <w:tc>
          <w:tcPr>
            <w:tcW w:w="796" w:type="dxa"/>
            <w:tcBorders>
              <w:top w:val="nil"/>
              <w:left w:val="nil"/>
              <w:bottom w:val="single" w:sz="4" w:space="0" w:color="auto"/>
              <w:right w:val="nil"/>
            </w:tcBorders>
            <w:shd w:val="clear" w:color="auto" w:fill="auto"/>
            <w:noWrap/>
            <w:vAlign w:val="bottom"/>
            <w:hideMark/>
          </w:tcPr>
          <w:p w:rsidR="00F57652" w:rsidRPr="008E0F84" w:rsidRDefault="00F63E82" w:rsidP="00F57652">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(189)</w:t>
            </w: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F57652" w:rsidRPr="008E0F84" w:rsidRDefault="00F63E82"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(265)</w:t>
            </w: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F57652" w:rsidRPr="008E0F84"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(2)</w:t>
            </w:r>
          </w:p>
        </w:tc>
        <w:tc>
          <w:tcPr>
            <w:tcW w:w="240"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F57652" w:rsidRPr="008E0F84"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(2)</w:t>
            </w: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(191)</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(267)</w:t>
            </w:r>
          </w:p>
        </w:tc>
      </w:tr>
      <w:tr w:rsidR="00F57652" w:rsidRPr="008E0F84" w:rsidTr="00444ADC">
        <w:trPr>
          <w:trHeight w:val="64"/>
        </w:trPr>
        <w:tc>
          <w:tcPr>
            <w:tcW w:w="3424" w:type="dxa"/>
            <w:tcBorders>
              <w:top w:val="nil"/>
              <w:left w:val="nil"/>
              <w:bottom w:val="nil"/>
              <w:right w:val="nil"/>
            </w:tcBorders>
            <w:shd w:val="clear" w:color="auto" w:fill="auto"/>
            <w:noWrap/>
            <w:vAlign w:val="center"/>
            <w:hideMark/>
          </w:tcPr>
          <w:p w:rsidR="00F57652" w:rsidRPr="008E0F84" w:rsidRDefault="00F57652" w:rsidP="00444ADC">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Gross profit by segments</w:t>
            </w:r>
          </w:p>
        </w:tc>
        <w:tc>
          <w:tcPr>
            <w:tcW w:w="796" w:type="dxa"/>
            <w:tcBorders>
              <w:top w:val="single" w:sz="4" w:space="0" w:color="auto"/>
              <w:left w:val="nil"/>
              <w:bottom w:val="single" w:sz="4" w:space="0" w:color="auto"/>
              <w:right w:val="nil"/>
            </w:tcBorders>
            <w:shd w:val="clear" w:color="auto" w:fill="auto"/>
            <w:noWrap/>
            <w:vAlign w:val="bottom"/>
            <w:hideMark/>
          </w:tcPr>
          <w:p w:rsidR="00F57652" w:rsidRPr="008E0F84" w:rsidRDefault="00F63E82"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50</w:t>
            </w: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F57652" w:rsidRPr="008E0F84" w:rsidRDefault="00F63E82" w:rsidP="00444ADC">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60</w:t>
            </w: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F57652" w:rsidRPr="008E0F84"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w:t>
            </w:r>
          </w:p>
        </w:tc>
        <w:tc>
          <w:tcPr>
            <w:tcW w:w="240"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F57652" w:rsidRPr="008E0F84" w:rsidRDefault="00F63E82" w:rsidP="00444ADC">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1</w:t>
            </w: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50</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61</w:t>
            </w:r>
          </w:p>
        </w:tc>
      </w:tr>
      <w:tr w:rsidR="00F57652" w:rsidRPr="008E0F84" w:rsidTr="00444ADC">
        <w:trPr>
          <w:trHeight w:val="64"/>
        </w:trPr>
        <w:tc>
          <w:tcPr>
            <w:tcW w:w="3424" w:type="dxa"/>
            <w:tcBorders>
              <w:top w:val="nil"/>
              <w:left w:val="nil"/>
              <w:bottom w:val="nil"/>
              <w:right w:val="nil"/>
            </w:tcBorders>
            <w:shd w:val="clear" w:color="auto" w:fill="auto"/>
            <w:noWrap/>
            <w:vAlign w:val="center"/>
            <w:hideMark/>
          </w:tcPr>
          <w:p w:rsidR="00F57652" w:rsidRPr="008E0F84" w:rsidRDefault="00F57652" w:rsidP="00444ADC">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Non-allocation expenses</w:t>
            </w:r>
          </w:p>
        </w:tc>
        <w:tc>
          <w:tcPr>
            <w:tcW w:w="796" w:type="dxa"/>
            <w:tcBorders>
              <w:top w:val="single" w:sz="4" w:space="0" w:color="auto"/>
              <w:left w:val="nil"/>
              <w:bottom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F57652" w:rsidRPr="008E0F84"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F57652" w:rsidRPr="008E0F84"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(48)</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(65)</w:t>
            </w:r>
          </w:p>
        </w:tc>
      </w:tr>
      <w:tr w:rsidR="00F57652" w:rsidRPr="008E0F84" w:rsidTr="00444ADC">
        <w:trPr>
          <w:trHeight w:val="64"/>
        </w:trPr>
        <w:tc>
          <w:tcPr>
            <w:tcW w:w="3424" w:type="dxa"/>
            <w:tcBorders>
              <w:top w:val="nil"/>
              <w:left w:val="nil"/>
              <w:bottom w:val="nil"/>
              <w:right w:val="nil"/>
            </w:tcBorders>
            <w:shd w:val="clear" w:color="auto" w:fill="auto"/>
            <w:noWrap/>
            <w:vAlign w:val="center"/>
            <w:hideMark/>
          </w:tcPr>
          <w:p w:rsidR="00F57652" w:rsidRPr="008E0F84" w:rsidRDefault="00F57652" w:rsidP="00444ADC">
            <w:pPr>
              <w:spacing w:after="0" w:line="240" w:lineRule="atLeast"/>
              <w:ind w:left="63" w:right="-25" w:hanging="63"/>
              <w:rPr>
                <w:rFonts w:ascii="Times New Roman" w:hAnsi="Times New Roman" w:cs="Times New Roman"/>
                <w:szCs w:val="22"/>
                <w:lang w:val="en-GB"/>
              </w:rPr>
            </w:pPr>
            <w:r w:rsidRPr="008E0F84">
              <w:rPr>
                <w:rFonts w:ascii="Times New Roman" w:hAnsi="Times New Roman" w:cs="Times New Roman"/>
                <w:szCs w:val="22"/>
              </w:rPr>
              <w:t xml:space="preserve">Gain </w:t>
            </w:r>
            <w:r w:rsidRPr="008E0F84">
              <w:rPr>
                <w:rFonts w:ascii="Times New Roman" w:hAnsi="Times New Roman" w:cs="Times New Roman"/>
                <w:szCs w:val="22"/>
                <w:cs/>
              </w:rPr>
              <w:t>(</w:t>
            </w:r>
            <w:r w:rsidRPr="008E0F84">
              <w:rPr>
                <w:rFonts w:ascii="Times New Roman" w:hAnsi="Times New Roman" w:cs="Times New Roman"/>
                <w:szCs w:val="22"/>
              </w:rPr>
              <w:t>Loss</w:t>
            </w:r>
            <w:r w:rsidRPr="008E0F84">
              <w:rPr>
                <w:rFonts w:ascii="Times New Roman" w:hAnsi="Times New Roman" w:cs="Times New Roman"/>
                <w:szCs w:val="22"/>
                <w:cs/>
              </w:rPr>
              <w:t>)</w:t>
            </w:r>
            <w:r w:rsidRPr="008E0F84">
              <w:rPr>
                <w:rFonts w:ascii="Times New Roman" w:hAnsi="Times New Roman" w:cs="Times New Roman"/>
                <w:szCs w:val="22"/>
              </w:rPr>
              <w:t xml:space="preserve"> from operation</w:t>
            </w:r>
            <w:r w:rsidRPr="008E0F84">
              <w:rPr>
                <w:rFonts w:ascii="Times New Roman" w:hAnsi="Times New Roman" w:cs="Times New Roman"/>
                <w:szCs w:val="22"/>
                <w:lang w:val="en-GB"/>
              </w:rPr>
              <w:t>s</w:t>
            </w:r>
          </w:p>
        </w:tc>
        <w:tc>
          <w:tcPr>
            <w:tcW w:w="796" w:type="dxa"/>
            <w:tcBorders>
              <w:top w:val="nil"/>
              <w:left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8E0F84"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8E0F84"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w:t>
            </w:r>
          </w:p>
        </w:tc>
      </w:tr>
      <w:tr w:rsidR="00F57652" w:rsidRPr="008E0F84" w:rsidTr="00444ADC">
        <w:trPr>
          <w:trHeight w:val="74"/>
        </w:trPr>
        <w:tc>
          <w:tcPr>
            <w:tcW w:w="3424" w:type="dxa"/>
            <w:tcBorders>
              <w:top w:val="nil"/>
              <w:left w:val="nil"/>
              <w:bottom w:val="nil"/>
              <w:right w:val="nil"/>
            </w:tcBorders>
            <w:shd w:val="clear" w:color="auto" w:fill="auto"/>
            <w:noWrap/>
            <w:vAlign w:val="center"/>
            <w:hideMark/>
          </w:tcPr>
          <w:p w:rsidR="00F57652" w:rsidRPr="008E0F84" w:rsidRDefault="00F57652" w:rsidP="00444ADC">
            <w:pPr>
              <w:spacing w:after="0" w:line="240" w:lineRule="atLeast"/>
              <w:ind w:left="63" w:right="-25" w:hanging="63"/>
              <w:rPr>
                <w:rFonts w:ascii="Times New Roman" w:hAnsi="Times New Roman" w:cs="Times New Roman"/>
                <w:szCs w:val="22"/>
              </w:rPr>
            </w:pPr>
            <w:r w:rsidRPr="008E0F84">
              <w:rPr>
                <w:rFonts w:ascii="Times New Roman" w:hAnsi="Times New Roman" w:cs="Times New Roman"/>
                <w:szCs w:val="22"/>
              </w:rPr>
              <w:t>Other incomes</w:t>
            </w:r>
          </w:p>
        </w:tc>
        <w:tc>
          <w:tcPr>
            <w:tcW w:w="796" w:type="dxa"/>
            <w:tcBorders>
              <w:top w:val="nil"/>
              <w:left w:val="nil"/>
              <w:bottom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8E0F84"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8E0F84"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w:t>
            </w:r>
          </w:p>
        </w:tc>
      </w:tr>
      <w:tr w:rsidR="00F57652" w:rsidRPr="008E0F84" w:rsidTr="00444ADC">
        <w:trPr>
          <w:trHeight w:val="74"/>
        </w:trPr>
        <w:tc>
          <w:tcPr>
            <w:tcW w:w="3424" w:type="dxa"/>
            <w:tcBorders>
              <w:top w:val="nil"/>
              <w:left w:val="nil"/>
              <w:bottom w:val="nil"/>
              <w:right w:val="nil"/>
            </w:tcBorders>
            <w:shd w:val="clear" w:color="auto" w:fill="auto"/>
            <w:noWrap/>
            <w:vAlign w:val="center"/>
            <w:hideMark/>
          </w:tcPr>
          <w:p w:rsidR="00F57652" w:rsidRPr="008E0F84" w:rsidRDefault="00F57652" w:rsidP="00444ADC">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Finance costs</w:t>
            </w:r>
          </w:p>
        </w:tc>
        <w:tc>
          <w:tcPr>
            <w:tcW w:w="796" w:type="dxa"/>
            <w:tcBorders>
              <w:top w:val="nil"/>
              <w:left w:val="nil"/>
              <w:bottom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8E0F84"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8E0F84"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w:t>
            </w:r>
          </w:p>
        </w:tc>
      </w:tr>
      <w:tr w:rsidR="00F57652" w:rsidRPr="008E0F84" w:rsidTr="00444ADC">
        <w:trPr>
          <w:trHeight w:val="74"/>
        </w:trPr>
        <w:tc>
          <w:tcPr>
            <w:tcW w:w="3424" w:type="dxa"/>
            <w:tcBorders>
              <w:top w:val="nil"/>
              <w:left w:val="nil"/>
              <w:bottom w:val="nil"/>
              <w:right w:val="nil"/>
            </w:tcBorders>
            <w:shd w:val="clear" w:color="auto" w:fill="auto"/>
            <w:noWrap/>
            <w:vAlign w:val="center"/>
            <w:hideMark/>
          </w:tcPr>
          <w:p w:rsidR="00F57652" w:rsidRPr="008E0F84" w:rsidRDefault="00F57652" w:rsidP="00444ADC">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Income tax expense (income)</w:t>
            </w:r>
          </w:p>
        </w:tc>
        <w:tc>
          <w:tcPr>
            <w:tcW w:w="796" w:type="dxa"/>
            <w:tcBorders>
              <w:top w:val="nil"/>
              <w:left w:val="nil"/>
              <w:bottom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F57652" w:rsidRPr="008E0F84" w:rsidRDefault="00F57652" w:rsidP="00444ADC">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F57652" w:rsidRPr="008E0F84" w:rsidRDefault="00F57652" w:rsidP="00444ADC">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w:t>
            </w:r>
          </w:p>
        </w:tc>
        <w:tc>
          <w:tcPr>
            <w:tcW w:w="222" w:type="dxa"/>
            <w:vAlign w:val="bottom"/>
          </w:tcPr>
          <w:p w:rsidR="00F57652" w:rsidRPr="008E0F84" w:rsidRDefault="00F57652" w:rsidP="00444ADC">
            <w:pPr>
              <w:spacing w:after="0" w:line="240" w:lineRule="atLeast"/>
              <w:ind w:right="-25"/>
              <w:rPr>
                <w:rFonts w:ascii="Times New Roman" w:hAnsi="Times New Roman" w:cs="Times New Roman"/>
                <w:color w:val="000000"/>
                <w:szCs w:val="22"/>
              </w:rPr>
            </w:pPr>
          </w:p>
        </w:tc>
        <w:tc>
          <w:tcPr>
            <w:tcW w:w="808" w:type="dxa"/>
            <w:vAlign w:val="bottom"/>
          </w:tcPr>
          <w:p w:rsidR="00F57652" w:rsidRPr="008E0F84" w:rsidRDefault="00F63E82" w:rsidP="00444ADC">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w:t>
            </w:r>
          </w:p>
        </w:tc>
      </w:tr>
      <w:tr w:rsidR="00F57652" w:rsidRPr="008E0F84" w:rsidTr="00444ADC">
        <w:trPr>
          <w:trHeight w:val="64"/>
        </w:trPr>
        <w:tc>
          <w:tcPr>
            <w:tcW w:w="3424" w:type="dxa"/>
            <w:tcBorders>
              <w:top w:val="nil"/>
              <w:left w:val="nil"/>
              <w:right w:val="nil"/>
            </w:tcBorders>
            <w:shd w:val="clear" w:color="auto" w:fill="auto"/>
            <w:noWrap/>
            <w:vAlign w:val="center"/>
            <w:hideMark/>
          </w:tcPr>
          <w:p w:rsidR="00F57652" w:rsidRPr="002F3152" w:rsidRDefault="00F57652" w:rsidP="00444ADC">
            <w:pPr>
              <w:spacing w:after="0" w:line="240" w:lineRule="atLeast"/>
              <w:ind w:left="63" w:right="-25" w:hanging="63"/>
              <w:rPr>
                <w:rFonts w:ascii="Times New Roman" w:hAnsi="Times New Roman" w:cs="Times New Roman"/>
                <w:b/>
                <w:bCs/>
                <w:szCs w:val="22"/>
                <w:lang w:val="en-GB"/>
              </w:rPr>
            </w:pPr>
            <w:r w:rsidRPr="002F3152">
              <w:rPr>
                <w:rFonts w:ascii="Times New Roman" w:hAnsi="Times New Roman" w:cs="Times New Roman"/>
                <w:b/>
                <w:bCs/>
                <w:szCs w:val="22"/>
              </w:rPr>
              <w:t xml:space="preserve">Profit </w:t>
            </w:r>
            <w:r w:rsidRPr="002F3152">
              <w:rPr>
                <w:rFonts w:ascii="Times New Roman" w:hAnsi="Times New Roman" w:cs="Times New Roman"/>
                <w:b/>
                <w:bCs/>
                <w:szCs w:val="22"/>
                <w:cs/>
              </w:rPr>
              <w:t>(</w:t>
            </w:r>
            <w:r w:rsidRPr="002F3152">
              <w:rPr>
                <w:rFonts w:ascii="Times New Roman" w:hAnsi="Times New Roman" w:cs="Times New Roman"/>
                <w:b/>
                <w:bCs/>
                <w:szCs w:val="22"/>
              </w:rPr>
              <w:t>loss</w:t>
            </w:r>
            <w:r w:rsidRPr="002F3152">
              <w:rPr>
                <w:rFonts w:ascii="Times New Roman" w:hAnsi="Times New Roman" w:cs="Times New Roman"/>
                <w:b/>
                <w:bCs/>
                <w:szCs w:val="22"/>
                <w:cs/>
              </w:rPr>
              <w:t>)</w:t>
            </w:r>
            <w:r w:rsidRPr="002F3152">
              <w:rPr>
                <w:rFonts w:ascii="Times New Roman" w:hAnsi="Times New Roman" w:cs="Times New Roman"/>
                <w:b/>
                <w:bCs/>
                <w:szCs w:val="22"/>
              </w:rPr>
              <w:t xml:space="preserve"> for the</w:t>
            </w:r>
            <w:r w:rsidRPr="002F3152">
              <w:rPr>
                <w:rFonts w:ascii="Times New Roman" w:hAnsi="Times New Roman" w:cs="Times New Roman"/>
                <w:b/>
                <w:bCs/>
                <w:szCs w:val="22"/>
                <w:cs/>
              </w:rPr>
              <w:t xml:space="preserve"> </w:t>
            </w:r>
            <w:r w:rsidRPr="002F3152">
              <w:rPr>
                <w:rFonts w:ascii="Times New Roman" w:hAnsi="Times New Roman" w:cs="Times New Roman"/>
                <w:b/>
                <w:bCs/>
                <w:szCs w:val="22"/>
              </w:rPr>
              <w:t>period</w:t>
            </w:r>
          </w:p>
        </w:tc>
        <w:tc>
          <w:tcPr>
            <w:tcW w:w="796" w:type="dxa"/>
            <w:tcBorders>
              <w:left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F57652" w:rsidRPr="008E0F84" w:rsidRDefault="00F57652" w:rsidP="00444ADC">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F57652" w:rsidRPr="008E0F84" w:rsidRDefault="00F57652" w:rsidP="00444ADC">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F57652" w:rsidRPr="008E0F84" w:rsidRDefault="00F57652" w:rsidP="00444ADC">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F57652" w:rsidRPr="008E0F84" w:rsidRDefault="00F57652" w:rsidP="00444ADC">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b/>
                <w:bCs/>
                <w:color w:val="000000"/>
                <w:szCs w:val="22"/>
              </w:rPr>
            </w:pPr>
            <w:r>
              <w:rPr>
                <w:rFonts w:ascii="Times New Roman" w:hAnsi="Times New Roman" w:cs="Times New Roman"/>
                <w:b/>
                <w:bCs/>
                <w:color w:val="000000"/>
                <w:szCs w:val="22"/>
              </w:rPr>
              <w:t>1</w:t>
            </w:r>
          </w:p>
        </w:tc>
        <w:tc>
          <w:tcPr>
            <w:tcW w:w="222" w:type="dxa"/>
            <w:vAlign w:val="bottom"/>
          </w:tcPr>
          <w:p w:rsidR="00F57652" w:rsidRPr="008E0F84" w:rsidRDefault="00F57652" w:rsidP="00444ADC">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F57652" w:rsidRPr="008E0F84" w:rsidRDefault="00F63E82" w:rsidP="00444ADC">
            <w:pPr>
              <w:tabs>
                <w:tab w:val="decimal" w:pos="518"/>
              </w:tabs>
              <w:spacing w:after="0" w:line="240" w:lineRule="atLeast"/>
              <w:ind w:right="-25"/>
              <w:rPr>
                <w:rFonts w:ascii="Times New Roman" w:hAnsi="Times New Roman" w:cs="Times New Roman"/>
                <w:b/>
                <w:bCs/>
                <w:color w:val="000000"/>
                <w:szCs w:val="22"/>
              </w:rPr>
            </w:pPr>
            <w:r>
              <w:rPr>
                <w:rFonts w:ascii="Times New Roman" w:hAnsi="Times New Roman" w:cs="Times New Roman"/>
                <w:b/>
                <w:bCs/>
                <w:color w:val="000000"/>
                <w:szCs w:val="22"/>
              </w:rPr>
              <w:t>(4)</w:t>
            </w:r>
          </w:p>
        </w:tc>
      </w:tr>
      <w:tr w:rsidR="002F3152" w:rsidRPr="008E0F84" w:rsidTr="009B6DF6">
        <w:trPr>
          <w:trHeight w:val="74"/>
        </w:trPr>
        <w:tc>
          <w:tcPr>
            <w:tcW w:w="3424" w:type="dxa"/>
            <w:tcBorders>
              <w:top w:val="nil"/>
              <w:left w:val="nil"/>
              <w:bottom w:val="nil"/>
              <w:right w:val="nil"/>
            </w:tcBorders>
            <w:shd w:val="clear" w:color="auto" w:fill="auto"/>
            <w:noWrap/>
            <w:vAlign w:val="bottom"/>
            <w:hideMark/>
          </w:tcPr>
          <w:p w:rsidR="002F3152" w:rsidRDefault="002F3152" w:rsidP="00053F4E">
            <w:pPr>
              <w:tabs>
                <w:tab w:val="left" w:pos="175"/>
              </w:tabs>
              <w:spacing w:after="0" w:line="240" w:lineRule="atLeast"/>
              <w:ind w:right="-25"/>
              <w:rPr>
                <w:rFonts w:ascii="Times New Roman" w:hAnsi="Times New Roman" w:cs="Times New Roman"/>
                <w:b/>
                <w:bCs/>
                <w:color w:val="000000"/>
                <w:szCs w:val="22"/>
              </w:rPr>
            </w:pPr>
          </w:p>
        </w:tc>
        <w:tc>
          <w:tcPr>
            <w:tcW w:w="796" w:type="dxa"/>
            <w:tcBorders>
              <w:top w:val="nil"/>
              <w:left w:val="nil"/>
              <w:bottom w:val="nil"/>
              <w:right w:val="nil"/>
            </w:tcBorders>
            <w:shd w:val="clear" w:color="auto" w:fill="auto"/>
            <w:noWrap/>
            <w:vAlign w:val="bottom"/>
            <w:hideMark/>
          </w:tcPr>
          <w:p w:rsidR="002F3152" w:rsidRPr="008E0F84" w:rsidRDefault="002F3152"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2F3152" w:rsidRPr="008E0F84" w:rsidRDefault="002F3152"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2F3152" w:rsidRPr="008E0F84" w:rsidRDefault="002F3152"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2F3152" w:rsidRPr="008E0F84" w:rsidRDefault="002F3152"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2F3152" w:rsidRPr="008E0F84" w:rsidRDefault="002F3152"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2F3152" w:rsidRPr="008E0F84" w:rsidRDefault="002F3152"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2F3152" w:rsidRPr="008E0F84" w:rsidRDefault="002F3152"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2F3152" w:rsidRPr="008E0F84" w:rsidRDefault="002F3152" w:rsidP="00053F4E">
            <w:pPr>
              <w:spacing w:after="0" w:line="240" w:lineRule="atLeast"/>
              <w:ind w:right="-25"/>
              <w:rPr>
                <w:rFonts w:ascii="Times New Roman" w:hAnsi="Times New Roman" w:cs="Times New Roman"/>
                <w:color w:val="000000"/>
                <w:szCs w:val="22"/>
              </w:rPr>
            </w:pPr>
          </w:p>
        </w:tc>
        <w:tc>
          <w:tcPr>
            <w:tcW w:w="808" w:type="dxa"/>
            <w:vAlign w:val="bottom"/>
          </w:tcPr>
          <w:p w:rsidR="002F3152" w:rsidRPr="008E0F84" w:rsidRDefault="002F3152"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2F3152" w:rsidRPr="008E0F84" w:rsidRDefault="002F3152" w:rsidP="00053F4E">
            <w:pPr>
              <w:spacing w:after="0" w:line="240" w:lineRule="atLeast"/>
              <w:ind w:right="-25"/>
              <w:rPr>
                <w:rFonts w:ascii="Times New Roman" w:hAnsi="Times New Roman" w:cs="Times New Roman"/>
                <w:color w:val="000000"/>
                <w:szCs w:val="22"/>
              </w:rPr>
            </w:pPr>
          </w:p>
        </w:tc>
        <w:tc>
          <w:tcPr>
            <w:tcW w:w="808" w:type="dxa"/>
            <w:vAlign w:val="bottom"/>
          </w:tcPr>
          <w:p w:rsidR="002F3152" w:rsidRPr="008E0F84" w:rsidRDefault="002F3152" w:rsidP="00053F4E">
            <w:pPr>
              <w:tabs>
                <w:tab w:val="decimal" w:pos="311"/>
              </w:tabs>
              <w:spacing w:after="0" w:line="240" w:lineRule="atLeast"/>
              <w:ind w:right="-25"/>
              <w:rPr>
                <w:rFonts w:ascii="Times New Roman" w:hAnsi="Times New Roman" w:cs="Times New Roman"/>
                <w:color w:val="000000"/>
                <w:szCs w:val="22"/>
              </w:rPr>
            </w:pPr>
          </w:p>
        </w:tc>
      </w:tr>
      <w:tr w:rsidR="00AC02D8" w:rsidRPr="008E0F84" w:rsidTr="009B6DF6">
        <w:trPr>
          <w:trHeight w:val="74"/>
        </w:trPr>
        <w:tc>
          <w:tcPr>
            <w:tcW w:w="3424" w:type="dxa"/>
            <w:tcBorders>
              <w:top w:val="nil"/>
              <w:left w:val="nil"/>
              <w:bottom w:val="nil"/>
              <w:right w:val="nil"/>
            </w:tcBorders>
            <w:shd w:val="clear" w:color="auto" w:fill="auto"/>
            <w:noWrap/>
            <w:vAlign w:val="bottom"/>
            <w:hideMark/>
          </w:tcPr>
          <w:p w:rsidR="00AC02D8" w:rsidRPr="008E0F84" w:rsidRDefault="002F3152" w:rsidP="00053F4E">
            <w:pPr>
              <w:tabs>
                <w:tab w:val="left" w:pos="175"/>
              </w:tabs>
              <w:spacing w:after="0" w:line="240" w:lineRule="atLeast"/>
              <w:ind w:right="-25"/>
              <w:rPr>
                <w:rFonts w:ascii="Times New Roman" w:hAnsi="Times New Roman" w:cs="Times New Roman"/>
                <w:color w:val="000000"/>
                <w:szCs w:val="22"/>
                <w:cs/>
              </w:rPr>
            </w:pPr>
            <w:r>
              <w:rPr>
                <w:rFonts w:ascii="Times New Roman" w:hAnsi="Times New Roman" w:cs="Times New Roman"/>
                <w:b/>
                <w:bCs/>
                <w:color w:val="000000"/>
                <w:szCs w:val="22"/>
              </w:rPr>
              <w:t>For the six</w:t>
            </w:r>
            <w:r w:rsidR="00AC02D8" w:rsidRPr="008E0F84">
              <w:rPr>
                <w:rFonts w:ascii="Times New Roman" w:hAnsi="Times New Roman" w:cs="Times New Roman"/>
                <w:b/>
                <w:bCs/>
                <w:color w:val="000000"/>
                <w:szCs w:val="22"/>
              </w:rPr>
              <w:t>-month per</w:t>
            </w:r>
            <w:r w:rsidR="00F57652">
              <w:rPr>
                <w:rFonts w:ascii="Times New Roman" w:hAnsi="Times New Roman" w:cs="Times New Roman"/>
                <w:b/>
                <w:bCs/>
                <w:color w:val="000000"/>
                <w:szCs w:val="22"/>
              </w:rPr>
              <w:t xml:space="preserve">iod </w:t>
            </w:r>
            <w:r w:rsidR="00F57652">
              <w:rPr>
                <w:rFonts w:ascii="Times New Roman" w:hAnsi="Times New Roman" w:cs="Times New Roman"/>
                <w:b/>
                <w:bCs/>
                <w:color w:val="000000"/>
                <w:szCs w:val="22"/>
              </w:rPr>
              <w:tab/>
              <w:t>ended 30</w:t>
            </w:r>
            <w:r w:rsidR="00AC02D8" w:rsidRPr="008E0F84">
              <w:rPr>
                <w:rFonts w:ascii="Times New Roman" w:hAnsi="Times New Roman" w:cs="Times New Roman"/>
                <w:b/>
                <w:bCs/>
                <w:color w:val="000000"/>
                <w:szCs w:val="22"/>
              </w:rPr>
              <w:t xml:space="preserve"> </w:t>
            </w:r>
            <w:r w:rsidR="00F57652">
              <w:rPr>
                <w:rFonts w:ascii="Times New Roman" w:hAnsi="Times New Roman" w:cs="Times New Roman"/>
                <w:b/>
                <w:bCs/>
                <w:color w:val="000000"/>
                <w:szCs w:val="22"/>
              </w:rPr>
              <w:t>June</w:t>
            </w: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AC02D8" w:rsidP="00053F4E">
            <w:pPr>
              <w:tabs>
                <w:tab w:val="decimal" w:pos="311"/>
              </w:tabs>
              <w:spacing w:after="0" w:line="240" w:lineRule="atLeast"/>
              <w:ind w:right="-25"/>
              <w:rPr>
                <w:rFonts w:ascii="Times New Roman" w:hAnsi="Times New Roman" w:cs="Times New Roman"/>
                <w:color w:val="000000"/>
                <w:szCs w:val="22"/>
              </w:rPr>
            </w:pPr>
          </w:p>
        </w:tc>
      </w:tr>
      <w:tr w:rsidR="00AC02D8" w:rsidRPr="008E0F84" w:rsidTr="009B6DF6">
        <w:trPr>
          <w:trHeight w:val="74"/>
        </w:trPr>
        <w:tc>
          <w:tcPr>
            <w:tcW w:w="3424"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cs/>
              </w:rPr>
            </w:pPr>
            <w:r w:rsidRPr="008E0F84">
              <w:rPr>
                <w:rFonts w:ascii="Times New Roman" w:hAnsi="Times New Roman" w:cs="Times New Roman"/>
                <w:szCs w:val="22"/>
              </w:rPr>
              <w:t>Local revenues</w:t>
            </w:r>
          </w:p>
        </w:tc>
        <w:tc>
          <w:tcPr>
            <w:tcW w:w="796" w:type="dxa"/>
            <w:tcBorders>
              <w:top w:val="nil"/>
              <w:left w:val="nil"/>
              <w:right w:val="nil"/>
            </w:tcBorders>
            <w:shd w:val="clear" w:color="auto" w:fill="auto"/>
            <w:noWrap/>
            <w:vAlign w:val="bottom"/>
            <w:hideMark/>
          </w:tcPr>
          <w:p w:rsidR="00AC02D8" w:rsidRPr="008E0F84" w:rsidRDefault="00F63E8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457</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AC02D8" w:rsidRPr="008E0F84" w:rsidRDefault="002F315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490</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AC02D8" w:rsidRPr="008E0F84" w:rsidRDefault="00F63E82"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4</w:t>
            </w: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AC02D8" w:rsidRPr="008E0F84" w:rsidRDefault="002F3152"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5</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461</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495</w:t>
            </w:r>
          </w:p>
        </w:tc>
      </w:tr>
      <w:tr w:rsidR="00AC02D8" w:rsidRPr="008E0F84" w:rsidTr="009B6DF6">
        <w:trPr>
          <w:trHeight w:val="74"/>
        </w:trPr>
        <w:tc>
          <w:tcPr>
            <w:tcW w:w="3424"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left="63" w:right="-25" w:hanging="63"/>
              <w:rPr>
                <w:rFonts w:ascii="Times New Roman" w:hAnsi="Times New Roman" w:cs="Times New Roman"/>
                <w:color w:val="000000"/>
                <w:szCs w:val="22"/>
              </w:rPr>
            </w:pPr>
            <w:r w:rsidRPr="008E0F84">
              <w:rPr>
                <w:rFonts w:ascii="Times New Roman" w:hAnsi="Times New Roman" w:cs="Times New Roman"/>
                <w:szCs w:val="22"/>
              </w:rPr>
              <w:t>Export revenues</w:t>
            </w:r>
          </w:p>
        </w:tc>
        <w:tc>
          <w:tcPr>
            <w:tcW w:w="796" w:type="dxa"/>
            <w:tcBorders>
              <w:top w:val="nil"/>
              <w:left w:val="nil"/>
              <w:bottom w:val="single" w:sz="4" w:space="0" w:color="auto"/>
              <w:right w:val="nil"/>
            </w:tcBorders>
            <w:shd w:val="clear" w:color="auto" w:fill="auto"/>
            <w:noWrap/>
            <w:vAlign w:val="bottom"/>
            <w:hideMark/>
          </w:tcPr>
          <w:p w:rsidR="00AC02D8" w:rsidRPr="008E0F84" w:rsidRDefault="00F63E8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303</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8E0F84" w:rsidRDefault="002F315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146</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8E0F84" w:rsidRDefault="00F63E82"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r w:rsidRPr="008E0F84">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303</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14</w:t>
            </w:r>
            <w:r w:rsidR="00BA6679">
              <w:rPr>
                <w:rFonts w:ascii="Times New Roman" w:hAnsi="Times New Roman" w:cs="Times New Roman"/>
                <w:color w:val="000000"/>
                <w:szCs w:val="22"/>
              </w:rPr>
              <w:t>6</w:t>
            </w:r>
          </w:p>
        </w:tc>
      </w:tr>
      <w:tr w:rsidR="00AC02D8" w:rsidRPr="008E0F84" w:rsidTr="009B6DF6">
        <w:trPr>
          <w:trHeight w:val="64"/>
        </w:trPr>
        <w:tc>
          <w:tcPr>
            <w:tcW w:w="3424" w:type="dxa"/>
            <w:tcBorders>
              <w:top w:val="nil"/>
              <w:left w:val="nil"/>
              <w:bottom w:val="nil"/>
              <w:right w:val="nil"/>
            </w:tcBorders>
            <w:shd w:val="clear" w:color="auto" w:fill="auto"/>
            <w:noWrap/>
            <w:vAlign w:val="bottom"/>
            <w:hideMark/>
          </w:tcPr>
          <w:p w:rsidR="00AC02D8" w:rsidRPr="008E0F84" w:rsidRDefault="00AC02D8" w:rsidP="00053F4E">
            <w:pPr>
              <w:tabs>
                <w:tab w:val="left" w:pos="566"/>
              </w:tabs>
              <w:spacing w:after="0" w:line="240" w:lineRule="atLeast"/>
              <w:ind w:left="317" w:right="-25" w:hanging="63"/>
              <w:rPr>
                <w:rFonts w:ascii="Times New Roman" w:hAnsi="Times New Roman" w:cs="Times New Roman"/>
                <w:color w:val="000000"/>
                <w:szCs w:val="22"/>
              </w:rPr>
            </w:pPr>
            <w:r w:rsidRPr="008E0F84">
              <w:rPr>
                <w:rFonts w:ascii="Times New Roman" w:hAnsi="Times New Roman" w:cs="Times New Roman"/>
                <w:color w:val="000000"/>
                <w:szCs w:val="22"/>
              </w:rPr>
              <w:t>Total</w:t>
            </w:r>
          </w:p>
        </w:tc>
        <w:tc>
          <w:tcPr>
            <w:tcW w:w="796" w:type="dxa"/>
            <w:tcBorders>
              <w:top w:val="single" w:sz="4" w:space="0" w:color="auto"/>
              <w:left w:val="nil"/>
              <w:right w:val="nil"/>
            </w:tcBorders>
            <w:shd w:val="clear" w:color="auto" w:fill="auto"/>
            <w:noWrap/>
            <w:vAlign w:val="bottom"/>
            <w:hideMark/>
          </w:tcPr>
          <w:p w:rsidR="00AC02D8" w:rsidRPr="008E0F84" w:rsidRDefault="00F63E8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760</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8E0F84" w:rsidRDefault="002F315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636</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8E0F84" w:rsidRDefault="00F63E82"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4</w:t>
            </w: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8E0F84" w:rsidRDefault="002F3152"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5</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764</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641</w:t>
            </w:r>
          </w:p>
        </w:tc>
      </w:tr>
      <w:tr w:rsidR="00AC02D8" w:rsidRPr="008E0F84" w:rsidTr="009B6DF6">
        <w:trPr>
          <w:trHeight w:val="7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Cost of sales and services</w:t>
            </w:r>
          </w:p>
        </w:tc>
        <w:tc>
          <w:tcPr>
            <w:tcW w:w="796" w:type="dxa"/>
            <w:tcBorders>
              <w:top w:val="nil"/>
              <w:left w:val="nil"/>
              <w:bottom w:val="single" w:sz="4" w:space="0" w:color="auto"/>
              <w:right w:val="nil"/>
            </w:tcBorders>
            <w:shd w:val="clear" w:color="auto" w:fill="auto"/>
            <w:noWrap/>
            <w:vAlign w:val="bottom"/>
            <w:hideMark/>
          </w:tcPr>
          <w:p w:rsidR="00AC02D8" w:rsidRPr="008E0F84" w:rsidRDefault="00F63E8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(591)</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AC02D8" w:rsidRPr="008E0F84" w:rsidRDefault="002F315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(513</w:t>
            </w:r>
            <w:r w:rsidR="00AC02D8" w:rsidRPr="008E0F84">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AC02D8" w:rsidRPr="008E0F84" w:rsidRDefault="00F63E82"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(3)</w:t>
            </w: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AC02D8" w:rsidRPr="008E0F84" w:rsidRDefault="002F3152"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(4</w:t>
            </w:r>
            <w:r w:rsidR="00AC02D8" w:rsidRPr="008E0F84">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(594)</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(517</w:t>
            </w:r>
            <w:r w:rsidR="00AC02D8" w:rsidRPr="008E0F84">
              <w:rPr>
                <w:rFonts w:ascii="Times New Roman" w:hAnsi="Times New Roman" w:cs="Times New Roman"/>
                <w:color w:val="000000"/>
                <w:szCs w:val="22"/>
              </w:rPr>
              <w:t>)</w:t>
            </w:r>
          </w:p>
        </w:tc>
      </w:tr>
      <w:tr w:rsidR="00AC02D8" w:rsidRPr="008E0F84" w:rsidTr="009B6DF6">
        <w:trPr>
          <w:trHeight w:val="6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Gross profit by segments</w:t>
            </w:r>
          </w:p>
        </w:tc>
        <w:tc>
          <w:tcPr>
            <w:tcW w:w="796" w:type="dxa"/>
            <w:tcBorders>
              <w:top w:val="single" w:sz="4" w:space="0" w:color="auto"/>
              <w:left w:val="nil"/>
              <w:bottom w:val="single" w:sz="4" w:space="0" w:color="auto"/>
              <w:right w:val="nil"/>
            </w:tcBorders>
            <w:shd w:val="clear" w:color="auto" w:fill="auto"/>
            <w:noWrap/>
            <w:vAlign w:val="bottom"/>
            <w:hideMark/>
          </w:tcPr>
          <w:p w:rsidR="00AC02D8" w:rsidRPr="008E0F84" w:rsidRDefault="00F63E8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169</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AC02D8" w:rsidRPr="008E0F84" w:rsidRDefault="002F3152" w:rsidP="00053F4E">
            <w:pPr>
              <w:tabs>
                <w:tab w:val="decimal" w:pos="506"/>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123</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AC02D8" w:rsidRPr="008E0F84" w:rsidRDefault="00F63E82"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1</w:t>
            </w: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AC02D8" w:rsidRPr="008E0F84" w:rsidRDefault="002F3152" w:rsidP="00053F4E">
            <w:pPr>
              <w:tabs>
                <w:tab w:val="decimal" w:pos="395"/>
              </w:tabs>
              <w:spacing w:after="0" w:line="240" w:lineRule="atLeast"/>
              <w:ind w:left="-34" w:right="-25"/>
              <w:jc w:val="thaiDistribute"/>
              <w:rPr>
                <w:rFonts w:ascii="Times New Roman" w:hAnsi="Times New Roman" w:cs="Times New Roman"/>
                <w:color w:val="000000"/>
                <w:szCs w:val="22"/>
              </w:rPr>
            </w:pPr>
            <w:r>
              <w:rPr>
                <w:rFonts w:ascii="Times New Roman" w:hAnsi="Times New Roman" w:cs="Times New Roman"/>
                <w:color w:val="000000"/>
                <w:szCs w:val="22"/>
              </w:rPr>
              <w:t>1</w:t>
            </w: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170</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124</w:t>
            </w:r>
          </w:p>
        </w:tc>
      </w:tr>
      <w:tr w:rsidR="00AC02D8" w:rsidRPr="008E0F84" w:rsidTr="009B6DF6">
        <w:trPr>
          <w:trHeight w:val="6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Non-allocation expenses</w:t>
            </w:r>
          </w:p>
        </w:tc>
        <w:tc>
          <w:tcPr>
            <w:tcW w:w="796" w:type="dxa"/>
            <w:tcBorders>
              <w:top w:val="single" w:sz="4" w:space="0" w:color="auto"/>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(149)</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(134</w:t>
            </w:r>
            <w:r w:rsidR="00AC02D8" w:rsidRPr="008E0F84">
              <w:rPr>
                <w:rFonts w:ascii="Times New Roman" w:hAnsi="Times New Roman" w:cs="Times New Roman"/>
                <w:color w:val="000000"/>
                <w:szCs w:val="22"/>
              </w:rPr>
              <w:t>)</w:t>
            </w:r>
          </w:p>
        </w:tc>
      </w:tr>
      <w:tr w:rsidR="00AC02D8" w:rsidRPr="008E0F84" w:rsidTr="009B6DF6">
        <w:trPr>
          <w:trHeight w:val="64"/>
        </w:trPr>
        <w:tc>
          <w:tcPr>
            <w:tcW w:w="3424" w:type="dxa"/>
            <w:tcBorders>
              <w:top w:val="nil"/>
              <w:left w:val="nil"/>
              <w:bottom w:val="nil"/>
              <w:right w:val="nil"/>
            </w:tcBorders>
            <w:shd w:val="clear" w:color="auto" w:fill="auto"/>
            <w:noWrap/>
            <w:vAlign w:val="center"/>
            <w:hideMark/>
          </w:tcPr>
          <w:p w:rsidR="00AC02D8" w:rsidRPr="008E0F84" w:rsidRDefault="006B2A19" w:rsidP="00053F4E">
            <w:pPr>
              <w:spacing w:after="0" w:line="240" w:lineRule="atLeast"/>
              <w:ind w:left="63" w:right="-25" w:hanging="63"/>
              <w:rPr>
                <w:rFonts w:ascii="Times New Roman" w:hAnsi="Times New Roman" w:cs="Times New Roman"/>
                <w:szCs w:val="22"/>
                <w:lang w:val="en-GB"/>
              </w:rPr>
            </w:pPr>
            <w:r w:rsidRPr="008E0F84">
              <w:rPr>
                <w:rFonts w:ascii="Times New Roman" w:hAnsi="Times New Roman" w:cs="Times New Roman"/>
                <w:szCs w:val="22"/>
              </w:rPr>
              <w:t>Gain</w:t>
            </w:r>
            <w:r w:rsidR="00AC02D8" w:rsidRPr="008E0F84">
              <w:rPr>
                <w:rFonts w:ascii="Times New Roman" w:hAnsi="Times New Roman" w:cs="Times New Roman"/>
                <w:szCs w:val="22"/>
              </w:rPr>
              <w:t xml:space="preserve"> </w:t>
            </w:r>
            <w:r w:rsidR="00AC02D8" w:rsidRPr="008E0F84">
              <w:rPr>
                <w:rFonts w:ascii="Times New Roman" w:hAnsi="Times New Roman" w:cs="Times New Roman"/>
                <w:szCs w:val="22"/>
                <w:cs/>
              </w:rPr>
              <w:t>(</w:t>
            </w:r>
            <w:r w:rsidR="00AC02D8" w:rsidRPr="008E0F84">
              <w:rPr>
                <w:rFonts w:ascii="Times New Roman" w:hAnsi="Times New Roman" w:cs="Times New Roman"/>
                <w:szCs w:val="22"/>
              </w:rPr>
              <w:t>Loss</w:t>
            </w:r>
            <w:r w:rsidR="00AC02D8" w:rsidRPr="008E0F84">
              <w:rPr>
                <w:rFonts w:ascii="Times New Roman" w:hAnsi="Times New Roman" w:cs="Times New Roman"/>
                <w:szCs w:val="22"/>
                <w:cs/>
              </w:rPr>
              <w:t>)</w:t>
            </w:r>
            <w:r w:rsidR="00AC02D8" w:rsidRPr="008E0F84">
              <w:rPr>
                <w:rFonts w:ascii="Times New Roman" w:hAnsi="Times New Roman" w:cs="Times New Roman"/>
                <w:szCs w:val="22"/>
              </w:rPr>
              <w:t xml:space="preserve"> from operation</w:t>
            </w:r>
            <w:r w:rsidR="00AC02D8" w:rsidRPr="008E0F84">
              <w:rPr>
                <w:rFonts w:ascii="Times New Roman" w:hAnsi="Times New Roman" w:cs="Times New Roman"/>
                <w:szCs w:val="22"/>
                <w:lang w:val="en-GB"/>
              </w:rPr>
              <w:t>s</w:t>
            </w:r>
          </w:p>
        </w:tc>
        <w:tc>
          <w:tcPr>
            <w:tcW w:w="796" w:type="dxa"/>
            <w:tcBorders>
              <w:top w:val="nil"/>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21</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(10</w:t>
            </w:r>
            <w:r w:rsidR="00AC02D8" w:rsidRPr="008E0F84">
              <w:rPr>
                <w:rFonts w:ascii="Times New Roman" w:hAnsi="Times New Roman" w:cs="Times New Roman"/>
                <w:color w:val="000000"/>
                <w:szCs w:val="22"/>
              </w:rPr>
              <w:t>)</w:t>
            </w:r>
          </w:p>
        </w:tc>
      </w:tr>
      <w:tr w:rsidR="00AC02D8" w:rsidRPr="008E0F84" w:rsidTr="009B6DF6">
        <w:trPr>
          <w:trHeight w:val="7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rPr>
            </w:pPr>
            <w:r w:rsidRPr="008E0F84">
              <w:rPr>
                <w:rFonts w:ascii="Times New Roman" w:hAnsi="Times New Roman" w:cs="Times New Roman"/>
                <w:szCs w:val="22"/>
              </w:rPr>
              <w:t>Other incomes</w:t>
            </w: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9</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w:t>
            </w:r>
          </w:p>
        </w:tc>
      </w:tr>
      <w:tr w:rsidR="00AC02D8" w:rsidRPr="008E0F84" w:rsidTr="009B6DF6">
        <w:trPr>
          <w:trHeight w:val="74"/>
        </w:trPr>
        <w:tc>
          <w:tcPr>
            <w:tcW w:w="3424" w:type="dxa"/>
            <w:tcBorders>
              <w:top w:val="nil"/>
              <w:left w:val="nil"/>
              <w:bottom w:val="nil"/>
              <w:right w:val="nil"/>
            </w:tcBorders>
            <w:shd w:val="clear" w:color="auto" w:fill="auto"/>
            <w:noWrap/>
            <w:vAlign w:val="center"/>
            <w:hideMark/>
          </w:tcPr>
          <w:p w:rsidR="00AC02D8" w:rsidRPr="002F3152" w:rsidRDefault="00AC02D8" w:rsidP="00053F4E">
            <w:pPr>
              <w:spacing w:after="0" w:line="240" w:lineRule="atLeast"/>
              <w:ind w:left="63" w:right="-25" w:hanging="63"/>
              <w:rPr>
                <w:rFonts w:ascii="Times New Roman" w:hAnsi="Times New Roman" w:cstheme="minorBidi"/>
                <w:szCs w:val="22"/>
                <w:cs/>
              </w:rPr>
            </w:pPr>
            <w:r w:rsidRPr="008E0F84">
              <w:rPr>
                <w:rFonts w:ascii="Times New Roman" w:hAnsi="Times New Roman" w:cs="Times New Roman"/>
                <w:szCs w:val="22"/>
              </w:rPr>
              <w:t>Finance costs</w:t>
            </w: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(6</w:t>
            </w:r>
            <w:r w:rsidR="00AC02D8" w:rsidRPr="008E0F84">
              <w:rPr>
                <w:rFonts w:ascii="Times New Roman" w:hAnsi="Times New Roman" w:cs="Times New Roman"/>
                <w:color w:val="000000"/>
                <w:szCs w:val="22"/>
              </w:rPr>
              <w:t>)</w:t>
            </w:r>
          </w:p>
        </w:tc>
      </w:tr>
      <w:tr w:rsidR="00AC02D8" w:rsidRPr="008E0F84" w:rsidTr="009B6DF6">
        <w:trPr>
          <w:trHeight w:val="74"/>
        </w:trPr>
        <w:tc>
          <w:tcPr>
            <w:tcW w:w="3424" w:type="dxa"/>
            <w:tcBorders>
              <w:top w:val="nil"/>
              <w:left w:val="nil"/>
              <w:bottom w:val="nil"/>
              <w:right w:val="nil"/>
            </w:tcBorders>
            <w:shd w:val="clear" w:color="auto" w:fill="auto"/>
            <w:noWrap/>
            <w:vAlign w:val="center"/>
            <w:hideMark/>
          </w:tcPr>
          <w:p w:rsidR="00AC02D8" w:rsidRPr="008E0F84" w:rsidRDefault="00AC02D8" w:rsidP="00053F4E">
            <w:pPr>
              <w:spacing w:after="0" w:line="240" w:lineRule="atLeast"/>
              <w:ind w:left="63" w:right="-25" w:hanging="63"/>
              <w:rPr>
                <w:rFonts w:ascii="Times New Roman" w:hAnsi="Times New Roman" w:cs="Times New Roman"/>
                <w:szCs w:val="22"/>
                <w:cs/>
              </w:rPr>
            </w:pPr>
            <w:r w:rsidRPr="008E0F84">
              <w:rPr>
                <w:rFonts w:ascii="Times New Roman" w:hAnsi="Times New Roman" w:cs="Times New Roman"/>
                <w:szCs w:val="22"/>
              </w:rPr>
              <w:t>Income tax expense (income)</w:t>
            </w: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F63E8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5</w:t>
            </w:r>
          </w:p>
        </w:tc>
        <w:tc>
          <w:tcPr>
            <w:tcW w:w="222" w:type="dxa"/>
            <w:vAlign w:val="bottom"/>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808" w:type="dxa"/>
            <w:vAlign w:val="bottom"/>
          </w:tcPr>
          <w:p w:rsidR="00AC02D8" w:rsidRPr="008E0F84" w:rsidRDefault="002F3152" w:rsidP="00053F4E">
            <w:pPr>
              <w:tabs>
                <w:tab w:val="decimal" w:pos="518"/>
              </w:tabs>
              <w:spacing w:after="0" w:line="240" w:lineRule="atLeast"/>
              <w:ind w:right="-25"/>
              <w:rPr>
                <w:rFonts w:ascii="Times New Roman" w:hAnsi="Times New Roman" w:cs="Times New Roman"/>
                <w:color w:val="000000"/>
                <w:szCs w:val="22"/>
              </w:rPr>
            </w:pPr>
            <w:r>
              <w:rPr>
                <w:rFonts w:ascii="Times New Roman" w:hAnsi="Times New Roman" w:cs="Times New Roman"/>
                <w:color w:val="000000"/>
                <w:szCs w:val="22"/>
              </w:rPr>
              <w:t>(</w:t>
            </w:r>
            <w:r w:rsidR="00AC02D8" w:rsidRPr="008E0F84">
              <w:rPr>
                <w:rFonts w:ascii="Times New Roman" w:hAnsi="Times New Roman" w:cs="Times New Roman"/>
                <w:color w:val="000000"/>
                <w:szCs w:val="22"/>
              </w:rPr>
              <w:t>2</w:t>
            </w:r>
            <w:r>
              <w:rPr>
                <w:rFonts w:ascii="Times New Roman" w:hAnsi="Times New Roman" w:cs="Times New Roman"/>
                <w:color w:val="000000"/>
                <w:szCs w:val="22"/>
              </w:rPr>
              <w:t>)</w:t>
            </w:r>
          </w:p>
        </w:tc>
      </w:tr>
      <w:tr w:rsidR="00AC02D8" w:rsidRPr="008E0F84" w:rsidTr="009B6DF6">
        <w:trPr>
          <w:trHeight w:val="64"/>
        </w:trPr>
        <w:tc>
          <w:tcPr>
            <w:tcW w:w="3424" w:type="dxa"/>
            <w:tcBorders>
              <w:top w:val="nil"/>
              <w:left w:val="nil"/>
              <w:right w:val="nil"/>
            </w:tcBorders>
            <w:shd w:val="clear" w:color="auto" w:fill="auto"/>
            <w:noWrap/>
            <w:vAlign w:val="center"/>
            <w:hideMark/>
          </w:tcPr>
          <w:p w:rsidR="00AC02D8" w:rsidRPr="00ED06B6" w:rsidRDefault="00AC02D8" w:rsidP="00053F4E">
            <w:pPr>
              <w:spacing w:after="0" w:line="240" w:lineRule="atLeast"/>
              <w:ind w:left="63" w:right="-25" w:hanging="63"/>
              <w:rPr>
                <w:rFonts w:ascii="Times New Roman" w:hAnsi="Times New Roman" w:cs="Times New Roman"/>
                <w:b/>
                <w:bCs/>
                <w:szCs w:val="22"/>
                <w:lang w:val="en-GB"/>
              </w:rPr>
            </w:pPr>
            <w:r w:rsidRPr="00ED06B6">
              <w:rPr>
                <w:rFonts w:ascii="Times New Roman" w:hAnsi="Times New Roman" w:cs="Times New Roman"/>
                <w:b/>
                <w:bCs/>
                <w:szCs w:val="22"/>
              </w:rPr>
              <w:t xml:space="preserve">Profit </w:t>
            </w:r>
            <w:r w:rsidRPr="00ED06B6">
              <w:rPr>
                <w:rFonts w:ascii="Times New Roman" w:hAnsi="Times New Roman" w:cs="Times New Roman"/>
                <w:b/>
                <w:bCs/>
                <w:szCs w:val="22"/>
                <w:cs/>
              </w:rPr>
              <w:t>(</w:t>
            </w:r>
            <w:r w:rsidRPr="00ED06B6">
              <w:rPr>
                <w:rFonts w:ascii="Times New Roman" w:hAnsi="Times New Roman" w:cs="Times New Roman"/>
                <w:b/>
                <w:bCs/>
                <w:szCs w:val="22"/>
              </w:rPr>
              <w:t>loss</w:t>
            </w:r>
            <w:r w:rsidRPr="00ED06B6">
              <w:rPr>
                <w:rFonts w:ascii="Times New Roman" w:hAnsi="Times New Roman" w:cs="Times New Roman"/>
                <w:b/>
                <w:bCs/>
                <w:szCs w:val="22"/>
                <w:cs/>
              </w:rPr>
              <w:t>)</w:t>
            </w:r>
            <w:r w:rsidRPr="00ED06B6">
              <w:rPr>
                <w:rFonts w:ascii="Times New Roman" w:hAnsi="Times New Roman" w:cs="Times New Roman"/>
                <w:b/>
                <w:bCs/>
                <w:szCs w:val="22"/>
              </w:rPr>
              <w:t xml:space="preserve"> for the</w:t>
            </w:r>
            <w:r w:rsidRPr="00ED06B6">
              <w:rPr>
                <w:rFonts w:ascii="Times New Roman" w:hAnsi="Times New Roman" w:cs="Times New Roman"/>
                <w:b/>
                <w:bCs/>
                <w:szCs w:val="22"/>
                <w:cs/>
              </w:rPr>
              <w:t xml:space="preserve"> </w:t>
            </w:r>
            <w:r w:rsidRPr="00ED06B6">
              <w:rPr>
                <w:rFonts w:ascii="Times New Roman" w:hAnsi="Times New Roman" w:cs="Times New Roman"/>
                <w:b/>
                <w:bCs/>
                <w:szCs w:val="22"/>
              </w:rPr>
              <w:t>period</w:t>
            </w:r>
          </w:p>
        </w:tc>
        <w:tc>
          <w:tcPr>
            <w:tcW w:w="796" w:type="dxa"/>
            <w:tcBorders>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AC02D8" w:rsidRPr="008E0F84" w:rsidRDefault="00AC02D8" w:rsidP="00053F4E">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AC02D8" w:rsidRPr="008E0F84" w:rsidRDefault="00F63E82" w:rsidP="00053F4E">
            <w:pPr>
              <w:tabs>
                <w:tab w:val="decimal" w:pos="518"/>
              </w:tabs>
              <w:spacing w:after="0" w:line="240" w:lineRule="atLeast"/>
              <w:ind w:right="-25"/>
              <w:rPr>
                <w:rFonts w:ascii="Times New Roman" w:hAnsi="Times New Roman" w:cs="Times New Roman"/>
                <w:b/>
                <w:bCs/>
                <w:color w:val="000000"/>
                <w:szCs w:val="22"/>
              </w:rPr>
            </w:pPr>
            <w:r>
              <w:rPr>
                <w:rFonts w:ascii="Times New Roman" w:hAnsi="Times New Roman" w:cs="Times New Roman"/>
                <w:b/>
                <w:bCs/>
                <w:color w:val="000000"/>
                <w:szCs w:val="22"/>
              </w:rPr>
              <w:t>19</w:t>
            </w:r>
          </w:p>
        </w:tc>
        <w:tc>
          <w:tcPr>
            <w:tcW w:w="222" w:type="dxa"/>
            <w:vAlign w:val="bottom"/>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AC02D8" w:rsidRPr="008E0F84" w:rsidRDefault="00F63E82" w:rsidP="00053F4E">
            <w:pPr>
              <w:tabs>
                <w:tab w:val="decimal" w:pos="518"/>
              </w:tabs>
              <w:spacing w:after="0" w:line="240" w:lineRule="atLeast"/>
              <w:ind w:right="-25"/>
              <w:rPr>
                <w:rFonts w:ascii="Times New Roman" w:hAnsi="Times New Roman" w:cs="Times New Roman"/>
                <w:b/>
                <w:bCs/>
                <w:color w:val="000000"/>
                <w:szCs w:val="22"/>
              </w:rPr>
            </w:pPr>
            <w:r>
              <w:rPr>
                <w:rFonts w:ascii="Times New Roman" w:hAnsi="Times New Roman" w:cs="Times New Roman"/>
                <w:b/>
                <w:bCs/>
                <w:color w:val="000000"/>
                <w:szCs w:val="22"/>
              </w:rPr>
              <w:t>(</w:t>
            </w:r>
            <w:r w:rsidR="002F3152">
              <w:rPr>
                <w:rFonts w:ascii="Times New Roman" w:hAnsi="Times New Roman" w:cs="Times New Roman"/>
                <w:b/>
                <w:bCs/>
                <w:color w:val="000000"/>
                <w:szCs w:val="22"/>
              </w:rPr>
              <w:t>9</w:t>
            </w:r>
            <w:r>
              <w:rPr>
                <w:rFonts w:ascii="Times New Roman" w:hAnsi="Times New Roman" w:cs="Times New Roman"/>
                <w:b/>
                <w:bCs/>
                <w:color w:val="000000"/>
                <w:szCs w:val="22"/>
              </w:rPr>
              <w:t>)</w:t>
            </w:r>
          </w:p>
        </w:tc>
      </w:tr>
      <w:tr w:rsidR="00AC02D8" w:rsidRPr="008E0F84" w:rsidTr="009B6DF6">
        <w:trPr>
          <w:gridAfter w:val="3"/>
          <w:wAfter w:w="1838" w:type="dxa"/>
          <w:trHeight w:val="73"/>
        </w:trPr>
        <w:tc>
          <w:tcPr>
            <w:tcW w:w="3424"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cs/>
              </w:rPr>
            </w:pPr>
          </w:p>
        </w:tc>
        <w:tc>
          <w:tcPr>
            <w:tcW w:w="79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9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05"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782"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color w:val="000000"/>
                <w:szCs w:val="22"/>
              </w:rPr>
            </w:pPr>
          </w:p>
        </w:tc>
      </w:tr>
      <w:tr w:rsidR="00AC02D8" w:rsidRPr="008E0F84" w:rsidTr="009B6DF6">
        <w:trPr>
          <w:trHeight w:val="74"/>
        </w:trPr>
        <w:tc>
          <w:tcPr>
            <w:tcW w:w="3424" w:type="dxa"/>
            <w:tcBorders>
              <w:top w:val="nil"/>
              <w:left w:val="nil"/>
              <w:bottom w:val="nil"/>
              <w:right w:val="nil"/>
            </w:tcBorders>
            <w:shd w:val="clear" w:color="auto" w:fill="auto"/>
            <w:noWrap/>
            <w:vAlign w:val="bottom"/>
            <w:hideMark/>
          </w:tcPr>
          <w:p w:rsidR="00AC02D8" w:rsidRPr="008E0F84" w:rsidRDefault="00C435CE" w:rsidP="00C435CE">
            <w:pPr>
              <w:tabs>
                <w:tab w:val="left" w:pos="180"/>
              </w:tabs>
              <w:spacing w:after="0" w:line="240" w:lineRule="atLeast"/>
              <w:ind w:right="-25"/>
              <w:rPr>
                <w:rFonts w:ascii="Times New Roman" w:hAnsi="Times New Roman" w:cs="Times New Roman"/>
                <w:b/>
                <w:bCs/>
                <w:color w:val="000000"/>
                <w:szCs w:val="22"/>
              </w:rPr>
            </w:pPr>
            <w:r>
              <w:rPr>
                <w:rFonts w:ascii="Times New Roman" w:hAnsi="Times New Roman" w:cs="Times New Roman"/>
                <w:b/>
                <w:bCs/>
                <w:szCs w:val="22"/>
              </w:rPr>
              <w:t>Property, plant and equipment</w:t>
            </w:r>
            <w:r w:rsidR="00AC02D8" w:rsidRPr="008E0F84">
              <w:rPr>
                <w:rFonts w:ascii="Times New Roman" w:hAnsi="Times New Roman" w:cs="Times New Roman"/>
                <w:b/>
                <w:bCs/>
                <w:szCs w:val="22"/>
              </w:rPr>
              <w:tab/>
              <w:t>at</w:t>
            </w:r>
            <w:r w:rsidR="00785F10">
              <w:rPr>
                <w:rFonts w:ascii="Times New Roman" w:hAnsi="Times New Roman" w:cs="Times New Roman"/>
                <w:b/>
                <w:bCs/>
                <w:color w:val="000000"/>
                <w:szCs w:val="22"/>
              </w:rPr>
              <w:t xml:space="preserve"> 30</w:t>
            </w:r>
            <w:r w:rsidR="002F3152">
              <w:rPr>
                <w:rFonts w:ascii="Times New Roman" w:hAnsi="Times New Roman" w:cs="Times New Roman"/>
                <w:b/>
                <w:bCs/>
                <w:color w:val="000000"/>
                <w:szCs w:val="22"/>
              </w:rPr>
              <w:t xml:space="preserve"> June</w:t>
            </w:r>
            <w:r w:rsidR="00AC02D8" w:rsidRPr="008E0F84">
              <w:rPr>
                <w:rFonts w:ascii="Times New Roman" w:hAnsi="Times New Roman" w:cs="Times New Roman"/>
                <w:b/>
                <w:bCs/>
                <w:color w:val="000000"/>
                <w:szCs w:val="22"/>
              </w:rPr>
              <w:t xml:space="preserve">/31 December </w:t>
            </w:r>
          </w:p>
        </w:tc>
        <w:tc>
          <w:tcPr>
            <w:tcW w:w="796" w:type="dxa"/>
            <w:tcBorders>
              <w:top w:val="nil"/>
              <w:left w:val="nil"/>
              <w:bottom w:val="double" w:sz="4" w:space="0" w:color="auto"/>
              <w:right w:val="nil"/>
            </w:tcBorders>
            <w:shd w:val="clear" w:color="auto" w:fill="auto"/>
            <w:noWrap/>
            <w:vAlign w:val="bottom"/>
            <w:hideMark/>
          </w:tcPr>
          <w:p w:rsidR="00AC02D8" w:rsidRPr="008E0F84" w:rsidRDefault="0021763E" w:rsidP="00053F4E">
            <w:pPr>
              <w:tabs>
                <w:tab w:val="decimal" w:pos="506"/>
              </w:tabs>
              <w:spacing w:after="0" w:line="240" w:lineRule="atLeast"/>
              <w:ind w:right="-25"/>
              <w:rPr>
                <w:rFonts w:ascii="Times New Roman" w:hAnsi="Times New Roman" w:cs="Times New Roman"/>
                <w:b/>
                <w:bCs/>
                <w:color w:val="000000"/>
                <w:szCs w:val="22"/>
              </w:rPr>
            </w:pPr>
            <w:r>
              <w:rPr>
                <w:rFonts w:ascii="Times New Roman" w:hAnsi="Times New Roman" w:cs="Times New Roman"/>
                <w:b/>
                <w:bCs/>
                <w:color w:val="000000"/>
                <w:szCs w:val="22"/>
              </w:rPr>
              <w:t>245</w:t>
            </w: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96" w:type="dxa"/>
            <w:tcBorders>
              <w:top w:val="nil"/>
              <w:left w:val="nil"/>
              <w:bottom w:val="double" w:sz="4" w:space="0" w:color="auto"/>
              <w:right w:val="nil"/>
            </w:tcBorders>
            <w:shd w:val="clear" w:color="auto" w:fill="auto"/>
            <w:noWrap/>
            <w:vAlign w:val="bottom"/>
            <w:hideMark/>
          </w:tcPr>
          <w:p w:rsidR="00AC02D8" w:rsidRPr="008E0F84" w:rsidRDefault="00AC02D8" w:rsidP="00053F4E">
            <w:pPr>
              <w:tabs>
                <w:tab w:val="decimal" w:pos="506"/>
              </w:tabs>
              <w:spacing w:after="0" w:line="240" w:lineRule="atLeast"/>
              <w:ind w:right="-25"/>
              <w:rPr>
                <w:rFonts w:ascii="Times New Roman" w:hAnsi="Times New Roman" w:cs="Times New Roman"/>
                <w:b/>
                <w:bCs/>
                <w:color w:val="000000"/>
                <w:szCs w:val="22"/>
              </w:rPr>
            </w:pPr>
            <w:r w:rsidRPr="008E0F84">
              <w:rPr>
                <w:rFonts w:ascii="Times New Roman" w:hAnsi="Times New Roman" w:cs="Times New Roman"/>
                <w:b/>
                <w:bCs/>
                <w:color w:val="000000"/>
                <w:szCs w:val="22"/>
              </w:rPr>
              <w:t>241</w:t>
            </w:r>
          </w:p>
        </w:tc>
        <w:tc>
          <w:tcPr>
            <w:tcW w:w="236"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05" w:type="dxa"/>
            <w:tcBorders>
              <w:top w:val="nil"/>
              <w:left w:val="nil"/>
              <w:bottom w:val="double" w:sz="4" w:space="0" w:color="auto"/>
              <w:right w:val="nil"/>
            </w:tcBorders>
            <w:shd w:val="clear" w:color="auto" w:fill="auto"/>
            <w:noWrap/>
            <w:vAlign w:val="bottom"/>
            <w:hideMark/>
          </w:tcPr>
          <w:p w:rsidR="00AC02D8" w:rsidRPr="008E0F84" w:rsidRDefault="0021763E" w:rsidP="00053F4E">
            <w:pPr>
              <w:tabs>
                <w:tab w:val="decimal" w:pos="395"/>
              </w:tabs>
              <w:spacing w:after="0" w:line="240" w:lineRule="atLeast"/>
              <w:ind w:left="-34" w:right="-25"/>
              <w:jc w:val="thaiDistribute"/>
              <w:rPr>
                <w:rFonts w:ascii="Times New Roman" w:hAnsi="Times New Roman" w:cs="Times New Roman"/>
                <w:b/>
                <w:bCs/>
                <w:color w:val="000000"/>
                <w:szCs w:val="22"/>
              </w:rPr>
            </w:pPr>
            <w:r>
              <w:rPr>
                <w:rFonts w:ascii="Times New Roman" w:hAnsi="Times New Roman" w:cs="Times New Roman"/>
                <w:b/>
                <w:bCs/>
                <w:color w:val="000000"/>
                <w:szCs w:val="22"/>
              </w:rPr>
              <w:t>24</w:t>
            </w:r>
          </w:p>
        </w:tc>
        <w:tc>
          <w:tcPr>
            <w:tcW w:w="240" w:type="dxa"/>
            <w:tcBorders>
              <w:top w:val="nil"/>
              <w:left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782" w:type="dxa"/>
            <w:tcBorders>
              <w:top w:val="nil"/>
              <w:left w:val="nil"/>
              <w:bottom w:val="double" w:sz="4" w:space="0" w:color="auto"/>
              <w:right w:val="nil"/>
            </w:tcBorders>
            <w:shd w:val="clear" w:color="auto" w:fill="auto"/>
            <w:noWrap/>
            <w:vAlign w:val="bottom"/>
            <w:hideMark/>
          </w:tcPr>
          <w:p w:rsidR="00AC02D8" w:rsidRPr="008E0F84" w:rsidRDefault="00AC02D8" w:rsidP="00053F4E">
            <w:pPr>
              <w:tabs>
                <w:tab w:val="decimal" w:pos="395"/>
              </w:tabs>
              <w:spacing w:after="0" w:line="240" w:lineRule="atLeast"/>
              <w:ind w:left="-34" w:right="-25"/>
              <w:jc w:val="thaiDistribute"/>
              <w:rPr>
                <w:rFonts w:ascii="Times New Roman" w:hAnsi="Times New Roman" w:cs="Times New Roman"/>
                <w:b/>
                <w:bCs/>
                <w:color w:val="000000"/>
                <w:szCs w:val="22"/>
              </w:rPr>
            </w:pPr>
            <w:r w:rsidRPr="008E0F84">
              <w:rPr>
                <w:rFonts w:ascii="Times New Roman" w:hAnsi="Times New Roman" w:cs="Times New Roman"/>
                <w:b/>
                <w:bCs/>
                <w:color w:val="000000"/>
                <w:szCs w:val="22"/>
              </w:rPr>
              <w:t>33</w:t>
            </w:r>
          </w:p>
        </w:tc>
        <w:tc>
          <w:tcPr>
            <w:tcW w:w="236" w:type="dxa"/>
            <w:tcBorders>
              <w:top w:val="nil"/>
              <w:left w:val="nil"/>
              <w:bottom w:val="nil"/>
              <w:right w:val="nil"/>
            </w:tcBorders>
            <w:shd w:val="clear" w:color="auto" w:fill="auto"/>
            <w:noWrap/>
            <w:vAlign w:val="bottom"/>
            <w:hideMark/>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808" w:type="dxa"/>
            <w:tcBorders>
              <w:bottom w:val="double" w:sz="4" w:space="0" w:color="auto"/>
            </w:tcBorders>
            <w:vAlign w:val="bottom"/>
          </w:tcPr>
          <w:p w:rsidR="00AC02D8" w:rsidRPr="008E0F84" w:rsidRDefault="0021763E" w:rsidP="00053F4E">
            <w:pPr>
              <w:tabs>
                <w:tab w:val="decimal" w:pos="518"/>
              </w:tabs>
              <w:spacing w:after="0" w:line="240" w:lineRule="atLeast"/>
              <w:ind w:right="-25"/>
              <w:rPr>
                <w:rFonts w:ascii="Times New Roman" w:hAnsi="Times New Roman" w:cs="Times New Roman"/>
                <w:b/>
                <w:bCs/>
                <w:color w:val="000000"/>
                <w:szCs w:val="22"/>
              </w:rPr>
            </w:pPr>
            <w:r>
              <w:rPr>
                <w:rFonts w:ascii="Times New Roman" w:hAnsi="Times New Roman" w:cs="Times New Roman"/>
                <w:b/>
                <w:bCs/>
                <w:color w:val="000000"/>
                <w:szCs w:val="22"/>
              </w:rPr>
              <w:t>269</w:t>
            </w:r>
          </w:p>
        </w:tc>
        <w:tc>
          <w:tcPr>
            <w:tcW w:w="222" w:type="dxa"/>
            <w:vAlign w:val="bottom"/>
          </w:tcPr>
          <w:p w:rsidR="00AC02D8" w:rsidRPr="008E0F84" w:rsidRDefault="00AC02D8" w:rsidP="00053F4E">
            <w:pPr>
              <w:spacing w:after="0" w:line="240" w:lineRule="atLeast"/>
              <w:ind w:right="-25"/>
              <w:rPr>
                <w:rFonts w:ascii="Times New Roman" w:hAnsi="Times New Roman" w:cs="Times New Roman"/>
                <w:b/>
                <w:bCs/>
                <w:color w:val="000000"/>
                <w:szCs w:val="22"/>
              </w:rPr>
            </w:pPr>
          </w:p>
        </w:tc>
        <w:tc>
          <w:tcPr>
            <w:tcW w:w="808" w:type="dxa"/>
            <w:tcBorders>
              <w:bottom w:val="double" w:sz="4" w:space="0" w:color="auto"/>
            </w:tcBorders>
            <w:vAlign w:val="bottom"/>
          </w:tcPr>
          <w:p w:rsidR="00AC02D8" w:rsidRPr="008E0F84" w:rsidRDefault="00AC02D8" w:rsidP="00053F4E">
            <w:pPr>
              <w:tabs>
                <w:tab w:val="decimal" w:pos="518"/>
              </w:tabs>
              <w:spacing w:after="0" w:line="240" w:lineRule="atLeast"/>
              <w:ind w:right="-25"/>
              <w:rPr>
                <w:rFonts w:ascii="Times New Roman" w:hAnsi="Times New Roman" w:cs="Times New Roman"/>
                <w:b/>
                <w:bCs/>
                <w:color w:val="000000"/>
                <w:szCs w:val="22"/>
              </w:rPr>
            </w:pPr>
            <w:r w:rsidRPr="008E0F84">
              <w:rPr>
                <w:rFonts w:ascii="Times New Roman" w:hAnsi="Times New Roman" w:cs="Times New Roman"/>
                <w:b/>
                <w:bCs/>
                <w:color w:val="000000"/>
                <w:szCs w:val="22"/>
              </w:rPr>
              <w:t>274</w:t>
            </w:r>
          </w:p>
        </w:tc>
      </w:tr>
    </w:tbl>
    <w:p w:rsidR="00270683" w:rsidRDefault="00270683" w:rsidP="001A3F7D">
      <w:pPr>
        <w:tabs>
          <w:tab w:val="left" w:pos="540"/>
        </w:tabs>
        <w:spacing w:after="0" w:line="240" w:lineRule="atLeast"/>
        <w:ind w:left="539" w:right="-25"/>
        <w:jc w:val="both"/>
        <w:rPr>
          <w:rFonts w:ascii="Times New Roman" w:hAnsi="Times New Roman" w:cs="Times New Roman"/>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Commitments with non - related parties</w:t>
      </w:r>
    </w:p>
    <w:p w:rsidR="00AC02D8" w:rsidRPr="008E0F84" w:rsidRDefault="00AC02D8" w:rsidP="00053F4E">
      <w:pPr>
        <w:tabs>
          <w:tab w:val="left" w:pos="540"/>
        </w:tabs>
        <w:spacing w:after="0" w:line="240" w:lineRule="atLeast"/>
        <w:ind w:left="539" w:right="-25"/>
        <w:jc w:val="both"/>
        <w:rPr>
          <w:rFonts w:ascii="Times New Roman" w:hAnsi="Times New Roman" w:cs="Times New Roman"/>
          <w:szCs w:val="22"/>
        </w:rPr>
      </w:pPr>
    </w:p>
    <w:tbl>
      <w:tblPr>
        <w:tblW w:w="9356" w:type="dxa"/>
        <w:tblInd w:w="250" w:type="dxa"/>
        <w:tblLayout w:type="fixed"/>
        <w:tblLook w:val="01E0" w:firstRow="1" w:lastRow="1" w:firstColumn="1" w:lastColumn="1" w:noHBand="0" w:noVBand="0"/>
      </w:tblPr>
      <w:tblGrid>
        <w:gridCol w:w="5387"/>
        <w:gridCol w:w="1842"/>
        <w:gridCol w:w="142"/>
        <w:gridCol w:w="94"/>
        <w:gridCol w:w="190"/>
        <w:gridCol w:w="1430"/>
        <w:gridCol w:w="82"/>
        <w:gridCol w:w="189"/>
      </w:tblGrid>
      <w:tr w:rsidR="00AC02D8" w:rsidRPr="008E0F84" w:rsidTr="009B6DF6">
        <w:trPr>
          <w:trHeight w:val="227"/>
          <w:tblHeader/>
        </w:trPr>
        <w:tc>
          <w:tcPr>
            <w:tcW w:w="5387" w:type="dxa"/>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3969" w:type="dxa"/>
            <w:gridSpan w:val="7"/>
            <w:vAlign w:val="bottom"/>
          </w:tcPr>
          <w:p w:rsidR="00AC02D8" w:rsidRPr="008E0F84" w:rsidRDefault="002F3152" w:rsidP="002F315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Pr>
                <w:rFonts w:ascii="Times New Roman" w:hAnsi="Times New Roman" w:cs="Times New Roman"/>
                <w:b/>
                <w:bCs/>
                <w:sz w:val="22"/>
                <w:szCs w:val="22"/>
                <w:cs/>
              </w:rPr>
              <w:t>3</w:t>
            </w:r>
            <w:r>
              <w:rPr>
                <w:rFonts w:ascii="Times New Roman" w:hAnsi="Times New Roman"/>
                <w:b/>
                <w:bCs/>
                <w:sz w:val="22"/>
                <w:szCs w:val="28"/>
                <w:lang w:val="en-GB"/>
              </w:rPr>
              <w:t>0</w:t>
            </w:r>
            <w:r w:rsidR="00AC02D8" w:rsidRPr="008E0F84">
              <w:rPr>
                <w:rFonts w:ascii="Times New Roman" w:hAnsi="Times New Roman" w:cs="Times New Roman"/>
                <w:b/>
                <w:bCs/>
                <w:sz w:val="22"/>
                <w:szCs w:val="22"/>
                <w:cs/>
              </w:rPr>
              <w:t xml:space="preserve"> </w:t>
            </w:r>
            <w:r>
              <w:rPr>
                <w:rFonts w:ascii="Times New Roman" w:hAnsi="Times New Roman" w:cs="Times New Roman"/>
                <w:b/>
                <w:bCs/>
                <w:sz w:val="22"/>
                <w:szCs w:val="22"/>
              </w:rPr>
              <w:t>June</w:t>
            </w:r>
            <w:r w:rsidR="00AC02D8" w:rsidRPr="008E0F84">
              <w:rPr>
                <w:rFonts w:ascii="Times New Roman" w:hAnsi="Times New Roman" w:cs="Times New Roman"/>
                <w:b/>
                <w:bCs/>
                <w:sz w:val="22"/>
                <w:szCs w:val="22"/>
              </w:rPr>
              <w:t xml:space="preserve"> 2020</w:t>
            </w:r>
          </w:p>
        </w:tc>
      </w:tr>
      <w:tr w:rsidR="00AC02D8" w:rsidRPr="008E0F84" w:rsidTr="009B6DF6">
        <w:trPr>
          <w:trHeight w:val="227"/>
          <w:tblHeader/>
        </w:trPr>
        <w:tc>
          <w:tcPr>
            <w:tcW w:w="5387" w:type="dxa"/>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1984" w:type="dxa"/>
            <w:gridSpan w:val="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firstLine="0"/>
              <w:jc w:val="center"/>
              <w:rPr>
                <w:rFonts w:ascii="Times New Roman" w:hAnsi="Times New Roman" w:cs="Times New Roman"/>
                <w:b/>
                <w:bCs/>
                <w:sz w:val="22"/>
                <w:szCs w:val="22"/>
              </w:rPr>
            </w:pPr>
            <w:r w:rsidRPr="008E0F84">
              <w:rPr>
                <w:rFonts w:ascii="Times New Roman" w:hAnsi="Times New Roman" w:cs="Times New Roman"/>
                <w:b/>
                <w:bCs/>
                <w:sz w:val="22"/>
                <w:szCs w:val="22"/>
              </w:rPr>
              <w:t>Consolidated</w:t>
            </w:r>
            <w:r w:rsidRPr="008E0F84">
              <w:rPr>
                <w:rFonts w:ascii="Times New Roman" w:hAnsi="Times New Roman" w:cs="Times New Roman"/>
                <w:b/>
                <w:bCs/>
                <w:sz w:val="22"/>
                <w:szCs w:val="22"/>
              </w:rPr>
              <w:br/>
              <w:t>financial statements</w:t>
            </w:r>
          </w:p>
        </w:tc>
        <w:tc>
          <w:tcPr>
            <w:tcW w:w="1985" w:type="dxa"/>
            <w:gridSpan w:val="5"/>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08" w:right="-25" w:hanging="142"/>
              <w:jc w:val="center"/>
              <w:rPr>
                <w:rFonts w:ascii="Times New Roman" w:hAnsi="Times New Roman" w:cs="Times New Roman"/>
                <w:b/>
                <w:bCs/>
                <w:sz w:val="22"/>
                <w:szCs w:val="22"/>
              </w:rPr>
            </w:pPr>
            <w:r w:rsidRPr="008E0F84">
              <w:rPr>
                <w:rFonts w:ascii="Times New Roman" w:hAnsi="Times New Roman" w:cs="Times New Roman"/>
                <w:b/>
                <w:bCs/>
                <w:sz w:val="22"/>
                <w:szCs w:val="22"/>
              </w:rPr>
              <w:t>Separate</w:t>
            </w:r>
            <w:r w:rsidRPr="008E0F84">
              <w:rPr>
                <w:rFonts w:ascii="Times New Roman" w:hAnsi="Times New Roman" w:cs="Times New Roman"/>
                <w:b/>
                <w:bCs/>
                <w:sz w:val="22"/>
                <w:szCs w:val="22"/>
              </w:rPr>
              <w:br/>
              <w:t>financial statements</w:t>
            </w:r>
          </w:p>
        </w:tc>
      </w:tr>
      <w:tr w:rsidR="00AC02D8" w:rsidRPr="008E0F84" w:rsidTr="009B6DF6">
        <w:trPr>
          <w:trHeight w:val="227"/>
          <w:tblHeader/>
        </w:trPr>
        <w:tc>
          <w:tcPr>
            <w:tcW w:w="5387" w:type="dxa"/>
          </w:tcPr>
          <w:p w:rsidR="00AC02D8" w:rsidRPr="008E0F84"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969" w:type="dxa"/>
            <w:gridSpan w:val="7"/>
            <w:vAlign w:val="bottom"/>
          </w:tcPr>
          <w:p w:rsidR="00AC02D8" w:rsidRPr="008E0F84" w:rsidRDefault="00AC02D8" w:rsidP="00053F4E">
            <w:pPr>
              <w:tabs>
                <w:tab w:val="left" w:pos="405"/>
                <w:tab w:val="decimal" w:pos="717"/>
              </w:tabs>
              <w:spacing w:after="0" w:line="240" w:lineRule="atLeast"/>
              <w:ind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million Baht</w:t>
            </w:r>
            <w:r w:rsidRPr="008E0F84">
              <w:rPr>
                <w:rFonts w:ascii="Times New Roman" w:hAnsi="Times New Roman" w:cs="Times New Roman"/>
                <w:i/>
                <w:iCs/>
                <w:szCs w:val="22"/>
                <w:cs/>
              </w:rPr>
              <w:t>)</w:t>
            </w:r>
          </w:p>
        </w:tc>
      </w:tr>
      <w:tr w:rsidR="00AC02D8" w:rsidRPr="008E0F84" w:rsidTr="009B6DF6">
        <w:trPr>
          <w:trHeight w:val="135"/>
        </w:trPr>
        <w:tc>
          <w:tcPr>
            <w:tcW w:w="5387" w:type="dxa"/>
            <w:vAlign w:val="bottom"/>
          </w:tcPr>
          <w:p w:rsidR="00AC02D8" w:rsidRPr="008E0F84" w:rsidRDefault="00AC02D8"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8E0F84">
              <w:rPr>
                <w:rFonts w:ascii="Times New Roman" w:hAnsi="Times New Roman" w:cs="Times New Roman"/>
                <w:b/>
                <w:bCs/>
                <w:i/>
                <w:iCs/>
                <w:szCs w:val="22"/>
              </w:rPr>
              <w:t>Capital commitments</w:t>
            </w:r>
          </w:p>
        </w:tc>
        <w:tc>
          <w:tcPr>
            <w:tcW w:w="1984" w:type="dxa"/>
            <w:gridSpan w:val="2"/>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4"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1" w:type="dxa"/>
            <w:gridSpan w:val="3"/>
            <w:vAlign w:val="bottom"/>
          </w:tcPr>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8E0F84" w:rsidTr="009B6DF6">
        <w:trPr>
          <w:gridAfter w:val="2"/>
          <w:wAfter w:w="271" w:type="dxa"/>
          <w:trHeight w:val="227"/>
        </w:trPr>
        <w:tc>
          <w:tcPr>
            <w:tcW w:w="5387" w:type="dxa"/>
            <w:vAlign w:val="bottom"/>
          </w:tcPr>
          <w:p w:rsidR="00AC02D8" w:rsidRPr="008E0F84" w:rsidRDefault="00AC02D8" w:rsidP="00053F4E">
            <w:pPr>
              <w:tabs>
                <w:tab w:val="left" w:pos="405"/>
              </w:tabs>
              <w:spacing w:after="0" w:line="240" w:lineRule="atLeast"/>
              <w:ind w:left="522" w:right="-25" w:hanging="212"/>
              <w:jc w:val="thaiDistribute"/>
              <w:rPr>
                <w:rFonts w:ascii="Times New Roman" w:hAnsi="Times New Roman" w:cs="Times New Roman"/>
                <w:szCs w:val="22"/>
              </w:rPr>
            </w:pPr>
            <w:r w:rsidRPr="008E0F84">
              <w:rPr>
                <w:rFonts w:ascii="Times New Roman" w:hAnsi="Times New Roman" w:cs="Times New Roman"/>
              </w:rPr>
              <w:t>Contract that have not been recognized</w:t>
            </w:r>
          </w:p>
        </w:tc>
        <w:tc>
          <w:tcPr>
            <w:tcW w:w="1842" w:type="dxa"/>
            <w:vAlign w:val="bottom"/>
          </w:tcPr>
          <w:p w:rsidR="00AC02D8" w:rsidRPr="008E0F84" w:rsidRDefault="00AC02D8"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vAlign w:val="bottom"/>
          </w:tcPr>
          <w:p w:rsidR="00AC02D8" w:rsidRPr="008E0F84" w:rsidRDefault="00AC02D8"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AC02D8" w:rsidRPr="008E0F84" w:rsidRDefault="00AC02D8" w:rsidP="00053F4E">
            <w:pPr>
              <w:tabs>
                <w:tab w:val="decimal" w:pos="820"/>
              </w:tabs>
              <w:spacing w:after="0" w:line="240" w:lineRule="atLeast"/>
              <w:ind w:left="-204" w:right="-25" w:firstLine="366"/>
              <w:jc w:val="thaiDistribute"/>
              <w:rPr>
                <w:rFonts w:ascii="Times New Roman" w:hAnsi="Times New Roman" w:cs="Times New Roman"/>
                <w:szCs w:val="22"/>
              </w:rPr>
            </w:pPr>
          </w:p>
        </w:tc>
      </w:tr>
      <w:tr w:rsidR="0021763E" w:rsidRPr="008E0F84" w:rsidTr="009B6DF6">
        <w:trPr>
          <w:gridAfter w:val="2"/>
          <w:wAfter w:w="271" w:type="dxa"/>
          <w:trHeight w:val="227"/>
        </w:trPr>
        <w:tc>
          <w:tcPr>
            <w:tcW w:w="5387" w:type="dxa"/>
            <w:vAlign w:val="bottom"/>
          </w:tcPr>
          <w:p w:rsidR="0021763E" w:rsidRPr="00E42E70" w:rsidRDefault="001F4ACD" w:rsidP="00053F4E">
            <w:pPr>
              <w:tabs>
                <w:tab w:val="left" w:pos="405"/>
              </w:tabs>
              <w:spacing w:after="0" w:line="240" w:lineRule="atLeast"/>
              <w:ind w:left="522" w:right="-25" w:hanging="212"/>
              <w:jc w:val="thaiDistribute"/>
              <w:rPr>
                <w:rFonts w:ascii="Times New Roman" w:hAnsi="Times New Roman" w:cstheme="minorBidi"/>
                <w:szCs w:val="22"/>
                <w:lang w:val="en-GB"/>
              </w:rPr>
            </w:pPr>
            <w:r w:rsidRPr="00E42E70">
              <w:rPr>
                <w:rFonts w:ascii="Times New Roman" w:hAnsi="Times New Roman" w:cstheme="minorBidi"/>
                <w:szCs w:val="22"/>
                <w:lang w:val="en-GB"/>
              </w:rPr>
              <w:t>Land</w:t>
            </w:r>
          </w:p>
        </w:tc>
        <w:tc>
          <w:tcPr>
            <w:tcW w:w="1842" w:type="dxa"/>
            <w:vAlign w:val="bottom"/>
          </w:tcPr>
          <w:p w:rsidR="0021763E" w:rsidRPr="00E42E70" w:rsidRDefault="0021763E" w:rsidP="00053F4E">
            <w:pPr>
              <w:tabs>
                <w:tab w:val="decimal" w:pos="970"/>
              </w:tabs>
              <w:spacing w:after="0" w:line="240" w:lineRule="atLeast"/>
              <w:ind w:left="162" w:right="-25"/>
              <w:jc w:val="thaiDistribute"/>
              <w:rPr>
                <w:rFonts w:ascii="Times New Roman" w:hAnsi="Times New Roman" w:cs="Times New Roman"/>
                <w:szCs w:val="22"/>
                <w:lang w:val="en-GB"/>
              </w:rPr>
            </w:pPr>
            <w:r w:rsidRPr="00E42E70">
              <w:rPr>
                <w:rFonts w:ascii="Times New Roman" w:hAnsi="Times New Roman" w:cs="Times New Roman"/>
                <w:szCs w:val="22"/>
                <w:lang w:val="en-GB"/>
              </w:rPr>
              <w:t>42</w:t>
            </w:r>
          </w:p>
        </w:tc>
        <w:tc>
          <w:tcPr>
            <w:tcW w:w="236" w:type="dxa"/>
            <w:gridSpan w:val="2"/>
            <w:vAlign w:val="bottom"/>
          </w:tcPr>
          <w:p w:rsidR="0021763E" w:rsidRPr="00E42E70"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21763E" w:rsidRPr="00E42E70" w:rsidRDefault="0021763E" w:rsidP="008E0CCB">
            <w:pPr>
              <w:tabs>
                <w:tab w:val="decimal" w:pos="970"/>
              </w:tabs>
              <w:spacing w:after="0" w:line="240" w:lineRule="atLeast"/>
              <w:ind w:left="162" w:right="-25"/>
              <w:jc w:val="thaiDistribute"/>
              <w:rPr>
                <w:rFonts w:ascii="Times New Roman" w:hAnsi="Times New Roman" w:cs="Times New Roman"/>
                <w:szCs w:val="22"/>
                <w:lang w:val="en-GB"/>
              </w:rPr>
            </w:pPr>
            <w:r w:rsidRPr="00E42E70">
              <w:rPr>
                <w:rFonts w:ascii="Times New Roman" w:hAnsi="Times New Roman" w:cs="Times New Roman"/>
                <w:szCs w:val="22"/>
                <w:lang w:val="en-GB"/>
              </w:rPr>
              <w:t>42</w:t>
            </w:r>
          </w:p>
        </w:tc>
      </w:tr>
      <w:tr w:rsidR="0021763E" w:rsidRPr="008E0F84" w:rsidTr="009B6DF6">
        <w:trPr>
          <w:gridAfter w:val="2"/>
          <w:wAfter w:w="271" w:type="dxa"/>
          <w:trHeight w:val="227"/>
        </w:trPr>
        <w:tc>
          <w:tcPr>
            <w:tcW w:w="5387" w:type="dxa"/>
            <w:vAlign w:val="bottom"/>
          </w:tcPr>
          <w:p w:rsidR="0021763E" w:rsidRPr="008E0F84" w:rsidRDefault="0021763E" w:rsidP="00053F4E">
            <w:pPr>
              <w:tabs>
                <w:tab w:val="left" w:pos="405"/>
              </w:tabs>
              <w:spacing w:after="0" w:line="240" w:lineRule="atLeast"/>
              <w:ind w:left="522" w:right="-25" w:hanging="212"/>
              <w:jc w:val="thaiDistribute"/>
              <w:rPr>
                <w:rFonts w:ascii="Times New Roman" w:hAnsi="Times New Roman" w:cs="Times New Roman"/>
                <w:szCs w:val="22"/>
              </w:rPr>
            </w:pPr>
            <w:r w:rsidRPr="008E0F84">
              <w:rPr>
                <w:rFonts w:ascii="Times New Roman" w:hAnsi="Times New Roman" w:cs="Times New Roman"/>
                <w:szCs w:val="22"/>
              </w:rPr>
              <w:t>Buildings</w:t>
            </w:r>
            <w:r w:rsidRPr="008E0F84">
              <w:rPr>
                <w:rFonts w:ascii="Times New Roman" w:hAnsi="Times New Roman" w:cs="Times New Roman"/>
                <w:szCs w:val="22"/>
                <w:cs/>
              </w:rPr>
              <w:t xml:space="preserve"> </w:t>
            </w:r>
            <w:r w:rsidRPr="008E0F84">
              <w:rPr>
                <w:rFonts w:ascii="Times New Roman" w:hAnsi="Times New Roman" w:cs="Times New Roman"/>
                <w:szCs w:val="22"/>
              </w:rPr>
              <w:t>under constructions</w:t>
            </w:r>
          </w:p>
        </w:tc>
        <w:tc>
          <w:tcPr>
            <w:tcW w:w="1842" w:type="dxa"/>
            <w:vAlign w:val="bottom"/>
          </w:tcPr>
          <w:p w:rsidR="0021763E" w:rsidRPr="008E0F84" w:rsidRDefault="0021763E" w:rsidP="00053F4E">
            <w:pPr>
              <w:tabs>
                <w:tab w:val="decimal" w:pos="970"/>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w:t>
            </w:r>
          </w:p>
        </w:tc>
        <w:tc>
          <w:tcPr>
            <w:tcW w:w="236" w:type="dxa"/>
            <w:gridSpan w:val="2"/>
            <w:vAlign w:val="bottom"/>
          </w:tcPr>
          <w:p w:rsidR="0021763E" w:rsidRPr="008E0F84"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21763E" w:rsidRPr="008E0F84" w:rsidRDefault="0021763E" w:rsidP="008E0CCB">
            <w:pPr>
              <w:tabs>
                <w:tab w:val="decimal" w:pos="970"/>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w:t>
            </w:r>
          </w:p>
        </w:tc>
      </w:tr>
      <w:tr w:rsidR="0021763E" w:rsidRPr="008E0F84" w:rsidTr="009B6DF6">
        <w:trPr>
          <w:gridAfter w:val="2"/>
          <w:wAfter w:w="271" w:type="dxa"/>
          <w:trHeight w:val="227"/>
        </w:trPr>
        <w:tc>
          <w:tcPr>
            <w:tcW w:w="5387" w:type="dxa"/>
            <w:vAlign w:val="bottom"/>
          </w:tcPr>
          <w:p w:rsidR="0021763E" w:rsidRPr="008E0F84" w:rsidRDefault="0021763E" w:rsidP="00053F4E">
            <w:pPr>
              <w:tabs>
                <w:tab w:val="left" w:pos="405"/>
              </w:tabs>
              <w:spacing w:after="0" w:line="240" w:lineRule="atLeast"/>
              <w:ind w:left="522" w:right="-25" w:hanging="212"/>
              <w:jc w:val="thaiDistribute"/>
              <w:rPr>
                <w:rFonts w:ascii="Times New Roman" w:hAnsi="Times New Roman" w:cs="Times New Roman"/>
                <w:szCs w:val="22"/>
              </w:rPr>
            </w:pPr>
            <w:r w:rsidRPr="008E0F84">
              <w:rPr>
                <w:rFonts w:ascii="Times New Roman" w:hAnsi="Times New Roman" w:cs="Times New Roman"/>
                <w:szCs w:val="22"/>
              </w:rPr>
              <w:t>Machinery under installation</w:t>
            </w:r>
          </w:p>
        </w:tc>
        <w:tc>
          <w:tcPr>
            <w:tcW w:w="1842" w:type="dxa"/>
            <w:vAlign w:val="bottom"/>
          </w:tcPr>
          <w:p w:rsidR="0021763E" w:rsidRPr="008E0F84" w:rsidRDefault="00BA6679" w:rsidP="00053F4E">
            <w:pPr>
              <w:tabs>
                <w:tab w:val="decimal" w:pos="970"/>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1</w:t>
            </w:r>
          </w:p>
        </w:tc>
        <w:tc>
          <w:tcPr>
            <w:tcW w:w="236" w:type="dxa"/>
            <w:gridSpan w:val="2"/>
            <w:vAlign w:val="bottom"/>
          </w:tcPr>
          <w:p w:rsidR="0021763E" w:rsidRPr="008E0F84"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620" w:type="dxa"/>
            <w:gridSpan w:val="2"/>
            <w:vAlign w:val="bottom"/>
          </w:tcPr>
          <w:p w:rsidR="0021763E" w:rsidRPr="008E0F84" w:rsidRDefault="00BA6679" w:rsidP="008E0CCB">
            <w:pPr>
              <w:tabs>
                <w:tab w:val="decimal" w:pos="970"/>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1</w:t>
            </w:r>
          </w:p>
        </w:tc>
      </w:tr>
      <w:tr w:rsidR="0021763E" w:rsidRPr="008E0F84" w:rsidTr="009B6DF6">
        <w:trPr>
          <w:gridAfter w:val="1"/>
          <w:wAfter w:w="189" w:type="dxa"/>
          <w:trHeight w:val="227"/>
        </w:trPr>
        <w:tc>
          <w:tcPr>
            <w:tcW w:w="5387" w:type="dxa"/>
            <w:vAlign w:val="bottom"/>
          </w:tcPr>
          <w:p w:rsidR="0021763E" w:rsidRPr="008E0F84" w:rsidRDefault="0021763E"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8E0F84">
              <w:rPr>
                <w:rFonts w:ascii="Times New Roman" w:hAnsi="Times New Roman" w:cs="Times New Roman"/>
                <w:b/>
                <w:bCs/>
                <w:i/>
                <w:iCs/>
                <w:szCs w:val="22"/>
              </w:rPr>
              <w:t>Other commitments</w:t>
            </w:r>
          </w:p>
        </w:tc>
        <w:tc>
          <w:tcPr>
            <w:tcW w:w="1842" w:type="dxa"/>
            <w:vAlign w:val="bottom"/>
          </w:tcPr>
          <w:p w:rsidR="0021763E" w:rsidRPr="008E0F84" w:rsidRDefault="0021763E" w:rsidP="00053F4E">
            <w:pPr>
              <w:tabs>
                <w:tab w:val="decimal" w:pos="970"/>
              </w:tabs>
              <w:spacing w:after="0" w:line="240" w:lineRule="atLeast"/>
              <w:ind w:left="162" w:right="-25"/>
              <w:jc w:val="thaiDistribute"/>
              <w:rPr>
                <w:rFonts w:ascii="Times New Roman" w:hAnsi="Times New Roman" w:cs="Times New Roman"/>
                <w:szCs w:val="22"/>
              </w:rPr>
            </w:pPr>
          </w:p>
        </w:tc>
        <w:tc>
          <w:tcPr>
            <w:tcW w:w="236" w:type="dxa"/>
            <w:gridSpan w:val="2"/>
            <w:vAlign w:val="bottom"/>
          </w:tcPr>
          <w:p w:rsidR="0021763E" w:rsidRPr="008E0F84"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21763E" w:rsidRPr="008E0F84" w:rsidRDefault="0021763E" w:rsidP="008E0CCB">
            <w:pPr>
              <w:tabs>
                <w:tab w:val="decimal" w:pos="970"/>
              </w:tabs>
              <w:spacing w:after="0" w:line="240" w:lineRule="atLeast"/>
              <w:ind w:left="162" w:right="-25"/>
              <w:jc w:val="thaiDistribute"/>
              <w:rPr>
                <w:rFonts w:ascii="Times New Roman" w:hAnsi="Times New Roman" w:cs="Times New Roman"/>
                <w:szCs w:val="22"/>
              </w:rPr>
            </w:pPr>
          </w:p>
        </w:tc>
      </w:tr>
      <w:tr w:rsidR="0021763E" w:rsidRPr="008E0F84" w:rsidTr="009B6DF6">
        <w:trPr>
          <w:gridAfter w:val="1"/>
          <w:wAfter w:w="189" w:type="dxa"/>
          <w:trHeight w:val="227"/>
        </w:trPr>
        <w:tc>
          <w:tcPr>
            <w:tcW w:w="5387" w:type="dxa"/>
            <w:vAlign w:val="bottom"/>
          </w:tcPr>
          <w:p w:rsidR="0021763E" w:rsidRPr="008E0F84" w:rsidRDefault="0021763E" w:rsidP="00053F4E">
            <w:pPr>
              <w:tabs>
                <w:tab w:val="left" w:pos="405"/>
              </w:tabs>
              <w:spacing w:after="0" w:line="240" w:lineRule="atLeast"/>
              <w:ind w:left="522" w:right="-25" w:hanging="212"/>
              <w:jc w:val="thaiDistribute"/>
              <w:rPr>
                <w:rFonts w:ascii="Times New Roman" w:hAnsi="Times New Roman" w:cs="Times New Roman"/>
                <w:b/>
                <w:bCs/>
                <w:i/>
                <w:iCs/>
                <w:szCs w:val="22"/>
              </w:rPr>
            </w:pPr>
            <w:r w:rsidRPr="008E0F84">
              <w:rPr>
                <w:rFonts w:ascii="Times New Roman" w:hAnsi="Times New Roman" w:cs="Times New Roman"/>
              </w:rPr>
              <w:t>Bank guarantees</w:t>
            </w:r>
          </w:p>
        </w:tc>
        <w:tc>
          <w:tcPr>
            <w:tcW w:w="1842" w:type="dxa"/>
            <w:vAlign w:val="bottom"/>
          </w:tcPr>
          <w:p w:rsidR="0021763E" w:rsidRPr="008E0F84" w:rsidRDefault="0021763E" w:rsidP="00053F4E">
            <w:pPr>
              <w:tabs>
                <w:tab w:val="decimal" w:pos="970"/>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3</w:t>
            </w:r>
          </w:p>
        </w:tc>
        <w:tc>
          <w:tcPr>
            <w:tcW w:w="236" w:type="dxa"/>
            <w:gridSpan w:val="2"/>
            <w:vAlign w:val="bottom"/>
          </w:tcPr>
          <w:p w:rsidR="0021763E" w:rsidRPr="008E0F84" w:rsidRDefault="0021763E" w:rsidP="00053F4E">
            <w:pPr>
              <w:tabs>
                <w:tab w:val="left" w:pos="405"/>
              </w:tabs>
              <w:spacing w:after="0" w:line="240" w:lineRule="atLeast"/>
              <w:ind w:left="522" w:right="-25" w:hanging="117"/>
              <w:jc w:val="thaiDistribute"/>
              <w:rPr>
                <w:rFonts w:ascii="Times New Roman" w:hAnsi="Times New Roman" w:cs="Times New Roman"/>
                <w:szCs w:val="22"/>
              </w:rPr>
            </w:pPr>
          </w:p>
        </w:tc>
        <w:tc>
          <w:tcPr>
            <w:tcW w:w="1702" w:type="dxa"/>
            <w:gridSpan w:val="3"/>
            <w:vAlign w:val="bottom"/>
          </w:tcPr>
          <w:p w:rsidR="0021763E" w:rsidRPr="008E0F84" w:rsidRDefault="0021763E" w:rsidP="008E0CCB">
            <w:pPr>
              <w:tabs>
                <w:tab w:val="decimal" w:pos="970"/>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3</w:t>
            </w:r>
          </w:p>
        </w:tc>
      </w:tr>
      <w:tr w:rsidR="0021763E" w:rsidRPr="008E0F84" w:rsidTr="009B6DF6">
        <w:trPr>
          <w:gridAfter w:val="1"/>
          <w:wAfter w:w="189" w:type="dxa"/>
          <w:trHeight w:val="74"/>
        </w:trPr>
        <w:tc>
          <w:tcPr>
            <w:tcW w:w="5387" w:type="dxa"/>
            <w:vAlign w:val="bottom"/>
          </w:tcPr>
          <w:p w:rsidR="0021763E" w:rsidRPr="008E0F84" w:rsidRDefault="0021763E" w:rsidP="00053F4E">
            <w:pPr>
              <w:tabs>
                <w:tab w:val="left" w:pos="405"/>
              </w:tabs>
              <w:spacing w:after="0" w:line="240" w:lineRule="atLeast"/>
              <w:ind w:left="522" w:right="-25" w:hanging="212"/>
              <w:jc w:val="thaiDistribute"/>
              <w:rPr>
                <w:rFonts w:ascii="Times New Roman" w:hAnsi="Times New Roman" w:cs="Times New Roman"/>
                <w:b/>
                <w:bCs/>
                <w:szCs w:val="22"/>
              </w:rPr>
            </w:pPr>
            <w:r w:rsidRPr="008E0F84">
              <w:rPr>
                <w:rFonts w:ascii="Times New Roman" w:hAnsi="Times New Roman" w:cs="Times New Roman"/>
                <w:b/>
                <w:bCs/>
                <w:szCs w:val="22"/>
              </w:rPr>
              <w:t>Total</w:t>
            </w:r>
          </w:p>
        </w:tc>
        <w:tc>
          <w:tcPr>
            <w:tcW w:w="1842" w:type="dxa"/>
            <w:tcBorders>
              <w:top w:val="single" w:sz="4" w:space="0" w:color="auto"/>
              <w:bottom w:val="double" w:sz="4" w:space="0" w:color="auto"/>
            </w:tcBorders>
            <w:vAlign w:val="bottom"/>
          </w:tcPr>
          <w:p w:rsidR="0021763E" w:rsidRPr="008E0F84" w:rsidRDefault="0021763E" w:rsidP="00053F4E">
            <w:pPr>
              <w:tabs>
                <w:tab w:val="decimal" w:pos="970"/>
              </w:tabs>
              <w:spacing w:after="0" w:line="240" w:lineRule="atLeast"/>
              <w:ind w:left="162" w:right="-25"/>
              <w:jc w:val="thaiDistribute"/>
              <w:rPr>
                <w:rFonts w:ascii="Times New Roman" w:hAnsi="Times New Roman" w:cs="Times New Roman"/>
                <w:b/>
                <w:bCs/>
                <w:szCs w:val="22"/>
              </w:rPr>
            </w:pPr>
            <w:r>
              <w:rPr>
                <w:rFonts w:ascii="Times New Roman" w:hAnsi="Times New Roman" w:cs="Times New Roman"/>
                <w:b/>
                <w:bCs/>
                <w:szCs w:val="22"/>
              </w:rPr>
              <w:t>48</w:t>
            </w:r>
          </w:p>
        </w:tc>
        <w:tc>
          <w:tcPr>
            <w:tcW w:w="236" w:type="dxa"/>
            <w:gridSpan w:val="2"/>
            <w:vAlign w:val="bottom"/>
          </w:tcPr>
          <w:p w:rsidR="0021763E" w:rsidRPr="008E0F84" w:rsidRDefault="0021763E" w:rsidP="00053F4E">
            <w:pPr>
              <w:tabs>
                <w:tab w:val="left" w:pos="405"/>
              </w:tabs>
              <w:spacing w:after="0" w:line="240" w:lineRule="atLeast"/>
              <w:ind w:left="522" w:right="-25" w:hanging="117"/>
              <w:jc w:val="thaiDistribute"/>
              <w:rPr>
                <w:rFonts w:ascii="Times New Roman" w:hAnsi="Times New Roman" w:cs="Times New Roman"/>
                <w:b/>
                <w:bCs/>
                <w:szCs w:val="22"/>
              </w:rPr>
            </w:pPr>
          </w:p>
        </w:tc>
        <w:tc>
          <w:tcPr>
            <w:tcW w:w="1702" w:type="dxa"/>
            <w:gridSpan w:val="3"/>
            <w:tcBorders>
              <w:top w:val="single" w:sz="4" w:space="0" w:color="auto"/>
              <w:bottom w:val="double" w:sz="4" w:space="0" w:color="auto"/>
            </w:tcBorders>
            <w:vAlign w:val="bottom"/>
          </w:tcPr>
          <w:p w:rsidR="0021763E" w:rsidRPr="008E0F84" w:rsidRDefault="0021763E" w:rsidP="008E0CCB">
            <w:pPr>
              <w:tabs>
                <w:tab w:val="decimal" w:pos="970"/>
              </w:tabs>
              <w:spacing w:after="0" w:line="240" w:lineRule="atLeast"/>
              <w:ind w:left="162" w:right="-25"/>
              <w:jc w:val="thaiDistribute"/>
              <w:rPr>
                <w:rFonts w:ascii="Times New Roman" w:hAnsi="Times New Roman" w:cs="Times New Roman"/>
                <w:b/>
                <w:bCs/>
                <w:szCs w:val="22"/>
              </w:rPr>
            </w:pPr>
            <w:r>
              <w:rPr>
                <w:rFonts w:ascii="Times New Roman" w:hAnsi="Times New Roman" w:cs="Times New Roman"/>
                <w:b/>
                <w:bCs/>
                <w:szCs w:val="22"/>
              </w:rPr>
              <w:t>48</w:t>
            </w:r>
          </w:p>
        </w:tc>
      </w:tr>
    </w:tbl>
    <w:p w:rsidR="007C19DC" w:rsidRDefault="007C19DC">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Default="00AC02D8" w:rsidP="00053F4E">
      <w:pPr>
        <w:tabs>
          <w:tab w:val="left" w:pos="851"/>
          <w:tab w:val="left" w:pos="8364"/>
        </w:tabs>
        <w:spacing w:after="0" w:line="240" w:lineRule="atLeast"/>
        <w:ind w:left="544" w:right="-25"/>
        <w:jc w:val="thaiDistribute"/>
        <w:rPr>
          <w:rFonts w:ascii="Times New Roman" w:hAnsi="Times New Roman" w:cs="Times New Roman"/>
          <w:szCs w:val="22"/>
        </w:rPr>
      </w:pPr>
      <w:r w:rsidRPr="008E0F84">
        <w:rPr>
          <w:rFonts w:ascii="Times New Roman" w:hAnsi="Times New Roman" w:cs="Times New Roman"/>
          <w:szCs w:val="22"/>
        </w:rPr>
        <w:lastRenderedPageBreak/>
        <w:t xml:space="preserve">On 28 August 2018, the Company </w:t>
      </w:r>
      <w:r w:rsidR="00C435CE">
        <w:rPr>
          <w:rFonts w:ascii="Times New Roman" w:hAnsi="Times New Roman" w:cs="Times New Roman"/>
          <w:szCs w:val="22"/>
        </w:rPr>
        <w:t>entered into</w:t>
      </w:r>
      <w:r w:rsidRPr="008E0F84">
        <w:rPr>
          <w:rFonts w:ascii="Times New Roman" w:hAnsi="Times New Roman" w:cs="Times New Roman"/>
          <w:szCs w:val="22"/>
        </w:rPr>
        <w:t xml:space="preserve"> the purchase of Acacia Species agreement with</w:t>
      </w:r>
      <w:r w:rsidRPr="008E0F84">
        <w:rPr>
          <w:rFonts w:ascii="Times New Roman" w:hAnsi="Times New Roman" w:cs="Times New Roman"/>
          <w:szCs w:val="22"/>
          <w:cs/>
        </w:rPr>
        <w:t xml:space="preserve"> </w:t>
      </w:r>
      <w:r w:rsidRPr="008E0F84">
        <w:rPr>
          <w:rFonts w:ascii="Times New Roman" w:hAnsi="Times New Roman" w:cs="Times New Roman"/>
          <w:szCs w:val="22"/>
        </w:rPr>
        <w:t xml:space="preserve">the Southern Forest Industry Organization in the amount of Baht 24.23 million </w:t>
      </w:r>
      <w:r w:rsidRPr="008E0F84">
        <w:rPr>
          <w:rFonts w:ascii="Times New Roman" w:hAnsi="Times New Roman" w:cs="Times New Roman"/>
          <w:szCs w:val="22"/>
          <w:cs/>
        </w:rPr>
        <w:t>(</w:t>
      </w:r>
      <w:r w:rsidRPr="008E0F84">
        <w:rPr>
          <w:rFonts w:ascii="Times New Roman" w:hAnsi="Times New Roman" w:cs="Times New Roman"/>
          <w:lang w:val="en-GB"/>
        </w:rPr>
        <w:t>VAT included</w:t>
      </w:r>
      <w:r w:rsidRPr="008E0F84">
        <w:rPr>
          <w:rFonts w:ascii="Times New Roman" w:hAnsi="Times New Roman" w:cs="Times New Roman"/>
          <w:szCs w:val="22"/>
          <w:cs/>
        </w:rPr>
        <w:t>)</w:t>
      </w:r>
      <w:r w:rsidRPr="008E0F84">
        <w:rPr>
          <w:rFonts w:ascii="Times New Roman" w:hAnsi="Times New Roman" w:cs="Times New Roman"/>
          <w:szCs w:val="22"/>
        </w:rPr>
        <w:t>.  The payment is to be made at the rate 50% in the 1</w:t>
      </w:r>
      <w:r w:rsidRPr="008E0F84">
        <w:rPr>
          <w:rFonts w:ascii="Times New Roman" w:hAnsi="Times New Roman" w:cs="Times New Roman"/>
          <w:szCs w:val="22"/>
          <w:vertAlign w:val="superscript"/>
        </w:rPr>
        <w:t>st</w:t>
      </w:r>
      <w:r w:rsidRPr="008E0F84">
        <w:rPr>
          <w:rFonts w:ascii="Times New Roman" w:hAnsi="Times New Roman" w:cs="Times New Roman"/>
          <w:szCs w:val="22"/>
        </w:rPr>
        <w:t xml:space="preserve"> to 4</w:t>
      </w:r>
      <w:r w:rsidRPr="008E0F84">
        <w:rPr>
          <w:rFonts w:ascii="Times New Roman" w:hAnsi="Times New Roman" w:cs="Times New Roman"/>
          <w:szCs w:val="22"/>
          <w:vertAlign w:val="superscript"/>
        </w:rPr>
        <w:t>th</w:t>
      </w:r>
      <w:r w:rsidRPr="008E0F84">
        <w:rPr>
          <w:rFonts w:ascii="Times New Roman" w:hAnsi="Times New Roman" w:cs="Times New Roman"/>
          <w:szCs w:val="22"/>
        </w:rPr>
        <w:t xml:space="preserve"> year of February every year in proportion to the amount specified in the agreement and another 50% will be paid full amount in the 5</w:t>
      </w:r>
      <w:r w:rsidRPr="008E0F84">
        <w:rPr>
          <w:rFonts w:ascii="Times New Roman" w:hAnsi="Times New Roman" w:cs="Times New Roman"/>
          <w:szCs w:val="22"/>
          <w:vertAlign w:val="superscript"/>
        </w:rPr>
        <w:t>th</w:t>
      </w:r>
      <w:r w:rsidRPr="008E0F84">
        <w:rPr>
          <w:rFonts w:ascii="Times New Roman" w:hAnsi="Times New Roman" w:cs="Times New Roman"/>
          <w:szCs w:val="22"/>
        </w:rPr>
        <w:t xml:space="preserve"> year when the Acacia Species are removed from the forest in 2022</w:t>
      </w:r>
      <w:r w:rsidR="00804CFF">
        <w:rPr>
          <w:rFonts w:ascii="Times New Roman" w:hAnsi="Times New Roman" w:cs="Times New Roman"/>
          <w:szCs w:val="22"/>
        </w:rPr>
        <w:t>.</w:t>
      </w:r>
      <w:r w:rsidRPr="008E0F84">
        <w:rPr>
          <w:rFonts w:ascii="Times New Roman" w:hAnsi="Times New Roman" w:cs="Times New Roman"/>
          <w:szCs w:val="22"/>
        </w:rPr>
        <w:t xml:space="preserve"> </w:t>
      </w:r>
      <w:r w:rsidR="00804CFF">
        <w:rPr>
          <w:rFonts w:ascii="Times New Roman" w:hAnsi="Times New Roman" w:cs="Times New Roman"/>
          <w:szCs w:val="22"/>
        </w:rPr>
        <w:t xml:space="preserve"> </w:t>
      </w:r>
      <w:proofErr w:type="gramStart"/>
      <w:r w:rsidR="00804CFF">
        <w:rPr>
          <w:rFonts w:ascii="Times New Roman" w:hAnsi="Times New Roman" w:cs="Times New Roman"/>
          <w:szCs w:val="22"/>
        </w:rPr>
        <w:t>A</w:t>
      </w:r>
      <w:r w:rsidR="00270683">
        <w:rPr>
          <w:rFonts w:ascii="Times New Roman" w:hAnsi="Times New Roman" w:cs="Times New Roman"/>
          <w:szCs w:val="22"/>
        </w:rPr>
        <w:t>s at 30 June</w:t>
      </w:r>
      <w:r w:rsidRPr="008E0F84">
        <w:rPr>
          <w:rFonts w:ascii="Times New Roman" w:hAnsi="Times New Roman" w:cs="Times New Roman"/>
          <w:szCs w:val="22"/>
        </w:rPr>
        <w:t xml:space="preserve"> 2020, the Company</w:t>
      </w:r>
      <w:r w:rsidRPr="008E0F84">
        <w:rPr>
          <w:rFonts w:ascii="Times New Roman" w:hAnsi="Times New Roman" w:cs="Times New Roman"/>
          <w:szCs w:val="22"/>
          <w:cs/>
        </w:rPr>
        <w:t xml:space="preserve"> </w:t>
      </w:r>
      <w:r w:rsidR="00804CFF">
        <w:rPr>
          <w:rFonts w:ascii="Times New Roman" w:hAnsi="Times New Roman" w:cs="Times New Roman"/>
          <w:szCs w:val="22"/>
        </w:rPr>
        <w:t>made the payment</w:t>
      </w:r>
      <w:r w:rsidR="00C176D1">
        <w:rPr>
          <w:rFonts w:ascii="Times New Roman" w:hAnsi="Times New Roman" w:cs="Times New Roman"/>
          <w:szCs w:val="22"/>
        </w:rPr>
        <w:t xml:space="preserve"> in the amount of Baht</w:t>
      </w:r>
      <w:r w:rsidR="00C176D1">
        <w:rPr>
          <w:rFonts w:ascii="Times New Roman" w:hAnsi="Times New Roman" w:cstheme="minorBidi"/>
          <w:szCs w:val="22"/>
          <w:lang w:val="en-GB"/>
        </w:rPr>
        <w:t xml:space="preserve"> 12.19 </w:t>
      </w:r>
      <w:r w:rsidRPr="008E0F84">
        <w:rPr>
          <w:rFonts w:ascii="Times New Roman" w:hAnsi="Times New Roman" w:cs="Times New Roman"/>
          <w:szCs w:val="22"/>
        </w:rPr>
        <w:t>million</w:t>
      </w:r>
      <w:r w:rsidRPr="008E0F84">
        <w:rPr>
          <w:rFonts w:ascii="Times New Roman" w:hAnsi="Times New Roman" w:cs="Times New Roman"/>
          <w:szCs w:val="22"/>
          <w:cs/>
        </w:rPr>
        <w:t xml:space="preserve"> (</w:t>
      </w:r>
      <w:r w:rsidRPr="008E0F84">
        <w:rPr>
          <w:rFonts w:ascii="Times New Roman" w:hAnsi="Times New Roman" w:cs="Times New Roman"/>
          <w:lang w:val="en-GB"/>
        </w:rPr>
        <w:t>VAT included</w:t>
      </w:r>
      <w:r w:rsidRPr="008E0F84">
        <w:rPr>
          <w:rFonts w:ascii="Times New Roman" w:hAnsi="Times New Roman" w:cs="Times New Roman"/>
          <w:szCs w:val="22"/>
          <w:cs/>
        </w:rPr>
        <w:t>)</w:t>
      </w:r>
      <w:r w:rsidRPr="008E0F84">
        <w:rPr>
          <w:rFonts w:ascii="Times New Roman" w:hAnsi="Times New Roman" w:cs="Times New Roman"/>
          <w:szCs w:val="22"/>
        </w:rPr>
        <w:t>.</w:t>
      </w:r>
      <w:proofErr w:type="gramEnd"/>
    </w:p>
    <w:p w:rsidR="0021763E" w:rsidRDefault="0021763E" w:rsidP="00053F4E">
      <w:pPr>
        <w:tabs>
          <w:tab w:val="left" w:pos="851"/>
          <w:tab w:val="left" w:pos="8364"/>
        </w:tabs>
        <w:spacing w:after="0" w:line="240" w:lineRule="atLeast"/>
        <w:ind w:left="544" w:right="-25"/>
        <w:jc w:val="thaiDistribute"/>
        <w:rPr>
          <w:rFonts w:ascii="Times New Roman" w:hAnsi="Times New Roman" w:cs="Times New Roman"/>
          <w:szCs w:val="22"/>
        </w:rPr>
      </w:pPr>
    </w:p>
    <w:p w:rsidR="00AF4892" w:rsidRPr="006F28C0" w:rsidRDefault="007A1799" w:rsidP="00AF4892">
      <w:pPr>
        <w:pStyle w:val="BodyText"/>
        <w:tabs>
          <w:tab w:val="left" w:pos="1560"/>
        </w:tabs>
        <w:ind w:left="540" w:right="-25"/>
        <w:jc w:val="both"/>
        <w:rPr>
          <w:rFonts w:ascii="Times New Roman" w:eastAsia="Times New Roman" w:hAnsi="Times New Roman" w:cs="Times New Roman"/>
          <w:sz w:val="22"/>
          <w:szCs w:val="22"/>
        </w:rPr>
      </w:pPr>
      <w:r w:rsidRPr="006F28C0">
        <w:rPr>
          <w:rFonts w:ascii="Times New Roman" w:eastAsia="Times New Roman" w:hAnsi="Times New Roman" w:cs="Times New Roman"/>
          <w:sz w:val="22"/>
          <w:szCs w:val="22"/>
        </w:rPr>
        <w:t xml:space="preserve">On 12 June 2020, the Company entered into a purchase and sale of assets </w:t>
      </w:r>
      <w:r w:rsidR="00E42E70" w:rsidRPr="006F28C0">
        <w:rPr>
          <w:rFonts w:ascii="Times New Roman" w:eastAsia="Times New Roman" w:hAnsi="Times New Roman" w:cs="Times New Roman"/>
          <w:sz w:val="22"/>
          <w:szCs w:val="22"/>
        </w:rPr>
        <w:t xml:space="preserve">agreement </w:t>
      </w:r>
      <w:r w:rsidRPr="006F28C0">
        <w:rPr>
          <w:rFonts w:ascii="Times New Roman" w:eastAsia="Times New Roman" w:hAnsi="Times New Roman" w:cs="Times New Roman"/>
          <w:sz w:val="22"/>
          <w:szCs w:val="22"/>
        </w:rPr>
        <w:t>(4 plots of title deeds with structures</w:t>
      </w:r>
      <w:r w:rsidR="001F4ACD" w:rsidRPr="006F28C0">
        <w:rPr>
          <w:rFonts w:ascii="Times New Roman" w:eastAsia="Times New Roman" w:hAnsi="Times New Roman" w:cs="Times New Roman"/>
          <w:sz w:val="22"/>
          <w:szCs w:val="22"/>
        </w:rPr>
        <w:t>, total area of</w:t>
      </w:r>
      <w:r w:rsidR="0021763E" w:rsidRPr="006F28C0">
        <w:rPr>
          <w:rFonts w:ascii="Times New Roman" w:eastAsia="Times New Roman" w:hAnsi="Times New Roman" w:cs="Times New Roman" w:hint="cs"/>
          <w:sz w:val="22"/>
          <w:szCs w:val="22"/>
          <w:cs/>
        </w:rPr>
        <w:t xml:space="preserve"> </w:t>
      </w:r>
      <w:r w:rsidR="0021763E" w:rsidRPr="006F28C0">
        <w:rPr>
          <w:rFonts w:ascii="Times New Roman" w:eastAsia="Times New Roman" w:hAnsi="Times New Roman" w:cs="Times New Roman"/>
          <w:sz w:val="22"/>
          <w:szCs w:val="22"/>
        </w:rPr>
        <w:t xml:space="preserve">17 </w:t>
      </w:r>
      <w:proofErr w:type="spellStart"/>
      <w:r w:rsidR="001F4ACD" w:rsidRPr="006F28C0">
        <w:rPr>
          <w:rFonts w:ascii="Times New Roman" w:eastAsia="Times New Roman" w:hAnsi="Times New Roman" w:cs="Times New Roman"/>
          <w:sz w:val="22"/>
          <w:szCs w:val="22"/>
        </w:rPr>
        <w:t>rai</w:t>
      </w:r>
      <w:proofErr w:type="spellEnd"/>
      <w:r w:rsidR="0021763E" w:rsidRPr="006F28C0">
        <w:rPr>
          <w:rFonts w:ascii="Times New Roman" w:eastAsia="Times New Roman" w:hAnsi="Times New Roman" w:cs="Times New Roman" w:hint="cs"/>
          <w:sz w:val="22"/>
          <w:szCs w:val="22"/>
          <w:cs/>
        </w:rPr>
        <w:t xml:space="preserve"> </w:t>
      </w:r>
      <w:r w:rsidR="0021763E" w:rsidRPr="006F28C0">
        <w:rPr>
          <w:rFonts w:ascii="Times New Roman" w:eastAsia="Times New Roman" w:hAnsi="Times New Roman" w:cs="Times New Roman"/>
          <w:sz w:val="22"/>
          <w:szCs w:val="22"/>
        </w:rPr>
        <w:t xml:space="preserve">1 </w:t>
      </w:r>
      <w:proofErr w:type="spellStart"/>
      <w:r w:rsidR="001F4ACD" w:rsidRPr="006F28C0">
        <w:rPr>
          <w:rFonts w:ascii="Times New Roman" w:eastAsia="Times New Roman" w:hAnsi="Times New Roman" w:cs="Times New Roman"/>
          <w:sz w:val="22"/>
          <w:szCs w:val="22"/>
        </w:rPr>
        <w:t>ngan</w:t>
      </w:r>
      <w:proofErr w:type="spellEnd"/>
      <w:r w:rsidR="0021763E" w:rsidRPr="006F28C0">
        <w:rPr>
          <w:rFonts w:ascii="Times New Roman" w:eastAsia="Times New Roman" w:hAnsi="Times New Roman" w:cs="Times New Roman" w:hint="cs"/>
          <w:sz w:val="22"/>
          <w:szCs w:val="22"/>
          <w:cs/>
        </w:rPr>
        <w:t xml:space="preserve"> </w:t>
      </w:r>
      <w:r w:rsidR="0021763E" w:rsidRPr="006F28C0">
        <w:rPr>
          <w:rFonts w:ascii="Times New Roman" w:eastAsia="Times New Roman" w:hAnsi="Times New Roman" w:cs="Times New Roman"/>
          <w:sz w:val="22"/>
          <w:szCs w:val="22"/>
        </w:rPr>
        <w:t xml:space="preserve">53.6 </w:t>
      </w:r>
      <w:r w:rsidR="001F4ACD" w:rsidRPr="006F28C0">
        <w:rPr>
          <w:rFonts w:ascii="Times New Roman" w:eastAsia="Times New Roman" w:hAnsi="Times New Roman" w:cs="Times New Roman"/>
          <w:sz w:val="22"/>
          <w:szCs w:val="22"/>
        </w:rPr>
        <w:t>square meters</w:t>
      </w:r>
      <w:r w:rsidRPr="006F28C0">
        <w:rPr>
          <w:rFonts w:ascii="Times New Roman" w:eastAsia="Times New Roman" w:hAnsi="Times New Roman" w:cs="Times New Roman"/>
          <w:sz w:val="22"/>
          <w:szCs w:val="22"/>
        </w:rPr>
        <w:t>, t</w:t>
      </w:r>
      <w:r w:rsidR="00975AE1" w:rsidRPr="006F28C0">
        <w:rPr>
          <w:rFonts w:ascii="Times New Roman" w:eastAsia="Times New Roman" w:hAnsi="Times New Roman" w:cs="Times New Roman"/>
          <w:sz w:val="22"/>
          <w:szCs w:val="22"/>
        </w:rPr>
        <w:t xml:space="preserve">he land is located at </w:t>
      </w:r>
      <w:proofErr w:type="spellStart"/>
      <w:r w:rsidR="00975AE1" w:rsidRPr="006F28C0">
        <w:rPr>
          <w:rFonts w:ascii="Times New Roman" w:eastAsia="Times New Roman" w:hAnsi="Times New Roman" w:cs="Times New Roman"/>
          <w:sz w:val="22"/>
          <w:szCs w:val="22"/>
        </w:rPr>
        <w:t>Tambol</w:t>
      </w:r>
      <w:proofErr w:type="spellEnd"/>
      <w:r w:rsidR="00975AE1" w:rsidRPr="006F28C0">
        <w:rPr>
          <w:rFonts w:ascii="Times New Roman" w:eastAsia="Times New Roman" w:hAnsi="Times New Roman" w:cs="Times New Roman"/>
          <w:sz w:val="22"/>
          <w:szCs w:val="22"/>
        </w:rPr>
        <w:t xml:space="preserve"> </w:t>
      </w:r>
      <w:proofErr w:type="spellStart"/>
      <w:r w:rsidR="00975AE1" w:rsidRPr="006F28C0">
        <w:rPr>
          <w:rFonts w:ascii="Times New Roman" w:eastAsia="Times New Roman" w:hAnsi="Times New Roman" w:cs="Times New Roman"/>
          <w:sz w:val="22"/>
          <w:szCs w:val="22"/>
        </w:rPr>
        <w:t>Taphong</w:t>
      </w:r>
      <w:proofErr w:type="spellEnd"/>
      <w:r w:rsidR="00975AE1" w:rsidRPr="006F28C0">
        <w:rPr>
          <w:rFonts w:ascii="Times New Roman" w:eastAsia="Times New Roman" w:hAnsi="Times New Roman" w:cs="Times New Roman"/>
          <w:sz w:val="22"/>
          <w:szCs w:val="22"/>
        </w:rPr>
        <w:t>,</w:t>
      </w:r>
      <w:r w:rsidR="00AF4892" w:rsidRPr="006F28C0">
        <w:rPr>
          <w:rFonts w:ascii="Times New Roman" w:eastAsia="Times New Roman" w:hAnsi="Times New Roman" w:cs="Times New Roman"/>
          <w:sz w:val="22"/>
          <w:szCs w:val="22"/>
        </w:rPr>
        <w:t xml:space="preserve"> </w:t>
      </w:r>
      <w:proofErr w:type="spellStart"/>
      <w:r w:rsidR="00AF4892" w:rsidRPr="006F28C0">
        <w:rPr>
          <w:rFonts w:ascii="Times New Roman" w:eastAsia="Times New Roman" w:hAnsi="Times New Roman" w:cs="Times New Roman"/>
          <w:sz w:val="22"/>
          <w:szCs w:val="22"/>
        </w:rPr>
        <w:t>Amphur</w:t>
      </w:r>
      <w:proofErr w:type="spellEnd"/>
      <w:r w:rsidR="00AF4892" w:rsidRPr="006F28C0">
        <w:rPr>
          <w:rFonts w:ascii="Times New Roman" w:eastAsia="Times New Roman" w:hAnsi="Times New Roman" w:cs="Times New Roman"/>
          <w:sz w:val="22"/>
          <w:szCs w:val="22"/>
        </w:rPr>
        <w:t xml:space="preserve"> </w:t>
      </w:r>
      <w:proofErr w:type="spellStart"/>
      <w:r w:rsidR="00AF4892" w:rsidRPr="006F28C0">
        <w:rPr>
          <w:rFonts w:ascii="Times New Roman" w:eastAsia="Times New Roman" w:hAnsi="Times New Roman" w:cs="Times New Roman"/>
          <w:sz w:val="22"/>
          <w:szCs w:val="22"/>
        </w:rPr>
        <w:t>Mueang</w:t>
      </w:r>
      <w:proofErr w:type="spellEnd"/>
      <w:r w:rsidR="00AF4892" w:rsidRPr="006F28C0">
        <w:rPr>
          <w:rFonts w:ascii="Times New Roman" w:eastAsia="Times New Roman" w:hAnsi="Times New Roman" w:cs="Times New Roman"/>
          <w:sz w:val="22"/>
          <w:szCs w:val="22"/>
        </w:rPr>
        <w:t xml:space="preserve">, </w:t>
      </w:r>
      <w:proofErr w:type="spellStart"/>
      <w:r w:rsidR="00AF4892" w:rsidRPr="006F28C0">
        <w:rPr>
          <w:rFonts w:ascii="Times New Roman" w:eastAsia="Times New Roman" w:hAnsi="Times New Roman" w:cs="Times New Roman"/>
          <w:sz w:val="22"/>
          <w:szCs w:val="22"/>
        </w:rPr>
        <w:t>Rayong</w:t>
      </w:r>
      <w:proofErr w:type="spellEnd"/>
      <w:r w:rsidR="00AF4892" w:rsidRPr="006F28C0">
        <w:rPr>
          <w:rFonts w:ascii="Times New Roman" w:eastAsia="Times New Roman" w:hAnsi="Times New Roman" w:cs="Times New Roman"/>
          <w:sz w:val="22"/>
          <w:szCs w:val="22"/>
        </w:rPr>
        <w:t xml:space="preserve"> Province</w:t>
      </w:r>
      <w:r w:rsidR="00975AE1" w:rsidRPr="006F28C0">
        <w:rPr>
          <w:rFonts w:ascii="Times New Roman" w:eastAsia="Times New Roman" w:hAnsi="Times New Roman" w:cs="Times New Roman"/>
          <w:sz w:val="22"/>
          <w:szCs w:val="22"/>
        </w:rPr>
        <w:t>)</w:t>
      </w:r>
      <w:r w:rsidR="008E0CCB" w:rsidRPr="006F28C0">
        <w:rPr>
          <w:rFonts w:ascii="Times New Roman" w:eastAsia="Times New Roman" w:hAnsi="Times New Roman" w:cs="Times New Roman" w:hint="cs"/>
          <w:sz w:val="22"/>
          <w:szCs w:val="22"/>
          <w:cs/>
        </w:rPr>
        <w:t xml:space="preserve"> </w:t>
      </w:r>
      <w:r w:rsidR="008E0CCB" w:rsidRPr="006F28C0">
        <w:rPr>
          <w:rFonts w:ascii="Times New Roman" w:eastAsia="Times New Roman" w:hAnsi="Times New Roman" w:cs="Times New Roman"/>
          <w:sz w:val="22"/>
          <w:szCs w:val="22"/>
        </w:rPr>
        <w:t>with other company</w:t>
      </w:r>
      <w:r w:rsidR="0021763E" w:rsidRPr="006F28C0">
        <w:rPr>
          <w:rFonts w:ascii="Times New Roman" w:eastAsia="Times New Roman" w:hAnsi="Times New Roman" w:cs="Times New Roman" w:hint="cs"/>
          <w:sz w:val="22"/>
          <w:szCs w:val="22"/>
          <w:cs/>
        </w:rPr>
        <w:t xml:space="preserve"> (</w:t>
      </w:r>
      <w:r w:rsidR="0021763E" w:rsidRPr="006F28C0">
        <w:rPr>
          <w:rFonts w:ascii="Times New Roman" w:eastAsia="Times New Roman" w:hAnsi="Times New Roman" w:cs="Times New Roman"/>
          <w:sz w:val="22"/>
          <w:szCs w:val="22"/>
        </w:rPr>
        <w:t>“</w:t>
      </w:r>
      <w:r w:rsidR="00AF4892" w:rsidRPr="006F28C0">
        <w:rPr>
          <w:rFonts w:ascii="Times New Roman" w:eastAsia="Times New Roman" w:hAnsi="Times New Roman" w:cs="Times New Roman"/>
          <w:sz w:val="22"/>
          <w:szCs w:val="22"/>
        </w:rPr>
        <w:t>t</w:t>
      </w:r>
      <w:r w:rsidR="003257C6" w:rsidRPr="006F28C0">
        <w:rPr>
          <w:rFonts w:ascii="Times New Roman" w:eastAsia="Times New Roman" w:hAnsi="Times New Roman" w:cs="Times New Roman"/>
          <w:sz w:val="22"/>
          <w:szCs w:val="22"/>
        </w:rPr>
        <w:t xml:space="preserve">he </w:t>
      </w:r>
      <w:r w:rsidR="00AF4892" w:rsidRPr="006F28C0">
        <w:rPr>
          <w:rFonts w:ascii="Times New Roman" w:eastAsia="Times New Roman" w:hAnsi="Times New Roman" w:cs="Times New Roman"/>
          <w:sz w:val="22"/>
          <w:szCs w:val="22"/>
        </w:rPr>
        <w:t>s</w:t>
      </w:r>
      <w:r w:rsidR="00763BB2" w:rsidRPr="006F28C0">
        <w:rPr>
          <w:rFonts w:ascii="Times New Roman" w:eastAsia="Times New Roman" w:hAnsi="Times New Roman" w:cs="Times New Roman"/>
          <w:sz w:val="22"/>
          <w:szCs w:val="22"/>
        </w:rPr>
        <w:t>eller</w:t>
      </w:r>
      <w:r w:rsidR="0021763E" w:rsidRPr="006F28C0">
        <w:rPr>
          <w:rFonts w:ascii="Times New Roman" w:eastAsia="Times New Roman" w:hAnsi="Times New Roman" w:cs="Times New Roman"/>
          <w:sz w:val="22"/>
          <w:szCs w:val="22"/>
        </w:rPr>
        <w:t>”</w:t>
      </w:r>
      <w:r w:rsidR="0021763E" w:rsidRPr="006F28C0">
        <w:rPr>
          <w:rFonts w:ascii="Times New Roman" w:eastAsia="Times New Roman" w:hAnsi="Times New Roman" w:cs="Times New Roman" w:hint="cs"/>
          <w:sz w:val="22"/>
          <w:szCs w:val="22"/>
          <w:cs/>
        </w:rPr>
        <w:t xml:space="preserve">) </w:t>
      </w:r>
      <w:proofErr w:type="spellStart"/>
      <w:r w:rsidR="00763BB2" w:rsidRPr="006F28C0">
        <w:rPr>
          <w:rFonts w:ascii="Times New Roman" w:eastAsia="Times New Roman" w:hAnsi="Times New Roman" w:cs="Times New Roman"/>
          <w:sz w:val="22"/>
          <w:szCs w:val="22"/>
        </w:rPr>
        <w:t>total</w:t>
      </w:r>
      <w:r w:rsidR="00E42E70" w:rsidRPr="006F28C0">
        <w:rPr>
          <w:rFonts w:ascii="Times New Roman" w:eastAsia="Times New Roman" w:hAnsi="Times New Roman" w:cs="Times New Roman"/>
          <w:sz w:val="22"/>
          <w:szCs w:val="22"/>
        </w:rPr>
        <w:t>ling</w:t>
      </w:r>
      <w:proofErr w:type="spellEnd"/>
      <w:r w:rsidR="00475307" w:rsidRPr="006F28C0">
        <w:rPr>
          <w:rFonts w:ascii="Times New Roman" w:eastAsia="Times New Roman" w:hAnsi="Times New Roman" w:cs="Times New Roman"/>
          <w:sz w:val="22"/>
          <w:szCs w:val="22"/>
        </w:rPr>
        <w:t xml:space="preserve"> Baht</w:t>
      </w:r>
      <w:r w:rsidR="0021763E" w:rsidRPr="006F28C0">
        <w:rPr>
          <w:rFonts w:ascii="Times New Roman" w:eastAsia="Times New Roman" w:hAnsi="Times New Roman" w:cs="Times New Roman" w:hint="cs"/>
          <w:sz w:val="22"/>
          <w:szCs w:val="22"/>
          <w:cs/>
        </w:rPr>
        <w:t xml:space="preserve"> </w:t>
      </w:r>
      <w:r w:rsidR="0021763E" w:rsidRPr="006F28C0">
        <w:rPr>
          <w:rFonts w:ascii="Times New Roman" w:eastAsia="Times New Roman" w:hAnsi="Times New Roman" w:cs="Times New Roman"/>
          <w:sz w:val="22"/>
          <w:szCs w:val="22"/>
        </w:rPr>
        <w:t xml:space="preserve">46.50 </w:t>
      </w:r>
      <w:r w:rsidR="00475307" w:rsidRPr="006F28C0">
        <w:rPr>
          <w:rFonts w:ascii="Times New Roman" w:eastAsia="Times New Roman" w:hAnsi="Times New Roman" w:cs="Times New Roman"/>
          <w:sz w:val="22"/>
          <w:szCs w:val="22"/>
        </w:rPr>
        <w:t>million</w:t>
      </w:r>
      <w:r w:rsidR="00E42E70" w:rsidRPr="006F28C0">
        <w:rPr>
          <w:rFonts w:ascii="Times New Roman" w:eastAsia="Times New Roman" w:hAnsi="Times New Roman" w:cs="Times New Roman"/>
          <w:sz w:val="22"/>
          <w:szCs w:val="22"/>
        </w:rPr>
        <w:t>,</w:t>
      </w:r>
      <w:r w:rsidR="003257C6" w:rsidRPr="006F28C0">
        <w:rPr>
          <w:rFonts w:ascii="Times New Roman" w:eastAsia="Times New Roman" w:hAnsi="Times New Roman" w:cs="Times New Roman"/>
          <w:sz w:val="22"/>
          <w:szCs w:val="22"/>
        </w:rPr>
        <w:t xml:space="preserve"> and</w:t>
      </w:r>
      <w:r w:rsidR="008E0CCB" w:rsidRPr="006F28C0">
        <w:rPr>
          <w:rFonts w:ascii="Times New Roman" w:eastAsia="Times New Roman" w:hAnsi="Times New Roman" w:cs="Times New Roman"/>
          <w:sz w:val="22"/>
          <w:szCs w:val="22"/>
        </w:rPr>
        <w:t xml:space="preserve"> paid </w:t>
      </w:r>
      <w:r w:rsidR="003257C6" w:rsidRPr="006F28C0">
        <w:rPr>
          <w:rFonts w:ascii="Times New Roman" w:eastAsia="Times New Roman" w:hAnsi="Times New Roman" w:cs="Times New Roman"/>
          <w:sz w:val="22"/>
          <w:szCs w:val="22"/>
        </w:rPr>
        <w:t xml:space="preserve">a </w:t>
      </w:r>
      <w:r w:rsidR="008E0CCB" w:rsidRPr="006F28C0">
        <w:rPr>
          <w:rFonts w:ascii="Times New Roman" w:eastAsia="Times New Roman" w:hAnsi="Times New Roman" w:cs="Times New Roman"/>
          <w:sz w:val="22"/>
          <w:szCs w:val="22"/>
        </w:rPr>
        <w:t>deposit in the amount</w:t>
      </w:r>
      <w:r w:rsidR="00475307" w:rsidRPr="006F28C0">
        <w:rPr>
          <w:rFonts w:ascii="Times New Roman" w:eastAsia="Times New Roman" w:hAnsi="Times New Roman" w:cs="Times New Roman"/>
          <w:sz w:val="22"/>
          <w:szCs w:val="22"/>
        </w:rPr>
        <w:t xml:space="preserve"> of Baht</w:t>
      </w:r>
      <w:r w:rsidR="008E0CCB" w:rsidRPr="006F28C0">
        <w:rPr>
          <w:rFonts w:ascii="Times New Roman" w:eastAsia="Times New Roman" w:hAnsi="Times New Roman" w:cs="Times New Roman"/>
          <w:sz w:val="22"/>
          <w:szCs w:val="22"/>
        </w:rPr>
        <w:t xml:space="preserve"> </w:t>
      </w:r>
      <w:r w:rsidR="00475307" w:rsidRPr="006F28C0">
        <w:rPr>
          <w:rFonts w:ascii="Times New Roman" w:eastAsia="Times New Roman" w:hAnsi="Times New Roman" w:cs="Times New Roman"/>
          <w:sz w:val="22"/>
          <w:szCs w:val="22"/>
        </w:rPr>
        <w:t xml:space="preserve">4.65 million </w:t>
      </w:r>
      <w:r w:rsidR="0021763E" w:rsidRPr="006F28C0">
        <w:rPr>
          <w:rFonts w:ascii="Times New Roman" w:eastAsia="Times New Roman" w:hAnsi="Times New Roman" w:cs="Times New Roman" w:hint="cs"/>
          <w:sz w:val="22"/>
          <w:szCs w:val="22"/>
          <w:cs/>
        </w:rPr>
        <w:t>(</w:t>
      </w:r>
      <w:r w:rsidR="00274CCE" w:rsidRPr="006F28C0">
        <w:rPr>
          <w:rFonts w:ascii="Times New Roman" w:eastAsia="Times New Roman" w:hAnsi="Times New Roman" w:cs="Times New Roman"/>
          <w:sz w:val="22"/>
          <w:szCs w:val="22"/>
        </w:rPr>
        <w:t>as</w:t>
      </w:r>
      <w:r w:rsidR="00AF4892" w:rsidRPr="006F28C0">
        <w:rPr>
          <w:rFonts w:ascii="Times New Roman" w:eastAsia="Times New Roman" w:hAnsi="Times New Roman" w:cs="Times New Roman"/>
          <w:sz w:val="22"/>
          <w:szCs w:val="22"/>
        </w:rPr>
        <w:t xml:space="preserve"> </w:t>
      </w:r>
      <w:r w:rsidR="00E42E70" w:rsidRPr="006F28C0">
        <w:rPr>
          <w:rFonts w:ascii="Times New Roman" w:eastAsia="Times New Roman" w:hAnsi="Times New Roman" w:cs="Times New Roman"/>
          <w:sz w:val="22"/>
          <w:szCs w:val="22"/>
        </w:rPr>
        <w:t>shown under</w:t>
      </w:r>
      <w:r w:rsidR="00AF4892" w:rsidRPr="006F28C0">
        <w:rPr>
          <w:rFonts w:ascii="Times New Roman" w:eastAsia="Times New Roman" w:hAnsi="Times New Roman" w:cs="Times New Roman"/>
          <w:sz w:val="22"/>
          <w:szCs w:val="22"/>
          <w:cs/>
        </w:rPr>
        <w:t xml:space="preserve"> </w:t>
      </w:r>
      <w:r w:rsidR="008E0CCB" w:rsidRPr="006F28C0">
        <w:rPr>
          <w:rFonts w:ascii="Times New Roman" w:eastAsia="Times New Roman" w:hAnsi="Times New Roman" w:cs="Times New Roman"/>
          <w:sz w:val="22"/>
          <w:szCs w:val="22"/>
        </w:rPr>
        <w:t>current assets</w:t>
      </w:r>
      <w:r w:rsidR="0021763E" w:rsidRPr="006F28C0">
        <w:rPr>
          <w:rFonts w:ascii="Times New Roman" w:eastAsia="Times New Roman" w:hAnsi="Times New Roman" w:cs="Times New Roman" w:hint="cs"/>
          <w:sz w:val="22"/>
          <w:szCs w:val="22"/>
          <w:cs/>
        </w:rPr>
        <w:t>)</w:t>
      </w:r>
      <w:r w:rsidR="00AF4892" w:rsidRPr="006F28C0">
        <w:rPr>
          <w:rFonts w:ascii="Times New Roman" w:eastAsia="Times New Roman" w:hAnsi="Times New Roman" w:cs="Times New Roman"/>
          <w:sz w:val="22"/>
          <w:szCs w:val="22"/>
        </w:rPr>
        <w:t xml:space="preserve">.  The said deposit shall be </w:t>
      </w:r>
      <w:r w:rsidR="00E42E70" w:rsidRPr="006F28C0">
        <w:rPr>
          <w:rFonts w:ascii="Times New Roman" w:eastAsia="Times New Roman" w:hAnsi="Times New Roman" w:cs="Times New Roman"/>
          <w:sz w:val="22"/>
          <w:szCs w:val="22"/>
        </w:rPr>
        <w:t>a</w:t>
      </w:r>
      <w:r w:rsidR="00AF4892" w:rsidRPr="006F28C0">
        <w:rPr>
          <w:rFonts w:ascii="Times New Roman" w:eastAsia="Times New Roman" w:hAnsi="Times New Roman" w:cs="Times New Roman"/>
          <w:sz w:val="22"/>
          <w:szCs w:val="22"/>
        </w:rPr>
        <w:t xml:space="preserve"> part of the purchase price of the asset under an agreement. </w:t>
      </w:r>
      <w:r w:rsidR="00482AA1" w:rsidRPr="006F28C0">
        <w:rPr>
          <w:rFonts w:ascii="Times New Roman" w:eastAsia="Times New Roman" w:hAnsi="Times New Roman" w:cs="Times New Roman"/>
          <w:sz w:val="22"/>
          <w:szCs w:val="22"/>
        </w:rPr>
        <w:t xml:space="preserve"> The C</w:t>
      </w:r>
      <w:r w:rsidR="00AF4892" w:rsidRPr="006F28C0">
        <w:rPr>
          <w:rFonts w:ascii="Times New Roman" w:eastAsia="Times New Roman" w:hAnsi="Times New Roman" w:cs="Times New Roman"/>
          <w:sz w:val="22"/>
          <w:szCs w:val="22"/>
        </w:rPr>
        <w:t>ompany w</w:t>
      </w:r>
      <w:r w:rsidR="00E42E70" w:rsidRPr="006F28C0">
        <w:rPr>
          <w:rFonts w:ascii="Times New Roman" w:eastAsia="Times New Roman" w:hAnsi="Times New Roman" w:cs="Times New Roman"/>
          <w:sz w:val="22"/>
          <w:szCs w:val="22"/>
        </w:rPr>
        <w:t>ill pay the</w:t>
      </w:r>
      <w:r w:rsidR="00AF4892" w:rsidRPr="006F28C0">
        <w:rPr>
          <w:rFonts w:ascii="Times New Roman" w:eastAsia="Times New Roman" w:hAnsi="Times New Roman" w:cs="Times New Roman"/>
          <w:sz w:val="22"/>
          <w:szCs w:val="22"/>
        </w:rPr>
        <w:t xml:space="preserve"> remaining </w:t>
      </w:r>
      <w:r w:rsidR="00E42E70" w:rsidRPr="006F28C0">
        <w:rPr>
          <w:rFonts w:ascii="Times New Roman" w:eastAsia="Times New Roman" w:hAnsi="Times New Roman" w:cs="Times New Roman"/>
          <w:sz w:val="22"/>
          <w:szCs w:val="22"/>
        </w:rPr>
        <w:t xml:space="preserve">amount </w:t>
      </w:r>
      <w:r w:rsidR="00AF4892" w:rsidRPr="006F28C0">
        <w:rPr>
          <w:rFonts w:ascii="Times New Roman" w:eastAsia="Times New Roman" w:hAnsi="Times New Roman" w:cs="Times New Roman"/>
          <w:sz w:val="22"/>
          <w:szCs w:val="22"/>
        </w:rPr>
        <w:t>and register for the transfer of ownership within 120 days from the date of execution of this agreement.</w:t>
      </w:r>
      <w:r w:rsidR="00482AA1" w:rsidRPr="006F28C0">
        <w:rPr>
          <w:rFonts w:ascii="Times New Roman" w:eastAsia="Times New Roman" w:hAnsi="Times New Roman" w:cs="Times New Roman"/>
          <w:sz w:val="22"/>
          <w:szCs w:val="22"/>
        </w:rPr>
        <w:t xml:space="preserve">  </w:t>
      </w:r>
      <w:r w:rsidR="006F28C0" w:rsidRPr="006F28C0">
        <w:rPr>
          <w:rFonts w:ascii="Times New Roman" w:eastAsia="Times New Roman" w:hAnsi="Times New Roman" w:cs="Times New Roman"/>
          <w:sz w:val="22"/>
          <w:szCs w:val="22"/>
        </w:rPr>
        <w:t>Therefore, as at</w:t>
      </w:r>
      <w:r w:rsidR="00AF4892" w:rsidRPr="006F28C0">
        <w:rPr>
          <w:rFonts w:ascii="Times New Roman" w:eastAsia="Times New Roman" w:hAnsi="Times New Roman" w:cs="Times New Roman"/>
          <w:sz w:val="22"/>
          <w:szCs w:val="22"/>
        </w:rPr>
        <w:t xml:space="preserve"> </w:t>
      </w:r>
      <w:r w:rsidR="00482AA1" w:rsidRPr="006F28C0">
        <w:rPr>
          <w:rFonts w:ascii="Times New Roman" w:eastAsia="Times New Roman" w:hAnsi="Times New Roman" w:cs="Times New Roman"/>
          <w:sz w:val="22"/>
          <w:szCs w:val="22"/>
        </w:rPr>
        <w:t xml:space="preserve">30 </w:t>
      </w:r>
      <w:r w:rsidR="00AF4892" w:rsidRPr="006F28C0">
        <w:rPr>
          <w:rFonts w:ascii="Times New Roman" w:eastAsia="Times New Roman" w:hAnsi="Times New Roman" w:cs="Times New Roman"/>
          <w:sz w:val="22"/>
          <w:szCs w:val="22"/>
        </w:rPr>
        <w:t>June</w:t>
      </w:r>
      <w:r w:rsidR="00482AA1" w:rsidRPr="006F28C0">
        <w:rPr>
          <w:rFonts w:ascii="Times New Roman" w:eastAsia="Times New Roman" w:hAnsi="Times New Roman" w:cs="Times New Roman"/>
          <w:sz w:val="22"/>
          <w:szCs w:val="22"/>
        </w:rPr>
        <w:t xml:space="preserve"> </w:t>
      </w:r>
      <w:r w:rsidR="00837076" w:rsidRPr="006F28C0">
        <w:rPr>
          <w:rFonts w:ascii="Times New Roman" w:eastAsia="Times New Roman" w:hAnsi="Times New Roman" w:cs="Times New Roman"/>
          <w:sz w:val="22"/>
          <w:szCs w:val="22"/>
        </w:rPr>
        <w:t xml:space="preserve">2020 the </w:t>
      </w:r>
      <w:r w:rsidR="00AF4892" w:rsidRPr="006F28C0">
        <w:rPr>
          <w:rFonts w:ascii="Times New Roman" w:eastAsia="Times New Roman" w:hAnsi="Times New Roman" w:cs="Times New Roman"/>
          <w:sz w:val="22"/>
          <w:szCs w:val="22"/>
        </w:rPr>
        <w:t xml:space="preserve">remaining </w:t>
      </w:r>
      <w:r w:rsidR="00837076" w:rsidRPr="006F28C0">
        <w:rPr>
          <w:rFonts w:ascii="Times New Roman" w:eastAsia="Times New Roman" w:hAnsi="Times New Roman" w:cs="Times New Roman"/>
          <w:sz w:val="22"/>
          <w:szCs w:val="22"/>
        </w:rPr>
        <w:t>commitment amount</w:t>
      </w:r>
      <w:r w:rsidR="006F28C0" w:rsidRPr="006F28C0">
        <w:rPr>
          <w:rFonts w:ascii="Times New Roman" w:eastAsia="Times New Roman" w:hAnsi="Times New Roman" w:cs="Times New Roman"/>
          <w:sz w:val="22"/>
          <w:szCs w:val="22"/>
        </w:rPr>
        <w:t>ed to</w:t>
      </w:r>
      <w:r w:rsidR="00837076" w:rsidRPr="006F28C0">
        <w:rPr>
          <w:rFonts w:ascii="Times New Roman" w:eastAsia="Times New Roman" w:hAnsi="Times New Roman" w:cs="Times New Roman"/>
          <w:sz w:val="22"/>
          <w:szCs w:val="22"/>
        </w:rPr>
        <w:t xml:space="preserve"> Baht 41.85 million and p</w:t>
      </w:r>
      <w:r w:rsidR="00AF4892" w:rsidRPr="006F28C0">
        <w:rPr>
          <w:rFonts w:ascii="Times New Roman" w:eastAsia="Times New Roman" w:hAnsi="Times New Roman" w:cs="Times New Roman"/>
          <w:sz w:val="22"/>
          <w:szCs w:val="22"/>
        </w:rPr>
        <w:t xml:space="preserve">lease </w:t>
      </w:r>
      <w:r w:rsidR="00837076" w:rsidRPr="006F28C0">
        <w:rPr>
          <w:rFonts w:ascii="Times New Roman" w:eastAsia="Times New Roman" w:hAnsi="Times New Roman" w:cs="Times New Roman"/>
          <w:sz w:val="22"/>
          <w:szCs w:val="22"/>
        </w:rPr>
        <w:t xml:space="preserve">see </w:t>
      </w:r>
      <w:r w:rsidR="00AF4892" w:rsidRPr="006F28C0">
        <w:rPr>
          <w:rFonts w:ascii="Times New Roman" w:eastAsia="Times New Roman" w:hAnsi="Times New Roman" w:cs="Times New Roman"/>
          <w:sz w:val="22"/>
          <w:szCs w:val="22"/>
        </w:rPr>
        <w:t xml:space="preserve">note </w:t>
      </w:r>
      <w:r w:rsidR="00837076" w:rsidRPr="006F28C0">
        <w:rPr>
          <w:rFonts w:ascii="Times New Roman" w:eastAsia="Times New Roman" w:hAnsi="Times New Roman" w:cs="Times New Roman"/>
          <w:sz w:val="22"/>
          <w:szCs w:val="22"/>
        </w:rPr>
        <w:t>28 to the financial statements.</w:t>
      </w:r>
    </w:p>
    <w:p w:rsidR="00AF4892" w:rsidRDefault="00AF4892" w:rsidP="00475307">
      <w:pPr>
        <w:pStyle w:val="BodyText"/>
        <w:tabs>
          <w:tab w:val="left" w:pos="1560"/>
        </w:tabs>
        <w:ind w:left="540" w:right="-25"/>
        <w:jc w:val="both"/>
        <w:rPr>
          <w:rFonts w:ascii="Times New Roman" w:eastAsia="Times New Roman" w:hAnsi="Times New Roman" w:cs="Times New Roman"/>
          <w:sz w:val="22"/>
          <w:szCs w:val="22"/>
          <w:highlight w:val="cyan"/>
        </w:rPr>
      </w:pPr>
    </w:p>
    <w:p w:rsidR="00AC02D8" w:rsidRPr="008E0F84" w:rsidRDefault="00AC02D8" w:rsidP="002F3152">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t>Lawsuits and litigation</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2F3152" w:rsidP="00053F4E">
      <w:pPr>
        <w:tabs>
          <w:tab w:val="left" w:pos="7650"/>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As at 30 June</w:t>
      </w:r>
      <w:r w:rsidR="00AC02D8" w:rsidRPr="008E0F84">
        <w:rPr>
          <w:rFonts w:ascii="Times New Roman" w:hAnsi="Times New Roman" w:cs="Times New Roman"/>
          <w:szCs w:val="22"/>
        </w:rPr>
        <w:t xml:space="preserve"> 2020, the Company had significant lawsuits and litigations as follows:</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r w:rsidRPr="008E0F84">
        <w:rPr>
          <w:rFonts w:ascii="Times New Roman" w:hAnsi="Times New Roman" w:cs="Times New Roman"/>
          <w:szCs w:val="22"/>
        </w:rPr>
        <w:t>-</w:t>
      </w:r>
      <w:r w:rsidRPr="008E0F84">
        <w:rPr>
          <w:rFonts w:ascii="Times New Roman" w:hAnsi="Times New Roman" w:cs="Times New Roman"/>
          <w:szCs w:val="22"/>
        </w:rPr>
        <w:tab/>
        <w:t>In year 2018,</w:t>
      </w:r>
      <w:r w:rsidRPr="008E0F84">
        <w:rPr>
          <w:rFonts w:ascii="Times New Roman" w:hAnsi="Times New Roman" w:cs="Times New Roman"/>
          <w:szCs w:val="22"/>
          <w:cs/>
        </w:rPr>
        <w:t xml:space="preserve"> </w:t>
      </w:r>
      <w:r w:rsidRPr="008E0F84">
        <w:rPr>
          <w:rFonts w:ascii="Times New Roman" w:hAnsi="Times New Roman" w:cs="Times New Roman"/>
          <w:szCs w:val="22"/>
        </w:rPr>
        <w:t xml:space="preserve">the Company sued the business partner to pay the debt under the contract </w:t>
      </w:r>
      <w:r w:rsidR="00545AC6">
        <w:rPr>
          <w:rFonts w:ascii="Times New Roman" w:hAnsi="Times New Roman" w:cs="Times New Roman"/>
          <w:szCs w:val="22"/>
        </w:rPr>
        <w:t xml:space="preserve">with the claim </w:t>
      </w:r>
      <w:r w:rsidRPr="008E0F84">
        <w:rPr>
          <w:rFonts w:ascii="Times New Roman" w:hAnsi="Times New Roman" w:cs="Times New Roman"/>
          <w:szCs w:val="22"/>
        </w:rPr>
        <w:t>amount of Baht 1.01 million.  Subsequently, the parties counterclaimed to pay the damages and the penalty in the amount of Baht 2.14 million</w:t>
      </w:r>
      <w:r w:rsidR="00545AC6">
        <w:rPr>
          <w:rFonts w:ascii="Times New Roman" w:hAnsi="Times New Roman" w:cs="Times New Roman"/>
          <w:szCs w:val="22"/>
        </w:rPr>
        <w:t>.</w:t>
      </w:r>
      <w:r w:rsidRPr="008E0F84">
        <w:rPr>
          <w:rFonts w:ascii="Times New Roman" w:hAnsi="Times New Roman" w:cs="Times New Roman"/>
          <w:szCs w:val="22"/>
        </w:rPr>
        <w:t xml:space="preserve"> </w:t>
      </w:r>
      <w:r w:rsidR="00545AC6">
        <w:rPr>
          <w:rFonts w:ascii="Times New Roman" w:hAnsi="Times New Roman" w:cs="Times New Roman"/>
          <w:szCs w:val="22"/>
        </w:rPr>
        <w:t xml:space="preserve"> I</w:t>
      </w:r>
      <w:r w:rsidRPr="008E0F84">
        <w:rPr>
          <w:rFonts w:ascii="Times New Roman" w:hAnsi="Times New Roman" w:cs="Times New Roman"/>
          <w:szCs w:val="22"/>
        </w:rPr>
        <w:t xml:space="preserve">n December 2019, </w:t>
      </w:r>
      <w:r w:rsidR="00545AC6">
        <w:rPr>
          <w:rFonts w:ascii="Times New Roman" w:hAnsi="Times New Roman" w:cs="Times New Roman"/>
          <w:szCs w:val="22"/>
        </w:rPr>
        <w:t xml:space="preserve">the case had </w:t>
      </w:r>
      <w:r w:rsidRPr="008E0F84">
        <w:rPr>
          <w:rFonts w:ascii="Times New Roman" w:hAnsi="Times New Roman" w:cs="Times New Roman"/>
          <w:szCs w:val="22"/>
        </w:rPr>
        <w:t xml:space="preserve">been judge by the Court of First Instance ordering the parties to pay back deposits in the amount of Baht 0.80 million with interest and the Company has to pay the difference of the goods not </w:t>
      </w:r>
      <w:r w:rsidR="00545AC6">
        <w:rPr>
          <w:rFonts w:ascii="Times New Roman" w:hAnsi="Times New Roman" w:cs="Times New Roman"/>
          <w:szCs w:val="22"/>
        </w:rPr>
        <w:t xml:space="preserve">be </w:t>
      </w:r>
      <w:r w:rsidRPr="008E0F84">
        <w:rPr>
          <w:rFonts w:ascii="Times New Roman" w:hAnsi="Times New Roman" w:cs="Times New Roman"/>
          <w:szCs w:val="22"/>
        </w:rPr>
        <w:t>delivered in the amount of Baht 1.90</w:t>
      </w:r>
      <w:r w:rsidR="0021763E">
        <w:rPr>
          <w:rFonts w:ascii="Times New Roman" w:hAnsi="Times New Roman" w:cs="Times New Roman"/>
          <w:szCs w:val="22"/>
        </w:rPr>
        <w:t xml:space="preserve"> million with interest.  Until, </w:t>
      </w:r>
      <w:r w:rsidR="0021763E">
        <w:rPr>
          <w:rFonts w:ascii="Times New Roman" w:hAnsi="Times New Roman" w:cstheme="minorBidi"/>
          <w:szCs w:val="22"/>
          <w:lang w:val="en-GB"/>
        </w:rPr>
        <w:t xml:space="preserve">11 </w:t>
      </w:r>
      <w:r w:rsidR="00270683">
        <w:rPr>
          <w:rFonts w:ascii="Times New Roman" w:hAnsi="Times New Roman" w:cs="Times New Roman"/>
          <w:szCs w:val="22"/>
        </w:rPr>
        <w:t>August 2020</w:t>
      </w:r>
      <w:r w:rsidRPr="008E0F84">
        <w:rPr>
          <w:rFonts w:ascii="Times New Roman" w:hAnsi="Times New Roman" w:cs="Times New Roman"/>
          <w:szCs w:val="22"/>
        </w:rPr>
        <w:t>, it is in the process of consideration by the Appeal Court.  The management of the Company believes that no obligations significant</w:t>
      </w:r>
      <w:r w:rsidR="00545AC6">
        <w:rPr>
          <w:rFonts w:ascii="Times New Roman" w:hAnsi="Times New Roman" w:cs="Times New Roman"/>
          <w:szCs w:val="22"/>
        </w:rPr>
        <w:t>ly</w:t>
      </w:r>
      <w:r w:rsidRPr="008E0F84">
        <w:rPr>
          <w:rFonts w:ascii="Times New Roman" w:hAnsi="Times New Roman" w:cs="Times New Roman"/>
          <w:szCs w:val="22"/>
        </w:rPr>
        <w:t xml:space="preserve"> impact </w:t>
      </w:r>
      <w:r w:rsidR="00545AC6">
        <w:rPr>
          <w:rFonts w:ascii="Times New Roman" w:hAnsi="Times New Roman" w:cs="Times New Roman"/>
          <w:szCs w:val="22"/>
        </w:rPr>
        <w:t xml:space="preserve">to </w:t>
      </w:r>
      <w:r w:rsidRPr="008E0F84">
        <w:rPr>
          <w:rFonts w:ascii="Times New Roman" w:hAnsi="Times New Roman" w:cs="Times New Roman"/>
          <w:szCs w:val="22"/>
        </w:rPr>
        <w:t>the financial statements.</w:t>
      </w:r>
    </w:p>
    <w:p w:rsidR="00AC02D8" w:rsidRPr="008E0F84" w:rsidRDefault="00AC02D8"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AC02D8" w:rsidRPr="008E0F84" w:rsidRDefault="00AC02D8"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t>Financial instruments</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r w:rsidRPr="008E0F84">
        <w:rPr>
          <w:rFonts w:ascii="Times New Roman" w:hAnsi="Times New Roman" w:cs="Times New Roman"/>
          <w:szCs w:val="22"/>
        </w:rPr>
        <w:t>Since the majority of the Company’s financial assets and liabilities are short-term in nature or carrying interest at rates close</w:t>
      </w:r>
      <w:r w:rsidR="00545AC6">
        <w:rPr>
          <w:rFonts w:ascii="Times New Roman" w:hAnsi="Times New Roman" w:cs="Times New Roman"/>
          <w:szCs w:val="22"/>
        </w:rPr>
        <w:t xml:space="preserve"> to the market interest rates, t</w:t>
      </w:r>
      <w:r w:rsidRPr="008E0F84">
        <w:rPr>
          <w:rFonts w:ascii="Times New Roman" w:hAnsi="Times New Roman" w:cs="Times New Roman"/>
          <w:szCs w:val="22"/>
        </w:rPr>
        <w:t xml:space="preserve">he Group/Company estimates the fair value of the majority of the financial assets and liabilities approximate the amounts presented in the statements of financial position.  </w:t>
      </w:r>
      <w:proofErr w:type="gramStart"/>
      <w:r w:rsidRPr="008E0F84">
        <w:rPr>
          <w:rFonts w:ascii="Times New Roman" w:hAnsi="Times New Roman" w:cs="Times New Roman"/>
          <w:szCs w:val="22"/>
        </w:rPr>
        <w:t>Except those disclosed in Note 18 to the financial statements.</w:t>
      </w:r>
      <w:proofErr w:type="gramEnd"/>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r w:rsidRPr="008E0F84">
        <w:rPr>
          <w:rFonts w:ascii="Times New Roman" w:hAnsi="Times New Roman" w:cs="Times New Roman"/>
          <w:szCs w:val="22"/>
        </w:rPr>
        <w:t>The methods and assumptions used by the Group in estimating the fair value of financial instruments are as follows:</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r w:rsidRPr="008E0F84">
        <w:rPr>
          <w:rFonts w:ascii="Times New Roman" w:hAnsi="Times New Roman" w:cs="Times New Roman"/>
          <w:szCs w:val="22"/>
        </w:rPr>
        <w:t xml:space="preserve">For financial assets and liabilities </w:t>
      </w:r>
      <w:r w:rsidR="00545AC6">
        <w:rPr>
          <w:rFonts w:ascii="Times New Roman" w:hAnsi="Times New Roman" w:cs="Times New Roman"/>
          <w:szCs w:val="22"/>
        </w:rPr>
        <w:t xml:space="preserve">with </w:t>
      </w:r>
      <w:r w:rsidRPr="008E0F84">
        <w:rPr>
          <w:rFonts w:ascii="Times New Roman" w:hAnsi="Times New Roman" w:cs="Times New Roman"/>
          <w:szCs w:val="22"/>
        </w:rPr>
        <w:t>short-term maturity, including cash and deposit at financial institutions, accounts receivables and accounts payables, their carrying amounts in the statements of financial position approximate their fair values.</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r w:rsidRPr="008E0F84">
        <w:rPr>
          <w:rFonts w:ascii="Times New Roman" w:hAnsi="Times New Roman" w:cs="Times New Roman"/>
          <w:szCs w:val="22"/>
        </w:rPr>
        <w:t xml:space="preserve">For loans to and loans </w:t>
      </w:r>
      <w:r w:rsidR="00545AC6">
        <w:rPr>
          <w:rFonts w:ascii="Times New Roman" w:hAnsi="Times New Roman" w:cs="Times New Roman"/>
          <w:szCs w:val="22"/>
        </w:rPr>
        <w:t>bearing</w:t>
      </w:r>
      <w:r w:rsidRPr="008E0F84">
        <w:rPr>
          <w:rFonts w:ascii="Times New Roman" w:hAnsi="Times New Roman" w:cs="Times New Roman"/>
          <w:szCs w:val="22"/>
        </w:rPr>
        <w:t xml:space="preserve"> interest </w:t>
      </w:r>
      <w:r w:rsidR="00545AC6">
        <w:rPr>
          <w:rFonts w:ascii="Times New Roman" w:hAnsi="Times New Roman" w:cs="Times New Roman"/>
          <w:szCs w:val="22"/>
        </w:rPr>
        <w:t xml:space="preserve">closely </w:t>
      </w:r>
      <w:r w:rsidRPr="008E0F84">
        <w:rPr>
          <w:rFonts w:ascii="Times New Roman" w:hAnsi="Times New Roman" w:cs="Times New Roman"/>
          <w:szCs w:val="22"/>
        </w:rPr>
        <w:t xml:space="preserve">approximate to the market rate, their </w:t>
      </w:r>
      <w:r w:rsidR="00545AC6">
        <w:rPr>
          <w:rFonts w:ascii="Times New Roman" w:hAnsi="Times New Roman" w:cs="Times New Roman"/>
          <w:szCs w:val="22"/>
        </w:rPr>
        <w:t xml:space="preserve">fair value </w:t>
      </w:r>
      <w:r w:rsidRPr="008E0F84">
        <w:rPr>
          <w:rFonts w:ascii="Times New Roman" w:hAnsi="Times New Roman" w:cs="Times New Roman"/>
          <w:szCs w:val="22"/>
        </w:rPr>
        <w:t xml:space="preserve">in the statements of financial position approximates their </w:t>
      </w:r>
      <w:r w:rsidR="00545AC6">
        <w:rPr>
          <w:rFonts w:ascii="Times New Roman" w:hAnsi="Times New Roman" w:cs="Times New Roman"/>
          <w:szCs w:val="22"/>
        </w:rPr>
        <w:t>carrying amounts</w:t>
      </w:r>
      <w:r w:rsidRPr="008E0F84">
        <w:rPr>
          <w:rFonts w:ascii="Times New Roman" w:hAnsi="Times New Roman" w:cs="Times New Roman"/>
          <w:szCs w:val="22"/>
        </w:rPr>
        <w:t>.</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Default="00AC02D8" w:rsidP="007A4B04">
      <w:pPr>
        <w:tabs>
          <w:tab w:val="left" w:pos="567"/>
        </w:tabs>
        <w:spacing w:after="0" w:line="240" w:lineRule="atLeast"/>
        <w:ind w:left="539" w:right="-25"/>
        <w:jc w:val="thaiDistribute"/>
        <w:rPr>
          <w:rFonts w:ascii="Times New Roman" w:hAnsi="Times New Roman" w:cs="Times New Roman"/>
          <w:szCs w:val="22"/>
        </w:rPr>
      </w:pPr>
      <w:r w:rsidRPr="008E0F84">
        <w:rPr>
          <w:rFonts w:ascii="Times New Roman" w:hAnsi="Times New Roman" w:cs="Times New Roman"/>
          <w:szCs w:val="22"/>
        </w:rPr>
        <w:t>During the current period, there was no transfer within the fair value hierarchy.</w:t>
      </w:r>
    </w:p>
    <w:p w:rsidR="009B2693" w:rsidRDefault="009B2693" w:rsidP="007A4B04">
      <w:pPr>
        <w:tabs>
          <w:tab w:val="left" w:pos="567"/>
        </w:tabs>
        <w:spacing w:after="0" w:line="240" w:lineRule="atLeast"/>
        <w:ind w:left="539" w:right="-25"/>
        <w:jc w:val="thaiDistribute"/>
        <w:rPr>
          <w:rFonts w:ascii="Times New Roman" w:hAnsi="Times New Roman" w:cs="Times New Roman"/>
          <w:szCs w:val="22"/>
        </w:rPr>
      </w:pPr>
    </w:p>
    <w:p w:rsidR="007A4B04" w:rsidRPr="006F28C0" w:rsidRDefault="007A4B04" w:rsidP="007A4B0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F28C0">
        <w:rPr>
          <w:rFonts w:ascii="Times New Roman" w:eastAsia="Cordia New" w:hAnsi="Times New Roman" w:cs="Times New Roman"/>
          <w:b/>
          <w:bCs/>
          <w:szCs w:val="22"/>
        </w:rPr>
        <w:t>Event after the reporting period</w:t>
      </w:r>
    </w:p>
    <w:p w:rsidR="007A4B04" w:rsidRPr="006F28C0" w:rsidRDefault="007A4B04" w:rsidP="007A4B04">
      <w:pPr>
        <w:spacing w:after="0" w:line="240" w:lineRule="atLeast"/>
        <w:ind w:left="540"/>
        <w:rPr>
          <w:rFonts w:ascii="Times New Roman" w:hAnsi="Times New Roman" w:cs="Times New Roman"/>
          <w:szCs w:val="22"/>
        </w:rPr>
      </w:pPr>
    </w:p>
    <w:p w:rsidR="007A4B04" w:rsidRPr="006F28C0" w:rsidRDefault="007A4B04" w:rsidP="007A4B04">
      <w:pPr>
        <w:tabs>
          <w:tab w:val="left" w:pos="540"/>
          <w:tab w:val="left" w:pos="1080"/>
        </w:tabs>
        <w:spacing w:after="0" w:line="240" w:lineRule="atLeast"/>
        <w:ind w:left="539" w:right="43"/>
        <w:jc w:val="thaiDistribute"/>
        <w:rPr>
          <w:rFonts w:ascii="Times New Roman" w:eastAsia="Cordia New" w:hAnsi="Times New Roman" w:cs="Times New Roman"/>
          <w:szCs w:val="22"/>
        </w:rPr>
      </w:pPr>
      <w:r w:rsidRPr="006F28C0">
        <w:rPr>
          <w:rFonts w:ascii="Times New Roman" w:eastAsia="Cordia New" w:hAnsi="Times New Roman" w:cs="Times New Roman"/>
          <w:szCs w:val="22"/>
        </w:rPr>
        <w:t xml:space="preserve">On 7 August 2020, the Company made </w:t>
      </w:r>
      <w:r w:rsidR="006F28C0">
        <w:rPr>
          <w:rFonts w:ascii="Times New Roman" w:eastAsia="Cordia New" w:hAnsi="Times New Roman" w:cs="Times New Roman"/>
          <w:szCs w:val="22"/>
        </w:rPr>
        <w:t xml:space="preserve">the payment of </w:t>
      </w:r>
      <w:r w:rsidRPr="006F28C0">
        <w:rPr>
          <w:rFonts w:ascii="Times New Roman" w:eastAsia="Cordia New" w:hAnsi="Times New Roman" w:cs="Times New Roman"/>
          <w:szCs w:val="22"/>
        </w:rPr>
        <w:t>asset (4 plots of title deeds with structures) in the amount of Baht 4.65 million</w:t>
      </w:r>
      <w:r w:rsidR="00F83AED" w:rsidRPr="006F28C0">
        <w:rPr>
          <w:rFonts w:ascii="Times New Roman" w:eastAsia="Cordia New" w:hAnsi="Times New Roman" w:cs="Times New Roman"/>
          <w:szCs w:val="22"/>
        </w:rPr>
        <w:t xml:space="preserve"> and</w:t>
      </w:r>
      <w:r w:rsidRPr="006F28C0">
        <w:rPr>
          <w:rFonts w:ascii="Times New Roman" w:eastAsia="Cordia New" w:hAnsi="Times New Roman" w:cs="Times New Roman"/>
          <w:szCs w:val="22"/>
        </w:rPr>
        <w:t xml:space="preserve"> the remaining </w:t>
      </w:r>
      <w:r w:rsidR="00F83AED" w:rsidRPr="006F28C0">
        <w:rPr>
          <w:rFonts w:ascii="Times New Roman" w:eastAsia="Cordia New" w:hAnsi="Times New Roman" w:cs="Times New Roman"/>
          <w:szCs w:val="22"/>
        </w:rPr>
        <w:t xml:space="preserve">of Baht 37.20 million </w:t>
      </w:r>
      <w:r w:rsidRPr="006F28C0">
        <w:rPr>
          <w:rFonts w:ascii="Times New Roman" w:eastAsia="Cordia New" w:hAnsi="Times New Roman" w:cs="Times New Roman"/>
          <w:szCs w:val="22"/>
        </w:rPr>
        <w:t xml:space="preserve">will be paid within October </w:t>
      </w:r>
      <w:r w:rsidR="00F83AED" w:rsidRPr="006F28C0">
        <w:rPr>
          <w:rFonts w:ascii="Times New Roman" w:eastAsia="Cordia New" w:hAnsi="Times New Roman" w:cs="Times New Roman"/>
          <w:szCs w:val="22"/>
        </w:rPr>
        <w:t xml:space="preserve">2020 </w:t>
      </w:r>
      <w:r w:rsidR="006F28C0">
        <w:rPr>
          <w:rFonts w:ascii="Times New Roman" w:eastAsia="Cordia New" w:hAnsi="Times New Roman" w:cs="Times New Roman"/>
          <w:szCs w:val="22"/>
        </w:rPr>
        <w:t>with registering</w:t>
      </w:r>
      <w:r w:rsidRPr="006F28C0">
        <w:rPr>
          <w:rFonts w:ascii="Times New Roman" w:eastAsia="Cordia New" w:hAnsi="Times New Roman" w:cs="Times New Roman"/>
          <w:szCs w:val="22"/>
        </w:rPr>
        <w:t xml:space="preserve"> the transfer of ownership.</w:t>
      </w:r>
    </w:p>
    <w:p w:rsidR="00FF43AA" w:rsidRDefault="00FF43AA">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AC02D8" w:rsidRPr="008E0F84" w:rsidRDefault="00AC02D8" w:rsidP="00270683">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lastRenderedPageBreak/>
        <w:t>Reclassification of accounts</w:t>
      </w:r>
    </w:p>
    <w:p w:rsidR="00AC02D8" w:rsidRPr="008E0F84" w:rsidRDefault="00AC02D8" w:rsidP="00053F4E">
      <w:pPr>
        <w:tabs>
          <w:tab w:val="left" w:pos="540"/>
          <w:tab w:val="left" w:pos="1080"/>
        </w:tabs>
        <w:spacing w:after="0" w:line="240" w:lineRule="atLeast"/>
        <w:ind w:left="539" w:right="-25"/>
        <w:jc w:val="thaiDistribute"/>
        <w:rPr>
          <w:rFonts w:ascii="Times New Roman" w:hAnsi="Times New Roman" w:cs="Times New Roman"/>
          <w:szCs w:val="22"/>
        </w:rPr>
      </w:pPr>
    </w:p>
    <w:p w:rsidR="00AC02D8" w:rsidRPr="008E0F84" w:rsidRDefault="00AC02D8" w:rsidP="00053F4E">
      <w:pPr>
        <w:pStyle w:val="BodyText"/>
        <w:tabs>
          <w:tab w:val="left" w:pos="6521"/>
        </w:tabs>
        <w:spacing w:line="260" w:lineRule="atLeast"/>
        <w:ind w:left="540" w:right="-25" w:firstLine="0"/>
        <w:rPr>
          <w:rFonts w:ascii="Times New Roman" w:hAnsi="Times New Roman" w:cs="Times New Roman"/>
          <w:sz w:val="22"/>
          <w:szCs w:val="22"/>
        </w:rPr>
      </w:pPr>
      <w:r w:rsidRPr="008E0F84">
        <w:rPr>
          <w:rFonts w:ascii="Times New Roman" w:hAnsi="Times New Roman" w:cs="Times New Roman"/>
          <w:sz w:val="22"/>
          <w:szCs w:val="22"/>
        </w:rPr>
        <w:t>Certain items in the statements of financial position for the year ended 31 December 2019 have been reclassified to conform with the presentation in the financial statements for</w:t>
      </w:r>
      <w:r w:rsidR="002F3152">
        <w:rPr>
          <w:rFonts w:ascii="Times New Roman" w:hAnsi="Times New Roman" w:cs="Times New Roman"/>
          <w:sz w:val="22"/>
          <w:szCs w:val="22"/>
        </w:rPr>
        <w:t xml:space="preserve"> the three-month </w:t>
      </w:r>
      <w:r w:rsidR="00497DCB">
        <w:rPr>
          <w:rFonts w:ascii="Times New Roman" w:hAnsi="Times New Roman" w:cs="Times New Roman"/>
          <w:sz w:val="22"/>
          <w:szCs w:val="22"/>
        </w:rPr>
        <w:t xml:space="preserve">and six-month </w:t>
      </w:r>
      <w:r w:rsidR="002F3152">
        <w:rPr>
          <w:rFonts w:ascii="Times New Roman" w:hAnsi="Times New Roman" w:cs="Times New Roman"/>
          <w:sz w:val="22"/>
          <w:szCs w:val="22"/>
        </w:rPr>
        <w:t>period ended 30 June</w:t>
      </w:r>
      <w:r w:rsidRPr="008E0F84">
        <w:rPr>
          <w:rFonts w:ascii="Times New Roman" w:hAnsi="Times New Roman" w:cs="Times New Roman"/>
          <w:sz w:val="22"/>
          <w:szCs w:val="22"/>
        </w:rPr>
        <w:t xml:space="preserve"> 2020.</w:t>
      </w:r>
    </w:p>
    <w:p w:rsidR="00AC02D8" w:rsidRPr="008E0F84" w:rsidRDefault="00AC02D8" w:rsidP="00053F4E">
      <w:pPr>
        <w:pStyle w:val="BodyText"/>
        <w:tabs>
          <w:tab w:val="left" w:pos="6521"/>
        </w:tabs>
        <w:spacing w:line="260" w:lineRule="atLeast"/>
        <w:ind w:left="540" w:right="-25" w:firstLine="0"/>
        <w:rPr>
          <w:rFonts w:ascii="Times New Roman" w:hAnsi="Times New Roman" w:cs="Times New Roman"/>
          <w:sz w:val="22"/>
          <w:szCs w:val="22"/>
        </w:rPr>
      </w:pPr>
    </w:p>
    <w:tbl>
      <w:tblPr>
        <w:tblW w:w="9772" w:type="dxa"/>
        <w:tblInd w:w="513" w:type="dxa"/>
        <w:tblLayout w:type="fixed"/>
        <w:tblCellMar>
          <w:left w:w="79" w:type="dxa"/>
          <w:right w:w="79" w:type="dxa"/>
        </w:tblCellMar>
        <w:tblLook w:val="0000" w:firstRow="0" w:lastRow="0" w:firstColumn="0" w:lastColumn="0" w:noHBand="0" w:noVBand="0"/>
      </w:tblPr>
      <w:tblGrid>
        <w:gridCol w:w="2117"/>
        <w:gridCol w:w="1179"/>
        <w:gridCol w:w="181"/>
        <w:gridCol w:w="1095"/>
        <w:gridCol w:w="180"/>
        <w:gridCol w:w="8"/>
        <w:gridCol w:w="1088"/>
        <w:gridCol w:w="183"/>
        <w:gridCol w:w="9"/>
        <w:gridCol w:w="1083"/>
        <w:gridCol w:w="181"/>
        <w:gridCol w:w="11"/>
        <w:gridCol w:w="1084"/>
        <w:gridCol w:w="183"/>
        <w:gridCol w:w="1190"/>
      </w:tblGrid>
      <w:tr w:rsidR="00AC02D8" w:rsidRPr="0056476A" w:rsidTr="00FF43AA">
        <w:trPr>
          <w:cantSplit/>
        </w:trPr>
        <w:tc>
          <w:tcPr>
            <w:tcW w:w="2117" w:type="dxa"/>
          </w:tcPr>
          <w:p w:rsidR="00AC02D8" w:rsidRPr="0056476A"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7655" w:type="dxa"/>
            <w:gridSpan w:val="14"/>
          </w:tcPr>
          <w:p w:rsidR="00AC02D8" w:rsidRPr="0056476A" w:rsidRDefault="00AC02D8" w:rsidP="00053F4E">
            <w:pPr>
              <w:spacing w:after="0" w:line="240" w:lineRule="atLeast"/>
              <w:ind w:right="-25"/>
              <w:jc w:val="center"/>
              <w:rPr>
                <w:rFonts w:ascii="Times New Roman" w:hAnsi="Times New Roman" w:cs="Times New Roman"/>
                <w:sz w:val="20"/>
                <w:szCs w:val="20"/>
                <w:lang w:bidi="ar-SA"/>
              </w:rPr>
            </w:pPr>
            <w:r w:rsidRPr="0056476A">
              <w:rPr>
                <w:rFonts w:ascii="Times New Roman" w:hAnsi="Times New Roman" w:cs="Times New Roman"/>
                <w:b/>
                <w:bCs/>
                <w:sz w:val="20"/>
                <w:szCs w:val="20"/>
              </w:rPr>
              <w:t>2019</w:t>
            </w:r>
          </w:p>
        </w:tc>
      </w:tr>
      <w:tr w:rsidR="00AC02D8" w:rsidRPr="0056476A" w:rsidTr="00FF43AA">
        <w:trPr>
          <w:cantSplit/>
        </w:trPr>
        <w:tc>
          <w:tcPr>
            <w:tcW w:w="2117" w:type="dxa"/>
          </w:tcPr>
          <w:p w:rsidR="00AC02D8" w:rsidRPr="0056476A"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 w:val="20"/>
                <w:szCs w:val="20"/>
              </w:rPr>
            </w:pPr>
          </w:p>
        </w:tc>
        <w:tc>
          <w:tcPr>
            <w:tcW w:w="3731" w:type="dxa"/>
            <w:gridSpan w:val="6"/>
          </w:tcPr>
          <w:p w:rsidR="00AC02D8" w:rsidRPr="0056476A" w:rsidRDefault="00AC02D8" w:rsidP="00053F4E">
            <w:pPr>
              <w:spacing w:after="0" w:line="240" w:lineRule="atLeast"/>
              <w:ind w:right="-25"/>
              <w:jc w:val="center"/>
              <w:rPr>
                <w:rFonts w:ascii="Times New Roman" w:hAnsi="Times New Roman" w:cs="Times New Roman"/>
                <w:sz w:val="20"/>
                <w:szCs w:val="20"/>
                <w:lang w:val="en-GB"/>
              </w:rPr>
            </w:pPr>
            <w:r w:rsidRPr="0056476A">
              <w:rPr>
                <w:rFonts w:ascii="Times New Roman" w:hAnsi="Times New Roman" w:cs="Times New Roman"/>
                <w:b/>
                <w:bCs/>
                <w:sz w:val="20"/>
                <w:szCs w:val="20"/>
              </w:rPr>
              <w:t>Consolidated financial statements</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lang w:val="en-GB" w:bidi="ar-SA"/>
              </w:rPr>
            </w:pPr>
          </w:p>
        </w:tc>
        <w:tc>
          <w:tcPr>
            <w:tcW w:w="3741" w:type="dxa"/>
            <w:gridSpan w:val="7"/>
          </w:tcPr>
          <w:p w:rsidR="00AC02D8" w:rsidRPr="0056476A" w:rsidRDefault="00AC02D8" w:rsidP="00053F4E">
            <w:pPr>
              <w:spacing w:after="0" w:line="240" w:lineRule="atLeast"/>
              <w:ind w:right="-25"/>
              <w:jc w:val="center"/>
              <w:rPr>
                <w:rFonts w:ascii="Times New Roman" w:hAnsi="Times New Roman" w:cs="Times New Roman"/>
                <w:sz w:val="20"/>
                <w:szCs w:val="20"/>
                <w:lang w:val="en-GB"/>
              </w:rPr>
            </w:pPr>
            <w:r w:rsidRPr="0056476A">
              <w:rPr>
                <w:rFonts w:ascii="Times New Roman" w:hAnsi="Times New Roman" w:cs="Times New Roman"/>
                <w:b/>
                <w:bCs/>
                <w:sz w:val="20"/>
                <w:szCs w:val="20"/>
              </w:rPr>
              <w:t>Separate financial statements</w:t>
            </w:r>
          </w:p>
        </w:tc>
      </w:tr>
      <w:tr w:rsidR="00AC02D8" w:rsidRPr="0056476A" w:rsidTr="00FF43AA">
        <w:trPr>
          <w:cantSplit/>
        </w:trPr>
        <w:tc>
          <w:tcPr>
            <w:tcW w:w="2117" w:type="dxa"/>
          </w:tcPr>
          <w:p w:rsidR="00AC02D8" w:rsidRPr="0056476A"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179" w:type="dxa"/>
          </w:tcPr>
          <w:p w:rsidR="00AC02D8" w:rsidRPr="0056476A" w:rsidRDefault="00C15878" w:rsidP="00053F4E">
            <w:pPr>
              <w:spacing w:after="0" w:line="240" w:lineRule="atLeast"/>
              <w:ind w:right="-25" w:firstLine="14"/>
              <w:jc w:val="center"/>
              <w:rPr>
                <w:rFonts w:ascii="Times New Roman" w:hAnsi="Times New Roman" w:cs="Times New Roman"/>
                <w:sz w:val="20"/>
                <w:szCs w:val="20"/>
              </w:rPr>
            </w:pPr>
            <w:r>
              <w:rPr>
                <w:rFonts w:ascii="Times New Roman" w:hAnsi="Times New Roman" w:cs="Times New Roman"/>
                <w:noProof/>
                <w:sz w:val="20"/>
                <w:szCs w:val="20"/>
              </w:rPr>
              <w:pict>
                <v:shape id="_x0000_s1030" type="#_x0000_t32" style="position:absolute;left:0;text-align:left;margin-left:6.4pt;margin-top:1.45pt;width:165.9pt;height:0;z-index:251659264;mso-position-horizontal-relative:text;mso-position-vertical-relative:text" o:connectortype="straight"/>
              </w:pict>
            </w:r>
            <w:r w:rsidR="00AC02D8" w:rsidRPr="0056476A">
              <w:rPr>
                <w:rFonts w:ascii="Times New Roman" w:hAnsi="Times New Roman" w:cs="Times New Roman"/>
                <w:sz w:val="20"/>
                <w:szCs w:val="20"/>
              </w:rPr>
              <w:t xml:space="preserve">Before </w:t>
            </w:r>
            <w:proofErr w:type="spellStart"/>
            <w:r w:rsidR="00AC02D8" w:rsidRPr="0056476A">
              <w:rPr>
                <w:rFonts w:ascii="Times New Roman" w:hAnsi="Times New Roman" w:cs="Times New Roman"/>
                <w:sz w:val="20"/>
                <w:szCs w:val="20"/>
              </w:rPr>
              <w:t>Reclass</w:t>
            </w:r>
            <w:proofErr w:type="spellEnd"/>
            <w:r w:rsidR="00AC02D8" w:rsidRPr="0056476A">
              <w:rPr>
                <w:rFonts w:ascii="Times New Roman" w:hAnsi="Times New Roman" w:cs="Times New Roman"/>
                <w:sz w:val="20"/>
                <w:szCs w:val="20"/>
              </w:rPr>
              <w:t>-</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proofErr w:type="spellStart"/>
            <w:r w:rsidRPr="0056476A">
              <w:rPr>
                <w:rFonts w:ascii="Times New Roman" w:hAnsi="Times New Roman" w:cs="Times New Roman"/>
                <w:sz w:val="20"/>
                <w:szCs w:val="20"/>
              </w:rPr>
              <w:t>sification</w:t>
            </w:r>
            <w:proofErr w:type="spellEnd"/>
          </w:p>
        </w:tc>
        <w:tc>
          <w:tcPr>
            <w:tcW w:w="181" w:type="dxa"/>
          </w:tcPr>
          <w:p w:rsidR="00AC02D8" w:rsidRPr="0056476A" w:rsidRDefault="00AC02D8" w:rsidP="00053F4E">
            <w:pPr>
              <w:spacing w:after="0" w:line="240" w:lineRule="atLeast"/>
              <w:ind w:right="-25" w:firstLine="14"/>
              <w:jc w:val="center"/>
              <w:rPr>
                <w:rFonts w:ascii="Times New Roman" w:hAnsi="Times New Roman" w:cs="Times New Roman"/>
                <w:sz w:val="20"/>
                <w:szCs w:val="20"/>
                <w:cs/>
              </w:rPr>
            </w:pPr>
          </w:p>
        </w:tc>
        <w:tc>
          <w:tcPr>
            <w:tcW w:w="1095" w:type="dxa"/>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proofErr w:type="spellStart"/>
            <w:r w:rsidRPr="0056476A">
              <w:rPr>
                <w:rFonts w:ascii="Times New Roman" w:hAnsi="Times New Roman" w:cs="Times New Roman"/>
                <w:sz w:val="20"/>
                <w:szCs w:val="20"/>
              </w:rPr>
              <w:t>Reclass</w:t>
            </w:r>
            <w:proofErr w:type="spellEnd"/>
            <w:r w:rsidRPr="0056476A">
              <w:rPr>
                <w:rFonts w:ascii="Times New Roman" w:hAnsi="Times New Roman" w:cs="Times New Roman"/>
                <w:sz w:val="20"/>
                <w:szCs w:val="20"/>
              </w:rPr>
              <w:t>-</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proofErr w:type="spellStart"/>
            <w:r w:rsidRPr="0056476A">
              <w:rPr>
                <w:rFonts w:ascii="Times New Roman" w:hAnsi="Times New Roman" w:cs="Times New Roman"/>
                <w:sz w:val="20"/>
                <w:szCs w:val="20"/>
              </w:rPr>
              <w:t>sification</w:t>
            </w:r>
            <w:proofErr w:type="spellEnd"/>
          </w:p>
        </w:tc>
        <w:tc>
          <w:tcPr>
            <w:tcW w:w="180" w:type="dxa"/>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p>
        </w:tc>
        <w:tc>
          <w:tcPr>
            <w:tcW w:w="1096" w:type="dxa"/>
            <w:gridSpan w:val="2"/>
          </w:tcPr>
          <w:p w:rsidR="00AC02D8" w:rsidRPr="0056476A" w:rsidRDefault="00AC02D8" w:rsidP="00053F4E">
            <w:pPr>
              <w:spacing w:after="0" w:line="240" w:lineRule="atLeast"/>
              <w:ind w:right="-25"/>
              <w:jc w:val="center"/>
              <w:rPr>
                <w:rFonts w:ascii="Times New Roman" w:hAnsi="Times New Roman" w:cs="Times New Roman"/>
                <w:sz w:val="20"/>
                <w:szCs w:val="20"/>
              </w:rPr>
            </w:pPr>
            <w:r w:rsidRPr="0056476A">
              <w:rPr>
                <w:rFonts w:ascii="Times New Roman" w:hAnsi="Times New Roman" w:cs="Times New Roman"/>
                <w:sz w:val="20"/>
                <w:szCs w:val="20"/>
              </w:rPr>
              <w:t xml:space="preserve">After </w:t>
            </w:r>
            <w:proofErr w:type="spellStart"/>
            <w:r w:rsidRPr="0056476A">
              <w:rPr>
                <w:rFonts w:ascii="Times New Roman" w:hAnsi="Times New Roman" w:cs="Times New Roman"/>
                <w:sz w:val="20"/>
                <w:szCs w:val="20"/>
              </w:rPr>
              <w:t>Reclass</w:t>
            </w:r>
            <w:proofErr w:type="spellEnd"/>
            <w:r w:rsidRPr="0056476A">
              <w:rPr>
                <w:rFonts w:ascii="Times New Roman" w:hAnsi="Times New Roman" w:cs="Times New Roman"/>
                <w:sz w:val="20"/>
                <w:szCs w:val="20"/>
              </w:rPr>
              <w:t>-</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proofErr w:type="spellStart"/>
            <w:r w:rsidRPr="0056476A">
              <w:rPr>
                <w:rFonts w:ascii="Times New Roman" w:hAnsi="Times New Roman" w:cs="Times New Roman"/>
                <w:sz w:val="20"/>
                <w:szCs w:val="20"/>
              </w:rPr>
              <w:t>sification</w:t>
            </w:r>
            <w:proofErr w:type="spellEnd"/>
          </w:p>
        </w:tc>
        <w:tc>
          <w:tcPr>
            <w:tcW w:w="183" w:type="dxa"/>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p>
        </w:tc>
        <w:tc>
          <w:tcPr>
            <w:tcW w:w="1092" w:type="dxa"/>
            <w:gridSpan w:val="2"/>
          </w:tcPr>
          <w:p w:rsidR="00AC02D8" w:rsidRPr="0056476A" w:rsidRDefault="00C15878" w:rsidP="00053F4E">
            <w:pPr>
              <w:spacing w:after="0" w:line="240" w:lineRule="atLeast"/>
              <w:ind w:right="-25" w:firstLine="14"/>
              <w:jc w:val="center"/>
              <w:rPr>
                <w:rFonts w:ascii="Times New Roman" w:hAnsi="Times New Roman" w:cs="Times New Roman"/>
                <w:sz w:val="20"/>
                <w:szCs w:val="20"/>
              </w:rPr>
            </w:pPr>
            <w:r>
              <w:rPr>
                <w:rFonts w:ascii="Times New Roman" w:hAnsi="Times New Roman" w:cs="Times New Roman"/>
                <w:noProof/>
                <w:sz w:val="20"/>
                <w:szCs w:val="20"/>
              </w:rPr>
              <w:pict>
                <v:shape id="_x0000_s1031" type="#_x0000_t32" style="position:absolute;left:0;text-align:left;margin-left:6.4pt;margin-top:1.45pt;width:165.9pt;height:0;z-index:251660288;mso-position-horizontal-relative:text;mso-position-vertical-relative:text" o:connectortype="straight"/>
              </w:pict>
            </w:r>
            <w:r w:rsidR="00AC02D8" w:rsidRPr="0056476A">
              <w:rPr>
                <w:rFonts w:ascii="Times New Roman" w:hAnsi="Times New Roman" w:cs="Times New Roman"/>
                <w:sz w:val="20"/>
                <w:szCs w:val="20"/>
              </w:rPr>
              <w:t xml:space="preserve">Before </w:t>
            </w:r>
            <w:proofErr w:type="spellStart"/>
            <w:r w:rsidR="00AC02D8" w:rsidRPr="0056476A">
              <w:rPr>
                <w:rFonts w:ascii="Times New Roman" w:hAnsi="Times New Roman" w:cs="Times New Roman"/>
                <w:sz w:val="20"/>
                <w:szCs w:val="20"/>
              </w:rPr>
              <w:t>Reclass</w:t>
            </w:r>
            <w:proofErr w:type="spellEnd"/>
            <w:r w:rsidR="00AC02D8" w:rsidRPr="0056476A">
              <w:rPr>
                <w:rFonts w:ascii="Times New Roman" w:hAnsi="Times New Roman" w:cs="Times New Roman"/>
                <w:sz w:val="20"/>
                <w:szCs w:val="20"/>
              </w:rPr>
              <w:t>-</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proofErr w:type="spellStart"/>
            <w:r w:rsidRPr="0056476A">
              <w:rPr>
                <w:rFonts w:ascii="Times New Roman" w:hAnsi="Times New Roman" w:cs="Times New Roman"/>
                <w:sz w:val="20"/>
                <w:szCs w:val="20"/>
              </w:rPr>
              <w:t>sification</w:t>
            </w:r>
            <w:proofErr w:type="spellEnd"/>
          </w:p>
        </w:tc>
        <w:tc>
          <w:tcPr>
            <w:tcW w:w="181" w:type="dxa"/>
          </w:tcPr>
          <w:p w:rsidR="00AC02D8" w:rsidRPr="0056476A" w:rsidRDefault="00AC02D8" w:rsidP="00053F4E">
            <w:pPr>
              <w:spacing w:after="0" w:line="240" w:lineRule="atLeast"/>
              <w:ind w:right="-25" w:firstLine="14"/>
              <w:jc w:val="center"/>
              <w:rPr>
                <w:rFonts w:ascii="Times New Roman" w:hAnsi="Times New Roman" w:cs="Times New Roman"/>
                <w:sz w:val="20"/>
                <w:szCs w:val="20"/>
                <w:cs/>
              </w:rPr>
            </w:pPr>
          </w:p>
        </w:tc>
        <w:tc>
          <w:tcPr>
            <w:tcW w:w="1095" w:type="dxa"/>
            <w:gridSpan w:val="2"/>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proofErr w:type="spellStart"/>
            <w:r w:rsidRPr="0056476A">
              <w:rPr>
                <w:rFonts w:ascii="Times New Roman" w:hAnsi="Times New Roman" w:cs="Times New Roman"/>
                <w:sz w:val="20"/>
                <w:szCs w:val="20"/>
              </w:rPr>
              <w:t>Reclass</w:t>
            </w:r>
            <w:proofErr w:type="spellEnd"/>
            <w:r w:rsidRPr="0056476A">
              <w:rPr>
                <w:rFonts w:ascii="Times New Roman" w:hAnsi="Times New Roman" w:cs="Times New Roman"/>
                <w:sz w:val="20"/>
                <w:szCs w:val="20"/>
              </w:rPr>
              <w:t>-</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proofErr w:type="spellStart"/>
            <w:r w:rsidRPr="0056476A">
              <w:rPr>
                <w:rFonts w:ascii="Times New Roman" w:hAnsi="Times New Roman" w:cs="Times New Roman"/>
                <w:sz w:val="20"/>
                <w:szCs w:val="20"/>
              </w:rPr>
              <w:t>sification</w:t>
            </w:r>
            <w:proofErr w:type="spellEnd"/>
          </w:p>
        </w:tc>
        <w:tc>
          <w:tcPr>
            <w:tcW w:w="183" w:type="dxa"/>
          </w:tcPr>
          <w:p w:rsidR="00AC02D8" w:rsidRPr="0056476A" w:rsidRDefault="00AC02D8" w:rsidP="00053F4E">
            <w:pPr>
              <w:spacing w:after="0" w:line="240" w:lineRule="atLeast"/>
              <w:ind w:right="-25" w:firstLine="14"/>
              <w:jc w:val="center"/>
              <w:rPr>
                <w:rFonts w:ascii="Times New Roman" w:hAnsi="Times New Roman" w:cs="Times New Roman"/>
                <w:sz w:val="20"/>
                <w:szCs w:val="20"/>
              </w:rPr>
            </w:pPr>
          </w:p>
        </w:tc>
        <w:tc>
          <w:tcPr>
            <w:tcW w:w="1190" w:type="dxa"/>
          </w:tcPr>
          <w:p w:rsidR="00AC02D8" w:rsidRPr="0056476A" w:rsidRDefault="00AC02D8" w:rsidP="00053F4E">
            <w:pPr>
              <w:spacing w:after="0" w:line="240" w:lineRule="atLeast"/>
              <w:ind w:right="-25"/>
              <w:jc w:val="center"/>
              <w:rPr>
                <w:rFonts w:ascii="Times New Roman" w:hAnsi="Times New Roman" w:cs="Times New Roman"/>
                <w:sz w:val="20"/>
                <w:szCs w:val="20"/>
              </w:rPr>
            </w:pPr>
            <w:r w:rsidRPr="0056476A">
              <w:rPr>
                <w:rFonts w:ascii="Times New Roman" w:hAnsi="Times New Roman" w:cs="Times New Roman"/>
                <w:sz w:val="20"/>
                <w:szCs w:val="20"/>
              </w:rPr>
              <w:t xml:space="preserve">After </w:t>
            </w:r>
            <w:proofErr w:type="spellStart"/>
            <w:r w:rsidRPr="0056476A">
              <w:rPr>
                <w:rFonts w:ascii="Times New Roman" w:hAnsi="Times New Roman" w:cs="Times New Roman"/>
                <w:sz w:val="20"/>
                <w:szCs w:val="20"/>
              </w:rPr>
              <w:t>Reclass</w:t>
            </w:r>
            <w:proofErr w:type="spellEnd"/>
            <w:r w:rsidRPr="0056476A">
              <w:rPr>
                <w:rFonts w:ascii="Times New Roman" w:hAnsi="Times New Roman" w:cs="Times New Roman"/>
                <w:sz w:val="20"/>
                <w:szCs w:val="20"/>
              </w:rPr>
              <w:t>-</w:t>
            </w:r>
          </w:p>
          <w:p w:rsidR="00AC02D8" w:rsidRPr="0056476A" w:rsidRDefault="00AC02D8" w:rsidP="00053F4E">
            <w:pPr>
              <w:spacing w:after="0" w:line="240" w:lineRule="atLeast"/>
              <w:ind w:right="-25" w:firstLine="14"/>
              <w:jc w:val="center"/>
              <w:rPr>
                <w:rFonts w:ascii="Times New Roman" w:hAnsi="Times New Roman" w:cs="Times New Roman"/>
                <w:sz w:val="20"/>
                <w:szCs w:val="20"/>
              </w:rPr>
            </w:pPr>
            <w:proofErr w:type="spellStart"/>
            <w:r w:rsidRPr="0056476A">
              <w:rPr>
                <w:rFonts w:ascii="Times New Roman" w:hAnsi="Times New Roman" w:cs="Times New Roman"/>
                <w:sz w:val="20"/>
                <w:szCs w:val="20"/>
              </w:rPr>
              <w:t>sification</w:t>
            </w:r>
            <w:proofErr w:type="spellEnd"/>
          </w:p>
        </w:tc>
      </w:tr>
      <w:tr w:rsidR="00AC02D8" w:rsidRPr="0056476A" w:rsidTr="00FF43AA">
        <w:trPr>
          <w:cantSplit/>
        </w:trPr>
        <w:tc>
          <w:tcPr>
            <w:tcW w:w="2117" w:type="dxa"/>
          </w:tcPr>
          <w:p w:rsidR="00AC02D8" w:rsidRPr="0056476A"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655" w:type="dxa"/>
            <w:gridSpan w:val="14"/>
          </w:tcPr>
          <w:p w:rsidR="00AC02D8" w:rsidRPr="0056476A" w:rsidRDefault="00AC02D8" w:rsidP="00053F4E">
            <w:pPr>
              <w:spacing w:after="0" w:line="240" w:lineRule="atLeast"/>
              <w:ind w:right="-25"/>
              <w:jc w:val="center"/>
              <w:rPr>
                <w:rFonts w:ascii="Times New Roman" w:hAnsi="Times New Roman" w:cs="Times New Roman"/>
                <w:sz w:val="20"/>
                <w:szCs w:val="20"/>
                <w:lang w:val="en-GB" w:bidi="ar-SA"/>
              </w:rPr>
            </w:pPr>
            <w:r w:rsidRPr="0056476A">
              <w:rPr>
                <w:rFonts w:ascii="Times New Roman" w:hAnsi="Times New Roman" w:cs="Times New Roman"/>
                <w:i/>
                <w:iCs/>
                <w:sz w:val="20"/>
                <w:szCs w:val="20"/>
                <w:lang w:val="en-GB" w:bidi="ar-SA"/>
              </w:rPr>
              <w:t>(in thousand Baht)</w:t>
            </w: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i/>
                <w:iCs/>
                <w:sz w:val="20"/>
                <w:szCs w:val="20"/>
              </w:rPr>
            </w:pPr>
            <w:r w:rsidRPr="0056476A">
              <w:rPr>
                <w:rFonts w:ascii="Times New Roman" w:hAnsi="Times New Roman" w:cs="Times New Roman"/>
                <w:b/>
                <w:bCs/>
                <w:i/>
                <w:iCs/>
                <w:sz w:val="20"/>
                <w:szCs w:val="20"/>
              </w:rPr>
              <w:t xml:space="preserve">Statements of </w:t>
            </w:r>
            <w:r w:rsidRPr="0056476A">
              <w:rPr>
                <w:rFonts w:ascii="Times New Roman" w:hAnsi="Times New Roman" w:cs="Times New Roman"/>
                <w:b/>
                <w:bCs/>
                <w:i/>
                <w:iCs/>
                <w:sz w:val="20"/>
                <w:szCs w:val="20"/>
              </w:rPr>
              <w:tab/>
              <w:t>financial position</w:t>
            </w:r>
          </w:p>
        </w:tc>
        <w:tc>
          <w:tcPr>
            <w:tcW w:w="1179"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8" w:type="dxa"/>
            <w:gridSpan w:val="2"/>
            <w:vAlign w:val="bottom"/>
          </w:tcPr>
          <w:p w:rsidR="00AC02D8" w:rsidRPr="0056476A" w:rsidRDefault="00AC02D8" w:rsidP="00053F4E">
            <w:pPr>
              <w:tabs>
                <w:tab w:val="decimal" w:pos="765"/>
              </w:tabs>
              <w:spacing w:after="0" w:line="240" w:lineRule="atLeast"/>
              <w:ind w:right="-25"/>
              <w:jc w:val="thaiDistribute"/>
              <w:rPr>
                <w:rFonts w:ascii="Times New Roman" w:hAnsi="Times New Roman" w:cs="Times New Roman"/>
                <w:sz w:val="20"/>
                <w:szCs w:val="20"/>
              </w:rPr>
            </w:pPr>
          </w:p>
        </w:tc>
        <w:tc>
          <w:tcPr>
            <w:tcW w:w="1088"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92" w:type="dxa"/>
            <w:gridSpan w:val="2"/>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sz w:val="20"/>
                <w:szCs w:val="20"/>
              </w:rPr>
            </w:pPr>
          </w:p>
        </w:tc>
        <w:tc>
          <w:tcPr>
            <w:tcW w:w="1083"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84"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3" w:type="dxa"/>
            <w:vAlign w:val="bottom"/>
          </w:tcPr>
          <w:p w:rsidR="00AC02D8" w:rsidRPr="0056476A" w:rsidRDefault="00AC02D8" w:rsidP="00053F4E">
            <w:pPr>
              <w:tabs>
                <w:tab w:val="decimal" w:pos="461"/>
                <w:tab w:val="decimal" w:pos="765"/>
              </w:tabs>
              <w:spacing w:after="0" w:line="240" w:lineRule="atLeast"/>
              <w:ind w:right="-25"/>
              <w:rPr>
                <w:rFonts w:ascii="Times New Roman" w:hAnsi="Times New Roman" w:cs="Times New Roman"/>
                <w:sz w:val="20"/>
                <w:szCs w:val="20"/>
              </w:rPr>
            </w:pPr>
          </w:p>
        </w:tc>
        <w:tc>
          <w:tcPr>
            <w:tcW w:w="1190"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r>
      <w:tr w:rsidR="00AC02D8" w:rsidRPr="0056476A" w:rsidTr="00FF43AA">
        <w:trPr>
          <w:cantSplit/>
        </w:trPr>
        <w:tc>
          <w:tcPr>
            <w:tcW w:w="2117" w:type="dxa"/>
          </w:tcPr>
          <w:p w:rsidR="00AC02D8" w:rsidRPr="0056476A" w:rsidRDefault="00AC02D8" w:rsidP="00053F4E">
            <w:pPr>
              <w:spacing w:after="0" w:line="240" w:lineRule="atLeast"/>
              <w:ind w:left="63" w:right="-25" w:hanging="49"/>
              <w:jc w:val="both"/>
              <w:rPr>
                <w:rFonts w:ascii="Times New Roman" w:hAnsi="Times New Roman" w:cs="Times New Roman"/>
                <w:b/>
                <w:bCs/>
                <w:sz w:val="20"/>
                <w:szCs w:val="20"/>
              </w:rPr>
            </w:pPr>
            <w:r w:rsidRPr="0056476A">
              <w:rPr>
                <w:rFonts w:ascii="Times New Roman" w:hAnsi="Times New Roman" w:cs="Times New Roman"/>
                <w:b/>
                <w:bCs/>
                <w:sz w:val="20"/>
                <w:szCs w:val="20"/>
              </w:rPr>
              <w:t>Current assets</w:t>
            </w:r>
          </w:p>
        </w:tc>
        <w:tc>
          <w:tcPr>
            <w:tcW w:w="1179"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8" w:type="dxa"/>
            <w:gridSpan w:val="2"/>
            <w:vAlign w:val="bottom"/>
          </w:tcPr>
          <w:p w:rsidR="00AC02D8" w:rsidRPr="0056476A" w:rsidRDefault="00AC02D8" w:rsidP="00053F4E">
            <w:pPr>
              <w:tabs>
                <w:tab w:val="decimal" w:pos="765"/>
              </w:tabs>
              <w:spacing w:after="0" w:line="240" w:lineRule="atLeast"/>
              <w:ind w:right="-25"/>
              <w:jc w:val="thaiDistribute"/>
              <w:rPr>
                <w:rFonts w:ascii="Times New Roman" w:hAnsi="Times New Roman" w:cs="Times New Roman"/>
                <w:sz w:val="20"/>
                <w:szCs w:val="20"/>
              </w:rPr>
            </w:pPr>
          </w:p>
        </w:tc>
        <w:tc>
          <w:tcPr>
            <w:tcW w:w="1088"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92" w:type="dxa"/>
            <w:gridSpan w:val="2"/>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sz w:val="20"/>
                <w:szCs w:val="20"/>
              </w:rPr>
            </w:pPr>
          </w:p>
        </w:tc>
        <w:tc>
          <w:tcPr>
            <w:tcW w:w="1083"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84"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3" w:type="dxa"/>
            <w:vAlign w:val="bottom"/>
          </w:tcPr>
          <w:p w:rsidR="00AC02D8" w:rsidRPr="0056476A" w:rsidRDefault="00AC02D8" w:rsidP="00053F4E">
            <w:pPr>
              <w:tabs>
                <w:tab w:val="decimal" w:pos="461"/>
                <w:tab w:val="decimal" w:pos="765"/>
              </w:tabs>
              <w:spacing w:after="0" w:line="240" w:lineRule="atLeast"/>
              <w:ind w:right="-25"/>
              <w:rPr>
                <w:rFonts w:ascii="Times New Roman" w:hAnsi="Times New Roman" w:cs="Times New Roman"/>
                <w:sz w:val="20"/>
                <w:szCs w:val="20"/>
              </w:rPr>
            </w:pPr>
          </w:p>
        </w:tc>
        <w:tc>
          <w:tcPr>
            <w:tcW w:w="1190"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Trade accounts </w:t>
            </w:r>
            <w:r w:rsidRPr="0056476A">
              <w:rPr>
                <w:rFonts w:ascii="Times New Roman" w:hAnsi="Times New Roman" w:cs="Times New Roman"/>
                <w:sz w:val="20"/>
                <w:szCs w:val="20"/>
              </w:rPr>
              <w:tab/>
              <w:t xml:space="preserve">receivables and </w:t>
            </w:r>
            <w:r w:rsidRPr="0056476A">
              <w:rPr>
                <w:rFonts w:ascii="Times New Roman" w:hAnsi="Times New Roman" w:cs="Times New Roman"/>
                <w:sz w:val="20"/>
                <w:szCs w:val="20"/>
              </w:rPr>
              <w:tab/>
              <w:t xml:space="preserve">other current </w:t>
            </w:r>
            <w:r w:rsidRPr="0056476A">
              <w:rPr>
                <w:rFonts w:ascii="Times New Roman" w:hAnsi="Times New Roman" w:cs="Times New Roman"/>
                <w:sz w:val="20"/>
                <w:szCs w:val="20"/>
              </w:rPr>
              <w:tab/>
              <w:t>receivables</w:t>
            </w:r>
          </w:p>
        </w:tc>
        <w:tc>
          <w:tcPr>
            <w:tcW w:w="1179"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158,302</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158,302</w:t>
            </w:r>
            <w:r w:rsidRPr="0056476A">
              <w:rPr>
                <w:rFonts w:ascii="Times New Roman" w:hAnsi="Times New Roman" w:cs="Times New Roman"/>
                <w:sz w:val="20"/>
                <w:szCs w:val="20"/>
                <w:cs/>
              </w:rPr>
              <w:t>)</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118,743</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118,743</w:t>
            </w:r>
            <w:r w:rsidRPr="0056476A">
              <w:rPr>
                <w:rFonts w:ascii="Times New Roman" w:hAnsi="Times New Roman" w:cs="Times New Roman"/>
                <w:sz w:val="20"/>
                <w:szCs w:val="20"/>
                <w:cs/>
              </w:rPr>
              <w:t>)</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Trade accounts </w:t>
            </w:r>
            <w:r w:rsidRPr="0056476A">
              <w:rPr>
                <w:rFonts w:ascii="Times New Roman" w:hAnsi="Times New Roman" w:cs="Times New Roman"/>
                <w:sz w:val="20"/>
                <w:szCs w:val="20"/>
              </w:rPr>
              <w:tab/>
              <w:t>receivables</w:t>
            </w:r>
          </w:p>
        </w:tc>
        <w:tc>
          <w:tcPr>
            <w:tcW w:w="1179"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149,460</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149,460</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105,802</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105,802</w:t>
            </w: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Other current </w:t>
            </w:r>
            <w:r w:rsidRPr="0056476A">
              <w:rPr>
                <w:rFonts w:ascii="Times New Roman" w:hAnsi="Times New Roman" w:cs="Times New Roman"/>
                <w:sz w:val="20"/>
                <w:szCs w:val="20"/>
              </w:rPr>
              <w:tab/>
              <w:t>receivables</w:t>
            </w:r>
          </w:p>
        </w:tc>
        <w:tc>
          <w:tcPr>
            <w:tcW w:w="1179"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8,842</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8,842</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12,941</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12,941</w:t>
            </w:r>
          </w:p>
        </w:tc>
      </w:tr>
      <w:tr w:rsidR="00AC02D8" w:rsidRPr="0056476A" w:rsidTr="00FF43AA">
        <w:trPr>
          <w:cantSplit/>
        </w:trPr>
        <w:tc>
          <w:tcPr>
            <w:tcW w:w="2117" w:type="dxa"/>
          </w:tcPr>
          <w:p w:rsidR="00AC02D8" w:rsidRPr="0056476A" w:rsidRDefault="00AC02D8" w:rsidP="00ED52E1">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Advance payment for </w:t>
            </w:r>
            <w:r w:rsidRPr="0056476A">
              <w:rPr>
                <w:rFonts w:ascii="Times New Roman" w:hAnsi="Times New Roman" w:cs="Times New Roman"/>
                <w:sz w:val="20"/>
                <w:szCs w:val="20"/>
              </w:rPr>
              <w:tab/>
            </w:r>
            <w:r w:rsidR="00ED52E1">
              <w:rPr>
                <w:rFonts w:ascii="Times New Roman" w:hAnsi="Times New Roman" w:cs="Times New Roman"/>
                <w:sz w:val="20"/>
                <w:szCs w:val="20"/>
              </w:rPr>
              <w:t>goods- current</w:t>
            </w:r>
          </w:p>
        </w:tc>
        <w:tc>
          <w:tcPr>
            <w:tcW w:w="1179"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13,916</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9,693</w:t>
            </w:r>
            <w:r w:rsidRPr="0056476A">
              <w:rPr>
                <w:rFonts w:ascii="Times New Roman" w:hAnsi="Times New Roman" w:cs="Times New Roman"/>
                <w:sz w:val="20"/>
                <w:szCs w:val="20"/>
                <w:cs/>
              </w:rPr>
              <w:t>)</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4,223</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24,208</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9,693</w:t>
            </w:r>
            <w:r w:rsidRPr="0056476A">
              <w:rPr>
                <w:rFonts w:ascii="Times New Roman" w:hAnsi="Times New Roman" w:cs="Times New Roman"/>
                <w:sz w:val="20"/>
                <w:szCs w:val="20"/>
                <w:cs/>
              </w:rPr>
              <w:t>)</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14,515</w:t>
            </w: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sz w:val="20"/>
                <w:szCs w:val="20"/>
              </w:rPr>
            </w:pPr>
            <w:r w:rsidRPr="0056476A">
              <w:rPr>
                <w:rFonts w:ascii="Times New Roman" w:hAnsi="Times New Roman" w:cs="Times New Roman"/>
                <w:b/>
                <w:bCs/>
                <w:sz w:val="20"/>
                <w:szCs w:val="20"/>
              </w:rPr>
              <w:t>Non-current assets</w:t>
            </w:r>
          </w:p>
        </w:tc>
        <w:tc>
          <w:tcPr>
            <w:tcW w:w="1179"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sz w:val="20"/>
                <w:szCs w:val="20"/>
              </w:rPr>
            </w:pPr>
            <w:r w:rsidRPr="0056476A">
              <w:rPr>
                <w:rFonts w:ascii="Times New Roman" w:hAnsi="Times New Roman" w:cs="Times New Roman"/>
                <w:sz w:val="20"/>
                <w:szCs w:val="20"/>
              </w:rPr>
              <w:t xml:space="preserve">Advance payment for </w:t>
            </w:r>
            <w:r w:rsidRPr="0056476A">
              <w:rPr>
                <w:rFonts w:ascii="Times New Roman" w:hAnsi="Times New Roman" w:cs="Times New Roman"/>
                <w:sz w:val="20"/>
                <w:szCs w:val="20"/>
              </w:rPr>
              <w:tab/>
              <w:t>goods- non current</w:t>
            </w:r>
          </w:p>
        </w:tc>
        <w:tc>
          <w:tcPr>
            <w:tcW w:w="1179" w:type="dxa"/>
            <w:tcBorders>
              <w:bottom w:val="sing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rPr>
              <w:t>9,693</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rPr>
              <w:t>9,693</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Borders>
              <w:bottom w:val="sing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rPr>
              <w:t>9,693</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rPr>
              <w:t>9,693</w:t>
            </w:r>
          </w:p>
        </w:tc>
      </w:tr>
      <w:tr w:rsidR="00AC02D8" w:rsidRPr="0056476A" w:rsidTr="00FF43AA">
        <w:trPr>
          <w:cantSplit/>
        </w:trPr>
        <w:tc>
          <w:tcPr>
            <w:tcW w:w="2117" w:type="dxa"/>
          </w:tcPr>
          <w:p w:rsidR="00AC02D8" w:rsidRPr="0056476A" w:rsidRDefault="00AC02D8" w:rsidP="00053F4E">
            <w:pPr>
              <w:spacing w:after="0" w:line="240" w:lineRule="atLeast"/>
              <w:ind w:right="-25" w:firstLine="14"/>
              <w:jc w:val="thaiDistribute"/>
              <w:rPr>
                <w:rFonts w:ascii="Times New Roman" w:eastAsia="Calibri" w:hAnsi="Times New Roman" w:cs="Times New Roman"/>
                <w:b/>
                <w:bCs/>
                <w:sz w:val="20"/>
                <w:szCs w:val="20"/>
                <w:lang w:bidi="ar-SA"/>
              </w:rPr>
            </w:pPr>
            <w:r w:rsidRPr="0056476A">
              <w:rPr>
                <w:rFonts w:ascii="Times New Roman" w:eastAsia="Calibri" w:hAnsi="Times New Roman" w:cs="Times New Roman"/>
                <w:b/>
                <w:bCs/>
                <w:sz w:val="20"/>
                <w:szCs w:val="20"/>
                <w:lang w:bidi="ar-SA"/>
              </w:rPr>
              <w:t>Total</w:t>
            </w:r>
          </w:p>
        </w:tc>
        <w:tc>
          <w:tcPr>
            <w:tcW w:w="1179"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172,218</w:t>
            </w:r>
          </w:p>
        </w:tc>
        <w:tc>
          <w:tcPr>
            <w:tcW w:w="181" w:type="dxa"/>
            <w:vAlign w:val="bottom"/>
          </w:tcPr>
          <w:p w:rsidR="00AC02D8" w:rsidRPr="0056476A"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095" w:type="dxa"/>
            <w:tcBorders>
              <w:top w:val="single" w:sz="4" w:space="0" w:color="auto"/>
              <w:bottom w:val="doub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b/>
                <w:bCs/>
                <w:sz w:val="20"/>
                <w:szCs w:val="20"/>
              </w:rPr>
            </w:pPr>
            <w:r w:rsidRPr="0056476A">
              <w:rPr>
                <w:rFonts w:ascii="Times New Roman" w:hAnsi="Times New Roman" w:cs="Times New Roman"/>
                <w:b/>
                <w:bCs/>
                <w:sz w:val="20"/>
                <w:szCs w:val="20"/>
              </w:rPr>
              <w:t>-</w:t>
            </w:r>
          </w:p>
        </w:tc>
        <w:tc>
          <w:tcPr>
            <w:tcW w:w="180" w:type="dxa"/>
            <w:vAlign w:val="bottom"/>
          </w:tcPr>
          <w:p w:rsidR="00AC02D8" w:rsidRPr="0056476A"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 w:val="20"/>
                <w:szCs w:val="20"/>
              </w:rPr>
            </w:pPr>
          </w:p>
        </w:tc>
        <w:tc>
          <w:tcPr>
            <w:tcW w:w="1096" w:type="dxa"/>
            <w:gridSpan w:val="2"/>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172,218</w:t>
            </w:r>
          </w:p>
        </w:tc>
        <w:tc>
          <w:tcPr>
            <w:tcW w:w="183" w:type="dxa"/>
            <w:vAlign w:val="bottom"/>
          </w:tcPr>
          <w:p w:rsidR="00AC02D8" w:rsidRPr="0056476A"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092" w:type="dxa"/>
            <w:gridSpan w:val="2"/>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142,951</w:t>
            </w:r>
          </w:p>
        </w:tc>
        <w:tc>
          <w:tcPr>
            <w:tcW w:w="181" w:type="dxa"/>
            <w:vAlign w:val="bottom"/>
          </w:tcPr>
          <w:p w:rsidR="00AC02D8" w:rsidRPr="0056476A" w:rsidRDefault="00AC02D8" w:rsidP="00053F4E">
            <w:pPr>
              <w:spacing w:after="0" w:line="240" w:lineRule="atLeast"/>
              <w:ind w:right="-25"/>
              <w:jc w:val="center"/>
              <w:rPr>
                <w:rFonts w:ascii="Times New Roman" w:hAnsi="Times New Roman" w:cs="Times New Roman"/>
                <w:b/>
                <w:bCs/>
                <w:sz w:val="20"/>
                <w:szCs w:val="20"/>
              </w:rPr>
            </w:pPr>
          </w:p>
        </w:tc>
        <w:tc>
          <w:tcPr>
            <w:tcW w:w="1095" w:type="dxa"/>
            <w:gridSpan w:val="2"/>
            <w:tcBorders>
              <w:top w:val="single" w:sz="4" w:space="0" w:color="auto"/>
              <w:bottom w:val="doub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b/>
                <w:bCs/>
                <w:sz w:val="20"/>
                <w:szCs w:val="20"/>
              </w:rPr>
            </w:pPr>
            <w:r w:rsidRPr="0056476A">
              <w:rPr>
                <w:rFonts w:ascii="Times New Roman" w:hAnsi="Times New Roman" w:cs="Times New Roman"/>
                <w:b/>
                <w:bCs/>
                <w:sz w:val="20"/>
                <w:szCs w:val="20"/>
              </w:rPr>
              <w:t>-</w:t>
            </w:r>
          </w:p>
        </w:tc>
        <w:tc>
          <w:tcPr>
            <w:tcW w:w="183" w:type="dxa"/>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b/>
                <w:bCs/>
                <w:sz w:val="20"/>
                <w:szCs w:val="20"/>
              </w:rPr>
            </w:pPr>
          </w:p>
        </w:tc>
        <w:tc>
          <w:tcPr>
            <w:tcW w:w="1190"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142,951</w:t>
            </w:r>
          </w:p>
        </w:tc>
      </w:tr>
      <w:tr w:rsidR="00785F10" w:rsidRPr="0056476A" w:rsidTr="00FF43AA">
        <w:trPr>
          <w:cantSplit/>
        </w:trPr>
        <w:tc>
          <w:tcPr>
            <w:tcW w:w="2117" w:type="dxa"/>
          </w:tcPr>
          <w:p w:rsidR="00785F10" w:rsidRPr="0056476A" w:rsidRDefault="00785F10" w:rsidP="00E42E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179" w:type="dxa"/>
          </w:tcPr>
          <w:p w:rsidR="00785F10" w:rsidRPr="0056476A" w:rsidRDefault="00785F10" w:rsidP="00E42E70">
            <w:pPr>
              <w:spacing w:after="0" w:line="240" w:lineRule="atLeast"/>
              <w:ind w:right="-25" w:firstLine="14"/>
              <w:jc w:val="center"/>
              <w:rPr>
                <w:rFonts w:ascii="Times New Roman" w:hAnsi="Times New Roman" w:cs="Times New Roman"/>
                <w:sz w:val="20"/>
                <w:szCs w:val="20"/>
              </w:rPr>
            </w:pPr>
          </w:p>
        </w:tc>
        <w:tc>
          <w:tcPr>
            <w:tcW w:w="181" w:type="dxa"/>
          </w:tcPr>
          <w:p w:rsidR="00785F10" w:rsidRPr="0056476A" w:rsidRDefault="00785F10" w:rsidP="00E42E70">
            <w:pPr>
              <w:spacing w:after="0" w:line="240" w:lineRule="atLeast"/>
              <w:ind w:right="-25" w:firstLine="14"/>
              <w:jc w:val="center"/>
              <w:rPr>
                <w:rFonts w:ascii="Times New Roman" w:hAnsi="Times New Roman" w:cs="Times New Roman"/>
                <w:sz w:val="20"/>
                <w:szCs w:val="20"/>
                <w:cs/>
              </w:rPr>
            </w:pPr>
          </w:p>
        </w:tc>
        <w:tc>
          <w:tcPr>
            <w:tcW w:w="1095" w:type="dxa"/>
          </w:tcPr>
          <w:p w:rsidR="00785F10" w:rsidRPr="0056476A" w:rsidRDefault="00785F10" w:rsidP="00E42E70">
            <w:pPr>
              <w:spacing w:after="0" w:line="240" w:lineRule="atLeast"/>
              <w:ind w:right="-25" w:firstLine="14"/>
              <w:jc w:val="center"/>
              <w:rPr>
                <w:rFonts w:ascii="Times New Roman" w:hAnsi="Times New Roman" w:cs="Times New Roman"/>
                <w:sz w:val="20"/>
                <w:szCs w:val="20"/>
              </w:rPr>
            </w:pPr>
          </w:p>
        </w:tc>
        <w:tc>
          <w:tcPr>
            <w:tcW w:w="180" w:type="dxa"/>
          </w:tcPr>
          <w:p w:rsidR="00785F10" w:rsidRPr="0056476A" w:rsidRDefault="00785F10" w:rsidP="00E42E70">
            <w:pPr>
              <w:spacing w:after="0" w:line="240" w:lineRule="atLeast"/>
              <w:ind w:right="-25" w:firstLine="14"/>
              <w:jc w:val="center"/>
              <w:rPr>
                <w:rFonts w:ascii="Times New Roman" w:hAnsi="Times New Roman" w:cs="Times New Roman"/>
                <w:sz w:val="20"/>
                <w:szCs w:val="20"/>
              </w:rPr>
            </w:pPr>
          </w:p>
        </w:tc>
        <w:tc>
          <w:tcPr>
            <w:tcW w:w="1096" w:type="dxa"/>
            <w:gridSpan w:val="2"/>
          </w:tcPr>
          <w:p w:rsidR="00785F10" w:rsidRPr="0056476A" w:rsidRDefault="00785F10" w:rsidP="00E42E70">
            <w:pPr>
              <w:spacing w:after="0" w:line="240" w:lineRule="atLeast"/>
              <w:ind w:right="-25" w:firstLine="14"/>
              <w:jc w:val="center"/>
              <w:rPr>
                <w:rFonts w:ascii="Times New Roman" w:hAnsi="Times New Roman" w:cs="Times New Roman"/>
                <w:sz w:val="20"/>
                <w:szCs w:val="20"/>
              </w:rPr>
            </w:pPr>
          </w:p>
        </w:tc>
        <w:tc>
          <w:tcPr>
            <w:tcW w:w="183" w:type="dxa"/>
          </w:tcPr>
          <w:p w:rsidR="00785F10" w:rsidRPr="0056476A" w:rsidRDefault="00785F10" w:rsidP="00E42E70">
            <w:pPr>
              <w:spacing w:after="0" w:line="240" w:lineRule="atLeast"/>
              <w:ind w:right="-25" w:firstLine="14"/>
              <w:jc w:val="center"/>
              <w:rPr>
                <w:rFonts w:ascii="Times New Roman" w:hAnsi="Times New Roman" w:cs="Times New Roman"/>
                <w:sz w:val="20"/>
                <w:szCs w:val="20"/>
              </w:rPr>
            </w:pPr>
          </w:p>
        </w:tc>
        <w:tc>
          <w:tcPr>
            <w:tcW w:w="1092" w:type="dxa"/>
            <w:gridSpan w:val="2"/>
          </w:tcPr>
          <w:p w:rsidR="00785F10" w:rsidRPr="0056476A" w:rsidRDefault="00785F10" w:rsidP="00E42E70">
            <w:pPr>
              <w:spacing w:after="0" w:line="240" w:lineRule="atLeast"/>
              <w:ind w:right="-25" w:firstLine="14"/>
              <w:jc w:val="center"/>
              <w:rPr>
                <w:rFonts w:ascii="Times New Roman" w:hAnsi="Times New Roman" w:cs="Times New Roman"/>
                <w:sz w:val="20"/>
                <w:szCs w:val="20"/>
              </w:rPr>
            </w:pPr>
          </w:p>
        </w:tc>
        <w:tc>
          <w:tcPr>
            <w:tcW w:w="181" w:type="dxa"/>
          </w:tcPr>
          <w:p w:rsidR="00785F10" w:rsidRPr="0056476A" w:rsidRDefault="00785F10" w:rsidP="00E42E70">
            <w:pPr>
              <w:spacing w:after="0" w:line="240" w:lineRule="atLeast"/>
              <w:ind w:right="-25" w:firstLine="14"/>
              <w:jc w:val="center"/>
              <w:rPr>
                <w:rFonts w:ascii="Times New Roman" w:hAnsi="Times New Roman" w:cs="Times New Roman"/>
                <w:sz w:val="20"/>
                <w:szCs w:val="20"/>
                <w:cs/>
              </w:rPr>
            </w:pPr>
          </w:p>
        </w:tc>
        <w:tc>
          <w:tcPr>
            <w:tcW w:w="1095" w:type="dxa"/>
            <w:gridSpan w:val="2"/>
          </w:tcPr>
          <w:p w:rsidR="00785F10" w:rsidRPr="0056476A" w:rsidRDefault="00785F10" w:rsidP="00E42E70">
            <w:pPr>
              <w:spacing w:after="0" w:line="240" w:lineRule="atLeast"/>
              <w:ind w:right="-25" w:firstLine="14"/>
              <w:jc w:val="center"/>
              <w:rPr>
                <w:rFonts w:ascii="Times New Roman" w:hAnsi="Times New Roman" w:cs="Times New Roman"/>
                <w:sz w:val="20"/>
                <w:szCs w:val="20"/>
              </w:rPr>
            </w:pPr>
          </w:p>
        </w:tc>
        <w:tc>
          <w:tcPr>
            <w:tcW w:w="183" w:type="dxa"/>
          </w:tcPr>
          <w:p w:rsidR="00785F10" w:rsidRPr="0056476A" w:rsidRDefault="00785F10" w:rsidP="00E42E70">
            <w:pPr>
              <w:spacing w:after="0" w:line="240" w:lineRule="atLeast"/>
              <w:ind w:right="-25" w:firstLine="14"/>
              <w:jc w:val="center"/>
              <w:rPr>
                <w:rFonts w:ascii="Times New Roman" w:hAnsi="Times New Roman" w:cs="Times New Roman"/>
                <w:sz w:val="20"/>
                <w:szCs w:val="20"/>
              </w:rPr>
            </w:pPr>
          </w:p>
        </w:tc>
        <w:tc>
          <w:tcPr>
            <w:tcW w:w="1190" w:type="dxa"/>
          </w:tcPr>
          <w:p w:rsidR="00785F10" w:rsidRPr="0056476A" w:rsidRDefault="00785F10" w:rsidP="00E42E70">
            <w:pPr>
              <w:spacing w:after="0" w:line="240" w:lineRule="atLeast"/>
              <w:ind w:right="-25" w:firstLine="14"/>
              <w:jc w:val="center"/>
              <w:rPr>
                <w:rFonts w:ascii="Times New Roman" w:hAnsi="Times New Roman" w:cs="Times New Roman"/>
                <w:sz w:val="20"/>
                <w:szCs w:val="20"/>
              </w:rPr>
            </w:pP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sz w:val="20"/>
                <w:szCs w:val="20"/>
                <w:lang w:val="en-GB"/>
              </w:rPr>
            </w:pPr>
            <w:r w:rsidRPr="0056476A">
              <w:rPr>
                <w:rFonts w:ascii="Times New Roman" w:hAnsi="Times New Roman" w:cs="Times New Roman"/>
                <w:b/>
                <w:bCs/>
                <w:sz w:val="20"/>
                <w:szCs w:val="20"/>
              </w:rPr>
              <w:t>Current liabilities</w:t>
            </w:r>
          </w:p>
        </w:tc>
        <w:tc>
          <w:tcPr>
            <w:tcW w:w="1179"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532"/>
              </w:tabs>
              <w:spacing w:after="0" w:line="240" w:lineRule="atLeast"/>
              <w:ind w:right="-25"/>
              <w:rPr>
                <w:rFonts w:ascii="Times New Roman" w:hAnsi="Times New Roman" w:cs="Times New Roman"/>
                <w:sz w:val="20"/>
                <w:szCs w:val="20"/>
              </w:rPr>
            </w:pP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b/>
                <w:bCs/>
                <w:sz w:val="20"/>
                <w:szCs w:val="20"/>
              </w:rPr>
            </w:pPr>
            <w:r w:rsidRPr="0056476A">
              <w:rPr>
                <w:rFonts w:ascii="Times New Roman" w:hAnsi="Times New Roman" w:cs="Times New Roman"/>
                <w:sz w:val="20"/>
                <w:szCs w:val="20"/>
              </w:rPr>
              <w:t xml:space="preserve">Trade accounts </w:t>
            </w:r>
            <w:r w:rsidRPr="0056476A">
              <w:rPr>
                <w:rFonts w:ascii="Times New Roman" w:hAnsi="Times New Roman" w:cs="Times New Roman"/>
                <w:sz w:val="20"/>
                <w:szCs w:val="20"/>
              </w:rPr>
              <w:tab/>
              <w:t xml:space="preserve">payables and other </w:t>
            </w:r>
            <w:r w:rsidRPr="0056476A">
              <w:rPr>
                <w:rFonts w:ascii="Times New Roman" w:hAnsi="Times New Roman" w:cs="Times New Roman"/>
                <w:sz w:val="20"/>
                <w:szCs w:val="20"/>
              </w:rPr>
              <w:tab/>
              <w:t>current payable</w:t>
            </w:r>
          </w:p>
        </w:tc>
        <w:tc>
          <w:tcPr>
            <w:tcW w:w="1179"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34,438</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34,438</w:t>
            </w:r>
            <w:r w:rsidRPr="0056476A">
              <w:rPr>
                <w:rFonts w:ascii="Times New Roman" w:hAnsi="Times New Roman" w:cs="Times New Roman"/>
                <w:sz w:val="20"/>
                <w:szCs w:val="20"/>
                <w:cs/>
              </w:rPr>
              <w:t>)</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122,015</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122,015</w:t>
            </w:r>
            <w:r w:rsidRPr="0056476A">
              <w:rPr>
                <w:rFonts w:ascii="Times New Roman" w:hAnsi="Times New Roman" w:cs="Times New Roman"/>
                <w:sz w:val="20"/>
                <w:szCs w:val="20"/>
                <w:cs/>
              </w:rPr>
              <w:t>)</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Trade accounts </w:t>
            </w:r>
            <w:r w:rsidRPr="0056476A">
              <w:rPr>
                <w:rFonts w:ascii="Times New Roman" w:hAnsi="Times New Roman" w:cs="Times New Roman"/>
                <w:sz w:val="20"/>
                <w:szCs w:val="20"/>
              </w:rPr>
              <w:tab/>
              <w:t>payables</w:t>
            </w:r>
          </w:p>
        </w:tc>
        <w:tc>
          <w:tcPr>
            <w:tcW w:w="1179"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13,044</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13,044</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p>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105,597</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105,597</w:t>
            </w: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Other current payable</w:t>
            </w:r>
          </w:p>
        </w:tc>
        <w:tc>
          <w:tcPr>
            <w:tcW w:w="1179"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21,394</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21,394</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16,418</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16,418</w:t>
            </w: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Derivatives liabilities</w:t>
            </w:r>
          </w:p>
        </w:tc>
        <w:tc>
          <w:tcPr>
            <w:tcW w:w="1179" w:type="dxa"/>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2,913</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2,913</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sz w:val="20"/>
                <w:szCs w:val="20"/>
              </w:rPr>
            </w:pPr>
            <w:r w:rsidRPr="0056476A">
              <w:rPr>
                <w:rFonts w:ascii="Times New Roman" w:hAnsi="Times New Roman" w:cs="Times New Roman"/>
                <w:sz w:val="20"/>
                <w:szCs w:val="20"/>
              </w:rPr>
              <w:t>-</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2,913</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2,913</w:t>
            </w:r>
          </w:p>
        </w:tc>
      </w:tr>
      <w:tr w:rsidR="00AC02D8" w:rsidRPr="0056476A" w:rsidTr="00FF43AA">
        <w:trPr>
          <w:cantSplit/>
        </w:trPr>
        <w:tc>
          <w:tcPr>
            <w:tcW w:w="2117" w:type="dxa"/>
          </w:tcPr>
          <w:p w:rsidR="00AC02D8" w:rsidRPr="0056476A" w:rsidRDefault="00AC02D8" w:rsidP="00053F4E">
            <w:pPr>
              <w:tabs>
                <w:tab w:val="left" w:pos="196"/>
              </w:tabs>
              <w:spacing w:after="0" w:line="240" w:lineRule="atLeast"/>
              <w:ind w:right="-25" w:firstLine="14"/>
              <w:rPr>
                <w:rFonts w:ascii="Times New Roman" w:hAnsi="Times New Roman" w:cs="Times New Roman"/>
                <w:sz w:val="20"/>
                <w:szCs w:val="20"/>
              </w:rPr>
            </w:pPr>
            <w:r w:rsidRPr="0056476A">
              <w:rPr>
                <w:rFonts w:ascii="Times New Roman" w:hAnsi="Times New Roman" w:cs="Times New Roman"/>
                <w:sz w:val="20"/>
                <w:szCs w:val="20"/>
              </w:rPr>
              <w:t xml:space="preserve">Other current </w:t>
            </w:r>
            <w:r w:rsidRPr="0056476A">
              <w:rPr>
                <w:rFonts w:ascii="Times New Roman" w:hAnsi="Times New Roman" w:cs="Times New Roman"/>
                <w:sz w:val="20"/>
                <w:szCs w:val="20"/>
              </w:rPr>
              <w:tab/>
              <w:t>liabilities</w:t>
            </w:r>
          </w:p>
        </w:tc>
        <w:tc>
          <w:tcPr>
            <w:tcW w:w="1179"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3,694</w:t>
            </w:r>
          </w:p>
        </w:tc>
        <w:tc>
          <w:tcPr>
            <w:tcW w:w="181"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5"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2,913</w:t>
            </w:r>
            <w:r w:rsidRPr="0056476A">
              <w:rPr>
                <w:rFonts w:ascii="Times New Roman" w:hAnsi="Times New Roman" w:cs="Times New Roman"/>
                <w:sz w:val="20"/>
                <w:szCs w:val="20"/>
                <w:cs/>
              </w:rPr>
              <w:t>)</w:t>
            </w:r>
          </w:p>
        </w:tc>
        <w:tc>
          <w:tcPr>
            <w:tcW w:w="180" w:type="dxa"/>
          </w:tcPr>
          <w:p w:rsidR="00AC02D8" w:rsidRPr="0056476A" w:rsidRDefault="00AC02D8" w:rsidP="00053F4E">
            <w:pPr>
              <w:tabs>
                <w:tab w:val="decimal" w:pos="731"/>
                <w:tab w:val="decimal" w:pos="821"/>
              </w:tabs>
              <w:spacing w:after="0" w:line="240" w:lineRule="atLeast"/>
              <w:ind w:right="-25"/>
              <w:jc w:val="center"/>
              <w:rPr>
                <w:rFonts w:ascii="Times New Roman" w:hAnsi="Times New Roman" w:cs="Times New Roman"/>
                <w:sz w:val="20"/>
                <w:szCs w:val="20"/>
              </w:rPr>
            </w:pPr>
          </w:p>
        </w:tc>
        <w:tc>
          <w:tcPr>
            <w:tcW w:w="1096" w:type="dxa"/>
            <w:gridSpan w:val="2"/>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781</w:t>
            </w:r>
          </w:p>
        </w:tc>
        <w:tc>
          <w:tcPr>
            <w:tcW w:w="183" w:type="dxa"/>
          </w:tcPr>
          <w:p w:rsidR="00AC02D8" w:rsidRPr="0056476A" w:rsidRDefault="00AC02D8" w:rsidP="00053F4E">
            <w:pPr>
              <w:tabs>
                <w:tab w:val="decimal" w:pos="821"/>
              </w:tabs>
              <w:spacing w:after="0" w:line="240" w:lineRule="atLeast"/>
              <w:ind w:right="-25"/>
              <w:jc w:val="center"/>
              <w:rPr>
                <w:rFonts w:ascii="Times New Roman" w:hAnsi="Times New Roman" w:cs="Times New Roman"/>
                <w:sz w:val="20"/>
                <w:szCs w:val="20"/>
              </w:rPr>
            </w:pPr>
          </w:p>
        </w:tc>
        <w:tc>
          <w:tcPr>
            <w:tcW w:w="1092" w:type="dxa"/>
            <w:gridSpan w:val="2"/>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3,633</w:t>
            </w:r>
          </w:p>
        </w:tc>
        <w:tc>
          <w:tcPr>
            <w:tcW w:w="181" w:type="dxa"/>
            <w:vAlign w:val="bottom"/>
          </w:tcPr>
          <w:p w:rsidR="00AC02D8" w:rsidRPr="0056476A" w:rsidRDefault="00AC02D8" w:rsidP="00053F4E">
            <w:pPr>
              <w:tabs>
                <w:tab w:val="decimal" w:pos="731"/>
              </w:tabs>
              <w:spacing w:after="0" w:line="240" w:lineRule="atLeast"/>
              <w:ind w:right="-25"/>
              <w:jc w:val="center"/>
              <w:rPr>
                <w:rFonts w:ascii="Times New Roman" w:hAnsi="Times New Roman" w:cs="Times New Roman"/>
                <w:sz w:val="20"/>
                <w:szCs w:val="20"/>
              </w:rPr>
            </w:pPr>
          </w:p>
        </w:tc>
        <w:tc>
          <w:tcPr>
            <w:tcW w:w="1095" w:type="dxa"/>
            <w:gridSpan w:val="2"/>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cs/>
              </w:rPr>
            </w:pPr>
            <w:r w:rsidRPr="0056476A">
              <w:rPr>
                <w:rFonts w:ascii="Times New Roman" w:hAnsi="Times New Roman" w:cs="Times New Roman"/>
                <w:sz w:val="20"/>
                <w:szCs w:val="20"/>
                <w:cs/>
              </w:rPr>
              <w:t>(</w:t>
            </w:r>
            <w:r w:rsidRPr="0056476A">
              <w:rPr>
                <w:rFonts w:ascii="Times New Roman" w:hAnsi="Times New Roman" w:cs="Times New Roman"/>
                <w:sz w:val="20"/>
                <w:szCs w:val="20"/>
              </w:rPr>
              <w:t>2,913</w:t>
            </w:r>
            <w:r w:rsidRPr="0056476A">
              <w:rPr>
                <w:rFonts w:ascii="Times New Roman" w:hAnsi="Times New Roman" w:cs="Times New Roman"/>
                <w:sz w:val="20"/>
                <w:szCs w:val="20"/>
                <w:cs/>
              </w:rPr>
              <w:t>)</w:t>
            </w:r>
          </w:p>
        </w:tc>
        <w:tc>
          <w:tcPr>
            <w:tcW w:w="183" w:type="dxa"/>
          </w:tcPr>
          <w:p w:rsidR="00AC02D8" w:rsidRPr="0056476A" w:rsidRDefault="00AC02D8" w:rsidP="00053F4E">
            <w:pPr>
              <w:spacing w:after="0" w:line="240" w:lineRule="atLeast"/>
              <w:ind w:right="-25"/>
              <w:jc w:val="center"/>
              <w:rPr>
                <w:rFonts w:ascii="Times New Roman" w:hAnsi="Times New Roman" w:cs="Times New Roman"/>
                <w:sz w:val="20"/>
                <w:szCs w:val="20"/>
              </w:rPr>
            </w:pPr>
          </w:p>
        </w:tc>
        <w:tc>
          <w:tcPr>
            <w:tcW w:w="1190" w:type="dxa"/>
            <w:tcBorders>
              <w:bottom w:val="sing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sz w:val="20"/>
                <w:szCs w:val="20"/>
              </w:rPr>
            </w:pPr>
            <w:r w:rsidRPr="0056476A">
              <w:rPr>
                <w:rFonts w:ascii="Times New Roman" w:hAnsi="Times New Roman" w:cs="Times New Roman"/>
                <w:sz w:val="20"/>
                <w:szCs w:val="20"/>
              </w:rPr>
              <w:t>720</w:t>
            </w:r>
          </w:p>
        </w:tc>
      </w:tr>
      <w:tr w:rsidR="00AC02D8" w:rsidRPr="0056476A" w:rsidTr="00FF43AA">
        <w:trPr>
          <w:cantSplit/>
        </w:trPr>
        <w:tc>
          <w:tcPr>
            <w:tcW w:w="2117" w:type="dxa"/>
          </w:tcPr>
          <w:p w:rsidR="00AC02D8" w:rsidRPr="0056476A" w:rsidRDefault="00AC02D8" w:rsidP="00053F4E">
            <w:pPr>
              <w:spacing w:after="0" w:line="240" w:lineRule="atLeast"/>
              <w:ind w:right="-25" w:firstLine="14"/>
              <w:jc w:val="thaiDistribute"/>
              <w:rPr>
                <w:rFonts w:ascii="Times New Roman" w:eastAsia="Calibri" w:hAnsi="Times New Roman" w:cs="Times New Roman"/>
                <w:b/>
                <w:bCs/>
                <w:sz w:val="20"/>
                <w:szCs w:val="20"/>
                <w:lang w:bidi="ar-SA"/>
              </w:rPr>
            </w:pPr>
            <w:r w:rsidRPr="0056476A">
              <w:rPr>
                <w:rFonts w:ascii="Times New Roman" w:eastAsia="Calibri" w:hAnsi="Times New Roman" w:cs="Times New Roman"/>
                <w:b/>
                <w:bCs/>
                <w:sz w:val="20"/>
                <w:szCs w:val="20"/>
                <w:lang w:bidi="ar-SA"/>
              </w:rPr>
              <w:t>Total</w:t>
            </w:r>
          </w:p>
        </w:tc>
        <w:tc>
          <w:tcPr>
            <w:tcW w:w="1179"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38,132</w:t>
            </w:r>
          </w:p>
        </w:tc>
        <w:tc>
          <w:tcPr>
            <w:tcW w:w="181" w:type="dxa"/>
            <w:vAlign w:val="bottom"/>
          </w:tcPr>
          <w:p w:rsidR="00AC02D8" w:rsidRPr="0056476A"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095" w:type="dxa"/>
            <w:tcBorders>
              <w:top w:val="single" w:sz="4" w:space="0" w:color="auto"/>
              <w:bottom w:val="doub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b/>
                <w:bCs/>
                <w:sz w:val="20"/>
                <w:szCs w:val="20"/>
              </w:rPr>
            </w:pPr>
            <w:r w:rsidRPr="0056476A">
              <w:rPr>
                <w:rFonts w:ascii="Times New Roman" w:hAnsi="Times New Roman" w:cs="Times New Roman"/>
                <w:b/>
                <w:bCs/>
                <w:sz w:val="20"/>
                <w:szCs w:val="20"/>
              </w:rPr>
              <w:t>-</w:t>
            </w:r>
          </w:p>
        </w:tc>
        <w:tc>
          <w:tcPr>
            <w:tcW w:w="180" w:type="dxa"/>
            <w:vAlign w:val="bottom"/>
          </w:tcPr>
          <w:p w:rsidR="00AC02D8" w:rsidRPr="0056476A" w:rsidRDefault="00AC02D8" w:rsidP="00053F4E">
            <w:pPr>
              <w:tabs>
                <w:tab w:val="decimal" w:pos="731"/>
                <w:tab w:val="decimal" w:pos="765"/>
                <w:tab w:val="decimal" w:pos="821"/>
              </w:tabs>
              <w:spacing w:after="0" w:line="240" w:lineRule="atLeast"/>
              <w:ind w:right="-25"/>
              <w:jc w:val="center"/>
              <w:rPr>
                <w:rFonts w:ascii="Times New Roman" w:hAnsi="Times New Roman" w:cs="Times New Roman"/>
                <w:b/>
                <w:bCs/>
                <w:sz w:val="20"/>
                <w:szCs w:val="20"/>
              </w:rPr>
            </w:pPr>
          </w:p>
        </w:tc>
        <w:tc>
          <w:tcPr>
            <w:tcW w:w="1096" w:type="dxa"/>
            <w:gridSpan w:val="2"/>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cs/>
              </w:rPr>
            </w:pPr>
            <w:r w:rsidRPr="0056476A">
              <w:rPr>
                <w:rFonts w:ascii="Times New Roman" w:hAnsi="Times New Roman" w:cs="Times New Roman"/>
                <w:b/>
                <w:bCs/>
                <w:sz w:val="20"/>
                <w:szCs w:val="20"/>
              </w:rPr>
              <w:t>38,132</w:t>
            </w:r>
          </w:p>
        </w:tc>
        <w:tc>
          <w:tcPr>
            <w:tcW w:w="183" w:type="dxa"/>
            <w:vAlign w:val="bottom"/>
          </w:tcPr>
          <w:p w:rsidR="00AC02D8" w:rsidRPr="0056476A" w:rsidRDefault="00AC02D8"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092" w:type="dxa"/>
            <w:gridSpan w:val="2"/>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rPr>
            </w:pPr>
            <w:r w:rsidRPr="0056476A">
              <w:rPr>
                <w:rFonts w:ascii="Times New Roman" w:hAnsi="Times New Roman" w:cs="Times New Roman"/>
                <w:b/>
                <w:bCs/>
                <w:sz w:val="20"/>
                <w:szCs w:val="20"/>
              </w:rPr>
              <w:t>125,648</w:t>
            </w:r>
          </w:p>
        </w:tc>
        <w:tc>
          <w:tcPr>
            <w:tcW w:w="181" w:type="dxa"/>
            <w:vAlign w:val="bottom"/>
          </w:tcPr>
          <w:p w:rsidR="00AC02D8" w:rsidRPr="0056476A" w:rsidRDefault="00AC02D8" w:rsidP="00053F4E">
            <w:pPr>
              <w:spacing w:after="0" w:line="240" w:lineRule="atLeast"/>
              <w:ind w:right="-25"/>
              <w:jc w:val="center"/>
              <w:rPr>
                <w:rFonts w:ascii="Times New Roman" w:hAnsi="Times New Roman" w:cs="Times New Roman"/>
                <w:b/>
                <w:bCs/>
                <w:sz w:val="20"/>
                <w:szCs w:val="20"/>
              </w:rPr>
            </w:pPr>
          </w:p>
        </w:tc>
        <w:tc>
          <w:tcPr>
            <w:tcW w:w="1095" w:type="dxa"/>
            <w:gridSpan w:val="2"/>
            <w:tcBorders>
              <w:top w:val="single" w:sz="4" w:space="0" w:color="auto"/>
              <w:bottom w:val="double" w:sz="4" w:space="0" w:color="auto"/>
            </w:tcBorders>
          </w:tcPr>
          <w:p w:rsidR="00AC02D8" w:rsidRPr="0056476A" w:rsidRDefault="00AC02D8" w:rsidP="00053F4E">
            <w:pPr>
              <w:tabs>
                <w:tab w:val="decimal" w:pos="639"/>
              </w:tabs>
              <w:spacing w:after="0" w:line="240" w:lineRule="atLeast"/>
              <w:ind w:left="-93" w:right="-25"/>
              <w:jc w:val="thaiDistribute"/>
              <w:rPr>
                <w:rFonts w:ascii="Times New Roman" w:hAnsi="Times New Roman" w:cs="Times New Roman"/>
                <w:b/>
                <w:bCs/>
                <w:sz w:val="20"/>
                <w:szCs w:val="20"/>
              </w:rPr>
            </w:pPr>
            <w:r w:rsidRPr="0056476A">
              <w:rPr>
                <w:rFonts w:ascii="Times New Roman" w:hAnsi="Times New Roman" w:cs="Times New Roman"/>
                <w:b/>
                <w:bCs/>
                <w:sz w:val="20"/>
                <w:szCs w:val="20"/>
              </w:rPr>
              <w:t>-</w:t>
            </w:r>
          </w:p>
        </w:tc>
        <w:tc>
          <w:tcPr>
            <w:tcW w:w="183" w:type="dxa"/>
            <w:vAlign w:val="bottom"/>
          </w:tcPr>
          <w:p w:rsidR="00AC02D8" w:rsidRPr="0056476A" w:rsidRDefault="00AC02D8" w:rsidP="00053F4E">
            <w:pPr>
              <w:tabs>
                <w:tab w:val="decimal" w:pos="765"/>
              </w:tabs>
              <w:spacing w:after="0" w:line="240" w:lineRule="atLeast"/>
              <w:ind w:right="-25"/>
              <w:jc w:val="center"/>
              <w:rPr>
                <w:rFonts w:ascii="Times New Roman" w:hAnsi="Times New Roman" w:cs="Times New Roman"/>
                <w:b/>
                <w:bCs/>
                <w:sz w:val="20"/>
                <w:szCs w:val="20"/>
              </w:rPr>
            </w:pPr>
          </w:p>
        </w:tc>
        <w:tc>
          <w:tcPr>
            <w:tcW w:w="1190" w:type="dxa"/>
            <w:tcBorders>
              <w:top w:val="single" w:sz="4" w:space="0" w:color="auto"/>
              <w:bottom w:val="double" w:sz="4" w:space="0" w:color="auto"/>
            </w:tcBorders>
            <w:vAlign w:val="bottom"/>
          </w:tcPr>
          <w:p w:rsidR="00AC02D8" w:rsidRPr="0056476A" w:rsidRDefault="00AC02D8" w:rsidP="00053F4E">
            <w:pPr>
              <w:tabs>
                <w:tab w:val="decimal" w:pos="855"/>
              </w:tabs>
              <w:spacing w:after="0" w:line="240" w:lineRule="atLeast"/>
              <w:ind w:right="-25"/>
              <w:rPr>
                <w:rFonts w:ascii="Times New Roman" w:hAnsi="Times New Roman" w:cs="Times New Roman"/>
                <w:b/>
                <w:bCs/>
                <w:sz w:val="20"/>
                <w:szCs w:val="20"/>
                <w:cs/>
              </w:rPr>
            </w:pPr>
            <w:r w:rsidRPr="0056476A">
              <w:rPr>
                <w:rFonts w:ascii="Times New Roman" w:hAnsi="Times New Roman" w:cs="Times New Roman"/>
                <w:b/>
                <w:bCs/>
                <w:sz w:val="20"/>
                <w:szCs w:val="20"/>
              </w:rPr>
              <w:t>125,648</w:t>
            </w:r>
          </w:p>
        </w:tc>
      </w:tr>
    </w:tbl>
    <w:p w:rsidR="00D90AC7" w:rsidRPr="00C176D1" w:rsidRDefault="00D90AC7" w:rsidP="007A4B04">
      <w:pPr>
        <w:pStyle w:val="BodyText"/>
        <w:tabs>
          <w:tab w:val="left" w:pos="6521"/>
        </w:tabs>
        <w:spacing w:line="260" w:lineRule="atLeast"/>
        <w:ind w:left="540" w:right="-25" w:firstLine="0"/>
        <w:rPr>
          <w:rFonts w:ascii="Times New Roman" w:hAnsi="Times New Roman" w:cstheme="minorBidi"/>
          <w:szCs w:val="22"/>
          <w:lang w:val="en-GB"/>
        </w:rPr>
      </w:pPr>
    </w:p>
    <w:sectPr w:rsidR="00D90AC7" w:rsidRPr="00C176D1" w:rsidSect="00053F4E">
      <w:pgSz w:w="11907" w:h="16840" w:code="9"/>
      <w:pgMar w:top="1152" w:right="992" w:bottom="1152" w:left="1584" w:header="706" w:footer="455"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373" w:rsidRDefault="00250373" w:rsidP="003E6192">
      <w:pPr>
        <w:spacing w:after="0" w:line="240" w:lineRule="auto"/>
      </w:pPr>
      <w:r>
        <w:separator/>
      </w:r>
    </w:p>
  </w:endnote>
  <w:endnote w:type="continuationSeparator" w:id="0">
    <w:p w:rsidR="00250373" w:rsidRDefault="00250373"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Franklin Gothic Demi"/>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373" w:rsidRDefault="00250373">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rsidR="00250373" w:rsidRDefault="00250373">
    <w:pPr>
      <w:pStyle w:val="Footer"/>
      <w:ind w:right="360"/>
      <w:jc w:val="distribut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51204"/>
      <w:docPartObj>
        <w:docPartGallery w:val="Page Numbers (Bottom of Page)"/>
        <w:docPartUnique/>
      </w:docPartObj>
    </w:sdtPr>
    <w:sdtEndPr>
      <w:rPr>
        <w:rFonts w:ascii="Times New Roman" w:hAnsi="Times New Roman" w:cs="Times New Roman"/>
        <w:sz w:val="22"/>
        <w:szCs w:val="22"/>
      </w:rPr>
    </w:sdtEndPr>
    <w:sdtContent>
      <w:p w:rsidR="00250373" w:rsidRPr="000B0F1E" w:rsidRDefault="0025037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C15878">
          <w:rPr>
            <w:rFonts w:ascii="Times New Roman" w:hAnsi="Times New Roman" w:cs="Times New Roman"/>
            <w:noProof/>
            <w:sz w:val="22"/>
            <w:szCs w:val="22"/>
          </w:rPr>
          <w:t>43</w:t>
        </w:r>
        <w:r w:rsidRPr="000B0F1E">
          <w:rPr>
            <w:rFonts w:ascii="Times New Roman" w:hAnsi="Times New Roman" w:cs="Times New Roman"/>
            <w:sz w:val="22"/>
            <w:szCs w:val="22"/>
          </w:rPr>
          <w:fldChar w:fldCharType="end"/>
        </w:r>
      </w:p>
    </w:sdtContent>
  </w:sdt>
  <w:p w:rsidR="00250373" w:rsidRPr="001A4BD8" w:rsidRDefault="00250373"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51205"/>
      <w:docPartObj>
        <w:docPartGallery w:val="Page Numbers (Bottom of Page)"/>
        <w:docPartUnique/>
      </w:docPartObj>
    </w:sdtPr>
    <w:sdtEndPr>
      <w:rPr>
        <w:rFonts w:ascii="Times New Roman" w:hAnsi="Times New Roman" w:cs="Times New Roman"/>
        <w:sz w:val="22"/>
        <w:szCs w:val="22"/>
      </w:rPr>
    </w:sdtEndPr>
    <w:sdtContent>
      <w:p w:rsidR="00250373" w:rsidRPr="005D132B" w:rsidRDefault="00250373" w:rsidP="00053F4E">
        <w:pPr>
          <w:pStyle w:val="Footer"/>
          <w:ind w:right="-23"/>
          <w:jc w:val="right"/>
          <w:rPr>
            <w:rFonts w:ascii="Times New Roman" w:hAnsi="Times New Roman" w:cs="Times New Roman"/>
            <w:sz w:val="22"/>
            <w:szCs w:val="22"/>
          </w:rPr>
        </w:pPr>
        <w:r w:rsidRPr="005D132B">
          <w:rPr>
            <w:rFonts w:ascii="Times New Roman" w:hAnsi="Times New Roman" w:cs="Times New Roman"/>
            <w:sz w:val="22"/>
            <w:szCs w:val="22"/>
          </w:rPr>
          <w:fldChar w:fldCharType="begin"/>
        </w:r>
        <w:r w:rsidRPr="005D132B">
          <w:rPr>
            <w:rFonts w:ascii="Times New Roman" w:hAnsi="Times New Roman" w:cs="Times New Roman"/>
            <w:sz w:val="22"/>
            <w:szCs w:val="22"/>
          </w:rPr>
          <w:instrText xml:space="preserve"> PAGE   \* MERGEFORMAT </w:instrText>
        </w:r>
        <w:r w:rsidRPr="005D132B">
          <w:rPr>
            <w:rFonts w:ascii="Times New Roman" w:hAnsi="Times New Roman" w:cs="Times New Roman"/>
            <w:sz w:val="22"/>
            <w:szCs w:val="22"/>
          </w:rPr>
          <w:fldChar w:fldCharType="separate"/>
        </w:r>
        <w:r w:rsidR="00C15878">
          <w:rPr>
            <w:rFonts w:ascii="Times New Roman" w:hAnsi="Times New Roman" w:cs="Times New Roman"/>
            <w:noProof/>
            <w:sz w:val="22"/>
            <w:szCs w:val="22"/>
          </w:rPr>
          <w:t>13</w:t>
        </w:r>
        <w:r w:rsidRPr="005D132B">
          <w:rPr>
            <w:rFonts w:ascii="Times New Roman" w:hAnsi="Times New Roman" w:cs="Times New Roman"/>
            <w:sz w:val="22"/>
            <w:szCs w:val="22"/>
          </w:rPr>
          <w:fldChar w:fldCharType="end"/>
        </w:r>
      </w:p>
    </w:sdtContent>
  </w:sdt>
  <w:p w:rsidR="00250373" w:rsidRDefault="002503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373" w:rsidRDefault="00250373" w:rsidP="003E6192">
      <w:pPr>
        <w:spacing w:after="0" w:line="240" w:lineRule="auto"/>
      </w:pPr>
      <w:r>
        <w:separator/>
      </w:r>
    </w:p>
  </w:footnote>
  <w:footnote w:type="continuationSeparator" w:id="0">
    <w:p w:rsidR="00250373" w:rsidRDefault="00250373" w:rsidP="003E6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373" w:rsidRPr="00F11F99" w:rsidRDefault="00250373"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250373" w:rsidRPr="00F11F99" w:rsidRDefault="00250373"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250373" w:rsidRPr="00F11F99" w:rsidRDefault="00250373" w:rsidP="00090EC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three-month and six</w:t>
    </w:r>
    <w:r w:rsidRPr="00F11F99">
      <w:rPr>
        <w:rFonts w:ascii="Times New Roman" w:eastAsia="Cordia New" w:hAnsi="Times New Roman"/>
        <w:b/>
        <w:bCs/>
        <w:sz w:val="24"/>
        <w:szCs w:val="24"/>
      </w:rPr>
      <w:t>-month period</w:t>
    </w:r>
    <w:r>
      <w:rPr>
        <w:rFonts w:ascii="Times New Roman" w:eastAsia="Cordia New" w:hAnsi="Times New Roman"/>
        <w:b/>
        <w:bCs/>
        <w:sz w:val="24"/>
        <w:szCs w:val="24"/>
      </w:rPr>
      <w:t xml:space="preserve">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2020</w:t>
    </w:r>
    <w:r w:rsidRPr="00F11F99">
      <w:rPr>
        <w:rFonts w:ascii="Times New Roman" w:eastAsia="Cordia New" w:hAnsi="Times New Roman"/>
        <w:b/>
        <w:bCs/>
        <w:sz w:val="24"/>
        <w:szCs w:val="24"/>
      </w:rPr>
      <w:t xml:space="preserve"> (Unaudited)</w:t>
    </w:r>
  </w:p>
  <w:p w:rsidR="00250373" w:rsidRDefault="00250373" w:rsidP="00216DF4">
    <w:pPr>
      <w:pStyle w:val="Header"/>
      <w:ind w:left="0"/>
      <w:rPr>
        <w:rFonts w:ascii="Times New Roman" w:hAnsi="Times New Roman"/>
        <w:b/>
        <w:bCs/>
        <w:sz w:val="22"/>
        <w:szCs w:val="22"/>
      </w:rPr>
    </w:pPr>
  </w:p>
  <w:p w:rsidR="00250373" w:rsidRPr="0007486F" w:rsidRDefault="00250373"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373" w:rsidRPr="00F11F99" w:rsidRDefault="00250373"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250373" w:rsidRPr="00F11F99" w:rsidRDefault="00250373"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250373" w:rsidRPr="00F11F99" w:rsidRDefault="00250373"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and six</w:t>
    </w:r>
    <w:r w:rsidRPr="00F11F99">
      <w:rPr>
        <w:rFonts w:ascii="Times New Roman" w:eastAsia="Cordia New" w:hAnsi="Times New Roman"/>
        <w:b/>
        <w:bCs/>
        <w:sz w:val="24"/>
        <w:szCs w:val="24"/>
      </w:rPr>
      <w:t>-month period</w:t>
    </w:r>
    <w:r>
      <w:rPr>
        <w:rFonts w:ascii="Times New Roman" w:eastAsia="Cordia New" w:hAnsi="Times New Roman"/>
        <w:b/>
        <w:bCs/>
        <w:sz w:val="24"/>
        <w:szCs w:val="24"/>
      </w:rPr>
      <w:t xml:space="preserve">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2020</w:t>
    </w:r>
    <w:r w:rsidRPr="00F11F99">
      <w:rPr>
        <w:rFonts w:ascii="Times New Roman" w:eastAsia="Cordia New" w:hAnsi="Times New Roman"/>
        <w:b/>
        <w:bCs/>
        <w:sz w:val="24"/>
        <w:szCs w:val="24"/>
      </w:rPr>
      <w:t xml:space="preserve"> (Unaudited)</w:t>
    </w:r>
  </w:p>
  <w:p w:rsidR="00250373" w:rsidRDefault="002503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373" w:rsidRPr="00C20E64" w:rsidRDefault="00250373"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Asia Biomass</w:t>
    </w:r>
    <w:r w:rsidRPr="00C20E64">
      <w:rPr>
        <w:rFonts w:ascii="Times New Roman" w:eastAsia="Cordia New" w:hAnsi="Times New Roman"/>
        <w:b/>
        <w:bCs/>
        <w:sz w:val="24"/>
        <w:szCs w:val="24"/>
      </w:rPr>
      <w:t xml:space="preserve"> Public Company Limited and its Subsidiaries</w:t>
    </w:r>
  </w:p>
  <w:p w:rsidR="00250373" w:rsidRPr="00C20E64" w:rsidRDefault="00250373"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250373" w:rsidRPr="00C20E64" w:rsidRDefault="00250373"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2020</w:t>
    </w:r>
    <w:r w:rsidRPr="00C20E64">
      <w:rPr>
        <w:rFonts w:ascii="Times New Roman" w:eastAsia="Cordia New" w:hAnsi="Times New Roman"/>
        <w:b/>
        <w:bCs/>
        <w:sz w:val="24"/>
        <w:szCs w:val="24"/>
      </w:rPr>
      <w:t xml:space="preserve"> (Unaudited)</w:t>
    </w:r>
  </w:p>
  <w:p w:rsidR="00250373" w:rsidRPr="00660585" w:rsidRDefault="00250373" w:rsidP="00660585">
    <w:pPr>
      <w:pStyle w:val="Header"/>
      <w:ind w:left="0" w:firstLine="0"/>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ED13C3"/>
    <w:multiLevelType w:val="multilevel"/>
    <w:tmpl w:val="E5D47686"/>
    <w:lvl w:ilvl="0">
      <w:start w:val="1"/>
      <w:numFmt w:val="decimal"/>
      <w:lvlText w:val="%1."/>
      <w:lvlJc w:val="left"/>
      <w:pPr>
        <w:tabs>
          <w:tab w:val="num" w:pos="630"/>
        </w:tabs>
        <w:ind w:left="630" w:hanging="360"/>
      </w:pPr>
      <w:rPr>
        <w:rFonts w:hint="default"/>
        <w:b/>
        <w:bCs/>
        <w:sz w:val="32"/>
        <w:szCs w:val="32"/>
      </w:rPr>
    </w:lvl>
    <w:lvl w:ilvl="1">
      <w:start w:val="1"/>
      <w:numFmt w:val="decimal"/>
      <w:isLgl/>
      <w:lvlText w:val="%1.%2"/>
      <w:lvlJc w:val="left"/>
      <w:pPr>
        <w:tabs>
          <w:tab w:val="num" w:pos="1020"/>
        </w:tabs>
        <w:ind w:left="1020" w:hanging="48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DB468F4"/>
    <w:multiLevelType w:val="hybridMultilevel"/>
    <w:tmpl w:val="2FE6075A"/>
    <w:lvl w:ilvl="0" w:tplc="04090001">
      <w:start w:val="1"/>
      <w:numFmt w:val="bullet"/>
      <w:lvlText w:val=""/>
      <w:lvlJc w:val="left"/>
      <w:pPr>
        <w:ind w:left="1264" w:hanging="360"/>
      </w:pPr>
      <w:rPr>
        <w:rFonts w:ascii="Symbol" w:hAnsi="Symbo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6">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nsid w:val="13887037"/>
    <w:multiLevelType w:val="hybridMultilevel"/>
    <w:tmpl w:val="927AC92A"/>
    <w:lvl w:ilvl="0" w:tplc="E7E4C654">
      <w:start w:val="1"/>
      <w:numFmt w:val="bullet"/>
      <w:lvlText w:val=""/>
      <w:lvlJc w:val="left"/>
      <w:pPr>
        <w:ind w:left="4877" w:hanging="360"/>
      </w:pPr>
      <w:rPr>
        <w:rFonts w:ascii="Symbol" w:hAnsi="Symbol" w:hint="default"/>
        <w:sz w:val="28"/>
        <w:szCs w:val="28"/>
      </w:rPr>
    </w:lvl>
    <w:lvl w:ilvl="1" w:tplc="04090003" w:tentative="1">
      <w:start w:val="1"/>
      <w:numFmt w:val="bullet"/>
      <w:lvlText w:val="o"/>
      <w:lvlJc w:val="left"/>
      <w:pPr>
        <w:ind w:left="5597" w:hanging="360"/>
      </w:pPr>
      <w:rPr>
        <w:rFonts w:ascii="Courier New" w:hAnsi="Courier New" w:cs="Courier New" w:hint="default"/>
      </w:rPr>
    </w:lvl>
    <w:lvl w:ilvl="2" w:tplc="04090005" w:tentative="1">
      <w:start w:val="1"/>
      <w:numFmt w:val="bullet"/>
      <w:lvlText w:val=""/>
      <w:lvlJc w:val="left"/>
      <w:pPr>
        <w:ind w:left="6317" w:hanging="360"/>
      </w:pPr>
      <w:rPr>
        <w:rFonts w:ascii="Wingdings" w:hAnsi="Wingdings" w:hint="default"/>
      </w:rPr>
    </w:lvl>
    <w:lvl w:ilvl="3" w:tplc="04090001">
      <w:start w:val="1"/>
      <w:numFmt w:val="bullet"/>
      <w:lvlText w:val=""/>
      <w:lvlJc w:val="left"/>
      <w:pPr>
        <w:ind w:left="7037" w:hanging="360"/>
      </w:pPr>
      <w:rPr>
        <w:rFonts w:ascii="Symbol" w:hAnsi="Symbol" w:hint="default"/>
      </w:rPr>
    </w:lvl>
    <w:lvl w:ilvl="4" w:tplc="04090003" w:tentative="1">
      <w:start w:val="1"/>
      <w:numFmt w:val="bullet"/>
      <w:lvlText w:val="o"/>
      <w:lvlJc w:val="left"/>
      <w:pPr>
        <w:ind w:left="7757" w:hanging="360"/>
      </w:pPr>
      <w:rPr>
        <w:rFonts w:ascii="Courier New" w:hAnsi="Courier New" w:cs="Courier New" w:hint="default"/>
      </w:rPr>
    </w:lvl>
    <w:lvl w:ilvl="5" w:tplc="04090005" w:tentative="1">
      <w:start w:val="1"/>
      <w:numFmt w:val="bullet"/>
      <w:lvlText w:val=""/>
      <w:lvlJc w:val="left"/>
      <w:pPr>
        <w:ind w:left="8477" w:hanging="360"/>
      </w:pPr>
      <w:rPr>
        <w:rFonts w:ascii="Wingdings" w:hAnsi="Wingdings" w:hint="default"/>
      </w:rPr>
    </w:lvl>
    <w:lvl w:ilvl="6" w:tplc="04090001" w:tentative="1">
      <w:start w:val="1"/>
      <w:numFmt w:val="bullet"/>
      <w:lvlText w:val=""/>
      <w:lvlJc w:val="left"/>
      <w:pPr>
        <w:ind w:left="9197" w:hanging="360"/>
      </w:pPr>
      <w:rPr>
        <w:rFonts w:ascii="Symbol" w:hAnsi="Symbol" w:hint="default"/>
      </w:rPr>
    </w:lvl>
    <w:lvl w:ilvl="7" w:tplc="04090003" w:tentative="1">
      <w:start w:val="1"/>
      <w:numFmt w:val="bullet"/>
      <w:lvlText w:val="o"/>
      <w:lvlJc w:val="left"/>
      <w:pPr>
        <w:ind w:left="9917" w:hanging="360"/>
      </w:pPr>
      <w:rPr>
        <w:rFonts w:ascii="Courier New" w:hAnsi="Courier New" w:cs="Courier New" w:hint="default"/>
      </w:rPr>
    </w:lvl>
    <w:lvl w:ilvl="8" w:tplc="04090005" w:tentative="1">
      <w:start w:val="1"/>
      <w:numFmt w:val="bullet"/>
      <w:lvlText w:val=""/>
      <w:lvlJc w:val="left"/>
      <w:pPr>
        <w:ind w:left="10637" w:hanging="360"/>
      </w:pPr>
      <w:rPr>
        <w:rFonts w:ascii="Wingdings" w:hAnsi="Wingdings" w:hint="default"/>
      </w:rPr>
    </w:lvl>
  </w:abstractNum>
  <w:abstractNum w:abstractNumId="10">
    <w:nsid w:val="171B0DCA"/>
    <w:multiLevelType w:val="hybridMultilevel"/>
    <w:tmpl w:val="C97C22AC"/>
    <w:lvl w:ilvl="0" w:tplc="FFFFFFFF">
      <w:start w:val="1"/>
      <w:numFmt w:val="decimal"/>
      <w:lvlText w:val="%1"/>
      <w:lvlJc w:val="left"/>
      <w:pPr>
        <w:ind w:left="1440" w:hanging="10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4">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C60A60"/>
    <w:multiLevelType w:val="hybridMultilevel"/>
    <w:tmpl w:val="AB3824D8"/>
    <w:lvl w:ilvl="0" w:tplc="88269FB0">
      <w:start w:val="12"/>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48BA4105"/>
    <w:multiLevelType w:val="multilevel"/>
    <w:tmpl w:val="08BEC8EC"/>
    <w:lvl w:ilvl="0">
      <w:start w:val="1"/>
      <w:numFmt w:val="decimal"/>
      <w:lvlText w:val="%1"/>
      <w:lvlJc w:val="left"/>
      <w:pPr>
        <w:ind w:left="810" w:hanging="540"/>
      </w:pPr>
      <w:rPr>
        <w:rFonts w:hint="default"/>
        <w:b/>
        <w:bCs/>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1">
    <w:nsid w:val="4BF2542A"/>
    <w:multiLevelType w:val="multilevel"/>
    <w:tmpl w:val="B6DC8A58"/>
    <w:lvl w:ilvl="0">
      <w:start w:val="3"/>
      <w:numFmt w:val="decimal"/>
      <w:lvlText w:val="%1"/>
      <w:lvlJc w:val="left"/>
      <w:pPr>
        <w:ind w:left="540" w:hanging="540"/>
      </w:pPr>
      <w:rPr>
        <w:rFonts w:cs="Times New Roman" w:hint="default"/>
        <w:sz w:val="22"/>
      </w:rPr>
    </w:lvl>
    <w:lvl w:ilvl="1">
      <w:start w:val="1"/>
      <w:numFmt w:val="decimal"/>
      <w:isLgl/>
      <w:lvlText w:val="%1.%2"/>
      <w:lvlJc w:val="left"/>
      <w:pPr>
        <w:ind w:left="1675" w:hanging="5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22">
    <w:nsid w:val="4E8F18A6"/>
    <w:multiLevelType w:val="multilevel"/>
    <w:tmpl w:val="75CA6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F4E3C31"/>
    <w:multiLevelType w:val="multilevel"/>
    <w:tmpl w:val="2F52D5A2"/>
    <w:lvl w:ilvl="0">
      <w:start w:val="1"/>
      <w:numFmt w:val="decimal"/>
      <w:lvlText w:val="%1."/>
      <w:lvlJc w:val="left"/>
      <w:pPr>
        <w:ind w:left="324" w:hanging="360"/>
      </w:pPr>
      <w:rPr>
        <w:rFonts w:hint="default"/>
        <w:sz w:val="32"/>
        <w:szCs w:val="32"/>
      </w:rPr>
    </w:lvl>
    <w:lvl w:ilvl="1">
      <w:start w:val="1"/>
      <w:numFmt w:val="decimal"/>
      <w:isLgl/>
      <w:lvlText w:val="%1.%2"/>
      <w:lvlJc w:val="left"/>
      <w:pPr>
        <w:ind w:left="684" w:hanging="360"/>
      </w:pPr>
      <w:rPr>
        <w:rFonts w:hint="default"/>
        <w:sz w:val="32"/>
        <w:szCs w:val="32"/>
      </w:rPr>
    </w:lvl>
    <w:lvl w:ilvl="2">
      <w:start w:val="1"/>
      <w:numFmt w:val="decimal"/>
      <w:isLgl/>
      <w:lvlText w:val="%1.%2.%3"/>
      <w:lvlJc w:val="left"/>
      <w:pPr>
        <w:ind w:left="1404"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2844"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644" w:hanging="1800"/>
      </w:pPr>
      <w:rPr>
        <w:rFonts w:hint="default"/>
      </w:rPr>
    </w:lvl>
  </w:abstractNum>
  <w:abstractNum w:abstractNumId="24">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5">
    <w:nsid w:val="5D2407D2"/>
    <w:multiLevelType w:val="hybridMultilevel"/>
    <w:tmpl w:val="80466044"/>
    <w:lvl w:ilvl="0" w:tplc="660442A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C5283B"/>
    <w:multiLevelType w:val="hybridMultilevel"/>
    <w:tmpl w:val="6B283A16"/>
    <w:lvl w:ilvl="0" w:tplc="FFFFFFFF">
      <w:start w:val="5"/>
      <w:numFmt w:val="bullet"/>
      <w:lvlText w:val="-"/>
      <w:lvlJc w:val="left"/>
      <w:pPr>
        <w:tabs>
          <w:tab w:val="num" w:pos="1800"/>
        </w:tabs>
        <w:ind w:left="1800" w:hanging="360"/>
      </w:pPr>
      <w:rPr>
        <w:rFonts w:ascii="Angsana New" w:eastAsia="Times New Roman" w:hAnsi="Angsana New" w:cs="Angsana New" w:hint="default"/>
      </w:rPr>
    </w:lvl>
    <w:lvl w:ilvl="1" w:tplc="72C4663E">
      <w:start w:val="3"/>
      <w:numFmt w:val="bullet"/>
      <w:lvlText w:val="-"/>
      <w:lvlJc w:val="left"/>
      <w:pPr>
        <w:tabs>
          <w:tab w:val="num" w:pos="2520"/>
        </w:tabs>
        <w:ind w:left="2520" w:hanging="360"/>
      </w:pPr>
      <w:rPr>
        <w:rFonts w:ascii="Angsana New" w:eastAsia="Cordia New" w:hAnsi="Angsana New" w:cs="Angsana New" w:hint="default"/>
      </w:rPr>
    </w:lvl>
    <w:lvl w:ilvl="2" w:tplc="FFFFFFFF">
      <w:start w:val="1"/>
      <w:numFmt w:val="bullet"/>
      <w:lvlText w:val=""/>
      <w:lvlJc w:val="left"/>
      <w:pPr>
        <w:tabs>
          <w:tab w:val="num" w:pos="3240"/>
        </w:tabs>
        <w:ind w:left="3240" w:hanging="360"/>
      </w:pPr>
      <w:rPr>
        <w:rFonts w:ascii="Times New Roman" w:hAnsi="Wingdings" w:hint="default"/>
      </w:rPr>
    </w:lvl>
    <w:lvl w:ilvl="3" w:tplc="FFFFFFFF">
      <w:start w:val="1"/>
      <w:numFmt w:val="bullet"/>
      <w:lvlText w:val=""/>
      <w:lvlJc w:val="left"/>
      <w:pPr>
        <w:tabs>
          <w:tab w:val="num" w:pos="3960"/>
        </w:tabs>
        <w:ind w:left="3960" w:hanging="360"/>
      </w:pPr>
      <w:rPr>
        <w:rFonts w:ascii="Times New Roman"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Times New Roman" w:hAnsi="Wingdings" w:hint="default"/>
      </w:rPr>
    </w:lvl>
    <w:lvl w:ilvl="6" w:tplc="FFFFFFFF">
      <w:start w:val="1"/>
      <w:numFmt w:val="bullet"/>
      <w:lvlText w:val=""/>
      <w:lvlJc w:val="left"/>
      <w:pPr>
        <w:tabs>
          <w:tab w:val="num" w:pos="6120"/>
        </w:tabs>
        <w:ind w:left="6120" w:hanging="360"/>
      </w:pPr>
      <w:rPr>
        <w:rFonts w:ascii="Times New Roman"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Times New Roman" w:hAnsi="Wingdings" w:hint="default"/>
      </w:rPr>
    </w:lvl>
  </w:abstractNum>
  <w:abstractNum w:abstractNumId="27">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D093E59"/>
    <w:multiLevelType w:val="hybridMultilevel"/>
    <w:tmpl w:val="30DE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2">
    <w:nsid w:val="741F1309"/>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3">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5">
    <w:nsid w:val="7F8970D6"/>
    <w:multiLevelType w:val="multilevel"/>
    <w:tmpl w:val="5BC868F8"/>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8"/>
  </w:num>
  <w:num w:numId="2">
    <w:abstractNumId w:val="0"/>
  </w:num>
  <w:num w:numId="3">
    <w:abstractNumId w:val="11"/>
  </w:num>
  <w:num w:numId="4">
    <w:abstractNumId w:val="1"/>
  </w:num>
  <w:num w:numId="5">
    <w:abstractNumId w:val="31"/>
  </w:num>
  <w:num w:numId="6">
    <w:abstractNumId w:val="33"/>
  </w:num>
  <w:num w:numId="7">
    <w:abstractNumId w:val="35"/>
  </w:num>
  <w:num w:numId="8">
    <w:abstractNumId w:val="6"/>
  </w:num>
  <w:num w:numId="9">
    <w:abstractNumId w:val="27"/>
  </w:num>
  <w:num w:numId="10">
    <w:abstractNumId w:val="14"/>
  </w:num>
  <w:num w:numId="11">
    <w:abstractNumId w:val="34"/>
  </w:num>
  <w:num w:numId="12">
    <w:abstractNumId w:val="7"/>
  </w:num>
  <w:num w:numId="13">
    <w:abstractNumId w:val="24"/>
  </w:num>
  <w:num w:numId="14">
    <w:abstractNumId w:val="2"/>
  </w:num>
  <w:num w:numId="15">
    <w:abstractNumId w:val="15"/>
  </w:num>
  <w:num w:numId="16">
    <w:abstractNumId w:val="23"/>
  </w:num>
  <w:num w:numId="17">
    <w:abstractNumId w:val="4"/>
  </w:num>
  <w:num w:numId="18">
    <w:abstractNumId w:val="3"/>
  </w:num>
  <w:num w:numId="19">
    <w:abstractNumId w:val="32"/>
  </w:num>
  <w:num w:numId="20">
    <w:abstractNumId w:val="21"/>
  </w:num>
  <w:num w:numId="21">
    <w:abstractNumId w:val="25"/>
  </w:num>
  <w:num w:numId="22">
    <w:abstractNumId w:val="16"/>
  </w:num>
  <w:num w:numId="23">
    <w:abstractNumId w:val="19"/>
  </w:num>
  <w:num w:numId="24">
    <w:abstractNumId w:val="5"/>
  </w:num>
  <w:num w:numId="25">
    <w:abstractNumId w:val="26"/>
  </w:num>
  <w:num w:numId="26">
    <w:abstractNumId w:val="18"/>
  </w:num>
  <w:num w:numId="27">
    <w:abstractNumId w:val="29"/>
  </w:num>
  <w:num w:numId="28">
    <w:abstractNumId w:val="18"/>
  </w:num>
  <w:num w:numId="29">
    <w:abstractNumId w:val="8"/>
  </w:num>
  <w:num w:numId="30">
    <w:abstractNumId w:val="18"/>
  </w:num>
  <w:num w:numId="31">
    <w:abstractNumId w:val="18"/>
  </w:num>
  <w:num w:numId="32">
    <w:abstractNumId w:val="10"/>
  </w:num>
  <w:num w:numId="33">
    <w:abstractNumId w:val="18"/>
  </w:num>
  <w:num w:numId="34">
    <w:abstractNumId w:val="20"/>
  </w:num>
  <w:num w:numId="35">
    <w:abstractNumId w:val="18"/>
  </w:num>
  <w:num w:numId="36">
    <w:abstractNumId w:val="22"/>
  </w:num>
  <w:num w:numId="37">
    <w:abstractNumId w:val="18"/>
  </w:num>
  <w:num w:numId="38">
    <w:abstractNumId w:val="30"/>
  </w:num>
  <w:num w:numId="39">
    <w:abstractNumId w:val="18"/>
  </w:num>
  <w:num w:numId="40">
    <w:abstractNumId w:val="17"/>
  </w:num>
  <w:num w:numId="41">
    <w:abstractNumId w:val="9"/>
  </w:num>
  <w:num w:numId="42">
    <w:abstractNumId w:val="28"/>
  </w:num>
  <w:num w:numId="43">
    <w:abstractNumId w:val="13"/>
  </w:num>
  <w:num w:numId="44">
    <w:abstractNumId w:val="12"/>
  </w:num>
  <w:num w:numId="45">
    <w:abstractNumId w:val="18"/>
  </w:num>
  <w:num w:numId="4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1" w:cryptProviderType="rsaFull" w:cryptAlgorithmClass="hash" w:cryptAlgorithmType="typeAny" w:cryptAlgorithmSid="4" w:cryptSpinCount="100000" w:hash="aFSDtj28m7PQsDaq3f2C8ugGKUg=" w:salt="UHFruEhVNCy6puurOD+CZw=="/>
  <w:defaultTabStop w:val="720"/>
  <w:drawingGridHorizontalSpacing w:val="110"/>
  <w:displayHorizontalDrawingGridEvery w:val="2"/>
  <w:characterSpacingControl w:val="doNotCompress"/>
  <w:hdrShapeDefaults>
    <o:shapedefaults v:ext="edit" spidmax="80897"/>
  </w:hdrShapeDefaults>
  <w:footnotePr>
    <w:footnote w:id="-1"/>
    <w:footnote w:id="0"/>
  </w:footnotePr>
  <w:endnotePr>
    <w:endnote w:id="-1"/>
    <w:endnote w:id="0"/>
  </w:endnotePr>
  <w:compat>
    <w:applyBreakingRules/>
    <w:compatSetting w:name="compatibilityMode" w:uri="http://schemas.microsoft.com/office/word" w:val="12"/>
  </w:compat>
  <w:rsids>
    <w:rsidRoot w:val="00DE4702"/>
    <w:rsid w:val="000009BE"/>
    <w:rsid w:val="00000EE7"/>
    <w:rsid w:val="000024AE"/>
    <w:rsid w:val="00002DD5"/>
    <w:rsid w:val="0000424B"/>
    <w:rsid w:val="0000473F"/>
    <w:rsid w:val="0000479F"/>
    <w:rsid w:val="0000628B"/>
    <w:rsid w:val="0000647A"/>
    <w:rsid w:val="00007C06"/>
    <w:rsid w:val="0001093C"/>
    <w:rsid w:val="00011D26"/>
    <w:rsid w:val="00012EE9"/>
    <w:rsid w:val="00012F19"/>
    <w:rsid w:val="000131C5"/>
    <w:rsid w:val="0001461B"/>
    <w:rsid w:val="00014820"/>
    <w:rsid w:val="00014C16"/>
    <w:rsid w:val="000157FD"/>
    <w:rsid w:val="00015F46"/>
    <w:rsid w:val="000160B0"/>
    <w:rsid w:val="00016CFC"/>
    <w:rsid w:val="00017689"/>
    <w:rsid w:val="00020FA1"/>
    <w:rsid w:val="00021588"/>
    <w:rsid w:val="00021813"/>
    <w:rsid w:val="000219E0"/>
    <w:rsid w:val="00021A7B"/>
    <w:rsid w:val="00021D94"/>
    <w:rsid w:val="00023FEA"/>
    <w:rsid w:val="00024874"/>
    <w:rsid w:val="00025472"/>
    <w:rsid w:val="00025925"/>
    <w:rsid w:val="00027C45"/>
    <w:rsid w:val="000305BB"/>
    <w:rsid w:val="00030A24"/>
    <w:rsid w:val="000329BA"/>
    <w:rsid w:val="00034088"/>
    <w:rsid w:val="00034E9C"/>
    <w:rsid w:val="00035A80"/>
    <w:rsid w:val="00036FC7"/>
    <w:rsid w:val="0004093A"/>
    <w:rsid w:val="00041392"/>
    <w:rsid w:val="00043AAB"/>
    <w:rsid w:val="00044913"/>
    <w:rsid w:val="000454B1"/>
    <w:rsid w:val="00046B6C"/>
    <w:rsid w:val="00047872"/>
    <w:rsid w:val="00050878"/>
    <w:rsid w:val="00052FE7"/>
    <w:rsid w:val="000538E3"/>
    <w:rsid w:val="0005399B"/>
    <w:rsid w:val="00053A4E"/>
    <w:rsid w:val="00053F4E"/>
    <w:rsid w:val="00055EAC"/>
    <w:rsid w:val="00056D2F"/>
    <w:rsid w:val="00057B45"/>
    <w:rsid w:val="0006075F"/>
    <w:rsid w:val="00060865"/>
    <w:rsid w:val="00061CB9"/>
    <w:rsid w:val="0006211E"/>
    <w:rsid w:val="00063F4D"/>
    <w:rsid w:val="000644DE"/>
    <w:rsid w:val="000649A3"/>
    <w:rsid w:val="00064B97"/>
    <w:rsid w:val="000669C0"/>
    <w:rsid w:val="000710FE"/>
    <w:rsid w:val="0007343D"/>
    <w:rsid w:val="0007486F"/>
    <w:rsid w:val="00074A39"/>
    <w:rsid w:val="00074A5E"/>
    <w:rsid w:val="00076188"/>
    <w:rsid w:val="0007620F"/>
    <w:rsid w:val="000765A9"/>
    <w:rsid w:val="0007717D"/>
    <w:rsid w:val="00080A25"/>
    <w:rsid w:val="0008132F"/>
    <w:rsid w:val="000815F3"/>
    <w:rsid w:val="00081FDC"/>
    <w:rsid w:val="00082394"/>
    <w:rsid w:val="00082B17"/>
    <w:rsid w:val="00085CB9"/>
    <w:rsid w:val="00086608"/>
    <w:rsid w:val="00087DCA"/>
    <w:rsid w:val="000901A2"/>
    <w:rsid w:val="00090EC1"/>
    <w:rsid w:val="0009177D"/>
    <w:rsid w:val="00094309"/>
    <w:rsid w:val="000950EC"/>
    <w:rsid w:val="00095289"/>
    <w:rsid w:val="00095371"/>
    <w:rsid w:val="00095424"/>
    <w:rsid w:val="000955A6"/>
    <w:rsid w:val="000955B1"/>
    <w:rsid w:val="00095BEB"/>
    <w:rsid w:val="000974F6"/>
    <w:rsid w:val="0009751D"/>
    <w:rsid w:val="000A048F"/>
    <w:rsid w:val="000A1CBF"/>
    <w:rsid w:val="000A25FA"/>
    <w:rsid w:val="000A2CA4"/>
    <w:rsid w:val="000A3E32"/>
    <w:rsid w:val="000A3F88"/>
    <w:rsid w:val="000A40D2"/>
    <w:rsid w:val="000A4141"/>
    <w:rsid w:val="000A5ABB"/>
    <w:rsid w:val="000A5B2E"/>
    <w:rsid w:val="000B0BDC"/>
    <w:rsid w:val="000B0F1E"/>
    <w:rsid w:val="000B217A"/>
    <w:rsid w:val="000B26B2"/>
    <w:rsid w:val="000B34E4"/>
    <w:rsid w:val="000B3B93"/>
    <w:rsid w:val="000B3BDF"/>
    <w:rsid w:val="000B41D7"/>
    <w:rsid w:val="000B59D6"/>
    <w:rsid w:val="000B5A54"/>
    <w:rsid w:val="000B5BCD"/>
    <w:rsid w:val="000B6967"/>
    <w:rsid w:val="000B6D95"/>
    <w:rsid w:val="000B6F71"/>
    <w:rsid w:val="000B6FBE"/>
    <w:rsid w:val="000B759F"/>
    <w:rsid w:val="000C2B65"/>
    <w:rsid w:val="000C5C7C"/>
    <w:rsid w:val="000C676E"/>
    <w:rsid w:val="000C7177"/>
    <w:rsid w:val="000D02A5"/>
    <w:rsid w:val="000D0920"/>
    <w:rsid w:val="000D1387"/>
    <w:rsid w:val="000D37EF"/>
    <w:rsid w:val="000D4C49"/>
    <w:rsid w:val="000D561C"/>
    <w:rsid w:val="000D6C7A"/>
    <w:rsid w:val="000D7A53"/>
    <w:rsid w:val="000E02C9"/>
    <w:rsid w:val="000E0739"/>
    <w:rsid w:val="000E27B9"/>
    <w:rsid w:val="000E287C"/>
    <w:rsid w:val="000E40DA"/>
    <w:rsid w:val="000E5F9D"/>
    <w:rsid w:val="000E7BF0"/>
    <w:rsid w:val="000F1D26"/>
    <w:rsid w:val="000F508E"/>
    <w:rsid w:val="000F5D03"/>
    <w:rsid w:val="000F5F2A"/>
    <w:rsid w:val="000F6AF0"/>
    <w:rsid w:val="000F7746"/>
    <w:rsid w:val="000F790B"/>
    <w:rsid w:val="000F7B43"/>
    <w:rsid w:val="00101DB7"/>
    <w:rsid w:val="00102C71"/>
    <w:rsid w:val="001052DC"/>
    <w:rsid w:val="00105659"/>
    <w:rsid w:val="001059CC"/>
    <w:rsid w:val="001063AA"/>
    <w:rsid w:val="0010640A"/>
    <w:rsid w:val="00106F8E"/>
    <w:rsid w:val="00107DDB"/>
    <w:rsid w:val="001107F4"/>
    <w:rsid w:val="00110A5B"/>
    <w:rsid w:val="001115E2"/>
    <w:rsid w:val="001126E8"/>
    <w:rsid w:val="00112761"/>
    <w:rsid w:val="0011299D"/>
    <w:rsid w:val="00112A9C"/>
    <w:rsid w:val="00112BC9"/>
    <w:rsid w:val="00113C51"/>
    <w:rsid w:val="00113DB5"/>
    <w:rsid w:val="00114845"/>
    <w:rsid w:val="00115A26"/>
    <w:rsid w:val="0011649E"/>
    <w:rsid w:val="00116C8E"/>
    <w:rsid w:val="001200A6"/>
    <w:rsid w:val="00120FD9"/>
    <w:rsid w:val="0012120C"/>
    <w:rsid w:val="001213E3"/>
    <w:rsid w:val="00121C34"/>
    <w:rsid w:val="00123087"/>
    <w:rsid w:val="0012348B"/>
    <w:rsid w:val="00123C99"/>
    <w:rsid w:val="0012579F"/>
    <w:rsid w:val="001259BE"/>
    <w:rsid w:val="00126CF4"/>
    <w:rsid w:val="00130222"/>
    <w:rsid w:val="00130640"/>
    <w:rsid w:val="00131669"/>
    <w:rsid w:val="00131A34"/>
    <w:rsid w:val="00131AAF"/>
    <w:rsid w:val="0013285E"/>
    <w:rsid w:val="00132BDA"/>
    <w:rsid w:val="00134A34"/>
    <w:rsid w:val="00134B11"/>
    <w:rsid w:val="00135371"/>
    <w:rsid w:val="00136A01"/>
    <w:rsid w:val="0014131B"/>
    <w:rsid w:val="00141528"/>
    <w:rsid w:val="001447B7"/>
    <w:rsid w:val="00144FCF"/>
    <w:rsid w:val="001453A3"/>
    <w:rsid w:val="00145566"/>
    <w:rsid w:val="00145DB2"/>
    <w:rsid w:val="0014629D"/>
    <w:rsid w:val="00146ABB"/>
    <w:rsid w:val="0015050B"/>
    <w:rsid w:val="00150543"/>
    <w:rsid w:val="0015115D"/>
    <w:rsid w:val="00152AE6"/>
    <w:rsid w:val="00152BC8"/>
    <w:rsid w:val="0015405F"/>
    <w:rsid w:val="0015659F"/>
    <w:rsid w:val="001607ED"/>
    <w:rsid w:val="00160A62"/>
    <w:rsid w:val="00161FFC"/>
    <w:rsid w:val="00162937"/>
    <w:rsid w:val="0016335B"/>
    <w:rsid w:val="001633E8"/>
    <w:rsid w:val="00163904"/>
    <w:rsid w:val="00163FA8"/>
    <w:rsid w:val="00164B2C"/>
    <w:rsid w:val="00165A53"/>
    <w:rsid w:val="00165BD5"/>
    <w:rsid w:val="00166E58"/>
    <w:rsid w:val="00167090"/>
    <w:rsid w:val="001676E9"/>
    <w:rsid w:val="0017128D"/>
    <w:rsid w:val="00171BB5"/>
    <w:rsid w:val="001735BB"/>
    <w:rsid w:val="00173CF9"/>
    <w:rsid w:val="0017534A"/>
    <w:rsid w:val="00175A75"/>
    <w:rsid w:val="001779E3"/>
    <w:rsid w:val="0018158E"/>
    <w:rsid w:val="00181A08"/>
    <w:rsid w:val="00181C06"/>
    <w:rsid w:val="00186911"/>
    <w:rsid w:val="001906AF"/>
    <w:rsid w:val="00190CC1"/>
    <w:rsid w:val="0019102C"/>
    <w:rsid w:val="00192D73"/>
    <w:rsid w:val="001935FB"/>
    <w:rsid w:val="00193D3F"/>
    <w:rsid w:val="001944AD"/>
    <w:rsid w:val="001954F9"/>
    <w:rsid w:val="001A0463"/>
    <w:rsid w:val="001A1156"/>
    <w:rsid w:val="001A3410"/>
    <w:rsid w:val="001A3AFD"/>
    <w:rsid w:val="001A3F7D"/>
    <w:rsid w:val="001A4480"/>
    <w:rsid w:val="001A52BE"/>
    <w:rsid w:val="001A6826"/>
    <w:rsid w:val="001A6C34"/>
    <w:rsid w:val="001B1584"/>
    <w:rsid w:val="001B2276"/>
    <w:rsid w:val="001B294D"/>
    <w:rsid w:val="001B2A99"/>
    <w:rsid w:val="001B45F2"/>
    <w:rsid w:val="001B4B2B"/>
    <w:rsid w:val="001B53E7"/>
    <w:rsid w:val="001B7B69"/>
    <w:rsid w:val="001C3A90"/>
    <w:rsid w:val="001C445D"/>
    <w:rsid w:val="001C4BFA"/>
    <w:rsid w:val="001C4F2B"/>
    <w:rsid w:val="001C5809"/>
    <w:rsid w:val="001D029E"/>
    <w:rsid w:val="001D0EF4"/>
    <w:rsid w:val="001D283B"/>
    <w:rsid w:val="001D562D"/>
    <w:rsid w:val="001D7F30"/>
    <w:rsid w:val="001E0565"/>
    <w:rsid w:val="001E0575"/>
    <w:rsid w:val="001E1865"/>
    <w:rsid w:val="001E5143"/>
    <w:rsid w:val="001F06E7"/>
    <w:rsid w:val="001F1682"/>
    <w:rsid w:val="001F372B"/>
    <w:rsid w:val="001F4037"/>
    <w:rsid w:val="001F403A"/>
    <w:rsid w:val="001F438D"/>
    <w:rsid w:val="001F4793"/>
    <w:rsid w:val="001F479D"/>
    <w:rsid w:val="001F4ACD"/>
    <w:rsid w:val="001F5A16"/>
    <w:rsid w:val="001F6475"/>
    <w:rsid w:val="001F6670"/>
    <w:rsid w:val="001F6F4A"/>
    <w:rsid w:val="001F7656"/>
    <w:rsid w:val="001F7F6A"/>
    <w:rsid w:val="00200C7B"/>
    <w:rsid w:val="00202788"/>
    <w:rsid w:val="002036D6"/>
    <w:rsid w:val="0020583C"/>
    <w:rsid w:val="00207280"/>
    <w:rsid w:val="00210636"/>
    <w:rsid w:val="002116C4"/>
    <w:rsid w:val="002125EB"/>
    <w:rsid w:val="00212B67"/>
    <w:rsid w:val="0021432C"/>
    <w:rsid w:val="00216309"/>
    <w:rsid w:val="00216A1A"/>
    <w:rsid w:val="00216DF4"/>
    <w:rsid w:val="00217503"/>
    <w:rsid w:val="0021763E"/>
    <w:rsid w:val="00220D6D"/>
    <w:rsid w:val="002258A0"/>
    <w:rsid w:val="0022690E"/>
    <w:rsid w:val="00227436"/>
    <w:rsid w:val="0023054A"/>
    <w:rsid w:val="00231942"/>
    <w:rsid w:val="00231CFE"/>
    <w:rsid w:val="002346B8"/>
    <w:rsid w:val="0023498D"/>
    <w:rsid w:val="00234ED1"/>
    <w:rsid w:val="00235024"/>
    <w:rsid w:val="00235ACD"/>
    <w:rsid w:val="002369A1"/>
    <w:rsid w:val="00236D0C"/>
    <w:rsid w:val="002377D9"/>
    <w:rsid w:val="00240849"/>
    <w:rsid w:val="00240AAA"/>
    <w:rsid w:val="00241243"/>
    <w:rsid w:val="00241E52"/>
    <w:rsid w:val="002445C5"/>
    <w:rsid w:val="00245F06"/>
    <w:rsid w:val="002462A3"/>
    <w:rsid w:val="002467E0"/>
    <w:rsid w:val="00246F2C"/>
    <w:rsid w:val="00246F5D"/>
    <w:rsid w:val="00250373"/>
    <w:rsid w:val="0025062B"/>
    <w:rsid w:val="00250830"/>
    <w:rsid w:val="0025088D"/>
    <w:rsid w:val="00251740"/>
    <w:rsid w:val="00251F4A"/>
    <w:rsid w:val="002539AF"/>
    <w:rsid w:val="00253ED8"/>
    <w:rsid w:val="00254395"/>
    <w:rsid w:val="00254D32"/>
    <w:rsid w:val="0025593B"/>
    <w:rsid w:val="00255C2A"/>
    <w:rsid w:val="002560AA"/>
    <w:rsid w:val="00256668"/>
    <w:rsid w:val="00257255"/>
    <w:rsid w:val="00257CC2"/>
    <w:rsid w:val="00260953"/>
    <w:rsid w:val="00261542"/>
    <w:rsid w:val="002618A6"/>
    <w:rsid w:val="00264B98"/>
    <w:rsid w:val="00264ED1"/>
    <w:rsid w:val="00265A23"/>
    <w:rsid w:val="00267BA3"/>
    <w:rsid w:val="00270272"/>
    <w:rsid w:val="00270683"/>
    <w:rsid w:val="00270BCC"/>
    <w:rsid w:val="0027165F"/>
    <w:rsid w:val="00271887"/>
    <w:rsid w:val="002723FE"/>
    <w:rsid w:val="0027395E"/>
    <w:rsid w:val="00274CCE"/>
    <w:rsid w:val="00275737"/>
    <w:rsid w:val="00276293"/>
    <w:rsid w:val="002764B8"/>
    <w:rsid w:val="002764EF"/>
    <w:rsid w:val="00276690"/>
    <w:rsid w:val="00276882"/>
    <w:rsid w:val="002810E9"/>
    <w:rsid w:val="00281328"/>
    <w:rsid w:val="00281D37"/>
    <w:rsid w:val="0028234B"/>
    <w:rsid w:val="00282C03"/>
    <w:rsid w:val="00283CAC"/>
    <w:rsid w:val="00283CCB"/>
    <w:rsid w:val="00284B9F"/>
    <w:rsid w:val="0028635B"/>
    <w:rsid w:val="00286DC6"/>
    <w:rsid w:val="00286F6E"/>
    <w:rsid w:val="00287457"/>
    <w:rsid w:val="00287872"/>
    <w:rsid w:val="00290800"/>
    <w:rsid w:val="00290828"/>
    <w:rsid w:val="0029163D"/>
    <w:rsid w:val="002926F9"/>
    <w:rsid w:val="00293EDD"/>
    <w:rsid w:val="002945D5"/>
    <w:rsid w:val="00295D3C"/>
    <w:rsid w:val="002A17B5"/>
    <w:rsid w:val="002A185D"/>
    <w:rsid w:val="002A1DE0"/>
    <w:rsid w:val="002A20F8"/>
    <w:rsid w:val="002A2489"/>
    <w:rsid w:val="002A3437"/>
    <w:rsid w:val="002A3F41"/>
    <w:rsid w:val="002A4B63"/>
    <w:rsid w:val="002A4F03"/>
    <w:rsid w:val="002A5376"/>
    <w:rsid w:val="002A559B"/>
    <w:rsid w:val="002A5791"/>
    <w:rsid w:val="002A6A5C"/>
    <w:rsid w:val="002B0539"/>
    <w:rsid w:val="002B105E"/>
    <w:rsid w:val="002B2548"/>
    <w:rsid w:val="002B3A97"/>
    <w:rsid w:val="002B5120"/>
    <w:rsid w:val="002B5FF0"/>
    <w:rsid w:val="002B6A6E"/>
    <w:rsid w:val="002B6A77"/>
    <w:rsid w:val="002C0148"/>
    <w:rsid w:val="002C0664"/>
    <w:rsid w:val="002C0CA0"/>
    <w:rsid w:val="002C3578"/>
    <w:rsid w:val="002C5B28"/>
    <w:rsid w:val="002C5BEA"/>
    <w:rsid w:val="002C6340"/>
    <w:rsid w:val="002D19E8"/>
    <w:rsid w:val="002D1C05"/>
    <w:rsid w:val="002D3C0C"/>
    <w:rsid w:val="002D47AB"/>
    <w:rsid w:val="002D7DB2"/>
    <w:rsid w:val="002E13D4"/>
    <w:rsid w:val="002E1BBD"/>
    <w:rsid w:val="002E1EF7"/>
    <w:rsid w:val="002E59B8"/>
    <w:rsid w:val="002E7E90"/>
    <w:rsid w:val="002F0708"/>
    <w:rsid w:val="002F1DEC"/>
    <w:rsid w:val="002F3152"/>
    <w:rsid w:val="002F65F0"/>
    <w:rsid w:val="002F6B39"/>
    <w:rsid w:val="00300A55"/>
    <w:rsid w:val="003029FC"/>
    <w:rsid w:val="00305B5D"/>
    <w:rsid w:val="003067C9"/>
    <w:rsid w:val="00306A1C"/>
    <w:rsid w:val="00306A81"/>
    <w:rsid w:val="00310A8D"/>
    <w:rsid w:val="00310BDE"/>
    <w:rsid w:val="003112B0"/>
    <w:rsid w:val="00311DA5"/>
    <w:rsid w:val="00311DBA"/>
    <w:rsid w:val="003130F2"/>
    <w:rsid w:val="00313875"/>
    <w:rsid w:val="0031740A"/>
    <w:rsid w:val="00317F2E"/>
    <w:rsid w:val="00321EC9"/>
    <w:rsid w:val="00323069"/>
    <w:rsid w:val="003245A4"/>
    <w:rsid w:val="003249BB"/>
    <w:rsid w:val="003250FF"/>
    <w:rsid w:val="00325110"/>
    <w:rsid w:val="00325489"/>
    <w:rsid w:val="003257C6"/>
    <w:rsid w:val="003260ED"/>
    <w:rsid w:val="003262E1"/>
    <w:rsid w:val="00326318"/>
    <w:rsid w:val="00330DC6"/>
    <w:rsid w:val="00332A1F"/>
    <w:rsid w:val="0033381B"/>
    <w:rsid w:val="00333B91"/>
    <w:rsid w:val="003352D1"/>
    <w:rsid w:val="00337D98"/>
    <w:rsid w:val="003407A3"/>
    <w:rsid w:val="00341B80"/>
    <w:rsid w:val="00344BBA"/>
    <w:rsid w:val="00344E2C"/>
    <w:rsid w:val="00345025"/>
    <w:rsid w:val="00345C7E"/>
    <w:rsid w:val="00346770"/>
    <w:rsid w:val="00346C53"/>
    <w:rsid w:val="0035009B"/>
    <w:rsid w:val="0035179C"/>
    <w:rsid w:val="00351BC4"/>
    <w:rsid w:val="0035222D"/>
    <w:rsid w:val="00352B5D"/>
    <w:rsid w:val="00353F5E"/>
    <w:rsid w:val="003561E0"/>
    <w:rsid w:val="00356CF2"/>
    <w:rsid w:val="00356F08"/>
    <w:rsid w:val="00357779"/>
    <w:rsid w:val="00357851"/>
    <w:rsid w:val="00357B77"/>
    <w:rsid w:val="00360067"/>
    <w:rsid w:val="003604D3"/>
    <w:rsid w:val="0036064B"/>
    <w:rsid w:val="00360F18"/>
    <w:rsid w:val="00361C24"/>
    <w:rsid w:val="00362344"/>
    <w:rsid w:val="00362829"/>
    <w:rsid w:val="00362B6C"/>
    <w:rsid w:val="0036417D"/>
    <w:rsid w:val="00365722"/>
    <w:rsid w:val="00366F6C"/>
    <w:rsid w:val="003700DB"/>
    <w:rsid w:val="00371C7A"/>
    <w:rsid w:val="00371F34"/>
    <w:rsid w:val="00372357"/>
    <w:rsid w:val="00373BCA"/>
    <w:rsid w:val="00373E49"/>
    <w:rsid w:val="0037440B"/>
    <w:rsid w:val="003753C4"/>
    <w:rsid w:val="003770A8"/>
    <w:rsid w:val="00381629"/>
    <w:rsid w:val="00383329"/>
    <w:rsid w:val="00383B1E"/>
    <w:rsid w:val="00384338"/>
    <w:rsid w:val="003847FA"/>
    <w:rsid w:val="003855E4"/>
    <w:rsid w:val="00385F05"/>
    <w:rsid w:val="00386765"/>
    <w:rsid w:val="00386CF6"/>
    <w:rsid w:val="00386D37"/>
    <w:rsid w:val="00387286"/>
    <w:rsid w:val="003902BB"/>
    <w:rsid w:val="0039136D"/>
    <w:rsid w:val="003915C2"/>
    <w:rsid w:val="0039174D"/>
    <w:rsid w:val="00394D17"/>
    <w:rsid w:val="00395F78"/>
    <w:rsid w:val="003963FF"/>
    <w:rsid w:val="003970D0"/>
    <w:rsid w:val="003A07B9"/>
    <w:rsid w:val="003A1482"/>
    <w:rsid w:val="003A3713"/>
    <w:rsid w:val="003A4624"/>
    <w:rsid w:val="003A52BC"/>
    <w:rsid w:val="003A55B9"/>
    <w:rsid w:val="003A728E"/>
    <w:rsid w:val="003B017C"/>
    <w:rsid w:val="003B1504"/>
    <w:rsid w:val="003B1522"/>
    <w:rsid w:val="003B392C"/>
    <w:rsid w:val="003B395F"/>
    <w:rsid w:val="003B3E8B"/>
    <w:rsid w:val="003B500F"/>
    <w:rsid w:val="003B53A3"/>
    <w:rsid w:val="003B6923"/>
    <w:rsid w:val="003B760B"/>
    <w:rsid w:val="003B784C"/>
    <w:rsid w:val="003C14FB"/>
    <w:rsid w:val="003C1DCB"/>
    <w:rsid w:val="003C35CD"/>
    <w:rsid w:val="003C39DA"/>
    <w:rsid w:val="003C47DE"/>
    <w:rsid w:val="003C5F76"/>
    <w:rsid w:val="003C7FEC"/>
    <w:rsid w:val="003D11DD"/>
    <w:rsid w:val="003D1F24"/>
    <w:rsid w:val="003D2C6B"/>
    <w:rsid w:val="003D3F6A"/>
    <w:rsid w:val="003D43D6"/>
    <w:rsid w:val="003D446A"/>
    <w:rsid w:val="003D6CD8"/>
    <w:rsid w:val="003E0BF2"/>
    <w:rsid w:val="003E1F6C"/>
    <w:rsid w:val="003E238F"/>
    <w:rsid w:val="003E2725"/>
    <w:rsid w:val="003E4084"/>
    <w:rsid w:val="003E4224"/>
    <w:rsid w:val="003E4ECD"/>
    <w:rsid w:val="003E5DAC"/>
    <w:rsid w:val="003E5FBB"/>
    <w:rsid w:val="003E6192"/>
    <w:rsid w:val="003E7B30"/>
    <w:rsid w:val="003E7E41"/>
    <w:rsid w:val="003F02A3"/>
    <w:rsid w:val="003F23CE"/>
    <w:rsid w:val="003F2596"/>
    <w:rsid w:val="003F273D"/>
    <w:rsid w:val="003F2F3C"/>
    <w:rsid w:val="003F3AE8"/>
    <w:rsid w:val="003F50EE"/>
    <w:rsid w:val="003F5156"/>
    <w:rsid w:val="003F77A6"/>
    <w:rsid w:val="00400087"/>
    <w:rsid w:val="0040202A"/>
    <w:rsid w:val="004026F8"/>
    <w:rsid w:val="00406832"/>
    <w:rsid w:val="00407054"/>
    <w:rsid w:val="004073C6"/>
    <w:rsid w:val="004077DA"/>
    <w:rsid w:val="00407956"/>
    <w:rsid w:val="00410897"/>
    <w:rsid w:val="00411005"/>
    <w:rsid w:val="004116B1"/>
    <w:rsid w:val="00414688"/>
    <w:rsid w:val="004148EC"/>
    <w:rsid w:val="00414DFE"/>
    <w:rsid w:val="00417082"/>
    <w:rsid w:val="004176D1"/>
    <w:rsid w:val="00417AC0"/>
    <w:rsid w:val="00417BCF"/>
    <w:rsid w:val="0042011F"/>
    <w:rsid w:val="00421205"/>
    <w:rsid w:val="004214E1"/>
    <w:rsid w:val="00421C40"/>
    <w:rsid w:val="00422954"/>
    <w:rsid w:val="004242B3"/>
    <w:rsid w:val="00425D9A"/>
    <w:rsid w:val="004277DC"/>
    <w:rsid w:val="00430DE8"/>
    <w:rsid w:val="00430E3E"/>
    <w:rsid w:val="00434304"/>
    <w:rsid w:val="00435B49"/>
    <w:rsid w:val="00436A7F"/>
    <w:rsid w:val="00437B82"/>
    <w:rsid w:val="00441CC1"/>
    <w:rsid w:val="00441DDC"/>
    <w:rsid w:val="004424CF"/>
    <w:rsid w:val="00443870"/>
    <w:rsid w:val="00443E24"/>
    <w:rsid w:val="00444ADC"/>
    <w:rsid w:val="004450F7"/>
    <w:rsid w:val="004458E1"/>
    <w:rsid w:val="0045014D"/>
    <w:rsid w:val="00455DC6"/>
    <w:rsid w:val="00456802"/>
    <w:rsid w:val="00456997"/>
    <w:rsid w:val="00457CF5"/>
    <w:rsid w:val="00461302"/>
    <w:rsid w:val="004636D8"/>
    <w:rsid w:val="00463C2C"/>
    <w:rsid w:val="0046403D"/>
    <w:rsid w:val="0046444D"/>
    <w:rsid w:val="004649D1"/>
    <w:rsid w:val="0046629B"/>
    <w:rsid w:val="00466D14"/>
    <w:rsid w:val="004671E0"/>
    <w:rsid w:val="004672BF"/>
    <w:rsid w:val="0046747F"/>
    <w:rsid w:val="00470952"/>
    <w:rsid w:val="00471627"/>
    <w:rsid w:val="00471A1C"/>
    <w:rsid w:val="00473744"/>
    <w:rsid w:val="00473884"/>
    <w:rsid w:val="0047425E"/>
    <w:rsid w:val="00474708"/>
    <w:rsid w:val="00475307"/>
    <w:rsid w:val="004756F6"/>
    <w:rsid w:val="00475B8E"/>
    <w:rsid w:val="00475F52"/>
    <w:rsid w:val="00476BF6"/>
    <w:rsid w:val="00476F60"/>
    <w:rsid w:val="00477DF4"/>
    <w:rsid w:val="00481C02"/>
    <w:rsid w:val="004823EC"/>
    <w:rsid w:val="00482AA1"/>
    <w:rsid w:val="00482E43"/>
    <w:rsid w:val="00483463"/>
    <w:rsid w:val="00484536"/>
    <w:rsid w:val="00485EBE"/>
    <w:rsid w:val="004868B1"/>
    <w:rsid w:val="00486C13"/>
    <w:rsid w:val="004902BD"/>
    <w:rsid w:val="00490BFA"/>
    <w:rsid w:val="004917D7"/>
    <w:rsid w:val="0049183F"/>
    <w:rsid w:val="004921CC"/>
    <w:rsid w:val="004923AB"/>
    <w:rsid w:val="0049253A"/>
    <w:rsid w:val="004937A4"/>
    <w:rsid w:val="00493AD5"/>
    <w:rsid w:val="004947FF"/>
    <w:rsid w:val="00494F92"/>
    <w:rsid w:val="00495B4A"/>
    <w:rsid w:val="00496E86"/>
    <w:rsid w:val="00497DCB"/>
    <w:rsid w:val="004A161F"/>
    <w:rsid w:val="004A246A"/>
    <w:rsid w:val="004A42FC"/>
    <w:rsid w:val="004A4FCB"/>
    <w:rsid w:val="004A6878"/>
    <w:rsid w:val="004B420C"/>
    <w:rsid w:val="004B58F1"/>
    <w:rsid w:val="004B6664"/>
    <w:rsid w:val="004B6735"/>
    <w:rsid w:val="004B6780"/>
    <w:rsid w:val="004B6B51"/>
    <w:rsid w:val="004B72AD"/>
    <w:rsid w:val="004B7AE8"/>
    <w:rsid w:val="004B7FA8"/>
    <w:rsid w:val="004C0B45"/>
    <w:rsid w:val="004C0EAF"/>
    <w:rsid w:val="004C1033"/>
    <w:rsid w:val="004C11F2"/>
    <w:rsid w:val="004C1394"/>
    <w:rsid w:val="004C155F"/>
    <w:rsid w:val="004C4D23"/>
    <w:rsid w:val="004C53C4"/>
    <w:rsid w:val="004C5BDF"/>
    <w:rsid w:val="004C6EB3"/>
    <w:rsid w:val="004C7027"/>
    <w:rsid w:val="004C7D14"/>
    <w:rsid w:val="004D0134"/>
    <w:rsid w:val="004D0600"/>
    <w:rsid w:val="004D08D1"/>
    <w:rsid w:val="004D21D4"/>
    <w:rsid w:val="004D28DB"/>
    <w:rsid w:val="004D2B29"/>
    <w:rsid w:val="004D4F2C"/>
    <w:rsid w:val="004D5BB2"/>
    <w:rsid w:val="004D6366"/>
    <w:rsid w:val="004D6C00"/>
    <w:rsid w:val="004E11D2"/>
    <w:rsid w:val="004E1DFD"/>
    <w:rsid w:val="004E2A8B"/>
    <w:rsid w:val="004E3C03"/>
    <w:rsid w:val="004E4310"/>
    <w:rsid w:val="004E5EBB"/>
    <w:rsid w:val="004E6072"/>
    <w:rsid w:val="004E736B"/>
    <w:rsid w:val="004E76F3"/>
    <w:rsid w:val="004E7898"/>
    <w:rsid w:val="004F06E3"/>
    <w:rsid w:val="004F2C31"/>
    <w:rsid w:val="004F2CAC"/>
    <w:rsid w:val="004F3660"/>
    <w:rsid w:val="004F3DA4"/>
    <w:rsid w:val="004F47F7"/>
    <w:rsid w:val="004F556B"/>
    <w:rsid w:val="004F59F8"/>
    <w:rsid w:val="005009B1"/>
    <w:rsid w:val="00500BE5"/>
    <w:rsid w:val="00500E43"/>
    <w:rsid w:val="00501ACA"/>
    <w:rsid w:val="0050321C"/>
    <w:rsid w:val="00503310"/>
    <w:rsid w:val="005033A7"/>
    <w:rsid w:val="005046E4"/>
    <w:rsid w:val="00504810"/>
    <w:rsid w:val="00505684"/>
    <w:rsid w:val="00505C70"/>
    <w:rsid w:val="00506BD6"/>
    <w:rsid w:val="00512B61"/>
    <w:rsid w:val="005145A0"/>
    <w:rsid w:val="0052047F"/>
    <w:rsid w:val="00521E26"/>
    <w:rsid w:val="00525EAE"/>
    <w:rsid w:val="00525ECE"/>
    <w:rsid w:val="00526210"/>
    <w:rsid w:val="00526370"/>
    <w:rsid w:val="005273FA"/>
    <w:rsid w:val="00527622"/>
    <w:rsid w:val="005278FE"/>
    <w:rsid w:val="00527FCD"/>
    <w:rsid w:val="005302F4"/>
    <w:rsid w:val="00530677"/>
    <w:rsid w:val="0053080B"/>
    <w:rsid w:val="00531012"/>
    <w:rsid w:val="00532AF3"/>
    <w:rsid w:val="00533849"/>
    <w:rsid w:val="00533AA0"/>
    <w:rsid w:val="0053490F"/>
    <w:rsid w:val="00535E57"/>
    <w:rsid w:val="005365A1"/>
    <w:rsid w:val="00536680"/>
    <w:rsid w:val="0053690B"/>
    <w:rsid w:val="00536D7F"/>
    <w:rsid w:val="00537009"/>
    <w:rsid w:val="00540350"/>
    <w:rsid w:val="00541EA0"/>
    <w:rsid w:val="00542EEE"/>
    <w:rsid w:val="00544150"/>
    <w:rsid w:val="005442EA"/>
    <w:rsid w:val="0054529B"/>
    <w:rsid w:val="00545AC6"/>
    <w:rsid w:val="00545E31"/>
    <w:rsid w:val="00550992"/>
    <w:rsid w:val="005516E8"/>
    <w:rsid w:val="00551BB6"/>
    <w:rsid w:val="00552CD9"/>
    <w:rsid w:val="005530B9"/>
    <w:rsid w:val="005550F0"/>
    <w:rsid w:val="00556FB9"/>
    <w:rsid w:val="0056098C"/>
    <w:rsid w:val="005619F8"/>
    <w:rsid w:val="005622AB"/>
    <w:rsid w:val="005628F9"/>
    <w:rsid w:val="0056476A"/>
    <w:rsid w:val="00567D88"/>
    <w:rsid w:val="00572DCC"/>
    <w:rsid w:val="00573321"/>
    <w:rsid w:val="005747B8"/>
    <w:rsid w:val="00574D9A"/>
    <w:rsid w:val="00574EA4"/>
    <w:rsid w:val="0057582D"/>
    <w:rsid w:val="00575A3D"/>
    <w:rsid w:val="00577027"/>
    <w:rsid w:val="00577A9C"/>
    <w:rsid w:val="005811B9"/>
    <w:rsid w:val="00581F93"/>
    <w:rsid w:val="00582F24"/>
    <w:rsid w:val="00585D24"/>
    <w:rsid w:val="00586D10"/>
    <w:rsid w:val="00587492"/>
    <w:rsid w:val="00587BC9"/>
    <w:rsid w:val="00587BEE"/>
    <w:rsid w:val="005910FC"/>
    <w:rsid w:val="00592236"/>
    <w:rsid w:val="00592314"/>
    <w:rsid w:val="005935FD"/>
    <w:rsid w:val="00593A39"/>
    <w:rsid w:val="005946B7"/>
    <w:rsid w:val="005976BC"/>
    <w:rsid w:val="00597727"/>
    <w:rsid w:val="00597B62"/>
    <w:rsid w:val="005A062A"/>
    <w:rsid w:val="005A0EE0"/>
    <w:rsid w:val="005A25BC"/>
    <w:rsid w:val="005A2E39"/>
    <w:rsid w:val="005A5BEF"/>
    <w:rsid w:val="005A631F"/>
    <w:rsid w:val="005A7A9B"/>
    <w:rsid w:val="005B0B79"/>
    <w:rsid w:val="005B186D"/>
    <w:rsid w:val="005B3C4E"/>
    <w:rsid w:val="005B4A5E"/>
    <w:rsid w:val="005B5757"/>
    <w:rsid w:val="005B5770"/>
    <w:rsid w:val="005B5DA8"/>
    <w:rsid w:val="005B72BE"/>
    <w:rsid w:val="005B78CE"/>
    <w:rsid w:val="005B7D63"/>
    <w:rsid w:val="005C02AF"/>
    <w:rsid w:val="005C502B"/>
    <w:rsid w:val="005C594E"/>
    <w:rsid w:val="005C7551"/>
    <w:rsid w:val="005C7603"/>
    <w:rsid w:val="005C7F33"/>
    <w:rsid w:val="005D0F53"/>
    <w:rsid w:val="005D132B"/>
    <w:rsid w:val="005D1B1A"/>
    <w:rsid w:val="005D3111"/>
    <w:rsid w:val="005D4955"/>
    <w:rsid w:val="005D5005"/>
    <w:rsid w:val="005D5143"/>
    <w:rsid w:val="005D6B88"/>
    <w:rsid w:val="005D6C21"/>
    <w:rsid w:val="005D7AC7"/>
    <w:rsid w:val="005E03D2"/>
    <w:rsid w:val="005E04FD"/>
    <w:rsid w:val="005E0762"/>
    <w:rsid w:val="005E207A"/>
    <w:rsid w:val="005E2D78"/>
    <w:rsid w:val="005E38D9"/>
    <w:rsid w:val="005E3D17"/>
    <w:rsid w:val="005E3EA0"/>
    <w:rsid w:val="005E58C1"/>
    <w:rsid w:val="005F1A09"/>
    <w:rsid w:val="005F2397"/>
    <w:rsid w:val="005F2F0D"/>
    <w:rsid w:val="005F3552"/>
    <w:rsid w:val="005F61D0"/>
    <w:rsid w:val="005F7778"/>
    <w:rsid w:val="005F7DE4"/>
    <w:rsid w:val="00600472"/>
    <w:rsid w:val="0060140F"/>
    <w:rsid w:val="00602405"/>
    <w:rsid w:val="00602614"/>
    <w:rsid w:val="006027F6"/>
    <w:rsid w:val="00602F74"/>
    <w:rsid w:val="0060318A"/>
    <w:rsid w:val="00603B4F"/>
    <w:rsid w:val="0060438A"/>
    <w:rsid w:val="006115FC"/>
    <w:rsid w:val="00611E23"/>
    <w:rsid w:val="00611E56"/>
    <w:rsid w:val="00612BCB"/>
    <w:rsid w:val="00613946"/>
    <w:rsid w:val="00613AC7"/>
    <w:rsid w:val="00613AC9"/>
    <w:rsid w:val="00615BF7"/>
    <w:rsid w:val="00615DB7"/>
    <w:rsid w:val="00615EAA"/>
    <w:rsid w:val="00615F7B"/>
    <w:rsid w:val="00617AA0"/>
    <w:rsid w:val="00617D75"/>
    <w:rsid w:val="0062071D"/>
    <w:rsid w:val="00620E4B"/>
    <w:rsid w:val="00621045"/>
    <w:rsid w:val="00621480"/>
    <w:rsid w:val="00621983"/>
    <w:rsid w:val="00621E2A"/>
    <w:rsid w:val="00622675"/>
    <w:rsid w:val="00623A23"/>
    <w:rsid w:val="00623F30"/>
    <w:rsid w:val="00624E87"/>
    <w:rsid w:val="006261DC"/>
    <w:rsid w:val="00626E98"/>
    <w:rsid w:val="006274ED"/>
    <w:rsid w:val="00627658"/>
    <w:rsid w:val="00627F71"/>
    <w:rsid w:val="00630399"/>
    <w:rsid w:val="006326F7"/>
    <w:rsid w:val="006328CD"/>
    <w:rsid w:val="00633CCA"/>
    <w:rsid w:val="00634B89"/>
    <w:rsid w:val="00634BE1"/>
    <w:rsid w:val="00635952"/>
    <w:rsid w:val="0063596D"/>
    <w:rsid w:val="006362BC"/>
    <w:rsid w:val="006363A0"/>
    <w:rsid w:val="00636BFD"/>
    <w:rsid w:val="0064075A"/>
    <w:rsid w:val="006409BC"/>
    <w:rsid w:val="00640F2E"/>
    <w:rsid w:val="00641948"/>
    <w:rsid w:val="00641B8D"/>
    <w:rsid w:val="00642072"/>
    <w:rsid w:val="00643147"/>
    <w:rsid w:val="0064553B"/>
    <w:rsid w:val="00646EC2"/>
    <w:rsid w:val="00647783"/>
    <w:rsid w:val="00647B6D"/>
    <w:rsid w:val="0065017D"/>
    <w:rsid w:val="00650831"/>
    <w:rsid w:val="006524F3"/>
    <w:rsid w:val="00654026"/>
    <w:rsid w:val="00654712"/>
    <w:rsid w:val="00657C28"/>
    <w:rsid w:val="00660523"/>
    <w:rsid w:val="00660585"/>
    <w:rsid w:val="0066077A"/>
    <w:rsid w:val="00662285"/>
    <w:rsid w:val="00662D33"/>
    <w:rsid w:val="006639F1"/>
    <w:rsid w:val="006644D9"/>
    <w:rsid w:val="0066592C"/>
    <w:rsid w:val="0066604C"/>
    <w:rsid w:val="0066681B"/>
    <w:rsid w:val="00667BD8"/>
    <w:rsid w:val="00667EBD"/>
    <w:rsid w:val="00673001"/>
    <w:rsid w:val="006730D9"/>
    <w:rsid w:val="00674100"/>
    <w:rsid w:val="006745F8"/>
    <w:rsid w:val="006751D7"/>
    <w:rsid w:val="0067598C"/>
    <w:rsid w:val="00675A86"/>
    <w:rsid w:val="0067720E"/>
    <w:rsid w:val="0067760E"/>
    <w:rsid w:val="00681F34"/>
    <w:rsid w:val="006825DD"/>
    <w:rsid w:val="0068386D"/>
    <w:rsid w:val="00685A3C"/>
    <w:rsid w:val="006869C4"/>
    <w:rsid w:val="00686BA1"/>
    <w:rsid w:val="00687950"/>
    <w:rsid w:val="006900C2"/>
    <w:rsid w:val="006901DE"/>
    <w:rsid w:val="0069052D"/>
    <w:rsid w:val="00690DAB"/>
    <w:rsid w:val="00690E9A"/>
    <w:rsid w:val="006914DE"/>
    <w:rsid w:val="00691EFD"/>
    <w:rsid w:val="00693E19"/>
    <w:rsid w:val="006960F6"/>
    <w:rsid w:val="00697D8B"/>
    <w:rsid w:val="006A0D17"/>
    <w:rsid w:val="006A1272"/>
    <w:rsid w:val="006A1D77"/>
    <w:rsid w:val="006A2B33"/>
    <w:rsid w:val="006A3E71"/>
    <w:rsid w:val="006A5618"/>
    <w:rsid w:val="006A5FCF"/>
    <w:rsid w:val="006A61CB"/>
    <w:rsid w:val="006A6359"/>
    <w:rsid w:val="006A708F"/>
    <w:rsid w:val="006A7912"/>
    <w:rsid w:val="006A7C50"/>
    <w:rsid w:val="006B1CF9"/>
    <w:rsid w:val="006B23EA"/>
    <w:rsid w:val="006B2A19"/>
    <w:rsid w:val="006B2ED7"/>
    <w:rsid w:val="006B4862"/>
    <w:rsid w:val="006B4C8D"/>
    <w:rsid w:val="006B670A"/>
    <w:rsid w:val="006B6CA2"/>
    <w:rsid w:val="006B7271"/>
    <w:rsid w:val="006B77A6"/>
    <w:rsid w:val="006B7A3D"/>
    <w:rsid w:val="006B7A5E"/>
    <w:rsid w:val="006C1654"/>
    <w:rsid w:val="006C24D1"/>
    <w:rsid w:val="006C268A"/>
    <w:rsid w:val="006C29C5"/>
    <w:rsid w:val="006C3D72"/>
    <w:rsid w:val="006C3E49"/>
    <w:rsid w:val="006C6377"/>
    <w:rsid w:val="006C63AD"/>
    <w:rsid w:val="006C64E9"/>
    <w:rsid w:val="006C6DB0"/>
    <w:rsid w:val="006C7135"/>
    <w:rsid w:val="006C7611"/>
    <w:rsid w:val="006D0DA2"/>
    <w:rsid w:val="006D1F8E"/>
    <w:rsid w:val="006D2BE5"/>
    <w:rsid w:val="006D3D8F"/>
    <w:rsid w:val="006D4178"/>
    <w:rsid w:val="006D423A"/>
    <w:rsid w:val="006D5C3A"/>
    <w:rsid w:val="006D6772"/>
    <w:rsid w:val="006D6B15"/>
    <w:rsid w:val="006D76F7"/>
    <w:rsid w:val="006D7C75"/>
    <w:rsid w:val="006E25C3"/>
    <w:rsid w:val="006E2A84"/>
    <w:rsid w:val="006E2CC3"/>
    <w:rsid w:val="006E342B"/>
    <w:rsid w:val="006E379F"/>
    <w:rsid w:val="006E3F83"/>
    <w:rsid w:val="006E451D"/>
    <w:rsid w:val="006E5116"/>
    <w:rsid w:val="006E5AE7"/>
    <w:rsid w:val="006E60DD"/>
    <w:rsid w:val="006E6474"/>
    <w:rsid w:val="006E76F2"/>
    <w:rsid w:val="006F0224"/>
    <w:rsid w:val="006F0BCF"/>
    <w:rsid w:val="006F28C0"/>
    <w:rsid w:val="006F29DE"/>
    <w:rsid w:val="006F46F2"/>
    <w:rsid w:val="006F4E32"/>
    <w:rsid w:val="006F5313"/>
    <w:rsid w:val="006F6466"/>
    <w:rsid w:val="006F6695"/>
    <w:rsid w:val="006F67CE"/>
    <w:rsid w:val="006F708C"/>
    <w:rsid w:val="007002C9"/>
    <w:rsid w:val="00700E47"/>
    <w:rsid w:val="00701580"/>
    <w:rsid w:val="007019E0"/>
    <w:rsid w:val="0070224C"/>
    <w:rsid w:val="007033B3"/>
    <w:rsid w:val="00703A5F"/>
    <w:rsid w:val="00705C29"/>
    <w:rsid w:val="00706002"/>
    <w:rsid w:val="00706169"/>
    <w:rsid w:val="00706321"/>
    <w:rsid w:val="00706911"/>
    <w:rsid w:val="00707939"/>
    <w:rsid w:val="007079B5"/>
    <w:rsid w:val="00712717"/>
    <w:rsid w:val="00712F91"/>
    <w:rsid w:val="00713125"/>
    <w:rsid w:val="007146E2"/>
    <w:rsid w:val="00714F25"/>
    <w:rsid w:val="007159D6"/>
    <w:rsid w:val="0072356E"/>
    <w:rsid w:val="007240F8"/>
    <w:rsid w:val="00725598"/>
    <w:rsid w:val="0072563C"/>
    <w:rsid w:val="007315A0"/>
    <w:rsid w:val="00731CAC"/>
    <w:rsid w:val="00732341"/>
    <w:rsid w:val="00732637"/>
    <w:rsid w:val="00734341"/>
    <w:rsid w:val="007358BB"/>
    <w:rsid w:val="007370AB"/>
    <w:rsid w:val="00737A81"/>
    <w:rsid w:val="00740171"/>
    <w:rsid w:val="00740B87"/>
    <w:rsid w:val="00741067"/>
    <w:rsid w:val="00741926"/>
    <w:rsid w:val="007423CC"/>
    <w:rsid w:val="007432C9"/>
    <w:rsid w:val="00743EC7"/>
    <w:rsid w:val="007447AD"/>
    <w:rsid w:val="00745574"/>
    <w:rsid w:val="007463A3"/>
    <w:rsid w:val="00746E93"/>
    <w:rsid w:val="00751416"/>
    <w:rsid w:val="00751A9D"/>
    <w:rsid w:val="0075224F"/>
    <w:rsid w:val="00752363"/>
    <w:rsid w:val="0075383E"/>
    <w:rsid w:val="00753BF8"/>
    <w:rsid w:val="007546E9"/>
    <w:rsid w:val="00754A62"/>
    <w:rsid w:val="00755A75"/>
    <w:rsid w:val="00756007"/>
    <w:rsid w:val="00756B7C"/>
    <w:rsid w:val="007602D8"/>
    <w:rsid w:val="00762C99"/>
    <w:rsid w:val="00762D32"/>
    <w:rsid w:val="00762E81"/>
    <w:rsid w:val="00763BB2"/>
    <w:rsid w:val="007649B1"/>
    <w:rsid w:val="00764CCD"/>
    <w:rsid w:val="00765FF4"/>
    <w:rsid w:val="00767D15"/>
    <w:rsid w:val="00770B27"/>
    <w:rsid w:val="0077180C"/>
    <w:rsid w:val="00771C3D"/>
    <w:rsid w:val="0077254B"/>
    <w:rsid w:val="00772616"/>
    <w:rsid w:val="0077358E"/>
    <w:rsid w:val="00774A32"/>
    <w:rsid w:val="007751AA"/>
    <w:rsid w:val="00776EB3"/>
    <w:rsid w:val="00776F3C"/>
    <w:rsid w:val="007770B6"/>
    <w:rsid w:val="00777F54"/>
    <w:rsid w:val="00781959"/>
    <w:rsid w:val="00781A6A"/>
    <w:rsid w:val="0078316B"/>
    <w:rsid w:val="00783C8C"/>
    <w:rsid w:val="00783E90"/>
    <w:rsid w:val="00784641"/>
    <w:rsid w:val="00784F33"/>
    <w:rsid w:val="007856C6"/>
    <w:rsid w:val="0078589E"/>
    <w:rsid w:val="00785F10"/>
    <w:rsid w:val="007902A3"/>
    <w:rsid w:val="00791B11"/>
    <w:rsid w:val="007934CA"/>
    <w:rsid w:val="007938E7"/>
    <w:rsid w:val="007969EC"/>
    <w:rsid w:val="00796F58"/>
    <w:rsid w:val="00797E5F"/>
    <w:rsid w:val="007A082D"/>
    <w:rsid w:val="007A0B00"/>
    <w:rsid w:val="007A1262"/>
    <w:rsid w:val="007A1799"/>
    <w:rsid w:val="007A20DF"/>
    <w:rsid w:val="007A3A27"/>
    <w:rsid w:val="007A3BE2"/>
    <w:rsid w:val="007A3E2E"/>
    <w:rsid w:val="007A4B04"/>
    <w:rsid w:val="007A5301"/>
    <w:rsid w:val="007A6B32"/>
    <w:rsid w:val="007A71D5"/>
    <w:rsid w:val="007B00B6"/>
    <w:rsid w:val="007B12C1"/>
    <w:rsid w:val="007B137C"/>
    <w:rsid w:val="007B14F9"/>
    <w:rsid w:val="007B1704"/>
    <w:rsid w:val="007B22C0"/>
    <w:rsid w:val="007B3F8B"/>
    <w:rsid w:val="007B4C54"/>
    <w:rsid w:val="007B5916"/>
    <w:rsid w:val="007B611C"/>
    <w:rsid w:val="007B6BC4"/>
    <w:rsid w:val="007C0609"/>
    <w:rsid w:val="007C07D4"/>
    <w:rsid w:val="007C19DC"/>
    <w:rsid w:val="007C25EF"/>
    <w:rsid w:val="007C2644"/>
    <w:rsid w:val="007C334E"/>
    <w:rsid w:val="007C3EBD"/>
    <w:rsid w:val="007C45FA"/>
    <w:rsid w:val="007C5176"/>
    <w:rsid w:val="007C60B6"/>
    <w:rsid w:val="007D0580"/>
    <w:rsid w:val="007D08C8"/>
    <w:rsid w:val="007D17A3"/>
    <w:rsid w:val="007D1959"/>
    <w:rsid w:val="007D1AD9"/>
    <w:rsid w:val="007D1CFF"/>
    <w:rsid w:val="007D3176"/>
    <w:rsid w:val="007D39EF"/>
    <w:rsid w:val="007D5643"/>
    <w:rsid w:val="007D592A"/>
    <w:rsid w:val="007D627E"/>
    <w:rsid w:val="007D658A"/>
    <w:rsid w:val="007D6A3C"/>
    <w:rsid w:val="007D79A4"/>
    <w:rsid w:val="007D7EF1"/>
    <w:rsid w:val="007E03ED"/>
    <w:rsid w:val="007E0830"/>
    <w:rsid w:val="007E0B10"/>
    <w:rsid w:val="007E0E51"/>
    <w:rsid w:val="007E196D"/>
    <w:rsid w:val="007E2AC4"/>
    <w:rsid w:val="007E2AEB"/>
    <w:rsid w:val="007E386A"/>
    <w:rsid w:val="007E3A29"/>
    <w:rsid w:val="007E46D3"/>
    <w:rsid w:val="007E6F9F"/>
    <w:rsid w:val="007F0187"/>
    <w:rsid w:val="007F033A"/>
    <w:rsid w:val="007F0F7E"/>
    <w:rsid w:val="007F1533"/>
    <w:rsid w:val="007F512A"/>
    <w:rsid w:val="007F597F"/>
    <w:rsid w:val="007F5D65"/>
    <w:rsid w:val="00802296"/>
    <w:rsid w:val="00802A4D"/>
    <w:rsid w:val="0080369D"/>
    <w:rsid w:val="00804321"/>
    <w:rsid w:val="00804CFF"/>
    <w:rsid w:val="00806A60"/>
    <w:rsid w:val="00807BF5"/>
    <w:rsid w:val="0081287D"/>
    <w:rsid w:val="0081363B"/>
    <w:rsid w:val="00814046"/>
    <w:rsid w:val="00816B2F"/>
    <w:rsid w:val="00816C37"/>
    <w:rsid w:val="0081703F"/>
    <w:rsid w:val="00817816"/>
    <w:rsid w:val="00817E95"/>
    <w:rsid w:val="00820AFF"/>
    <w:rsid w:val="00820F0C"/>
    <w:rsid w:val="00821E75"/>
    <w:rsid w:val="00822DDD"/>
    <w:rsid w:val="00822FFC"/>
    <w:rsid w:val="008233A7"/>
    <w:rsid w:val="00824D76"/>
    <w:rsid w:val="008261BF"/>
    <w:rsid w:val="008265C5"/>
    <w:rsid w:val="00826D53"/>
    <w:rsid w:val="00826E67"/>
    <w:rsid w:val="00831846"/>
    <w:rsid w:val="00832BA8"/>
    <w:rsid w:val="00832FA6"/>
    <w:rsid w:val="008333A4"/>
    <w:rsid w:val="00833D49"/>
    <w:rsid w:val="00833E20"/>
    <w:rsid w:val="00835E4E"/>
    <w:rsid w:val="0083607B"/>
    <w:rsid w:val="008360BF"/>
    <w:rsid w:val="008360CB"/>
    <w:rsid w:val="00837076"/>
    <w:rsid w:val="00841537"/>
    <w:rsid w:val="00841D70"/>
    <w:rsid w:val="00841EB8"/>
    <w:rsid w:val="00842241"/>
    <w:rsid w:val="00842284"/>
    <w:rsid w:val="00843942"/>
    <w:rsid w:val="00844DB5"/>
    <w:rsid w:val="00844FF3"/>
    <w:rsid w:val="008450FF"/>
    <w:rsid w:val="0084535B"/>
    <w:rsid w:val="008459C2"/>
    <w:rsid w:val="00846063"/>
    <w:rsid w:val="00846F44"/>
    <w:rsid w:val="0085119E"/>
    <w:rsid w:val="008532CF"/>
    <w:rsid w:val="0085394B"/>
    <w:rsid w:val="00853A6C"/>
    <w:rsid w:val="00856395"/>
    <w:rsid w:val="00856514"/>
    <w:rsid w:val="00856CDB"/>
    <w:rsid w:val="00856EDD"/>
    <w:rsid w:val="00857405"/>
    <w:rsid w:val="008605E8"/>
    <w:rsid w:val="008608CD"/>
    <w:rsid w:val="00860C8B"/>
    <w:rsid w:val="00861385"/>
    <w:rsid w:val="008619DE"/>
    <w:rsid w:val="00861F31"/>
    <w:rsid w:val="008635B3"/>
    <w:rsid w:val="00864527"/>
    <w:rsid w:val="008646B3"/>
    <w:rsid w:val="00864B45"/>
    <w:rsid w:val="008653DD"/>
    <w:rsid w:val="0086577B"/>
    <w:rsid w:val="00867924"/>
    <w:rsid w:val="00870137"/>
    <w:rsid w:val="008702E6"/>
    <w:rsid w:val="00870697"/>
    <w:rsid w:val="00870C4A"/>
    <w:rsid w:val="00871BB9"/>
    <w:rsid w:val="008728B8"/>
    <w:rsid w:val="0087335E"/>
    <w:rsid w:val="00874DE3"/>
    <w:rsid w:val="00876169"/>
    <w:rsid w:val="008762D8"/>
    <w:rsid w:val="0087692E"/>
    <w:rsid w:val="0087729D"/>
    <w:rsid w:val="00877332"/>
    <w:rsid w:val="00877EA3"/>
    <w:rsid w:val="008808FD"/>
    <w:rsid w:val="00881AD7"/>
    <w:rsid w:val="0088217E"/>
    <w:rsid w:val="00882360"/>
    <w:rsid w:val="00883355"/>
    <w:rsid w:val="0088639D"/>
    <w:rsid w:val="00890136"/>
    <w:rsid w:val="00891164"/>
    <w:rsid w:val="0089152E"/>
    <w:rsid w:val="00892BCF"/>
    <w:rsid w:val="00893480"/>
    <w:rsid w:val="00895B38"/>
    <w:rsid w:val="00896327"/>
    <w:rsid w:val="00896931"/>
    <w:rsid w:val="0089743C"/>
    <w:rsid w:val="008A0A83"/>
    <w:rsid w:val="008A1495"/>
    <w:rsid w:val="008A15C7"/>
    <w:rsid w:val="008A5052"/>
    <w:rsid w:val="008A5695"/>
    <w:rsid w:val="008A6779"/>
    <w:rsid w:val="008A686F"/>
    <w:rsid w:val="008A7C19"/>
    <w:rsid w:val="008B03E2"/>
    <w:rsid w:val="008B1CA6"/>
    <w:rsid w:val="008B1E79"/>
    <w:rsid w:val="008B2A49"/>
    <w:rsid w:val="008B33DD"/>
    <w:rsid w:val="008B4A0B"/>
    <w:rsid w:val="008B6427"/>
    <w:rsid w:val="008B76B1"/>
    <w:rsid w:val="008B797E"/>
    <w:rsid w:val="008C07E5"/>
    <w:rsid w:val="008C14F4"/>
    <w:rsid w:val="008C27A1"/>
    <w:rsid w:val="008C2908"/>
    <w:rsid w:val="008C4728"/>
    <w:rsid w:val="008C4E88"/>
    <w:rsid w:val="008C5301"/>
    <w:rsid w:val="008C532D"/>
    <w:rsid w:val="008C6875"/>
    <w:rsid w:val="008C7D54"/>
    <w:rsid w:val="008D0F5B"/>
    <w:rsid w:val="008D1B59"/>
    <w:rsid w:val="008D27B7"/>
    <w:rsid w:val="008D401F"/>
    <w:rsid w:val="008D75B7"/>
    <w:rsid w:val="008E0CCB"/>
    <w:rsid w:val="008E0F84"/>
    <w:rsid w:val="008E45C8"/>
    <w:rsid w:val="008E5237"/>
    <w:rsid w:val="008E5D86"/>
    <w:rsid w:val="008E64FA"/>
    <w:rsid w:val="008F0C30"/>
    <w:rsid w:val="008F1611"/>
    <w:rsid w:val="008F234A"/>
    <w:rsid w:val="008F3BE1"/>
    <w:rsid w:val="008F3D52"/>
    <w:rsid w:val="008F440C"/>
    <w:rsid w:val="008F451A"/>
    <w:rsid w:val="008F5F10"/>
    <w:rsid w:val="008F6714"/>
    <w:rsid w:val="008F6AF7"/>
    <w:rsid w:val="008F6BB1"/>
    <w:rsid w:val="008F6EDD"/>
    <w:rsid w:val="008F7789"/>
    <w:rsid w:val="008F7D09"/>
    <w:rsid w:val="00900D7D"/>
    <w:rsid w:val="009015BA"/>
    <w:rsid w:val="00901AB1"/>
    <w:rsid w:val="009025CA"/>
    <w:rsid w:val="0090303A"/>
    <w:rsid w:val="0090382A"/>
    <w:rsid w:val="00904022"/>
    <w:rsid w:val="00904273"/>
    <w:rsid w:val="00904FCB"/>
    <w:rsid w:val="00906AD1"/>
    <w:rsid w:val="00907654"/>
    <w:rsid w:val="009077B4"/>
    <w:rsid w:val="009077B7"/>
    <w:rsid w:val="009079B5"/>
    <w:rsid w:val="00910919"/>
    <w:rsid w:val="00910F9A"/>
    <w:rsid w:val="00912D6B"/>
    <w:rsid w:val="00913C15"/>
    <w:rsid w:val="00914FA3"/>
    <w:rsid w:val="0091744A"/>
    <w:rsid w:val="009176F4"/>
    <w:rsid w:val="0091794F"/>
    <w:rsid w:val="009227D1"/>
    <w:rsid w:val="00922C21"/>
    <w:rsid w:val="0092364E"/>
    <w:rsid w:val="009238E8"/>
    <w:rsid w:val="009254AC"/>
    <w:rsid w:val="0092635A"/>
    <w:rsid w:val="00930E32"/>
    <w:rsid w:val="00931C0C"/>
    <w:rsid w:val="00931FC8"/>
    <w:rsid w:val="00933C1A"/>
    <w:rsid w:val="00933D93"/>
    <w:rsid w:val="009355FB"/>
    <w:rsid w:val="00936A14"/>
    <w:rsid w:val="00937073"/>
    <w:rsid w:val="00937610"/>
    <w:rsid w:val="00937F91"/>
    <w:rsid w:val="009412E2"/>
    <w:rsid w:val="0094164D"/>
    <w:rsid w:val="0094298E"/>
    <w:rsid w:val="00942FDC"/>
    <w:rsid w:val="00943B38"/>
    <w:rsid w:val="00946370"/>
    <w:rsid w:val="00947D5B"/>
    <w:rsid w:val="009507B4"/>
    <w:rsid w:val="00950CCB"/>
    <w:rsid w:val="00950F97"/>
    <w:rsid w:val="0095192C"/>
    <w:rsid w:val="00953195"/>
    <w:rsid w:val="00954977"/>
    <w:rsid w:val="00954985"/>
    <w:rsid w:val="00954A83"/>
    <w:rsid w:val="00955ADF"/>
    <w:rsid w:val="00956F92"/>
    <w:rsid w:val="009609C5"/>
    <w:rsid w:val="00962022"/>
    <w:rsid w:val="00962451"/>
    <w:rsid w:val="00962E9D"/>
    <w:rsid w:val="00964C92"/>
    <w:rsid w:val="00965615"/>
    <w:rsid w:val="0096635D"/>
    <w:rsid w:val="00967D63"/>
    <w:rsid w:val="00971173"/>
    <w:rsid w:val="00973F96"/>
    <w:rsid w:val="0097460E"/>
    <w:rsid w:val="00975A84"/>
    <w:rsid w:val="00975AE1"/>
    <w:rsid w:val="00975C03"/>
    <w:rsid w:val="00975F3F"/>
    <w:rsid w:val="0097643B"/>
    <w:rsid w:val="009768F7"/>
    <w:rsid w:val="00980326"/>
    <w:rsid w:val="00981492"/>
    <w:rsid w:val="00981BDA"/>
    <w:rsid w:val="00983125"/>
    <w:rsid w:val="009837D7"/>
    <w:rsid w:val="00983909"/>
    <w:rsid w:val="0098395A"/>
    <w:rsid w:val="009840DC"/>
    <w:rsid w:val="00984D7B"/>
    <w:rsid w:val="009902E8"/>
    <w:rsid w:val="009904EB"/>
    <w:rsid w:val="00990A9A"/>
    <w:rsid w:val="00990FE6"/>
    <w:rsid w:val="00992327"/>
    <w:rsid w:val="00992440"/>
    <w:rsid w:val="009932E2"/>
    <w:rsid w:val="009934AD"/>
    <w:rsid w:val="00994478"/>
    <w:rsid w:val="00995D78"/>
    <w:rsid w:val="00997F13"/>
    <w:rsid w:val="009A1062"/>
    <w:rsid w:val="009A15DA"/>
    <w:rsid w:val="009A4CB3"/>
    <w:rsid w:val="009A4CB6"/>
    <w:rsid w:val="009A5AC8"/>
    <w:rsid w:val="009A703D"/>
    <w:rsid w:val="009B0B31"/>
    <w:rsid w:val="009B0D25"/>
    <w:rsid w:val="009B2693"/>
    <w:rsid w:val="009B2731"/>
    <w:rsid w:val="009B276A"/>
    <w:rsid w:val="009B365E"/>
    <w:rsid w:val="009B5573"/>
    <w:rsid w:val="009B557C"/>
    <w:rsid w:val="009B5BA5"/>
    <w:rsid w:val="009B5C03"/>
    <w:rsid w:val="009B6DF6"/>
    <w:rsid w:val="009B740C"/>
    <w:rsid w:val="009C1150"/>
    <w:rsid w:val="009C14BE"/>
    <w:rsid w:val="009C16E9"/>
    <w:rsid w:val="009C1AE0"/>
    <w:rsid w:val="009C2934"/>
    <w:rsid w:val="009C2B89"/>
    <w:rsid w:val="009C37B4"/>
    <w:rsid w:val="009C570E"/>
    <w:rsid w:val="009C5DBC"/>
    <w:rsid w:val="009D05EA"/>
    <w:rsid w:val="009D08D6"/>
    <w:rsid w:val="009D0A34"/>
    <w:rsid w:val="009D0F08"/>
    <w:rsid w:val="009D1302"/>
    <w:rsid w:val="009D1BCC"/>
    <w:rsid w:val="009D1F86"/>
    <w:rsid w:val="009D30FF"/>
    <w:rsid w:val="009D40DF"/>
    <w:rsid w:val="009D4A15"/>
    <w:rsid w:val="009D5B4D"/>
    <w:rsid w:val="009D6330"/>
    <w:rsid w:val="009D64D1"/>
    <w:rsid w:val="009D65CD"/>
    <w:rsid w:val="009D6E66"/>
    <w:rsid w:val="009D6FA6"/>
    <w:rsid w:val="009E09EF"/>
    <w:rsid w:val="009E1798"/>
    <w:rsid w:val="009E1FDB"/>
    <w:rsid w:val="009E265B"/>
    <w:rsid w:val="009E47C4"/>
    <w:rsid w:val="009E5AC0"/>
    <w:rsid w:val="009E5B83"/>
    <w:rsid w:val="009E5ED0"/>
    <w:rsid w:val="009E6E0F"/>
    <w:rsid w:val="009F099C"/>
    <w:rsid w:val="009F1D42"/>
    <w:rsid w:val="009F29AF"/>
    <w:rsid w:val="009F2A18"/>
    <w:rsid w:val="009F3888"/>
    <w:rsid w:val="009F4DF1"/>
    <w:rsid w:val="009F7CCC"/>
    <w:rsid w:val="009F7CCE"/>
    <w:rsid w:val="00A00048"/>
    <w:rsid w:val="00A00302"/>
    <w:rsid w:val="00A0124E"/>
    <w:rsid w:val="00A01A21"/>
    <w:rsid w:val="00A05C9A"/>
    <w:rsid w:val="00A06489"/>
    <w:rsid w:val="00A06E6E"/>
    <w:rsid w:val="00A07566"/>
    <w:rsid w:val="00A078F1"/>
    <w:rsid w:val="00A10A75"/>
    <w:rsid w:val="00A11474"/>
    <w:rsid w:val="00A1337B"/>
    <w:rsid w:val="00A1408B"/>
    <w:rsid w:val="00A14CB2"/>
    <w:rsid w:val="00A15B3B"/>
    <w:rsid w:val="00A15B7B"/>
    <w:rsid w:val="00A1655E"/>
    <w:rsid w:val="00A16C1B"/>
    <w:rsid w:val="00A16C30"/>
    <w:rsid w:val="00A16E0C"/>
    <w:rsid w:val="00A16EDC"/>
    <w:rsid w:val="00A1724E"/>
    <w:rsid w:val="00A17311"/>
    <w:rsid w:val="00A1764D"/>
    <w:rsid w:val="00A20CF4"/>
    <w:rsid w:val="00A24989"/>
    <w:rsid w:val="00A24B9B"/>
    <w:rsid w:val="00A25CB3"/>
    <w:rsid w:val="00A324E7"/>
    <w:rsid w:val="00A32745"/>
    <w:rsid w:val="00A35DCB"/>
    <w:rsid w:val="00A36661"/>
    <w:rsid w:val="00A36995"/>
    <w:rsid w:val="00A37512"/>
    <w:rsid w:val="00A40DF7"/>
    <w:rsid w:val="00A4108C"/>
    <w:rsid w:val="00A4357E"/>
    <w:rsid w:val="00A43D30"/>
    <w:rsid w:val="00A452ED"/>
    <w:rsid w:val="00A458BB"/>
    <w:rsid w:val="00A4656B"/>
    <w:rsid w:val="00A46980"/>
    <w:rsid w:val="00A47062"/>
    <w:rsid w:val="00A5144C"/>
    <w:rsid w:val="00A528FF"/>
    <w:rsid w:val="00A54678"/>
    <w:rsid w:val="00A55C59"/>
    <w:rsid w:val="00A565C1"/>
    <w:rsid w:val="00A56C44"/>
    <w:rsid w:val="00A57233"/>
    <w:rsid w:val="00A60214"/>
    <w:rsid w:val="00A612FF"/>
    <w:rsid w:val="00A62796"/>
    <w:rsid w:val="00A633E3"/>
    <w:rsid w:val="00A6414A"/>
    <w:rsid w:val="00A643F0"/>
    <w:rsid w:val="00A65672"/>
    <w:rsid w:val="00A67651"/>
    <w:rsid w:val="00A67F88"/>
    <w:rsid w:val="00A70256"/>
    <w:rsid w:val="00A70DF9"/>
    <w:rsid w:val="00A725D1"/>
    <w:rsid w:val="00A7271E"/>
    <w:rsid w:val="00A72790"/>
    <w:rsid w:val="00A743D1"/>
    <w:rsid w:val="00A75B20"/>
    <w:rsid w:val="00A765F0"/>
    <w:rsid w:val="00A76B89"/>
    <w:rsid w:val="00A803B1"/>
    <w:rsid w:val="00A81222"/>
    <w:rsid w:val="00A82EF2"/>
    <w:rsid w:val="00A83914"/>
    <w:rsid w:val="00A862A0"/>
    <w:rsid w:val="00A86E55"/>
    <w:rsid w:val="00A87415"/>
    <w:rsid w:val="00A877EF"/>
    <w:rsid w:val="00A90B61"/>
    <w:rsid w:val="00A90C45"/>
    <w:rsid w:val="00A90F09"/>
    <w:rsid w:val="00A94413"/>
    <w:rsid w:val="00A9528D"/>
    <w:rsid w:val="00A953EC"/>
    <w:rsid w:val="00A96B9E"/>
    <w:rsid w:val="00A96E05"/>
    <w:rsid w:val="00A973E9"/>
    <w:rsid w:val="00A977A5"/>
    <w:rsid w:val="00A97F58"/>
    <w:rsid w:val="00AA05E6"/>
    <w:rsid w:val="00AA2C0B"/>
    <w:rsid w:val="00AA2F2E"/>
    <w:rsid w:val="00AA30C0"/>
    <w:rsid w:val="00AA3111"/>
    <w:rsid w:val="00AA32BF"/>
    <w:rsid w:val="00AA3E16"/>
    <w:rsid w:val="00AA4176"/>
    <w:rsid w:val="00AA5588"/>
    <w:rsid w:val="00AA6CD0"/>
    <w:rsid w:val="00AB1E5A"/>
    <w:rsid w:val="00AB3D43"/>
    <w:rsid w:val="00AB3DF8"/>
    <w:rsid w:val="00AB5A9D"/>
    <w:rsid w:val="00AC02D8"/>
    <w:rsid w:val="00AC11E8"/>
    <w:rsid w:val="00AC1F8C"/>
    <w:rsid w:val="00AC2CED"/>
    <w:rsid w:val="00AC497F"/>
    <w:rsid w:val="00AC4D50"/>
    <w:rsid w:val="00AC54DA"/>
    <w:rsid w:val="00AC57D2"/>
    <w:rsid w:val="00AC63F1"/>
    <w:rsid w:val="00AC7E1C"/>
    <w:rsid w:val="00AD215B"/>
    <w:rsid w:val="00AD49C7"/>
    <w:rsid w:val="00AD68C4"/>
    <w:rsid w:val="00AD6FA5"/>
    <w:rsid w:val="00AD7134"/>
    <w:rsid w:val="00AD770E"/>
    <w:rsid w:val="00AE0745"/>
    <w:rsid w:val="00AE0DDC"/>
    <w:rsid w:val="00AE18FF"/>
    <w:rsid w:val="00AE4383"/>
    <w:rsid w:val="00AE5155"/>
    <w:rsid w:val="00AE5BB0"/>
    <w:rsid w:val="00AE6749"/>
    <w:rsid w:val="00AF090B"/>
    <w:rsid w:val="00AF0945"/>
    <w:rsid w:val="00AF1BFB"/>
    <w:rsid w:val="00AF3325"/>
    <w:rsid w:val="00AF3620"/>
    <w:rsid w:val="00AF3FBD"/>
    <w:rsid w:val="00AF4892"/>
    <w:rsid w:val="00AF5C90"/>
    <w:rsid w:val="00AF6F48"/>
    <w:rsid w:val="00B006B8"/>
    <w:rsid w:val="00B008FA"/>
    <w:rsid w:val="00B02A88"/>
    <w:rsid w:val="00B0369F"/>
    <w:rsid w:val="00B04C15"/>
    <w:rsid w:val="00B062AD"/>
    <w:rsid w:val="00B069D6"/>
    <w:rsid w:val="00B06BE1"/>
    <w:rsid w:val="00B11FDF"/>
    <w:rsid w:val="00B14A9D"/>
    <w:rsid w:val="00B1709C"/>
    <w:rsid w:val="00B17253"/>
    <w:rsid w:val="00B1744D"/>
    <w:rsid w:val="00B17685"/>
    <w:rsid w:val="00B21288"/>
    <w:rsid w:val="00B23862"/>
    <w:rsid w:val="00B24C9C"/>
    <w:rsid w:val="00B265F4"/>
    <w:rsid w:val="00B31893"/>
    <w:rsid w:val="00B3273F"/>
    <w:rsid w:val="00B3285D"/>
    <w:rsid w:val="00B32D50"/>
    <w:rsid w:val="00B32F1E"/>
    <w:rsid w:val="00B33164"/>
    <w:rsid w:val="00B33D95"/>
    <w:rsid w:val="00B35E7C"/>
    <w:rsid w:val="00B377C4"/>
    <w:rsid w:val="00B37AEE"/>
    <w:rsid w:val="00B4005E"/>
    <w:rsid w:val="00B4015F"/>
    <w:rsid w:val="00B42D89"/>
    <w:rsid w:val="00B439ED"/>
    <w:rsid w:val="00B43C39"/>
    <w:rsid w:val="00B449D6"/>
    <w:rsid w:val="00B45449"/>
    <w:rsid w:val="00B51DF3"/>
    <w:rsid w:val="00B52889"/>
    <w:rsid w:val="00B53D37"/>
    <w:rsid w:val="00B543FE"/>
    <w:rsid w:val="00B5569E"/>
    <w:rsid w:val="00B563A7"/>
    <w:rsid w:val="00B56477"/>
    <w:rsid w:val="00B60358"/>
    <w:rsid w:val="00B60848"/>
    <w:rsid w:val="00B62137"/>
    <w:rsid w:val="00B62739"/>
    <w:rsid w:val="00B63471"/>
    <w:rsid w:val="00B64286"/>
    <w:rsid w:val="00B6720E"/>
    <w:rsid w:val="00B678B0"/>
    <w:rsid w:val="00B71F3A"/>
    <w:rsid w:val="00B72127"/>
    <w:rsid w:val="00B7280F"/>
    <w:rsid w:val="00B72C92"/>
    <w:rsid w:val="00B73117"/>
    <w:rsid w:val="00B736F5"/>
    <w:rsid w:val="00B74C66"/>
    <w:rsid w:val="00B754C7"/>
    <w:rsid w:val="00B757D4"/>
    <w:rsid w:val="00B758F2"/>
    <w:rsid w:val="00B76D9D"/>
    <w:rsid w:val="00B76DF8"/>
    <w:rsid w:val="00B76E5A"/>
    <w:rsid w:val="00B80581"/>
    <w:rsid w:val="00B807C4"/>
    <w:rsid w:val="00B80ECA"/>
    <w:rsid w:val="00B827A1"/>
    <w:rsid w:val="00B82AE9"/>
    <w:rsid w:val="00B82DC6"/>
    <w:rsid w:val="00B82F25"/>
    <w:rsid w:val="00B83120"/>
    <w:rsid w:val="00B90A3C"/>
    <w:rsid w:val="00B90E3E"/>
    <w:rsid w:val="00B9291C"/>
    <w:rsid w:val="00B9373C"/>
    <w:rsid w:val="00B942B8"/>
    <w:rsid w:val="00B94BCF"/>
    <w:rsid w:val="00B95053"/>
    <w:rsid w:val="00B96679"/>
    <w:rsid w:val="00B96B76"/>
    <w:rsid w:val="00B972FC"/>
    <w:rsid w:val="00B97F0C"/>
    <w:rsid w:val="00BA08E3"/>
    <w:rsid w:val="00BA2881"/>
    <w:rsid w:val="00BA3815"/>
    <w:rsid w:val="00BA3CE8"/>
    <w:rsid w:val="00BA4370"/>
    <w:rsid w:val="00BA4C0F"/>
    <w:rsid w:val="00BA581B"/>
    <w:rsid w:val="00BA5EA7"/>
    <w:rsid w:val="00BA63A0"/>
    <w:rsid w:val="00BA6679"/>
    <w:rsid w:val="00BA7002"/>
    <w:rsid w:val="00BB0676"/>
    <w:rsid w:val="00BB1068"/>
    <w:rsid w:val="00BB1C89"/>
    <w:rsid w:val="00BB1EF8"/>
    <w:rsid w:val="00BB26D3"/>
    <w:rsid w:val="00BB280D"/>
    <w:rsid w:val="00BB2B0F"/>
    <w:rsid w:val="00BB2FA5"/>
    <w:rsid w:val="00BB3F09"/>
    <w:rsid w:val="00BB4FDC"/>
    <w:rsid w:val="00BB51FD"/>
    <w:rsid w:val="00BB6A54"/>
    <w:rsid w:val="00BB754F"/>
    <w:rsid w:val="00BB78BB"/>
    <w:rsid w:val="00BB7AFF"/>
    <w:rsid w:val="00BB7FBA"/>
    <w:rsid w:val="00BC0CD5"/>
    <w:rsid w:val="00BC1A8D"/>
    <w:rsid w:val="00BC1DC6"/>
    <w:rsid w:val="00BC2945"/>
    <w:rsid w:val="00BC30EB"/>
    <w:rsid w:val="00BC5A16"/>
    <w:rsid w:val="00BC6537"/>
    <w:rsid w:val="00BC7D69"/>
    <w:rsid w:val="00BD002D"/>
    <w:rsid w:val="00BD0A06"/>
    <w:rsid w:val="00BD21BC"/>
    <w:rsid w:val="00BD2AA4"/>
    <w:rsid w:val="00BD30BC"/>
    <w:rsid w:val="00BD3F7F"/>
    <w:rsid w:val="00BD4C16"/>
    <w:rsid w:val="00BD5D98"/>
    <w:rsid w:val="00BE12F7"/>
    <w:rsid w:val="00BE14C9"/>
    <w:rsid w:val="00BE20B7"/>
    <w:rsid w:val="00BE3567"/>
    <w:rsid w:val="00BE3E2C"/>
    <w:rsid w:val="00BE4329"/>
    <w:rsid w:val="00BE6D2C"/>
    <w:rsid w:val="00BE7126"/>
    <w:rsid w:val="00BE721F"/>
    <w:rsid w:val="00BE7538"/>
    <w:rsid w:val="00BE7D23"/>
    <w:rsid w:val="00BE7D24"/>
    <w:rsid w:val="00BF19EF"/>
    <w:rsid w:val="00BF2A48"/>
    <w:rsid w:val="00BF2EE6"/>
    <w:rsid w:val="00BF43B3"/>
    <w:rsid w:val="00BF4F56"/>
    <w:rsid w:val="00BF66B4"/>
    <w:rsid w:val="00BF68F8"/>
    <w:rsid w:val="00C01066"/>
    <w:rsid w:val="00C01AE0"/>
    <w:rsid w:val="00C02B74"/>
    <w:rsid w:val="00C0390F"/>
    <w:rsid w:val="00C0573B"/>
    <w:rsid w:val="00C05A1A"/>
    <w:rsid w:val="00C06DFB"/>
    <w:rsid w:val="00C10E59"/>
    <w:rsid w:val="00C10F31"/>
    <w:rsid w:val="00C1215B"/>
    <w:rsid w:val="00C12471"/>
    <w:rsid w:val="00C12897"/>
    <w:rsid w:val="00C12993"/>
    <w:rsid w:val="00C1355A"/>
    <w:rsid w:val="00C137A8"/>
    <w:rsid w:val="00C14AB5"/>
    <w:rsid w:val="00C15878"/>
    <w:rsid w:val="00C16071"/>
    <w:rsid w:val="00C176D1"/>
    <w:rsid w:val="00C207F4"/>
    <w:rsid w:val="00C20E05"/>
    <w:rsid w:val="00C20E64"/>
    <w:rsid w:val="00C2108A"/>
    <w:rsid w:val="00C233A0"/>
    <w:rsid w:val="00C24022"/>
    <w:rsid w:val="00C24097"/>
    <w:rsid w:val="00C24115"/>
    <w:rsid w:val="00C24E62"/>
    <w:rsid w:val="00C25415"/>
    <w:rsid w:val="00C26B95"/>
    <w:rsid w:val="00C27056"/>
    <w:rsid w:val="00C27233"/>
    <w:rsid w:val="00C274E6"/>
    <w:rsid w:val="00C30B33"/>
    <w:rsid w:val="00C32370"/>
    <w:rsid w:val="00C328FF"/>
    <w:rsid w:val="00C342CB"/>
    <w:rsid w:val="00C372E1"/>
    <w:rsid w:val="00C414E1"/>
    <w:rsid w:val="00C41615"/>
    <w:rsid w:val="00C41832"/>
    <w:rsid w:val="00C41C72"/>
    <w:rsid w:val="00C421BC"/>
    <w:rsid w:val="00C435CE"/>
    <w:rsid w:val="00C43AF6"/>
    <w:rsid w:val="00C44AD2"/>
    <w:rsid w:val="00C45E3E"/>
    <w:rsid w:val="00C465AB"/>
    <w:rsid w:val="00C468E3"/>
    <w:rsid w:val="00C471F7"/>
    <w:rsid w:val="00C47A88"/>
    <w:rsid w:val="00C50482"/>
    <w:rsid w:val="00C50FA0"/>
    <w:rsid w:val="00C51001"/>
    <w:rsid w:val="00C52AAE"/>
    <w:rsid w:val="00C53498"/>
    <w:rsid w:val="00C57D90"/>
    <w:rsid w:val="00C609B8"/>
    <w:rsid w:val="00C63EA5"/>
    <w:rsid w:val="00C63F6A"/>
    <w:rsid w:val="00C64C9E"/>
    <w:rsid w:val="00C65150"/>
    <w:rsid w:val="00C66E8B"/>
    <w:rsid w:val="00C670FC"/>
    <w:rsid w:val="00C67660"/>
    <w:rsid w:val="00C67C0A"/>
    <w:rsid w:val="00C745A2"/>
    <w:rsid w:val="00C74AD9"/>
    <w:rsid w:val="00C74AFA"/>
    <w:rsid w:val="00C75247"/>
    <w:rsid w:val="00C764B4"/>
    <w:rsid w:val="00C76822"/>
    <w:rsid w:val="00C77DA4"/>
    <w:rsid w:val="00C803E0"/>
    <w:rsid w:val="00C82CF5"/>
    <w:rsid w:val="00C8323C"/>
    <w:rsid w:val="00C836DB"/>
    <w:rsid w:val="00C837B6"/>
    <w:rsid w:val="00C83CA8"/>
    <w:rsid w:val="00C84804"/>
    <w:rsid w:val="00C85FA0"/>
    <w:rsid w:val="00C86B1F"/>
    <w:rsid w:val="00C904B9"/>
    <w:rsid w:val="00C90526"/>
    <w:rsid w:val="00C9182F"/>
    <w:rsid w:val="00C92270"/>
    <w:rsid w:val="00C92BB5"/>
    <w:rsid w:val="00C93771"/>
    <w:rsid w:val="00C93C2E"/>
    <w:rsid w:val="00C94F27"/>
    <w:rsid w:val="00C94FD8"/>
    <w:rsid w:val="00C95FFF"/>
    <w:rsid w:val="00C97E0C"/>
    <w:rsid w:val="00CA0A75"/>
    <w:rsid w:val="00CA18AC"/>
    <w:rsid w:val="00CA1EC1"/>
    <w:rsid w:val="00CB12AB"/>
    <w:rsid w:val="00CB1BD6"/>
    <w:rsid w:val="00CB23D5"/>
    <w:rsid w:val="00CB36ED"/>
    <w:rsid w:val="00CC0DBA"/>
    <w:rsid w:val="00CC0E63"/>
    <w:rsid w:val="00CC123D"/>
    <w:rsid w:val="00CC26FC"/>
    <w:rsid w:val="00CC2D8A"/>
    <w:rsid w:val="00CC4488"/>
    <w:rsid w:val="00CC44F5"/>
    <w:rsid w:val="00CC5594"/>
    <w:rsid w:val="00CC5B11"/>
    <w:rsid w:val="00CC6426"/>
    <w:rsid w:val="00CC693A"/>
    <w:rsid w:val="00CC6D9E"/>
    <w:rsid w:val="00CC6DB7"/>
    <w:rsid w:val="00CC7B9A"/>
    <w:rsid w:val="00CD058E"/>
    <w:rsid w:val="00CD06CD"/>
    <w:rsid w:val="00CD17A3"/>
    <w:rsid w:val="00CD1D92"/>
    <w:rsid w:val="00CD26F1"/>
    <w:rsid w:val="00CD2C9D"/>
    <w:rsid w:val="00CD3BD7"/>
    <w:rsid w:val="00CD4140"/>
    <w:rsid w:val="00CD59B9"/>
    <w:rsid w:val="00CD5D04"/>
    <w:rsid w:val="00CD6842"/>
    <w:rsid w:val="00CD71B3"/>
    <w:rsid w:val="00CE089B"/>
    <w:rsid w:val="00CE08B2"/>
    <w:rsid w:val="00CE110C"/>
    <w:rsid w:val="00CE1FAD"/>
    <w:rsid w:val="00CE31EC"/>
    <w:rsid w:val="00CE39FF"/>
    <w:rsid w:val="00CE53C4"/>
    <w:rsid w:val="00CE77BC"/>
    <w:rsid w:val="00CE7FB8"/>
    <w:rsid w:val="00CF03E5"/>
    <w:rsid w:val="00CF161F"/>
    <w:rsid w:val="00CF1F5C"/>
    <w:rsid w:val="00CF2144"/>
    <w:rsid w:val="00CF27B0"/>
    <w:rsid w:val="00CF36A4"/>
    <w:rsid w:val="00CF4BDD"/>
    <w:rsid w:val="00CF5E96"/>
    <w:rsid w:val="00CF7A86"/>
    <w:rsid w:val="00D00CC6"/>
    <w:rsid w:val="00D0105B"/>
    <w:rsid w:val="00D02957"/>
    <w:rsid w:val="00D039E7"/>
    <w:rsid w:val="00D03EA6"/>
    <w:rsid w:val="00D04095"/>
    <w:rsid w:val="00D07F2C"/>
    <w:rsid w:val="00D10664"/>
    <w:rsid w:val="00D10C7D"/>
    <w:rsid w:val="00D12334"/>
    <w:rsid w:val="00D1269C"/>
    <w:rsid w:val="00D12F5B"/>
    <w:rsid w:val="00D12F8D"/>
    <w:rsid w:val="00D15CC8"/>
    <w:rsid w:val="00D1685B"/>
    <w:rsid w:val="00D17A6D"/>
    <w:rsid w:val="00D17B2F"/>
    <w:rsid w:val="00D17D5F"/>
    <w:rsid w:val="00D20569"/>
    <w:rsid w:val="00D20F36"/>
    <w:rsid w:val="00D21592"/>
    <w:rsid w:val="00D215EA"/>
    <w:rsid w:val="00D2257A"/>
    <w:rsid w:val="00D236E1"/>
    <w:rsid w:val="00D242D2"/>
    <w:rsid w:val="00D25EF3"/>
    <w:rsid w:val="00D262DE"/>
    <w:rsid w:val="00D30EF8"/>
    <w:rsid w:val="00D31677"/>
    <w:rsid w:val="00D31CBC"/>
    <w:rsid w:val="00D33063"/>
    <w:rsid w:val="00D337DE"/>
    <w:rsid w:val="00D36320"/>
    <w:rsid w:val="00D40E0E"/>
    <w:rsid w:val="00D429E4"/>
    <w:rsid w:val="00D42C21"/>
    <w:rsid w:val="00D43B74"/>
    <w:rsid w:val="00D46C28"/>
    <w:rsid w:val="00D46C49"/>
    <w:rsid w:val="00D51BD8"/>
    <w:rsid w:val="00D51BF2"/>
    <w:rsid w:val="00D548E6"/>
    <w:rsid w:val="00D574DA"/>
    <w:rsid w:val="00D607C6"/>
    <w:rsid w:val="00D62635"/>
    <w:rsid w:val="00D63417"/>
    <w:rsid w:val="00D653A7"/>
    <w:rsid w:val="00D6553C"/>
    <w:rsid w:val="00D66661"/>
    <w:rsid w:val="00D6683C"/>
    <w:rsid w:val="00D66A49"/>
    <w:rsid w:val="00D67D45"/>
    <w:rsid w:val="00D67DD2"/>
    <w:rsid w:val="00D67F1F"/>
    <w:rsid w:val="00D710E9"/>
    <w:rsid w:val="00D71542"/>
    <w:rsid w:val="00D71563"/>
    <w:rsid w:val="00D75232"/>
    <w:rsid w:val="00D75496"/>
    <w:rsid w:val="00D75DF4"/>
    <w:rsid w:val="00D75EDC"/>
    <w:rsid w:val="00D8253C"/>
    <w:rsid w:val="00D83D89"/>
    <w:rsid w:val="00D84699"/>
    <w:rsid w:val="00D8643A"/>
    <w:rsid w:val="00D86470"/>
    <w:rsid w:val="00D86C55"/>
    <w:rsid w:val="00D87481"/>
    <w:rsid w:val="00D90AC7"/>
    <w:rsid w:val="00D90E33"/>
    <w:rsid w:val="00D916E1"/>
    <w:rsid w:val="00D933C6"/>
    <w:rsid w:val="00D947AB"/>
    <w:rsid w:val="00D94B9D"/>
    <w:rsid w:val="00D94D6F"/>
    <w:rsid w:val="00D95A97"/>
    <w:rsid w:val="00D96414"/>
    <w:rsid w:val="00D96F3F"/>
    <w:rsid w:val="00DA0A88"/>
    <w:rsid w:val="00DA0B46"/>
    <w:rsid w:val="00DA0F24"/>
    <w:rsid w:val="00DA24FF"/>
    <w:rsid w:val="00DA28FE"/>
    <w:rsid w:val="00DA354C"/>
    <w:rsid w:val="00DA3D9B"/>
    <w:rsid w:val="00DA57C6"/>
    <w:rsid w:val="00DA6CBB"/>
    <w:rsid w:val="00DB118B"/>
    <w:rsid w:val="00DB15E0"/>
    <w:rsid w:val="00DB2616"/>
    <w:rsid w:val="00DB2E7A"/>
    <w:rsid w:val="00DB314E"/>
    <w:rsid w:val="00DB34A3"/>
    <w:rsid w:val="00DB3786"/>
    <w:rsid w:val="00DB3C91"/>
    <w:rsid w:val="00DB3CDD"/>
    <w:rsid w:val="00DB3F3F"/>
    <w:rsid w:val="00DB4DE3"/>
    <w:rsid w:val="00DB52D0"/>
    <w:rsid w:val="00DB53E6"/>
    <w:rsid w:val="00DB565D"/>
    <w:rsid w:val="00DB67A3"/>
    <w:rsid w:val="00DB6971"/>
    <w:rsid w:val="00DB7084"/>
    <w:rsid w:val="00DC150D"/>
    <w:rsid w:val="00DC38C5"/>
    <w:rsid w:val="00DC40F6"/>
    <w:rsid w:val="00DC4AF3"/>
    <w:rsid w:val="00DC64A3"/>
    <w:rsid w:val="00DC6E98"/>
    <w:rsid w:val="00DC778A"/>
    <w:rsid w:val="00DD022B"/>
    <w:rsid w:val="00DD0462"/>
    <w:rsid w:val="00DD0E97"/>
    <w:rsid w:val="00DD0F13"/>
    <w:rsid w:val="00DD0FAC"/>
    <w:rsid w:val="00DD2ED3"/>
    <w:rsid w:val="00DD37FE"/>
    <w:rsid w:val="00DD48D1"/>
    <w:rsid w:val="00DD511D"/>
    <w:rsid w:val="00DD5F47"/>
    <w:rsid w:val="00DE039B"/>
    <w:rsid w:val="00DE0745"/>
    <w:rsid w:val="00DE0AD2"/>
    <w:rsid w:val="00DE0FE2"/>
    <w:rsid w:val="00DE1558"/>
    <w:rsid w:val="00DE1E8D"/>
    <w:rsid w:val="00DE2B17"/>
    <w:rsid w:val="00DE3736"/>
    <w:rsid w:val="00DE4702"/>
    <w:rsid w:val="00DE5306"/>
    <w:rsid w:val="00DE70CB"/>
    <w:rsid w:val="00DF0D0E"/>
    <w:rsid w:val="00DF2191"/>
    <w:rsid w:val="00DF2D42"/>
    <w:rsid w:val="00DF4096"/>
    <w:rsid w:val="00DF509D"/>
    <w:rsid w:val="00DF5E48"/>
    <w:rsid w:val="00DF6FB5"/>
    <w:rsid w:val="00DF727D"/>
    <w:rsid w:val="00DF7756"/>
    <w:rsid w:val="00E02869"/>
    <w:rsid w:val="00E03BEF"/>
    <w:rsid w:val="00E03E20"/>
    <w:rsid w:val="00E0471E"/>
    <w:rsid w:val="00E04CFD"/>
    <w:rsid w:val="00E05B1A"/>
    <w:rsid w:val="00E0778D"/>
    <w:rsid w:val="00E077A5"/>
    <w:rsid w:val="00E07F4C"/>
    <w:rsid w:val="00E106CE"/>
    <w:rsid w:val="00E10F27"/>
    <w:rsid w:val="00E12159"/>
    <w:rsid w:val="00E13950"/>
    <w:rsid w:val="00E143C6"/>
    <w:rsid w:val="00E14D5B"/>
    <w:rsid w:val="00E14EE7"/>
    <w:rsid w:val="00E1602E"/>
    <w:rsid w:val="00E160C4"/>
    <w:rsid w:val="00E163E0"/>
    <w:rsid w:val="00E16EB2"/>
    <w:rsid w:val="00E17BE9"/>
    <w:rsid w:val="00E20615"/>
    <w:rsid w:val="00E211B8"/>
    <w:rsid w:val="00E22B7F"/>
    <w:rsid w:val="00E23B86"/>
    <w:rsid w:val="00E24BB4"/>
    <w:rsid w:val="00E2578F"/>
    <w:rsid w:val="00E25AAE"/>
    <w:rsid w:val="00E2664F"/>
    <w:rsid w:val="00E27F82"/>
    <w:rsid w:val="00E30998"/>
    <w:rsid w:val="00E33F9F"/>
    <w:rsid w:val="00E35081"/>
    <w:rsid w:val="00E35261"/>
    <w:rsid w:val="00E35620"/>
    <w:rsid w:val="00E36258"/>
    <w:rsid w:val="00E36C34"/>
    <w:rsid w:val="00E4180A"/>
    <w:rsid w:val="00E42986"/>
    <w:rsid w:val="00E42E70"/>
    <w:rsid w:val="00E43325"/>
    <w:rsid w:val="00E4373E"/>
    <w:rsid w:val="00E4391A"/>
    <w:rsid w:val="00E439E9"/>
    <w:rsid w:val="00E4588F"/>
    <w:rsid w:val="00E504F6"/>
    <w:rsid w:val="00E5091D"/>
    <w:rsid w:val="00E50D63"/>
    <w:rsid w:val="00E51DDF"/>
    <w:rsid w:val="00E52A71"/>
    <w:rsid w:val="00E560D1"/>
    <w:rsid w:val="00E6082C"/>
    <w:rsid w:val="00E613AE"/>
    <w:rsid w:val="00E61604"/>
    <w:rsid w:val="00E61C3D"/>
    <w:rsid w:val="00E62585"/>
    <w:rsid w:val="00E626FC"/>
    <w:rsid w:val="00E62C3E"/>
    <w:rsid w:val="00E631E1"/>
    <w:rsid w:val="00E63ADB"/>
    <w:rsid w:val="00E64E2F"/>
    <w:rsid w:val="00E658D3"/>
    <w:rsid w:val="00E65F39"/>
    <w:rsid w:val="00E6755D"/>
    <w:rsid w:val="00E67E12"/>
    <w:rsid w:val="00E67ED6"/>
    <w:rsid w:val="00E70C8F"/>
    <w:rsid w:val="00E70DC4"/>
    <w:rsid w:val="00E749C4"/>
    <w:rsid w:val="00E754F0"/>
    <w:rsid w:val="00E76003"/>
    <w:rsid w:val="00E76B63"/>
    <w:rsid w:val="00E77436"/>
    <w:rsid w:val="00E8084B"/>
    <w:rsid w:val="00E80A74"/>
    <w:rsid w:val="00E81D7C"/>
    <w:rsid w:val="00E83653"/>
    <w:rsid w:val="00E83D5A"/>
    <w:rsid w:val="00E84C70"/>
    <w:rsid w:val="00E84EAA"/>
    <w:rsid w:val="00E86E05"/>
    <w:rsid w:val="00E8720B"/>
    <w:rsid w:val="00E9019A"/>
    <w:rsid w:val="00E91B18"/>
    <w:rsid w:val="00E92346"/>
    <w:rsid w:val="00E92746"/>
    <w:rsid w:val="00E930D7"/>
    <w:rsid w:val="00E932DC"/>
    <w:rsid w:val="00E93C90"/>
    <w:rsid w:val="00E94F82"/>
    <w:rsid w:val="00E95D60"/>
    <w:rsid w:val="00E96766"/>
    <w:rsid w:val="00EA03B2"/>
    <w:rsid w:val="00EA15E1"/>
    <w:rsid w:val="00EA2EA2"/>
    <w:rsid w:val="00EA300B"/>
    <w:rsid w:val="00EA3070"/>
    <w:rsid w:val="00EA3128"/>
    <w:rsid w:val="00EA3520"/>
    <w:rsid w:val="00EA35EE"/>
    <w:rsid w:val="00EA4A4B"/>
    <w:rsid w:val="00EA519F"/>
    <w:rsid w:val="00EA5873"/>
    <w:rsid w:val="00EA5F82"/>
    <w:rsid w:val="00EA61D6"/>
    <w:rsid w:val="00EA7535"/>
    <w:rsid w:val="00EA7784"/>
    <w:rsid w:val="00EB0778"/>
    <w:rsid w:val="00EB10EC"/>
    <w:rsid w:val="00EB1620"/>
    <w:rsid w:val="00EB3B03"/>
    <w:rsid w:val="00EB4F79"/>
    <w:rsid w:val="00EB53F0"/>
    <w:rsid w:val="00EB5783"/>
    <w:rsid w:val="00EC032E"/>
    <w:rsid w:val="00EC1BE3"/>
    <w:rsid w:val="00EC30C5"/>
    <w:rsid w:val="00EC51FD"/>
    <w:rsid w:val="00EC55FF"/>
    <w:rsid w:val="00EC5AF3"/>
    <w:rsid w:val="00EC63A7"/>
    <w:rsid w:val="00ED01B6"/>
    <w:rsid w:val="00ED04CB"/>
    <w:rsid w:val="00ED06B6"/>
    <w:rsid w:val="00ED0ADA"/>
    <w:rsid w:val="00ED103E"/>
    <w:rsid w:val="00ED1355"/>
    <w:rsid w:val="00ED1576"/>
    <w:rsid w:val="00ED16F3"/>
    <w:rsid w:val="00ED183A"/>
    <w:rsid w:val="00ED192F"/>
    <w:rsid w:val="00ED1B23"/>
    <w:rsid w:val="00ED2D80"/>
    <w:rsid w:val="00ED31FC"/>
    <w:rsid w:val="00ED34F7"/>
    <w:rsid w:val="00ED450F"/>
    <w:rsid w:val="00ED52E1"/>
    <w:rsid w:val="00ED5C37"/>
    <w:rsid w:val="00ED64D1"/>
    <w:rsid w:val="00ED6778"/>
    <w:rsid w:val="00ED750A"/>
    <w:rsid w:val="00ED7825"/>
    <w:rsid w:val="00EE0DC8"/>
    <w:rsid w:val="00EE1729"/>
    <w:rsid w:val="00EE34BD"/>
    <w:rsid w:val="00EE3894"/>
    <w:rsid w:val="00EE3EA1"/>
    <w:rsid w:val="00EE4582"/>
    <w:rsid w:val="00EE4637"/>
    <w:rsid w:val="00EE4834"/>
    <w:rsid w:val="00EE754C"/>
    <w:rsid w:val="00EE7892"/>
    <w:rsid w:val="00EF0410"/>
    <w:rsid w:val="00EF27FB"/>
    <w:rsid w:val="00EF2B3F"/>
    <w:rsid w:val="00EF4169"/>
    <w:rsid w:val="00EF4630"/>
    <w:rsid w:val="00EF4A80"/>
    <w:rsid w:val="00EF4C24"/>
    <w:rsid w:val="00EF53AB"/>
    <w:rsid w:val="00EF5A75"/>
    <w:rsid w:val="00EF5E35"/>
    <w:rsid w:val="00EF6370"/>
    <w:rsid w:val="00EF6B29"/>
    <w:rsid w:val="00F00BC7"/>
    <w:rsid w:val="00F013B1"/>
    <w:rsid w:val="00F016DC"/>
    <w:rsid w:val="00F017F6"/>
    <w:rsid w:val="00F01B6D"/>
    <w:rsid w:val="00F03DBF"/>
    <w:rsid w:val="00F048CE"/>
    <w:rsid w:val="00F04B94"/>
    <w:rsid w:val="00F0718D"/>
    <w:rsid w:val="00F10556"/>
    <w:rsid w:val="00F11A49"/>
    <w:rsid w:val="00F11F99"/>
    <w:rsid w:val="00F12B74"/>
    <w:rsid w:val="00F1333E"/>
    <w:rsid w:val="00F14040"/>
    <w:rsid w:val="00F14388"/>
    <w:rsid w:val="00F147C5"/>
    <w:rsid w:val="00F14D5D"/>
    <w:rsid w:val="00F14DF4"/>
    <w:rsid w:val="00F15545"/>
    <w:rsid w:val="00F16EC8"/>
    <w:rsid w:val="00F171B0"/>
    <w:rsid w:val="00F171BF"/>
    <w:rsid w:val="00F173C4"/>
    <w:rsid w:val="00F17427"/>
    <w:rsid w:val="00F176A8"/>
    <w:rsid w:val="00F21F19"/>
    <w:rsid w:val="00F24CE4"/>
    <w:rsid w:val="00F277F5"/>
    <w:rsid w:val="00F27BD4"/>
    <w:rsid w:val="00F339D0"/>
    <w:rsid w:val="00F33D40"/>
    <w:rsid w:val="00F3405E"/>
    <w:rsid w:val="00F3407C"/>
    <w:rsid w:val="00F343CE"/>
    <w:rsid w:val="00F3464A"/>
    <w:rsid w:val="00F35350"/>
    <w:rsid w:val="00F35390"/>
    <w:rsid w:val="00F35BAA"/>
    <w:rsid w:val="00F36E58"/>
    <w:rsid w:val="00F371F7"/>
    <w:rsid w:val="00F4004F"/>
    <w:rsid w:val="00F40F64"/>
    <w:rsid w:val="00F4114E"/>
    <w:rsid w:val="00F4409B"/>
    <w:rsid w:val="00F442D6"/>
    <w:rsid w:val="00F44FE7"/>
    <w:rsid w:val="00F45165"/>
    <w:rsid w:val="00F46198"/>
    <w:rsid w:val="00F4709F"/>
    <w:rsid w:val="00F509A5"/>
    <w:rsid w:val="00F5111A"/>
    <w:rsid w:val="00F51585"/>
    <w:rsid w:val="00F53572"/>
    <w:rsid w:val="00F53C85"/>
    <w:rsid w:val="00F5700C"/>
    <w:rsid w:val="00F57652"/>
    <w:rsid w:val="00F57DE1"/>
    <w:rsid w:val="00F606F5"/>
    <w:rsid w:val="00F60774"/>
    <w:rsid w:val="00F6175B"/>
    <w:rsid w:val="00F62984"/>
    <w:rsid w:val="00F63E82"/>
    <w:rsid w:val="00F65945"/>
    <w:rsid w:val="00F65D61"/>
    <w:rsid w:val="00F66DF0"/>
    <w:rsid w:val="00F67037"/>
    <w:rsid w:val="00F6769A"/>
    <w:rsid w:val="00F70823"/>
    <w:rsid w:val="00F70FDA"/>
    <w:rsid w:val="00F72343"/>
    <w:rsid w:val="00F73656"/>
    <w:rsid w:val="00F744EE"/>
    <w:rsid w:val="00F74F87"/>
    <w:rsid w:val="00F75DDE"/>
    <w:rsid w:val="00F76168"/>
    <w:rsid w:val="00F7732F"/>
    <w:rsid w:val="00F77956"/>
    <w:rsid w:val="00F80754"/>
    <w:rsid w:val="00F81346"/>
    <w:rsid w:val="00F82046"/>
    <w:rsid w:val="00F83AED"/>
    <w:rsid w:val="00F84335"/>
    <w:rsid w:val="00F85631"/>
    <w:rsid w:val="00F85E38"/>
    <w:rsid w:val="00F86722"/>
    <w:rsid w:val="00F86E86"/>
    <w:rsid w:val="00F9003F"/>
    <w:rsid w:val="00F9035D"/>
    <w:rsid w:val="00F90CC1"/>
    <w:rsid w:val="00F92BD6"/>
    <w:rsid w:val="00F9406D"/>
    <w:rsid w:val="00F94304"/>
    <w:rsid w:val="00F94422"/>
    <w:rsid w:val="00F94DC8"/>
    <w:rsid w:val="00F957E5"/>
    <w:rsid w:val="00F959E5"/>
    <w:rsid w:val="00F97507"/>
    <w:rsid w:val="00FA3556"/>
    <w:rsid w:val="00FA4546"/>
    <w:rsid w:val="00FA7C38"/>
    <w:rsid w:val="00FB05E2"/>
    <w:rsid w:val="00FB0BA1"/>
    <w:rsid w:val="00FB2088"/>
    <w:rsid w:val="00FB22E2"/>
    <w:rsid w:val="00FB2F4B"/>
    <w:rsid w:val="00FB4239"/>
    <w:rsid w:val="00FB5A45"/>
    <w:rsid w:val="00FB74FB"/>
    <w:rsid w:val="00FC0096"/>
    <w:rsid w:val="00FC1838"/>
    <w:rsid w:val="00FC1BA3"/>
    <w:rsid w:val="00FC3ADB"/>
    <w:rsid w:val="00FC3DB0"/>
    <w:rsid w:val="00FC48C3"/>
    <w:rsid w:val="00FC4EEF"/>
    <w:rsid w:val="00FC5440"/>
    <w:rsid w:val="00FC6024"/>
    <w:rsid w:val="00FC6BE8"/>
    <w:rsid w:val="00FC7857"/>
    <w:rsid w:val="00FD2292"/>
    <w:rsid w:val="00FD30D4"/>
    <w:rsid w:val="00FD3905"/>
    <w:rsid w:val="00FD4CDB"/>
    <w:rsid w:val="00FD5F4E"/>
    <w:rsid w:val="00FD609A"/>
    <w:rsid w:val="00FD6679"/>
    <w:rsid w:val="00FD69C7"/>
    <w:rsid w:val="00FE0DFC"/>
    <w:rsid w:val="00FE2E7A"/>
    <w:rsid w:val="00FE41DF"/>
    <w:rsid w:val="00FE52A1"/>
    <w:rsid w:val="00FE612A"/>
    <w:rsid w:val="00FE639D"/>
    <w:rsid w:val="00FE6937"/>
    <w:rsid w:val="00FF223C"/>
    <w:rsid w:val="00FF3191"/>
    <w:rsid w:val="00FF31C6"/>
    <w:rsid w:val="00FF43AA"/>
    <w:rsid w:val="00FF4C45"/>
    <w:rsid w:val="00FF5B3A"/>
    <w:rsid w:val="00FF615F"/>
    <w:rsid w:val="00FF67A1"/>
    <w:rsid w:val="00FF6A0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rules v:ext="edit">
        <o:r id="V:Rule7" type="connector" idref="#_x0000_s1026"/>
        <o:r id="V:Rule8" type="connector" idref="#_x0000_s1031"/>
        <o:r id="V:Rule9" type="connector" idref="#_x0000_s1029"/>
        <o:r id="V:Rule10" type="connector" idref="#_x0000_s1030"/>
        <o:r id="V:Rule11" type="connector" idref="#_x0000_s1028"/>
        <o:r id="V:Rule1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F4016-3B5F-4110-83FE-F39BCC044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869</TotalTime>
  <Pages>31</Pages>
  <Words>8937</Words>
  <Characters>50945</Characters>
  <Application>Microsoft Office Word</Application>
  <DocSecurity>8</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72</cp:revision>
  <cp:lastPrinted>2020-08-11T09:01:00Z</cp:lastPrinted>
  <dcterms:created xsi:type="dcterms:W3CDTF">2020-06-24T01:55:00Z</dcterms:created>
  <dcterms:modified xsi:type="dcterms:W3CDTF">2020-08-11T09:50:00Z</dcterms:modified>
</cp:coreProperties>
</file>