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8E9" w:rsidRPr="007E2AAE" w:rsidRDefault="009868E9" w:rsidP="00F3292E">
      <w:pPr>
        <w:tabs>
          <w:tab w:val="left" w:pos="720"/>
        </w:tabs>
        <w:ind w:right="-43"/>
        <w:rPr>
          <w:b/>
          <w:bCs/>
          <w:color w:val="auto"/>
          <w:cs/>
        </w:rPr>
      </w:pPr>
      <w:bookmarkStart w:id="0" w:name="_GoBack"/>
      <w:bookmarkEnd w:id="0"/>
      <w:r w:rsidRPr="007E2AAE">
        <w:rPr>
          <w:b/>
          <w:bCs/>
          <w:color w:val="auto"/>
          <w:cs/>
        </w:rPr>
        <w:t xml:space="preserve">บริษัท </w:t>
      </w:r>
      <w:r w:rsidR="00F70790" w:rsidRPr="007E2AAE">
        <w:rPr>
          <w:b/>
          <w:bCs/>
          <w:color w:val="auto"/>
          <w:cs/>
        </w:rPr>
        <w:t>เพซ ดีเวลลอปเมนท์ คอร์ปอเรชั่น</w:t>
      </w:r>
      <w:r w:rsidRPr="007E2AAE">
        <w:rPr>
          <w:b/>
          <w:bCs/>
          <w:color w:val="auto"/>
          <w:cs/>
        </w:rPr>
        <w:t xml:space="preserve"> จำกัด </w:t>
      </w:r>
      <w:r w:rsidRPr="007E2AAE">
        <w:rPr>
          <w:b/>
          <w:bCs/>
          <w:color w:val="auto"/>
        </w:rPr>
        <w:t>(</w:t>
      </w:r>
      <w:r w:rsidRPr="007E2AAE">
        <w:rPr>
          <w:b/>
          <w:bCs/>
          <w:color w:val="auto"/>
          <w:cs/>
        </w:rPr>
        <w:t>มหาชน</w:t>
      </w:r>
      <w:r w:rsidRPr="007E2AAE">
        <w:rPr>
          <w:b/>
          <w:bCs/>
          <w:color w:val="auto"/>
        </w:rPr>
        <w:t>)</w:t>
      </w:r>
      <w:r w:rsidR="00271F9B" w:rsidRPr="007E2AAE">
        <w:rPr>
          <w:b/>
          <w:bCs/>
          <w:color w:val="auto"/>
        </w:rPr>
        <w:t xml:space="preserve"> </w:t>
      </w:r>
      <w:r w:rsidR="00AF7221" w:rsidRPr="007E2AAE">
        <w:rPr>
          <w:b/>
          <w:bCs/>
          <w:color w:val="auto"/>
          <w:cs/>
        </w:rPr>
        <w:t>และ</w:t>
      </w:r>
      <w:r w:rsidRPr="007E2AAE">
        <w:rPr>
          <w:b/>
          <w:bCs/>
          <w:color w:val="auto"/>
          <w:cs/>
        </w:rPr>
        <w:t>บริษัทย่อย</w:t>
      </w:r>
    </w:p>
    <w:p w:rsidR="009868E9" w:rsidRPr="007E2AAE" w:rsidRDefault="009868E9" w:rsidP="00F3292E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</w:rPr>
      </w:pPr>
      <w:r w:rsidRPr="007E2AAE">
        <w:rPr>
          <w:b/>
          <w:bCs/>
          <w:color w:val="auto"/>
          <w:cs/>
        </w:rPr>
        <w:t>หมายเหตุประกอบงบการเงินรวม</w:t>
      </w:r>
    </w:p>
    <w:p w:rsidR="009868E9" w:rsidRPr="007E2AAE" w:rsidRDefault="00395BFF" w:rsidP="00F3292E">
      <w:pPr>
        <w:tabs>
          <w:tab w:val="left" w:pos="720"/>
        </w:tabs>
        <w:ind w:right="-43"/>
        <w:rPr>
          <w:b/>
          <w:bCs/>
          <w:cs/>
        </w:rPr>
      </w:pPr>
      <w:r w:rsidRPr="007E2AAE">
        <w:rPr>
          <w:b/>
          <w:bCs/>
          <w:cs/>
        </w:rPr>
        <w:t xml:space="preserve">สำหรับปีสิ้นสุดวันที่ </w:t>
      </w:r>
      <w:r w:rsidR="004D3763" w:rsidRPr="007E2AAE">
        <w:rPr>
          <w:b/>
          <w:bCs/>
        </w:rPr>
        <w:t xml:space="preserve">31 </w:t>
      </w:r>
      <w:r w:rsidR="004D3763" w:rsidRPr="007E2AAE">
        <w:rPr>
          <w:b/>
          <w:bCs/>
          <w:cs/>
        </w:rPr>
        <w:t xml:space="preserve">ธันวาคม </w:t>
      </w:r>
      <w:r w:rsidR="004D3763" w:rsidRPr="007E2AAE">
        <w:rPr>
          <w:b/>
          <w:bCs/>
        </w:rPr>
        <w:t>2562</w:t>
      </w:r>
    </w:p>
    <w:p w:rsidR="009868E9" w:rsidRPr="007E2AAE" w:rsidRDefault="00EA2CC7" w:rsidP="00F3292E">
      <w:pPr>
        <w:spacing w:before="240" w:after="120"/>
        <w:ind w:left="547" w:right="-43" w:hanging="547"/>
        <w:rPr>
          <w:b/>
          <w:bCs/>
          <w:color w:val="auto"/>
        </w:rPr>
      </w:pPr>
      <w:r w:rsidRPr="007E2AAE">
        <w:rPr>
          <w:b/>
          <w:bCs/>
          <w:color w:val="auto"/>
        </w:rPr>
        <w:t>1</w:t>
      </w:r>
      <w:r w:rsidR="009868E9" w:rsidRPr="007E2AAE">
        <w:rPr>
          <w:b/>
          <w:bCs/>
          <w:color w:val="auto"/>
        </w:rPr>
        <w:t>.</w:t>
      </w:r>
      <w:r w:rsidR="009868E9" w:rsidRPr="007E2AAE">
        <w:rPr>
          <w:b/>
          <w:bCs/>
          <w:color w:val="auto"/>
        </w:rPr>
        <w:tab/>
      </w:r>
      <w:r w:rsidR="009868E9" w:rsidRPr="007E2AAE">
        <w:rPr>
          <w:b/>
          <w:bCs/>
          <w:color w:val="auto"/>
          <w:cs/>
        </w:rPr>
        <w:t>ข้อมูลทั่วไป</w:t>
      </w:r>
    </w:p>
    <w:p w:rsidR="0077453C" w:rsidRPr="007E2AAE" w:rsidRDefault="0077453C" w:rsidP="00F3292E">
      <w:pPr>
        <w:spacing w:before="120" w:after="120"/>
        <w:ind w:left="547" w:right="-43" w:hanging="547"/>
        <w:rPr>
          <w:b/>
          <w:bCs/>
          <w:color w:val="auto"/>
          <w:cs/>
        </w:rPr>
      </w:pPr>
      <w:r w:rsidRPr="007E2AAE">
        <w:rPr>
          <w:b/>
          <w:bCs/>
          <w:color w:val="auto"/>
        </w:rPr>
        <w:t>1.1</w:t>
      </w:r>
      <w:r w:rsidRPr="007E2AAE">
        <w:rPr>
          <w:b/>
          <w:bCs/>
          <w:color w:val="auto"/>
        </w:rPr>
        <w:tab/>
      </w:r>
      <w:r w:rsidRPr="007E2AAE">
        <w:rPr>
          <w:b/>
          <w:bCs/>
          <w:color w:val="auto"/>
          <w:cs/>
        </w:rPr>
        <w:t>ข้อมูลทั่วไปของบริษัทฯ</w:t>
      </w:r>
    </w:p>
    <w:p w:rsidR="00505FE6" w:rsidRPr="007E2AAE" w:rsidRDefault="00505FE6" w:rsidP="00F3292E">
      <w:pPr>
        <w:spacing w:before="100" w:after="100"/>
        <w:ind w:left="900" w:right="-43" w:hanging="360"/>
        <w:jc w:val="thaiDistribute"/>
        <w:rPr>
          <w:color w:val="auto"/>
          <w:spacing w:val="-6"/>
          <w:cs/>
          <w:lang w:val="th-TH"/>
        </w:rPr>
      </w:pPr>
      <w:r w:rsidRPr="007E2AAE">
        <w:rPr>
          <w:color w:val="auto"/>
          <w:spacing w:val="-6"/>
          <w:cs/>
          <w:lang w:val="th-TH"/>
        </w:rPr>
        <w:t>ก</w:t>
      </w:r>
      <w:r w:rsidRPr="007E2AAE">
        <w:rPr>
          <w:color w:val="auto"/>
          <w:spacing w:val="-6"/>
        </w:rPr>
        <w:t>)</w:t>
      </w:r>
      <w:r w:rsidRPr="007E2AAE">
        <w:rPr>
          <w:color w:val="auto"/>
          <w:spacing w:val="-6"/>
        </w:rPr>
        <w:tab/>
      </w:r>
      <w:r w:rsidR="004F0F6C" w:rsidRPr="007E2AAE">
        <w:rPr>
          <w:color w:val="auto"/>
          <w:spacing w:val="-6"/>
          <w:cs/>
          <w:lang w:val="th-TH"/>
        </w:rPr>
        <w:t xml:space="preserve">บริษัท เพซ ดีเวลลอปเมนท์ คอร์ปอเรชั่น จำกัด (มหาชน) (“บริษัทฯ”) เป็นบริษัทมหาชนซึ่งจัดตั้งและ                   มีภูมิลำเนาในประเทศไทย </w:t>
      </w:r>
      <w:r w:rsidR="0077453C" w:rsidRPr="007E2AAE">
        <w:rPr>
          <w:color w:val="auto"/>
          <w:spacing w:val="-6"/>
          <w:cs/>
          <w:lang w:val="th-TH"/>
        </w:rPr>
        <w:t>กลุ่ม</w:t>
      </w:r>
      <w:r w:rsidR="004F0F6C" w:rsidRPr="007E2AAE">
        <w:rPr>
          <w:color w:val="auto"/>
          <w:spacing w:val="-6"/>
          <w:cs/>
          <w:lang w:val="th-TH"/>
        </w:rPr>
        <w:t>บริษัทดำเนินธุรกิจหลักในการพัฒนาอสังหาริมทรัพย์</w:t>
      </w:r>
      <w:r w:rsidR="000A50CB" w:rsidRPr="007E2AAE">
        <w:rPr>
          <w:color w:val="auto"/>
          <w:spacing w:val="-6"/>
          <w:cs/>
          <w:lang w:val="th-TH"/>
        </w:rPr>
        <w:t xml:space="preserve"> </w:t>
      </w:r>
      <w:r w:rsidR="004F0F6C" w:rsidRPr="007E2AAE">
        <w:rPr>
          <w:color w:val="auto"/>
          <w:spacing w:val="-6"/>
          <w:cs/>
          <w:lang w:val="th-TH"/>
        </w:rPr>
        <w:t>และมีบริษัทย่อยดำเนินธุรกิจหลักร้านซุปเปอร์มาร์เก็ตระดับพรีเมี่ยมชั้นนำและร้านอาหารและเครื่องดื่ม</w:t>
      </w:r>
      <w:r w:rsidR="0077453C" w:rsidRPr="007E2AAE">
        <w:rPr>
          <w:color w:val="auto"/>
          <w:spacing w:val="-6"/>
          <w:cs/>
          <w:lang w:val="th-TH"/>
        </w:rPr>
        <w:t xml:space="preserve"> ในระหว่างเดือนเมษายน </w:t>
      </w:r>
      <w:r w:rsidR="0077453C" w:rsidRPr="007E2AAE">
        <w:rPr>
          <w:color w:val="auto"/>
          <w:spacing w:val="-6"/>
        </w:rPr>
        <w:t xml:space="preserve">2563 </w:t>
      </w:r>
      <w:r w:rsidR="0077453C" w:rsidRPr="007E2AAE">
        <w:rPr>
          <w:color w:val="auto"/>
          <w:spacing w:val="-6"/>
          <w:cs/>
        </w:rPr>
        <w:t>บริษัทฯได้เปลี่ยน</w:t>
      </w:r>
      <w:r w:rsidR="004F0F6C" w:rsidRPr="007E2AAE">
        <w:rPr>
          <w:color w:val="auto"/>
          <w:spacing w:val="-6"/>
          <w:cs/>
          <w:lang w:val="th-TH"/>
        </w:rPr>
        <w:t>ที่อยู่ตามที่จดทะเบียนของบริษัทฯ</w:t>
      </w:r>
      <w:r w:rsidR="0077453C" w:rsidRPr="007E2AAE">
        <w:rPr>
          <w:color w:val="auto"/>
          <w:spacing w:val="-6"/>
          <w:cs/>
          <w:lang w:val="th-TH"/>
        </w:rPr>
        <w:t>จาก</w:t>
      </w:r>
      <w:r w:rsidR="004F0F6C" w:rsidRPr="007E2AAE">
        <w:rPr>
          <w:color w:val="auto"/>
          <w:spacing w:val="-6"/>
          <w:cs/>
          <w:lang w:val="th-TH"/>
        </w:rPr>
        <w:t xml:space="preserve">เลขที่ </w:t>
      </w:r>
      <w:r w:rsidR="009678C4" w:rsidRPr="007E2AAE">
        <w:rPr>
          <w:color w:val="auto"/>
          <w:spacing w:val="-6"/>
        </w:rPr>
        <w:t>87</w:t>
      </w:r>
      <w:r w:rsidR="004F0F6C" w:rsidRPr="007E2AAE">
        <w:rPr>
          <w:color w:val="auto"/>
          <w:spacing w:val="-6"/>
          <w:cs/>
          <w:lang w:val="th-TH"/>
        </w:rPr>
        <w:t>/</w:t>
      </w:r>
      <w:r w:rsidR="009678C4" w:rsidRPr="007E2AAE">
        <w:rPr>
          <w:color w:val="auto"/>
          <w:spacing w:val="-6"/>
        </w:rPr>
        <w:t>2</w:t>
      </w:r>
      <w:r w:rsidR="004F0F6C" w:rsidRPr="007E2AAE">
        <w:rPr>
          <w:color w:val="auto"/>
          <w:spacing w:val="-6"/>
          <w:cs/>
          <w:lang w:val="th-TH"/>
        </w:rPr>
        <w:t xml:space="preserve"> ซีอาร์ซี ทาวเวอร์</w:t>
      </w:r>
      <w:r w:rsidR="0077453C" w:rsidRPr="007E2AAE">
        <w:rPr>
          <w:color w:val="auto"/>
          <w:spacing w:val="-6"/>
          <w:cs/>
          <w:lang w:val="th-TH"/>
        </w:rPr>
        <w:t xml:space="preserve">                                            </w:t>
      </w:r>
      <w:r w:rsidR="004F0F6C" w:rsidRPr="007E2AAE">
        <w:rPr>
          <w:color w:val="auto"/>
          <w:spacing w:val="-6"/>
          <w:cs/>
          <w:lang w:val="th-TH"/>
        </w:rPr>
        <w:t xml:space="preserve"> ออลซีซั่นเพลส ชั้น </w:t>
      </w:r>
      <w:r w:rsidR="009678C4" w:rsidRPr="007E2AAE">
        <w:rPr>
          <w:color w:val="auto"/>
          <w:spacing w:val="-6"/>
        </w:rPr>
        <w:t>45</w:t>
      </w:r>
      <w:r w:rsidR="004F0F6C" w:rsidRPr="007E2AAE">
        <w:rPr>
          <w:color w:val="auto"/>
          <w:spacing w:val="-6"/>
          <w:cs/>
          <w:lang w:val="th-TH"/>
        </w:rPr>
        <w:t xml:space="preserve"> ยูนิต </w:t>
      </w:r>
      <w:r w:rsidR="009678C4" w:rsidRPr="007E2AAE">
        <w:rPr>
          <w:color w:val="auto"/>
          <w:spacing w:val="-6"/>
        </w:rPr>
        <w:t>4</w:t>
      </w:r>
      <w:r w:rsidR="004F0F6C" w:rsidRPr="007E2AAE">
        <w:rPr>
          <w:color w:val="auto"/>
          <w:spacing w:val="-6"/>
          <w:cs/>
          <w:lang w:val="th-TH"/>
        </w:rPr>
        <w:t xml:space="preserve"> ถนนวิทยุ แขวงลุมพินี เขตปทุมวัน กรุงเทพมหานคร</w:t>
      </w:r>
      <w:r w:rsidR="0077453C" w:rsidRPr="007E2AAE">
        <w:rPr>
          <w:color w:val="auto"/>
          <w:spacing w:val="-6"/>
          <w:cs/>
          <w:lang w:val="th-TH"/>
        </w:rPr>
        <w:t xml:space="preserve"> เป็นเลขที่ </w:t>
      </w:r>
      <w:r w:rsidR="0077453C" w:rsidRPr="007E2AAE">
        <w:rPr>
          <w:color w:val="auto"/>
          <w:spacing w:val="-6"/>
        </w:rPr>
        <w:t>53</w:t>
      </w:r>
      <w:r w:rsidR="0077453C" w:rsidRPr="007E2AAE">
        <w:rPr>
          <w:color w:val="auto"/>
          <w:spacing w:val="-6"/>
          <w:cs/>
          <w:lang w:val="th-TH"/>
        </w:rPr>
        <w:t xml:space="preserve"> ศิวาเทล ทาวเวอร์ ชั้น </w:t>
      </w:r>
      <w:r w:rsidR="0077453C" w:rsidRPr="007E2AAE">
        <w:rPr>
          <w:color w:val="auto"/>
          <w:spacing w:val="-6"/>
        </w:rPr>
        <w:t xml:space="preserve">16 </w:t>
      </w:r>
      <w:r w:rsidR="0077453C" w:rsidRPr="007E2AAE">
        <w:rPr>
          <w:color w:val="auto"/>
          <w:spacing w:val="-6"/>
          <w:cs/>
          <w:lang w:val="th-TH"/>
        </w:rPr>
        <w:t xml:space="preserve">ห้อง </w:t>
      </w:r>
      <w:r w:rsidR="0077453C" w:rsidRPr="007E2AAE">
        <w:rPr>
          <w:color w:val="auto"/>
          <w:spacing w:val="-6"/>
        </w:rPr>
        <w:t>1606</w:t>
      </w:r>
      <w:r w:rsidR="0077453C" w:rsidRPr="007E2AAE">
        <w:rPr>
          <w:color w:val="auto"/>
          <w:spacing w:val="-6"/>
          <w:cs/>
          <w:lang w:val="th-TH"/>
        </w:rPr>
        <w:t xml:space="preserve"> ถนนวิทยุ แขวงลุมพินี เขตปทุมวัน กรุงเทพมหานคร</w:t>
      </w:r>
    </w:p>
    <w:p w:rsidR="00F71DA7" w:rsidRPr="007E2AAE" w:rsidRDefault="0077453C" w:rsidP="00F3292E">
      <w:pPr>
        <w:spacing w:before="100" w:after="100"/>
        <w:ind w:left="900" w:right="-43" w:hanging="360"/>
        <w:jc w:val="thaiDistribute"/>
        <w:rPr>
          <w:color w:val="auto"/>
          <w:spacing w:val="0"/>
        </w:rPr>
      </w:pPr>
      <w:r w:rsidRPr="007E2AAE">
        <w:rPr>
          <w:color w:val="auto"/>
          <w:spacing w:val="0"/>
          <w:cs/>
        </w:rPr>
        <w:t>ข</w:t>
      </w:r>
      <w:r w:rsidRPr="007E2AAE">
        <w:rPr>
          <w:color w:val="auto"/>
          <w:spacing w:val="0"/>
        </w:rPr>
        <w:t>)</w:t>
      </w:r>
      <w:r w:rsidRPr="007E2AAE">
        <w:rPr>
          <w:color w:val="auto"/>
          <w:spacing w:val="0"/>
        </w:rPr>
        <w:tab/>
      </w:r>
      <w:r w:rsidR="000A50CB" w:rsidRPr="007E2AAE">
        <w:rPr>
          <w:color w:val="auto"/>
          <w:spacing w:val="0"/>
          <w:cs/>
        </w:rPr>
        <w:t>เมื่อ</w:t>
      </w:r>
      <w:r w:rsidR="00EF3F0E" w:rsidRPr="007E2AAE">
        <w:rPr>
          <w:color w:val="auto"/>
          <w:spacing w:val="0"/>
          <w:cs/>
        </w:rPr>
        <w:t xml:space="preserve">วันที่ </w:t>
      </w:r>
      <w:r w:rsidR="00EF3F0E" w:rsidRPr="007E2AAE">
        <w:rPr>
          <w:color w:val="auto"/>
          <w:spacing w:val="0"/>
        </w:rPr>
        <w:t>24</w:t>
      </w:r>
      <w:r w:rsidR="00EF3F0E" w:rsidRPr="007E2AAE">
        <w:rPr>
          <w:color w:val="auto"/>
          <w:spacing w:val="0"/>
          <w:cs/>
        </w:rPr>
        <w:t xml:space="preserve"> เมษายน </w:t>
      </w:r>
      <w:r w:rsidR="00EF3F0E" w:rsidRPr="007E2AAE">
        <w:rPr>
          <w:color w:val="auto"/>
          <w:spacing w:val="0"/>
        </w:rPr>
        <w:t>2563</w:t>
      </w:r>
      <w:r w:rsidR="00EF3F0E" w:rsidRPr="007E2AAE">
        <w:rPr>
          <w:color w:val="auto"/>
          <w:spacing w:val="0"/>
          <w:cs/>
        </w:rPr>
        <w:t xml:space="preserve"> </w:t>
      </w:r>
      <w:bookmarkStart w:id="1" w:name="_Hlk45029815"/>
      <w:r w:rsidR="00EF3F0E" w:rsidRPr="007E2AAE">
        <w:rPr>
          <w:color w:val="auto"/>
          <w:spacing w:val="0"/>
          <w:cs/>
        </w:rPr>
        <w:t>บริษัทฯและบริษัท เพซ คันทรี่ คลับ จำกัด (“</w:t>
      </w:r>
      <w:r w:rsidR="00EF3F0E" w:rsidRPr="007E2AAE">
        <w:rPr>
          <w:color w:val="auto"/>
          <w:spacing w:val="0"/>
        </w:rPr>
        <w:t xml:space="preserve">PCC”) </w:t>
      </w:r>
      <w:r w:rsidR="00EF3F0E" w:rsidRPr="007E2AAE">
        <w:rPr>
          <w:color w:val="auto"/>
          <w:spacing w:val="0"/>
          <w:cs/>
        </w:rPr>
        <w:t xml:space="preserve">ซึ่งเป็นบริษัทย่อยที่บริษัทฯถือหุ้นโดยตรงในฐานะลูกหนี้ยื่นคำร้องขอฟื้นฟูกิจการของบริษัทฯและ </w:t>
      </w:r>
      <w:r w:rsidR="00EF3F0E" w:rsidRPr="007E2AAE">
        <w:rPr>
          <w:color w:val="auto"/>
          <w:spacing w:val="0"/>
        </w:rPr>
        <w:t xml:space="preserve">PCC </w:t>
      </w:r>
      <w:r w:rsidR="00EF3F0E" w:rsidRPr="007E2AAE">
        <w:rPr>
          <w:color w:val="auto"/>
          <w:spacing w:val="0"/>
          <w:cs/>
        </w:rPr>
        <w:t>ต่อศาลล้มละลายกลาง (“ศาล”) ตามมติ</w:t>
      </w:r>
      <w:r w:rsidR="00F71DA7" w:rsidRPr="007E2AAE">
        <w:rPr>
          <w:color w:val="auto"/>
          <w:spacing w:val="0"/>
          <w:cs/>
        </w:rPr>
        <w:t>ที่ประชุมคณะกรรมการบริษัท</w:t>
      </w:r>
      <w:r w:rsidR="000A50CB" w:rsidRPr="007E2AAE">
        <w:rPr>
          <w:color w:val="auto"/>
          <w:spacing w:val="0"/>
          <w:cs/>
        </w:rPr>
        <w:t>ฯ</w:t>
      </w:r>
      <w:r w:rsidR="007C1DBF" w:rsidRPr="007E2AAE">
        <w:rPr>
          <w:color w:val="auto"/>
          <w:spacing w:val="0"/>
          <w:cs/>
        </w:rPr>
        <w:t>เมื่อ</w:t>
      </w:r>
      <w:r w:rsidR="00EF3F0E" w:rsidRPr="007E2AAE">
        <w:rPr>
          <w:color w:val="auto"/>
          <w:spacing w:val="0"/>
          <w:cs/>
        </w:rPr>
        <w:t xml:space="preserve">วันที่ </w:t>
      </w:r>
      <w:r w:rsidR="00EF3F0E" w:rsidRPr="007E2AAE">
        <w:rPr>
          <w:color w:val="auto"/>
          <w:spacing w:val="0"/>
        </w:rPr>
        <w:t>22</w:t>
      </w:r>
      <w:r w:rsidR="00EF3F0E" w:rsidRPr="007E2AAE">
        <w:rPr>
          <w:color w:val="auto"/>
          <w:spacing w:val="0"/>
          <w:cs/>
        </w:rPr>
        <w:t xml:space="preserve"> เมษายน </w:t>
      </w:r>
      <w:r w:rsidR="00EF3F0E" w:rsidRPr="007E2AAE">
        <w:rPr>
          <w:color w:val="auto"/>
          <w:spacing w:val="0"/>
        </w:rPr>
        <w:t>2563</w:t>
      </w:r>
      <w:r w:rsidR="00EF3F0E" w:rsidRPr="007E2AAE">
        <w:rPr>
          <w:color w:val="auto"/>
          <w:spacing w:val="0"/>
          <w:cs/>
        </w:rPr>
        <w:t xml:space="preserve"> </w:t>
      </w:r>
      <w:r w:rsidR="007C1DBF" w:rsidRPr="007E2AAE">
        <w:rPr>
          <w:color w:val="auto"/>
          <w:spacing w:val="0"/>
          <w:cs/>
        </w:rPr>
        <w:t xml:space="preserve">เนื่องจากบริษัทฯและ </w:t>
      </w:r>
      <w:r w:rsidR="007C1DBF" w:rsidRPr="007E2AAE">
        <w:rPr>
          <w:color w:val="auto"/>
          <w:spacing w:val="0"/>
        </w:rPr>
        <w:t xml:space="preserve">PCC </w:t>
      </w:r>
      <w:r w:rsidR="007C1DBF" w:rsidRPr="007E2AAE">
        <w:rPr>
          <w:color w:val="auto"/>
          <w:spacing w:val="0"/>
          <w:cs/>
        </w:rPr>
        <w:t>ขาดสภาพคล่องในการดำเนินธุรกิจและไม่สามารถชำระหนี้ให้แก่เจ้าหนี้ได้ตามเงื่อนไขที่กำหนด ด้วยเหตุการณ์ดังกล่าวจึงทำให้บริษัทฯ</w:t>
      </w:r>
      <w:r w:rsidR="007F70C3" w:rsidRPr="007E2AAE">
        <w:rPr>
          <w:color w:val="auto"/>
          <w:spacing w:val="0"/>
          <w:cs/>
        </w:rPr>
        <w:t xml:space="preserve">และ </w:t>
      </w:r>
      <w:r w:rsidR="007F70C3" w:rsidRPr="007E2AAE">
        <w:rPr>
          <w:color w:val="auto"/>
          <w:spacing w:val="0"/>
        </w:rPr>
        <w:t xml:space="preserve">PCC </w:t>
      </w:r>
      <w:r w:rsidR="007C1DBF" w:rsidRPr="007E2AAE">
        <w:rPr>
          <w:color w:val="auto"/>
          <w:spacing w:val="0"/>
          <w:cs/>
        </w:rPr>
        <w:t xml:space="preserve">อยู่ในภาวะมีหนี้สินมากกว่าทรัพย์สิน </w:t>
      </w:r>
      <w:r w:rsidR="00F71DA7" w:rsidRPr="007E2AAE">
        <w:rPr>
          <w:color w:val="auto"/>
          <w:spacing w:val="0"/>
          <w:cs/>
        </w:rPr>
        <w:t xml:space="preserve">ทั้งนี้ ศาลได้รับคำร้องดังกล่าวของบริษัทฯและ </w:t>
      </w:r>
      <w:r w:rsidR="00F71DA7" w:rsidRPr="007E2AAE">
        <w:rPr>
          <w:color w:val="auto"/>
          <w:spacing w:val="0"/>
        </w:rPr>
        <w:t xml:space="preserve">PCC </w:t>
      </w:r>
      <w:r w:rsidR="00F71DA7" w:rsidRPr="007E2AAE">
        <w:rPr>
          <w:color w:val="auto"/>
          <w:spacing w:val="0"/>
          <w:cs/>
        </w:rPr>
        <w:t xml:space="preserve">แล้วเมื่อวันที่ </w:t>
      </w:r>
      <w:r w:rsidR="00F71DA7" w:rsidRPr="007E2AAE">
        <w:rPr>
          <w:color w:val="auto"/>
          <w:spacing w:val="0"/>
        </w:rPr>
        <w:t>28</w:t>
      </w:r>
      <w:r w:rsidR="00F71DA7" w:rsidRPr="007E2AAE">
        <w:rPr>
          <w:color w:val="auto"/>
          <w:spacing w:val="0"/>
          <w:cs/>
        </w:rPr>
        <w:t xml:space="preserve"> เมษายน </w:t>
      </w:r>
      <w:r w:rsidR="00F71DA7" w:rsidRPr="007E2AAE">
        <w:rPr>
          <w:color w:val="auto"/>
          <w:spacing w:val="0"/>
        </w:rPr>
        <w:t xml:space="preserve">2563 </w:t>
      </w:r>
      <w:r w:rsidR="00F71DA7" w:rsidRPr="007E2AAE">
        <w:rPr>
          <w:color w:val="auto"/>
          <w:spacing w:val="0"/>
          <w:cs/>
        </w:rPr>
        <w:t>และ</w:t>
      </w:r>
      <w:bookmarkStart w:id="2" w:name="_Hlk47518459"/>
      <w:r w:rsidR="00F71DA7" w:rsidRPr="007E2AAE">
        <w:rPr>
          <w:color w:val="auto"/>
          <w:spacing w:val="0"/>
          <w:cs/>
        </w:rPr>
        <w:t>กำหนดนัดไต่สวน</w:t>
      </w:r>
      <w:r w:rsidR="00EF0448" w:rsidRPr="007E2AAE">
        <w:rPr>
          <w:color w:val="auto"/>
          <w:spacing w:val="0"/>
          <w:cs/>
        </w:rPr>
        <w:t xml:space="preserve">คำร้องขอฟื้นฟูกิจการและแต่งตั้งบริษัทฯและ </w:t>
      </w:r>
      <w:r w:rsidR="00EF0448" w:rsidRPr="007E2AAE">
        <w:rPr>
          <w:color w:val="auto"/>
          <w:spacing w:val="0"/>
        </w:rPr>
        <w:t xml:space="preserve">PCC </w:t>
      </w:r>
      <w:r w:rsidR="00EF0448" w:rsidRPr="007E2AAE">
        <w:rPr>
          <w:color w:val="auto"/>
          <w:spacing w:val="0"/>
          <w:cs/>
        </w:rPr>
        <w:t xml:space="preserve">เป็นผู้ทำแผนในวันที่ </w:t>
      </w:r>
      <w:r w:rsidR="00EF0448" w:rsidRPr="007E2AAE">
        <w:rPr>
          <w:color w:val="auto"/>
          <w:spacing w:val="0"/>
        </w:rPr>
        <w:t xml:space="preserve">29 </w:t>
      </w:r>
      <w:r w:rsidR="00EF0448" w:rsidRPr="007E2AAE">
        <w:rPr>
          <w:color w:val="auto"/>
          <w:spacing w:val="0"/>
          <w:cs/>
        </w:rPr>
        <w:t xml:space="preserve">มิถุนายน </w:t>
      </w:r>
      <w:r w:rsidR="00EF0448" w:rsidRPr="007E2AAE">
        <w:rPr>
          <w:color w:val="auto"/>
          <w:spacing w:val="0"/>
        </w:rPr>
        <w:t xml:space="preserve">2563 </w:t>
      </w:r>
      <w:r w:rsidR="00EF0448" w:rsidRPr="007E2AAE">
        <w:rPr>
          <w:color w:val="auto"/>
          <w:spacing w:val="0"/>
          <w:cs/>
        </w:rPr>
        <w:t xml:space="preserve">ในวันดังกล่าว                               มีเจ้าหนี้ยื่นคำคัดค้านคำร้องขอฟื้นฟูกิจการของบริษัทฯและ </w:t>
      </w:r>
      <w:r w:rsidR="00EF0448" w:rsidRPr="007E2AAE">
        <w:rPr>
          <w:color w:val="auto"/>
          <w:spacing w:val="0"/>
        </w:rPr>
        <w:t xml:space="preserve">PCC </w:t>
      </w:r>
      <w:r w:rsidR="00EF0448" w:rsidRPr="007E2AAE">
        <w:rPr>
          <w:color w:val="auto"/>
          <w:spacing w:val="0"/>
          <w:cs/>
        </w:rPr>
        <w:t>ต่อศาล ศาลจึงกำหนดนัดสืบพยานเพื่อพิจารณา</w:t>
      </w:r>
      <w:bookmarkEnd w:id="2"/>
      <w:r w:rsidR="00F71DA7" w:rsidRPr="007E2AAE">
        <w:rPr>
          <w:color w:val="auto"/>
          <w:spacing w:val="0"/>
          <w:cs/>
        </w:rPr>
        <w:t xml:space="preserve">คำร้องขอฟื้นฟูกิจการและแต่งตั้งบริษัทฯและ </w:t>
      </w:r>
      <w:r w:rsidR="00F71DA7" w:rsidRPr="007E2AAE">
        <w:rPr>
          <w:color w:val="auto"/>
          <w:spacing w:val="0"/>
        </w:rPr>
        <w:t xml:space="preserve">PCC </w:t>
      </w:r>
      <w:r w:rsidR="00F71DA7" w:rsidRPr="007E2AAE">
        <w:rPr>
          <w:color w:val="auto"/>
          <w:spacing w:val="0"/>
          <w:cs/>
        </w:rPr>
        <w:t>เป็นผู้ทำแผนใน</w:t>
      </w:r>
      <w:r w:rsidR="00EF0448" w:rsidRPr="007E2AAE">
        <w:rPr>
          <w:color w:val="auto"/>
          <w:spacing w:val="0"/>
          <w:cs/>
        </w:rPr>
        <w:t xml:space="preserve">ระหว่างวันที่                           </w:t>
      </w:r>
      <w:r w:rsidR="00EF0448" w:rsidRPr="007E2AAE">
        <w:rPr>
          <w:color w:val="auto"/>
          <w:spacing w:val="0"/>
        </w:rPr>
        <w:t xml:space="preserve">16 </w:t>
      </w:r>
      <w:r w:rsidR="00EF0448" w:rsidRPr="007E2AAE">
        <w:rPr>
          <w:color w:val="auto"/>
          <w:spacing w:val="0"/>
          <w:cs/>
        </w:rPr>
        <w:t xml:space="preserve">กันยายน </w:t>
      </w:r>
      <w:r w:rsidR="00EF0448" w:rsidRPr="007E2AAE">
        <w:rPr>
          <w:color w:val="auto"/>
          <w:spacing w:val="0"/>
        </w:rPr>
        <w:t xml:space="preserve">2563 </w:t>
      </w:r>
      <w:r w:rsidR="00EF0448" w:rsidRPr="007E2AAE">
        <w:rPr>
          <w:color w:val="auto"/>
          <w:spacing w:val="0"/>
          <w:cs/>
        </w:rPr>
        <w:t xml:space="preserve">ถึง </w:t>
      </w:r>
      <w:r w:rsidR="00EF0448" w:rsidRPr="007E2AAE">
        <w:rPr>
          <w:color w:val="auto"/>
          <w:spacing w:val="0"/>
        </w:rPr>
        <w:t xml:space="preserve">2 </w:t>
      </w:r>
      <w:r w:rsidR="00EF0448" w:rsidRPr="007E2AAE">
        <w:rPr>
          <w:color w:val="auto"/>
          <w:spacing w:val="0"/>
          <w:cs/>
        </w:rPr>
        <w:t>ตุลาคม</w:t>
      </w:r>
      <w:r w:rsidR="00317782" w:rsidRPr="007E2AAE">
        <w:rPr>
          <w:color w:val="auto"/>
          <w:spacing w:val="0"/>
          <w:cs/>
        </w:rPr>
        <w:t xml:space="preserve"> </w:t>
      </w:r>
      <w:r w:rsidR="00317782" w:rsidRPr="007E2AAE">
        <w:rPr>
          <w:color w:val="auto"/>
          <w:spacing w:val="0"/>
        </w:rPr>
        <w:t>2563</w:t>
      </w:r>
      <w:r w:rsidR="00F71DA7" w:rsidRPr="007E2AAE">
        <w:rPr>
          <w:color w:val="auto"/>
          <w:spacing w:val="0"/>
          <w:cs/>
        </w:rPr>
        <w:t xml:space="preserve"> </w:t>
      </w:r>
      <w:r w:rsidR="00AF3874" w:rsidRPr="007E2AAE">
        <w:rPr>
          <w:color w:val="auto"/>
          <w:spacing w:val="0"/>
          <w:cs/>
        </w:rPr>
        <w:t xml:space="preserve">ทั้งนี้ </w:t>
      </w:r>
      <w:r w:rsidR="00F71DA7" w:rsidRPr="007E2AAE">
        <w:rPr>
          <w:color w:val="auto"/>
          <w:spacing w:val="0"/>
          <w:cs/>
        </w:rPr>
        <w:t xml:space="preserve">หากศาลมีคำสั่งตั้งบริษัทฯและ </w:t>
      </w:r>
      <w:r w:rsidR="00F71DA7" w:rsidRPr="007E2AAE">
        <w:rPr>
          <w:color w:val="auto"/>
          <w:spacing w:val="0"/>
        </w:rPr>
        <w:t xml:space="preserve">PCC </w:t>
      </w:r>
      <w:r w:rsidR="00F71DA7" w:rsidRPr="007E2AAE">
        <w:rPr>
          <w:color w:val="auto"/>
          <w:spacing w:val="-4"/>
          <w:cs/>
        </w:rPr>
        <w:t xml:space="preserve">เป็นผู้ทำแผนฟื้นฟูกิจการ </w:t>
      </w:r>
      <w:r w:rsidR="00F71DA7" w:rsidRPr="007E2AAE">
        <w:rPr>
          <w:color w:val="auto"/>
          <w:cs/>
        </w:rPr>
        <w:t xml:space="preserve">บรรดาอำนาจ หน้าที่ในการบริหารจัดการกิจการและทรัพย์สินของบริษัทฯและ </w:t>
      </w:r>
      <w:r w:rsidR="00F71DA7" w:rsidRPr="007E2AAE">
        <w:rPr>
          <w:color w:val="auto"/>
        </w:rPr>
        <w:t xml:space="preserve">PCC </w:t>
      </w:r>
      <w:r w:rsidR="00F71DA7" w:rsidRPr="007E2AAE">
        <w:rPr>
          <w:color w:val="auto"/>
          <w:cs/>
        </w:rPr>
        <w:t xml:space="preserve">จะตกเป็นของบริษัทฯและ </w:t>
      </w:r>
      <w:r w:rsidR="00F71DA7" w:rsidRPr="007E2AAE">
        <w:rPr>
          <w:color w:val="auto"/>
        </w:rPr>
        <w:t xml:space="preserve">PCC </w:t>
      </w:r>
      <w:r w:rsidR="00F71DA7" w:rsidRPr="007E2AAE">
        <w:rPr>
          <w:color w:val="auto"/>
          <w:cs/>
        </w:rPr>
        <w:t>ในฐานะผู้ทำแผนฟื้นฟูกิจการตามกฎหมาย</w:t>
      </w:r>
      <w:r w:rsidR="00B932CF" w:rsidRPr="007E2AAE">
        <w:rPr>
          <w:color w:val="auto"/>
        </w:rPr>
        <w:t xml:space="preserve"> </w:t>
      </w:r>
      <w:r w:rsidR="00317782" w:rsidRPr="007E2AAE">
        <w:rPr>
          <w:color w:val="auto"/>
          <w:cs/>
        </w:rPr>
        <w:t>โดย</w:t>
      </w:r>
      <w:r w:rsidR="00F71DA7" w:rsidRPr="007E2AAE">
        <w:rPr>
          <w:color w:val="auto"/>
          <w:cs/>
        </w:rPr>
        <w:t>แนวทางการฟื้นฟูกิจการของบริษัทฯ</w:t>
      </w:r>
      <w:r w:rsidR="00F71DA7" w:rsidRPr="007E2AAE">
        <w:rPr>
          <w:color w:val="auto"/>
          <w:spacing w:val="0"/>
          <w:cs/>
        </w:rPr>
        <w:t xml:space="preserve">และ </w:t>
      </w:r>
      <w:r w:rsidR="00F71DA7" w:rsidRPr="007E2AAE">
        <w:rPr>
          <w:color w:val="auto"/>
          <w:spacing w:val="0"/>
        </w:rPr>
        <w:t xml:space="preserve">PCC </w:t>
      </w:r>
      <w:r w:rsidR="00F71DA7" w:rsidRPr="007E2AAE">
        <w:rPr>
          <w:color w:val="auto"/>
          <w:spacing w:val="0"/>
          <w:cs/>
        </w:rPr>
        <w:t>คือ</w:t>
      </w:r>
      <w:bookmarkEnd w:id="1"/>
      <w:r w:rsidR="00BF2C34">
        <w:rPr>
          <w:rFonts w:eastAsiaTheme="minorHAnsi"/>
          <w:cs/>
        </w:rPr>
        <w:t>การหาคู่ค้าทางธุรกิจในส่วนของโครงการที่พัฒนาแล้ว</w:t>
      </w:r>
      <w:r w:rsidR="005421DC">
        <w:rPr>
          <w:rFonts w:eastAsiaTheme="minorHAnsi"/>
        </w:rPr>
        <w:t xml:space="preserve"> </w:t>
      </w:r>
      <w:r w:rsidR="00BF2C34">
        <w:rPr>
          <w:rFonts w:eastAsiaTheme="minorHAnsi"/>
          <w:cs/>
        </w:rPr>
        <w:t>และก่อสร้างโครงการที่อยู่ระหว่างการพัฒนาให้แล้วเสร็จเพื่อที่จะสามารถโอนกรรมสิทธิ์ให้แก่ผู้จองซื้อและดำเนินธุรกิจตามแผนงาน โดยเบื้องต้นธนาคารได้ตกลงที่จะให้การสนับสนุนโครงการแห่งหนึ่งของบริษัทฯเพื่อดำเนินการก่อสร้าง</w:t>
      </w:r>
      <w:r w:rsidR="005A54E4">
        <w:rPr>
          <w:rFonts w:eastAsiaTheme="minorHAnsi"/>
        </w:rPr>
        <w:t xml:space="preserve">          </w:t>
      </w:r>
      <w:r w:rsidR="00BF2C34">
        <w:rPr>
          <w:rFonts w:eastAsiaTheme="minorHAnsi"/>
          <w:cs/>
        </w:rPr>
        <w:t>ให้แล้วเสร็จหลังจากที่ศาลมีคำสั่งฟื้นฟูกิจการและแต่งตั้งผู้ทำแผน</w:t>
      </w:r>
    </w:p>
    <w:p w:rsidR="001945AD" w:rsidRPr="007E2AAE" w:rsidRDefault="001945AD" w:rsidP="00BD3B1D">
      <w:pPr>
        <w:spacing w:before="100" w:after="100" w:line="420" w:lineRule="exact"/>
        <w:ind w:left="900" w:right="-43" w:hanging="360"/>
        <w:jc w:val="thaiDistribute"/>
        <w:rPr>
          <w:color w:val="auto"/>
          <w:spacing w:val="0"/>
        </w:rPr>
      </w:pPr>
      <w:r w:rsidRPr="007E2AAE">
        <w:rPr>
          <w:color w:val="auto"/>
          <w:spacing w:val="0"/>
        </w:rPr>
        <w:tab/>
      </w:r>
      <w:r w:rsidRPr="007E2AAE">
        <w:rPr>
          <w:color w:val="auto"/>
          <w:spacing w:val="0"/>
          <w:cs/>
        </w:rPr>
        <w:t>อนึ่ง</w:t>
      </w:r>
      <w:r w:rsidR="00EF3F0E" w:rsidRPr="007E2AAE">
        <w:rPr>
          <w:color w:val="auto"/>
          <w:spacing w:val="0"/>
          <w:cs/>
        </w:rPr>
        <w:t xml:space="preserve"> </w:t>
      </w:r>
      <w:r w:rsidRPr="007E2AAE">
        <w:rPr>
          <w:color w:val="auto"/>
          <w:spacing w:val="0"/>
          <w:cs/>
        </w:rPr>
        <w:t xml:space="preserve">เมื่อวันที่ </w:t>
      </w:r>
      <w:r w:rsidRPr="007E2AAE">
        <w:rPr>
          <w:color w:val="auto"/>
          <w:spacing w:val="0"/>
        </w:rPr>
        <w:t xml:space="preserve">31 </w:t>
      </w:r>
      <w:r w:rsidRPr="007E2AAE">
        <w:rPr>
          <w:color w:val="auto"/>
          <w:spacing w:val="0"/>
          <w:cs/>
        </w:rPr>
        <w:t xml:space="preserve">มีนาคม </w:t>
      </w:r>
      <w:r w:rsidRPr="007E2AAE">
        <w:rPr>
          <w:color w:val="auto"/>
          <w:spacing w:val="0"/>
        </w:rPr>
        <w:t xml:space="preserve">2563 </w:t>
      </w:r>
      <w:r w:rsidRPr="007E2AAE">
        <w:rPr>
          <w:color w:val="auto"/>
          <w:spacing w:val="0"/>
          <w:cs/>
        </w:rPr>
        <w:t xml:space="preserve">กลุ่มบริษัท </w:t>
      </w:r>
      <w:r w:rsidRPr="007E2AAE">
        <w:rPr>
          <w:color w:val="auto"/>
          <w:spacing w:val="0"/>
        </w:rPr>
        <w:t>Dean &amp; DeLuca, Inc. (“</w:t>
      </w:r>
      <w:r w:rsidRPr="007E2AAE">
        <w:rPr>
          <w:color w:val="auto"/>
          <w:spacing w:val="0"/>
          <w:cs/>
        </w:rPr>
        <w:t xml:space="preserve">กลุ่มบริษัท </w:t>
      </w:r>
      <w:r w:rsidRPr="007E2AAE">
        <w:rPr>
          <w:color w:val="auto"/>
          <w:spacing w:val="0"/>
        </w:rPr>
        <w:t>DD</w:t>
      </w:r>
      <w:r w:rsidR="003A3397" w:rsidRPr="007E2AAE">
        <w:rPr>
          <w:color w:val="auto"/>
          <w:spacing w:val="0"/>
          <w:cs/>
        </w:rPr>
        <w:t xml:space="preserve"> </w:t>
      </w:r>
      <w:r w:rsidRPr="007E2AAE">
        <w:rPr>
          <w:color w:val="auto"/>
          <w:spacing w:val="0"/>
        </w:rPr>
        <w:t>I</w:t>
      </w:r>
      <w:r w:rsidR="003A3397" w:rsidRPr="007E2AAE">
        <w:rPr>
          <w:color w:val="auto"/>
          <w:spacing w:val="0"/>
        </w:rPr>
        <w:t>nc.</w:t>
      </w:r>
      <w:r w:rsidRPr="007E2AAE">
        <w:rPr>
          <w:color w:val="auto"/>
          <w:spacing w:val="0"/>
        </w:rPr>
        <w:t xml:space="preserve">”) </w:t>
      </w:r>
      <w:r w:rsidRPr="007E2AAE">
        <w:rPr>
          <w:color w:val="auto"/>
          <w:spacing w:val="0"/>
          <w:cs/>
        </w:rPr>
        <w:t>ซึ่งเป็น</w:t>
      </w:r>
      <w:r w:rsidR="003A3397" w:rsidRPr="007E2AAE">
        <w:rPr>
          <w:color w:val="auto"/>
          <w:spacing w:val="0"/>
        </w:rPr>
        <w:t xml:space="preserve">                            </w:t>
      </w:r>
      <w:r w:rsidRPr="007E2AAE">
        <w:rPr>
          <w:color w:val="auto"/>
          <w:cs/>
        </w:rPr>
        <w:t>บริษัทย่อยที่บริษัทฯถือหุ้นโดยอ้อมได้ยื่นคำร้องขอเข้าสู่กระบวนการปรับปรุงโครงสร้างหนี้ผ่านวิธี</w:t>
      </w:r>
      <w:r w:rsidRPr="007E2AAE">
        <w:rPr>
          <w:color w:val="auto"/>
          <w:spacing w:val="0"/>
          <w:cs/>
        </w:rPr>
        <w:t>การ</w:t>
      </w:r>
      <w:r w:rsidRPr="007E2AAE">
        <w:rPr>
          <w:color w:val="auto"/>
          <w:cs/>
        </w:rPr>
        <w:t>ฟื้นฟูกิจการในศาล (</w:t>
      </w:r>
      <w:r w:rsidRPr="007E2AAE">
        <w:rPr>
          <w:color w:val="auto"/>
        </w:rPr>
        <w:t xml:space="preserve">Chapter 11) </w:t>
      </w:r>
      <w:r w:rsidRPr="007E2AAE">
        <w:rPr>
          <w:color w:val="auto"/>
          <w:cs/>
        </w:rPr>
        <w:t>ต่อศาลล้มละลาย ประเทศสหรัฐอเมริกา ตามมติที่ประชุมคณะกรรมการ</w:t>
      </w:r>
      <w:r w:rsidRPr="007E2AAE">
        <w:rPr>
          <w:color w:val="auto"/>
          <w:spacing w:val="0"/>
          <w:cs/>
        </w:rPr>
        <w:t xml:space="preserve">บริษัทฯเมื่อวันที่ </w:t>
      </w:r>
      <w:r w:rsidR="003A3397" w:rsidRPr="007E2AAE">
        <w:rPr>
          <w:color w:val="auto"/>
          <w:spacing w:val="0"/>
        </w:rPr>
        <w:t xml:space="preserve">30 </w:t>
      </w:r>
      <w:r w:rsidR="003A3397" w:rsidRPr="007E2AAE">
        <w:rPr>
          <w:color w:val="auto"/>
          <w:spacing w:val="0"/>
          <w:cs/>
        </w:rPr>
        <w:t xml:space="preserve">มีนาคม </w:t>
      </w:r>
      <w:r w:rsidR="003A3397" w:rsidRPr="007E2AAE">
        <w:rPr>
          <w:color w:val="auto"/>
          <w:spacing w:val="0"/>
        </w:rPr>
        <w:t>2563</w:t>
      </w:r>
      <w:r w:rsidRPr="007E2AAE">
        <w:rPr>
          <w:color w:val="auto"/>
          <w:spacing w:val="0"/>
        </w:rPr>
        <w:t xml:space="preserve"> </w:t>
      </w:r>
      <w:r w:rsidR="00317782" w:rsidRPr="007E2AAE">
        <w:rPr>
          <w:color w:val="auto"/>
          <w:spacing w:val="0"/>
          <w:cs/>
        </w:rPr>
        <w:t xml:space="preserve">ด้วยเช่นกัน </w:t>
      </w:r>
      <w:r w:rsidRPr="007E2AAE">
        <w:rPr>
          <w:color w:val="auto"/>
          <w:spacing w:val="0"/>
          <w:cs/>
        </w:rPr>
        <w:t>ฝ่ายบริหารของบริษัทฯมีความเห็นว่าการเข้าสู่</w:t>
      </w:r>
      <w:r w:rsidRPr="007E2AAE">
        <w:rPr>
          <w:color w:val="auto"/>
          <w:spacing w:val="0"/>
          <w:cs/>
        </w:rPr>
        <w:lastRenderedPageBreak/>
        <w:t xml:space="preserve">กระบวนการฟื้นฟูกิจการนั้นจะทำให้กลุ่มบริษัท </w:t>
      </w:r>
      <w:r w:rsidRPr="007E2AAE">
        <w:rPr>
          <w:color w:val="auto"/>
          <w:spacing w:val="0"/>
        </w:rPr>
        <w:t>DD</w:t>
      </w:r>
      <w:r w:rsidR="003A3397" w:rsidRPr="007E2AAE">
        <w:rPr>
          <w:color w:val="auto"/>
          <w:spacing w:val="0"/>
          <w:cs/>
        </w:rPr>
        <w:t xml:space="preserve"> </w:t>
      </w:r>
      <w:r w:rsidRPr="007E2AAE">
        <w:rPr>
          <w:color w:val="auto"/>
          <w:spacing w:val="0"/>
        </w:rPr>
        <w:t>I</w:t>
      </w:r>
      <w:r w:rsidR="003A3397" w:rsidRPr="007E2AAE">
        <w:rPr>
          <w:color w:val="auto"/>
          <w:spacing w:val="0"/>
        </w:rPr>
        <w:t>nc.</w:t>
      </w:r>
      <w:r w:rsidRPr="007E2AAE">
        <w:rPr>
          <w:color w:val="auto"/>
          <w:spacing w:val="0"/>
          <w:cs/>
        </w:rPr>
        <w:t xml:space="preserve"> สามารถรักษามูลค่าทางธุรกิจรวมถึงทรัพย์สินทางปัญญาไว้ได้ </w:t>
      </w:r>
      <w:r w:rsidR="00EF3F0E" w:rsidRPr="007E2AAE">
        <w:rPr>
          <w:color w:val="auto"/>
          <w:spacing w:val="0"/>
          <w:cs/>
        </w:rPr>
        <w:t>โดย</w:t>
      </w:r>
      <w:r w:rsidRPr="007E2AAE">
        <w:rPr>
          <w:color w:val="auto"/>
          <w:spacing w:val="0"/>
          <w:cs/>
        </w:rPr>
        <w:t>จะก่อให้เกิดผลกระทบน้อยที่สุดต่อพนักงาน ลูกค้า และคู่ค้า และสามารถทำให้ธุรกิจในสหรัฐอเมริกากลับมาฟื้นตัวและดำเนินธุรกิจต่อไปได้ในอนาคต</w:t>
      </w:r>
      <w:r w:rsidRPr="007E2AAE">
        <w:rPr>
          <w:color w:val="auto"/>
          <w:spacing w:val="0"/>
        </w:rPr>
        <w:t xml:space="preserve"> </w:t>
      </w:r>
      <w:r w:rsidRPr="007E2AAE">
        <w:rPr>
          <w:color w:val="auto"/>
          <w:spacing w:val="0"/>
          <w:cs/>
        </w:rPr>
        <w:t>การเข้าสู่กระบวนการฟื้นฟูกิจการดังกล่าวไม่กระทบกับการดำเนินงานของร้านสาขาของผู้ได้รับสิทธิเปิดร้านในประเทศอื่นๆ</w:t>
      </w:r>
      <w:r w:rsidR="00C52652" w:rsidRPr="007E2AAE">
        <w:rPr>
          <w:color w:val="auto"/>
          <w:spacing w:val="0"/>
          <w:cs/>
        </w:rPr>
        <w:t xml:space="preserve">           </w:t>
      </w:r>
      <w:r w:rsidRPr="007E2AAE">
        <w:rPr>
          <w:color w:val="auto"/>
          <w:spacing w:val="0"/>
          <w:cs/>
        </w:rPr>
        <w:t>ทั่วโลกที่ยังคงสามารถประกอบธุรกิจได้ตามปกติ ปัจจุบันกระบวนการฟื้นฟูกิจการดังกล่าวอยู่ในระหว่างการประชุมเจ้าหนี้เพื่อพิจารณาแผนฟื้นฟูกิจการ</w:t>
      </w:r>
      <w:r w:rsidR="00F3292E" w:rsidRPr="007E2AAE">
        <w:rPr>
          <w:color w:val="auto"/>
          <w:spacing w:val="0"/>
        </w:rPr>
        <w:t xml:space="preserve"> </w:t>
      </w:r>
      <w:r w:rsidR="00F3292E" w:rsidRPr="007E2AAE">
        <w:rPr>
          <w:color w:val="auto"/>
          <w:spacing w:val="0"/>
          <w:cs/>
        </w:rPr>
        <w:t xml:space="preserve">ทั้งนี้ </w:t>
      </w:r>
      <w:r w:rsidR="00483F56" w:rsidRPr="007E2AAE">
        <w:rPr>
          <w:color w:val="auto"/>
          <w:spacing w:val="0"/>
          <w:cs/>
        </w:rPr>
        <w:t>ด้วยผลกระทบของ</w:t>
      </w:r>
      <w:r w:rsidR="00F3292E" w:rsidRPr="007E2AAE">
        <w:rPr>
          <w:color w:val="auto"/>
          <w:spacing w:val="0"/>
          <w:cs/>
        </w:rPr>
        <w:t xml:space="preserve">การเข้าสู่กระบวนการฟื้นฟูกิจการดังกล่าวและสถานการณ์การแพร่ระบาดของโรคติดเชื้อไวรัสโคโรนา </w:t>
      </w:r>
      <w:r w:rsidR="00F3292E" w:rsidRPr="007E2AAE">
        <w:rPr>
          <w:color w:val="auto"/>
          <w:spacing w:val="0"/>
        </w:rPr>
        <w:t xml:space="preserve">2019 </w:t>
      </w:r>
      <w:r w:rsidR="00F3292E" w:rsidRPr="007E2AAE">
        <w:rPr>
          <w:color w:val="auto"/>
          <w:spacing w:val="0"/>
          <w:cs/>
        </w:rPr>
        <w:t>ที่ปัจจุบันได้ขยายวงกว้างและทวีความรุนแรงขึ้นอย่างต่อเนื่อง</w:t>
      </w:r>
      <w:r w:rsidR="00483F56" w:rsidRPr="007E2AAE">
        <w:rPr>
          <w:color w:val="auto"/>
          <w:spacing w:val="0"/>
          <w:cs/>
        </w:rPr>
        <w:t>โดยเฉพาะอย่างยิ่ง</w:t>
      </w:r>
      <w:r w:rsidR="00F3292E" w:rsidRPr="007E2AAE">
        <w:rPr>
          <w:color w:val="auto"/>
          <w:spacing w:val="0"/>
          <w:cs/>
        </w:rPr>
        <w:t>ในประเทศสหรัฐอเมริกา ส่งผลให้</w:t>
      </w:r>
      <w:r w:rsidR="00BD3B1D" w:rsidRPr="007E2AAE">
        <w:rPr>
          <w:color w:val="auto"/>
          <w:spacing w:val="0"/>
          <w:cs/>
        </w:rPr>
        <w:t xml:space="preserve"> ณ ปัจจุบัน</w:t>
      </w:r>
      <w:r w:rsidR="00F3292E" w:rsidRPr="007E2AAE">
        <w:rPr>
          <w:color w:val="auto"/>
          <w:spacing w:val="0"/>
          <w:cs/>
        </w:rPr>
        <w:t>กลุ่มบริษัท</w:t>
      </w:r>
      <w:r w:rsidR="00F3292E" w:rsidRPr="007E2AAE">
        <w:rPr>
          <w:color w:val="auto"/>
          <w:spacing w:val="0"/>
        </w:rPr>
        <w:t xml:space="preserve"> DD Inc. </w:t>
      </w:r>
      <w:r w:rsidR="00BD3B1D" w:rsidRPr="007E2AAE">
        <w:rPr>
          <w:color w:val="auto"/>
          <w:spacing w:val="0"/>
          <w:cs/>
        </w:rPr>
        <w:t>ยัง</w:t>
      </w:r>
      <w:r w:rsidR="00F3292E" w:rsidRPr="007E2AAE">
        <w:rPr>
          <w:color w:val="auto"/>
          <w:spacing w:val="0"/>
          <w:cs/>
        </w:rPr>
        <w:t>ไม่สามารถ</w:t>
      </w:r>
      <w:r w:rsidR="00BD3B1D" w:rsidRPr="007E2AAE">
        <w:rPr>
          <w:color w:val="auto"/>
          <w:spacing w:val="0"/>
          <w:cs/>
        </w:rPr>
        <w:t>ดำเนินการแต่งตั้ง</w:t>
      </w:r>
      <w:r w:rsidR="00F3292E" w:rsidRPr="007E2AAE">
        <w:rPr>
          <w:color w:val="auto"/>
          <w:spacing w:val="0"/>
          <w:cs/>
        </w:rPr>
        <w:t xml:space="preserve">ผู้สอบบัญชีเพื่อตรวจสอบงบการเงินรวมสำหรับปี </w:t>
      </w:r>
      <w:r w:rsidR="00F3292E" w:rsidRPr="007E2AAE">
        <w:rPr>
          <w:color w:val="auto"/>
          <w:spacing w:val="0"/>
        </w:rPr>
        <w:t xml:space="preserve">2562 </w:t>
      </w:r>
      <w:r w:rsidR="00BD3B1D" w:rsidRPr="007E2AAE">
        <w:rPr>
          <w:color w:val="auto"/>
          <w:spacing w:val="0"/>
          <w:cs/>
        </w:rPr>
        <w:t>ให้แล้วเสร็จ</w:t>
      </w:r>
      <w:r w:rsidR="00F3292E" w:rsidRPr="007E2AAE">
        <w:rPr>
          <w:color w:val="auto"/>
          <w:spacing w:val="0"/>
          <w:cs/>
        </w:rPr>
        <w:t xml:space="preserve">ได้ </w:t>
      </w:r>
      <w:r w:rsidR="00C52652" w:rsidRPr="007E2AAE">
        <w:rPr>
          <w:color w:val="auto"/>
          <w:spacing w:val="0"/>
          <w:cs/>
        </w:rPr>
        <w:t xml:space="preserve">ดังนั้น </w:t>
      </w:r>
      <w:r w:rsidR="00F3292E" w:rsidRPr="007E2AAE">
        <w:rPr>
          <w:color w:val="auto"/>
          <w:spacing w:val="0"/>
          <w:cs/>
        </w:rPr>
        <w:t xml:space="preserve">งบการเงินของกลุ่มบริษัท </w:t>
      </w:r>
      <w:r w:rsidR="00F3292E" w:rsidRPr="007E2AAE">
        <w:rPr>
          <w:color w:val="auto"/>
          <w:spacing w:val="0"/>
        </w:rPr>
        <w:t xml:space="preserve">DD Inc. </w:t>
      </w:r>
      <w:r w:rsidR="00F3292E" w:rsidRPr="007E2AAE">
        <w:rPr>
          <w:color w:val="auto"/>
          <w:spacing w:val="0"/>
          <w:cs/>
        </w:rPr>
        <w:t>ที่รวมอยู่ในงบการเงินรวมของกลุ่มบริษัท</w:t>
      </w:r>
      <w:r w:rsidR="00EB6FC8" w:rsidRPr="007E2AAE">
        <w:rPr>
          <w:color w:val="auto"/>
          <w:spacing w:val="0"/>
          <w:cs/>
        </w:rPr>
        <w:t>จึง</w:t>
      </w:r>
      <w:r w:rsidR="00F3292E" w:rsidRPr="007E2AAE">
        <w:rPr>
          <w:color w:val="auto"/>
          <w:spacing w:val="0"/>
          <w:cs/>
        </w:rPr>
        <w:t xml:space="preserve">อ้างอิงจากข้อมูลทางการเงินภายใน ณ วันที่ </w:t>
      </w:r>
      <w:r w:rsidR="00F3292E" w:rsidRPr="007E2AAE">
        <w:rPr>
          <w:color w:val="auto"/>
          <w:spacing w:val="0"/>
        </w:rPr>
        <w:t xml:space="preserve">31 </w:t>
      </w:r>
      <w:r w:rsidR="00F3292E" w:rsidRPr="007E2AAE">
        <w:rPr>
          <w:color w:val="auto"/>
          <w:spacing w:val="0"/>
          <w:cs/>
        </w:rPr>
        <w:t xml:space="preserve">ธันวาคม </w:t>
      </w:r>
      <w:r w:rsidR="00F3292E" w:rsidRPr="007E2AAE">
        <w:rPr>
          <w:color w:val="auto"/>
          <w:spacing w:val="0"/>
        </w:rPr>
        <w:t xml:space="preserve">2562 </w:t>
      </w:r>
      <w:r w:rsidR="00F3292E" w:rsidRPr="007E2AAE">
        <w:rPr>
          <w:color w:val="auto"/>
          <w:spacing w:val="0"/>
          <w:cs/>
        </w:rPr>
        <w:t>ที่จัดทำขึ้นโดย</w:t>
      </w:r>
      <w:r w:rsidR="00C52652" w:rsidRPr="007E2AAE">
        <w:rPr>
          <w:color w:val="auto"/>
          <w:spacing w:val="0"/>
          <w:cs/>
        </w:rPr>
        <w:t xml:space="preserve">                          </w:t>
      </w:r>
      <w:r w:rsidR="00F3292E" w:rsidRPr="007E2AAE">
        <w:rPr>
          <w:color w:val="auto"/>
          <w:spacing w:val="0"/>
          <w:cs/>
        </w:rPr>
        <w:t>ฝ่ายบริหารโดยไม่ได้ผ่านการตรวจสอบโดยผู้สอบบัญชี</w:t>
      </w:r>
    </w:p>
    <w:p w:rsidR="00483F56" w:rsidRPr="007E2AAE" w:rsidRDefault="00483F56" w:rsidP="00BD3B1D">
      <w:pPr>
        <w:spacing w:before="100" w:after="100" w:line="420" w:lineRule="exact"/>
        <w:ind w:left="900" w:right="-43" w:hanging="360"/>
        <w:jc w:val="thaiDistribute"/>
        <w:rPr>
          <w:color w:val="auto"/>
          <w:spacing w:val="0"/>
        </w:rPr>
      </w:pPr>
      <w:r w:rsidRPr="007E2AAE">
        <w:rPr>
          <w:color w:val="auto"/>
          <w:spacing w:val="0"/>
          <w:cs/>
        </w:rPr>
        <w:tab/>
        <w:t>ทั้งนี้ การเข้าสู่กระบวนการฟื้นฟูกิจการของกลุ่มบริษัทตามที่กล่าวไว้ข้างต้นส่งผลให้กลุ่มบริษัทอยู่ในสภาวะการพักชำระหนี้โดยผลของกฎหมาย และการดำเนินงานตามปกติส่วนใหญ่ของกลุ่มบริษัทหยุดชะงัก</w:t>
      </w:r>
    </w:p>
    <w:p w:rsidR="001945AD" w:rsidRPr="007E2AAE" w:rsidRDefault="001945AD" w:rsidP="00BD3B1D">
      <w:pPr>
        <w:spacing w:before="120" w:after="120" w:line="420" w:lineRule="exact"/>
        <w:ind w:left="547" w:right="-43" w:hanging="547"/>
        <w:rPr>
          <w:b/>
          <w:bCs/>
          <w:color w:val="auto"/>
          <w:cs/>
        </w:rPr>
      </w:pPr>
      <w:r w:rsidRPr="007E2AAE">
        <w:rPr>
          <w:b/>
          <w:bCs/>
          <w:color w:val="auto"/>
        </w:rPr>
        <w:t>1.2</w:t>
      </w:r>
      <w:r w:rsidRPr="007E2AAE">
        <w:rPr>
          <w:b/>
          <w:bCs/>
          <w:color w:val="auto"/>
        </w:rPr>
        <w:tab/>
      </w:r>
      <w:r w:rsidRPr="007E2AAE">
        <w:rPr>
          <w:b/>
          <w:bCs/>
          <w:color w:val="auto"/>
          <w:cs/>
        </w:rPr>
        <w:t>ข้อสมมติฐานทางการบัญชี</w:t>
      </w:r>
    </w:p>
    <w:p w:rsidR="00BD3B1D" w:rsidRPr="007E2AAE" w:rsidRDefault="00377A56" w:rsidP="006D4083">
      <w:pPr>
        <w:spacing w:before="120" w:after="120" w:line="420" w:lineRule="exact"/>
        <w:ind w:left="547" w:right="-43" w:hanging="547"/>
        <w:jc w:val="thaiDistribute"/>
        <w:rPr>
          <w:color w:val="auto"/>
          <w:spacing w:val="-6"/>
          <w:cs/>
          <w:lang w:val="th-TH"/>
        </w:rPr>
      </w:pPr>
      <w:r w:rsidRPr="007E2AAE">
        <w:rPr>
          <w:color w:val="auto"/>
          <w:spacing w:val="-6"/>
          <w:cs/>
          <w:lang w:val="th-TH"/>
        </w:rPr>
        <w:tab/>
      </w:r>
      <w:r w:rsidR="001E26CB" w:rsidRPr="007E2AAE">
        <w:rPr>
          <w:rFonts w:eastAsiaTheme="minorHAnsi"/>
          <w:cs/>
        </w:rPr>
        <w:t>กลุ่มบริษัทมีผลขาดทุนจากการดำเนินงานอย่าง</w:t>
      </w:r>
      <w:r w:rsidR="001945AD" w:rsidRPr="007E2AAE">
        <w:rPr>
          <w:rFonts w:eastAsiaTheme="minorHAnsi"/>
          <w:cs/>
        </w:rPr>
        <w:t xml:space="preserve">ต่อเนื่อง </w:t>
      </w:r>
      <w:bookmarkStart w:id="3" w:name="_Hlk34841775"/>
      <w:r w:rsidR="00EF3F0E" w:rsidRPr="007E2AAE">
        <w:rPr>
          <w:rFonts w:eastAsiaTheme="minorHAnsi"/>
          <w:cs/>
        </w:rPr>
        <w:t xml:space="preserve">โดยในปี </w:t>
      </w:r>
      <w:r w:rsidR="00EF3F0E" w:rsidRPr="007E2AAE">
        <w:rPr>
          <w:rFonts w:eastAsiaTheme="minorHAnsi"/>
        </w:rPr>
        <w:t>2562</w:t>
      </w:r>
      <w:r w:rsidR="00EF3F0E" w:rsidRPr="007E2AAE">
        <w:rPr>
          <w:rFonts w:eastAsiaTheme="minorHAnsi"/>
          <w:cs/>
        </w:rPr>
        <w:t xml:space="preserve"> งบกำไรขาดทุนเบ็ดเสร็จรวมและ</w:t>
      </w:r>
      <w:r w:rsidR="00C34EF4" w:rsidRPr="007E2AAE">
        <w:rPr>
          <w:rFonts w:eastAsiaTheme="minorHAnsi"/>
          <w:cs/>
        </w:rPr>
        <w:t xml:space="preserve">                                    </w:t>
      </w:r>
      <w:r w:rsidR="00EF3F0E" w:rsidRPr="007E2AAE">
        <w:rPr>
          <w:rFonts w:eastAsiaTheme="minorHAnsi"/>
          <w:cs/>
        </w:rPr>
        <w:t xml:space="preserve">งบกำไรขาดทุนเบ็ดเสร็จเฉพาะกิจการแสดงขาดทุนสุทธิจากการดำเนินงานจำนวน </w:t>
      </w:r>
      <w:r w:rsidR="00F64E39" w:rsidRPr="007E2AAE">
        <w:rPr>
          <w:rFonts w:eastAsiaTheme="minorHAnsi"/>
        </w:rPr>
        <w:t>2,</w:t>
      </w:r>
      <w:r w:rsidR="00F01F22" w:rsidRPr="007E2AAE">
        <w:rPr>
          <w:rFonts w:eastAsiaTheme="minorHAnsi"/>
        </w:rPr>
        <w:t>421</w:t>
      </w:r>
      <w:r w:rsidR="00EF3F0E" w:rsidRPr="007E2AAE">
        <w:rPr>
          <w:rFonts w:eastAsiaTheme="minorHAnsi"/>
        </w:rPr>
        <w:t xml:space="preserve"> </w:t>
      </w:r>
      <w:r w:rsidR="00EF3F0E" w:rsidRPr="007E2AAE">
        <w:rPr>
          <w:rFonts w:eastAsiaTheme="minorHAnsi"/>
          <w:cs/>
        </w:rPr>
        <w:t>ล้านบาท และ</w:t>
      </w:r>
      <w:r w:rsidR="00EF3F0E" w:rsidRPr="007E2AAE">
        <w:rPr>
          <w:rFonts w:eastAsiaTheme="minorHAnsi"/>
        </w:rPr>
        <w:t xml:space="preserve"> 6,127 </w:t>
      </w:r>
      <w:r w:rsidR="00EF3F0E" w:rsidRPr="007E2AAE">
        <w:rPr>
          <w:rFonts w:eastAsiaTheme="minorHAnsi"/>
          <w:cs/>
        </w:rPr>
        <w:t>ล้านบาท ตามลำดับ และงบแสดงฐานะการเงินรวมและงบแสดงฐานะการเงินเฉพาะกิจการ ณ วันที่</w:t>
      </w:r>
      <w:r w:rsidR="00C34EF4" w:rsidRPr="007E2AAE">
        <w:rPr>
          <w:rFonts w:eastAsiaTheme="minorHAnsi"/>
          <w:cs/>
        </w:rPr>
        <w:t xml:space="preserve">                               </w:t>
      </w:r>
      <w:r w:rsidR="00EF3F0E" w:rsidRPr="007E2AAE">
        <w:rPr>
          <w:rFonts w:eastAsiaTheme="minorHAnsi"/>
          <w:cs/>
        </w:rPr>
        <w:t xml:space="preserve"> </w:t>
      </w:r>
      <w:r w:rsidR="00EF3F0E" w:rsidRPr="007E2AAE">
        <w:rPr>
          <w:rFonts w:eastAsiaTheme="minorHAnsi"/>
          <w:spacing w:val="-4"/>
        </w:rPr>
        <w:t>31</w:t>
      </w:r>
      <w:r w:rsidR="00EF3F0E" w:rsidRPr="007E2AAE">
        <w:rPr>
          <w:rFonts w:eastAsiaTheme="minorHAnsi"/>
          <w:spacing w:val="-4"/>
          <w:cs/>
        </w:rPr>
        <w:t xml:space="preserve"> ธันวาคม </w:t>
      </w:r>
      <w:r w:rsidR="00EF3F0E" w:rsidRPr="007E2AAE">
        <w:rPr>
          <w:rFonts w:eastAsiaTheme="minorHAnsi"/>
          <w:spacing w:val="-4"/>
        </w:rPr>
        <w:t>2562</w:t>
      </w:r>
      <w:r w:rsidR="00EF3F0E" w:rsidRPr="007E2AAE">
        <w:rPr>
          <w:rFonts w:eastAsiaTheme="minorHAnsi"/>
          <w:spacing w:val="-4"/>
          <w:cs/>
        </w:rPr>
        <w:t xml:space="preserve"> แสดงหนี้สินหมุนเวียนสูงกว่าสินทรัพย์หมุนเวียนจำนวน </w:t>
      </w:r>
      <w:r w:rsidR="00F64E39" w:rsidRPr="007E2AAE">
        <w:rPr>
          <w:rFonts w:eastAsiaTheme="minorHAnsi"/>
          <w:spacing w:val="-4"/>
        </w:rPr>
        <w:t>8,</w:t>
      </w:r>
      <w:r w:rsidR="008E3CB9" w:rsidRPr="007E2AAE">
        <w:rPr>
          <w:rFonts w:eastAsiaTheme="minorHAnsi"/>
          <w:spacing w:val="-4"/>
        </w:rPr>
        <w:t>323</w:t>
      </w:r>
      <w:r w:rsidR="00EF3F0E" w:rsidRPr="007E2AAE">
        <w:rPr>
          <w:rFonts w:eastAsiaTheme="minorHAnsi"/>
          <w:spacing w:val="-4"/>
          <w:cs/>
        </w:rPr>
        <w:t xml:space="preserve"> ล้านบาท และ </w:t>
      </w:r>
      <w:r w:rsidR="00EF3F0E" w:rsidRPr="007E2AAE">
        <w:rPr>
          <w:rFonts w:eastAsiaTheme="minorHAnsi"/>
          <w:spacing w:val="-4"/>
        </w:rPr>
        <w:t xml:space="preserve">6,500 </w:t>
      </w:r>
      <w:r w:rsidR="00EF3F0E" w:rsidRPr="007E2AAE">
        <w:rPr>
          <w:rFonts w:eastAsiaTheme="minorHAnsi"/>
          <w:spacing w:val="-4"/>
          <w:cs/>
        </w:rPr>
        <w:t>ล้านบาท</w:t>
      </w:r>
      <w:r w:rsidR="00EF3F0E" w:rsidRPr="007E2AAE">
        <w:rPr>
          <w:rFonts w:eastAsiaTheme="minorHAnsi"/>
          <w:cs/>
        </w:rPr>
        <w:t xml:space="preserve"> ตามลำดับ และแสดงขาดทุน</w:t>
      </w:r>
      <w:r w:rsidR="009215C2" w:rsidRPr="007E2AAE">
        <w:rPr>
          <w:rFonts w:eastAsiaTheme="minorHAnsi"/>
          <w:cs/>
        </w:rPr>
        <w:t>เกินทุน</w:t>
      </w:r>
      <w:r w:rsidR="00EF3F0E" w:rsidRPr="007E2AAE">
        <w:rPr>
          <w:rFonts w:eastAsiaTheme="minorHAnsi"/>
          <w:cs/>
        </w:rPr>
        <w:t xml:space="preserve">จำนวน </w:t>
      </w:r>
      <w:r w:rsidR="009215C2" w:rsidRPr="007E2AAE">
        <w:rPr>
          <w:rFonts w:eastAsiaTheme="minorHAnsi"/>
        </w:rPr>
        <w:t>5</w:t>
      </w:r>
      <w:r w:rsidR="00F01F22" w:rsidRPr="007E2AAE">
        <w:rPr>
          <w:rFonts w:eastAsiaTheme="minorHAnsi"/>
        </w:rPr>
        <w:t>79</w:t>
      </w:r>
      <w:r w:rsidR="00EF3F0E" w:rsidRPr="007E2AAE">
        <w:rPr>
          <w:rFonts w:eastAsiaTheme="minorHAnsi"/>
          <w:cs/>
        </w:rPr>
        <w:t xml:space="preserve"> ล้านบาท และ </w:t>
      </w:r>
      <w:r w:rsidR="009215C2" w:rsidRPr="007E2AAE">
        <w:rPr>
          <w:rFonts w:eastAsiaTheme="minorHAnsi"/>
        </w:rPr>
        <w:t>931</w:t>
      </w:r>
      <w:r w:rsidR="00EF3F0E" w:rsidRPr="007E2AAE">
        <w:rPr>
          <w:rFonts w:eastAsiaTheme="minorHAnsi"/>
        </w:rPr>
        <w:t xml:space="preserve"> </w:t>
      </w:r>
      <w:r w:rsidR="00EF3F0E" w:rsidRPr="007E2AAE">
        <w:rPr>
          <w:rFonts w:eastAsiaTheme="minorHAnsi"/>
          <w:cs/>
        </w:rPr>
        <w:t>ล้านบาท ตามลำดับ</w:t>
      </w:r>
      <w:bookmarkEnd w:id="3"/>
      <w:r w:rsidR="00EF3F0E" w:rsidRPr="007E2AAE">
        <w:rPr>
          <w:rFonts w:eastAsiaTheme="minorHAnsi"/>
          <w:cs/>
        </w:rPr>
        <w:t xml:space="preserve"> </w:t>
      </w:r>
      <w:r w:rsidR="007A5562" w:rsidRPr="007E2AAE">
        <w:rPr>
          <w:color w:val="auto"/>
          <w:spacing w:val="-6"/>
          <w:cs/>
          <w:lang w:val="th-TH"/>
        </w:rPr>
        <w:t xml:space="preserve">โดยหนี้สินหมุนเวียนดังกล่าวรวมถึงเจ้าหนี้เงินกู้ยืมจากธนาคารแห่งหนึ่ง (“ธนาคาร”) จำนวน </w:t>
      </w:r>
      <w:r w:rsidR="007A5562" w:rsidRPr="007E2AAE">
        <w:rPr>
          <w:color w:val="auto"/>
          <w:spacing w:val="-6"/>
        </w:rPr>
        <w:t>10</w:t>
      </w:r>
      <w:r w:rsidR="007A5562" w:rsidRPr="007E2AAE">
        <w:rPr>
          <w:color w:val="auto"/>
          <w:spacing w:val="-6"/>
          <w:cs/>
          <w:lang w:val="th-TH"/>
        </w:rPr>
        <w:t>,</w:t>
      </w:r>
      <w:r w:rsidR="002840DF">
        <w:rPr>
          <w:color w:val="auto"/>
          <w:spacing w:val="-6"/>
        </w:rPr>
        <w:t>588</w:t>
      </w:r>
      <w:r w:rsidR="007A5562" w:rsidRPr="007E2AAE">
        <w:rPr>
          <w:color w:val="auto"/>
          <w:spacing w:val="-6"/>
          <w:cs/>
          <w:lang w:val="th-TH"/>
        </w:rPr>
        <w:t xml:space="preserve"> ล้านบาท ซึ่งในระหว่างเดือนตุลาคม </w:t>
      </w:r>
      <w:r w:rsidR="007A5562" w:rsidRPr="007E2AAE">
        <w:rPr>
          <w:color w:val="auto"/>
          <w:spacing w:val="-6"/>
        </w:rPr>
        <w:t>2562</w:t>
      </w:r>
      <w:r w:rsidR="007A5562" w:rsidRPr="007E2AAE">
        <w:rPr>
          <w:color w:val="auto"/>
          <w:spacing w:val="-6"/>
          <w:cs/>
          <w:lang w:val="th-TH"/>
        </w:rPr>
        <w:t xml:space="preserve"> </w:t>
      </w:r>
      <w:r w:rsidR="00F645D1" w:rsidRPr="007E2AAE">
        <w:rPr>
          <w:rFonts w:eastAsiaTheme="minorHAnsi"/>
          <w:cs/>
        </w:rPr>
        <w:t>กลุ่มบริษัท</w:t>
      </w:r>
      <w:r w:rsidR="007A5562" w:rsidRPr="007E2AAE">
        <w:rPr>
          <w:color w:val="auto"/>
          <w:spacing w:val="-6"/>
          <w:cs/>
          <w:lang w:val="th-TH"/>
        </w:rPr>
        <w:t>ได้รับหนังสือบอกกล่าวให้ชำระหนี้จากธนาคารหลายฉบับ โดยธนาคารบอกกล่าวการผิดนัดชำระหนี้ตามสัญญาสินเชื่อหลายสัญญาและระงับการให้วงเงินและให้</w:t>
      </w:r>
      <w:r w:rsidR="00FC24B6" w:rsidRPr="007E2AAE">
        <w:rPr>
          <w:color w:val="auto"/>
          <w:spacing w:val="-6"/>
          <w:cs/>
          <w:lang w:val="th-TH"/>
        </w:rPr>
        <w:t>กลุ่ม</w:t>
      </w:r>
      <w:r w:rsidR="007A5562" w:rsidRPr="007E2AAE">
        <w:rPr>
          <w:color w:val="auto"/>
          <w:spacing w:val="-6"/>
          <w:cs/>
          <w:lang w:val="th-TH"/>
        </w:rPr>
        <w:t>บริษัทชำระหนี้ที่ถึงกำหนดชำระ รวมถึงหนี้ใดๆที่เกิดขึ้นภายใต้สัญญาสินเชื่อ</w:t>
      </w:r>
      <w:r w:rsidR="001945AD" w:rsidRPr="007E2AAE">
        <w:rPr>
          <w:color w:val="auto"/>
          <w:spacing w:val="-6"/>
          <w:cs/>
          <w:lang w:val="th-TH"/>
        </w:rPr>
        <w:t>ภายในระยะเวลาที่กำหนด นอกจากนี้</w:t>
      </w:r>
      <w:r w:rsidR="007A5562" w:rsidRPr="007E2AAE">
        <w:rPr>
          <w:color w:val="auto"/>
          <w:spacing w:val="-6"/>
          <w:cs/>
          <w:lang w:val="th-TH"/>
        </w:rPr>
        <w:t xml:space="preserve"> </w:t>
      </w:r>
      <w:r w:rsidR="00FC24B6" w:rsidRPr="007E2AAE">
        <w:rPr>
          <w:color w:val="auto"/>
          <w:spacing w:val="-6"/>
          <w:cs/>
          <w:lang w:val="th-TH"/>
        </w:rPr>
        <w:t>กลุ่มบริษัท</w:t>
      </w:r>
      <w:r w:rsidR="007A5562" w:rsidRPr="007E2AAE">
        <w:rPr>
          <w:color w:val="auto"/>
          <w:spacing w:val="-6"/>
          <w:cs/>
          <w:lang w:val="th-TH"/>
        </w:rPr>
        <w:t>ได้รับหนังสือแจ้งกรณีผิดนัดจากธนาคารเพิ่มเติมอีกหลายฉบับ ซึ่งระบุว่าเนื่องจากเหตุผิดนัดชำระหนี้ข้างต้นถือเป็นสาระสำคัญและให้ถือเป็นเหตุผิดนัดผิดสัญญาตามข้อสัญญา cross default ตามสัญญาสินเชื่อหลายฉบับ ทางธนาคารจึงเรียกให้</w:t>
      </w:r>
      <w:r w:rsidR="00F645D1" w:rsidRPr="007E2AAE">
        <w:rPr>
          <w:rFonts w:eastAsiaTheme="minorHAnsi"/>
          <w:cs/>
        </w:rPr>
        <w:t>กลุ่มบริษัท</w:t>
      </w:r>
      <w:r w:rsidR="007A5562" w:rsidRPr="007E2AAE">
        <w:rPr>
          <w:color w:val="auto"/>
          <w:spacing w:val="-6"/>
          <w:cs/>
          <w:lang w:val="th-TH"/>
        </w:rPr>
        <w:t>ชำระหนี้ให้แก่ธนาคารก่อนครบกำหนด</w:t>
      </w:r>
      <w:r w:rsidR="00BD3B1D" w:rsidRPr="007E2AAE">
        <w:rPr>
          <w:color w:val="auto"/>
          <w:spacing w:val="-6"/>
          <w:cs/>
          <w:lang w:val="th-TH"/>
        </w:rPr>
        <w:t xml:space="preserve"> และ</w:t>
      </w:r>
      <w:r w:rsidR="001945AD" w:rsidRPr="007E2AAE">
        <w:rPr>
          <w:color w:val="auto"/>
          <w:spacing w:val="-6"/>
          <w:cs/>
          <w:lang w:val="th-TH"/>
        </w:rPr>
        <w:t>ในเดือนเดียวกัน</w:t>
      </w:r>
      <w:r w:rsidR="007A5562" w:rsidRPr="007E2AAE">
        <w:rPr>
          <w:color w:val="auto"/>
          <w:spacing w:val="-6"/>
          <w:cs/>
          <w:lang w:val="th-TH"/>
        </w:rPr>
        <w:t xml:space="preserve"> บริษัทย่อยได้รับ Notice of Claim under Standby Letter of Credit และ Notice of Reimbursement under Standby Letter of Credit</w:t>
      </w:r>
      <w:r w:rsidR="001E26CB" w:rsidRPr="007E2AAE">
        <w:rPr>
          <w:color w:val="auto"/>
          <w:spacing w:val="-6"/>
          <w:cs/>
          <w:lang w:val="th-TH"/>
        </w:rPr>
        <w:t xml:space="preserve"> </w:t>
      </w:r>
      <w:r w:rsidR="007A5562" w:rsidRPr="007E2AAE">
        <w:rPr>
          <w:color w:val="auto"/>
          <w:spacing w:val="-6"/>
          <w:cs/>
          <w:lang w:val="th-TH"/>
        </w:rPr>
        <w:t>จากธนาคาร</w:t>
      </w:r>
      <w:r w:rsidR="00BD3B1D" w:rsidRPr="007E2AAE">
        <w:rPr>
          <w:color w:val="auto"/>
          <w:spacing w:val="-6"/>
          <w:cs/>
          <w:lang w:val="th-TH"/>
        </w:rPr>
        <w:t>ซึ่งแจ้ง</w:t>
      </w:r>
      <w:r w:rsidR="007A5562" w:rsidRPr="007E2AAE">
        <w:rPr>
          <w:color w:val="auto"/>
          <w:spacing w:val="-6"/>
          <w:cs/>
          <w:lang w:val="th-TH"/>
        </w:rPr>
        <w:t>ให้บริษัทย่อยดังกล่าวชำระหนี้ให้แก่ธนาคาร</w:t>
      </w:r>
      <w:r w:rsidR="001945AD" w:rsidRPr="007E2AAE">
        <w:rPr>
          <w:color w:val="auto"/>
          <w:spacing w:val="-6"/>
          <w:cs/>
          <w:lang w:val="th-TH"/>
        </w:rPr>
        <w:t>ภายในระยะเวลาที่กำหนด</w:t>
      </w:r>
      <w:r w:rsidR="00483F56" w:rsidRPr="007E2AAE">
        <w:rPr>
          <w:color w:val="auto"/>
          <w:spacing w:val="-6"/>
          <w:cs/>
          <w:lang w:val="th-TH"/>
        </w:rPr>
        <w:t xml:space="preserve"> </w:t>
      </w:r>
      <w:r w:rsidR="007A5562" w:rsidRPr="007E2AAE">
        <w:rPr>
          <w:color w:val="auto"/>
          <w:spacing w:val="-6"/>
          <w:cs/>
          <w:lang w:val="th-TH"/>
        </w:rPr>
        <w:t xml:space="preserve">ต่อมา </w:t>
      </w:r>
      <w:r w:rsidR="00BD3B1D" w:rsidRPr="007E2AAE">
        <w:rPr>
          <w:color w:val="auto"/>
          <w:spacing w:val="-6"/>
          <w:cs/>
          <w:lang w:val="th-TH"/>
        </w:rPr>
        <w:t xml:space="preserve">                             </w:t>
      </w:r>
      <w:r w:rsidR="001945AD" w:rsidRPr="007E2AAE">
        <w:rPr>
          <w:color w:val="auto"/>
          <w:spacing w:val="-6"/>
          <w:cs/>
          <w:lang w:val="th-TH"/>
        </w:rPr>
        <w:t>ในระหว่างเดือน</w:t>
      </w:r>
      <w:r w:rsidR="007A5562" w:rsidRPr="007E2AAE">
        <w:rPr>
          <w:color w:val="auto"/>
          <w:spacing w:val="-6"/>
          <w:cs/>
          <w:lang w:val="th-TH"/>
        </w:rPr>
        <w:t xml:space="preserve">พฤศจิกายน </w:t>
      </w:r>
      <w:r w:rsidR="007A5562" w:rsidRPr="007E2AAE">
        <w:rPr>
          <w:color w:val="auto"/>
          <w:spacing w:val="-6"/>
        </w:rPr>
        <w:t>2562</w:t>
      </w:r>
      <w:r w:rsidR="007A5562" w:rsidRPr="007E2AAE">
        <w:rPr>
          <w:color w:val="auto"/>
          <w:spacing w:val="-6"/>
          <w:cs/>
          <w:lang w:val="th-TH"/>
        </w:rPr>
        <w:t xml:space="preserve"> </w:t>
      </w:r>
      <w:r w:rsidR="00F645D1" w:rsidRPr="007E2AAE">
        <w:rPr>
          <w:rFonts w:eastAsiaTheme="minorHAnsi"/>
          <w:cs/>
        </w:rPr>
        <w:t>กลุ่มบริษัท</w:t>
      </w:r>
      <w:r w:rsidR="007A5562" w:rsidRPr="007E2AAE">
        <w:rPr>
          <w:color w:val="auto"/>
          <w:spacing w:val="-6"/>
          <w:cs/>
          <w:lang w:val="th-TH"/>
        </w:rPr>
        <w:t>ได้รับหนังสือบอกกล่าวการผิดนัดชำระหนี้ของลูกหนี้จากธนาคาร</w:t>
      </w:r>
      <w:r w:rsidR="009215C2" w:rsidRPr="007E2AAE">
        <w:rPr>
          <w:color w:val="auto"/>
          <w:spacing w:val="-6"/>
          <w:cs/>
          <w:lang w:val="th-TH"/>
        </w:rPr>
        <w:t>หลายฉบับ</w:t>
      </w:r>
      <w:r w:rsidR="007A5562" w:rsidRPr="007E2AAE">
        <w:rPr>
          <w:color w:val="auto"/>
          <w:spacing w:val="-6"/>
          <w:cs/>
          <w:lang w:val="th-TH"/>
        </w:rPr>
        <w:t>เนื่องจาก</w:t>
      </w:r>
      <w:r w:rsidR="00F645D1" w:rsidRPr="007E2AAE">
        <w:rPr>
          <w:rFonts w:eastAsiaTheme="minorHAnsi"/>
          <w:cs/>
        </w:rPr>
        <w:t>กลุ่มบริษัท</w:t>
      </w:r>
      <w:r w:rsidR="007A5562" w:rsidRPr="007E2AAE">
        <w:rPr>
          <w:color w:val="auto"/>
          <w:spacing w:val="-6"/>
          <w:cs/>
          <w:lang w:val="th-TH"/>
        </w:rPr>
        <w:t>เป็นผู้ค้ำประกันการชำระหนี้ตามสัญญาค้ำประกันภายใต้สัญญา</w:t>
      </w:r>
      <w:r w:rsidR="009215C2" w:rsidRPr="007E2AAE">
        <w:rPr>
          <w:color w:val="auto"/>
          <w:spacing w:val="-6"/>
          <w:cs/>
          <w:lang w:val="th-TH"/>
        </w:rPr>
        <w:t xml:space="preserve">              </w:t>
      </w:r>
      <w:r w:rsidR="007A5562" w:rsidRPr="007E2AAE">
        <w:rPr>
          <w:color w:val="auto"/>
          <w:spacing w:val="-6"/>
          <w:cs/>
          <w:lang w:val="th-TH"/>
        </w:rPr>
        <w:t>วงเงินสินเชื่อข้างต้น ซึ่งธนาคารเรียกให้</w:t>
      </w:r>
      <w:r w:rsidR="00F645D1" w:rsidRPr="007E2AAE">
        <w:rPr>
          <w:rFonts w:eastAsiaTheme="minorHAnsi"/>
          <w:cs/>
        </w:rPr>
        <w:t>กลุ่มบริษัท</w:t>
      </w:r>
      <w:r w:rsidR="007A5562" w:rsidRPr="007E2AAE">
        <w:rPr>
          <w:color w:val="auto"/>
          <w:spacing w:val="-6"/>
          <w:cs/>
          <w:lang w:val="th-TH"/>
        </w:rPr>
        <w:t>ชำระหนี้ให้แก่ธนาคาร</w:t>
      </w:r>
      <w:r w:rsidR="00BD3B1D" w:rsidRPr="007E2AAE">
        <w:rPr>
          <w:color w:val="auto"/>
          <w:spacing w:val="-6"/>
          <w:cs/>
          <w:lang w:val="th-TH"/>
        </w:rPr>
        <w:t>แทน</w:t>
      </w:r>
      <w:r w:rsidR="007A5562" w:rsidRPr="007E2AAE">
        <w:rPr>
          <w:color w:val="auto"/>
          <w:spacing w:val="-6"/>
          <w:cs/>
          <w:lang w:val="th-TH"/>
        </w:rPr>
        <w:t>ภายใน</w:t>
      </w:r>
      <w:r w:rsidR="001945AD" w:rsidRPr="007E2AAE">
        <w:rPr>
          <w:color w:val="auto"/>
          <w:spacing w:val="-6"/>
          <w:cs/>
          <w:lang w:val="th-TH"/>
        </w:rPr>
        <w:t>ระยะเวลาที่กำหนด</w:t>
      </w:r>
      <w:r w:rsidR="00A0540F" w:rsidRPr="007E2AAE">
        <w:rPr>
          <w:color w:val="auto"/>
          <w:spacing w:val="-6"/>
          <w:cs/>
          <w:lang w:val="th-TH"/>
        </w:rPr>
        <w:t xml:space="preserve"> </w:t>
      </w:r>
      <w:r w:rsidR="006D4083" w:rsidRPr="007E2AAE">
        <w:rPr>
          <w:color w:val="auto"/>
          <w:spacing w:val="-6"/>
          <w:cs/>
          <w:lang w:val="th-TH"/>
        </w:rPr>
        <w:br w:type="page"/>
      </w:r>
    </w:p>
    <w:p w:rsidR="00A0540F" w:rsidRPr="007E2AAE" w:rsidRDefault="00BD3B1D" w:rsidP="006D4083">
      <w:pPr>
        <w:spacing w:before="120" w:after="120"/>
        <w:ind w:left="547" w:right="-43" w:hanging="547"/>
        <w:jc w:val="thaiDistribute"/>
        <w:rPr>
          <w:color w:val="auto"/>
          <w:spacing w:val="-6"/>
          <w:cs/>
        </w:rPr>
      </w:pPr>
      <w:r w:rsidRPr="007E2AAE">
        <w:rPr>
          <w:color w:val="auto"/>
          <w:spacing w:val="-6"/>
          <w:cs/>
          <w:lang w:val="th-TH"/>
        </w:rPr>
        <w:lastRenderedPageBreak/>
        <w:tab/>
      </w:r>
      <w:r w:rsidR="00A0540F" w:rsidRPr="007E2AAE">
        <w:rPr>
          <w:color w:val="auto"/>
          <w:spacing w:val="-6"/>
          <w:cs/>
          <w:lang w:val="th-TH"/>
        </w:rPr>
        <w:t xml:space="preserve">ภายหลังจากการได้รับหนังสือบอกกล่าวการผิดนัดชำระหนี้ข้างต้น ฝ่ายบริหารได้ดำเนินการปรึกษาและเจรจากับทางธนาคารอย่างเร่งด่วนเพื่อจัดทำแผนการปรับปรุงโครงสร้างทางการเงินและการบริหารจัดการหนี้ของกลุ่มบริษัท </w:t>
      </w:r>
      <w:r w:rsidR="001945AD" w:rsidRPr="007E2AAE">
        <w:rPr>
          <w:color w:val="auto"/>
          <w:spacing w:val="-6"/>
          <w:cs/>
          <w:lang w:val="th-TH"/>
        </w:rPr>
        <w:t>โดย</w:t>
      </w:r>
      <w:r w:rsidR="00A0540F" w:rsidRPr="007E2AAE">
        <w:rPr>
          <w:color w:val="auto"/>
          <w:spacing w:val="-6"/>
          <w:cs/>
          <w:lang w:val="th-TH"/>
        </w:rPr>
        <w:t>บริษัทฯได้เข้าทำรายการจำหน่ายที่ดินในโครงการพัฒนาอสังหาริมทรัพย์</w:t>
      </w:r>
      <w:r w:rsidR="00A0540F" w:rsidRPr="007E2AAE">
        <w:rPr>
          <w:color w:val="auto"/>
          <w:spacing w:val="0"/>
          <w:cs/>
          <w:lang w:val="th-TH"/>
        </w:rPr>
        <w:t>แห่งหนึ่งของบริษัทฯเพื่อชำระคืนเงินกู้ยืม</w:t>
      </w:r>
      <w:r w:rsidR="00EF3F0E" w:rsidRPr="007E2AAE">
        <w:rPr>
          <w:color w:val="auto"/>
          <w:spacing w:val="0"/>
          <w:cs/>
          <w:lang w:val="th-TH"/>
        </w:rPr>
        <w:t>ระยะสั้น</w:t>
      </w:r>
      <w:r w:rsidR="00A0540F" w:rsidRPr="007E2AAE">
        <w:rPr>
          <w:color w:val="auto"/>
          <w:spacing w:val="0"/>
          <w:cs/>
          <w:lang w:val="th-TH"/>
        </w:rPr>
        <w:t>จากธนาคารตามที่กล่าวไว้ในหมายเหตุประกอบงบการเงินรวม</w:t>
      </w:r>
      <w:r w:rsidR="00A0540F" w:rsidRPr="007E2AAE">
        <w:rPr>
          <w:color w:val="auto"/>
          <w:spacing w:val="-6"/>
          <w:cs/>
          <w:lang w:val="th-TH"/>
        </w:rPr>
        <w:t xml:space="preserve">ข้อ </w:t>
      </w:r>
      <w:r w:rsidR="00A0540F" w:rsidRPr="007E2AAE">
        <w:rPr>
          <w:color w:val="auto"/>
          <w:spacing w:val="-6"/>
        </w:rPr>
        <w:t>1</w:t>
      </w:r>
      <w:r w:rsidR="0030570C" w:rsidRPr="007E2AAE">
        <w:rPr>
          <w:color w:val="auto"/>
          <w:spacing w:val="-6"/>
        </w:rPr>
        <w:t>3</w:t>
      </w:r>
      <w:r w:rsidR="00A0540F" w:rsidRPr="007E2AAE">
        <w:rPr>
          <w:color w:val="auto"/>
          <w:spacing w:val="-6"/>
          <w:cs/>
          <w:lang w:val="th-TH"/>
        </w:rPr>
        <w:t xml:space="preserve"> </w:t>
      </w:r>
      <w:r w:rsidR="00F64E39" w:rsidRPr="007E2AAE">
        <w:rPr>
          <w:color w:val="auto"/>
          <w:spacing w:val="-6"/>
          <w:cs/>
          <w:lang w:val="th-TH"/>
        </w:rPr>
        <w:t>และ</w:t>
      </w:r>
      <w:r w:rsidR="009215C2" w:rsidRPr="007E2AAE">
        <w:rPr>
          <w:color w:val="auto"/>
          <w:spacing w:val="-6"/>
          <w:cs/>
          <w:lang w:val="th-TH"/>
        </w:rPr>
        <w:t xml:space="preserve">                                           </w:t>
      </w:r>
      <w:r w:rsidR="00F64E39" w:rsidRPr="007E2AAE">
        <w:rPr>
          <w:color w:val="auto"/>
          <w:spacing w:val="-6"/>
          <w:cs/>
          <w:lang w:val="th-TH"/>
        </w:rPr>
        <w:t xml:space="preserve">ข้อ </w:t>
      </w:r>
      <w:r w:rsidR="00F64E39" w:rsidRPr="007E2AAE">
        <w:rPr>
          <w:color w:val="auto"/>
          <w:spacing w:val="-6"/>
        </w:rPr>
        <w:t xml:space="preserve">22 </w:t>
      </w:r>
      <w:r w:rsidR="00A0540F" w:rsidRPr="007E2AAE">
        <w:rPr>
          <w:color w:val="auto"/>
          <w:spacing w:val="-6"/>
          <w:cs/>
          <w:lang w:val="th-TH"/>
        </w:rPr>
        <w:t>และได้จำหน่ายหุ้นสามัญทั้งหมดที่บริษัทฯถืออยู่ในบริษัทย่อยแห่งหนึ่งเพื่อชำระคืนเงินกู้ยืมระยะยาวจา</w:t>
      </w:r>
      <w:r w:rsidR="009215C2" w:rsidRPr="007E2AAE">
        <w:rPr>
          <w:color w:val="auto"/>
          <w:spacing w:val="-6"/>
          <w:cs/>
          <w:lang w:val="th-TH"/>
        </w:rPr>
        <w:t>กบริษัท</w:t>
      </w:r>
      <w:r w:rsidR="00A0540F" w:rsidRPr="007E2AAE">
        <w:rPr>
          <w:color w:val="auto"/>
          <w:spacing w:val="-6"/>
          <w:cs/>
          <w:lang w:val="th-TH"/>
        </w:rPr>
        <w:t xml:space="preserve">อื่นและดอกเบี้ยค้างจ่ายตามที่กล่าวไว้ในหมายเหตุประกอบงบการเงินรวมข้อ </w:t>
      </w:r>
      <w:r w:rsidR="00A0540F" w:rsidRPr="007E2AAE">
        <w:rPr>
          <w:color w:val="auto"/>
          <w:spacing w:val="-6"/>
        </w:rPr>
        <w:t>1</w:t>
      </w:r>
      <w:r w:rsidR="0030570C" w:rsidRPr="007E2AAE">
        <w:rPr>
          <w:color w:val="auto"/>
          <w:spacing w:val="-6"/>
        </w:rPr>
        <w:t>5</w:t>
      </w:r>
      <w:r w:rsidR="00A0540F" w:rsidRPr="007E2AAE">
        <w:rPr>
          <w:color w:val="auto"/>
          <w:spacing w:val="-6"/>
        </w:rPr>
        <w:t>.1.3</w:t>
      </w:r>
      <w:r w:rsidR="00A0540F" w:rsidRPr="007E2AAE">
        <w:rPr>
          <w:color w:val="auto"/>
          <w:spacing w:val="-6"/>
          <w:cs/>
          <w:lang w:val="th-TH"/>
        </w:rPr>
        <w:t xml:space="preserve"> และข้อ </w:t>
      </w:r>
      <w:r w:rsidR="00A0540F" w:rsidRPr="007E2AAE">
        <w:rPr>
          <w:color w:val="auto"/>
          <w:spacing w:val="-6"/>
        </w:rPr>
        <w:t>2</w:t>
      </w:r>
      <w:r w:rsidR="0030570C" w:rsidRPr="007E2AAE">
        <w:rPr>
          <w:color w:val="auto"/>
          <w:spacing w:val="-6"/>
        </w:rPr>
        <w:t>7</w:t>
      </w:r>
      <w:r w:rsidR="00A0540F" w:rsidRPr="007E2AAE">
        <w:rPr>
          <w:color w:val="auto"/>
          <w:spacing w:val="-6"/>
          <w:cs/>
          <w:lang w:val="th-TH"/>
        </w:rPr>
        <w:t xml:space="preserve"> ทำให้ภาระหนี้สินของกลุ่มบริษัทลดลง รวมทั้งได้รับการยกเว้นเหตุผิดนัดตามข้อกำหนดสิทธิในสัญญาหุ้นกู้ และได้รับการขยายวันครบกำหนดไถ่ถอนหุ้นกู้และคงอัตราดอกเบี้ยเดิมตามที่กล่าวไว้ในหมายเหตุประกอบ</w:t>
      </w:r>
      <w:r w:rsidR="009215C2" w:rsidRPr="007E2AAE">
        <w:rPr>
          <w:color w:val="auto"/>
          <w:spacing w:val="-6"/>
          <w:cs/>
          <w:lang w:val="th-TH"/>
        </w:rPr>
        <w:t xml:space="preserve">                              </w:t>
      </w:r>
      <w:r w:rsidR="00A0540F" w:rsidRPr="007E2AAE">
        <w:rPr>
          <w:color w:val="auto"/>
          <w:spacing w:val="-6"/>
          <w:cs/>
          <w:lang w:val="th-TH"/>
        </w:rPr>
        <w:t xml:space="preserve">งบการเงินรวมข้อ </w:t>
      </w:r>
      <w:r w:rsidR="00A0540F" w:rsidRPr="007E2AAE">
        <w:rPr>
          <w:color w:val="auto"/>
          <w:spacing w:val="-6"/>
        </w:rPr>
        <w:t>2</w:t>
      </w:r>
      <w:r w:rsidR="003A3397" w:rsidRPr="007E2AAE">
        <w:rPr>
          <w:color w:val="auto"/>
          <w:spacing w:val="-6"/>
        </w:rPr>
        <w:t>6</w:t>
      </w:r>
    </w:p>
    <w:p w:rsidR="00483F56" w:rsidRPr="007E2AAE" w:rsidRDefault="007A5562" w:rsidP="006D4083">
      <w:pPr>
        <w:spacing w:before="120" w:after="120"/>
        <w:ind w:left="605" w:right="-43" w:hanging="605"/>
        <w:jc w:val="thaiDistribute"/>
        <w:rPr>
          <w:color w:val="auto"/>
          <w:spacing w:val="-6"/>
          <w:cs/>
          <w:lang w:val="th-TH"/>
        </w:rPr>
      </w:pPr>
      <w:r w:rsidRPr="007E2AAE">
        <w:rPr>
          <w:color w:val="auto"/>
          <w:spacing w:val="-6"/>
          <w:cs/>
          <w:lang w:val="th-TH"/>
        </w:rPr>
        <w:tab/>
        <w:t xml:space="preserve">นอกจากนี้ ณ วันที่ </w:t>
      </w:r>
      <w:r w:rsidRPr="007E2AAE">
        <w:rPr>
          <w:color w:val="auto"/>
          <w:spacing w:val="-6"/>
        </w:rPr>
        <w:t>31</w:t>
      </w:r>
      <w:r w:rsidRPr="007E2AAE">
        <w:rPr>
          <w:color w:val="auto"/>
          <w:spacing w:val="-6"/>
          <w:cs/>
          <w:lang w:val="th-TH"/>
        </w:rPr>
        <w:t xml:space="preserve"> ธันวาคม </w:t>
      </w:r>
      <w:r w:rsidRPr="007E2AAE">
        <w:rPr>
          <w:color w:val="auto"/>
          <w:spacing w:val="-6"/>
        </w:rPr>
        <w:t xml:space="preserve">2562 </w:t>
      </w:r>
      <w:r w:rsidR="00EF3F0E" w:rsidRPr="007E2AAE">
        <w:rPr>
          <w:color w:val="auto"/>
          <w:spacing w:val="-6"/>
          <w:cs/>
        </w:rPr>
        <w:t>กลุ่มบริษัทมี</w:t>
      </w:r>
      <w:r w:rsidR="00881381" w:rsidRPr="007E2AAE">
        <w:rPr>
          <w:color w:val="auto"/>
          <w:spacing w:val="-6"/>
          <w:cs/>
        </w:rPr>
        <w:t xml:space="preserve">โครงการอสังหาริมทรัพย์แห่งหนึ่งที่พัฒนาแล้วเสร็จจำนวน </w:t>
      </w:r>
      <w:r w:rsidR="00881381" w:rsidRPr="007E2AAE">
        <w:rPr>
          <w:color w:val="auto"/>
          <w:spacing w:val="-6"/>
        </w:rPr>
        <w:t xml:space="preserve">3,254 </w:t>
      </w:r>
      <w:r w:rsidR="00881381" w:rsidRPr="007E2AAE">
        <w:rPr>
          <w:color w:val="auto"/>
          <w:spacing w:val="-6"/>
          <w:cs/>
        </w:rPr>
        <w:t>ล้านบาท และมี</w:t>
      </w:r>
      <w:r w:rsidR="00EF3F0E" w:rsidRPr="007E2AAE">
        <w:rPr>
          <w:color w:val="auto"/>
          <w:spacing w:val="-6"/>
          <w:cs/>
        </w:rPr>
        <w:t xml:space="preserve">โครงการสปอร์ต คลับ ระหว่างก่อสร้าง ซึ่งประกอบด้วยที่ดินจำนวน </w:t>
      </w:r>
      <w:r w:rsidR="00483F56" w:rsidRPr="007E2AAE">
        <w:rPr>
          <w:color w:val="auto"/>
          <w:spacing w:val="-6"/>
        </w:rPr>
        <w:t>547</w:t>
      </w:r>
      <w:r w:rsidR="00EF3F0E" w:rsidRPr="007E2AAE">
        <w:rPr>
          <w:color w:val="auto"/>
          <w:spacing w:val="-6"/>
          <w:cs/>
        </w:rPr>
        <w:t xml:space="preserve"> ล้านบาท ทะเลสาบคริสตัลลากูนจำนวน </w:t>
      </w:r>
      <w:r w:rsidR="00483F56" w:rsidRPr="007E2AAE">
        <w:rPr>
          <w:color w:val="auto"/>
          <w:spacing w:val="-6"/>
        </w:rPr>
        <w:t>471</w:t>
      </w:r>
      <w:r w:rsidR="00EF3F0E" w:rsidRPr="007E2AAE">
        <w:rPr>
          <w:color w:val="auto"/>
          <w:spacing w:val="-6"/>
          <w:cs/>
        </w:rPr>
        <w:t xml:space="preserve"> ล้านบาท และสินทรัพย์ระหว่างก่อสร้างจำนวน</w:t>
      </w:r>
      <w:r w:rsidR="00B932CF" w:rsidRPr="007E2AAE">
        <w:rPr>
          <w:color w:val="auto"/>
          <w:spacing w:val="-6"/>
        </w:rPr>
        <w:t xml:space="preserve"> </w:t>
      </w:r>
      <w:r w:rsidR="008300F1" w:rsidRPr="007E2AAE">
        <w:rPr>
          <w:color w:val="auto"/>
          <w:spacing w:val="-6"/>
        </w:rPr>
        <w:t>1</w:t>
      </w:r>
      <w:r w:rsidR="00EB6FC8" w:rsidRPr="007E2AAE">
        <w:rPr>
          <w:color w:val="auto"/>
          <w:spacing w:val="-6"/>
        </w:rPr>
        <w:t>,</w:t>
      </w:r>
      <w:r w:rsidR="008300F1" w:rsidRPr="007E2AAE">
        <w:rPr>
          <w:color w:val="auto"/>
          <w:spacing w:val="-6"/>
        </w:rPr>
        <w:t>515</w:t>
      </w:r>
      <w:r w:rsidR="00EF3F0E" w:rsidRPr="007E2AAE">
        <w:rPr>
          <w:color w:val="auto"/>
          <w:spacing w:val="-6"/>
          <w:cs/>
        </w:rPr>
        <w:t xml:space="preserve"> ล้านบาท ซึ่งอยู่ระหว่างการหาแหล่งเงินทุนเพิ่มเติมเพื่อใช้ในการก่อสร้างและการเจรจากับคู่ค้าทางธุรกิจ</w:t>
      </w:r>
      <w:r w:rsidR="0008373B" w:rsidRPr="007E2AAE">
        <w:rPr>
          <w:color w:val="auto"/>
          <w:spacing w:val="-6"/>
        </w:rPr>
        <w:t xml:space="preserve"> </w:t>
      </w:r>
      <w:r w:rsidR="007F2E8B" w:rsidRPr="007E2AAE">
        <w:rPr>
          <w:color w:val="auto"/>
          <w:spacing w:val="-6"/>
          <w:cs/>
        </w:rPr>
        <w:t>และ</w:t>
      </w:r>
      <w:r w:rsidRPr="007E2AAE">
        <w:rPr>
          <w:color w:val="auto"/>
          <w:spacing w:val="-6"/>
          <w:cs/>
          <w:lang w:val="th-TH"/>
        </w:rPr>
        <w:t xml:space="preserve">มีค่าความนิยมจำนวน </w:t>
      </w:r>
      <w:r w:rsidR="00A61924" w:rsidRPr="007E2AAE">
        <w:rPr>
          <w:color w:val="auto"/>
          <w:spacing w:val="-6"/>
        </w:rPr>
        <w:t>2,252</w:t>
      </w:r>
      <w:r w:rsidRPr="007E2AAE">
        <w:rPr>
          <w:color w:val="auto"/>
          <w:spacing w:val="-6"/>
          <w:cs/>
          <w:lang w:val="th-TH"/>
        </w:rPr>
        <w:t xml:space="preserve"> ล้านบาท และเครื่องหมายการค้าและชื่อทางการค้า สัญญาแฟรนไชส์</w:t>
      </w:r>
      <w:r w:rsidR="00487531" w:rsidRPr="007E2AAE">
        <w:rPr>
          <w:color w:val="auto"/>
          <w:spacing w:val="-6"/>
          <w:cs/>
          <w:lang w:val="th-TH"/>
        </w:rPr>
        <w:t xml:space="preserve"> และโปรแกรมออกแบบ</w:t>
      </w:r>
      <w:r w:rsidRPr="007E2AAE">
        <w:rPr>
          <w:color w:val="auto"/>
          <w:spacing w:val="-6"/>
          <w:cs/>
          <w:lang w:val="th-TH"/>
        </w:rPr>
        <w:t xml:space="preserve">เป็นจำนวนรวม </w:t>
      </w:r>
      <w:r w:rsidR="00487531" w:rsidRPr="007E2AAE">
        <w:rPr>
          <w:color w:val="auto"/>
          <w:spacing w:val="-6"/>
        </w:rPr>
        <w:t>2,1</w:t>
      </w:r>
      <w:r w:rsidR="00F01F22" w:rsidRPr="007E2AAE">
        <w:rPr>
          <w:color w:val="auto"/>
          <w:spacing w:val="-6"/>
        </w:rPr>
        <w:t>03</w:t>
      </w:r>
      <w:r w:rsidRPr="007E2AAE">
        <w:rPr>
          <w:color w:val="auto"/>
          <w:spacing w:val="-6"/>
          <w:cs/>
          <w:lang w:val="th-TH"/>
        </w:rPr>
        <w:t xml:space="preserve"> ล้านบาท ที่เกี่ยวกับธุรกิจอาหารและเครื่องดื่ม </w:t>
      </w:r>
      <w:r w:rsidR="007F2E8B" w:rsidRPr="007E2AAE">
        <w:rPr>
          <w:color w:val="auto"/>
          <w:spacing w:val="-6"/>
          <w:cs/>
          <w:lang w:val="th-TH"/>
        </w:rPr>
        <w:t>ซึ่ง</w:t>
      </w:r>
      <w:r w:rsidRPr="007E2AAE">
        <w:rPr>
          <w:color w:val="auto"/>
          <w:spacing w:val="-6"/>
          <w:cs/>
          <w:lang w:val="th-TH"/>
        </w:rPr>
        <w:t xml:space="preserve">ในระหว่างปี </w:t>
      </w:r>
      <w:r w:rsidRPr="007E2AAE">
        <w:rPr>
          <w:color w:val="auto"/>
          <w:spacing w:val="-6"/>
        </w:rPr>
        <w:t>2562</w:t>
      </w:r>
      <w:r w:rsidR="0032569D" w:rsidRPr="007E2AAE">
        <w:rPr>
          <w:color w:val="auto"/>
          <w:spacing w:val="-6"/>
          <w:cs/>
        </w:rPr>
        <w:t xml:space="preserve"> </w:t>
      </w:r>
      <w:r w:rsidRPr="007E2AAE">
        <w:rPr>
          <w:color w:val="auto"/>
          <w:spacing w:val="-6"/>
          <w:cs/>
          <w:lang w:val="th-TH"/>
        </w:rPr>
        <w:t>กลุ่มบริษัทตัดสินใจให้มีการปรับโครงสร้างธุรกิจดังกล่าวบางส่วนในต่างประเทศเพื่อใช้ประโยชน์จากค่าความนิยม และเครื่องหมายการค้าและ</w:t>
      </w:r>
      <w:r w:rsidRPr="007E2AAE">
        <w:rPr>
          <w:color w:val="auto"/>
          <w:spacing w:val="0"/>
          <w:cs/>
          <w:lang w:val="th-TH"/>
        </w:rPr>
        <w:t>ชื่อทางการค้าให้ได้มากที่สุด</w:t>
      </w:r>
      <w:r w:rsidR="00FC24B6" w:rsidRPr="007E2AAE">
        <w:rPr>
          <w:color w:val="auto"/>
          <w:spacing w:val="0"/>
          <w:cs/>
          <w:lang w:val="th-TH"/>
        </w:rPr>
        <w:t xml:space="preserve"> </w:t>
      </w:r>
      <w:r w:rsidRPr="007E2AAE">
        <w:rPr>
          <w:color w:val="auto"/>
          <w:spacing w:val="0"/>
          <w:cs/>
          <w:lang w:val="th-TH"/>
        </w:rPr>
        <w:t>ซึ่งรวมถึงการทยอยปิดสาขาที่ทำรายได้ไม่คุ้ม และพิจารณาดำเนินธุรกิจดังกล่าวในรูปแบบใหม่ร่วมกับคู่ค้าทางธุรกิจ</w:t>
      </w:r>
      <w:r w:rsidR="00EF3F0E" w:rsidRPr="007E2AAE">
        <w:rPr>
          <w:color w:val="auto"/>
          <w:spacing w:val="0"/>
          <w:cs/>
          <w:lang w:val="th-TH"/>
        </w:rPr>
        <w:t xml:space="preserve"> </w:t>
      </w:r>
      <w:r w:rsidR="00881381" w:rsidRPr="007E2AAE">
        <w:rPr>
          <w:color w:val="auto"/>
          <w:spacing w:val="0"/>
          <w:cs/>
          <w:lang w:val="th-TH"/>
        </w:rPr>
        <w:t>ทั้ง</w:t>
      </w:r>
      <w:r w:rsidR="00BD3B1D" w:rsidRPr="007E2AAE">
        <w:rPr>
          <w:color w:val="auto"/>
          <w:spacing w:val="0"/>
          <w:cs/>
          <w:lang w:val="th-TH"/>
        </w:rPr>
        <w:t xml:space="preserve">นี้ </w:t>
      </w:r>
      <w:r w:rsidRPr="007E2AAE">
        <w:rPr>
          <w:color w:val="auto"/>
          <w:spacing w:val="0"/>
          <w:cs/>
          <w:lang w:val="th-TH"/>
        </w:rPr>
        <w:t>เนื่องจากการได้รับหนังสือบอกกล่าวการผิดนัดชำระหนี้</w:t>
      </w:r>
      <w:r w:rsidR="009215C2" w:rsidRPr="007E2AAE">
        <w:rPr>
          <w:color w:val="auto"/>
          <w:spacing w:val="0"/>
          <w:cs/>
          <w:lang w:val="th-TH"/>
        </w:rPr>
        <w:t>ตามที่กล่าวไว้ข</w:t>
      </w:r>
      <w:r w:rsidR="00F104AE" w:rsidRPr="007E2AAE">
        <w:rPr>
          <w:color w:val="auto"/>
          <w:spacing w:val="0"/>
          <w:cs/>
          <w:lang w:val="th-TH"/>
        </w:rPr>
        <w:t>้าง</w:t>
      </w:r>
      <w:r w:rsidR="009215C2" w:rsidRPr="007E2AAE">
        <w:rPr>
          <w:color w:val="auto"/>
          <w:spacing w:val="0"/>
          <w:cs/>
          <w:lang w:val="th-TH"/>
        </w:rPr>
        <w:t xml:space="preserve">ต้น </w:t>
      </w:r>
      <w:r w:rsidR="00BD3B1D" w:rsidRPr="007E2AAE">
        <w:rPr>
          <w:color w:val="auto"/>
          <w:spacing w:val="0"/>
          <w:cs/>
          <w:lang w:val="th-TH"/>
        </w:rPr>
        <w:t>และ</w:t>
      </w:r>
      <w:r w:rsidR="00FC24B6" w:rsidRPr="007E2AAE">
        <w:rPr>
          <w:color w:val="auto"/>
          <w:spacing w:val="0"/>
          <w:cs/>
          <w:lang w:val="th-TH"/>
        </w:rPr>
        <w:t>การเข้าสู่กระบวนการฟื้นฟูกิจการของกลุ่มบริษัทตามที่กล่าวไว้</w:t>
      </w:r>
      <w:r w:rsidR="0030570C" w:rsidRPr="007E2AAE">
        <w:rPr>
          <w:color w:val="auto"/>
          <w:spacing w:val="0"/>
          <w:cs/>
          <w:lang w:val="th-TH"/>
        </w:rPr>
        <w:t>ในหมายเหตุ</w:t>
      </w:r>
      <w:r w:rsidR="0030570C" w:rsidRPr="007E2AAE">
        <w:rPr>
          <w:color w:val="auto"/>
          <w:spacing w:val="-4"/>
          <w:cs/>
          <w:lang w:val="th-TH"/>
        </w:rPr>
        <w:t xml:space="preserve">ประกอบงบการเงินรวมข้อ </w:t>
      </w:r>
      <w:r w:rsidR="0030570C" w:rsidRPr="007E2AAE">
        <w:rPr>
          <w:color w:val="auto"/>
          <w:spacing w:val="-4"/>
        </w:rPr>
        <w:t xml:space="preserve">1.1 </w:t>
      </w:r>
      <w:r w:rsidR="0030570C" w:rsidRPr="007E2AAE">
        <w:rPr>
          <w:color w:val="auto"/>
          <w:spacing w:val="-4"/>
          <w:cs/>
        </w:rPr>
        <w:t>ข</w:t>
      </w:r>
      <w:r w:rsidR="0030570C" w:rsidRPr="007E2AAE">
        <w:rPr>
          <w:color w:val="auto"/>
          <w:spacing w:val="-4"/>
        </w:rPr>
        <w:t xml:space="preserve">) </w:t>
      </w:r>
      <w:r w:rsidR="00BD3B1D" w:rsidRPr="007E2AAE">
        <w:rPr>
          <w:color w:val="auto"/>
          <w:spacing w:val="-4"/>
          <w:cs/>
        </w:rPr>
        <w:t>ประกอบกับ</w:t>
      </w:r>
      <w:r w:rsidR="00483F56" w:rsidRPr="007E2AAE">
        <w:rPr>
          <w:color w:val="auto"/>
          <w:spacing w:val="-4"/>
          <w:cs/>
        </w:rPr>
        <w:t>สถานการณ์การแพร่ระบาดของโรคติดเชื้อไวรัส</w:t>
      </w:r>
      <w:r w:rsidR="00C52652" w:rsidRPr="007E2AAE">
        <w:rPr>
          <w:color w:val="auto"/>
          <w:spacing w:val="-4"/>
          <w:cs/>
        </w:rPr>
        <w:t xml:space="preserve">                         </w:t>
      </w:r>
      <w:r w:rsidR="00483F56" w:rsidRPr="007E2AAE">
        <w:rPr>
          <w:color w:val="auto"/>
          <w:spacing w:val="-4"/>
          <w:cs/>
        </w:rPr>
        <w:t xml:space="preserve">โคโรนา </w:t>
      </w:r>
      <w:r w:rsidR="00483F56" w:rsidRPr="007E2AAE">
        <w:rPr>
          <w:color w:val="auto"/>
          <w:spacing w:val="-4"/>
        </w:rPr>
        <w:t>2019</w:t>
      </w:r>
      <w:r w:rsidR="00483F56" w:rsidRPr="007E2AAE">
        <w:rPr>
          <w:color w:val="auto"/>
          <w:spacing w:val="0"/>
        </w:rPr>
        <w:t xml:space="preserve"> </w:t>
      </w:r>
      <w:r w:rsidR="00483F56" w:rsidRPr="007E2AAE">
        <w:rPr>
          <w:color w:val="auto"/>
          <w:spacing w:val="-8"/>
          <w:cs/>
        </w:rPr>
        <w:t xml:space="preserve">ตามที่กล่าวไว้ในหมายเหตุประกอบงบการเงินรวมข้อ </w:t>
      </w:r>
      <w:r w:rsidR="00483F56" w:rsidRPr="007E2AAE">
        <w:rPr>
          <w:color w:val="auto"/>
          <w:spacing w:val="-8"/>
        </w:rPr>
        <w:t xml:space="preserve">1.3 </w:t>
      </w:r>
      <w:r w:rsidRPr="007E2AAE">
        <w:rPr>
          <w:color w:val="auto"/>
          <w:spacing w:val="-8"/>
          <w:cs/>
          <w:lang w:val="th-TH"/>
        </w:rPr>
        <w:t>ส่งผล</w:t>
      </w:r>
      <w:r w:rsidR="00483F56" w:rsidRPr="007E2AAE">
        <w:rPr>
          <w:color w:val="auto"/>
          <w:spacing w:val="-8"/>
          <w:cs/>
          <w:lang w:val="th-TH"/>
        </w:rPr>
        <w:t>กระทบ</w:t>
      </w:r>
      <w:r w:rsidRPr="007E2AAE">
        <w:rPr>
          <w:color w:val="auto"/>
          <w:spacing w:val="-8"/>
          <w:cs/>
          <w:lang w:val="th-TH"/>
        </w:rPr>
        <w:t>ต่อ</w:t>
      </w:r>
      <w:r w:rsidR="00BD3B1D" w:rsidRPr="007E2AAE">
        <w:rPr>
          <w:color w:val="auto"/>
          <w:spacing w:val="-8"/>
          <w:cs/>
          <w:lang w:val="th-TH"/>
        </w:rPr>
        <w:t>ผลการดำเนินงาน</w:t>
      </w:r>
      <w:r w:rsidR="00C52652" w:rsidRPr="007E2AAE">
        <w:rPr>
          <w:color w:val="auto"/>
          <w:spacing w:val="-8"/>
          <w:cs/>
          <w:lang w:val="th-TH"/>
        </w:rPr>
        <w:t xml:space="preserve">                               </w:t>
      </w:r>
      <w:r w:rsidR="009215C2" w:rsidRPr="007E2AAE">
        <w:rPr>
          <w:color w:val="auto"/>
          <w:spacing w:val="-8"/>
          <w:cs/>
          <w:lang w:val="th-TH"/>
        </w:rPr>
        <w:t xml:space="preserve"> </w:t>
      </w:r>
      <w:r w:rsidR="00483F56" w:rsidRPr="007E2AAE">
        <w:rPr>
          <w:color w:val="auto"/>
          <w:spacing w:val="-8"/>
          <w:cs/>
          <w:lang w:val="th-TH"/>
        </w:rPr>
        <w:t>การหาแหล่งเงินทุน</w:t>
      </w:r>
      <w:r w:rsidR="00483F56" w:rsidRPr="007E2AAE">
        <w:rPr>
          <w:color w:val="auto"/>
          <w:spacing w:val="0"/>
          <w:cs/>
          <w:lang w:val="th-TH"/>
        </w:rPr>
        <w:t>เพิ่มเติมและ</w:t>
      </w:r>
      <w:r w:rsidRPr="007E2AAE">
        <w:rPr>
          <w:color w:val="auto"/>
          <w:spacing w:val="0"/>
          <w:cs/>
          <w:lang w:val="th-TH"/>
        </w:rPr>
        <w:t>การเจรจากับคู่ค้าทางธุรกิจ ฝ่ายบริหารได้ทำการประเมินการด้อยค่าของสินทรัพย์โดยการเปรียบเทียบมูลค่าตามบัญชีของหน่วยสินทรัพย์ที่ก่อให้เกิดเงินสดกับมูลค่าที่คาดว่าจะได้รับคืนของแต่ละหน่วยสินทรัพย์ดังกล่าว พบว่าไม่มีสำรองค่าเผื่อการด้อยค่าที่จะต้องบันทึกเพิ่มเติมอีก ทั้งนี้ มูลค่าที่คาดว่าจะได้รับคืนของกลุ่มสินทรัพย์ดังกล่าวอาจได้รับผลกระทบจากความเสี่ยงในการดำเนินธุรกิจซึ่งยังคงมีความไม่แน่นอนอยู่อย่างมากในสถานการณ์ปัจจุบัน เช่น ความสำเร็จ</w:t>
      </w:r>
      <w:r w:rsidR="0030570C" w:rsidRPr="007E2AAE">
        <w:rPr>
          <w:color w:val="auto"/>
          <w:spacing w:val="0"/>
          <w:cs/>
          <w:lang w:val="th-TH"/>
        </w:rPr>
        <w:t>ของกระบวนการฟื้นฟูกิจการ</w:t>
      </w:r>
      <w:r w:rsidRPr="007E2AAE">
        <w:rPr>
          <w:color w:val="auto"/>
          <w:spacing w:val="0"/>
          <w:cs/>
          <w:lang w:val="th-TH"/>
        </w:rPr>
        <w:t xml:space="preserve"> </w:t>
      </w:r>
      <w:r w:rsidR="00881381" w:rsidRPr="007E2AAE">
        <w:rPr>
          <w:color w:val="auto"/>
          <w:spacing w:val="0"/>
          <w:cs/>
          <w:lang w:val="th-TH"/>
        </w:rPr>
        <w:t>การหาแหล่งเงินทุนอื่นเพิ่มเติม</w:t>
      </w:r>
      <w:r w:rsidR="00ED67A2" w:rsidRPr="007E2AAE">
        <w:rPr>
          <w:color w:val="auto"/>
          <w:spacing w:val="0"/>
          <w:cs/>
          <w:lang w:val="th-TH"/>
        </w:rPr>
        <w:t xml:space="preserve"> </w:t>
      </w:r>
      <w:r w:rsidRPr="007E2AAE">
        <w:rPr>
          <w:color w:val="auto"/>
          <w:spacing w:val="0"/>
          <w:cs/>
          <w:lang w:val="th-TH"/>
        </w:rPr>
        <w:t>การเจรจากับคู่ค้าทางธุรกิจ</w:t>
      </w:r>
      <w:r w:rsidR="00881381" w:rsidRPr="007E2AAE">
        <w:rPr>
          <w:color w:val="auto"/>
          <w:spacing w:val="0"/>
          <w:cs/>
          <w:lang w:val="th-TH"/>
        </w:rPr>
        <w:t xml:space="preserve"> สถา</w:t>
      </w:r>
      <w:r w:rsidR="00C52652" w:rsidRPr="007E2AAE">
        <w:rPr>
          <w:color w:val="auto"/>
          <w:spacing w:val="0"/>
          <w:cs/>
          <w:lang w:val="th-TH"/>
        </w:rPr>
        <w:t>น</w:t>
      </w:r>
      <w:r w:rsidR="00881381" w:rsidRPr="007E2AAE">
        <w:rPr>
          <w:color w:val="auto"/>
          <w:spacing w:val="0"/>
          <w:cs/>
          <w:lang w:val="th-TH"/>
        </w:rPr>
        <w:t xml:space="preserve">การณ์การแพร่ระบาดของ                            โรคติดเชื้อไวรัสโคโรนา </w:t>
      </w:r>
      <w:r w:rsidR="00881381" w:rsidRPr="007E2AAE">
        <w:rPr>
          <w:color w:val="auto"/>
          <w:spacing w:val="0"/>
        </w:rPr>
        <w:t xml:space="preserve">2019 </w:t>
      </w:r>
      <w:r w:rsidR="00881381" w:rsidRPr="007E2AAE">
        <w:rPr>
          <w:color w:val="auto"/>
          <w:spacing w:val="0"/>
          <w:cs/>
        </w:rPr>
        <w:t>และ</w:t>
      </w:r>
      <w:r w:rsidRPr="007E2AAE">
        <w:rPr>
          <w:color w:val="auto"/>
          <w:spacing w:val="0"/>
          <w:cs/>
          <w:lang w:val="th-TH"/>
        </w:rPr>
        <w:t>การเปลี่ยนแปลงของสภาพเศรษฐกิจและสภาวะตลาด เป็นต้น</w:t>
      </w:r>
      <w:r w:rsidR="001E26CB" w:rsidRPr="007E2AAE">
        <w:rPr>
          <w:color w:val="auto"/>
          <w:spacing w:val="0"/>
          <w:cs/>
          <w:lang w:val="th-TH"/>
        </w:rPr>
        <w:t xml:space="preserve"> ดังนั้น มูลค่าที่คาดว่าจะได้รับคืนของกลุ่มสินทรัพย์ดังกล่าวอาจไม่แน่นอนขึ้นอยู่กับปัจจัยหลายประการและสถานการณ์อื่นในอนาคต</w:t>
      </w:r>
      <w:r w:rsidR="00483F56" w:rsidRPr="007E2AAE">
        <w:rPr>
          <w:color w:val="auto"/>
          <w:spacing w:val="-6"/>
          <w:cs/>
          <w:lang w:val="th-TH"/>
        </w:rPr>
        <w:br w:type="page"/>
      </w:r>
    </w:p>
    <w:p w:rsidR="00F3292E" w:rsidRPr="007E2AAE" w:rsidRDefault="007A5562" w:rsidP="00F3292E">
      <w:pPr>
        <w:spacing w:before="120" w:after="120"/>
        <w:ind w:left="605" w:right="-43" w:hanging="605"/>
        <w:jc w:val="thaiDistribute"/>
        <w:rPr>
          <w:color w:val="auto"/>
          <w:spacing w:val="-6"/>
          <w:cs/>
          <w:lang w:val="th-TH"/>
        </w:rPr>
      </w:pPr>
      <w:r w:rsidRPr="007E2AAE">
        <w:rPr>
          <w:color w:val="auto"/>
          <w:spacing w:val="-6"/>
          <w:cs/>
          <w:lang w:val="th-TH"/>
        </w:rPr>
        <w:tab/>
        <w:t>สถานการณ์ดังกล่าวทั้งหมดแสดงถึงความไม่แน่นอนที่มีสาระสำคัญหลายประการซึ่งอาจเป็นเหตุให้เกิด                     ข้อสงสัยอย่างมีนัยสำคัญเกี่ยวกับความสามารถของกลุ่มบริษัทที่จะดำเนินงานอย่างต่อเนื่อง ทั้งนี้ขึ้นอยู่กับ</w:t>
      </w:r>
      <w:r w:rsidR="00FC24B6" w:rsidRPr="007E2AAE">
        <w:rPr>
          <w:color w:val="auto"/>
          <w:spacing w:val="-6"/>
          <w:cs/>
          <w:lang w:val="th-TH"/>
        </w:rPr>
        <w:t xml:space="preserve">ความสำเร็จของกระบวนการฟื้นฟูกิจการซึ่งได้แก่ </w:t>
      </w:r>
      <w:r w:rsidRPr="007E2AAE">
        <w:rPr>
          <w:color w:val="auto"/>
          <w:spacing w:val="-6"/>
          <w:cs/>
          <w:lang w:val="th-TH"/>
        </w:rPr>
        <w:t>ความสำเร็จในการเจรจาตกลงแผนการปรับปรุงโครงสร้าง</w:t>
      </w:r>
      <w:r w:rsidR="00FC24B6" w:rsidRPr="007E2AAE">
        <w:rPr>
          <w:color w:val="auto"/>
          <w:spacing w:val="-6"/>
          <w:cs/>
          <w:lang w:val="th-TH"/>
        </w:rPr>
        <w:t>หนี้</w:t>
      </w:r>
      <w:r w:rsidR="0030570C" w:rsidRPr="007E2AAE">
        <w:rPr>
          <w:color w:val="auto"/>
          <w:spacing w:val="-6"/>
          <w:cs/>
          <w:lang w:val="th-TH"/>
        </w:rPr>
        <w:t>กับธนาคารและเจ้าหนี้</w:t>
      </w:r>
      <w:r w:rsidR="00483F56" w:rsidRPr="007E2AAE">
        <w:rPr>
          <w:color w:val="auto"/>
          <w:spacing w:val="-6"/>
          <w:cs/>
          <w:lang w:val="th-TH"/>
        </w:rPr>
        <w:t>และการปฏิบัติตามเงื่อนไขต่างๆในแผนฟื้นฟูกิจการ</w:t>
      </w:r>
      <w:r w:rsidRPr="007E2AAE">
        <w:rPr>
          <w:color w:val="auto"/>
          <w:spacing w:val="-6"/>
          <w:cs/>
          <w:lang w:val="th-TH"/>
        </w:rPr>
        <w:t xml:space="preserve"> การหาแหล่งเงินทุนอื่นเพิ่มเติม การดำเนินการปรับปรุงแผนธุรกิจตามแผนปรับเปลี่ยนกลยุทธ์และการปรับปรุงการดำเนินงานในอนาคต </w:t>
      </w:r>
      <w:r w:rsidR="00A61924" w:rsidRPr="007E2AAE">
        <w:rPr>
          <w:color w:val="auto"/>
          <w:spacing w:val="-6"/>
          <w:cs/>
          <w:lang w:val="th-TH"/>
        </w:rPr>
        <w:t xml:space="preserve">                       </w:t>
      </w:r>
      <w:r w:rsidRPr="007E2AAE">
        <w:rPr>
          <w:color w:val="auto"/>
          <w:spacing w:val="-6"/>
          <w:cs/>
          <w:lang w:val="th-TH"/>
        </w:rPr>
        <w:t>การเจรจากับคู่ค้าทางธุรกิจ</w:t>
      </w:r>
      <w:r w:rsidR="00B11099" w:rsidRPr="007E2AAE">
        <w:rPr>
          <w:color w:val="auto"/>
          <w:spacing w:val="-6"/>
          <w:cs/>
          <w:lang w:val="th-TH"/>
        </w:rPr>
        <w:t xml:space="preserve"> สถานการณ์การแพร่ระบาดของโรคติดเชื้อไวรัสโคโรนา </w:t>
      </w:r>
      <w:r w:rsidR="00B11099" w:rsidRPr="007E2AAE">
        <w:rPr>
          <w:color w:val="auto"/>
          <w:spacing w:val="-6"/>
        </w:rPr>
        <w:t xml:space="preserve">2019 </w:t>
      </w:r>
      <w:r w:rsidR="00483F56" w:rsidRPr="007E2AAE">
        <w:rPr>
          <w:color w:val="auto"/>
          <w:spacing w:val="-6"/>
          <w:cs/>
          <w:lang w:val="th-TH"/>
        </w:rPr>
        <w:t>รวมถึงการฟื้นตัวของสภาพเศรษฐกิจ</w:t>
      </w:r>
      <w:r w:rsidR="00B11099" w:rsidRPr="007E2AAE">
        <w:rPr>
          <w:color w:val="auto"/>
          <w:spacing w:val="-6"/>
          <w:cs/>
          <w:lang w:val="th-TH"/>
        </w:rPr>
        <w:t>และสภาวะตลาด</w:t>
      </w:r>
      <w:r w:rsidR="00483F56" w:rsidRPr="007E2AAE">
        <w:rPr>
          <w:color w:val="auto"/>
          <w:spacing w:val="-6"/>
          <w:cs/>
          <w:lang w:val="th-TH"/>
        </w:rPr>
        <w:t xml:space="preserve"> </w:t>
      </w:r>
      <w:r w:rsidR="004A00D4" w:rsidRPr="007E2AAE">
        <w:rPr>
          <w:color w:val="auto"/>
          <w:spacing w:val="-6"/>
          <w:cs/>
          <w:lang w:val="th-TH"/>
        </w:rPr>
        <w:t xml:space="preserve">ผู้บริหารจึงพิจารณาว่าการจัดทำงบการเงินสำหรับปีสิ้นสุดวันที่ </w:t>
      </w:r>
      <w:r w:rsidR="004A00D4" w:rsidRPr="007E2AAE">
        <w:rPr>
          <w:color w:val="auto"/>
          <w:spacing w:val="-6"/>
        </w:rPr>
        <w:t>31</w:t>
      </w:r>
      <w:r w:rsidR="004A00D4" w:rsidRPr="007E2AAE">
        <w:rPr>
          <w:color w:val="auto"/>
          <w:spacing w:val="-6"/>
          <w:cs/>
          <w:lang w:val="th-TH"/>
        </w:rPr>
        <w:t xml:space="preserve"> ธันวาคม </w:t>
      </w:r>
      <w:r w:rsidR="004A00D4" w:rsidRPr="007E2AAE">
        <w:rPr>
          <w:color w:val="auto"/>
          <w:spacing w:val="-6"/>
        </w:rPr>
        <w:t>2562</w:t>
      </w:r>
      <w:r w:rsidR="004A00D4" w:rsidRPr="007E2AAE">
        <w:rPr>
          <w:color w:val="auto"/>
          <w:spacing w:val="-6"/>
          <w:cs/>
          <w:lang w:val="th-TH"/>
        </w:rPr>
        <w:t xml:space="preserve"> ของกลุ่มบริษัทตามเกณฑ์การบัญชีสำหรับกิจการที่ดำเนินงานต่อเนื่องเป็นการถูกต้องและเหมาะสมแล้ว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</w:t>
      </w:r>
      <w:r w:rsidR="00B11099" w:rsidRPr="007E2AAE">
        <w:rPr>
          <w:color w:val="auto"/>
          <w:spacing w:val="-6"/>
          <w:cs/>
          <w:lang w:val="th-TH"/>
        </w:rPr>
        <w:t xml:space="preserve">                                </w:t>
      </w:r>
      <w:r w:rsidR="004A00D4" w:rsidRPr="007E2AAE">
        <w:rPr>
          <w:color w:val="auto"/>
          <w:spacing w:val="-6"/>
          <w:cs/>
          <w:lang w:val="th-TH"/>
        </w:rPr>
        <w:t>ที่จะต้องจ่ายคืนและจัดประเภทบัญชีใหม่ ซึ่งอาจจำเป็นหากกลุ่มบริษัทไม่สามารถดำเนินงานต่อเนื่องไปได้</w:t>
      </w:r>
    </w:p>
    <w:p w:rsidR="00A0540F" w:rsidRPr="007E2AAE" w:rsidRDefault="00A0540F" w:rsidP="004A00D4">
      <w:pPr>
        <w:tabs>
          <w:tab w:val="left" w:pos="900"/>
        </w:tabs>
        <w:spacing w:before="120" w:after="120" w:line="420" w:lineRule="exact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1.</w:t>
      </w:r>
      <w:r w:rsidR="0030570C" w:rsidRPr="007E2AAE">
        <w:rPr>
          <w:b/>
          <w:bCs/>
        </w:rPr>
        <w:t>3</w:t>
      </w:r>
      <w:r w:rsidRPr="007E2AAE">
        <w:rPr>
          <w:b/>
          <w:bCs/>
        </w:rPr>
        <w:tab/>
      </w:r>
      <w:r w:rsidRPr="007E2AAE">
        <w:rPr>
          <w:b/>
          <w:bCs/>
          <w:cs/>
        </w:rPr>
        <w:t xml:space="preserve">การแพร่ระบาดของโรคติดเชื้อไวรัสโคโรนา </w:t>
      </w:r>
      <w:r w:rsidRPr="007E2AAE">
        <w:rPr>
          <w:b/>
          <w:bCs/>
        </w:rPr>
        <w:t>2019</w:t>
      </w:r>
    </w:p>
    <w:p w:rsidR="00A0540F" w:rsidRPr="007E2AAE" w:rsidRDefault="00A0540F" w:rsidP="004A00D4">
      <w:pPr>
        <w:tabs>
          <w:tab w:val="left" w:pos="1440"/>
        </w:tabs>
        <w:spacing w:before="120" w:after="120" w:line="420" w:lineRule="exact"/>
        <w:ind w:left="605" w:hanging="605"/>
        <w:jc w:val="thaiDistribute"/>
      </w:pPr>
      <w:r w:rsidRPr="007E2AAE">
        <w:tab/>
      </w:r>
      <w:r w:rsidRPr="007E2AAE">
        <w:rPr>
          <w:cs/>
        </w:rPr>
        <w:t xml:space="preserve">สถานการณ์การแพร่ระบาดของโรคติดเชื้อไวรัสโคโรนา </w:t>
      </w:r>
      <w:r w:rsidRPr="007E2AAE">
        <w:t>2019</w:t>
      </w:r>
      <w:r w:rsidRPr="007E2AAE">
        <w:rPr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                               ห่วงโซ่อุปทาน การใช้จ่ายของผู้บริโภค การจำกัดหรือหยุดชะงักการผลิต การดำเนินงานที่ล่าช้าขึ้น เป็นต้น</w:t>
      </w:r>
    </w:p>
    <w:p w:rsidR="00F3292E" w:rsidRPr="007E2AAE" w:rsidRDefault="00A0540F" w:rsidP="004A00D4">
      <w:pPr>
        <w:tabs>
          <w:tab w:val="left" w:pos="1440"/>
        </w:tabs>
        <w:spacing w:before="120" w:after="120" w:line="420" w:lineRule="exact"/>
        <w:ind w:left="605" w:hanging="605"/>
        <w:jc w:val="thaiDistribute"/>
      </w:pPr>
      <w:r w:rsidRPr="007E2AAE">
        <w:tab/>
      </w:r>
      <w:r w:rsidRPr="007E2AAE">
        <w:rPr>
          <w:cs/>
        </w:rPr>
        <w:t>สถานการณ์ดังกล่าวมีผลกระทบต่อกิจกรรมทางธุรกิจของกลุ่มบริษัทในส่วนที่เกี่ยวกับธุรกิจจำหน่ายอาหารและเครื่องดื่ม 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</w:t>
      </w:r>
    </w:p>
    <w:p w:rsidR="00F645D1" w:rsidRPr="007E2AAE" w:rsidRDefault="00F3292E" w:rsidP="004A00D4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b/>
          <w:bCs/>
        </w:rPr>
      </w:pPr>
      <w:r w:rsidRPr="007E2AAE">
        <w:tab/>
      </w:r>
      <w:r w:rsidR="00A0540F" w:rsidRPr="007E2AAE">
        <w:rPr>
          <w:cs/>
        </w:rPr>
        <w:t>ฝ่ายบริหารของกลุ่มบริษัท</w:t>
      </w:r>
      <w:r w:rsidRPr="007E2AAE">
        <w:rPr>
          <w:cs/>
        </w:rPr>
        <w:t>มีการ</w:t>
      </w:r>
      <w:r w:rsidR="00A0540F" w:rsidRPr="007E2AAE">
        <w:rPr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</w:t>
      </w:r>
      <w:r w:rsidR="00B932CF" w:rsidRPr="007E2AAE">
        <w:t xml:space="preserve">                                   </w:t>
      </w:r>
      <w:r w:rsidR="00A0540F" w:rsidRPr="007E2AAE">
        <w:rPr>
          <w:cs/>
        </w:rPr>
        <w:t>จะพิจารณาบันทึกผลกระทบดังกล่าวเมื่อสามารถทำได้</w:t>
      </w:r>
    </w:p>
    <w:p w:rsidR="00395BFF" w:rsidRPr="007E2AAE" w:rsidRDefault="00395BFF" w:rsidP="0032569D">
      <w:pPr>
        <w:tabs>
          <w:tab w:val="left" w:pos="900"/>
        </w:tabs>
        <w:spacing w:before="120" w:after="120"/>
        <w:ind w:left="605" w:hanging="605"/>
        <w:jc w:val="thaiDistribute"/>
        <w:rPr>
          <w:cs/>
        </w:rPr>
      </w:pPr>
      <w:r w:rsidRPr="007E2AAE">
        <w:rPr>
          <w:b/>
          <w:bCs/>
        </w:rPr>
        <w:t>2.</w:t>
      </w:r>
      <w:r w:rsidRPr="007E2AAE">
        <w:rPr>
          <w:b/>
          <w:bCs/>
          <w:cs/>
        </w:rPr>
        <w:tab/>
        <w:t>เกณฑ์ในการจัดทำงบการเงิน</w:t>
      </w:r>
    </w:p>
    <w:p w:rsidR="00395BFF" w:rsidRPr="007E2AAE" w:rsidRDefault="00395BFF" w:rsidP="0032569D">
      <w:pPr>
        <w:spacing w:before="120" w:after="120"/>
        <w:ind w:left="605" w:hanging="605"/>
        <w:jc w:val="thaiDistribute"/>
      </w:pPr>
      <w:r w:rsidRPr="007E2AAE">
        <w:t>2.1</w:t>
      </w:r>
      <w:r w:rsidRPr="007E2AAE">
        <w:tab/>
      </w:r>
      <w:r w:rsidRPr="007E2AAE">
        <w:rPr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30570C" w:rsidRPr="007E2AAE">
        <w:t xml:space="preserve">                           </w:t>
      </w:r>
      <w:r w:rsidRPr="007E2AAE">
        <w:rPr>
          <w:cs/>
        </w:rPr>
        <w:t>พ</w:t>
      </w:r>
      <w:r w:rsidRPr="007E2AAE">
        <w:t>.</w:t>
      </w:r>
      <w:r w:rsidRPr="007E2AAE">
        <w:rPr>
          <w:cs/>
        </w:rPr>
        <w:t>ศ</w:t>
      </w:r>
      <w:r w:rsidRPr="007E2AAE">
        <w:t xml:space="preserve">. 2547 </w:t>
      </w:r>
      <w:r w:rsidRPr="007E2AAE">
        <w:rPr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Pr="007E2AAE">
        <w:t xml:space="preserve">11 </w:t>
      </w:r>
      <w:r w:rsidRPr="007E2AAE">
        <w:rPr>
          <w:cs/>
        </w:rPr>
        <w:t xml:space="preserve">ตุลาคม </w:t>
      </w:r>
      <w:r w:rsidRPr="007E2AAE">
        <w:t>255</w:t>
      </w:r>
      <w:r w:rsidR="00692EE6" w:rsidRPr="007E2AAE">
        <w:t>9</w:t>
      </w:r>
      <w:r w:rsidRPr="007E2AAE">
        <w:t xml:space="preserve"> </w:t>
      </w:r>
      <w:r w:rsidRPr="007E2AAE">
        <w:rPr>
          <w:cs/>
        </w:rPr>
        <w:t>ออกตามความในพระราชบัญญัติการบัญชี พ</w:t>
      </w:r>
      <w:r w:rsidRPr="007E2AAE">
        <w:t>.</w:t>
      </w:r>
      <w:r w:rsidRPr="007E2AAE">
        <w:rPr>
          <w:cs/>
        </w:rPr>
        <w:t>ศ</w:t>
      </w:r>
      <w:r w:rsidRPr="007E2AAE">
        <w:t>. 2543</w:t>
      </w:r>
    </w:p>
    <w:p w:rsidR="00395BFF" w:rsidRPr="007E2AAE" w:rsidRDefault="00395BFF" w:rsidP="0032569D">
      <w:pPr>
        <w:tabs>
          <w:tab w:val="left" w:pos="1440"/>
        </w:tabs>
        <w:spacing w:before="120" w:after="120"/>
        <w:ind w:left="605" w:hanging="605"/>
        <w:jc w:val="thaiDistribute"/>
        <w:rPr>
          <w:cs/>
        </w:rPr>
      </w:pPr>
      <w:r w:rsidRPr="007E2AAE">
        <w:rPr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395BFF" w:rsidRPr="007E2AAE" w:rsidRDefault="00395BFF" w:rsidP="0032569D">
      <w:pPr>
        <w:tabs>
          <w:tab w:val="left" w:pos="1440"/>
        </w:tabs>
        <w:spacing w:before="120" w:after="120"/>
        <w:ind w:left="605" w:hanging="605"/>
        <w:jc w:val="thaiDistribute"/>
        <w:rPr>
          <w:cs/>
        </w:rPr>
      </w:pPr>
      <w:r w:rsidRPr="007E2AAE">
        <w:rPr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483F56" w:rsidRPr="007E2AAE" w:rsidRDefault="00483F56">
      <w:pPr>
        <w:overflowPunct/>
        <w:autoSpaceDE/>
        <w:autoSpaceDN/>
        <w:adjustRightInd/>
        <w:textAlignment w:val="auto"/>
      </w:pPr>
      <w:r w:rsidRPr="007E2AAE">
        <w:br w:type="page"/>
      </w:r>
    </w:p>
    <w:p w:rsidR="00395BFF" w:rsidRPr="007E2AAE" w:rsidRDefault="00395BFF" w:rsidP="0032569D">
      <w:pPr>
        <w:spacing w:before="120" w:after="120"/>
        <w:ind w:left="605" w:hanging="605"/>
        <w:jc w:val="thaiDistribute"/>
      </w:pPr>
      <w:r w:rsidRPr="007E2AAE">
        <w:t>2.2</w:t>
      </w:r>
      <w:r w:rsidRPr="007E2AAE">
        <w:tab/>
      </w:r>
      <w:r w:rsidRPr="007E2AAE">
        <w:rPr>
          <w:cs/>
        </w:rPr>
        <w:t>เกณฑ์ในการจัดทำงบการเงินรวม</w:t>
      </w:r>
    </w:p>
    <w:p w:rsidR="00395BFF" w:rsidRPr="007E2AAE" w:rsidRDefault="00395BFF" w:rsidP="000E7E9C">
      <w:pPr>
        <w:spacing w:before="120" w:after="120"/>
        <w:ind w:left="1080" w:hanging="480"/>
        <w:jc w:val="thaiDistribute"/>
      </w:pPr>
      <w:r w:rsidRPr="007E2AAE">
        <w:rPr>
          <w:cs/>
        </w:rPr>
        <w:t>ก)</w:t>
      </w:r>
      <w:r w:rsidRPr="007E2AAE">
        <w:rPr>
          <w:cs/>
          <w:lang w:val="th-TH"/>
        </w:rPr>
        <w:tab/>
        <w:t>งบการเงินรวมนี้ได้จัดทำขึ้นโดยรวมงบการเงินของ</w:t>
      </w:r>
      <w:r w:rsidR="00367FB2" w:rsidRPr="007E2AAE">
        <w:rPr>
          <w:cs/>
          <w:lang w:val="th-TH"/>
        </w:rPr>
        <w:t>บริษัท เพซ ดีเวลลอปเ</w:t>
      </w:r>
      <w:r w:rsidR="005C37DA" w:rsidRPr="007E2AAE">
        <w:rPr>
          <w:cs/>
          <w:lang w:val="th-TH"/>
        </w:rPr>
        <w:t>มนท์ คอร์ปอเรชั่น จำกัด (มหาชน)</w:t>
      </w:r>
      <w:r w:rsidR="00367FB2" w:rsidRPr="007E2AAE">
        <w:rPr>
          <w:cs/>
          <w:lang w:val="th-TH"/>
        </w:rPr>
        <w:t xml:space="preserve"> </w:t>
      </w:r>
      <w:r w:rsidRPr="007E2AAE">
        <w:rPr>
          <w:cs/>
          <w:lang w:val="th-TH"/>
        </w:rPr>
        <w:t>(ซึ่งต่อไปนี้เรียกว่า “บริษัท</w:t>
      </w:r>
      <w:r w:rsidRPr="007E2AAE">
        <w:rPr>
          <w:cs/>
        </w:rPr>
        <w:t>ฯ</w:t>
      </w:r>
      <w:r w:rsidRPr="007E2AAE">
        <w:rPr>
          <w:cs/>
          <w:lang w:val="th-TH"/>
        </w:rPr>
        <w:t>”) และบริษัทย่อย (ซึ่งต่อไปนี้เรียกว่า “บริษัท</w:t>
      </w:r>
      <w:r w:rsidRPr="007E2AAE">
        <w:rPr>
          <w:cs/>
        </w:rPr>
        <w:t>ย่อย</w:t>
      </w:r>
      <w:r w:rsidRPr="007E2AAE">
        <w:rPr>
          <w:cs/>
          <w:lang w:val="th-TH"/>
        </w:rPr>
        <w:t>”) ดังต่อไปนี้</w:t>
      </w:r>
    </w:p>
    <w:tbl>
      <w:tblPr>
        <w:tblW w:w="927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600"/>
        <w:gridCol w:w="2250"/>
        <w:gridCol w:w="1170"/>
        <w:gridCol w:w="1125"/>
        <w:gridCol w:w="1125"/>
      </w:tblGrid>
      <w:tr w:rsidR="00395BFF" w:rsidRPr="007E2AAE" w:rsidTr="007E7884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ind w:left="-108" w:right="-90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395BFF" w:rsidRPr="007E2AAE" w:rsidTr="007E7884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395BFF" w:rsidRPr="007E2AAE" w:rsidTr="007E7884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jc w:val="both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jc w:val="both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jc w:val="both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4D3763" w:rsidP="0032569D">
            <w:pPr>
              <w:jc w:val="center"/>
              <w:rPr>
                <w:sz w:val="28"/>
                <w:szCs w:val="28"/>
                <w:u w:val="single"/>
              </w:rPr>
            </w:pPr>
            <w:r w:rsidRPr="007E2AAE"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4D3763" w:rsidP="0032569D">
            <w:pPr>
              <w:jc w:val="center"/>
              <w:rPr>
                <w:sz w:val="28"/>
                <w:szCs w:val="28"/>
                <w:u w:val="single"/>
              </w:rPr>
            </w:pPr>
            <w:r w:rsidRPr="007E2AAE">
              <w:rPr>
                <w:sz w:val="28"/>
                <w:szCs w:val="28"/>
                <w:u w:val="single"/>
              </w:rPr>
              <w:t>2561</w:t>
            </w:r>
          </w:p>
        </w:tc>
      </w:tr>
      <w:tr w:rsidR="00395BFF" w:rsidRPr="007E2AAE" w:rsidTr="007E7884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jc w:val="both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jc w:val="both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jc w:val="both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ร้อยละ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95BFF" w:rsidRPr="007E2AAE" w:rsidRDefault="00395BFF" w:rsidP="0032569D">
            <w:pPr>
              <w:jc w:val="center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ร้อยละ</w:t>
            </w:r>
          </w:p>
        </w:tc>
      </w:tr>
      <w:tr w:rsidR="001D27E7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D27E7" w:rsidRPr="007E2AAE" w:rsidRDefault="001D27E7" w:rsidP="0032569D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D27E7" w:rsidRPr="007E2AAE" w:rsidRDefault="001D27E7" w:rsidP="0032569D">
            <w:pPr>
              <w:ind w:left="72" w:right="-198" w:hanging="72"/>
              <w:jc w:val="both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D27E7" w:rsidRPr="007E2AAE" w:rsidRDefault="001D27E7" w:rsidP="0032569D">
            <w:pPr>
              <w:ind w:left="72" w:right="-198" w:hanging="72"/>
              <w:jc w:val="both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1D27E7" w:rsidRPr="007E2AAE" w:rsidRDefault="001D27E7" w:rsidP="0032569D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1D27E7" w:rsidRPr="007E2AAE" w:rsidRDefault="001D27E7" w:rsidP="0032569D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</w:tr>
      <w:tr w:rsidR="0030570C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วาย แอล พี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30570C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เพซ คันทรี่ คลับ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165" w:right="-18" w:hanging="165"/>
              <w:jc w:val="both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พัฒนาและบริหารอสังหาริมทรัพย์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30570C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เพซ อินทีเรีย เซอร์วิสเซส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165" w:right="-18" w:hanging="165"/>
              <w:jc w:val="both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การออกแบบและตกแต่งภายใน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4D3763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เพซ แมเนจเมนท์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ให้บริการด้านการจัดการ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603CD0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99.97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99.97</w:t>
            </w:r>
          </w:p>
        </w:tc>
      </w:tr>
      <w:tr w:rsidR="0030570C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เพซ ฟู้ด รีเทล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165" w:right="-18" w:hanging="165"/>
              <w:jc w:val="both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การลงทุนในหุ้นทุนในธุรกิจร้านซุปเปอร์มาร์เก็ตระดับพรีเมี่ยมชั้นนำและร้านอาหารและเครื่องดื่ม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30570C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เพซ เรียลเอสเตท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การลงทุนในหุ้นทุน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4D3763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167" w:hanging="167"/>
              <w:rPr>
                <w:sz w:val="28"/>
                <w:szCs w:val="28"/>
                <w:vertAlign w:val="superscript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เพซ โปรเจ็ค วัน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0F12EF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74.50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74.50</w:t>
            </w:r>
          </w:p>
        </w:tc>
      </w:tr>
      <w:tr w:rsidR="004D3763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เพซ โปรเจ็ค ทู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คอนโดมิเนียมระดับหรูหรา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0F12EF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50</w:t>
            </w:r>
            <w:r w:rsidR="0030570C" w:rsidRPr="007E2AAE">
              <w:rPr>
                <w:sz w:val="28"/>
                <w:szCs w:val="28"/>
              </w:rPr>
              <w:t>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50</w:t>
            </w:r>
            <w:r w:rsidR="0030570C" w:rsidRPr="007E2AAE">
              <w:rPr>
                <w:sz w:val="28"/>
                <w:szCs w:val="28"/>
              </w:rPr>
              <w:t>.00</w:t>
            </w:r>
          </w:p>
        </w:tc>
      </w:tr>
      <w:tr w:rsidR="004D3763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158" w:hanging="158"/>
              <w:rPr>
                <w:sz w:val="28"/>
                <w:szCs w:val="28"/>
                <w:vertAlign w:val="superscript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เพซ โปรเจ็ค ทรี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ศูนย์การค้าและจุดชมวิว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0F12EF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74.36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74.36</w:t>
            </w:r>
          </w:p>
        </w:tc>
      </w:tr>
      <w:tr w:rsidR="004D3763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</w:tr>
      <w:tr w:rsidR="004D3763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b/>
                <w:bCs/>
                <w:sz w:val="28"/>
                <w:szCs w:val="28"/>
                <w:cs/>
              </w:rPr>
              <w:t>ถือหุ้นโดยบริษัท เพซ ฟู้ด รีเทล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D3763" w:rsidRPr="007E2AAE" w:rsidRDefault="004D3763" w:rsidP="0032569D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</w:tr>
      <w:tr w:rsidR="0030570C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167" w:hanging="180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ดีน แอนด์ เดลูก้า เอเชีย (ประเทศไทย)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165" w:right="-18" w:hanging="165"/>
              <w:jc w:val="both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จำหน่ายอาหารและเครื่องดื่ม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30570C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Dean &amp; DeLuca, Inc.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F64E39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30570C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167" w:hanging="180"/>
              <w:rPr>
                <w:spacing w:val="0"/>
                <w:sz w:val="28"/>
                <w:szCs w:val="28"/>
              </w:rPr>
            </w:pPr>
            <w:r w:rsidRPr="007E2AAE">
              <w:rPr>
                <w:spacing w:val="0"/>
                <w:sz w:val="28"/>
                <w:szCs w:val="28"/>
              </w:rPr>
              <w:t>Dean &amp; DeLuca</w:t>
            </w:r>
            <w:r w:rsidRPr="007E2AAE">
              <w:rPr>
                <w:spacing w:val="0"/>
                <w:sz w:val="28"/>
                <w:szCs w:val="28"/>
                <w:cs/>
              </w:rPr>
              <w:t xml:space="preserve"> </w:t>
            </w:r>
            <w:r w:rsidRPr="007E2AAE">
              <w:rPr>
                <w:spacing w:val="0"/>
                <w:sz w:val="28"/>
                <w:szCs w:val="28"/>
              </w:rPr>
              <w:t>International (Singapore)                    Pte. Ltd.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F64E39" w:rsidP="00F64E39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pacing w:val="-4"/>
                <w:sz w:val="28"/>
                <w:szCs w:val="28"/>
                <w:cs/>
                <w:lang w:val="th-TH"/>
              </w:rPr>
              <w:t>เพื่อรอง</w:t>
            </w:r>
            <w:r w:rsidR="009053C2" w:rsidRPr="007E2AAE">
              <w:rPr>
                <w:spacing w:val="-4"/>
                <w:sz w:val="28"/>
                <w:szCs w:val="28"/>
                <w:cs/>
                <w:lang w:val="th-TH"/>
              </w:rPr>
              <w:t>รับ</w:t>
            </w:r>
            <w:r w:rsidRPr="007E2AAE">
              <w:rPr>
                <w:spacing w:val="-4"/>
                <w:sz w:val="28"/>
                <w:szCs w:val="28"/>
                <w:cs/>
                <w:lang w:val="th-TH"/>
              </w:rPr>
              <w:t xml:space="preserve"> Master Franchise</w:t>
            </w:r>
            <w:r w:rsidR="0030570C" w:rsidRPr="007E2AAE">
              <w:rPr>
                <w:sz w:val="28"/>
                <w:szCs w:val="28"/>
                <w:cs/>
                <w:lang w:val="th-TH"/>
              </w:rPr>
              <w:t xml:space="preserve"> License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30570C" w:rsidRPr="007E2AAE" w:rsidRDefault="0030570C" w:rsidP="0032569D">
            <w:pPr>
              <w:ind w:left="-106" w:right="251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</w:tr>
      <w:tr w:rsidR="00F64E39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32569D">
            <w:pPr>
              <w:ind w:left="167" w:hanging="180"/>
              <w:rPr>
                <w:b/>
                <w:bCs/>
                <w:spacing w:val="0"/>
                <w:sz w:val="28"/>
                <w:szCs w:val="28"/>
                <w:cs/>
              </w:rPr>
            </w:pPr>
            <w:r w:rsidRPr="007E2AAE">
              <w:rPr>
                <w:b/>
                <w:bCs/>
                <w:spacing w:val="0"/>
                <w:sz w:val="28"/>
                <w:szCs w:val="28"/>
                <w:cs/>
              </w:rPr>
              <w:t>ถือหุ้นโดยบริษัท เพซ เรียลเอสเตท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165" w:right="-18" w:hanging="165"/>
              <w:rPr>
                <w:spacing w:val="-4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32569D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32569D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32569D">
            <w:pPr>
              <w:ind w:left="-106" w:right="251"/>
              <w:jc w:val="right"/>
              <w:rPr>
                <w:sz w:val="28"/>
                <w:szCs w:val="28"/>
              </w:rPr>
            </w:pPr>
          </w:p>
        </w:tc>
      </w:tr>
      <w:tr w:rsidR="00F64E39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167" w:hanging="167"/>
              <w:rPr>
                <w:sz w:val="28"/>
                <w:szCs w:val="28"/>
                <w:vertAlign w:val="superscript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เพซ โปรเจ็ค วัน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25.50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25.50</w:t>
            </w:r>
          </w:p>
        </w:tc>
      </w:tr>
      <w:tr w:rsidR="00F64E39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เพซ โปรเจ็ค ทู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คอนโดมิเนียมระดับหรูหรา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50.00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50.00</w:t>
            </w:r>
          </w:p>
        </w:tc>
      </w:tr>
      <w:tr w:rsidR="00F64E39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158" w:hanging="158"/>
              <w:rPr>
                <w:sz w:val="28"/>
                <w:szCs w:val="28"/>
                <w:vertAlign w:val="superscript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เพซ โปรเจ็ค ทรี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ศูนย์การค้าและจุดชมวิว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25.64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25.64</w:t>
            </w:r>
          </w:p>
        </w:tc>
      </w:tr>
      <w:tr w:rsidR="00F64E39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158" w:hanging="158"/>
              <w:rPr>
                <w:sz w:val="28"/>
                <w:szCs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</w:tr>
      <w:tr w:rsidR="00F64E39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jc w:val="both"/>
              <w:rPr>
                <w:sz w:val="28"/>
                <w:szCs w:val="28"/>
              </w:rPr>
            </w:pPr>
            <w:r w:rsidRPr="007E2AAE">
              <w:rPr>
                <w:b/>
                <w:bCs/>
                <w:sz w:val="28"/>
                <w:szCs w:val="28"/>
                <w:cs/>
              </w:rPr>
              <w:t>ถือหุ้นโดยบริษัท เพซ โปรเจ็ค ทรี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F64E39" w:rsidRPr="007E2AAE" w:rsidRDefault="00F64E39" w:rsidP="00F64E39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7" w:hanging="180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บริษัท มหานคร ออบเซอร์เวทอรี่ และ                                    รีเทล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 xml:space="preserve">ชำระบัญชีแล้วในระหว่างปี </w:t>
            </w:r>
            <w:r w:rsidRPr="007E2AAE">
              <w:rPr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b/>
                <w:bCs/>
                <w:sz w:val="28"/>
                <w:szCs w:val="28"/>
                <w:cs/>
              </w:rPr>
              <w:t xml:space="preserve">ถือหุ้นโดยบริษัท ดีน แอนด์ เดลูก้า เอเชีย </w:t>
            </w:r>
            <w:r w:rsidRPr="007E2AAE">
              <w:rPr>
                <w:b/>
                <w:bCs/>
                <w:sz w:val="28"/>
                <w:szCs w:val="28"/>
              </w:rPr>
              <w:t xml:space="preserve">                  </w:t>
            </w:r>
            <w:r w:rsidRPr="007E2AAE">
              <w:rPr>
                <w:b/>
                <w:bCs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72" w:right="-18" w:hanging="72"/>
              <w:jc w:val="both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บริษัท ดีน แอนด์ เดลูก้า แอร์พอร์ต จำกัด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 xml:space="preserve">ชำระบัญชีแล้วในระหว่างปี </w:t>
            </w:r>
            <w:r w:rsidRPr="007E2AAE">
              <w:rPr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Dean &amp; DeLuca Asia (Singapore) Pte. Ltd.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ถือ Master Franchise License ในประเทศแถบเอเชียแปซิฟิค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Dean &amp; DeLuca China (HK) Co., Limited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ถือ Master Franchise ของ Market และ Café ในสาธารณรัฐประชาชนจีน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เขตปกครองพิเศษฮ่องกงสาธารณรัฐประชาชนจีน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7" w:hanging="180"/>
              <w:rPr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7" w:hanging="180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 xml:space="preserve">Dean &amp; DeLuca Consumer China (HK) </w:t>
            </w:r>
            <w:r w:rsidRPr="007E2AAE">
              <w:rPr>
                <w:sz w:val="28"/>
                <w:szCs w:val="28"/>
                <w:cs/>
              </w:rPr>
              <w:t xml:space="preserve">                   </w:t>
            </w:r>
            <w:r w:rsidRPr="007E2AAE">
              <w:rPr>
                <w:sz w:val="28"/>
                <w:szCs w:val="28"/>
              </w:rPr>
              <w:t>Co., Limited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 xml:space="preserve">ถือสิทธิในการจัดจำหน่ายสินค้าอุปโภค บริโภค                </w:t>
            </w:r>
            <w:r w:rsidRPr="007E2AAE">
              <w:rPr>
                <w:spacing w:val="-9"/>
                <w:sz w:val="28"/>
                <w:szCs w:val="28"/>
                <w:cs/>
                <w:lang w:val="th-TH"/>
              </w:rPr>
              <w:t>ในสาธารณรัฐประชาชนจีน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เขตปกครองพิเศษฮ่องกงสาธารณรัฐประชาชนจีน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  <w:cs/>
              </w:rPr>
            </w:pPr>
            <w:r w:rsidRPr="007E2AAE">
              <w:rPr>
                <w:b/>
                <w:bCs/>
                <w:sz w:val="28"/>
                <w:szCs w:val="28"/>
                <w:cs/>
              </w:rPr>
              <w:t>ถือหุ้นโดย</w:t>
            </w:r>
            <w:r w:rsidRPr="007E2AAE">
              <w:rPr>
                <w:sz w:val="28"/>
                <w:szCs w:val="28"/>
              </w:rPr>
              <w:t xml:space="preserve"> </w:t>
            </w:r>
            <w:r w:rsidRPr="007E2AAE">
              <w:rPr>
                <w:b/>
                <w:bCs/>
                <w:sz w:val="28"/>
                <w:szCs w:val="28"/>
              </w:rPr>
              <w:t>Dean &amp; DeLuca, Inc.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98" w:hanging="72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Brands, Inc.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Marketing, LLC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Atlanta, LLC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Markets, LLC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D&amp;D Cafes of NC, LLC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Georgetown, Inc.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Imports, Inc.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Call Center, Inc.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New York, Inc.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Espresso, Inc.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Madison Avenue, Inc.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Gaetano &amp; Barteau, Inc.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International, LLC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Brands Hawaii, LLC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Consumer Brands Inc.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Incorporated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Espresso D.C., Inc.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Productions, LLC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Small Format, LLC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Dean &amp; DeLuca Small Format Lq, LLC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D&amp;D Mount Limited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จำหน่ายอาหารและเครื่องดื่ม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สหราชอาณาจักร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  <w:tr w:rsidR="009053C2" w:rsidRPr="007E2AAE" w:rsidTr="007E788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D&amp;D Fourteen Limited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165" w:right="-18" w:hanging="165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จำหน่ายอาหารและเครื่องดื่ม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8" w:right="-12"/>
              <w:jc w:val="center"/>
              <w:rPr>
                <w:sz w:val="28"/>
                <w:szCs w:val="28"/>
                <w:cs/>
                <w:lang w:val="th-TH"/>
              </w:rPr>
            </w:pPr>
            <w:r w:rsidRPr="007E2AAE">
              <w:rPr>
                <w:sz w:val="28"/>
                <w:szCs w:val="28"/>
                <w:cs/>
                <w:lang w:val="th-TH"/>
              </w:rPr>
              <w:t>สหราชอาณาจักร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9053C2" w:rsidRPr="007E2AAE" w:rsidRDefault="009053C2" w:rsidP="009053C2">
            <w:pPr>
              <w:ind w:left="-106" w:right="262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100.00</w:t>
            </w:r>
          </w:p>
        </w:tc>
      </w:tr>
    </w:tbl>
    <w:p w:rsidR="00395BFF" w:rsidRPr="007E2AAE" w:rsidRDefault="00395BFF" w:rsidP="007F2E8B">
      <w:pPr>
        <w:spacing w:before="120" w:after="120"/>
        <w:ind w:left="1080" w:hanging="475"/>
        <w:jc w:val="thaiDistribute"/>
      </w:pPr>
      <w:r w:rsidRPr="007E2AAE">
        <w:rPr>
          <w:cs/>
        </w:rPr>
        <w:t>ข)</w:t>
      </w:r>
      <w:r w:rsidRPr="007E2AAE">
        <w:rPr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395BFF" w:rsidRPr="007E2AAE" w:rsidRDefault="00395BFF" w:rsidP="007F2E8B">
      <w:pPr>
        <w:spacing w:before="120" w:after="120"/>
        <w:ind w:left="1080" w:hanging="480"/>
        <w:jc w:val="thaiDistribute"/>
      </w:pPr>
      <w:r w:rsidRPr="007E2AAE">
        <w:rPr>
          <w:cs/>
        </w:rPr>
        <w:t xml:space="preserve">ค) </w:t>
      </w:r>
      <w:r w:rsidRPr="007E2AAE">
        <w:rPr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7E2AAE">
        <w:t xml:space="preserve"> </w:t>
      </w:r>
      <w:r w:rsidRPr="007E2AAE">
        <w:rPr>
          <w:cs/>
        </w:rPr>
        <w:t xml:space="preserve"> </w:t>
      </w:r>
    </w:p>
    <w:p w:rsidR="00395BFF" w:rsidRPr="007E2AAE" w:rsidRDefault="00395BFF" w:rsidP="007F2E8B">
      <w:pPr>
        <w:spacing w:before="120" w:after="120"/>
        <w:ind w:left="1080" w:hanging="480"/>
        <w:jc w:val="thaiDistribute"/>
      </w:pPr>
      <w:r w:rsidRPr="007E2AAE">
        <w:rPr>
          <w:cs/>
        </w:rPr>
        <w:t>ง)</w:t>
      </w:r>
      <w:r w:rsidRPr="007E2AAE">
        <w:rPr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395BFF" w:rsidRPr="007E2AAE" w:rsidRDefault="00395BFF" w:rsidP="007F2E8B">
      <w:pPr>
        <w:spacing w:before="120" w:after="120"/>
        <w:ind w:left="1080" w:hanging="480"/>
        <w:jc w:val="thaiDistribute"/>
        <w:rPr>
          <w:cs/>
        </w:rPr>
      </w:pPr>
      <w:r w:rsidRPr="007E2AAE">
        <w:rPr>
          <w:cs/>
        </w:rPr>
        <w:t>จ)</w:t>
      </w:r>
      <w:r w:rsidRPr="007E2AAE">
        <w:rPr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="008E7C1B" w:rsidRPr="007E2AAE">
        <w:t xml:space="preserve">                         </w:t>
      </w:r>
      <w:r w:rsidRPr="007E2AAE">
        <w:rPr>
          <w:cs/>
        </w:rPr>
        <w:t>ผู้ถือหุ้น</w:t>
      </w:r>
      <w:r w:rsidRPr="007E2AAE">
        <w:t xml:space="preserve">  </w:t>
      </w:r>
    </w:p>
    <w:p w:rsidR="00395BFF" w:rsidRPr="007E2AAE" w:rsidRDefault="00395BFF" w:rsidP="007F2E8B">
      <w:pPr>
        <w:spacing w:before="120" w:after="120"/>
        <w:ind w:left="1080" w:hanging="480"/>
        <w:jc w:val="thaiDistribute"/>
      </w:pPr>
      <w:r w:rsidRPr="007E2AAE">
        <w:rPr>
          <w:cs/>
        </w:rPr>
        <w:t>ฉ)</w:t>
      </w:r>
      <w:r w:rsidRPr="007E2AAE">
        <w:rPr>
          <w:cs/>
        </w:rPr>
        <w:tab/>
      </w:r>
      <w:r w:rsidRPr="007E2AAE">
        <w:rPr>
          <w:spacing w:val="-7"/>
          <w:cs/>
        </w:rPr>
        <w:t>ยอดคงค้างระหว่าง</w:t>
      </w:r>
      <w:r w:rsidR="00A0540F" w:rsidRPr="007E2AAE">
        <w:rPr>
          <w:spacing w:val="-7"/>
          <w:cs/>
        </w:rPr>
        <w:t>กลุ่ม</w:t>
      </w:r>
      <w:r w:rsidRPr="007E2AAE">
        <w:rPr>
          <w:spacing w:val="-7"/>
          <w:cs/>
        </w:rPr>
        <w:t>บริษัท รายการค้าระหว่างกันที่มีสาระสำคัญได้ถูกตัดออกจากงบการเงินรวม</w:t>
      </w:r>
      <w:r w:rsidR="0030570C" w:rsidRPr="007E2AAE">
        <w:rPr>
          <w:spacing w:val="-7"/>
        </w:rPr>
        <w:t xml:space="preserve">                         </w:t>
      </w:r>
      <w:r w:rsidRPr="007E2AAE">
        <w:rPr>
          <w:spacing w:val="-7"/>
          <w:cs/>
        </w:rPr>
        <w:t>นี้แล้ว</w:t>
      </w:r>
      <w:r w:rsidRPr="007E2AAE">
        <w:rPr>
          <w:cs/>
        </w:rPr>
        <w:t xml:space="preserve"> </w:t>
      </w:r>
    </w:p>
    <w:p w:rsidR="00395BFF" w:rsidRPr="007E2AAE" w:rsidRDefault="00395BFF" w:rsidP="007F2E8B">
      <w:pPr>
        <w:spacing w:before="120" w:after="120"/>
        <w:ind w:left="1080" w:hanging="480"/>
        <w:jc w:val="thaiDistribute"/>
        <w:rPr>
          <w:cs/>
        </w:rPr>
      </w:pPr>
      <w:r w:rsidRPr="007E2AAE">
        <w:rPr>
          <w:cs/>
        </w:rPr>
        <w:t>ช)</w:t>
      </w:r>
      <w:r w:rsidRPr="007E2AAE">
        <w:rPr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395BFF" w:rsidRPr="007E2AAE" w:rsidRDefault="00395BFF" w:rsidP="007F2E8B">
      <w:pPr>
        <w:spacing w:before="120" w:after="120"/>
        <w:ind w:left="600" w:hanging="600"/>
        <w:jc w:val="thaiDistribute"/>
        <w:rPr>
          <w:cs/>
        </w:rPr>
      </w:pPr>
      <w:r w:rsidRPr="007E2AAE">
        <w:t>2.3</w:t>
      </w:r>
      <w:r w:rsidRPr="007E2AAE">
        <w:tab/>
      </w:r>
      <w:r w:rsidRPr="007E2AAE">
        <w:rPr>
          <w:cs/>
        </w:rPr>
        <w:t>บริษัทฯจัดทำงบการเงินเฉพาะกิจก</w:t>
      </w:r>
      <w:r w:rsidR="008E7C1B" w:rsidRPr="007E2AAE">
        <w:rPr>
          <w:cs/>
        </w:rPr>
        <w:t>าร โดยแสดงเงินลงทุนในบริษัทย่อย</w:t>
      </w:r>
      <w:r w:rsidR="003F3479" w:rsidRPr="007E2AAE">
        <w:rPr>
          <w:cs/>
        </w:rPr>
        <w:t>และ</w:t>
      </w:r>
      <w:r w:rsidRPr="007E2AAE">
        <w:rPr>
          <w:cs/>
        </w:rPr>
        <w:t>การร่วมค้าตามวิธีราคาทุน</w:t>
      </w:r>
    </w:p>
    <w:p w:rsidR="00FA44E4" w:rsidRPr="007E2AAE" w:rsidRDefault="005F7C6F" w:rsidP="000E7E9C">
      <w:pPr>
        <w:spacing w:before="120" w:after="120"/>
        <w:ind w:left="605" w:right="-43" w:hanging="605"/>
        <w:jc w:val="thaiDistribute"/>
        <w:rPr>
          <w:b/>
          <w:bCs/>
          <w:color w:val="auto"/>
        </w:rPr>
      </w:pPr>
      <w:r w:rsidRPr="007E2AAE">
        <w:rPr>
          <w:b/>
          <w:bCs/>
          <w:color w:val="auto"/>
        </w:rPr>
        <w:t>3.</w:t>
      </w:r>
      <w:r w:rsidR="00FA44E4" w:rsidRPr="007E2AAE">
        <w:rPr>
          <w:b/>
          <w:bCs/>
          <w:color w:val="auto"/>
        </w:rPr>
        <w:t xml:space="preserve"> </w:t>
      </w:r>
      <w:r w:rsidR="00FA44E4" w:rsidRPr="007E2AAE">
        <w:rPr>
          <w:b/>
          <w:bCs/>
          <w:color w:val="auto"/>
        </w:rPr>
        <w:tab/>
      </w:r>
      <w:r w:rsidR="00FA44E4" w:rsidRPr="007E2AAE">
        <w:rPr>
          <w:b/>
          <w:bCs/>
          <w:color w:val="auto"/>
          <w:cs/>
        </w:rPr>
        <w:t>มาตรฐานการรายงานทางการเงินใหม่</w:t>
      </w:r>
    </w:p>
    <w:p w:rsidR="00D51900" w:rsidRPr="007E2AAE" w:rsidRDefault="00D51900" w:rsidP="007F2E8B">
      <w:pPr>
        <w:tabs>
          <w:tab w:val="left" w:pos="4140"/>
          <w:tab w:val="left" w:pos="6390"/>
        </w:tabs>
        <w:spacing w:before="120" w:after="120"/>
        <w:ind w:left="879" w:hanging="274"/>
        <w:jc w:val="thaiDistribute"/>
        <w:rPr>
          <w:b/>
          <w:bCs/>
          <w:color w:val="auto"/>
        </w:rPr>
      </w:pPr>
      <w:r w:rsidRPr="007E2AAE">
        <w:rPr>
          <w:b/>
          <w:bCs/>
          <w:color w:val="auto"/>
          <w:cs/>
        </w:rPr>
        <w:t>ก.</w:t>
      </w:r>
      <w:r w:rsidR="006803D3" w:rsidRPr="007E2AAE">
        <w:rPr>
          <w:b/>
          <w:bCs/>
          <w:color w:val="auto"/>
          <w:cs/>
        </w:rPr>
        <w:tab/>
      </w:r>
      <w:r w:rsidRPr="007E2AAE">
        <w:rPr>
          <w:b/>
          <w:bCs/>
          <w:color w:val="auto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D51900" w:rsidRPr="007E2AAE" w:rsidRDefault="00D51900" w:rsidP="007F2E8B">
      <w:pPr>
        <w:tabs>
          <w:tab w:val="left" w:pos="4140"/>
          <w:tab w:val="left" w:pos="6390"/>
        </w:tabs>
        <w:spacing w:before="120" w:after="120"/>
        <w:ind w:left="879" w:hanging="7"/>
        <w:jc w:val="thaiDistribute"/>
        <w:rPr>
          <w:color w:val="auto"/>
        </w:rPr>
      </w:pPr>
      <w:r w:rsidRPr="007E2AAE">
        <w:rPr>
          <w:color w:val="auto"/>
          <w:cs/>
        </w:rPr>
        <w:t>ในระหว่าง</w:t>
      </w:r>
      <w:r w:rsidR="005F7C6F" w:rsidRPr="007E2AAE">
        <w:rPr>
          <w:color w:val="auto"/>
          <w:cs/>
        </w:rPr>
        <w:t>ปี</w:t>
      </w:r>
      <w:r w:rsidRPr="007E2AAE">
        <w:rPr>
          <w:color w:val="auto"/>
          <w:cs/>
        </w:rPr>
        <w:t xml:space="preserve"> </w:t>
      </w:r>
      <w:r w:rsidR="00F645D1" w:rsidRPr="007E2AAE">
        <w:rPr>
          <w:rFonts w:eastAsiaTheme="minorHAnsi"/>
          <w:cs/>
        </w:rPr>
        <w:t>กลุ่มบริษัท</w:t>
      </w:r>
      <w:r w:rsidR="00E9141C" w:rsidRPr="007E2AAE">
        <w:rPr>
          <w:color w:val="auto"/>
          <w:cs/>
        </w:rPr>
        <w:t>ได้นำมาตรฐานการรายงานทางการเงินและการตีความมาตรฐานการรายงาน</w:t>
      </w:r>
      <w:r w:rsidR="00F645D1" w:rsidRPr="007E2AAE">
        <w:rPr>
          <w:color w:val="auto"/>
        </w:rPr>
        <w:t xml:space="preserve">                                                 </w:t>
      </w:r>
      <w:r w:rsidR="00A0540F" w:rsidRPr="007E2AAE">
        <w:rPr>
          <w:color w:val="auto"/>
          <w:cs/>
        </w:rPr>
        <w:t>ท</w:t>
      </w:r>
      <w:r w:rsidR="00E9141C" w:rsidRPr="007E2AAE">
        <w:rPr>
          <w:color w:val="auto"/>
          <w:cs/>
        </w:rPr>
        <w:t xml:space="preserve">างการเงินฉบับปรับปรุง (ปรับปรุง </w:t>
      </w:r>
      <w:r w:rsidR="009678C4" w:rsidRPr="007E2AAE">
        <w:rPr>
          <w:color w:val="auto"/>
        </w:rPr>
        <w:t>2561</w:t>
      </w:r>
      <w:r w:rsidR="00E9141C" w:rsidRPr="007E2AAE">
        <w:rPr>
          <w:color w:val="auto"/>
          <w:cs/>
        </w:rPr>
        <w:t>) และฉบับใหม่ จำนวนหลายฉบับ ซึ่งมีผลบังคับใช้สำหรับ</w:t>
      </w:r>
      <w:r w:rsidR="00F645D1" w:rsidRPr="007E2AAE">
        <w:rPr>
          <w:color w:val="auto"/>
        </w:rPr>
        <w:t xml:space="preserve">                                </w:t>
      </w:r>
      <w:r w:rsidR="00E9141C" w:rsidRPr="007E2AAE">
        <w:rPr>
          <w:color w:val="auto"/>
          <w:cs/>
        </w:rPr>
        <w:t xml:space="preserve">งบการเงินที่มีรอบระยะเวลาบัญชีที่เริ่มในหรือหลังวันที่ </w:t>
      </w:r>
      <w:r w:rsidR="009678C4" w:rsidRPr="007E2AAE">
        <w:rPr>
          <w:color w:val="auto"/>
        </w:rPr>
        <w:t>1</w:t>
      </w:r>
      <w:r w:rsidR="00E9141C" w:rsidRPr="007E2AAE">
        <w:rPr>
          <w:color w:val="auto"/>
          <w:cs/>
        </w:rPr>
        <w:t xml:space="preserve"> มกราคม </w:t>
      </w:r>
      <w:r w:rsidR="009678C4" w:rsidRPr="007E2AAE">
        <w:rPr>
          <w:color w:val="auto"/>
        </w:rPr>
        <w:t>2562</w:t>
      </w:r>
      <w:r w:rsidR="00E9141C" w:rsidRPr="007E2AAE">
        <w:rPr>
          <w:color w:val="auto"/>
          <w:cs/>
        </w:rPr>
        <w:t xml:space="preserve"> มาถือปฏิบัติ มาตรฐาน</w:t>
      </w:r>
      <w:r w:rsidR="00F645D1" w:rsidRPr="007E2AAE">
        <w:rPr>
          <w:color w:val="auto"/>
        </w:rPr>
        <w:t xml:space="preserve">                           </w:t>
      </w:r>
      <w:r w:rsidR="00E9141C" w:rsidRPr="007E2AAE">
        <w:rPr>
          <w:color w:val="auto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F645D1" w:rsidRPr="007E2AAE">
        <w:rPr>
          <w:rFonts w:eastAsiaTheme="minorHAnsi"/>
          <w:cs/>
        </w:rPr>
        <w:t>กลุ่มบริษัท</w:t>
      </w:r>
      <w:r w:rsidR="00F645D1" w:rsidRPr="007E2AAE">
        <w:rPr>
          <w:rFonts w:eastAsiaTheme="minorHAnsi"/>
        </w:rPr>
        <w:t xml:space="preserve"> </w:t>
      </w:r>
      <w:r w:rsidR="00E9141C" w:rsidRPr="007E2AAE">
        <w:rPr>
          <w:color w:val="auto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E9141C" w:rsidRPr="007E2AAE" w:rsidRDefault="00E9141C" w:rsidP="007F2E8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879" w:hanging="360"/>
        <w:jc w:val="thaiDistribute"/>
        <w:rPr>
          <w:b/>
          <w:bCs/>
        </w:rPr>
      </w:pPr>
      <w:r w:rsidRPr="007E2AAE">
        <w:rPr>
          <w:b/>
          <w:bCs/>
        </w:rPr>
        <w:tab/>
      </w:r>
      <w:r w:rsidRPr="007E2AAE">
        <w:rPr>
          <w:b/>
          <w:bCs/>
          <w:cs/>
        </w:rPr>
        <w:t xml:space="preserve">มาตรฐานการรายงานทางการเงิน ฉบับที่ </w:t>
      </w:r>
      <w:r w:rsidRPr="007E2AAE">
        <w:rPr>
          <w:b/>
          <w:bCs/>
        </w:rPr>
        <w:t xml:space="preserve">15 </w:t>
      </w:r>
      <w:r w:rsidRPr="007E2AAE">
        <w:rPr>
          <w:b/>
          <w:bCs/>
          <w:cs/>
        </w:rPr>
        <w:t>เรื่อง รายได้จากสัญญาที่ทำกับลูกค้า</w:t>
      </w:r>
    </w:p>
    <w:p w:rsidR="00E9141C" w:rsidRPr="007E2AAE" w:rsidRDefault="00E9141C" w:rsidP="007F2E8B">
      <w:pPr>
        <w:spacing w:before="120" w:after="120"/>
        <w:ind w:left="879"/>
        <w:jc w:val="thaiDistribute"/>
        <w:rPr>
          <w:cs/>
        </w:rPr>
      </w:pPr>
      <w:r w:rsidRPr="007E2AAE">
        <w:rPr>
          <w:cs/>
        </w:rPr>
        <w:t xml:space="preserve">มาตรฐานการรายงานทางการเงิน ฉบับที่ </w:t>
      </w:r>
      <w:r w:rsidRPr="007E2AAE">
        <w:t>15</w:t>
      </w:r>
      <w:r w:rsidRPr="007E2AAE">
        <w:rPr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E9141C" w:rsidRPr="007E2AAE" w:rsidTr="00E9141C">
        <w:tc>
          <w:tcPr>
            <w:tcW w:w="5130" w:type="dxa"/>
            <w:hideMark/>
          </w:tcPr>
          <w:p w:rsidR="00E9141C" w:rsidRPr="007E2AAE" w:rsidRDefault="00E9141C" w:rsidP="000E7E9C">
            <w:pPr>
              <w:ind w:left="3"/>
              <w:rPr>
                <w:cs/>
              </w:rPr>
            </w:pPr>
            <w:r w:rsidRPr="007E2AAE">
              <w:rPr>
                <w:cs/>
              </w:rPr>
              <w:t xml:space="preserve">มาตรฐานการบัญชี ฉบับที่ </w:t>
            </w:r>
            <w:r w:rsidRPr="007E2AAE">
              <w:t>11 (</w:t>
            </w:r>
            <w:r w:rsidRPr="007E2AAE">
              <w:rPr>
                <w:cs/>
              </w:rPr>
              <w:t xml:space="preserve">ปรับปรุง </w:t>
            </w:r>
            <w:r w:rsidRPr="007E2AAE">
              <w:t>2560)</w:t>
            </w:r>
          </w:p>
        </w:tc>
        <w:tc>
          <w:tcPr>
            <w:tcW w:w="3690" w:type="dxa"/>
            <w:hideMark/>
          </w:tcPr>
          <w:p w:rsidR="00E9141C" w:rsidRPr="007E2AAE" w:rsidRDefault="00E9141C" w:rsidP="000E7E9C">
            <w:pPr>
              <w:ind w:left="3"/>
            </w:pPr>
            <w:r w:rsidRPr="007E2AAE">
              <w:rPr>
                <w:cs/>
              </w:rPr>
              <w:t>เรื่อง สัญญาก่อสร้าง</w:t>
            </w:r>
          </w:p>
        </w:tc>
      </w:tr>
      <w:tr w:rsidR="00E9141C" w:rsidRPr="007E2AAE" w:rsidTr="00E9141C">
        <w:tc>
          <w:tcPr>
            <w:tcW w:w="5130" w:type="dxa"/>
            <w:hideMark/>
          </w:tcPr>
          <w:p w:rsidR="00E9141C" w:rsidRPr="007E2AAE" w:rsidRDefault="00E9141C" w:rsidP="000E7E9C">
            <w:pPr>
              <w:ind w:left="3"/>
            </w:pPr>
            <w:r w:rsidRPr="007E2AAE">
              <w:rPr>
                <w:cs/>
              </w:rPr>
              <w:t xml:space="preserve">มาตรฐานการบัญชี ฉบับที่ </w:t>
            </w:r>
            <w:r w:rsidRPr="007E2AAE">
              <w:t>18 (</w:t>
            </w:r>
            <w:r w:rsidRPr="007E2AAE">
              <w:rPr>
                <w:cs/>
              </w:rPr>
              <w:t xml:space="preserve">ปรับปรุง </w:t>
            </w:r>
            <w:r w:rsidRPr="007E2AAE">
              <w:t>2560)</w:t>
            </w:r>
          </w:p>
        </w:tc>
        <w:tc>
          <w:tcPr>
            <w:tcW w:w="3690" w:type="dxa"/>
            <w:hideMark/>
          </w:tcPr>
          <w:p w:rsidR="00E9141C" w:rsidRPr="007E2AAE" w:rsidRDefault="00E9141C" w:rsidP="000E7E9C">
            <w:pPr>
              <w:ind w:left="3"/>
            </w:pPr>
            <w:r w:rsidRPr="007E2AAE">
              <w:rPr>
                <w:cs/>
              </w:rPr>
              <w:t>เรื่อง รายได้</w:t>
            </w:r>
          </w:p>
        </w:tc>
      </w:tr>
      <w:tr w:rsidR="00E9141C" w:rsidRPr="007E2AAE" w:rsidTr="00E9141C">
        <w:tc>
          <w:tcPr>
            <w:tcW w:w="5130" w:type="dxa"/>
            <w:hideMark/>
          </w:tcPr>
          <w:p w:rsidR="00E9141C" w:rsidRPr="007E2AAE" w:rsidRDefault="00E9141C" w:rsidP="000E7E9C">
            <w:pPr>
              <w:ind w:left="3"/>
            </w:pPr>
            <w:r w:rsidRPr="007E2AAE">
              <w:rPr>
                <w:cs/>
              </w:rPr>
              <w:t xml:space="preserve">การตีความมาตรฐานการบัญชี ฉบับที่ </w:t>
            </w:r>
            <w:r w:rsidRPr="007E2AAE">
              <w:t>31</w:t>
            </w:r>
            <w:r w:rsidRPr="007E2AAE">
              <w:rPr>
                <w:cs/>
              </w:rPr>
              <w:t xml:space="preserve"> </w:t>
            </w:r>
            <w:r w:rsidRPr="007E2AAE">
              <w:t>(</w:t>
            </w:r>
            <w:r w:rsidRPr="007E2AAE">
              <w:rPr>
                <w:cs/>
              </w:rPr>
              <w:t xml:space="preserve">ปรับปรุง </w:t>
            </w:r>
            <w:r w:rsidRPr="007E2AAE">
              <w:t>2560)</w:t>
            </w:r>
          </w:p>
        </w:tc>
        <w:tc>
          <w:tcPr>
            <w:tcW w:w="3690" w:type="dxa"/>
            <w:hideMark/>
          </w:tcPr>
          <w:p w:rsidR="00E9141C" w:rsidRPr="007E2AAE" w:rsidRDefault="00E9141C" w:rsidP="000E7E9C">
            <w:pPr>
              <w:ind w:left="255" w:hanging="255"/>
            </w:pPr>
            <w:r w:rsidRPr="007E2AAE">
              <w:rPr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E9141C" w:rsidRPr="007E2AAE" w:rsidTr="00E9141C">
        <w:tc>
          <w:tcPr>
            <w:tcW w:w="5130" w:type="dxa"/>
            <w:hideMark/>
          </w:tcPr>
          <w:p w:rsidR="00E9141C" w:rsidRPr="007E2AAE" w:rsidRDefault="00E9141C" w:rsidP="000E7E9C">
            <w:pPr>
              <w:ind w:left="165" w:hanging="165"/>
              <w:rPr>
                <w:cs/>
              </w:rPr>
            </w:pPr>
            <w:r w:rsidRPr="007E2AAE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7E2AAE">
              <w:t>13</w:t>
            </w:r>
            <w:r w:rsidRPr="007E2AAE">
              <w:rPr>
                <w:cs/>
              </w:rPr>
              <w:t xml:space="preserve"> (ปรับปรุง </w:t>
            </w:r>
            <w:r w:rsidRPr="007E2AAE">
              <w:t>2560</w:t>
            </w:r>
            <w:r w:rsidRPr="007E2AAE">
              <w:rPr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E9141C" w:rsidRPr="007E2AAE" w:rsidRDefault="00E9141C" w:rsidP="000E7E9C">
            <w:pPr>
              <w:ind w:left="3"/>
              <w:rPr>
                <w:cs/>
              </w:rPr>
            </w:pPr>
            <w:r w:rsidRPr="007E2AAE">
              <w:rPr>
                <w:cs/>
              </w:rPr>
              <w:t>เรื่อง โปรแกรมสิทธิพิเศษแก่ลูกค้า</w:t>
            </w:r>
          </w:p>
        </w:tc>
      </w:tr>
      <w:tr w:rsidR="00E9141C" w:rsidRPr="007E2AAE" w:rsidTr="00E9141C">
        <w:tc>
          <w:tcPr>
            <w:tcW w:w="5130" w:type="dxa"/>
            <w:hideMark/>
          </w:tcPr>
          <w:p w:rsidR="00E9141C" w:rsidRPr="007E2AAE" w:rsidRDefault="00E9141C" w:rsidP="000E7E9C">
            <w:pPr>
              <w:ind w:left="165" w:hanging="165"/>
              <w:rPr>
                <w:cs/>
              </w:rPr>
            </w:pPr>
            <w:r w:rsidRPr="007E2AAE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7E2AAE">
              <w:t>15</w:t>
            </w:r>
            <w:r w:rsidRPr="007E2AAE">
              <w:rPr>
                <w:cs/>
              </w:rPr>
              <w:t xml:space="preserve"> (ปรับปรุง </w:t>
            </w:r>
            <w:r w:rsidRPr="007E2AAE">
              <w:t>2560</w:t>
            </w:r>
            <w:r w:rsidRPr="007E2AAE">
              <w:rPr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E9141C" w:rsidRPr="007E2AAE" w:rsidRDefault="00E9141C" w:rsidP="000E7E9C">
            <w:pPr>
              <w:ind w:left="255" w:hanging="255"/>
              <w:rPr>
                <w:cs/>
              </w:rPr>
            </w:pPr>
            <w:r w:rsidRPr="007E2AAE">
              <w:rPr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E9141C" w:rsidRPr="007E2AAE" w:rsidTr="00E9141C">
        <w:tc>
          <w:tcPr>
            <w:tcW w:w="5130" w:type="dxa"/>
            <w:hideMark/>
          </w:tcPr>
          <w:p w:rsidR="00E9141C" w:rsidRPr="007E2AAE" w:rsidRDefault="00E9141C" w:rsidP="000E7E9C">
            <w:pPr>
              <w:ind w:left="165" w:hanging="180"/>
              <w:rPr>
                <w:cs/>
              </w:rPr>
            </w:pPr>
            <w:r w:rsidRPr="007E2AAE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7E2AAE">
              <w:t>18</w:t>
            </w:r>
            <w:r w:rsidRPr="007E2AAE">
              <w:rPr>
                <w:cs/>
              </w:rPr>
              <w:t xml:space="preserve"> (ปรับปรุง </w:t>
            </w:r>
            <w:r w:rsidRPr="007E2AAE">
              <w:t>2560</w:t>
            </w:r>
            <w:r w:rsidRPr="007E2AAE">
              <w:rPr>
                <w:cs/>
              </w:rPr>
              <w:t xml:space="preserve">) </w:t>
            </w:r>
          </w:p>
        </w:tc>
        <w:tc>
          <w:tcPr>
            <w:tcW w:w="3690" w:type="dxa"/>
            <w:hideMark/>
          </w:tcPr>
          <w:p w:rsidR="00E9141C" w:rsidRPr="007E2AAE" w:rsidRDefault="00E9141C" w:rsidP="000E7E9C">
            <w:pPr>
              <w:ind w:left="3"/>
              <w:rPr>
                <w:cs/>
              </w:rPr>
            </w:pPr>
            <w:r w:rsidRPr="007E2AAE">
              <w:rPr>
                <w:cs/>
              </w:rPr>
              <w:t>เรื่อง การโอนสินทรัพย์จากลูกค้า</w:t>
            </w:r>
          </w:p>
        </w:tc>
      </w:tr>
    </w:tbl>
    <w:p w:rsidR="00483F56" w:rsidRPr="007E2AAE" w:rsidRDefault="00483F56">
      <w:pPr>
        <w:overflowPunct/>
        <w:autoSpaceDE/>
        <w:autoSpaceDN/>
        <w:adjustRightInd/>
        <w:textAlignment w:val="auto"/>
        <w:rPr>
          <w:cs/>
        </w:rPr>
      </w:pPr>
      <w:r w:rsidRPr="007E2AAE">
        <w:rPr>
          <w:cs/>
        </w:rPr>
        <w:br w:type="page"/>
      </w:r>
    </w:p>
    <w:p w:rsidR="00E9141C" w:rsidRPr="007E2AAE" w:rsidRDefault="00E9141C" w:rsidP="00F64E39">
      <w:pPr>
        <w:spacing w:before="120" w:after="120"/>
        <w:ind w:left="900"/>
        <w:jc w:val="thaiDistribute"/>
        <w:rPr>
          <w:cs/>
        </w:rPr>
      </w:pPr>
      <w:r w:rsidRPr="007E2AAE">
        <w:rPr>
          <w:rFonts w:eastAsiaTheme="minorHAnsi"/>
          <w:cs/>
        </w:rPr>
        <w:t>กิจการ</w:t>
      </w:r>
      <w:r w:rsidRPr="007E2AAE">
        <w:rPr>
          <w:cs/>
        </w:rPr>
        <w:t xml:space="preserve">ต้องใช้มาตรฐานการรายงานทางการเงิน ฉบับที่ </w:t>
      </w:r>
      <w:r w:rsidRPr="007E2AAE">
        <w:t>15</w:t>
      </w:r>
      <w:r w:rsidRPr="007E2AAE">
        <w:rPr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7E2AAE">
        <w:t xml:space="preserve"> 5 </w:t>
      </w:r>
      <w:r w:rsidRPr="007E2AAE">
        <w:rPr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E9141C" w:rsidRPr="007E2AAE" w:rsidRDefault="00F645D1" w:rsidP="000E7E9C">
      <w:pPr>
        <w:spacing w:before="120" w:after="120"/>
        <w:ind w:left="900"/>
        <w:jc w:val="thaiDistribute"/>
      </w:pPr>
      <w:r w:rsidRPr="007E2AAE">
        <w:rPr>
          <w:rFonts w:eastAsiaTheme="minorHAnsi"/>
          <w:cs/>
        </w:rPr>
        <w:t>กลุ่มบริษัท</w:t>
      </w:r>
      <w:r w:rsidR="00E9141C" w:rsidRPr="007E2AAE">
        <w:rPr>
          <w:cs/>
        </w:rPr>
        <w:t xml:space="preserve">รับรู้ผลสะสมของการนำมาตรฐานรายงานทางการเงินฉบับนี้มาถือปฏิบัติโดยปรับปรุงกับกำไรสะสม ณ วันที่ </w:t>
      </w:r>
      <w:r w:rsidR="00E9141C" w:rsidRPr="007E2AAE">
        <w:t>1</w:t>
      </w:r>
      <w:r w:rsidR="00E9141C" w:rsidRPr="007E2AAE">
        <w:rPr>
          <w:cs/>
        </w:rPr>
        <w:t xml:space="preserve"> มกราคม </w:t>
      </w:r>
      <w:r w:rsidR="00E9141C" w:rsidRPr="007E2AAE">
        <w:t>2562</w:t>
      </w:r>
      <w:r w:rsidR="00E9141C" w:rsidRPr="007E2AAE">
        <w:rPr>
          <w:cs/>
        </w:rPr>
        <w:t xml:space="preserve"> และไม่ปรับย้อนหลังงบการเงิน</w:t>
      </w:r>
      <w:r w:rsidR="00A0540F" w:rsidRPr="007E2AAE">
        <w:rPr>
          <w:cs/>
        </w:rPr>
        <w:t>ปี</w:t>
      </w:r>
      <w:r w:rsidR="00E9141C" w:rsidRPr="007E2AAE">
        <w:rPr>
          <w:cs/>
        </w:rPr>
        <w:t xml:space="preserve">ก่อนที่แสดงเปรียบเทียบ </w:t>
      </w:r>
      <w:r w:rsidR="00A0540F" w:rsidRPr="007E2AAE">
        <w:rPr>
          <w:cs/>
        </w:rPr>
        <w:t xml:space="preserve">                                 </w:t>
      </w:r>
      <w:r w:rsidR="00E9141C" w:rsidRPr="007E2AAE">
        <w:rPr>
          <w:cs/>
        </w:rPr>
        <w:t>โดยเลือกใช้แนวทางปฏิบัติที่ผ่อนปรนต่อไปนี้</w:t>
      </w:r>
    </w:p>
    <w:p w:rsidR="00E9141C" w:rsidRPr="007E2AAE" w:rsidRDefault="00E9141C" w:rsidP="000E7E9C">
      <w:pPr>
        <w:spacing w:before="120" w:after="120"/>
        <w:ind w:left="1170" w:hanging="270"/>
        <w:jc w:val="thaiDistribute"/>
      </w:pPr>
      <w:r w:rsidRPr="007E2AAE">
        <w:t>-</w:t>
      </w:r>
      <w:r w:rsidRPr="007E2AAE">
        <w:tab/>
      </w:r>
      <w:r w:rsidRPr="007E2AAE">
        <w:rPr>
          <w:cs/>
        </w:rPr>
        <w:t xml:space="preserve"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 </w:t>
      </w:r>
      <w:r w:rsidRPr="007E2AAE">
        <w:t>1</w:t>
      </w:r>
      <w:r w:rsidRPr="007E2AAE">
        <w:rPr>
          <w:cs/>
        </w:rPr>
        <w:t xml:space="preserve"> มกราคม </w:t>
      </w:r>
      <w:r w:rsidRPr="007E2AAE">
        <w:t>2562</w:t>
      </w:r>
    </w:p>
    <w:p w:rsidR="00E9141C" w:rsidRPr="007E2AAE" w:rsidRDefault="00E9141C" w:rsidP="000E7E9C">
      <w:pPr>
        <w:spacing w:before="120" w:after="120"/>
        <w:ind w:left="1170" w:hanging="270"/>
        <w:jc w:val="thaiDistribute"/>
      </w:pPr>
      <w:r w:rsidRPr="007E2AAE">
        <w:t>-</w:t>
      </w:r>
      <w:r w:rsidRPr="007E2AAE">
        <w:tab/>
      </w:r>
      <w:r w:rsidRPr="007E2AAE">
        <w:rPr>
          <w:cs/>
        </w:rPr>
        <w:t xml:space="preserve">ไม่ปรับปรุงย้อนหลังสำหรับการเปลี่ยนแปลงสัญญาที่เกิดขึ้นก่อนวันที่ </w:t>
      </w:r>
      <w:r w:rsidRPr="007E2AAE">
        <w:t>1</w:t>
      </w:r>
      <w:r w:rsidRPr="007E2AAE">
        <w:rPr>
          <w:cs/>
        </w:rPr>
        <w:t xml:space="preserve"> มกราคม </w:t>
      </w:r>
      <w:r w:rsidRPr="007E2AAE">
        <w:t>2562</w:t>
      </w:r>
      <w:r w:rsidRPr="007E2AAE">
        <w:rPr>
          <w:cs/>
        </w:rPr>
        <w:t xml:space="preserve"> แต่สะท้อนผลกระทบรวมของการเปลี่ยนแปลงทั้งหมดซึ่งเกิดขึ้นก่อนหน้านั้นในการระบุภาระที่ต้องปฏิบัติ </w:t>
      </w:r>
      <w:r w:rsidR="00E434B2" w:rsidRPr="007E2AAE">
        <w:t xml:space="preserve">                      </w:t>
      </w:r>
      <w:r w:rsidRPr="007E2AAE">
        <w:rPr>
          <w:cs/>
        </w:rPr>
        <w:t>การกำหนดราคาของรายการ และการปันส่วนของราคาของรายการให้กับภาระที่ต้องปฏิบัติ</w:t>
      </w:r>
    </w:p>
    <w:p w:rsidR="00E9141C" w:rsidRPr="007E2AAE" w:rsidRDefault="00E9141C" w:rsidP="000E7E9C">
      <w:pPr>
        <w:spacing w:before="120" w:after="120"/>
        <w:ind w:left="900"/>
        <w:jc w:val="thaiDistribute"/>
        <w:rPr>
          <w:spacing w:val="0"/>
        </w:rPr>
      </w:pPr>
      <w:r w:rsidRPr="007E2AAE">
        <w:rPr>
          <w:spacing w:val="-4"/>
          <w:cs/>
        </w:rPr>
        <w:t>ผลสะสมของการเปลี่ยนแปลงนโยบายการบัญชีแสดงอยู่ในหมายเหตุประกอบงบการเงินรวม</w:t>
      </w:r>
      <w:r w:rsidRPr="007E2AAE">
        <w:rPr>
          <w:spacing w:val="0"/>
          <w:cs/>
        </w:rPr>
        <w:t xml:space="preserve">ข้อ </w:t>
      </w:r>
      <w:r w:rsidR="00E434B2" w:rsidRPr="007E2AAE">
        <w:rPr>
          <w:spacing w:val="0"/>
        </w:rPr>
        <w:t>4</w:t>
      </w:r>
    </w:p>
    <w:p w:rsidR="00E9141C" w:rsidRPr="007E2AAE" w:rsidRDefault="00E9141C" w:rsidP="000E7E9C">
      <w:pPr>
        <w:tabs>
          <w:tab w:val="left" w:pos="4140"/>
          <w:tab w:val="left" w:pos="6390"/>
        </w:tabs>
        <w:spacing w:before="120" w:after="120"/>
        <w:ind w:left="879" w:hanging="274"/>
        <w:jc w:val="thaiDistribute"/>
        <w:rPr>
          <w:b/>
          <w:bCs/>
          <w:color w:val="auto"/>
        </w:rPr>
      </w:pPr>
      <w:r w:rsidRPr="007E2AAE">
        <w:rPr>
          <w:b/>
          <w:bCs/>
          <w:color w:val="auto"/>
          <w:cs/>
        </w:rPr>
        <w:t>ข</w:t>
      </w:r>
      <w:r w:rsidRPr="007E2AAE">
        <w:rPr>
          <w:b/>
          <w:bCs/>
          <w:color w:val="auto"/>
        </w:rPr>
        <w:t>.</w:t>
      </w:r>
      <w:r w:rsidR="000E7E9C" w:rsidRPr="007E2AAE">
        <w:rPr>
          <w:b/>
          <w:bCs/>
          <w:color w:val="auto"/>
          <w:cs/>
        </w:rPr>
        <w:tab/>
      </w:r>
      <w:r w:rsidRPr="007E2AAE">
        <w:rPr>
          <w:b/>
          <w:bCs/>
          <w:color w:val="auto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</w:t>
      </w:r>
      <w:r w:rsidRPr="007E2AAE">
        <w:rPr>
          <w:b/>
          <w:bCs/>
          <w:color w:val="auto"/>
        </w:rPr>
        <w:t xml:space="preserve"> </w:t>
      </w:r>
      <w:r w:rsidRPr="007E2AAE">
        <w:rPr>
          <w:b/>
          <w:bCs/>
          <w:color w:val="auto"/>
          <w:cs/>
        </w:rPr>
        <w:t xml:space="preserve">หรือหลังวันที่ </w:t>
      </w:r>
      <w:r w:rsidRPr="007E2AAE">
        <w:rPr>
          <w:b/>
          <w:bCs/>
          <w:color w:val="auto"/>
        </w:rPr>
        <w:t>1</w:t>
      </w:r>
      <w:r w:rsidRPr="007E2AAE">
        <w:rPr>
          <w:b/>
          <w:bCs/>
          <w:color w:val="auto"/>
          <w:cs/>
        </w:rPr>
        <w:t xml:space="preserve"> มกราคม </w:t>
      </w:r>
      <w:r w:rsidRPr="007E2AAE">
        <w:rPr>
          <w:b/>
          <w:bCs/>
          <w:color w:val="auto"/>
        </w:rPr>
        <w:t>2563</w:t>
      </w:r>
    </w:p>
    <w:p w:rsidR="00E9141C" w:rsidRPr="007E2AAE" w:rsidRDefault="00E9141C" w:rsidP="000E7E9C">
      <w:pPr>
        <w:spacing w:before="120" w:after="120"/>
        <w:ind w:left="900"/>
        <w:jc w:val="thaiDistribute"/>
      </w:pPr>
      <w:r w:rsidRPr="007E2AAE">
        <w:rPr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                                        ที่เริ่มในหรือหลังวันที่ </w:t>
      </w:r>
      <w:r w:rsidRPr="007E2AAE">
        <w:t xml:space="preserve">1 </w:t>
      </w:r>
      <w:r w:rsidRPr="007E2AAE">
        <w:rPr>
          <w:cs/>
        </w:rPr>
        <w:t xml:space="preserve">มกราคม </w:t>
      </w:r>
      <w:r w:rsidRPr="007E2AAE">
        <w:t xml:space="preserve">2563 </w:t>
      </w:r>
      <w:r w:rsidRPr="007E2AAE">
        <w:rPr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483F56" w:rsidRPr="007E2AAE" w:rsidRDefault="00483F56">
      <w:pPr>
        <w:overflowPunct/>
        <w:autoSpaceDE/>
        <w:autoSpaceDN/>
        <w:adjustRightInd/>
        <w:textAlignment w:val="auto"/>
        <w:rPr>
          <w:b/>
          <w:bCs/>
          <w:cs/>
        </w:rPr>
      </w:pPr>
      <w:r w:rsidRPr="007E2AAE">
        <w:rPr>
          <w:b/>
          <w:bCs/>
          <w:cs/>
        </w:rPr>
        <w:br w:type="page"/>
      </w:r>
    </w:p>
    <w:p w:rsidR="00E9141C" w:rsidRPr="007E2AAE" w:rsidRDefault="00E9141C" w:rsidP="000E7E9C">
      <w:pPr>
        <w:spacing w:before="120" w:after="120"/>
        <w:ind w:left="900"/>
        <w:jc w:val="thaiDistribute"/>
        <w:rPr>
          <w:b/>
          <w:bCs/>
        </w:rPr>
      </w:pPr>
      <w:r w:rsidRPr="007E2AAE">
        <w:rPr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:rsidR="00E9141C" w:rsidRPr="007E2AAE" w:rsidRDefault="00E9141C" w:rsidP="000E7E9C">
      <w:pPr>
        <w:spacing w:before="120" w:after="120"/>
        <w:ind w:left="900"/>
        <w:jc w:val="thaiDistribute"/>
      </w:pPr>
      <w:r w:rsidRPr="007E2AAE">
        <w:rPr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E2AAE">
        <w:t>5</w:t>
      </w:r>
      <w:r w:rsidRPr="007E2AAE">
        <w:rPr>
          <w:cs/>
        </w:rPr>
        <w:t xml:space="preserve"> ฉบับ ได้แก่ </w:t>
      </w:r>
    </w:p>
    <w:tbl>
      <w:tblPr>
        <w:tblW w:w="8460" w:type="dxa"/>
        <w:tblInd w:w="990" w:type="dxa"/>
        <w:tblLook w:val="01E0" w:firstRow="1" w:lastRow="1" w:firstColumn="1" w:lastColumn="1" w:noHBand="0" w:noVBand="0"/>
      </w:tblPr>
      <w:tblGrid>
        <w:gridCol w:w="2610"/>
        <w:gridCol w:w="5850"/>
      </w:tblGrid>
      <w:tr w:rsidR="00E9141C" w:rsidRPr="007E2AAE" w:rsidTr="007E7884">
        <w:tc>
          <w:tcPr>
            <w:tcW w:w="8460" w:type="dxa"/>
            <w:gridSpan w:val="2"/>
            <w:hideMark/>
          </w:tcPr>
          <w:p w:rsidR="00E9141C" w:rsidRPr="007E2AAE" w:rsidRDefault="00E9141C" w:rsidP="000E7E9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7E2AAE">
              <w:rPr>
                <w:rFonts w:eastAsia="Times New Roman"/>
                <w:cs/>
              </w:rPr>
              <w:t>มาตรฐานการรายงานทางการเงิน</w:t>
            </w:r>
          </w:p>
        </w:tc>
      </w:tr>
      <w:tr w:rsidR="00E9141C" w:rsidRPr="007E2AAE" w:rsidTr="007E7884">
        <w:tc>
          <w:tcPr>
            <w:tcW w:w="2610" w:type="dxa"/>
            <w:hideMark/>
          </w:tcPr>
          <w:p w:rsidR="00E9141C" w:rsidRPr="007E2AAE" w:rsidRDefault="00E9141C" w:rsidP="000E7E9C">
            <w:pPr>
              <w:tabs>
                <w:tab w:val="left" w:pos="540"/>
              </w:tabs>
              <w:ind w:left="231" w:right="-138"/>
              <w:rPr>
                <w:rFonts w:eastAsia="Times New Roman"/>
                <w:cs/>
              </w:rPr>
            </w:pPr>
            <w:r w:rsidRPr="007E2AAE">
              <w:rPr>
                <w:rFonts w:eastAsia="Times New Roman"/>
                <w:cs/>
                <w:lang w:val="th-TH"/>
              </w:rPr>
              <w:t xml:space="preserve">ฉบับที่ </w:t>
            </w:r>
            <w:r w:rsidRPr="007E2AAE">
              <w:rPr>
                <w:rFonts w:eastAsia="Times New Roman"/>
              </w:rPr>
              <w:t>7</w:t>
            </w:r>
          </w:p>
        </w:tc>
        <w:tc>
          <w:tcPr>
            <w:tcW w:w="5850" w:type="dxa"/>
            <w:hideMark/>
          </w:tcPr>
          <w:p w:rsidR="00E9141C" w:rsidRPr="007E2AAE" w:rsidRDefault="00E9141C" w:rsidP="000E7E9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7E2AAE">
              <w:rPr>
                <w:rFonts w:eastAsia="Times New Roman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9141C" w:rsidRPr="007E2AAE" w:rsidTr="007E7884">
        <w:tc>
          <w:tcPr>
            <w:tcW w:w="2610" w:type="dxa"/>
            <w:hideMark/>
          </w:tcPr>
          <w:p w:rsidR="00E9141C" w:rsidRPr="007E2AAE" w:rsidRDefault="00E9141C" w:rsidP="000E7E9C">
            <w:pPr>
              <w:tabs>
                <w:tab w:val="left" w:pos="540"/>
              </w:tabs>
              <w:ind w:left="231" w:right="-138"/>
              <w:rPr>
                <w:rFonts w:eastAsia="Times New Roman"/>
                <w:cs/>
              </w:rPr>
            </w:pPr>
            <w:r w:rsidRPr="007E2AAE">
              <w:rPr>
                <w:rFonts w:eastAsia="Times New Roman"/>
                <w:cs/>
                <w:lang w:val="th-TH"/>
              </w:rPr>
              <w:t xml:space="preserve">ฉบับที่ </w:t>
            </w:r>
            <w:r w:rsidRPr="007E2AAE">
              <w:rPr>
                <w:rFonts w:eastAsia="Times New Roman"/>
              </w:rPr>
              <w:t>9</w:t>
            </w:r>
          </w:p>
        </w:tc>
        <w:tc>
          <w:tcPr>
            <w:tcW w:w="5850" w:type="dxa"/>
            <w:hideMark/>
          </w:tcPr>
          <w:p w:rsidR="00E9141C" w:rsidRPr="007E2AAE" w:rsidRDefault="00E9141C" w:rsidP="000E7E9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7E2AAE">
              <w:rPr>
                <w:rFonts w:eastAsia="Times New Roman"/>
                <w:cs/>
                <w:lang w:val="th-TH"/>
              </w:rPr>
              <w:t>เครื่องมือทางการเงิน</w:t>
            </w:r>
          </w:p>
        </w:tc>
      </w:tr>
      <w:tr w:rsidR="00E9141C" w:rsidRPr="007E2AAE" w:rsidTr="007E7884">
        <w:tc>
          <w:tcPr>
            <w:tcW w:w="8460" w:type="dxa"/>
            <w:gridSpan w:val="2"/>
            <w:hideMark/>
          </w:tcPr>
          <w:p w:rsidR="00E9141C" w:rsidRPr="007E2AAE" w:rsidRDefault="00E9141C" w:rsidP="000E7E9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7E2AAE">
              <w:rPr>
                <w:rFonts w:eastAsia="Times New Roman"/>
                <w:cs/>
              </w:rPr>
              <w:t>มาตรฐานการบัญชี</w:t>
            </w:r>
          </w:p>
        </w:tc>
      </w:tr>
      <w:tr w:rsidR="00E9141C" w:rsidRPr="007E2AAE" w:rsidTr="007E7884">
        <w:tc>
          <w:tcPr>
            <w:tcW w:w="2610" w:type="dxa"/>
            <w:hideMark/>
          </w:tcPr>
          <w:p w:rsidR="00E9141C" w:rsidRPr="007E2AAE" w:rsidRDefault="00E9141C" w:rsidP="000E7E9C">
            <w:pPr>
              <w:ind w:left="231" w:right="-138"/>
              <w:rPr>
                <w:rFonts w:eastAsia="Times New Roman"/>
                <w:cs/>
              </w:rPr>
            </w:pPr>
            <w:r w:rsidRPr="007E2AAE">
              <w:rPr>
                <w:rFonts w:eastAsia="Times New Roman"/>
                <w:cs/>
              </w:rPr>
              <w:t xml:space="preserve">ฉบับที่ </w:t>
            </w:r>
            <w:r w:rsidRPr="007E2AAE">
              <w:rPr>
                <w:rFonts w:eastAsia="Times New Roman"/>
              </w:rPr>
              <w:t xml:space="preserve">32 </w:t>
            </w:r>
          </w:p>
        </w:tc>
        <w:tc>
          <w:tcPr>
            <w:tcW w:w="5850" w:type="dxa"/>
            <w:hideMark/>
          </w:tcPr>
          <w:p w:rsidR="00E9141C" w:rsidRPr="007E2AAE" w:rsidRDefault="00E9141C" w:rsidP="000E7E9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7E2AAE">
              <w:rPr>
                <w:rFonts w:eastAsia="Times New Roman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9141C" w:rsidRPr="007E2AAE" w:rsidTr="007E7884">
        <w:tc>
          <w:tcPr>
            <w:tcW w:w="8460" w:type="dxa"/>
            <w:gridSpan w:val="2"/>
            <w:hideMark/>
          </w:tcPr>
          <w:p w:rsidR="00E9141C" w:rsidRPr="007E2AAE" w:rsidRDefault="00E9141C" w:rsidP="000E7E9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</w:rPr>
            </w:pPr>
            <w:r w:rsidRPr="007E2AAE">
              <w:rPr>
                <w:rFonts w:eastAsia="Times New Roman"/>
                <w:cs/>
              </w:rPr>
              <w:t>การตีความมาตรฐานการรายงานทางการเงิน</w:t>
            </w:r>
          </w:p>
        </w:tc>
      </w:tr>
      <w:tr w:rsidR="00E9141C" w:rsidRPr="007E2AAE" w:rsidTr="007E7884">
        <w:tc>
          <w:tcPr>
            <w:tcW w:w="2610" w:type="dxa"/>
            <w:hideMark/>
          </w:tcPr>
          <w:p w:rsidR="00E9141C" w:rsidRPr="007E2AAE" w:rsidRDefault="00E9141C" w:rsidP="000E7E9C">
            <w:pPr>
              <w:ind w:left="231" w:right="-138"/>
              <w:rPr>
                <w:rFonts w:eastAsia="Times New Roman"/>
                <w:cs/>
              </w:rPr>
            </w:pPr>
            <w:r w:rsidRPr="007E2AAE">
              <w:rPr>
                <w:rFonts w:eastAsia="Times New Roman"/>
                <w:cs/>
              </w:rPr>
              <w:t xml:space="preserve">ฉบับที่ </w:t>
            </w:r>
            <w:r w:rsidRPr="007E2AAE">
              <w:rPr>
                <w:rFonts w:eastAsia="Times New Roman"/>
              </w:rPr>
              <w:t>16</w:t>
            </w:r>
          </w:p>
        </w:tc>
        <w:tc>
          <w:tcPr>
            <w:tcW w:w="5850" w:type="dxa"/>
            <w:hideMark/>
          </w:tcPr>
          <w:p w:rsidR="00E9141C" w:rsidRPr="007E2AAE" w:rsidRDefault="00E9141C" w:rsidP="000E7E9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</w:rPr>
            </w:pPr>
            <w:r w:rsidRPr="007E2AAE">
              <w:rPr>
                <w:rFonts w:eastAsia="Times New Roman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9141C" w:rsidRPr="007E2AAE" w:rsidTr="007E7884">
        <w:tc>
          <w:tcPr>
            <w:tcW w:w="2610" w:type="dxa"/>
            <w:hideMark/>
          </w:tcPr>
          <w:p w:rsidR="00E9141C" w:rsidRPr="007E2AAE" w:rsidRDefault="00E9141C" w:rsidP="000E7E9C">
            <w:pPr>
              <w:ind w:left="231" w:right="-138"/>
              <w:rPr>
                <w:rFonts w:eastAsia="Times New Roman"/>
                <w:cs/>
              </w:rPr>
            </w:pPr>
            <w:r w:rsidRPr="007E2AAE">
              <w:rPr>
                <w:rFonts w:eastAsia="Times New Roman"/>
                <w:cs/>
              </w:rPr>
              <w:t xml:space="preserve">ฉบับที่ </w:t>
            </w:r>
            <w:r w:rsidRPr="007E2AAE">
              <w:rPr>
                <w:rFonts w:eastAsia="Times New Roman"/>
              </w:rPr>
              <w:t>19</w:t>
            </w:r>
          </w:p>
        </w:tc>
        <w:tc>
          <w:tcPr>
            <w:tcW w:w="5850" w:type="dxa"/>
            <w:hideMark/>
          </w:tcPr>
          <w:p w:rsidR="00E9141C" w:rsidRPr="007E2AAE" w:rsidRDefault="00E9141C" w:rsidP="000E7E9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</w:rPr>
            </w:pPr>
            <w:r w:rsidRPr="007E2AAE">
              <w:rPr>
                <w:rFonts w:eastAsia="Times New Roman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E9141C" w:rsidRPr="007E2AAE" w:rsidRDefault="00E9141C" w:rsidP="000E7E9C">
      <w:pPr>
        <w:spacing w:before="240" w:after="120"/>
        <w:ind w:left="907"/>
        <w:jc w:val="thaiDistribute"/>
        <w:rPr>
          <w:cs/>
        </w:rPr>
      </w:pPr>
      <w:r w:rsidRPr="007E2AAE">
        <w:rPr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E2AAE">
        <w:t>(Business Model)</w:t>
      </w:r>
      <w:r w:rsidRPr="007E2AAE">
        <w:rPr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</w:t>
      </w:r>
      <w:r w:rsidR="0030570C" w:rsidRPr="007E2AAE">
        <w:t xml:space="preserve">                       </w:t>
      </w:r>
      <w:r w:rsidRPr="007E2AAE">
        <w:rPr>
          <w:cs/>
        </w:rPr>
        <w:t xml:space="preserve"> จะทำให้มาตรฐานการบัญชี การตีความมาตรฐานการบัญชี และแนวปฏิบัติทางการบัญชีบางฉบับที่มี</w:t>
      </w:r>
      <w:r w:rsidR="0030570C" w:rsidRPr="007E2AAE">
        <w:t xml:space="preserve">                              </w:t>
      </w:r>
      <w:r w:rsidRPr="007E2AAE">
        <w:rPr>
          <w:cs/>
        </w:rPr>
        <w:t>ผลบังคับใช้อยู่ในปัจจุบันถูกยกเลิกไป</w:t>
      </w:r>
    </w:p>
    <w:p w:rsidR="00A0540F" w:rsidRPr="007E2AAE" w:rsidRDefault="00DC4B61" w:rsidP="000E7E9C">
      <w:pPr>
        <w:spacing w:before="120" w:after="120"/>
        <w:ind w:left="900"/>
        <w:jc w:val="thaiDistribute"/>
      </w:pPr>
      <w:r w:rsidRPr="007E2AAE">
        <w:rPr>
          <w:cs/>
        </w:rPr>
        <w:t>ฝ่ายบริหารของกลุ่มบริษัทคาดว่าการนำมาตรฐานฉบับนี้มาใช้ จะมีผลกระทบจากรายการดังต่อไปนี้</w:t>
      </w:r>
    </w:p>
    <w:p w:rsidR="00DC4B61" w:rsidRPr="007E2AAE" w:rsidRDefault="00DC4B61" w:rsidP="00DC4B61">
      <w:pPr>
        <w:spacing w:before="120" w:after="120"/>
        <w:ind w:left="1260" w:hanging="360"/>
        <w:jc w:val="thaiDistribute"/>
      </w:pPr>
      <w:r w:rsidRPr="007E2AAE">
        <w:t>-</w:t>
      </w:r>
      <w:r w:rsidRPr="007E2AAE">
        <w:tab/>
      </w:r>
      <w:r w:rsidRPr="007E2AAE">
        <w:rPr>
          <w:cs/>
        </w:rPr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E9141C" w:rsidRPr="007E2AAE" w:rsidRDefault="00E9141C" w:rsidP="000E7E9C">
      <w:pPr>
        <w:spacing w:before="120" w:after="120"/>
        <w:ind w:left="900"/>
        <w:jc w:val="thaiDistribute"/>
        <w:rPr>
          <w:b/>
          <w:bCs/>
        </w:rPr>
      </w:pPr>
      <w:r w:rsidRPr="007E2AAE">
        <w:rPr>
          <w:cs/>
        </w:rPr>
        <w:t>ปัจจุบันฝ่ายบริหารของ</w:t>
      </w:r>
      <w:r w:rsidR="00F645D1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483F56" w:rsidRPr="007E2AAE" w:rsidRDefault="00483F56">
      <w:pPr>
        <w:overflowPunct/>
        <w:autoSpaceDE/>
        <w:autoSpaceDN/>
        <w:adjustRightInd/>
        <w:textAlignment w:val="auto"/>
        <w:rPr>
          <w:b/>
          <w:bCs/>
          <w:cs/>
        </w:rPr>
      </w:pPr>
      <w:r w:rsidRPr="007E2AAE">
        <w:rPr>
          <w:b/>
          <w:bCs/>
          <w:cs/>
        </w:rPr>
        <w:br w:type="page"/>
      </w:r>
    </w:p>
    <w:p w:rsidR="00E9141C" w:rsidRPr="007E2AAE" w:rsidRDefault="00E9141C" w:rsidP="000E7E9C">
      <w:pPr>
        <w:spacing w:before="120" w:after="120"/>
        <w:ind w:left="907"/>
        <w:jc w:val="thaiDistribute"/>
        <w:rPr>
          <w:b/>
          <w:bCs/>
          <w:cs/>
        </w:rPr>
      </w:pPr>
      <w:r w:rsidRPr="007E2AAE">
        <w:rPr>
          <w:b/>
          <w:bCs/>
          <w:cs/>
        </w:rPr>
        <w:t xml:space="preserve">มาตรฐานการรายงานทางการเงิน ฉบับที่ </w:t>
      </w:r>
      <w:r w:rsidRPr="007E2AAE">
        <w:rPr>
          <w:b/>
          <w:bCs/>
        </w:rPr>
        <w:t xml:space="preserve">16 </w:t>
      </w:r>
      <w:r w:rsidRPr="007E2AAE">
        <w:rPr>
          <w:b/>
          <w:bCs/>
          <w:cs/>
        </w:rPr>
        <w:t>เรื่อง สัญญาเช่า</w:t>
      </w:r>
    </w:p>
    <w:p w:rsidR="00E9141C" w:rsidRPr="007E2AAE" w:rsidRDefault="00E9141C" w:rsidP="000E7E9C">
      <w:pPr>
        <w:spacing w:before="120" w:after="120"/>
        <w:ind w:left="907"/>
        <w:jc w:val="thaiDistribute"/>
      </w:pPr>
      <w:r w:rsidRPr="007E2AAE">
        <w:rPr>
          <w:cs/>
        </w:rPr>
        <w:t xml:space="preserve">มาตรฐานการรายงานทางการเงิน ฉบับที่ </w:t>
      </w:r>
      <w:r w:rsidRPr="007E2AAE">
        <w:t>16</w:t>
      </w:r>
      <w:r w:rsidRPr="007E2AAE">
        <w:rPr>
          <w:cs/>
        </w:rPr>
        <w:t xml:space="preserve"> ใช้แทนมาตรฐานการบัญชี ฉบับที่ </w:t>
      </w:r>
      <w:r w:rsidRPr="007E2AAE">
        <w:t>17</w:t>
      </w:r>
      <w:r w:rsidRPr="007E2AAE">
        <w:rPr>
          <w:cs/>
        </w:rPr>
        <w:t xml:space="preserve"> เรื่อง สัญญาเช่า </w:t>
      </w:r>
      <w:r w:rsidR="007F2E8B" w:rsidRPr="007E2AAE">
        <w:rPr>
          <w:cs/>
        </w:rPr>
        <w:t xml:space="preserve">                                  </w:t>
      </w:r>
      <w:r w:rsidRPr="007E2AAE">
        <w:rPr>
          <w:cs/>
        </w:rPr>
        <w:t>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7F2E8B" w:rsidRPr="007E2AAE">
        <w:rPr>
          <w:cs/>
        </w:rPr>
        <w:t xml:space="preserve">                                               </w:t>
      </w:r>
      <w:r w:rsidRPr="007E2AAE">
        <w:rPr>
          <w:cs/>
        </w:rPr>
        <w:t xml:space="preserve">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E2AAE">
        <w:t xml:space="preserve">12 </w:t>
      </w:r>
      <w:r w:rsidRPr="007E2AAE">
        <w:rPr>
          <w:cs/>
        </w:rPr>
        <w:t>เดือน เว้นแต่สินทรัพย์อ้างอิงนั้นมีมูลค่าต่ำ</w:t>
      </w:r>
    </w:p>
    <w:p w:rsidR="00E9141C" w:rsidRPr="007E2AAE" w:rsidRDefault="00E9141C" w:rsidP="000E7E9C">
      <w:pPr>
        <w:spacing w:before="120" w:after="120"/>
        <w:ind w:left="907"/>
        <w:jc w:val="thaiDistribute"/>
      </w:pPr>
      <w:r w:rsidRPr="007E2AAE">
        <w:rPr>
          <w:spacing w:val="0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E2AAE">
        <w:rPr>
          <w:spacing w:val="0"/>
        </w:rPr>
        <w:t xml:space="preserve">17 </w:t>
      </w:r>
      <w:r w:rsidRPr="007E2AAE">
        <w:rPr>
          <w:spacing w:val="0"/>
          <w:cs/>
        </w:rPr>
        <w:t>ผู้ให้เช่า</w:t>
      </w:r>
      <w:r w:rsidRPr="007E2AAE">
        <w:rPr>
          <w:cs/>
        </w:rPr>
        <w:t xml:space="preserve">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E2AAE">
        <w:t>17</w:t>
      </w:r>
    </w:p>
    <w:p w:rsidR="00E9141C" w:rsidRPr="007E2AAE" w:rsidRDefault="00E9141C" w:rsidP="000E7E9C">
      <w:pPr>
        <w:spacing w:before="120" w:after="120"/>
        <w:ind w:left="907"/>
        <w:jc w:val="thaiDistribute"/>
      </w:pPr>
      <w:r w:rsidRPr="007E2AAE">
        <w:rPr>
          <w:cs/>
        </w:rPr>
        <w:t>กลุ่ม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</w:t>
      </w:r>
      <w:r w:rsidR="007E7884" w:rsidRPr="007E2AAE">
        <w:rPr>
          <w:cs/>
        </w:rPr>
        <w:t xml:space="preserve">                  </w:t>
      </w:r>
      <w:r w:rsidRPr="007E2AAE">
        <w:rPr>
          <w:cs/>
        </w:rPr>
        <w:t xml:space="preserve"> </w:t>
      </w:r>
      <w:r w:rsidRPr="007E2AAE">
        <w:t>1</w:t>
      </w:r>
      <w:r w:rsidRPr="007E2AAE">
        <w:rPr>
          <w:cs/>
        </w:rPr>
        <w:t xml:space="preserve"> มกราคม </w:t>
      </w:r>
      <w:r w:rsidRPr="007E2AAE">
        <w:t>2563</w:t>
      </w:r>
      <w:r w:rsidRPr="007E2AAE">
        <w:rPr>
          <w:cs/>
        </w:rPr>
        <w:t xml:space="preserve"> และไม่ปรับย้อนหลังงบการเงินปีก่อนที่แสดงเปรียบเทียบ</w:t>
      </w:r>
    </w:p>
    <w:p w:rsidR="0030570C" w:rsidRPr="007E2AAE" w:rsidRDefault="0030570C" w:rsidP="0030570C">
      <w:pPr>
        <w:spacing w:before="120" w:after="120"/>
        <w:ind w:left="900"/>
        <w:jc w:val="thaiDistribute"/>
        <w:rPr>
          <w:b/>
          <w:bCs/>
        </w:rPr>
      </w:pPr>
      <w:r w:rsidRPr="007E2AAE">
        <w:rPr>
          <w:cs/>
        </w:rPr>
        <w:t>ปัจจุบันฝ่ายบริหารของ</w:t>
      </w:r>
      <w:r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E9141C" w:rsidRPr="007E2AAE" w:rsidRDefault="00E9141C" w:rsidP="00ED3C6C">
      <w:pPr>
        <w:spacing w:before="120" w:after="120"/>
        <w:ind w:left="547" w:right="-43" w:hanging="547"/>
        <w:jc w:val="thaiDistribute"/>
        <w:rPr>
          <w:b/>
          <w:bCs/>
          <w:color w:val="auto"/>
        </w:rPr>
      </w:pPr>
      <w:r w:rsidRPr="007E2AAE">
        <w:rPr>
          <w:b/>
          <w:bCs/>
          <w:color w:val="auto"/>
        </w:rPr>
        <w:t>4.</w:t>
      </w:r>
      <w:r w:rsidR="007E7884" w:rsidRPr="007E2AAE">
        <w:rPr>
          <w:b/>
          <w:bCs/>
          <w:color w:val="auto"/>
          <w:cs/>
        </w:rPr>
        <w:tab/>
      </w:r>
      <w:r w:rsidRPr="007E2AAE">
        <w:rPr>
          <w:b/>
          <w:bCs/>
          <w:color w:val="auto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E9141C" w:rsidRPr="007E2AAE" w:rsidRDefault="00E9141C" w:rsidP="00ED3C6C">
      <w:pPr>
        <w:spacing w:before="120" w:after="120"/>
        <w:ind w:left="540"/>
        <w:jc w:val="thaiDistribute"/>
        <w:rPr>
          <w:cs/>
        </w:rPr>
      </w:pPr>
      <w:r w:rsidRPr="007E2AAE">
        <w:rPr>
          <w:spacing w:val="-4"/>
          <w:cs/>
        </w:rPr>
        <w:t>ตามที่กล่าวในหมายเหตุประกอบงบการเงิน</w:t>
      </w:r>
      <w:r w:rsidR="00C06E3B" w:rsidRPr="007E2AAE">
        <w:rPr>
          <w:spacing w:val="-4"/>
          <w:cs/>
        </w:rPr>
        <w:t>รวม</w:t>
      </w:r>
      <w:r w:rsidRPr="007E2AAE">
        <w:rPr>
          <w:spacing w:val="-4"/>
          <w:cs/>
        </w:rPr>
        <w:t xml:space="preserve">ข้อ </w:t>
      </w:r>
      <w:r w:rsidR="009678C4" w:rsidRPr="007E2AAE">
        <w:rPr>
          <w:spacing w:val="-4"/>
        </w:rPr>
        <w:t>3</w:t>
      </w:r>
      <w:r w:rsidRPr="007E2AAE">
        <w:rPr>
          <w:spacing w:val="-4"/>
          <w:cs/>
        </w:rPr>
        <w:t xml:space="preserve"> กลุ่มบริษัทได้นำมาตรฐานการรายงานทางการเงิน </w:t>
      </w:r>
      <w:r w:rsidR="00C06E3B" w:rsidRPr="007E2AAE">
        <w:rPr>
          <w:spacing w:val="-4"/>
          <w:cs/>
        </w:rPr>
        <w:t xml:space="preserve">                               </w:t>
      </w:r>
      <w:r w:rsidRPr="007E2AAE">
        <w:rPr>
          <w:spacing w:val="-4"/>
          <w:cs/>
        </w:rPr>
        <w:t xml:space="preserve">ฉบับที่ </w:t>
      </w:r>
      <w:r w:rsidRPr="007E2AAE">
        <w:rPr>
          <w:spacing w:val="-4"/>
        </w:rPr>
        <w:t>15</w:t>
      </w:r>
      <w:r w:rsidRPr="007E2AAE">
        <w:rPr>
          <w:cs/>
        </w:rPr>
        <w:t xml:space="preserve"> มาถือปฏิบัติในระหว่าง</w:t>
      </w:r>
      <w:r w:rsidR="00DC4B61" w:rsidRPr="007E2AAE">
        <w:rPr>
          <w:cs/>
        </w:rPr>
        <w:t>ปี</w:t>
      </w:r>
      <w:r w:rsidRPr="007E2AAE">
        <w:rPr>
          <w:cs/>
        </w:rPr>
        <w:t xml:space="preserve">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7E2AAE">
        <w:t>1</w:t>
      </w:r>
      <w:r w:rsidRPr="007E2AAE">
        <w:rPr>
          <w:cs/>
        </w:rPr>
        <w:t xml:space="preserve"> มกราคม </w:t>
      </w:r>
      <w:r w:rsidRPr="007E2AAE">
        <w:t>2562</w:t>
      </w:r>
      <w:r w:rsidRPr="007E2AAE">
        <w:rPr>
          <w:cs/>
        </w:rPr>
        <w:t xml:space="preserve"> และไม่ปรับย้อนหลังงบการเงิน</w:t>
      </w:r>
      <w:r w:rsidR="00905372" w:rsidRPr="007E2AAE">
        <w:rPr>
          <w:cs/>
        </w:rPr>
        <w:t>ปี</w:t>
      </w:r>
      <w:r w:rsidRPr="007E2AAE">
        <w:rPr>
          <w:cs/>
        </w:rPr>
        <w:t>ก่อนที่แสดงเปรียบเทียบ</w:t>
      </w:r>
    </w:p>
    <w:p w:rsidR="00E9141C" w:rsidRPr="007E2AAE" w:rsidRDefault="00E9141C" w:rsidP="00ED3C6C">
      <w:pPr>
        <w:spacing w:before="120" w:after="120"/>
        <w:ind w:left="547"/>
        <w:jc w:val="thaiDistribute"/>
      </w:pPr>
      <w:r w:rsidRPr="007E2AAE">
        <w:rPr>
          <w:cs/>
        </w:rPr>
        <w:t>ผลกระทบต่อกำไรสะสมต้น</w:t>
      </w:r>
      <w:r w:rsidR="00DC4B61" w:rsidRPr="007E2AAE">
        <w:rPr>
          <w:cs/>
        </w:rPr>
        <w:t>ปี</w:t>
      </w:r>
      <w:r w:rsidRPr="007E2AAE">
        <w:rPr>
          <w:cs/>
        </w:rPr>
        <w:t xml:space="preserve"> </w:t>
      </w:r>
      <w:r w:rsidRPr="007E2AAE">
        <w:t xml:space="preserve">2562 </w:t>
      </w:r>
      <w:r w:rsidRPr="007E2AAE">
        <w:rPr>
          <w:cs/>
        </w:rPr>
        <w:t>จากการเปลี่ยนแปลงนโยบายการบัญชีเนื่องจากการนำมาตรฐาน</w:t>
      </w:r>
      <w:r w:rsidRPr="007E2AAE">
        <w:t xml:space="preserve">                          </w:t>
      </w:r>
      <w:r w:rsidRPr="007E2AAE">
        <w:rPr>
          <w:cs/>
        </w:rPr>
        <w:t>ฉบับนี้มาถือปฏิบัติ แสดงได้ดังนี้</w:t>
      </w:r>
    </w:p>
    <w:tbl>
      <w:tblPr>
        <w:tblStyle w:val="TableGrid1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250"/>
        <w:gridCol w:w="2250"/>
      </w:tblGrid>
      <w:tr w:rsidR="00E9141C" w:rsidRPr="007E2AAE" w:rsidTr="00E9141C">
        <w:tc>
          <w:tcPr>
            <w:tcW w:w="4500" w:type="dxa"/>
          </w:tcPr>
          <w:p w:rsidR="00E9141C" w:rsidRPr="007E2AAE" w:rsidRDefault="00E9141C" w:rsidP="00ED3C6C">
            <w:pPr>
              <w:rPr>
                <w:rFonts w:ascii="Angsana New" w:hAnsi="Angsana New" w:cs="Angsana New"/>
                <w:color w:val="auto"/>
                <w:spacing w:val="0"/>
              </w:rPr>
            </w:pPr>
          </w:p>
        </w:tc>
        <w:tc>
          <w:tcPr>
            <w:tcW w:w="4500" w:type="dxa"/>
            <w:gridSpan w:val="2"/>
            <w:hideMark/>
          </w:tcPr>
          <w:p w:rsidR="00E9141C" w:rsidRPr="007E2AAE" w:rsidRDefault="00E9141C" w:rsidP="00ED3C6C">
            <w:pPr>
              <w:jc w:val="right"/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</w:pP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  <w:t>(</w:t>
            </w: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  <w:cs/>
              </w:rPr>
              <w:t>หน่วย</w:t>
            </w: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  <w:t>:</w:t>
            </w: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  <w:cs/>
              </w:rPr>
              <w:t xml:space="preserve"> </w:t>
            </w:r>
            <w:r w:rsidR="00905372"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  <w:cs/>
              </w:rPr>
              <w:t>ล้าน</w:t>
            </w: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  <w:cs/>
              </w:rPr>
              <w:t>บาท</w:t>
            </w: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  <w:t>)</w:t>
            </w:r>
          </w:p>
        </w:tc>
      </w:tr>
      <w:tr w:rsidR="00E9141C" w:rsidRPr="007E2AAE" w:rsidTr="00E9141C">
        <w:tc>
          <w:tcPr>
            <w:tcW w:w="4500" w:type="dxa"/>
          </w:tcPr>
          <w:p w:rsidR="00E9141C" w:rsidRPr="007E2AAE" w:rsidRDefault="00E9141C" w:rsidP="00ED3C6C">
            <w:pPr>
              <w:ind w:left="162" w:hanging="162"/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:rsidR="00E9141C" w:rsidRPr="007E2AAE" w:rsidRDefault="00E9141C" w:rsidP="00ED3C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  <w:cs/>
              </w:rPr>
            </w:pP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:rsidR="00E9141C" w:rsidRPr="007E2AAE" w:rsidRDefault="00E9141C" w:rsidP="00ED3C6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</w:rPr>
            </w:pPr>
            <w:r w:rsidRPr="007E2AAE">
              <w:rPr>
                <w:rFonts w:ascii="Angsana New" w:hAnsi="Angsana New" w:cs="Angsana New"/>
                <w:color w:val="auto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141C" w:rsidRPr="007E2AAE" w:rsidTr="00E9141C">
        <w:tc>
          <w:tcPr>
            <w:tcW w:w="4500" w:type="dxa"/>
            <w:hideMark/>
          </w:tcPr>
          <w:p w:rsidR="00E9141C" w:rsidRPr="007E2AAE" w:rsidRDefault="00E9141C" w:rsidP="00ED3C6C">
            <w:pPr>
              <w:ind w:left="162" w:hanging="162"/>
              <w:rPr>
                <w:rFonts w:ascii="Angsana New" w:hAnsi="Angsana New" w:cs="Angsana New"/>
                <w:b/>
                <w:bCs/>
                <w:color w:val="auto"/>
                <w:spacing w:val="0"/>
                <w:sz w:val="32"/>
                <w:szCs w:val="32"/>
                <w:cs/>
              </w:rPr>
            </w:pPr>
            <w:r w:rsidRPr="007E2AAE">
              <w:rPr>
                <w:rFonts w:ascii="Angsana New" w:hAnsi="Angsana New" w:cs="Angsana New"/>
                <w:b/>
                <w:bCs/>
                <w:color w:val="auto"/>
                <w:spacing w:val="0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7E2AAE">
              <w:rPr>
                <w:rFonts w:ascii="Angsana New" w:hAnsi="Angsana New" w:cs="Angsana New"/>
                <w:b/>
                <w:bCs/>
                <w:color w:val="auto"/>
                <w:spacing w:val="0"/>
                <w:sz w:val="32"/>
                <w:szCs w:val="32"/>
              </w:rPr>
              <w:t xml:space="preserve">1 </w:t>
            </w:r>
            <w:r w:rsidRPr="007E2AAE">
              <w:rPr>
                <w:rFonts w:ascii="Angsana New" w:hAnsi="Angsana New" w:cs="Angsana New"/>
                <w:b/>
                <w:bCs/>
                <w:color w:val="auto"/>
                <w:spacing w:val="0"/>
                <w:sz w:val="32"/>
                <w:szCs w:val="32"/>
                <w:cs/>
              </w:rPr>
              <w:t xml:space="preserve">มกราคม </w:t>
            </w:r>
            <w:r w:rsidRPr="007E2AAE">
              <w:rPr>
                <w:rFonts w:ascii="Angsana New" w:hAnsi="Angsana New" w:cs="Angsana New"/>
                <w:b/>
                <w:bCs/>
                <w:color w:val="auto"/>
                <w:spacing w:val="0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:rsidR="00E9141C" w:rsidRPr="007E2AAE" w:rsidRDefault="00E9141C" w:rsidP="00ED3C6C">
            <w:pP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:rsidR="00E9141C" w:rsidRPr="007E2AAE" w:rsidRDefault="00E9141C" w:rsidP="00ED3C6C">
            <w:pP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  <w:cs/>
              </w:rPr>
            </w:pPr>
          </w:p>
        </w:tc>
      </w:tr>
      <w:tr w:rsidR="00E9141C" w:rsidRPr="007E2AAE" w:rsidTr="00E9141C">
        <w:tc>
          <w:tcPr>
            <w:tcW w:w="4500" w:type="dxa"/>
            <w:hideMark/>
          </w:tcPr>
          <w:p w:rsidR="00E9141C" w:rsidRPr="007E2AAE" w:rsidRDefault="00E9141C" w:rsidP="00ED3C6C">
            <w:pPr>
              <w:tabs>
                <w:tab w:val="left" w:pos="3633"/>
              </w:tabs>
              <w:ind w:left="342" w:hanging="162"/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  <w:cs/>
              </w:rPr>
            </w:pP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  <w:cs/>
              </w:rPr>
              <w:t>ต้นทุนเพื่อให้ได้มาซึ่งสัญญาที่ทำกับลูกค้า</w:t>
            </w:r>
            <w:r w:rsidR="00183F5C"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  <w:cs/>
              </w:rPr>
              <w:t xml:space="preserve"> (หมายเหตุ </w:t>
            </w:r>
            <w:r w:rsidR="00183F5C"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  <w:t>14</w:t>
            </w:r>
            <w:r w:rsidR="00183F5C"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  <w:cs/>
              </w:rPr>
              <w:t>)</w:t>
            </w:r>
          </w:p>
        </w:tc>
        <w:tc>
          <w:tcPr>
            <w:tcW w:w="2250" w:type="dxa"/>
            <w:vAlign w:val="bottom"/>
            <w:hideMark/>
          </w:tcPr>
          <w:p w:rsidR="00E9141C" w:rsidRPr="007E2AAE" w:rsidRDefault="00E9141C" w:rsidP="00ED3C6C">
            <w:pP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</w:pP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  <w:t>155</w:t>
            </w:r>
          </w:p>
        </w:tc>
        <w:tc>
          <w:tcPr>
            <w:tcW w:w="2250" w:type="dxa"/>
            <w:vAlign w:val="bottom"/>
            <w:hideMark/>
          </w:tcPr>
          <w:p w:rsidR="00E9141C" w:rsidRPr="007E2AAE" w:rsidRDefault="00E9141C" w:rsidP="00ED3C6C">
            <w:pP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</w:pP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  <w:t>99</w:t>
            </w:r>
          </w:p>
        </w:tc>
      </w:tr>
      <w:tr w:rsidR="00E9141C" w:rsidRPr="007E2AAE" w:rsidTr="00E9141C">
        <w:tc>
          <w:tcPr>
            <w:tcW w:w="4500" w:type="dxa"/>
            <w:hideMark/>
          </w:tcPr>
          <w:p w:rsidR="00E9141C" w:rsidRPr="007E2AAE" w:rsidRDefault="00E9141C" w:rsidP="00ED3C6C">
            <w:pPr>
              <w:ind w:left="342" w:hanging="162"/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</w:pP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2250" w:type="dxa"/>
            <w:vAlign w:val="bottom"/>
            <w:hideMark/>
          </w:tcPr>
          <w:p w:rsidR="00E9141C" w:rsidRPr="007E2AAE" w:rsidRDefault="00E9141C" w:rsidP="00ED3C6C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</w:pP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  <w:t>(31)</w:t>
            </w:r>
          </w:p>
        </w:tc>
        <w:tc>
          <w:tcPr>
            <w:tcW w:w="2250" w:type="dxa"/>
            <w:vAlign w:val="bottom"/>
            <w:hideMark/>
          </w:tcPr>
          <w:p w:rsidR="00E9141C" w:rsidRPr="007E2AAE" w:rsidRDefault="00E9141C" w:rsidP="00ED3C6C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</w:pP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  <w:t>(19)</w:t>
            </w:r>
          </w:p>
        </w:tc>
      </w:tr>
      <w:tr w:rsidR="00E9141C" w:rsidRPr="007E2AAE" w:rsidTr="00E9141C">
        <w:tc>
          <w:tcPr>
            <w:tcW w:w="4500" w:type="dxa"/>
            <w:hideMark/>
          </w:tcPr>
          <w:p w:rsidR="00E9141C" w:rsidRPr="007E2AAE" w:rsidRDefault="00E9141C" w:rsidP="00ED3C6C">
            <w:pPr>
              <w:ind w:left="162" w:hanging="162"/>
              <w:rPr>
                <w:rFonts w:ascii="Angsana New" w:hAnsi="Angsana New" w:cs="Angsana New"/>
                <w:b/>
                <w:bCs/>
                <w:color w:val="auto"/>
                <w:spacing w:val="0"/>
                <w:sz w:val="32"/>
                <w:szCs w:val="32"/>
              </w:rPr>
            </w:pPr>
            <w:r w:rsidRPr="007E2AAE">
              <w:rPr>
                <w:rFonts w:ascii="Angsana New" w:hAnsi="Angsana New" w:cs="Angsana New"/>
                <w:b/>
                <w:bCs/>
                <w:color w:val="auto"/>
                <w:spacing w:val="0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  <w:vAlign w:val="bottom"/>
            <w:hideMark/>
          </w:tcPr>
          <w:p w:rsidR="00E9141C" w:rsidRPr="007E2AAE" w:rsidRDefault="00E9141C" w:rsidP="00ED3C6C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</w:pP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  <w:t>124</w:t>
            </w:r>
          </w:p>
        </w:tc>
        <w:tc>
          <w:tcPr>
            <w:tcW w:w="2250" w:type="dxa"/>
            <w:vAlign w:val="bottom"/>
            <w:hideMark/>
          </w:tcPr>
          <w:p w:rsidR="00E9141C" w:rsidRPr="007E2AAE" w:rsidRDefault="00905372" w:rsidP="00ED3C6C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</w:pPr>
            <w:r w:rsidRPr="007E2AAE">
              <w:rPr>
                <w:rFonts w:ascii="Angsana New" w:hAnsi="Angsana New" w:cs="Angsana New"/>
                <w:color w:val="auto"/>
                <w:spacing w:val="0"/>
                <w:sz w:val="32"/>
                <w:szCs w:val="32"/>
              </w:rPr>
              <w:t>80</w:t>
            </w:r>
          </w:p>
        </w:tc>
      </w:tr>
    </w:tbl>
    <w:p w:rsidR="00483F56" w:rsidRPr="007E2AAE" w:rsidRDefault="00483F56">
      <w:pPr>
        <w:overflowPunct/>
        <w:autoSpaceDE/>
        <w:autoSpaceDN/>
        <w:adjustRightInd/>
        <w:textAlignment w:val="auto"/>
        <w:rPr>
          <w:cs/>
        </w:rPr>
      </w:pPr>
      <w:r w:rsidRPr="007E2AAE">
        <w:rPr>
          <w:cs/>
        </w:rPr>
        <w:br w:type="page"/>
      </w:r>
    </w:p>
    <w:p w:rsidR="00E9141C" w:rsidRPr="007E2AAE" w:rsidRDefault="00E9141C" w:rsidP="00ED3C6C">
      <w:pPr>
        <w:spacing w:before="240" w:after="120"/>
        <w:ind w:left="547"/>
        <w:jc w:val="thaiDistribute"/>
      </w:pPr>
      <w:r w:rsidRPr="007E2AAE">
        <w:rPr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Pr="007E2AAE">
        <w:t xml:space="preserve">31 </w:t>
      </w:r>
      <w:r w:rsidRPr="007E2AAE">
        <w:rPr>
          <w:cs/>
        </w:rPr>
        <w:t xml:space="preserve">ธันวาคม </w:t>
      </w:r>
      <w:r w:rsidRPr="007E2AAE">
        <w:t xml:space="preserve">2562 </w:t>
      </w:r>
      <w:r w:rsidRPr="007E2AAE">
        <w:rPr>
          <w:cs/>
        </w:rPr>
        <w:t xml:space="preserve">และงบกำไรขาดทุนเบ็ดเสร็จสำหรับปีสิ้นสุดวันที่ </w:t>
      </w:r>
      <w:r w:rsidRPr="007E2AAE">
        <w:t xml:space="preserve">31 </w:t>
      </w:r>
      <w:r w:rsidRPr="007E2AAE">
        <w:rPr>
          <w:cs/>
        </w:rPr>
        <w:t xml:space="preserve">ธันวาคม </w:t>
      </w:r>
      <w:r w:rsidRPr="007E2AAE">
        <w:t xml:space="preserve">2562 </w:t>
      </w:r>
      <w:r w:rsidRPr="007E2AAE">
        <w:rPr>
          <w:cs/>
        </w:rPr>
        <w:t xml:space="preserve">แสดงได้ดังนี้ 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4"/>
        <w:gridCol w:w="1738"/>
        <w:gridCol w:w="1739"/>
        <w:gridCol w:w="1739"/>
      </w:tblGrid>
      <w:tr w:rsidR="00E9141C" w:rsidRPr="007E2AAE" w:rsidTr="00E9141C">
        <w:trPr>
          <w:tblHeader/>
        </w:trPr>
        <w:tc>
          <w:tcPr>
            <w:tcW w:w="9090" w:type="dxa"/>
            <w:gridSpan w:val="4"/>
            <w:hideMark/>
          </w:tcPr>
          <w:p w:rsidR="00E9141C" w:rsidRPr="007E2AAE" w:rsidRDefault="00E9141C" w:rsidP="00ED3C6C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ab/>
            </w:r>
            <w:r w:rsidRPr="007E2AAE">
              <w:rPr>
                <w:rFonts w:ascii="Angsana New" w:hAnsi="Angsana New"/>
                <w:sz w:val="30"/>
                <w:szCs w:val="30"/>
              </w:rPr>
              <w:tab/>
              <w:t>(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E2AAE">
              <w:rPr>
                <w:rFonts w:ascii="Angsana New" w:hAnsi="Angsana New"/>
                <w:sz w:val="30"/>
                <w:szCs w:val="30"/>
              </w:rPr>
              <w:t>: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05372" w:rsidRPr="007E2AAE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E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141C" w:rsidRPr="007E2AAE" w:rsidTr="00E9141C">
        <w:trPr>
          <w:tblHeader/>
        </w:trPr>
        <w:tc>
          <w:tcPr>
            <w:tcW w:w="3874" w:type="dxa"/>
          </w:tcPr>
          <w:p w:rsidR="00E9141C" w:rsidRPr="007E2AAE" w:rsidRDefault="00E9141C" w:rsidP="00ED3C6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  <w:gridSpan w:val="3"/>
            <w:vAlign w:val="bottom"/>
            <w:hideMark/>
          </w:tcPr>
          <w:p w:rsidR="00E9141C" w:rsidRPr="007E2AAE" w:rsidRDefault="00E9141C" w:rsidP="00ED3C6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9141C" w:rsidRPr="007E2AAE" w:rsidTr="00E9141C">
        <w:trPr>
          <w:trHeight w:val="639"/>
          <w:tblHeader/>
        </w:trPr>
        <w:tc>
          <w:tcPr>
            <w:tcW w:w="3874" w:type="dxa"/>
          </w:tcPr>
          <w:p w:rsidR="00E9141C" w:rsidRPr="007E2AAE" w:rsidRDefault="00E9141C" w:rsidP="00ED3C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8" w:type="dxa"/>
            <w:vAlign w:val="bottom"/>
            <w:hideMark/>
          </w:tcPr>
          <w:p w:rsidR="00E9141C" w:rsidRPr="007E2AAE" w:rsidRDefault="00E9141C" w:rsidP="00ED3C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ตามนโยบาย</w:t>
            </w:r>
            <w:r w:rsidRPr="007E2AAE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1739" w:type="dxa"/>
            <w:vAlign w:val="bottom"/>
            <w:hideMark/>
          </w:tcPr>
          <w:p w:rsidR="00E9141C" w:rsidRPr="007E2AAE" w:rsidRDefault="00E9141C" w:rsidP="00ED3C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7E2AAE">
              <w:rPr>
                <w:rFonts w:ascii="Angsana New" w:hAnsi="Angsana New"/>
                <w:sz w:val="30"/>
                <w:szCs w:val="30"/>
              </w:rPr>
              <w:t>(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7E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39" w:type="dxa"/>
            <w:vAlign w:val="bottom"/>
            <w:hideMark/>
          </w:tcPr>
          <w:p w:rsidR="00E9141C" w:rsidRPr="007E2AAE" w:rsidRDefault="00E9141C" w:rsidP="00ED3C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ตามมาตรฐาน</w:t>
            </w:r>
            <w:r w:rsidRPr="007E2AAE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7E2AAE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E9141C" w:rsidRPr="007E2AAE" w:rsidTr="00E9141C">
        <w:tc>
          <w:tcPr>
            <w:tcW w:w="3874" w:type="dxa"/>
            <w:hideMark/>
          </w:tcPr>
          <w:p w:rsidR="00E9141C" w:rsidRPr="007E2AAE" w:rsidRDefault="00E9141C" w:rsidP="00ED3C6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38" w:type="dxa"/>
          </w:tcPr>
          <w:p w:rsidR="00E9141C" w:rsidRPr="007E2AAE" w:rsidRDefault="00E9141C" w:rsidP="00ED3C6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9" w:type="dxa"/>
          </w:tcPr>
          <w:p w:rsidR="00E9141C" w:rsidRPr="007E2AAE" w:rsidRDefault="00E9141C" w:rsidP="00ED3C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:rsidR="00E9141C" w:rsidRPr="007E2AAE" w:rsidRDefault="00E9141C" w:rsidP="00ED3C6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41C" w:rsidRPr="007E2AAE" w:rsidTr="00E9141C">
        <w:trPr>
          <w:trHeight w:val="80"/>
        </w:trPr>
        <w:tc>
          <w:tcPr>
            <w:tcW w:w="3874" w:type="dxa"/>
            <w:hideMark/>
          </w:tcPr>
          <w:p w:rsidR="00E9141C" w:rsidRPr="007E2AAE" w:rsidRDefault="00E9141C" w:rsidP="00ED3C6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A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38" w:type="dxa"/>
          </w:tcPr>
          <w:p w:rsidR="00E9141C" w:rsidRPr="007E2AAE" w:rsidRDefault="00E9141C" w:rsidP="00ED3C6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:rsidR="00E9141C" w:rsidRPr="007E2AAE" w:rsidRDefault="00E9141C" w:rsidP="00ED3C6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:rsidR="00E9141C" w:rsidRPr="007E2AAE" w:rsidRDefault="00E9141C" w:rsidP="00ED3C6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41C" w:rsidRPr="007E2AAE" w:rsidTr="00F64E39">
        <w:tc>
          <w:tcPr>
            <w:tcW w:w="3874" w:type="dxa"/>
          </w:tcPr>
          <w:p w:rsidR="00E9141C" w:rsidRPr="007E2AAE" w:rsidRDefault="00F64E39" w:rsidP="00ED3C6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738" w:type="dxa"/>
          </w:tcPr>
          <w:p w:rsidR="00E9141C" w:rsidRPr="007E2AAE" w:rsidRDefault="002A0A15" w:rsidP="00ED3C6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8,373</w:t>
            </w:r>
          </w:p>
        </w:tc>
        <w:tc>
          <w:tcPr>
            <w:tcW w:w="1739" w:type="dxa"/>
          </w:tcPr>
          <w:p w:rsidR="00E9141C" w:rsidRPr="007E2AAE" w:rsidRDefault="00F64E39" w:rsidP="00ED3C6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(32</w:t>
            </w:r>
            <w:r w:rsidR="00905372" w:rsidRPr="007E2AAE">
              <w:rPr>
                <w:rFonts w:ascii="Angsana New" w:hAnsi="Angsana New"/>
                <w:sz w:val="30"/>
                <w:szCs w:val="30"/>
              </w:rPr>
              <w:t>8</w:t>
            </w:r>
            <w:r w:rsidRPr="007E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39" w:type="dxa"/>
          </w:tcPr>
          <w:p w:rsidR="00E9141C" w:rsidRPr="007E2AAE" w:rsidRDefault="002A0A15" w:rsidP="00ED3C6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8,04</w:t>
            </w:r>
            <w:r w:rsidR="00905372" w:rsidRPr="007E2AA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64E39" w:rsidRPr="007E2AAE" w:rsidTr="0030570C">
        <w:tc>
          <w:tcPr>
            <w:tcW w:w="3874" w:type="dxa"/>
          </w:tcPr>
          <w:p w:rsidR="00F64E39" w:rsidRPr="007E2AAE" w:rsidRDefault="00F64E39" w:rsidP="00F64E39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38" w:type="dxa"/>
          </w:tcPr>
          <w:p w:rsidR="00F64E39" w:rsidRPr="007E2AAE" w:rsidRDefault="00F64E39" w:rsidP="00F64E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9" w:type="dxa"/>
          </w:tcPr>
          <w:p w:rsidR="00F64E39" w:rsidRPr="007E2AAE" w:rsidRDefault="00F64E39" w:rsidP="00F64E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10</w:t>
            </w:r>
            <w:r w:rsidR="00905372" w:rsidRPr="007E2AA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739" w:type="dxa"/>
          </w:tcPr>
          <w:p w:rsidR="00F64E39" w:rsidRPr="007E2AAE" w:rsidRDefault="00F64E39" w:rsidP="00F64E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10</w:t>
            </w:r>
            <w:r w:rsidR="00905372" w:rsidRPr="007E2AA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64E39" w:rsidRPr="007E2AAE" w:rsidTr="0030570C">
        <w:tc>
          <w:tcPr>
            <w:tcW w:w="3874" w:type="dxa"/>
          </w:tcPr>
          <w:p w:rsidR="00F64E39" w:rsidRPr="007E2AAE" w:rsidRDefault="00F64E39" w:rsidP="00F64E3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738" w:type="dxa"/>
          </w:tcPr>
          <w:p w:rsidR="00F64E39" w:rsidRPr="007E2AAE" w:rsidRDefault="002A0A15" w:rsidP="00F64E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14</w:t>
            </w:r>
            <w:r w:rsidR="00905372" w:rsidRPr="007E2A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39" w:type="dxa"/>
          </w:tcPr>
          <w:p w:rsidR="00F64E39" w:rsidRPr="007E2AAE" w:rsidRDefault="00F64E39" w:rsidP="00F64E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1739" w:type="dxa"/>
          </w:tcPr>
          <w:p w:rsidR="00F64E39" w:rsidRPr="007E2AAE" w:rsidRDefault="002A0A15" w:rsidP="00F64E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</w:t>
            </w:r>
            <w:r w:rsidR="00905372" w:rsidRPr="007E2AAE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F64E39" w:rsidRPr="007E2AAE" w:rsidTr="0030570C">
        <w:tc>
          <w:tcPr>
            <w:tcW w:w="3874" w:type="dxa"/>
          </w:tcPr>
          <w:p w:rsidR="00F64E39" w:rsidRPr="007E2AAE" w:rsidRDefault="00F64E39" w:rsidP="00F64E3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738" w:type="dxa"/>
          </w:tcPr>
          <w:p w:rsidR="00F64E39" w:rsidRPr="007E2AAE" w:rsidRDefault="002A0A15" w:rsidP="00F64E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2,27</w:t>
            </w:r>
            <w:r w:rsidR="00905372" w:rsidRPr="007E2A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39" w:type="dxa"/>
          </w:tcPr>
          <w:p w:rsidR="00F64E39" w:rsidRPr="007E2AAE" w:rsidRDefault="00F64E39" w:rsidP="00F64E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739" w:type="dxa"/>
          </w:tcPr>
          <w:p w:rsidR="00F64E39" w:rsidRPr="007E2AAE" w:rsidRDefault="002A0A15" w:rsidP="00F64E39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2,26</w:t>
            </w:r>
            <w:r w:rsidR="00905372" w:rsidRPr="007E2A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64E39" w:rsidRPr="007E2AAE" w:rsidTr="0030570C">
        <w:tc>
          <w:tcPr>
            <w:tcW w:w="3874" w:type="dxa"/>
            <w:hideMark/>
          </w:tcPr>
          <w:p w:rsidR="00F64E39" w:rsidRPr="007E2AAE" w:rsidRDefault="00F64E39" w:rsidP="00F64E39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38" w:type="dxa"/>
          </w:tcPr>
          <w:p w:rsidR="00F64E39" w:rsidRPr="007E2AAE" w:rsidRDefault="00510E86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3</w:t>
            </w:r>
            <w:r w:rsidR="00905372" w:rsidRPr="007E2AAE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739" w:type="dxa"/>
          </w:tcPr>
          <w:p w:rsidR="00F64E39" w:rsidRPr="007E2AAE" w:rsidRDefault="00905372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739" w:type="dxa"/>
          </w:tcPr>
          <w:p w:rsidR="00F64E39" w:rsidRPr="007E2AAE" w:rsidRDefault="00C53755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38</w:t>
            </w:r>
            <w:r w:rsidR="00905372" w:rsidRPr="007E2AA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E717B" w:rsidRPr="007E2AAE" w:rsidTr="0030570C">
        <w:tc>
          <w:tcPr>
            <w:tcW w:w="3874" w:type="dxa"/>
          </w:tcPr>
          <w:p w:rsidR="003E717B" w:rsidRPr="007E2AAE" w:rsidRDefault="003E717B" w:rsidP="00F64E39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738" w:type="dxa"/>
          </w:tcPr>
          <w:p w:rsidR="003E717B" w:rsidRPr="007E2AAE" w:rsidRDefault="003E717B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:rsidR="003E717B" w:rsidRPr="007E2AAE" w:rsidRDefault="003E717B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:rsidR="003E717B" w:rsidRPr="007E2AAE" w:rsidRDefault="003E717B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17B" w:rsidRPr="007E2AAE" w:rsidTr="0030570C">
        <w:tc>
          <w:tcPr>
            <w:tcW w:w="3874" w:type="dxa"/>
          </w:tcPr>
          <w:p w:rsidR="003E717B" w:rsidRPr="007E2AAE" w:rsidRDefault="003E717B" w:rsidP="00F64E39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เงินรับล่วงหน้าและเงินมัดจำรับจากลูกค้า</w:t>
            </w:r>
          </w:p>
        </w:tc>
        <w:tc>
          <w:tcPr>
            <w:tcW w:w="1738" w:type="dxa"/>
          </w:tcPr>
          <w:p w:rsidR="003E717B" w:rsidRPr="007E2AAE" w:rsidRDefault="003847D1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2,79</w:t>
            </w:r>
            <w:r w:rsidR="00905372" w:rsidRPr="007E2A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39" w:type="dxa"/>
          </w:tcPr>
          <w:p w:rsidR="003E717B" w:rsidRPr="007E2AAE" w:rsidRDefault="003E717B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(312)</w:t>
            </w:r>
          </w:p>
        </w:tc>
        <w:tc>
          <w:tcPr>
            <w:tcW w:w="1739" w:type="dxa"/>
          </w:tcPr>
          <w:p w:rsidR="003E717B" w:rsidRPr="007E2AAE" w:rsidRDefault="003847D1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2,48</w:t>
            </w:r>
            <w:r w:rsidR="00905372" w:rsidRPr="007E2AA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64E39" w:rsidRPr="007E2AAE" w:rsidTr="008B3128">
        <w:trPr>
          <w:trHeight w:val="80"/>
        </w:trPr>
        <w:tc>
          <w:tcPr>
            <w:tcW w:w="3874" w:type="dxa"/>
            <w:hideMark/>
          </w:tcPr>
          <w:p w:rsidR="00F64E39" w:rsidRPr="007E2AAE" w:rsidRDefault="00F64E39" w:rsidP="00F64E39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A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38" w:type="dxa"/>
          </w:tcPr>
          <w:p w:rsidR="00F64E39" w:rsidRPr="007E2AAE" w:rsidRDefault="00F64E39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:rsidR="00F64E39" w:rsidRPr="007E2AAE" w:rsidRDefault="00F64E39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:rsidR="00F64E39" w:rsidRPr="007E2AAE" w:rsidRDefault="00F64E39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4E39" w:rsidRPr="007E2AAE" w:rsidTr="00F64E39">
        <w:trPr>
          <w:trHeight w:val="144"/>
        </w:trPr>
        <w:tc>
          <w:tcPr>
            <w:tcW w:w="3874" w:type="dxa"/>
            <w:hideMark/>
          </w:tcPr>
          <w:p w:rsidR="00F64E39" w:rsidRPr="007E2AAE" w:rsidRDefault="00F64E39" w:rsidP="00F64E39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38" w:type="dxa"/>
            <w:vAlign w:val="bottom"/>
          </w:tcPr>
          <w:p w:rsidR="00F64E39" w:rsidRPr="007E2AAE" w:rsidRDefault="00905372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12,</w:t>
            </w:r>
            <w:r w:rsidR="00680117" w:rsidRPr="007E2AAE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739" w:type="dxa"/>
            <w:vAlign w:val="bottom"/>
          </w:tcPr>
          <w:p w:rsidR="00F64E39" w:rsidRPr="007E2AAE" w:rsidRDefault="00905372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739" w:type="dxa"/>
            <w:vAlign w:val="bottom"/>
          </w:tcPr>
          <w:p w:rsidR="00F64E39" w:rsidRPr="007E2AAE" w:rsidRDefault="00905372" w:rsidP="00905372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12,3</w:t>
            </w:r>
            <w:r w:rsidR="00680117" w:rsidRPr="007E2AAE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</w:tbl>
    <w:p w:rsidR="00E9141C" w:rsidRPr="007E2AAE" w:rsidRDefault="003E717B" w:rsidP="00905372">
      <w:pPr>
        <w:overflowPunct/>
        <w:autoSpaceDE/>
        <w:autoSpaceDN/>
        <w:adjustRightInd/>
        <w:ind w:left="540"/>
        <w:textAlignment w:val="auto"/>
        <w:rPr>
          <w:cs/>
        </w:rPr>
      </w:pPr>
      <w:r w:rsidRPr="007E2AAE">
        <w:rPr>
          <w:cs/>
        </w:rP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40"/>
      </w:tblGrid>
      <w:tr w:rsidR="00E9141C" w:rsidRPr="007E2AAE" w:rsidTr="00E9141C">
        <w:trPr>
          <w:tblHeader/>
        </w:trPr>
        <w:tc>
          <w:tcPr>
            <w:tcW w:w="9090" w:type="dxa"/>
            <w:gridSpan w:val="4"/>
            <w:hideMark/>
          </w:tcPr>
          <w:p w:rsidR="00E9141C" w:rsidRPr="007E2AAE" w:rsidRDefault="00E9141C" w:rsidP="000E7E9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E2AAE">
              <w:rPr>
                <w:rFonts w:ascii="Angsana New" w:hAnsi="Angsana New"/>
                <w:sz w:val="30"/>
                <w:szCs w:val="30"/>
              </w:rPr>
              <w:t>: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05372" w:rsidRPr="007E2AAE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E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141C" w:rsidRPr="007E2AAE" w:rsidTr="00E9141C">
        <w:trPr>
          <w:tblHeader/>
        </w:trPr>
        <w:tc>
          <w:tcPr>
            <w:tcW w:w="3870" w:type="dxa"/>
          </w:tcPr>
          <w:p w:rsidR="00E9141C" w:rsidRPr="007E2AAE" w:rsidRDefault="00E9141C" w:rsidP="000E7E9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3"/>
            <w:hideMark/>
          </w:tcPr>
          <w:p w:rsidR="00E9141C" w:rsidRPr="007E2AAE" w:rsidRDefault="00E9141C" w:rsidP="000E7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9141C" w:rsidRPr="007E2AAE" w:rsidTr="00E9141C">
        <w:trPr>
          <w:tblHeader/>
        </w:trPr>
        <w:tc>
          <w:tcPr>
            <w:tcW w:w="3870" w:type="dxa"/>
          </w:tcPr>
          <w:p w:rsidR="00E9141C" w:rsidRPr="007E2AAE" w:rsidRDefault="00E9141C" w:rsidP="000E7E9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  <w:hideMark/>
          </w:tcPr>
          <w:p w:rsidR="00E9141C" w:rsidRPr="007E2AAE" w:rsidRDefault="00E9141C" w:rsidP="000E7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ตามนโยบาย</w:t>
            </w:r>
            <w:r w:rsidRPr="007E2AAE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E9141C" w:rsidRPr="007E2AAE" w:rsidRDefault="00E9141C" w:rsidP="000E7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7E2AAE">
              <w:rPr>
                <w:rFonts w:ascii="Angsana New" w:hAnsi="Angsana New"/>
                <w:sz w:val="30"/>
                <w:szCs w:val="30"/>
              </w:rPr>
              <w:t>(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7E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  <w:vAlign w:val="bottom"/>
            <w:hideMark/>
          </w:tcPr>
          <w:p w:rsidR="00E9141C" w:rsidRPr="007E2AAE" w:rsidRDefault="00E9141C" w:rsidP="000E7E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ตามมาตรฐาน</w:t>
            </w:r>
            <w:r w:rsidRPr="007E2AAE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7E2AAE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E9141C" w:rsidRPr="007E2AAE" w:rsidTr="00E9141C">
        <w:tc>
          <w:tcPr>
            <w:tcW w:w="3870" w:type="dxa"/>
            <w:hideMark/>
          </w:tcPr>
          <w:p w:rsidR="00E9141C" w:rsidRPr="007E2AAE" w:rsidRDefault="00E9141C" w:rsidP="000E7E9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E9141C" w:rsidRPr="007E2AAE" w:rsidRDefault="00E9141C" w:rsidP="000E7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0E7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0E7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41C" w:rsidRPr="007E2AAE" w:rsidTr="00E9141C">
        <w:tc>
          <w:tcPr>
            <w:tcW w:w="3870" w:type="dxa"/>
            <w:hideMark/>
          </w:tcPr>
          <w:p w:rsidR="00E9141C" w:rsidRPr="007E2AAE" w:rsidRDefault="00E9141C" w:rsidP="000E7E9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A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E9141C" w:rsidRPr="007E2AAE" w:rsidRDefault="00E9141C" w:rsidP="000E7E9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0E7E9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0E7E9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41C" w:rsidRPr="007E2AAE" w:rsidTr="0078489B">
        <w:tc>
          <w:tcPr>
            <w:tcW w:w="3870" w:type="dxa"/>
          </w:tcPr>
          <w:p w:rsidR="00E9141C" w:rsidRPr="007E2AAE" w:rsidRDefault="003E717B" w:rsidP="000E7E9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4362F7" w:rsidRPr="007E2AAE">
              <w:rPr>
                <w:rFonts w:ascii="Angsana New" w:hAnsi="Angsana New"/>
                <w:sz w:val="30"/>
                <w:szCs w:val="30"/>
                <w:cs/>
              </w:rPr>
              <w:t>บ้</w:t>
            </w:r>
            <w:r w:rsidR="006B701D" w:rsidRPr="007E2AAE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="004362F7" w:rsidRPr="007E2AAE">
              <w:rPr>
                <w:rFonts w:ascii="Angsana New" w:hAnsi="Angsana New"/>
                <w:sz w:val="30"/>
                <w:szCs w:val="30"/>
                <w:cs/>
              </w:rPr>
              <w:t xml:space="preserve">นพร้อมที่ดินและ                           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หน่วยในอาคารชุดพักอาศัย</w:t>
            </w:r>
          </w:p>
        </w:tc>
        <w:tc>
          <w:tcPr>
            <w:tcW w:w="1740" w:type="dxa"/>
            <w:vAlign w:val="bottom"/>
          </w:tcPr>
          <w:p w:rsidR="00E9141C" w:rsidRPr="007E2AAE" w:rsidRDefault="00905372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740" w:type="dxa"/>
            <w:vAlign w:val="bottom"/>
          </w:tcPr>
          <w:p w:rsidR="00E9141C" w:rsidRPr="007E2AAE" w:rsidRDefault="00905372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1740" w:type="dxa"/>
            <w:vAlign w:val="bottom"/>
          </w:tcPr>
          <w:p w:rsidR="00E9141C" w:rsidRPr="007E2AAE" w:rsidRDefault="00905372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B84BD6" w:rsidRPr="007E2AAE" w:rsidTr="0078489B">
        <w:tc>
          <w:tcPr>
            <w:tcW w:w="3870" w:type="dxa"/>
          </w:tcPr>
          <w:p w:rsidR="00B84BD6" w:rsidRPr="007E2AAE" w:rsidRDefault="00B84BD6" w:rsidP="000E7E9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740" w:type="dxa"/>
            <w:vAlign w:val="bottom"/>
          </w:tcPr>
          <w:p w:rsidR="00B84BD6" w:rsidRPr="007E2AAE" w:rsidRDefault="00B84BD6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740" w:type="dxa"/>
            <w:vAlign w:val="bottom"/>
          </w:tcPr>
          <w:p w:rsidR="00B84BD6" w:rsidRPr="007E2AAE" w:rsidRDefault="00B84BD6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(29)</w:t>
            </w:r>
          </w:p>
        </w:tc>
        <w:tc>
          <w:tcPr>
            <w:tcW w:w="1740" w:type="dxa"/>
            <w:vAlign w:val="bottom"/>
          </w:tcPr>
          <w:p w:rsidR="00B84BD6" w:rsidRPr="007E2AAE" w:rsidRDefault="00B84BD6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B84BD6" w:rsidRPr="007E2AAE" w:rsidTr="0078489B">
        <w:tc>
          <w:tcPr>
            <w:tcW w:w="3870" w:type="dxa"/>
          </w:tcPr>
          <w:p w:rsidR="00B84BD6" w:rsidRPr="007E2AAE" w:rsidRDefault="00B84BD6" w:rsidP="000E7E9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กำไรจากการดำเนินงานของบริษัทย่อยที่ถูกจำหน่ายในระหว่างปี</w:t>
            </w:r>
          </w:p>
        </w:tc>
        <w:tc>
          <w:tcPr>
            <w:tcW w:w="1740" w:type="dxa"/>
            <w:vAlign w:val="bottom"/>
          </w:tcPr>
          <w:p w:rsidR="00B84BD6" w:rsidRPr="007E2AAE" w:rsidRDefault="00B84BD6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740" w:type="dxa"/>
            <w:vAlign w:val="bottom"/>
          </w:tcPr>
          <w:p w:rsidR="00B84BD6" w:rsidRPr="007E2AAE" w:rsidRDefault="00B84BD6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40" w:type="dxa"/>
            <w:vAlign w:val="bottom"/>
          </w:tcPr>
          <w:p w:rsidR="00B84BD6" w:rsidRPr="007E2AAE" w:rsidRDefault="00B84BD6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78489B" w:rsidRPr="007E2AAE" w:rsidTr="0078489B">
        <w:tc>
          <w:tcPr>
            <w:tcW w:w="3870" w:type="dxa"/>
          </w:tcPr>
          <w:p w:rsidR="0078489B" w:rsidRPr="007E2AAE" w:rsidRDefault="0078489B" w:rsidP="0078489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ต้นทุนขายบ้านพร้อมที่ดินและ                                                                หน่วยในอาคารชุดพักอาศัย</w:t>
            </w:r>
          </w:p>
        </w:tc>
        <w:tc>
          <w:tcPr>
            <w:tcW w:w="1740" w:type="dxa"/>
            <w:vAlign w:val="bottom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740" w:type="dxa"/>
            <w:vAlign w:val="bottom"/>
          </w:tcPr>
          <w:p w:rsidR="0078489B" w:rsidRPr="007E2AAE" w:rsidRDefault="0078489B" w:rsidP="005103F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1740" w:type="dxa"/>
            <w:vAlign w:val="bottom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421</w:t>
            </w:r>
          </w:p>
        </w:tc>
      </w:tr>
      <w:tr w:rsidR="0078489B" w:rsidRPr="007E2AAE" w:rsidTr="003E717B">
        <w:tc>
          <w:tcPr>
            <w:tcW w:w="3870" w:type="dxa"/>
          </w:tcPr>
          <w:p w:rsidR="0078489B" w:rsidRPr="007E2AAE" w:rsidRDefault="0078489B" w:rsidP="0078489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740" w:type="dxa"/>
          </w:tcPr>
          <w:p w:rsidR="0078489B" w:rsidRPr="007E2AAE" w:rsidRDefault="0078489B" w:rsidP="005103F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</w:tr>
      <w:tr w:rsidR="0078489B" w:rsidRPr="007E2AAE" w:rsidTr="003E717B">
        <w:tc>
          <w:tcPr>
            <w:tcW w:w="3870" w:type="dxa"/>
          </w:tcPr>
          <w:p w:rsidR="0078489B" w:rsidRPr="007E2AAE" w:rsidRDefault="0078489B" w:rsidP="0078489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1,</w:t>
            </w:r>
            <w:r w:rsidR="00C52652" w:rsidRPr="007E2AAE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740" w:type="dxa"/>
          </w:tcPr>
          <w:p w:rsidR="0078489B" w:rsidRPr="007E2AAE" w:rsidRDefault="0078489B" w:rsidP="005103F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1,</w:t>
            </w:r>
            <w:r w:rsidR="00C52652" w:rsidRPr="007E2AAE">
              <w:rPr>
                <w:rFonts w:ascii="Angsana New" w:hAnsi="Angsana New"/>
                <w:sz w:val="30"/>
                <w:szCs w:val="30"/>
              </w:rPr>
              <w:t>399</w:t>
            </w:r>
          </w:p>
        </w:tc>
      </w:tr>
      <w:tr w:rsidR="0078489B" w:rsidRPr="007E2AAE" w:rsidTr="00E9141C">
        <w:tc>
          <w:tcPr>
            <w:tcW w:w="3870" w:type="dxa"/>
            <w:hideMark/>
          </w:tcPr>
          <w:p w:rsidR="0078489B" w:rsidRPr="007E2AAE" w:rsidRDefault="0078489B" w:rsidP="0078489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40" w:type="dxa"/>
          </w:tcPr>
          <w:p w:rsidR="0078489B" w:rsidRPr="007E2AAE" w:rsidRDefault="005E3ECD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1740" w:type="dxa"/>
          </w:tcPr>
          <w:p w:rsidR="0078489B" w:rsidRPr="007E2AAE" w:rsidRDefault="005E3ECD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78489B" w:rsidRPr="007E2AAE" w:rsidTr="00E9141C">
        <w:tc>
          <w:tcPr>
            <w:tcW w:w="3870" w:type="dxa"/>
            <w:hideMark/>
          </w:tcPr>
          <w:p w:rsidR="0078489B" w:rsidRPr="007E2AAE" w:rsidRDefault="0078489B" w:rsidP="0078489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2,</w:t>
            </w:r>
            <w:r w:rsidR="005E3ECD" w:rsidRPr="007E2AAE">
              <w:rPr>
                <w:rFonts w:ascii="Angsana New" w:hAnsi="Angsana New"/>
                <w:sz w:val="30"/>
                <w:szCs w:val="30"/>
              </w:rPr>
              <w:t>3</w:t>
            </w:r>
            <w:r w:rsidR="00680117" w:rsidRPr="007E2AAE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2,</w:t>
            </w:r>
            <w:r w:rsidR="00680117" w:rsidRPr="007E2AAE">
              <w:rPr>
                <w:rFonts w:ascii="Angsana New" w:hAnsi="Angsana New"/>
                <w:sz w:val="30"/>
                <w:szCs w:val="30"/>
              </w:rPr>
              <w:t>421</w:t>
            </w:r>
          </w:p>
        </w:tc>
      </w:tr>
      <w:tr w:rsidR="0078489B" w:rsidRPr="007E2AAE" w:rsidTr="00E9141C">
        <w:tc>
          <w:tcPr>
            <w:tcW w:w="3870" w:type="dxa"/>
            <w:hideMark/>
          </w:tcPr>
          <w:p w:rsidR="0078489B" w:rsidRPr="007E2AAE" w:rsidRDefault="0078489B" w:rsidP="0078489B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A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489B" w:rsidRPr="007E2AAE" w:rsidTr="00E9141C">
        <w:tc>
          <w:tcPr>
            <w:tcW w:w="3870" w:type="dxa"/>
            <w:hideMark/>
          </w:tcPr>
          <w:p w:rsidR="0078489B" w:rsidRPr="007E2AAE" w:rsidRDefault="0078489B" w:rsidP="0078489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78489B" w:rsidRPr="007E2AAE" w:rsidRDefault="0078489B" w:rsidP="005103F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2,</w:t>
            </w:r>
            <w:r w:rsidR="005E3ECD" w:rsidRPr="007E2AAE">
              <w:rPr>
                <w:rFonts w:ascii="Angsana New" w:hAnsi="Angsana New"/>
                <w:sz w:val="30"/>
                <w:szCs w:val="30"/>
              </w:rPr>
              <w:t>3</w:t>
            </w:r>
            <w:r w:rsidR="00680117" w:rsidRPr="007E2AAE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740" w:type="dxa"/>
          </w:tcPr>
          <w:p w:rsidR="0078489B" w:rsidRPr="007E2AAE" w:rsidRDefault="0078489B" w:rsidP="005103F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2,</w:t>
            </w:r>
            <w:r w:rsidR="00680117" w:rsidRPr="007E2AAE">
              <w:rPr>
                <w:rFonts w:ascii="Angsana New" w:hAnsi="Angsana New"/>
                <w:sz w:val="30"/>
                <w:szCs w:val="30"/>
              </w:rPr>
              <w:t>421</w:t>
            </w:r>
          </w:p>
        </w:tc>
      </w:tr>
      <w:tr w:rsidR="0078489B" w:rsidRPr="007E2AAE" w:rsidTr="00E9141C">
        <w:tc>
          <w:tcPr>
            <w:tcW w:w="3870" w:type="dxa"/>
            <w:vAlign w:val="bottom"/>
            <w:hideMark/>
          </w:tcPr>
          <w:p w:rsidR="0078489B" w:rsidRPr="007E2AAE" w:rsidRDefault="0078489B" w:rsidP="0078489B">
            <w:pPr>
              <w:pStyle w:val="BodyTextIndent3"/>
              <w:spacing w:after="0"/>
              <w:ind w:left="162" w:hanging="162"/>
              <w:rPr>
                <w:rFonts w:ascii="Angsana New" w:eastAsiaTheme="minorHAnsi" w:hAnsi="Angsana New"/>
                <w:b/>
                <w:bCs/>
                <w:sz w:val="30"/>
                <w:szCs w:val="30"/>
              </w:rPr>
            </w:pPr>
            <w:r w:rsidRPr="007E2AAE">
              <w:rPr>
                <w:rFonts w:ascii="Angsana New" w:eastAsiaTheme="minorHAnsi" w:hAnsi="Angsana New"/>
                <w:b/>
                <w:bCs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489B" w:rsidRPr="007E2AAE" w:rsidTr="003E717B">
        <w:tc>
          <w:tcPr>
            <w:tcW w:w="3870" w:type="dxa"/>
            <w:vAlign w:val="bottom"/>
            <w:hideMark/>
          </w:tcPr>
          <w:p w:rsidR="0078489B" w:rsidRPr="007E2AAE" w:rsidRDefault="0078489B" w:rsidP="0078489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87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vAlign w:val="bottom"/>
          </w:tcPr>
          <w:p w:rsidR="0078489B" w:rsidRPr="007E2AAE" w:rsidRDefault="0078489B" w:rsidP="0078489B">
            <w:pPr>
              <w:tabs>
                <w:tab w:val="decimal" w:pos="67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78489B" w:rsidRPr="007E2AAE" w:rsidRDefault="0078489B" w:rsidP="0078489B">
            <w:pPr>
              <w:tabs>
                <w:tab w:val="decimal" w:pos="91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2652" w:rsidRPr="007E2AAE" w:rsidTr="003E717B">
        <w:tc>
          <w:tcPr>
            <w:tcW w:w="3870" w:type="dxa"/>
            <w:vAlign w:val="bottom"/>
          </w:tcPr>
          <w:p w:rsidR="00C52652" w:rsidRPr="007E2AAE" w:rsidRDefault="00C52652" w:rsidP="00C52652">
            <w:pPr>
              <w:ind w:left="162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C52652" w:rsidRPr="007E2AAE" w:rsidRDefault="00C52652" w:rsidP="005103F3">
            <w:pPr>
              <w:tabs>
                <w:tab w:val="decimal" w:pos="76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(0.1789)</w:t>
            </w:r>
          </w:p>
        </w:tc>
        <w:tc>
          <w:tcPr>
            <w:tcW w:w="1740" w:type="dxa"/>
            <w:vAlign w:val="bottom"/>
          </w:tcPr>
          <w:p w:rsidR="00C52652" w:rsidRPr="007E2AAE" w:rsidRDefault="00C52652" w:rsidP="005103F3">
            <w:pPr>
              <w:tabs>
                <w:tab w:val="decimal" w:pos="7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(0.0068)</w:t>
            </w:r>
          </w:p>
        </w:tc>
        <w:tc>
          <w:tcPr>
            <w:tcW w:w="1740" w:type="dxa"/>
          </w:tcPr>
          <w:p w:rsidR="00C52652" w:rsidRPr="007E2AAE" w:rsidRDefault="00C52652" w:rsidP="005103F3">
            <w:pPr>
              <w:tabs>
                <w:tab w:val="decimal" w:pos="73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(0.1857)</w:t>
            </w:r>
          </w:p>
        </w:tc>
      </w:tr>
    </w:tbl>
    <w:p w:rsidR="000E7E9C" w:rsidRPr="007E2AAE" w:rsidRDefault="000E7E9C" w:rsidP="00483F56">
      <w:pPr>
        <w:overflowPunct/>
        <w:autoSpaceDE/>
        <w:autoSpaceDN/>
        <w:adjustRightInd/>
        <w:textAlignment w:val="auto"/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40"/>
      </w:tblGrid>
      <w:tr w:rsidR="00E9141C" w:rsidRPr="007E2AAE" w:rsidTr="00E9141C">
        <w:trPr>
          <w:trHeight w:val="108"/>
          <w:tblHeader/>
        </w:trPr>
        <w:tc>
          <w:tcPr>
            <w:tcW w:w="9090" w:type="dxa"/>
            <w:gridSpan w:val="4"/>
            <w:hideMark/>
          </w:tcPr>
          <w:p w:rsidR="00E9141C" w:rsidRPr="007E2AAE" w:rsidRDefault="00E9141C" w:rsidP="003E717B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ab/>
            </w:r>
            <w:r w:rsidRPr="007E2AAE">
              <w:rPr>
                <w:rFonts w:ascii="Angsana New" w:hAnsi="Angsana New"/>
                <w:sz w:val="30"/>
                <w:szCs w:val="30"/>
              </w:rPr>
              <w:tab/>
              <w:t>(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E2AAE">
              <w:rPr>
                <w:rFonts w:ascii="Angsana New" w:hAnsi="Angsana New"/>
                <w:sz w:val="30"/>
                <w:szCs w:val="30"/>
              </w:rPr>
              <w:t>: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4BD6" w:rsidRPr="007E2AAE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E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141C" w:rsidRPr="007E2AAE" w:rsidTr="00E9141C">
        <w:trPr>
          <w:tblHeader/>
        </w:trPr>
        <w:tc>
          <w:tcPr>
            <w:tcW w:w="3870" w:type="dxa"/>
          </w:tcPr>
          <w:p w:rsidR="00E9141C" w:rsidRPr="007E2AAE" w:rsidRDefault="00E9141C" w:rsidP="003E71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:rsidR="00E9141C" w:rsidRPr="007E2AAE" w:rsidRDefault="00E9141C" w:rsidP="003E717B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41C" w:rsidRPr="007E2AAE" w:rsidTr="00E9141C">
        <w:trPr>
          <w:trHeight w:val="639"/>
          <w:tblHeader/>
        </w:trPr>
        <w:tc>
          <w:tcPr>
            <w:tcW w:w="3870" w:type="dxa"/>
          </w:tcPr>
          <w:p w:rsidR="00E9141C" w:rsidRPr="007E2AAE" w:rsidRDefault="00E9141C" w:rsidP="003E71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  <w:hideMark/>
          </w:tcPr>
          <w:p w:rsidR="00E9141C" w:rsidRPr="007E2AAE" w:rsidRDefault="00E9141C" w:rsidP="003E71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ตามนโยบาย</w:t>
            </w:r>
            <w:r w:rsidRPr="007E2AAE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E9141C" w:rsidRPr="007E2AAE" w:rsidRDefault="00E9141C" w:rsidP="003E71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7E2AAE">
              <w:rPr>
                <w:rFonts w:ascii="Angsana New" w:hAnsi="Angsana New"/>
                <w:sz w:val="30"/>
                <w:szCs w:val="30"/>
              </w:rPr>
              <w:t>(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7E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  <w:vAlign w:val="bottom"/>
            <w:hideMark/>
          </w:tcPr>
          <w:p w:rsidR="00E9141C" w:rsidRPr="007E2AAE" w:rsidRDefault="00E9141C" w:rsidP="003E71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ตามมาตรฐาน</w:t>
            </w:r>
            <w:r w:rsidRPr="007E2AAE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7E2AAE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E9141C" w:rsidRPr="007E2AAE" w:rsidTr="00E9141C">
        <w:tc>
          <w:tcPr>
            <w:tcW w:w="3870" w:type="dxa"/>
            <w:hideMark/>
          </w:tcPr>
          <w:p w:rsidR="00E9141C" w:rsidRPr="007E2AAE" w:rsidRDefault="00E9141C" w:rsidP="003E717B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:rsidR="00E9141C" w:rsidRPr="007E2AAE" w:rsidRDefault="00E9141C" w:rsidP="003E71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0" w:type="dxa"/>
          </w:tcPr>
          <w:p w:rsidR="00E9141C" w:rsidRPr="007E2AAE" w:rsidRDefault="00E9141C" w:rsidP="003E71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3E71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41C" w:rsidRPr="007E2AAE" w:rsidTr="00E9141C">
        <w:tc>
          <w:tcPr>
            <w:tcW w:w="3870" w:type="dxa"/>
            <w:hideMark/>
          </w:tcPr>
          <w:p w:rsidR="00E9141C" w:rsidRPr="007E2AAE" w:rsidRDefault="00E9141C" w:rsidP="003E717B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A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40" w:type="dxa"/>
          </w:tcPr>
          <w:p w:rsidR="00E9141C" w:rsidRPr="007E2AAE" w:rsidRDefault="00E9141C" w:rsidP="00B84B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B84B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B84BD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41C" w:rsidRPr="007E2AAE" w:rsidTr="00B84BD6">
        <w:tc>
          <w:tcPr>
            <w:tcW w:w="3870" w:type="dxa"/>
            <w:hideMark/>
          </w:tcPr>
          <w:p w:rsidR="00E9141C" w:rsidRPr="007E2AAE" w:rsidRDefault="00E9141C" w:rsidP="003E717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ต้นทุนเพื่อให้ได้มาซึ่งสัญญาที่ทำกับลูกค้า</w:t>
            </w:r>
          </w:p>
        </w:tc>
        <w:tc>
          <w:tcPr>
            <w:tcW w:w="1740" w:type="dxa"/>
            <w:hideMark/>
          </w:tcPr>
          <w:p w:rsidR="00E9141C" w:rsidRPr="007E2AAE" w:rsidRDefault="00E9141C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0" w:type="dxa"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740" w:type="dxa"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E9141C" w:rsidRPr="007E2AAE" w:rsidTr="00B84BD6">
        <w:tc>
          <w:tcPr>
            <w:tcW w:w="3870" w:type="dxa"/>
            <w:hideMark/>
          </w:tcPr>
          <w:p w:rsidR="00E9141C" w:rsidRPr="007E2AAE" w:rsidRDefault="00E9141C" w:rsidP="003E717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740" w:type="dxa"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1740" w:type="dxa"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E9141C" w:rsidRPr="007E2AAE" w:rsidTr="00E9141C">
        <w:tc>
          <w:tcPr>
            <w:tcW w:w="3870" w:type="dxa"/>
            <w:hideMark/>
          </w:tcPr>
          <w:p w:rsidR="00E9141C" w:rsidRPr="007E2AAE" w:rsidRDefault="00E9141C" w:rsidP="003E717B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A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40" w:type="dxa"/>
            <w:vAlign w:val="bottom"/>
          </w:tcPr>
          <w:p w:rsidR="00E9141C" w:rsidRPr="007E2AAE" w:rsidRDefault="00E9141C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:rsidR="00E9141C" w:rsidRPr="007E2AAE" w:rsidRDefault="00E9141C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:rsidR="00E9141C" w:rsidRPr="007E2AAE" w:rsidRDefault="00E9141C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41C" w:rsidRPr="007E2AAE" w:rsidTr="00B84BD6">
        <w:tc>
          <w:tcPr>
            <w:tcW w:w="3870" w:type="dxa"/>
            <w:hideMark/>
          </w:tcPr>
          <w:p w:rsidR="00E9141C" w:rsidRPr="007E2AAE" w:rsidRDefault="00E9141C" w:rsidP="003E717B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40" w:type="dxa"/>
            <w:vAlign w:val="bottom"/>
            <w:hideMark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13,231</w:t>
            </w:r>
          </w:p>
        </w:tc>
        <w:tc>
          <w:tcPr>
            <w:tcW w:w="1740" w:type="dxa"/>
            <w:vAlign w:val="bottom"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740" w:type="dxa"/>
            <w:vAlign w:val="bottom"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13,310</w:t>
            </w:r>
          </w:p>
        </w:tc>
      </w:tr>
    </w:tbl>
    <w:p w:rsidR="00E9141C" w:rsidRPr="007E2AAE" w:rsidRDefault="00E9141C" w:rsidP="003E717B">
      <w:pPr>
        <w:overflowPunct/>
        <w:autoSpaceDE/>
        <w:autoSpaceDN/>
        <w:adjustRightInd/>
        <w:textAlignment w:val="auto"/>
        <w:rPr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40"/>
      </w:tblGrid>
      <w:tr w:rsidR="00E9141C" w:rsidRPr="007E2AAE" w:rsidTr="00E9141C">
        <w:trPr>
          <w:tblHeader/>
        </w:trPr>
        <w:tc>
          <w:tcPr>
            <w:tcW w:w="9090" w:type="dxa"/>
            <w:gridSpan w:val="4"/>
            <w:hideMark/>
          </w:tcPr>
          <w:p w:rsidR="00E9141C" w:rsidRPr="007E2AAE" w:rsidRDefault="00E9141C" w:rsidP="00C256C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E2AAE">
              <w:rPr>
                <w:rFonts w:ascii="Angsana New" w:hAnsi="Angsana New"/>
                <w:sz w:val="30"/>
                <w:szCs w:val="30"/>
              </w:rPr>
              <w:t>: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4BD6" w:rsidRPr="007E2AAE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E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141C" w:rsidRPr="007E2AAE" w:rsidTr="00E9141C">
        <w:trPr>
          <w:tblHeader/>
        </w:trPr>
        <w:tc>
          <w:tcPr>
            <w:tcW w:w="3870" w:type="dxa"/>
          </w:tcPr>
          <w:p w:rsidR="00E9141C" w:rsidRPr="007E2AAE" w:rsidRDefault="00E9141C" w:rsidP="00C256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3"/>
            <w:vAlign w:val="bottom"/>
            <w:hideMark/>
          </w:tcPr>
          <w:p w:rsidR="00E9141C" w:rsidRPr="007E2AAE" w:rsidRDefault="00E9141C" w:rsidP="00C256C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41C" w:rsidRPr="007E2AAE" w:rsidTr="00E9141C">
        <w:trPr>
          <w:tblHeader/>
        </w:trPr>
        <w:tc>
          <w:tcPr>
            <w:tcW w:w="3870" w:type="dxa"/>
          </w:tcPr>
          <w:p w:rsidR="00E9141C" w:rsidRPr="007E2AAE" w:rsidRDefault="00E9141C" w:rsidP="00C256C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  <w:hideMark/>
          </w:tcPr>
          <w:p w:rsidR="00E9141C" w:rsidRPr="007E2AAE" w:rsidRDefault="00E9141C" w:rsidP="00C256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ตามนโยบาย</w:t>
            </w:r>
            <w:r w:rsidRPr="007E2AAE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  <w:hideMark/>
          </w:tcPr>
          <w:p w:rsidR="00E9141C" w:rsidRPr="007E2AAE" w:rsidRDefault="00E9141C" w:rsidP="00C256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7E2AAE">
              <w:rPr>
                <w:rFonts w:ascii="Angsana New" w:hAnsi="Angsana New"/>
                <w:sz w:val="30"/>
                <w:szCs w:val="30"/>
              </w:rPr>
              <w:t>(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7E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  <w:vAlign w:val="bottom"/>
            <w:hideMark/>
          </w:tcPr>
          <w:p w:rsidR="00E9141C" w:rsidRPr="007E2AAE" w:rsidRDefault="00E9141C" w:rsidP="00C256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ตามมาตรฐาน</w:t>
            </w:r>
            <w:r w:rsidRPr="007E2AAE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7E2AAE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E9141C" w:rsidRPr="007E2AAE" w:rsidTr="00E9141C">
        <w:tc>
          <w:tcPr>
            <w:tcW w:w="3870" w:type="dxa"/>
            <w:hideMark/>
          </w:tcPr>
          <w:p w:rsidR="00E9141C" w:rsidRPr="007E2AAE" w:rsidRDefault="00E9141C" w:rsidP="00C256C6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:rsidR="00E9141C" w:rsidRPr="007E2AAE" w:rsidRDefault="00E9141C" w:rsidP="00C256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C256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C256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41C" w:rsidRPr="007E2AAE" w:rsidTr="00E9141C">
        <w:tc>
          <w:tcPr>
            <w:tcW w:w="3870" w:type="dxa"/>
            <w:hideMark/>
          </w:tcPr>
          <w:p w:rsidR="00E9141C" w:rsidRPr="007E2AAE" w:rsidRDefault="00E9141C" w:rsidP="00C256C6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A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740" w:type="dxa"/>
          </w:tcPr>
          <w:p w:rsidR="00E9141C" w:rsidRPr="007E2AAE" w:rsidRDefault="00E9141C" w:rsidP="00C256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C256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C256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41C" w:rsidRPr="007E2AAE" w:rsidTr="00E9141C">
        <w:tc>
          <w:tcPr>
            <w:tcW w:w="3870" w:type="dxa"/>
            <w:hideMark/>
          </w:tcPr>
          <w:p w:rsidR="00E9141C" w:rsidRPr="007E2AAE" w:rsidRDefault="00E9141C" w:rsidP="00C256C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="003E717B" w:rsidRPr="007E2AAE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740" w:type="dxa"/>
          </w:tcPr>
          <w:p w:rsidR="00E9141C" w:rsidRPr="007E2AAE" w:rsidRDefault="00B84BD6" w:rsidP="00C256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5</w:t>
            </w:r>
            <w:r w:rsidR="00C52652" w:rsidRPr="007E2AA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740" w:type="dxa"/>
          </w:tcPr>
          <w:p w:rsidR="00E9141C" w:rsidRPr="007E2AAE" w:rsidRDefault="00B84BD6" w:rsidP="00C256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40" w:type="dxa"/>
          </w:tcPr>
          <w:p w:rsidR="00E9141C" w:rsidRPr="007E2AAE" w:rsidRDefault="00C52652" w:rsidP="00C256C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541</w:t>
            </w:r>
          </w:p>
        </w:tc>
      </w:tr>
      <w:tr w:rsidR="00E9141C" w:rsidRPr="007E2AAE" w:rsidTr="00E9141C">
        <w:tc>
          <w:tcPr>
            <w:tcW w:w="3870" w:type="dxa"/>
            <w:hideMark/>
          </w:tcPr>
          <w:p w:rsidR="00E9141C" w:rsidRPr="007E2AAE" w:rsidRDefault="00E9141C" w:rsidP="00C256C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40" w:type="dxa"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740" w:type="dxa"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0" w:type="dxa"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E9141C" w:rsidRPr="007E2AAE" w:rsidTr="00E9141C">
        <w:tc>
          <w:tcPr>
            <w:tcW w:w="3870" w:type="dxa"/>
            <w:hideMark/>
          </w:tcPr>
          <w:p w:rsidR="00E9141C" w:rsidRPr="007E2AAE" w:rsidRDefault="00E9141C" w:rsidP="00C256C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ขาดทุนสำหรับ</w:t>
            </w:r>
            <w:r w:rsidR="003E717B" w:rsidRPr="007E2AA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40" w:type="dxa"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6,126</w:t>
            </w:r>
          </w:p>
        </w:tc>
        <w:tc>
          <w:tcPr>
            <w:tcW w:w="1740" w:type="dxa"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40" w:type="dxa"/>
          </w:tcPr>
          <w:p w:rsidR="00E9141C" w:rsidRPr="007E2AAE" w:rsidRDefault="00B84BD6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6,127</w:t>
            </w:r>
          </w:p>
        </w:tc>
      </w:tr>
      <w:tr w:rsidR="00E9141C" w:rsidRPr="007E2AAE" w:rsidTr="00E9141C">
        <w:tc>
          <w:tcPr>
            <w:tcW w:w="3870" w:type="dxa"/>
            <w:hideMark/>
          </w:tcPr>
          <w:p w:rsidR="00E9141C" w:rsidRPr="007E2AAE" w:rsidRDefault="00E9141C" w:rsidP="00C256C6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A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740" w:type="dxa"/>
          </w:tcPr>
          <w:p w:rsidR="00E9141C" w:rsidRPr="007E2AAE" w:rsidRDefault="00E9141C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41C" w:rsidRPr="007E2AAE" w:rsidTr="00E9141C">
        <w:tc>
          <w:tcPr>
            <w:tcW w:w="3870" w:type="dxa"/>
            <w:hideMark/>
          </w:tcPr>
          <w:p w:rsidR="00E9141C" w:rsidRPr="007E2AAE" w:rsidRDefault="00E9141C" w:rsidP="00C256C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E9141C" w:rsidRPr="007E2AAE" w:rsidRDefault="008B3128" w:rsidP="005103F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6,</w:t>
            </w:r>
            <w:r w:rsidR="00B84BD6" w:rsidRPr="007E2AAE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740" w:type="dxa"/>
          </w:tcPr>
          <w:p w:rsidR="00E9141C" w:rsidRPr="007E2AAE" w:rsidRDefault="00B84BD6" w:rsidP="005103F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40" w:type="dxa"/>
          </w:tcPr>
          <w:p w:rsidR="00E9141C" w:rsidRPr="007E2AAE" w:rsidRDefault="008B3128" w:rsidP="005103F3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6,12</w:t>
            </w:r>
            <w:r w:rsidR="00B84BD6" w:rsidRPr="007E2AA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9141C" w:rsidRPr="007E2AAE" w:rsidTr="00E9141C">
        <w:tc>
          <w:tcPr>
            <w:tcW w:w="3870" w:type="dxa"/>
            <w:vAlign w:val="bottom"/>
            <w:hideMark/>
          </w:tcPr>
          <w:p w:rsidR="00E9141C" w:rsidRPr="007E2AAE" w:rsidRDefault="00E9141C" w:rsidP="00C256C6">
            <w:pPr>
              <w:pStyle w:val="BodyTextIndent3"/>
              <w:spacing w:after="0"/>
              <w:ind w:left="162" w:hanging="162"/>
              <w:rPr>
                <w:rFonts w:ascii="Angsana New" w:eastAsiaTheme="minorHAnsi" w:hAnsi="Angsana New"/>
                <w:b/>
                <w:bCs/>
                <w:sz w:val="30"/>
                <w:szCs w:val="30"/>
              </w:rPr>
            </w:pPr>
            <w:r w:rsidRPr="007E2AAE">
              <w:rPr>
                <w:rFonts w:ascii="Angsana New" w:eastAsiaTheme="minorHAnsi" w:hAnsi="Angsana New"/>
                <w:b/>
                <w:bCs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:rsidR="00E9141C" w:rsidRPr="007E2AAE" w:rsidRDefault="00E9141C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B84BD6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41C" w:rsidRPr="007E2AAE" w:rsidTr="008B3128">
        <w:tc>
          <w:tcPr>
            <w:tcW w:w="3870" w:type="dxa"/>
            <w:vAlign w:val="bottom"/>
            <w:hideMark/>
          </w:tcPr>
          <w:p w:rsidR="00E9141C" w:rsidRPr="007E2AAE" w:rsidRDefault="00E9141C" w:rsidP="00C256C6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:rsidR="00E9141C" w:rsidRPr="007E2AAE" w:rsidRDefault="00E9141C" w:rsidP="00B84BD6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vAlign w:val="bottom"/>
          </w:tcPr>
          <w:p w:rsidR="00E9141C" w:rsidRPr="007E2AAE" w:rsidRDefault="00E9141C" w:rsidP="00B84BD6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:rsidR="00E9141C" w:rsidRPr="007E2AAE" w:rsidRDefault="00E9141C" w:rsidP="00B84BD6">
            <w:pPr>
              <w:tabs>
                <w:tab w:val="decimal" w:pos="91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2652" w:rsidRPr="007E2AAE" w:rsidTr="008B3128">
        <w:tc>
          <w:tcPr>
            <w:tcW w:w="3870" w:type="dxa"/>
            <w:vAlign w:val="bottom"/>
          </w:tcPr>
          <w:p w:rsidR="00C52652" w:rsidRPr="007E2AAE" w:rsidRDefault="00C52652" w:rsidP="00C52652">
            <w:pPr>
              <w:ind w:left="162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ขาดทุนส่วนที่เป็นของผู้ถือหุ้นของบริษัทฯ</w:t>
            </w:r>
          </w:p>
        </w:tc>
        <w:tc>
          <w:tcPr>
            <w:tcW w:w="1740" w:type="dxa"/>
          </w:tcPr>
          <w:p w:rsidR="00C52652" w:rsidRPr="007E2AAE" w:rsidRDefault="00C52652" w:rsidP="00C52652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(0.4697)</w:t>
            </w:r>
          </w:p>
        </w:tc>
        <w:tc>
          <w:tcPr>
            <w:tcW w:w="1740" w:type="dxa"/>
            <w:vAlign w:val="bottom"/>
          </w:tcPr>
          <w:p w:rsidR="00C52652" w:rsidRPr="007E2AAE" w:rsidRDefault="00C52652" w:rsidP="005103F3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(0.0001)</w:t>
            </w:r>
          </w:p>
        </w:tc>
        <w:tc>
          <w:tcPr>
            <w:tcW w:w="1740" w:type="dxa"/>
          </w:tcPr>
          <w:p w:rsidR="00C52652" w:rsidRPr="007E2AAE" w:rsidRDefault="00C52652" w:rsidP="005103F3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(0.4698)</w:t>
            </w:r>
          </w:p>
        </w:tc>
      </w:tr>
    </w:tbl>
    <w:p w:rsidR="00DC4B61" w:rsidRPr="007E2AAE" w:rsidRDefault="00E9141C" w:rsidP="00C256C6">
      <w:pPr>
        <w:tabs>
          <w:tab w:val="left" w:pos="960"/>
        </w:tabs>
        <w:spacing w:before="240" w:after="120"/>
        <w:ind w:left="547" w:hanging="547"/>
        <w:jc w:val="thaiDistribute"/>
        <w:rPr>
          <w:spacing w:val="-4"/>
        </w:rPr>
      </w:pPr>
      <w:r w:rsidRPr="007E2AAE">
        <w:rPr>
          <w:cs/>
        </w:rPr>
        <w:tab/>
      </w:r>
      <w:r w:rsidRPr="007E2AAE">
        <w:rPr>
          <w:spacing w:val="-4"/>
          <w:cs/>
        </w:rPr>
        <w:t>รายการปรับปรุงข้างต้น</w:t>
      </w:r>
      <w:r w:rsidR="00C256C6" w:rsidRPr="007E2AAE">
        <w:rPr>
          <w:spacing w:val="-4"/>
          <w:cs/>
        </w:rPr>
        <w:t>มีรายละเอียดดังต่อไปนี้</w:t>
      </w:r>
    </w:p>
    <w:p w:rsidR="00DC4B61" w:rsidRPr="007E2AAE" w:rsidRDefault="00DC4B61" w:rsidP="00C256C6">
      <w:pPr>
        <w:tabs>
          <w:tab w:val="left" w:pos="960"/>
        </w:tabs>
        <w:spacing w:before="120" w:after="120"/>
        <w:ind w:left="900" w:hanging="367"/>
        <w:jc w:val="thaiDistribute"/>
        <w:rPr>
          <w:spacing w:val="-4"/>
          <w:cs/>
        </w:rPr>
      </w:pPr>
      <w:r w:rsidRPr="007E2AAE">
        <w:rPr>
          <w:spacing w:val="-4"/>
        </w:rPr>
        <w:t>-</w:t>
      </w:r>
      <w:r w:rsidRPr="007E2AAE">
        <w:rPr>
          <w:spacing w:val="-4"/>
        </w:rPr>
        <w:tab/>
      </w:r>
      <w:r w:rsidRPr="007E2AAE">
        <w:rPr>
          <w:spacing w:val="-4"/>
          <w:cs/>
        </w:rPr>
        <w:t>รายได้จากการขายหน่วยในอาคารชุดพักอาศัย - บริษัทย่อยพิจารณารับรู้รายได้จากการขายหน่วยในอาคารชุดพักอาศัยเป็นรายได้ทั้งจำนวนเมื่อมีการโอนอำนาจควบคุมในสินค้าให้กับลูกค้าแล้ว</w:t>
      </w:r>
    </w:p>
    <w:p w:rsidR="00DC4B61" w:rsidRPr="007E2AAE" w:rsidRDefault="00DC4B61" w:rsidP="00C256C6">
      <w:pPr>
        <w:tabs>
          <w:tab w:val="left" w:pos="960"/>
        </w:tabs>
        <w:spacing w:before="120" w:after="120"/>
        <w:ind w:left="900" w:hanging="367"/>
        <w:jc w:val="thaiDistribute"/>
      </w:pPr>
      <w:r w:rsidRPr="007E2AAE">
        <w:rPr>
          <w:spacing w:val="-4"/>
        </w:rPr>
        <w:t>-</w:t>
      </w:r>
      <w:r w:rsidRPr="007E2AAE">
        <w:rPr>
          <w:spacing w:val="-4"/>
        </w:rPr>
        <w:tab/>
      </w:r>
      <w:r w:rsidR="00E9141C" w:rsidRPr="007E2AAE">
        <w:rPr>
          <w:spacing w:val="-4"/>
          <w:cs/>
        </w:rPr>
        <w:t xml:space="preserve">ค่านายหน้าจ่ายเพื่อให้ได้มาซึ่งสัญญาที่ทำกับลูกค้า </w:t>
      </w:r>
      <w:r w:rsidR="00C06E3B" w:rsidRPr="007E2AAE">
        <w:rPr>
          <w:spacing w:val="-4"/>
          <w:cs/>
        </w:rPr>
        <w:t>-</w:t>
      </w:r>
      <w:r w:rsidR="008B3128" w:rsidRPr="007E2AAE">
        <w:rPr>
          <w:spacing w:val="-4"/>
        </w:rPr>
        <w:t xml:space="preserve"> </w:t>
      </w:r>
      <w:r w:rsidR="00F645D1" w:rsidRPr="007E2AAE">
        <w:rPr>
          <w:rFonts w:eastAsiaTheme="minorHAnsi"/>
          <w:spacing w:val="-4"/>
          <w:cs/>
        </w:rPr>
        <w:t>กลุ่มบริษัท</w:t>
      </w:r>
      <w:r w:rsidR="00E9141C" w:rsidRPr="007E2AAE">
        <w:rPr>
          <w:spacing w:val="-4"/>
          <w:cs/>
        </w:rPr>
        <w:t>พิจารณาว่า</w:t>
      </w:r>
      <w:r w:rsidR="00E9141C" w:rsidRPr="007E2AAE">
        <w:rPr>
          <w:cs/>
        </w:rPr>
        <w:t>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</w:t>
      </w:r>
      <w:r w:rsidR="00C06E3B" w:rsidRPr="007E2AAE">
        <w:rPr>
          <w:cs/>
        </w:rPr>
        <w:t xml:space="preserve"> </w:t>
      </w:r>
      <w:r w:rsidR="00E9141C" w:rsidRPr="007E2AAE">
        <w:rPr>
          <w:cs/>
        </w:rPr>
        <w:t>จากเดิมที่บันทึกเป็นค่าใช้จ่ายในการขายเมื่อเกิดรายการ</w:t>
      </w:r>
    </w:p>
    <w:p w:rsidR="00791D17" w:rsidRPr="007E2AAE" w:rsidRDefault="001461D5" w:rsidP="00E434B2">
      <w:pPr>
        <w:tabs>
          <w:tab w:val="left" w:pos="4140"/>
          <w:tab w:val="left" w:pos="6390"/>
        </w:tabs>
        <w:spacing w:before="120" w:after="120"/>
        <w:ind w:left="605" w:hanging="605"/>
        <w:jc w:val="thaiDistribute"/>
        <w:rPr>
          <w:b/>
          <w:bCs/>
          <w:color w:val="auto"/>
        </w:rPr>
      </w:pPr>
      <w:r w:rsidRPr="007E2AAE">
        <w:rPr>
          <w:b/>
          <w:bCs/>
          <w:color w:val="auto"/>
        </w:rPr>
        <w:t>5</w:t>
      </w:r>
      <w:r w:rsidR="00D51900" w:rsidRPr="007E2AAE">
        <w:rPr>
          <w:b/>
          <w:bCs/>
          <w:color w:val="auto"/>
        </w:rPr>
        <w:t>.</w:t>
      </w:r>
      <w:r w:rsidR="00791D17" w:rsidRPr="007E2AAE">
        <w:rPr>
          <w:b/>
          <w:bCs/>
          <w:color w:val="auto"/>
        </w:rPr>
        <w:tab/>
      </w:r>
      <w:r w:rsidR="00791D17" w:rsidRPr="007E2AAE">
        <w:rPr>
          <w:b/>
          <w:bCs/>
          <w:color w:val="auto"/>
          <w:cs/>
        </w:rPr>
        <w:t>นโยบายการบัญชีที่สำคัญ</w:t>
      </w:r>
    </w:p>
    <w:p w:rsidR="005F7C6F" w:rsidRPr="007E2AAE" w:rsidRDefault="001461D5" w:rsidP="00E434B2">
      <w:pPr>
        <w:spacing w:before="120" w:after="120"/>
        <w:ind w:left="605" w:hanging="605"/>
        <w:jc w:val="thaiDistribute"/>
      </w:pPr>
      <w:r w:rsidRPr="007E2AAE">
        <w:rPr>
          <w:b/>
          <w:bCs/>
        </w:rPr>
        <w:t>5</w:t>
      </w:r>
      <w:r w:rsidR="005F7C6F" w:rsidRPr="007E2AAE">
        <w:rPr>
          <w:b/>
          <w:bCs/>
        </w:rPr>
        <w:t>.1</w:t>
      </w:r>
      <w:r w:rsidR="005F7C6F" w:rsidRPr="007E2AAE">
        <w:rPr>
          <w:b/>
          <w:bCs/>
        </w:rPr>
        <w:tab/>
      </w:r>
      <w:r w:rsidR="005F7C6F" w:rsidRPr="007E2AAE">
        <w:rPr>
          <w:b/>
          <w:bCs/>
          <w:cs/>
        </w:rPr>
        <w:t>การรับรู้รายได้</w:t>
      </w:r>
    </w:p>
    <w:p w:rsidR="001F02B2" w:rsidRPr="007E2AAE" w:rsidRDefault="001F02B2" w:rsidP="00E434B2">
      <w:pPr>
        <w:spacing w:before="120" w:after="120"/>
        <w:ind w:left="605"/>
        <w:jc w:val="thaiDistribute"/>
        <w:rPr>
          <w:i/>
          <w:iCs/>
        </w:rPr>
      </w:pPr>
      <w:r w:rsidRPr="007E2AAE">
        <w:rPr>
          <w:i/>
          <w:iCs/>
          <w:cs/>
        </w:rPr>
        <w:t>รายได้จากการขาย</w:t>
      </w:r>
      <w:r w:rsidR="008E7C1B" w:rsidRPr="007E2AAE">
        <w:rPr>
          <w:i/>
          <w:iCs/>
          <w:cs/>
        </w:rPr>
        <w:t>บ้านพร้อมที่ดินและ</w:t>
      </w:r>
      <w:r w:rsidRPr="007E2AAE">
        <w:rPr>
          <w:i/>
          <w:iCs/>
          <w:cs/>
        </w:rPr>
        <w:t>หน่วยในอาคารชุดพักอาศัย</w:t>
      </w:r>
    </w:p>
    <w:p w:rsidR="00C256C6" w:rsidRPr="007E2AAE" w:rsidRDefault="001F02B2" w:rsidP="00C52652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="00DC4B61" w:rsidRPr="007E2AAE">
        <w:rPr>
          <w:cs/>
        </w:rPr>
        <w:t>รายได้จากการขายบ้านพร้อมที่ดินและหน่วยในอาคารชุดพักอาศัยรับรู้เมื่อกลุ่มบริษัทได้มีการโอนอำนาจควบคุมในบ้านพร้อมที่ดิน</w:t>
      </w:r>
      <w:r w:rsidR="00B84BD6" w:rsidRPr="007E2AAE">
        <w:rPr>
          <w:cs/>
        </w:rPr>
        <w:t>หรือ</w:t>
      </w:r>
      <w:r w:rsidR="00DC4B61" w:rsidRPr="007E2AAE">
        <w:rPr>
          <w:cs/>
        </w:rPr>
        <w:t>หน่วยในอาคารชุดพักอาศัยให้</w:t>
      </w:r>
      <w:r w:rsidR="00B84BD6" w:rsidRPr="007E2AAE">
        <w:rPr>
          <w:cs/>
        </w:rPr>
        <w:t>แก่</w:t>
      </w:r>
      <w:r w:rsidR="00DC4B61" w:rsidRPr="007E2AAE">
        <w:rPr>
          <w:cs/>
        </w:rPr>
        <w:t>ลูกค้าแล้ว ณ เวลาใดเวลาหนึ่ง กล่าวคือ เมื่อมีการจดทะเบียนโอนกรรมสิทธิ์บ้านพร้อมที่ดิน</w:t>
      </w:r>
      <w:r w:rsidR="00B84BD6" w:rsidRPr="007E2AAE">
        <w:rPr>
          <w:cs/>
        </w:rPr>
        <w:t>หรือ</w:t>
      </w:r>
      <w:r w:rsidR="00DC4B61" w:rsidRPr="007E2AAE">
        <w:rPr>
          <w:cs/>
        </w:rPr>
        <w:t>หน่วยในอาคารชุดพักอาศัย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</w:t>
      </w:r>
      <w:r w:rsidR="00DC4B61" w:rsidRPr="007E2AAE">
        <w:rPr>
          <w:spacing w:val="0"/>
          <w:cs/>
        </w:rPr>
        <w:t>ได้รับจากลูกค้าก่อนการโอนอำนาจควบคุม</w:t>
      </w:r>
      <w:r w:rsidR="00B84BD6" w:rsidRPr="007E2AAE">
        <w:rPr>
          <w:spacing w:val="0"/>
          <w:cs/>
        </w:rPr>
        <w:t>ในสินค้าให้กับลูกค้า</w:t>
      </w:r>
      <w:r w:rsidR="00DC4B61" w:rsidRPr="007E2AAE">
        <w:rPr>
          <w:spacing w:val="0"/>
          <w:cs/>
        </w:rPr>
        <w:t>แสดงไว้เป็น</w:t>
      </w:r>
      <w:r w:rsidR="008B3128" w:rsidRPr="007E2AAE">
        <w:rPr>
          <w:spacing w:val="0"/>
        </w:rPr>
        <w:t xml:space="preserve"> “</w:t>
      </w:r>
      <w:r w:rsidR="00DC4B61" w:rsidRPr="007E2AAE">
        <w:rPr>
          <w:spacing w:val="0"/>
          <w:cs/>
        </w:rPr>
        <w:t>เงินรับล่วงหน้า</w:t>
      </w:r>
      <w:r w:rsidR="008B3128" w:rsidRPr="007E2AAE">
        <w:rPr>
          <w:spacing w:val="0"/>
          <w:cs/>
        </w:rPr>
        <w:t>และ</w:t>
      </w:r>
      <w:r w:rsidR="00B84BD6" w:rsidRPr="007E2AAE">
        <w:rPr>
          <w:spacing w:val="0"/>
          <w:cs/>
        </w:rPr>
        <w:t xml:space="preserve">                                </w:t>
      </w:r>
      <w:r w:rsidR="008B3128" w:rsidRPr="007E2AAE">
        <w:rPr>
          <w:spacing w:val="0"/>
          <w:cs/>
        </w:rPr>
        <w:t>เงินมัดจำรับ</w:t>
      </w:r>
      <w:r w:rsidR="00DC4B61" w:rsidRPr="007E2AAE">
        <w:rPr>
          <w:spacing w:val="0"/>
          <w:cs/>
        </w:rPr>
        <w:t>จากลูกค้า</w:t>
      </w:r>
      <w:r w:rsidR="008B3128" w:rsidRPr="007E2AAE">
        <w:rPr>
          <w:spacing w:val="0"/>
        </w:rPr>
        <w:t>”</w:t>
      </w:r>
      <w:r w:rsidR="008B3128" w:rsidRPr="007E2AAE">
        <w:rPr>
          <w:spacing w:val="0"/>
          <w:cs/>
        </w:rPr>
        <w:t xml:space="preserve"> </w:t>
      </w:r>
      <w:r w:rsidR="00DC4B61" w:rsidRPr="007E2AAE">
        <w:rPr>
          <w:spacing w:val="0"/>
          <w:cs/>
        </w:rPr>
        <w:t>ในงบแสดงฐานะการเงิน</w:t>
      </w:r>
      <w:r w:rsidR="00C256C6" w:rsidRPr="007E2AAE">
        <w:rPr>
          <w:i/>
          <w:iCs/>
          <w:cs/>
        </w:rPr>
        <w:br w:type="page"/>
      </w:r>
    </w:p>
    <w:p w:rsidR="005F7C6F" w:rsidRPr="007E2AAE" w:rsidRDefault="00650962" w:rsidP="00B84BD6">
      <w:pPr>
        <w:spacing w:before="120" w:after="120"/>
        <w:ind w:left="605"/>
        <w:jc w:val="thaiDistribute"/>
        <w:rPr>
          <w:i/>
          <w:iCs/>
          <w:cs/>
        </w:rPr>
      </w:pPr>
      <w:r w:rsidRPr="007E2AAE">
        <w:rPr>
          <w:i/>
          <w:iCs/>
          <w:cs/>
        </w:rPr>
        <w:t>รายได้จากการขายสินค้าซื้อมาเพื่อขาย อาหารและเครื่องดื่ม</w:t>
      </w:r>
    </w:p>
    <w:p w:rsidR="005F7C6F" w:rsidRPr="007E2AAE" w:rsidRDefault="005F7C6F" w:rsidP="00B84BD6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</w:r>
      <w:r w:rsidR="00650962" w:rsidRPr="007E2AAE">
        <w:rPr>
          <w:cs/>
        </w:rPr>
        <w:t>รายได้จากการขายสินค้าซื้อมาเพื่อขาย อาหารและเครื่องดื่ม</w:t>
      </w:r>
      <w:r w:rsidRPr="007E2AAE">
        <w:rPr>
          <w:cs/>
        </w:rPr>
        <w:t>รับรู้เมื่อ</w:t>
      </w:r>
      <w:r w:rsidR="00DC4B61" w:rsidRPr="007E2AAE">
        <w:rPr>
          <w:cs/>
        </w:rPr>
        <w:t>กลุ่มบริษัท</w:t>
      </w:r>
      <w:r w:rsidR="00E434B2" w:rsidRPr="007E2AAE">
        <w:rPr>
          <w:cs/>
        </w:rPr>
        <w:t>ได้</w:t>
      </w:r>
      <w:r w:rsidR="00DC4B61" w:rsidRPr="007E2AAE">
        <w:rPr>
          <w:cs/>
        </w:rPr>
        <w:t>โอนอำนาจควบคุมใน</w:t>
      </w:r>
      <w:r w:rsidR="00E434B2" w:rsidRPr="007E2AAE">
        <w:rPr>
          <w:cs/>
        </w:rPr>
        <w:t>สินค้า</w:t>
      </w:r>
      <w:r w:rsidR="00DC4B61" w:rsidRPr="007E2AAE">
        <w:rPr>
          <w:cs/>
        </w:rPr>
        <w:t>ให้แก่ลูกค้า</w:t>
      </w:r>
      <w:r w:rsidR="00E434B2" w:rsidRPr="007E2AAE">
        <w:rPr>
          <w:cs/>
        </w:rPr>
        <w:t xml:space="preserve">แล้ว </w:t>
      </w:r>
      <w:r w:rsidR="00DC4B61" w:rsidRPr="007E2AAE">
        <w:rPr>
          <w:cs/>
        </w:rPr>
        <w:t xml:space="preserve">กล่าวคือ เมื่อมีการส่งมอบสินค้า </w:t>
      </w:r>
      <w:r w:rsidRPr="007E2AAE">
        <w:rPr>
          <w:cs/>
        </w:rPr>
        <w:t>รายได้จากการขายแสดง</w:t>
      </w:r>
      <w:r w:rsidR="00DC4B61" w:rsidRPr="007E2AAE">
        <w:rPr>
          <w:cs/>
        </w:rPr>
        <w:t>ตาม</w:t>
      </w:r>
      <w:r w:rsidRPr="007E2AAE">
        <w:rPr>
          <w:cs/>
        </w:rPr>
        <w:t>มูลค่า</w:t>
      </w:r>
      <w:r w:rsidR="00DC4B61" w:rsidRPr="007E2AAE">
        <w:rPr>
          <w:cs/>
        </w:rPr>
        <w:t>ที่ได้รับหรือ</w:t>
      </w:r>
      <w:r w:rsidR="008B3128" w:rsidRPr="007E2AAE">
        <w:rPr>
          <w:cs/>
        </w:rPr>
        <w:t xml:space="preserve">                      </w:t>
      </w:r>
      <w:r w:rsidR="00DC4B61" w:rsidRPr="007E2AAE">
        <w:rPr>
          <w:cs/>
        </w:rPr>
        <w:t>คาดว่าจะได้รับ</w:t>
      </w:r>
      <w:r w:rsidRPr="007E2AAE">
        <w:rPr>
          <w:cs/>
        </w:rPr>
        <w:t>สำหรับสินค้าที่ได้ส่งมอบหลังจากหัก</w:t>
      </w:r>
      <w:r w:rsidR="00DC4B61" w:rsidRPr="007E2AAE">
        <w:rPr>
          <w:cs/>
        </w:rPr>
        <w:t>ประมาณการสินค้ารับคืนและ</w:t>
      </w:r>
      <w:r w:rsidRPr="007E2AAE">
        <w:rPr>
          <w:cs/>
        </w:rPr>
        <w:t>ส่วนลด</w:t>
      </w:r>
      <w:r w:rsidR="00DC4B61" w:rsidRPr="007E2AAE">
        <w:rPr>
          <w:cs/>
        </w:rPr>
        <w:t xml:space="preserve"> โดยไม่รวมภาษีมูลค่าเพิ่ม</w:t>
      </w:r>
    </w:p>
    <w:p w:rsidR="00516F91" w:rsidRPr="007E2AAE" w:rsidRDefault="00516F91" w:rsidP="00B84BD6">
      <w:pPr>
        <w:tabs>
          <w:tab w:val="left" w:pos="1440"/>
        </w:tabs>
        <w:spacing w:before="120" w:after="120"/>
        <w:ind w:left="605" w:hanging="605"/>
        <w:jc w:val="thaiDistribute"/>
        <w:rPr>
          <w:i/>
          <w:iCs/>
        </w:rPr>
      </w:pPr>
      <w:r w:rsidRPr="007E2AAE">
        <w:rPr>
          <w:i/>
          <w:iCs/>
        </w:rPr>
        <w:tab/>
      </w:r>
      <w:r w:rsidRPr="007E2AAE">
        <w:rPr>
          <w:i/>
          <w:iCs/>
          <w:cs/>
        </w:rPr>
        <w:t>ดอกเบี้ยรับ</w:t>
      </w:r>
    </w:p>
    <w:p w:rsidR="00516F91" w:rsidRPr="007E2AAE" w:rsidRDefault="00516F91" w:rsidP="00B84BD6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rPr>
          <w:i/>
          <w:iCs/>
          <w:cs/>
        </w:rPr>
        <w:tab/>
      </w:r>
      <w:r w:rsidRPr="007E2AAE">
        <w:rPr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5F7C6F" w:rsidRPr="007E2AAE" w:rsidRDefault="005F7C6F" w:rsidP="00B84BD6">
      <w:pPr>
        <w:tabs>
          <w:tab w:val="left" w:pos="1440"/>
        </w:tabs>
        <w:spacing w:before="120" w:after="120"/>
        <w:ind w:left="605" w:hanging="605"/>
        <w:jc w:val="thaiDistribute"/>
        <w:rPr>
          <w:i/>
          <w:iCs/>
        </w:rPr>
      </w:pPr>
      <w:r w:rsidRPr="007E2AAE">
        <w:tab/>
      </w:r>
      <w:r w:rsidRPr="007E2AAE">
        <w:rPr>
          <w:i/>
          <w:iCs/>
          <w:cs/>
        </w:rPr>
        <w:t>รายได้ค่า</w:t>
      </w:r>
      <w:r w:rsidR="00042D93" w:rsidRPr="007E2AAE">
        <w:rPr>
          <w:i/>
          <w:iCs/>
          <w:cs/>
        </w:rPr>
        <w:t>ธรรมเนียม</w:t>
      </w:r>
      <w:r w:rsidR="00300AA2" w:rsidRPr="007E2AAE">
        <w:rPr>
          <w:i/>
          <w:iCs/>
          <w:cs/>
        </w:rPr>
        <w:t>บริหาร</w:t>
      </w:r>
    </w:p>
    <w:p w:rsidR="00F70641" w:rsidRPr="007E2AAE" w:rsidRDefault="005F7C6F" w:rsidP="00B84BD6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  <w:t>รายได้</w:t>
      </w:r>
      <w:r w:rsidR="00300AA2" w:rsidRPr="007E2AAE">
        <w:rPr>
          <w:cs/>
        </w:rPr>
        <w:t>ค่าธรรมเนียมบริหารรับรู้เมื่อ</w:t>
      </w:r>
      <w:r w:rsidR="00DC4B61" w:rsidRPr="007E2AAE">
        <w:rPr>
          <w:cs/>
        </w:rPr>
        <w:t>กลุ่มบริษัทให้บริการเสร็จสิ้น</w:t>
      </w:r>
      <w:r w:rsidR="00516F91" w:rsidRPr="007E2AAE">
        <w:rPr>
          <w:cs/>
        </w:rPr>
        <w:t xml:space="preserve"> ซึ่งเป็นไปตามอัตราค่าบริการที่กำหนดในสัญญา</w:t>
      </w:r>
      <w:r w:rsidR="008B3128" w:rsidRPr="007E2AAE">
        <w:rPr>
          <w:cs/>
        </w:rPr>
        <w:t xml:space="preserve"> </w:t>
      </w:r>
      <w:r w:rsidR="00DC4B61" w:rsidRPr="007E2AAE">
        <w:rPr>
          <w:cs/>
        </w:rPr>
        <w:t>โดยไม่รวมภาษีมูลค่าเพิ่ม</w:t>
      </w:r>
    </w:p>
    <w:p w:rsidR="001F02B2" w:rsidRPr="007E2AAE" w:rsidRDefault="001461D5" w:rsidP="00B84BD6">
      <w:pPr>
        <w:tabs>
          <w:tab w:val="left" w:pos="1440"/>
        </w:tabs>
        <w:spacing w:before="120" w:after="120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5</w:t>
      </w:r>
      <w:r w:rsidR="001F02B2" w:rsidRPr="007E2AAE">
        <w:rPr>
          <w:b/>
          <w:bCs/>
        </w:rPr>
        <w:t>.2</w:t>
      </w:r>
      <w:r w:rsidR="001F02B2" w:rsidRPr="007E2AAE">
        <w:rPr>
          <w:b/>
          <w:bCs/>
        </w:rPr>
        <w:tab/>
      </w:r>
      <w:r w:rsidR="001F02B2" w:rsidRPr="007E2AAE">
        <w:rPr>
          <w:b/>
          <w:bCs/>
          <w:cs/>
        </w:rPr>
        <w:t>ต้นทุนขาย</w:t>
      </w:r>
      <w:r w:rsidR="00516F91" w:rsidRPr="007E2AAE">
        <w:rPr>
          <w:b/>
          <w:bCs/>
          <w:cs/>
        </w:rPr>
        <w:t>บ้านพร้อมที่ดินและ</w:t>
      </w:r>
      <w:r w:rsidR="001F02B2" w:rsidRPr="007E2AAE">
        <w:rPr>
          <w:b/>
          <w:bCs/>
          <w:cs/>
        </w:rPr>
        <w:t>หน่วยในอาคารชุดพักอาศัย</w:t>
      </w:r>
    </w:p>
    <w:p w:rsidR="00B84BD6" w:rsidRPr="007E2AAE" w:rsidRDefault="001F02B2" w:rsidP="00B84BD6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Pr="007E2AAE">
        <w:rPr>
          <w:cs/>
        </w:rPr>
        <w:t>ในการคำนวณหาต้นทุนขาย</w:t>
      </w:r>
      <w:r w:rsidR="00516F91" w:rsidRPr="007E2AAE">
        <w:rPr>
          <w:cs/>
        </w:rPr>
        <w:t>บ้านพร้อมที่ดินและ</w:t>
      </w:r>
      <w:r w:rsidRPr="007E2AAE">
        <w:rPr>
          <w:cs/>
        </w:rPr>
        <w:t xml:space="preserve">หน่วยในอาคารชุดพักอาศัย </w:t>
      </w:r>
      <w:r w:rsidR="00DC4B61" w:rsidRPr="007E2AAE">
        <w:rPr>
          <w:cs/>
        </w:rPr>
        <w:t>กลุ่ม</w:t>
      </w:r>
      <w:r w:rsidRPr="007E2AAE">
        <w:rPr>
          <w:cs/>
        </w:rPr>
        <w:t xml:space="preserve">บริษัทได้ทำการแบ่งสรรต้นทุนการพัฒนาทั้งหมดที่คาดว่าจะเกิดขึ้น </w:t>
      </w:r>
      <w:r w:rsidRPr="007E2AAE">
        <w:t>(</w:t>
      </w:r>
      <w:r w:rsidRPr="007E2AAE">
        <w:rPr>
          <w:cs/>
        </w:rPr>
        <w:t>โดยคำนึงถึงต้นทุนที่เกิดขึ้นจริงด้วย</w:t>
      </w:r>
      <w:r w:rsidRPr="007E2AAE">
        <w:t>)</w:t>
      </w:r>
      <w:r w:rsidRPr="007E2AAE">
        <w:rPr>
          <w:cs/>
        </w:rPr>
        <w:t xml:space="preserve"> ตามเกณฑ์พื้นที่ที่ขาย</w:t>
      </w:r>
    </w:p>
    <w:p w:rsidR="00DC4B61" w:rsidRPr="007E2AAE" w:rsidRDefault="00B84BD6" w:rsidP="00B84BD6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</w:r>
      <w:r w:rsidR="00DC4B61" w:rsidRPr="007E2AAE">
        <w:rPr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:rsidR="005F7C6F" w:rsidRPr="007E2AAE" w:rsidRDefault="001461D5" w:rsidP="00B84BD6">
      <w:pPr>
        <w:tabs>
          <w:tab w:val="left" w:pos="1440"/>
        </w:tabs>
        <w:spacing w:before="120" w:after="120"/>
        <w:ind w:left="605" w:hanging="605"/>
        <w:jc w:val="thaiDistribute"/>
        <w:rPr>
          <w:b/>
          <w:bCs/>
        </w:rPr>
      </w:pPr>
      <w:bookmarkStart w:id="4" w:name="OLE_LINK1"/>
      <w:r w:rsidRPr="007E2AAE">
        <w:rPr>
          <w:b/>
          <w:bCs/>
        </w:rPr>
        <w:t>5</w:t>
      </w:r>
      <w:r w:rsidR="005F7C6F" w:rsidRPr="007E2AAE">
        <w:rPr>
          <w:b/>
          <w:bCs/>
        </w:rPr>
        <w:t>.</w:t>
      </w:r>
      <w:r w:rsidR="001F02B2" w:rsidRPr="007E2AAE">
        <w:rPr>
          <w:b/>
          <w:bCs/>
        </w:rPr>
        <w:t>3</w:t>
      </w:r>
      <w:r w:rsidR="005F7C6F" w:rsidRPr="007E2AAE">
        <w:rPr>
          <w:b/>
          <w:bCs/>
          <w:cs/>
        </w:rPr>
        <w:tab/>
        <w:t>เงินสดและรายการเทียบเท่าเงินสด</w:t>
      </w:r>
    </w:p>
    <w:bookmarkEnd w:id="4"/>
    <w:p w:rsidR="00DC4B61" w:rsidRPr="007E2AAE" w:rsidRDefault="005F7C6F" w:rsidP="00B84BD6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Pr="007E2AAE">
        <w:rPr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Pr="007E2AAE">
        <w:rPr>
          <w:spacing w:val="-6"/>
          <w:cs/>
        </w:rPr>
        <w:t xml:space="preserve">คล่องสูง ซึ่งถึงกำหนดจ่ายคืนภายในระยะเวลาไม่เกิน </w:t>
      </w:r>
      <w:r w:rsidRPr="007E2AAE">
        <w:rPr>
          <w:spacing w:val="-6"/>
        </w:rPr>
        <w:t>3</w:t>
      </w:r>
      <w:r w:rsidRPr="007E2AAE">
        <w:rPr>
          <w:spacing w:val="-6"/>
          <w:cs/>
        </w:rPr>
        <w:t xml:space="preserve"> เดือนนับจากวันที่ได้มาและไม่มีข้อจำกัดในการเบิกใช้</w:t>
      </w:r>
    </w:p>
    <w:p w:rsidR="005F7C6F" w:rsidRPr="007E2AAE" w:rsidRDefault="001461D5" w:rsidP="00B84BD6">
      <w:pPr>
        <w:tabs>
          <w:tab w:val="left" w:pos="1440"/>
        </w:tabs>
        <w:spacing w:before="120" w:after="120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5</w:t>
      </w:r>
      <w:r w:rsidR="005F7C6F" w:rsidRPr="007E2AAE">
        <w:rPr>
          <w:b/>
          <w:bCs/>
          <w:cs/>
        </w:rPr>
        <w:t>.</w:t>
      </w:r>
      <w:r w:rsidR="001F02B2" w:rsidRPr="007E2AAE">
        <w:rPr>
          <w:b/>
          <w:bCs/>
        </w:rPr>
        <w:t>4</w:t>
      </w:r>
      <w:r w:rsidR="005F7C6F" w:rsidRPr="007E2AAE">
        <w:rPr>
          <w:b/>
          <w:bCs/>
          <w:cs/>
        </w:rPr>
        <w:tab/>
        <w:t>ลูกหนี้การค้า</w:t>
      </w:r>
      <w:r w:rsidR="00DC4B61" w:rsidRPr="007E2AAE">
        <w:rPr>
          <w:b/>
          <w:bCs/>
          <w:cs/>
        </w:rPr>
        <w:t>และลูกหนี้อื่น</w:t>
      </w:r>
    </w:p>
    <w:p w:rsidR="005F7C6F" w:rsidRPr="007E2AAE" w:rsidRDefault="005F7C6F" w:rsidP="00B84BD6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Pr="007E2AAE">
        <w:rPr>
          <w:spacing w:val="-6"/>
          <w:cs/>
        </w:rPr>
        <w:t>ลูกหนี้การค้า</w:t>
      </w:r>
      <w:r w:rsidR="00DC4B61" w:rsidRPr="007E2AAE">
        <w:rPr>
          <w:spacing w:val="-6"/>
          <w:cs/>
        </w:rPr>
        <w:t>และลูกหนี้อื่น</w:t>
      </w:r>
      <w:r w:rsidRPr="007E2AAE">
        <w:rPr>
          <w:spacing w:val="-6"/>
          <w:cs/>
        </w:rPr>
        <w:t xml:space="preserve">แสดงมูลค่าตามจำนวนมูลค่าสุทธิที่จะได้รับ </w:t>
      </w:r>
      <w:r w:rsidR="008B3128" w:rsidRPr="007E2AAE">
        <w:rPr>
          <w:spacing w:val="-6"/>
          <w:cs/>
        </w:rPr>
        <w:t>กลุ่ม</w:t>
      </w:r>
      <w:r w:rsidRPr="007E2AAE">
        <w:rPr>
          <w:spacing w:val="-6"/>
          <w:cs/>
        </w:rPr>
        <w:t>บริษัทบันทึกค่าเผื่อหนี้สงสัย</w:t>
      </w:r>
      <w:r w:rsidR="008B3128" w:rsidRPr="007E2AAE">
        <w:rPr>
          <w:spacing w:val="-6"/>
          <w:cs/>
        </w:rPr>
        <w:t xml:space="preserve">                                       </w:t>
      </w:r>
      <w:r w:rsidRPr="007E2AAE">
        <w:rPr>
          <w:spacing w:val="-6"/>
          <w:cs/>
        </w:rPr>
        <w:t>จะสูญ</w:t>
      </w:r>
      <w:r w:rsidRPr="007E2AAE">
        <w:rPr>
          <w:cs/>
        </w:rPr>
        <w:t xml:space="preserve">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5F7C6F" w:rsidRPr="007E2AAE" w:rsidRDefault="001461D5" w:rsidP="00B84BD6">
      <w:pPr>
        <w:tabs>
          <w:tab w:val="left" w:pos="1440"/>
        </w:tabs>
        <w:spacing w:before="120" w:after="120"/>
        <w:ind w:left="605" w:hanging="605"/>
        <w:jc w:val="thaiDistribute"/>
        <w:rPr>
          <w:b/>
          <w:bCs/>
        </w:rPr>
      </w:pPr>
      <w:bookmarkStart w:id="5" w:name="Inventory_policy"/>
      <w:bookmarkEnd w:id="5"/>
      <w:r w:rsidRPr="007E2AAE">
        <w:rPr>
          <w:b/>
          <w:bCs/>
        </w:rPr>
        <w:t>5</w:t>
      </w:r>
      <w:r w:rsidR="005F7C6F" w:rsidRPr="007E2AAE">
        <w:rPr>
          <w:b/>
          <w:bCs/>
        </w:rPr>
        <w:t>.</w:t>
      </w:r>
      <w:r w:rsidR="001F02B2" w:rsidRPr="007E2AAE">
        <w:rPr>
          <w:b/>
          <w:bCs/>
        </w:rPr>
        <w:t>5</w:t>
      </w:r>
      <w:r w:rsidR="005F7C6F" w:rsidRPr="007E2AAE">
        <w:rPr>
          <w:b/>
          <w:bCs/>
        </w:rPr>
        <w:tab/>
      </w:r>
      <w:r w:rsidR="005F7C6F" w:rsidRPr="007E2AAE">
        <w:rPr>
          <w:b/>
          <w:bCs/>
          <w:cs/>
        </w:rPr>
        <w:t>สินค้าคงเหลือ</w:t>
      </w:r>
    </w:p>
    <w:p w:rsidR="005F7C6F" w:rsidRPr="007E2AAE" w:rsidRDefault="005F7C6F" w:rsidP="00B84BD6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Pr="007E2AAE">
        <w:rPr>
          <w:spacing w:val="-4"/>
          <w:cs/>
        </w:rPr>
        <w:t>สินค้าสำเร็จรูปและสินค้าระหว่างผลิตแสดงมูลค่าตามราคาทุน</w:t>
      </w:r>
      <w:r w:rsidRPr="007E2AAE">
        <w:rPr>
          <w:spacing w:val="-4"/>
        </w:rPr>
        <w:t xml:space="preserve"> </w:t>
      </w:r>
      <w:r w:rsidRPr="007E2AAE">
        <w:rPr>
          <w:spacing w:val="-4"/>
          <w:cs/>
        </w:rPr>
        <w:t>(ตามวิธีเข้าก่อนออกก่อน</w:t>
      </w:r>
      <w:r w:rsidRPr="007E2AAE">
        <w:rPr>
          <w:spacing w:val="-4"/>
        </w:rPr>
        <w:t>)</w:t>
      </w:r>
      <w:r w:rsidRPr="007E2AAE">
        <w:t xml:space="preserve"> </w:t>
      </w:r>
      <w:r w:rsidRPr="007E2AAE">
        <w:rPr>
          <w:cs/>
        </w:rPr>
        <w:t>หรือมูลค่าสุทธิที</w:t>
      </w:r>
      <w:r w:rsidR="00817588" w:rsidRPr="007E2AAE">
        <w:rPr>
          <w:cs/>
        </w:rPr>
        <w:t>่จะได้รับแล้วแต่ราคาใดจะต่ำกว่า</w:t>
      </w:r>
    </w:p>
    <w:p w:rsidR="00C256C6" w:rsidRPr="007E2AAE" w:rsidRDefault="00C256C6">
      <w:pPr>
        <w:overflowPunct/>
        <w:autoSpaceDE/>
        <w:autoSpaceDN/>
        <w:adjustRightInd/>
        <w:textAlignment w:val="auto"/>
        <w:rPr>
          <w:b/>
          <w:bCs/>
        </w:rPr>
      </w:pPr>
      <w:r w:rsidRPr="007E2AAE">
        <w:rPr>
          <w:b/>
          <w:bCs/>
        </w:rPr>
        <w:br w:type="page"/>
      </w:r>
    </w:p>
    <w:p w:rsidR="00E320B5" w:rsidRPr="007E2AAE" w:rsidRDefault="001461D5" w:rsidP="00C256C6">
      <w:pPr>
        <w:tabs>
          <w:tab w:val="left" w:pos="1440"/>
        </w:tabs>
        <w:spacing w:before="120" w:after="120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5</w:t>
      </w:r>
      <w:r w:rsidR="001F02B2" w:rsidRPr="007E2AAE">
        <w:rPr>
          <w:b/>
          <w:bCs/>
        </w:rPr>
        <w:t>.6</w:t>
      </w:r>
      <w:r w:rsidR="00E320B5" w:rsidRPr="007E2AAE">
        <w:rPr>
          <w:b/>
          <w:bCs/>
        </w:rPr>
        <w:tab/>
      </w:r>
      <w:r w:rsidR="00516F91" w:rsidRPr="007E2AAE">
        <w:rPr>
          <w:b/>
          <w:bCs/>
          <w:cs/>
        </w:rPr>
        <w:t>ต้นทุน</w:t>
      </w:r>
      <w:r w:rsidR="00E320B5" w:rsidRPr="007E2AAE">
        <w:rPr>
          <w:b/>
          <w:bCs/>
          <w:cs/>
        </w:rPr>
        <w:t>โครงการ</w:t>
      </w:r>
      <w:r w:rsidR="00516F91" w:rsidRPr="007E2AAE">
        <w:rPr>
          <w:b/>
          <w:bCs/>
          <w:cs/>
        </w:rPr>
        <w:t>พัฒนา</w:t>
      </w:r>
      <w:r w:rsidR="00E320B5" w:rsidRPr="007E2AAE">
        <w:rPr>
          <w:b/>
          <w:bCs/>
          <w:cs/>
        </w:rPr>
        <w:t>อสังหาริมทรัพย์เพื่อขาย</w:t>
      </w:r>
    </w:p>
    <w:p w:rsidR="006E2381" w:rsidRPr="007E2AAE" w:rsidRDefault="00E320B5" w:rsidP="00C256C6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="006E2381" w:rsidRPr="007E2AAE">
        <w:rPr>
          <w:cs/>
        </w:rPr>
        <w:t>ต้นทุนโครงการพัฒนาอสังหาริมทรัพย์เพื่อขายแสดงตามราคาทุนหรือมูลค่าสุทธิที่จะได้รับแล้วแต่ราคาใดจะต่ำกว่า ราคาทุนประกอบด้วยต้นทุนที่ดิน ค่าพัฒนาที่ดิน ค่าออกแบบ ค่าสาธารณูปโภค ค่าก่อสร้าง ต้นทุนการกู้ยืมที่ถือเป็นต้นทุนของโครงการ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:rsidR="00E320B5" w:rsidRPr="007E2AAE" w:rsidRDefault="006E2381" w:rsidP="00C256C6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Pr="007E2AAE">
        <w:rPr>
          <w:cs/>
        </w:rPr>
        <w:t>กลุ่มบริษัทจะบันทึกขาดทุนจากการลดลงของมูลค่าโครงการ (ถ้ามี) ไว้ในส่วนของกำไรหรือขาดทุน</w:t>
      </w:r>
    </w:p>
    <w:p w:rsidR="001461D5" w:rsidRPr="007E2AAE" w:rsidRDefault="009678C4" w:rsidP="00C256C6">
      <w:pPr>
        <w:tabs>
          <w:tab w:val="left" w:pos="1440"/>
        </w:tabs>
        <w:spacing w:before="120" w:after="120"/>
        <w:ind w:left="600" w:hanging="600"/>
        <w:jc w:val="thaiDistribute"/>
        <w:rPr>
          <w:b/>
          <w:bCs/>
        </w:rPr>
      </w:pPr>
      <w:r w:rsidRPr="007E2AAE">
        <w:rPr>
          <w:b/>
          <w:bCs/>
        </w:rPr>
        <w:t>5</w:t>
      </w:r>
      <w:r w:rsidR="001461D5" w:rsidRPr="007E2AAE">
        <w:rPr>
          <w:b/>
          <w:bCs/>
          <w:cs/>
        </w:rPr>
        <w:t>.</w:t>
      </w:r>
      <w:r w:rsidR="001461D5" w:rsidRPr="007E2AAE">
        <w:rPr>
          <w:b/>
          <w:bCs/>
        </w:rPr>
        <w:t>7</w:t>
      </w:r>
      <w:r w:rsidR="001461D5" w:rsidRPr="007E2AAE">
        <w:rPr>
          <w:b/>
          <w:bCs/>
          <w:cs/>
        </w:rPr>
        <w:tab/>
        <w:t>ต้นทุนในการได้มาซึ่งสัญญา</w:t>
      </w:r>
    </w:p>
    <w:p w:rsidR="001461D5" w:rsidRPr="007E2AAE" w:rsidRDefault="001461D5" w:rsidP="00C256C6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="00F645D1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F645D1" w:rsidRPr="007E2AAE">
        <w:t xml:space="preserve">                           </w:t>
      </w:r>
      <w:r w:rsidRPr="007E2AAE">
        <w:rPr>
          <w:cs/>
        </w:rPr>
        <w:t xml:space="preserve">ที่เกี่ยวข้อง </w:t>
      </w:r>
    </w:p>
    <w:p w:rsidR="00817588" w:rsidRPr="007E2AAE" w:rsidRDefault="001461D5" w:rsidP="00C256C6">
      <w:pPr>
        <w:tabs>
          <w:tab w:val="left" w:pos="1440"/>
        </w:tabs>
        <w:spacing w:before="120" w:after="120"/>
        <w:ind w:left="600" w:hanging="600"/>
        <w:jc w:val="thaiDistribute"/>
        <w:rPr>
          <w:b/>
          <w:bCs/>
          <w:cs/>
        </w:rPr>
      </w:pPr>
      <w:r w:rsidRPr="007E2AAE">
        <w:rPr>
          <w:b/>
          <w:bCs/>
        </w:rPr>
        <w:t>5</w:t>
      </w:r>
      <w:r w:rsidR="00817588" w:rsidRPr="007E2AAE">
        <w:rPr>
          <w:b/>
          <w:bCs/>
        </w:rPr>
        <w:t>.</w:t>
      </w:r>
      <w:r w:rsidRPr="007E2AAE">
        <w:rPr>
          <w:b/>
          <w:bCs/>
        </w:rPr>
        <w:t>8</w:t>
      </w:r>
      <w:r w:rsidR="00817588" w:rsidRPr="007E2AAE">
        <w:rPr>
          <w:b/>
          <w:bCs/>
          <w:cs/>
        </w:rPr>
        <w:tab/>
        <w:t>เงินลงทุน</w:t>
      </w:r>
    </w:p>
    <w:p w:rsidR="00817588" w:rsidRPr="007E2AAE" w:rsidRDefault="00817588" w:rsidP="00C256C6">
      <w:pPr>
        <w:spacing w:before="120" w:after="120"/>
        <w:ind w:left="1080" w:hanging="480"/>
        <w:jc w:val="thaiDistribute"/>
      </w:pPr>
      <w:r w:rsidRPr="007E2AAE">
        <w:rPr>
          <w:cs/>
        </w:rPr>
        <w:t>ก</w:t>
      </w:r>
      <w:r w:rsidRPr="007E2AAE">
        <w:t>)</w:t>
      </w:r>
      <w:r w:rsidRPr="007E2AAE">
        <w:rPr>
          <w:cs/>
        </w:rPr>
        <w:tab/>
        <w:t>เงินลงทุนในหลักทรัพย์เพื่อค้าแสดงตามมูลค่ายุติธรรม การเปลี่ยนแปลงในมูลค่ายุติธรรมของ</w:t>
      </w:r>
      <w:r w:rsidRPr="007E2AAE">
        <w:rPr>
          <w:cs/>
          <w:lang w:val="th-TH"/>
        </w:rPr>
        <w:t xml:space="preserve">หลักทรัพย์บันทึกในส่วนของกำไรหรือขาดทุน </w:t>
      </w:r>
    </w:p>
    <w:p w:rsidR="00817588" w:rsidRPr="007E2AAE" w:rsidRDefault="001F02B2" w:rsidP="00C256C6">
      <w:pPr>
        <w:spacing w:before="120" w:after="120"/>
        <w:ind w:left="1080" w:hanging="480"/>
        <w:jc w:val="thaiDistribute"/>
      </w:pPr>
      <w:r w:rsidRPr="007E2AAE">
        <w:rPr>
          <w:cs/>
        </w:rPr>
        <w:t>ข</w:t>
      </w:r>
      <w:r w:rsidR="00817588" w:rsidRPr="007E2AAE">
        <w:rPr>
          <w:cs/>
        </w:rPr>
        <w:t>)</w:t>
      </w:r>
      <w:r w:rsidR="00817588" w:rsidRPr="007E2AAE">
        <w:rPr>
          <w:cs/>
        </w:rPr>
        <w:tab/>
      </w:r>
      <w:r w:rsidRPr="007E2AAE">
        <w:rPr>
          <w:spacing w:val="-4"/>
          <w:cs/>
        </w:rPr>
        <w:t>เงินลงทุนในบริษัทย่อย</w:t>
      </w:r>
      <w:r w:rsidR="00817588" w:rsidRPr="007E2AAE">
        <w:rPr>
          <w:spacing w:val="-4"/>
          <w:cs/>
        </w:rPr>
        <w:t>ที่แสดงอยู่ในงบการเงินเฉพาะกิจการแสดงมูลค่าตามวิธีราคาทุน</w:t>
      </w:r>
      <w:r w:rsidR="00B84BD6" w:rsidRPr="007E2AAE">
        <w:rPr>
          <w:spacing w:val="-4"/>
          <w:cs/>
        </w:rPr>
        <w:t>สุทธิจากค่าเผื่อการด้อยค่า (ถ้ามี)</w:t>
      </w:r>
    </w:p>
    <w:p w:rsidR="00817588" w:rsidRPr="007E2AAE" w:rsidRDefault="00817588" w:rsidP="00C256C6">
      <w:pPr>
        <w:tabs>
          <w:tab w:val="left" w:pos="1440"/>
        </w:tabs>
        <w:spacing w:before="120" w:after="120"/>
        <w:ind w:left="600" w:hanging="600"/>
        <w:jc w:val="thaiDistribute"/>
      </w:pPr>
      <w:r w:rsidRPr="007E2AAE">
        <w:tab/>
      </w:r>
      <w:r w:rsidRPr="007E2AAE">
        <w:rPr>
          <w:cs/>
        </w:rPr>
        <w:t>มูลค่ายุติธรรมของ</w:t>
      </w:r>
      <w:r w:rsidR="00516F91" w:rsidRPr="007E2AAE">
        <w:rPr>
          <w:cs/>
        </w:rPr>
        <w:t>หน่วยลงทุน</w:t>
      </w:r>
      <w:r w:rsidRPr="007E2AAE">
        <w:rPr>
          <w:cs/>
        </w:rPr>
        <w:t>คำนวณจาก</w:t>
      </w:r>
      <w:r w:rsidR="00516F91" w:rsidRPr="007E2AAE">
        <w:rPr>
          <w:cs/>
        </w:rPr>
        <w:t>มูลค่าสินทรัพย์สุทธิของหน่วยลงทุน</w:t>
      </w:r>
      <w:r w:rsidRPr="007E2AAE">
        <w:rPr>
          <w:cs/>
        </w:rPr>
        <w:t xml:space="preserve"> </w:t>
      </w:r>
    </w:p>
    <w:p w:rsidR="00817588" w:rsidRPr="007E2AAE" w:rsidRDefault="00817588" w:rsidP="00C256C6">
      <w:pPr>
        <w:tabs>
          <w:tab w:val="left" w:pos="1440"/>
        </w:tabs>
        <w:spacing w:before="120" w:after="120"/>
        <w:ind w:left="600" w:hanging="600"/>
        <w:jc w:val="thaiDistribute"/>
      </w:pPr>
      <w:r w:rsidRPr="007E2AAE">
        <w:tab/>
      </w:r>
      <w:r w:rsidRPr="007E2AAE">
        <w:rPr>
          <w:cs/>
        </w:rPr>
        <w:t>บริษัทฯใช้วิธีถัวเฉลี่ยถ่วงน้ำหนักในการคำนวณต้นทุนของเงินลงทุน</w:t>
      </w:r>
      <w:r w:rsidRPr="007E2AAE">
        <w:t xml:space="preserve"> </w:t>
      </w:r>
    </w:p>
    <w:p w:rsidR="00817588" w:rsidRPr="007E2AAE" w:rsidRDefault="00817588" w:rsidP="00C256C6">
      <w:pPr>
        <w:tabs>
          <w:tab w:val="left" w:pos="1440"/>
        </w:tabs>
        <w:spacing w:before="120" w:after="120"/>
        <w:ind w:left="600" w:hanging="600"/>
        <w:jc w:val="thaiDistribute"/>
      </w:pPr>
      <w:r w:rsidRPr="007E2AAE">
        <w:tab/>
      </w:r>
      <w:r w:rsidRPr="007E2AAE">
        <w:rPr>
          <w:cs/>
        </w:rPr>
        <w:t>ในกรณีที่มีการโอนเปลี่ยนประเภทเงินลงทุนจากประเภทหนึ่งไปเป็นอีกประเภทหนึ่ง บริษัทฯจะปรับมูลค่าของเงินลงทุนดังกล่าวใหม่โดยใช้มูลค่ายุติธรรม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7E2AAE">
        <w:t xml:space="preserve"> </w:t>
      </w:r>
      <w:r w:rsidRPr="007E2AAE">
        <w:rPr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:rsidR="00F70641" w:rsidRPr="007E2AAE" w:rsidRDefault="00817588" w:rsidP="00C256C6">
      <w:pPr>
        <w:tabs>
          <w:tab w:val="left" w:pos="1440"/>
        </w:tabs>
        <w:spacing w:before="120" w:after="120"/>
        <w:ind w:left="600" w:hanging="600"/>
        <w:jc w:val="thaiDistribute"/>
        <w:rPr>
          <w:spacing w:val="-4"/>
        </w:rPr>
      </w:pPr>
      <w:r w:rsidRPr="007E2AAE">
        <w:rPr>
          <w:cs/>
        </w:rPr>
        <w:tab/>
      </w:r>
      <w:r w:rsidRPr="007E2AAE">
        <w:rPr>
          <w:spacing w:val="-4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E320B5" w:rsidRPr="007E2AAE" w:rsidRDefault="001461D5" w:rsidP="00C256C6">
      <w:pPr>
        <w:tabs>
          <w:tab w:val="left" w:pos="1440"/>
        </w:tabs>
        <w:spacing w:before="120" w:after="120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5</w:t>
      </w:r>
      <w:r w:rsidR="00516F91" w:rsidRPr="007E2AAE">
        <w:rPr>
          <w:b/>
          <w:bCs/>
        </w:rPr>
        <w:t>.</w:t>
      </w:r>
      <w:r w:rsidRPr="007E2AAE">
        <w:rPr>
          <w:b/>
          <w:bCs/>
        </w:rPr>
        <w:t>9</w:t>
      </w:r>
      <w:r w:rsidR="00E320B5" w:rsidRPr="007E2AAE">
        <w:rPr>
          <w:b/>
          <w:bCs/>
          <w:cs/>
        </w:rPr>
        <w:tab/>
        <w:t>สิทธิในการใช้ทรัพย์สิน</w:t>
      </w:r>
    </w:p>
    <w:p w:rsidR="00E320B5" w:rsidRPr="007E2AAE" w:rsidRDefault="00E320B5" w:rsidP="00C256C6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Pr="007E2AAE">
        <w:rPr>
          <w:cs/>
        </w:rPr>
        <w:t>สิทธิใ</w:t>
      </w:r>
      <w:r w:rsidR="001266E3" w:rsidRPr="007E2AAE">
        <w:rPr>
          <w:cs/>
        </w:rPr>
        <w:t>นการใช้ทรัพย์สินแสดงมูลค่าตาม</w:t>
      </w:r>
      <w:r w:rsidR="00516F91" w:rsidRPr="007E2AAE">
        <w:rPr>
          <w:cs/>
        </w:rPr>
        <w:t>ราคาทุน</w:t>
      </w:r>
      <w:r w:rsidRPr="007E2AAE">
        <w:rPr>
          <w:cs/>
        </w:rPr>
        <w:t>หักค่าตัดจำหน่ายสะสมและค่าเผื่อการด้อยค่า</w:t>
      </w:r>
      <w:r w:rsidR="00AC0C3C" w:rsidRPr="007E2AAE">
        <w:rPr>
          <w:cs/>
        </w:rPr>
        <w:t xml:space="preserve"> (ถ้ามี)</w:t>
      </w:r>
    </w:p>
    <w:p w:rsidR="00E320B5" w:rsidRPr="007E2AAE" w:rsidRDefault="00E320B5" w:rsidP="00C256C6">
      <w:pPr>
        <w:tabs>
          <w:tab w:val="left" w:pos="1440"/>
        </w:tabs>
        <w:spacing w:before="120" w:after="120"/>
        <w:ind w:left="605" w:hanging="605"/>
        <w:jc w:val="thaiDistribute"/>
        <w:rPr>
          <w:b/>
          <w:bCs/>
        </w:rPr>
      </w:pPr>
      <w:r w:rsidRPr="007E2AAE">
        <w:tab/>
      </w:r>
      <w:r w:rsidRPr="007E2AAE">
        <w:rPr>
          <w:cs/>
        </w:rPr>
        <w:t>ค่าตัดจำหน่ายคำนวณ</w:t>
      </w:r>
      <w:r w:rsidR="00516F91" w:rsidRPr="007E2AAE">
        <w:rPr>
          <w:cs/>
        </w:rPr>
        <w:t>จากราคาทุนของสินทรัพย์</w:t>
      </w:r>
      <w:r w:rsidRPr="007E2AAE">
        <w:rPr>
          <w:cs/>
        </w:rPr>
        <w:t>โดยวิธีเส้นตรงตาม</w:t>
      </w:r>
      <w:r w:rsidR="00516F91" w:rsidRPr="007E2AAE">
        <w:rPr>
          <w:cs/>
        </w:rPr>
        <w:t>อายุสัญญา</w:t>
      </w:r>
      <w:r w:rsidRPr="007E2AAE">
        <w:rPr>
          <w:cs/>
        </w:rPr>
        <w:t xml:space="preserve">เป็นระยะเวลา </w:t>
      </w:r>
      <w:r w:rsidR="00F513C3" w:rsidRPr="007E2AAE">
        <w:t>37</w:t>
      </w:r>
      <w:r w:rsidRPr="007E2AAE">
        <w:rPr>
          <w:cs/>
        </w:rPr>
        <w:t xml:space="preserve"> เดือน</w:t>
      </w:r>
      <w:r w:rsidR="00300AA2" w:rsidRPr="007E2AAE">
        <w:rPr>
          <w:cs/>
        </w:rPr>
        <w:t>และ</w:t>
      </w:r>
      <w:r w:rsidRPr="007E2AAE">
        <w:rPr>
          <w:cs/>
        </w:rPr>
        <w:t xml:space="preserve"> </w:t>
      </w:r>
      <w:r w:rsidR="00F513C3" w:rsidRPr="007E2AAE">
        <w:t>44</w:t>
      </w:r>
      <w:r w:rsidRPr="007E2AAE">
        <w:rPr>
          <w:cs/>
        </w:rPr>
        <w:t xml:space="preserve"> เดือน </w:t>
      </w:r>
      <w:r w:rsidR="00C56530" w:rsidRPr="007E2AAE">
        <w:rPr>
          <w:cs/>
        </w:rPr>
        <w:t>และรับรู้เป็นค่าใช้จ่าย</w:t>
      </w:r>
      <w:r w:rsidR="006E2381" w:rsidRPr="007E2AAE">
        <w:rPr>
          <w:cs/>
        </w:rPr>
        <w:t>รวมอยู่ในการคำนวณผลการดำเนินงาน</w:t>
      </w:r>
    </w:p>
    <w:p w:rsidR="00C256C6" w:rsidRPr="007E2AAE" w:rsidRDefault="00C256C6">
      <w:pPr>
        <w:overflowPunct/>
        <w:autoSpaceDE/>
        <w:autoSpaceDN/>
        <w:adjustRightInd/>
        <w:textAlignment w:val="auto"/>
        <w:rPr>
          <w:b/>
          <w:bCs/>
        </w:rPr>
      </w:pPr>
      <w:r w:rsidRPr="007E2AAE">
        <w:rPr>
          <w:b/>
          <w:bCs/>
        </w:rPr>
        <w:br w:type="page"/>
      </w:r>
    </w:p>
    <w:p w:rsidR="00516F91" w:rsidRPr="007E2AAE" w:rsidRDefault="001461D5" w:rsidP="00ED3C6C">
      <w:pPr>
        <w:tabs>
          <w:tab w:val="left" w:pos="1440"/>
        </w:tabs>
        <w:spacing w:before="120" w:after="120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5</w:t>
      </w:r>
      <w:r w:rsidR="00516F91" w:rsidRPr="007E2AAE">
        <w:rPr>
          <w:b/>
          <w:bCs/>
        </w:rPr>
        <w:t>.</w:t>
      </w:r>
      <w:r w:rsidRPr="007E2AAE">
        <w:rPr>
          <w:b/>
          <w:bCs/>
        </w:rPr>
        <w:t>10</w:t>
      </w:r>
      <w:r w:rsidR="00516F91" w:rsidRPr="007E2AAE">
        <w:rPr>
          <w:b/>
          <w:bCs/>
        </w:rPr>
        <w:tab/>
      </w:r>
      <w:r w:rsidR="006E2381" w:rsidRPr="007E2AAE">
        <w:rPr>
          <w:b/>
          <w:bCs/>
          <w:cs/>
        </w:rPr>
        <w:t>อสังหาริมทรัพย์เพื่อการลงทุน</w:t>
      </w:r>
    </w:p>
    <w:p w:rsidR="00516F91" w:rsidRPr="007E2AAE" w:rsidRDefault="00516F91" w:rsidP="00ED3C6C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rPr>
          <w:b/>
          <w:bCs/>
        </w:rPr>
        <w:tab/>
      </w:r>
      <w:r w:rsidR="00F645D1" w:rsidRPr="007E2AAE">
        <w:rPr>
          <w:rFonts w:eastAsiaTheme="minorHAnsi"/>
          <w:spacing w:val="-4"/>
          <w:cs/>
        </w:rPr>
        <w:t>บริษัท</w:t>
      </w:r>
      <w:r w:rsidR="006E2381" w:rsidRPr="007E2AAE">
        <w:rPr>
          <w:rFonts w:eastAsiaTheme="minorHAnsi"/>
          <w:spacing w:val="-4"/>
          <w:cs/>
        </w:rPr>
        <w:t>ฯ</w:t>
      </w:r>
      <w:r w:rsidR="009C6AB2" w:rsidRPr="007E2AAE">
        <w:rPr>
          <w:spacing w:val="-4"/>
          <w:cs/>
        </w:rPr>
        <w:t>บันทึกมูลค่าเริ่มแรกของ</w:t>
      </w:r>
      <w:r w:rsidR="006E2381" w:rsidRPr="007E2AAE">
        <w:rPr>
          <w:spacing w:val="-4"/>
          <w:cs/>
        </w:rPr>
        <w:t>อสังหาริมทรัพย์เพื่อการลงทุน</w:t>
      </w:r>
      <w:r w:rsidR="009C6AB2" w:rsidRPr="007E2AAE">
        <w:rPr>
          <w:spacing w:val="-4"/>
          <w:cs/>
        </w:rPr>
        <w:t>ในราคาทุนซึ่งรวมต้นทุนการทำรายการ หลังจากนั้น</w:t>
      </w:r>
      <w:r w:rsidR="009C6AB2" w:rsidRPr="007E2AAE">
        <w:rPr>
          <w:cs/>
        </w:rPr>
        <w:t xml:space="preserve"> </w:t>
      </w:r>
      <w:r w:rsidR="009C6AB2" w:rsidRPr="007E2AAE">
        <w:rPr>
          <w:spacing w:val="-6"/>
          <w:cs/>
        </w:rPr>
        <w:t>บริษัทฯจะบันทึก</w:t>
      </w:r>
      <w:r w:rsidR="006E2381" w:rsidRPr="007E2AAE">
        <w:rPr>
          <w:spacing w:val="-6"/>
          <w:cs/>
        </w:rPr>
        <w:t>อสังหาริมทรัพย์เพื่อการลงทุน</w:t>
      </w:r>
      <w:r w:rsidR="009C6AB2" w:rsidRPr="007E2AAE">
        <w:rPr>
          <w:spacing w:val="-6"/>
          <w:cs/>
        </w:rPr>
        <w:t>ด้วย</w:t>
      </w:r>
      <w:r w:rsidRPr="007E2AAE">
        <w:rPr>
          <w:spacing w:val="-6"/>
          <w:cs/>
        </w:rPr>
        <w:t>ราคาทุนหักค่าเสื่อมราคาสะสม และค่าเผื่อการด้อยค่า</w:t>
      </w:r>
      <w:r w:rsidRPr="007E2AAE">
        <w:rPr>
          <w:cs/>
        </w:rPr>
        <w:t xml:space="preserve"> (ถ้ามี)  </w:t>
      </w:r>
    </w:p>
    <w:p w:rsidR="00516F91" w:rsidRPr="007E2AAE" w:rsidRDefault="00516F91" w:rsidP="00ED3C6C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Pr="007E2AAE">
        <w:rPr>
          <w:cs/>
        </w:rPr>
        <w:t>ค่า</w:t>
      </w:r>
      <w:r w:rsidRPr="007E2AAE">
        <w:rPr>
          <w:spacing w:val="-6"/>
          <w:cs/>
        </w:rPr>
        <w:t>เสื่อม</w:t>
      </w:r>
      <w:r w:rsidRPr="007E2AAE">
        <w:rPr>
          <w:cs/>
        </w:rPr>
        <w:t>ราคาของ</w:t>
      </w:r>
      <w:r w:rsidR="006E2381" w:rsidRPr="007E2AAE">
        <w:rPr>
          <w:cs/>
        </w:rPr>
        <w:t>อสังหาริมทรัพย์เพื่อการลงทุน</w:t>
      </w:r>
      <w:r w:rsidRPr="007E2AAE">
        <w:rPr>
          <w:cs/>
        </w:rPr>
        <w:t>คำนวณจากราคาทุนโดยใช้วิธีเส้นตรงตามอายุการให้ประโยชน์โดยประมาณดังนี้</w:t>
      </w:r>
    </w:p>
    <w:p w:rsidR="00516F91" w:rsidRPr="007E2AAE" w:rsidRDefault="00516F91" w:rsidP="00ED3C6C">
      <w:pPr>
        <w:tabs>
          <w:tab w:val="left" w:pos="1080"/>
          <w:tab w:val="left" w:pos="1320"/>
          <w:tab w:val="left" w:pos="5490"/>
          <w:tab w:val="right" w:pos="6120"/>
        </w:tabs>
        <w:ind w:left="1080" w:hanging="547"/>
        <w:jc w:val="thaiDistribute"/>
      </w:pPr>
      <w:r w:rsidRPr="007E2AAE">
        <w:tab/>
      </w:r>
      <w:r w:rsidRPr="007E2AAE">
        <w:tab/>
      </w:r>
      <w:r w:rsidRPr="007E2AAE">
        <w:rPr>
          <w:cs/>
        </w:rPr>
        <w:t>ทะเลสาบคริสตัลลากูน</w:t>
      </w:r>
      <w:r w:rsidRPr="007E2AAE">
        <w:tab/>
      </w:r>
      <w:r w:rsidRPr="007E2AAE">
        <w:tab/>
        <w:t>-</w:t>
      </w:r>
      <w:r w:rsidRPr="007E2AAE">
        <w:tab/>
        <w:t>5 - 50</w:t>
      </w:r>
      <w:r w:rsidRPr="007E2AAE">
        <w:rPr>
          <w:cs/>
        </w:rPr>
        <w:t xml:space="preserve">  ปี</w:t>
      </w:r>
    </w:p>
    <w:p w:rsidR="00516F91" w:rsidRPr="007E2AAE" w:rsidRDefault="00516F91" w:rsidP="00ED3C6C">
      <w:pPr>
        <w:tabs>
          <w:tab w:val="left" w:pos="1080"/>
          <w:tab w:val="left" w:pos="1320"/>
          <w:tab w:val="left" w:pos="5490"/>
          <w:tab w:val="right" w:pos="6120"/>
        </w:tabs>
        <w:ind w:left="1080" w:hanging="547"/>
        <w:jc w:val="thaiDistribute"/>
      </w:pPr>
      <w:r w:rsidRPr="007E2AAE">
        <w:tab/>
      </w:r>
      <w:r w:rsidRPr="007E2AAE">
        <w:tab/>
      </w:r>
      <w:r w:rsidRPr="007E2AAE">
        <w:rPr>
          <w:cs/>
        </w:rPr>
        <w:t>งานไฟฟ้า เครื่องกล ท่อน้ำ</w:t>
      </w:r>
      <w:r w:rsidRPr="007E2AAE">
        <w:tab/>
      </w:r>
      <w:r w:rsidR="003A3397" w:rsidRPr="007E2AAE">
        <w:tab/>
      </w:r>
      <w:r w:rsidRPr="007E2AAE">
        <w:t>-</w:t>
      </w:r>
      <w:r w:rsidRPr="007E2AAE">
        <w:tab/>
        <w:t xml:space="preserve">     20</w:t>
      </w:r>
      <w:r w:rsidRPr="007E2AAE">
        <w:rPr>
          <w:cs/>
        </w:rPr>
        <w:t xml:space="preserve">  ปี</w:t>
      </w:r>
    </w:p>
    <w:p w:rsidR="00516F91" w:rsidRPr="007E2AAE" w:rsidRDefault="00516F91" w:rsidP="00ED3C6C">
      <w:pPr>
        <w:tabs>
          <w:tab w:val="left" w:pos="1080"/>
          <w:tab w:val="left" w:pos="1320"/>
          <w:tab w:val="left" w:pos="5490"/>
          <w:tab w:val="right" w:pos="6120"/>
          <w:tab w:val="left" w:pos="6840"/>
        </w:tabs>
        <w:ind w:left="1080" w:hanging="547"/>
        <w:jc w:val="thaiDistribute"/>
      </w:pPr>
      <w:r w:rsidRPr="007E2AAE">
        <w:tab/>
      </w:r>
      <w:r w:rsidRPr="007E2AAE">
        <w:tab/>
      </w:r>
      <w:r w:rsidRPr="007E2AAE">
        <w:rPr>
          <w:cs/>
        </w:rPr>
        <w:t>งานตกแต่งภายในและงานภูมิสถาปัตย์</w:t>
      </w:r>
      <w:r w:rsidRPr="007E2AAE">
        <w:tab/>
      </w:r>
      <w:r w:rsidRPr="007E2AAE">
        <w:tab/>
        <w:t>-</w:t>
      </w:r>
      <w:r w:rsidRPr="007E2AAE">
        <w:tab/>
        <w:t>5</w:t>
      </w:r>
      <w:r w:rsidRPr="007E2AAE">
        <w:rPr>
          <w:cs/>
        </w:rPr>
        <w:t xml:space="preserve">  ปี</w:t>
      </w:r>
    </w:p>
    <w:p w:rsidR="00516F91" w:rsidRPr="007E2AAE" w:rsidRDefault="009C6AB2" w:rsidP="00ED3C6C">
      <w:pPr>
        <w:tabs>
          <w:tab w:val="left" w:pos="1440"/>
        </w:tabs>
        <w:spacing w:before="120" w:after="120"/>
        <w:ind w:left="600" w:hanging="600"/>
        <w:jc w:val="thaiDistribute"/>
      </w:pPr>
      <w:r w:rsidRPr="007E2AAE">
        <w:rPr>
          <w:cs/>
        </w:rPr>
        <w:tab/>
        <w:t>ค่าเสื่อมราคาของ</w:t>
      </w:r>
      <w:r w:rsidR="006E2381" w:rsidRPr="007E2AAE">
        <w:rPr>
          <w:cs/>
        </w:rPr>
        <w:t>อสังหาริมทรัพย์เพื่อการลงทุน</w:t>
      </w:r>
      <w:r w:rsidRPr="007E2AAE">
        <w:rPr>
          <w:cs/>
        </w:rPr>
        <w:t>รวมอยู่ในการคำนวณผลการดำเนินงาน</w:t>
      </w:r>
    </w:p>
    <w:p w:rsidR="009C6AB2" w:rsidRPr="007E2AAE" w:rsidRDefault="009C6AB2" w:rsidP="00ED3C6C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</w:r>
      <w:r w:rsidR="00F645D1" w:rsidRPr="007E2AAE">
        <w:rPr>
          <w:rFonts w:eastAsiaTheme="minorHAnsi"/>
          <w:cs/>
        </w:rPr>
        <w:t>บริษัท</w:t>
      </w:r>
      <w:r w:rsidR="006E2381" w:rsidRPr="007E2AAE">
        <w:rPr>
          <w:rFonts w:eastAsiaTheme="minorHAnsi"/>
          <w:cs/>
        </w:rPr>
        <w:t>ฯ</w:t>
      </w:r>
      <w:r w:rsidRPr="007E2AAE">
        <w:rPr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F645D1" w:rsidRPr="007E2AAE">
        <w:t xml:space="preserve">                            </w:t>
      </w:r>
      <w:r w:rsidRPr="007E2AAE">
        <w:rPr>
          <w:cs/>
        </w:rPr>
        <w:t>ในส่วนของกำไรหรือขาดทุนในปีที่ตัดรายการ</w:t>
      </w:r>
      <w:r w:rsidR="006E2381" w:rsidRPr="007E2AAE">
        <w:rPr>
          <w:cs/>
        </w:rPr>
        <w:t>อสังหาริมทรัพย์เพื่อการลงทุน</w:t>
      </w:r>
      <w:r w:rsidRPr="007E2AAE">
        <w:rPr>
          <w:cs/>
        </w:rPr>
        <w:t>ออกจากบัญชี</w:t>
      </w:r>
    </w:p>
    <w:p w:rsidR="00817588" w:rsidRPr="007E2AAE" w:rsidRDefault="001461D5" w:rsidP="00ED3C6C">
      <w:pPr>
        <w:tabs>
          <w:tab w:val="left" w:pos="1440"/>
        </w:tabs>
        <w:spacing w:before="120" w:after="120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5</w:t>
      </w:r>
      <w:r w:rsidR="00516F91" w:rsidRPr="007E2AAE">
        <w:rPr>
          <w:b/>
          <w:bCs/>
        </w:rPr>
        <w:t>.1</w:t>
      </w:r>
      <w:r w:rsidRPr="007E2AAE">
        <w:rPr>
          <w:b/>
          <w:bCs/>
        </w:rPr>
        <w:t>1</w:t>
      </w:r>
      <w:r w:rsidR="00817588" w:rsidRPr="007E2AAE">
        <w:rPr>
          <w:b/>
          <w:bCs/>
          <w:cs/>
        </w:rPr>
        <w:tab/>
        <w:t>ที่ดิน อาคารและอุปกรณ์ และค่าเสื่อมราคา</w:t>
      </w:r>
    </w:p>
    <w:p w:rsidR="00817588" w:rsidRPr="007E2AAE" w:rsidRDefault="00817588" w:rsidP="00ED3C6C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="00516F91" w:rsidRPr="007E2AAE">
        <w:rPr>
          <w:cs/>
        </w:rPr>
        <w:t>ที่ดินแสดงมูลค่าตามราคาที่ตีใหม่</w:t>
      </w:r>
      <w:r w:rsidRPr="007E2AAE">
        <w:rPr>
          <w:cs/>
        </w:rPr>
        <w:t xml:space="preserve">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7E2AAE">
        <w:t>(</w:t>
      </w:r>
      <w:r w:rsidRPr="007E2AAE">
        <w:rPr>
          <w:cs/>
        </w:rPr>
        <w:t>ถ้ามี</w:t>
      </w:r>
      <w:r w:rsidRPr="007E2AAE">
        <w:t xml:space="preserve">) </w:t>
      </w:r>
    </w:p>
    <w:p w:rsidR="00817588" w:rsidRPr="007E2AAE" w:rsidRDefault="00817588" w:rsidP="00ED3C6C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="00F645D1" w:rsidRPr="007E2AAE">
        <w:rPr>
          <w:rFonts w:eastAsiaTheme="minorHAnsi"/>
          <w:cs/>
        </w:rPr>
        <w:t>กลุ่มบริษัท</w:t>
      </w:r>
      <w:r w:rsidRPr="007E2AAE">
        <w:rPr>
          <w:spacing w:val="-4"/>
          <w:cs/>
        </w:rPr>
        <w:t>บันทึกมูลค่าเริ่มแรกของ</w:t>
      </w:r>
      <w:r w:rsidR="00FB56A6" w:rsidRPr="007E2AAE">
        <w:rPr>
          <w:spacing w:val="-4"/>
          <w:cs/>
        </w:rPr>
        <w:t>ที่ดิน</w:t>
      </w:r>
      <w:r w:rsidRPr="007E2AAE">
        <w:rPr>
          <w:spacing w:val="-4"/>
          <w:cs/>
        </w:rPr>
        <w:t>ในราคาทุน ณ วันที่ได้สินทรัพย์มา หลังจากนั้น</w:t>
      </w:r>
      <w:r w:rsidR="00F645D1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จัดให้มีการประเมินราคา</w:t>
      </w:r>
      <w:r w:rsidR="00FB56A6" w:rsidRPr="007E2AAE">
        <w:rPr>
          <w:cs/>
        </w:rPr>
        <w:t>ที่ดิน</w:t>
      </w:r>
      <w:r w:rsidRPr="007E2AAE">
        <w:rPr>
          <w:cs/>
        </w:rPr>
        <w:t>โดยผู้ประเมินราคาอิสระและบันทึกสินทรัพย์ดังกล่าวในราคาที่ตีใหม่ ทั้งนี้</w:t>
      </w:r>
      <w:r w:rsidR="00F645D1" w:rsidRPr="007E2AAE">
        <w:t xml:space="preserve">                                        </w:t>
      </w:r>
      <w:r w:rsidR="00F645D1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:rsidR="00817588" w:rsidRPr="007E2AAE" w:rsidRDefault="00817588" w:rsidP="00ED3C6C">
      <w:pPr>
        <w:tabs>
          <w:tab w:val="left" w:pos="1440"/>
        </w:tabs>
        <w:spacing w:before="120" w:after="120"/>
        <w:ind w:left="600" w:hanging="600"/>
        <w:jc w:val="thaiDistribute"/>
        <w:rPr>
          <w:cs/>
        </w:rPr>
      </w:pPr>
      <w:r w:rsidRPr="007E2AAE">
        <w:tab/>
      </w:r>
      <w:r w:rsidR="00F645D1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 xml:space="preserve">บันทึกส่วนต่างซึ่งเกิดจากการตีราคาสินทรัพย์ดังต่อไปนี้ </w:t>
      </w:r>
    </w:p>
    <w:p w:rsidR="00817588" w:rsidRPr="007E2AAE" w:rsidRDefault="00817588" w:rsidP="00ED3C6C">
      <w:pPr>
        <w:tabs>
          <w:tab w:val="left" w:pos="1200"/>
        </w:tabs>
        <w:spacing w:before="120" w:after="120"/>
        <w:ind w:left="1200" w:hanging="600"/>
        <w:jc w:val="thaiDistribute"/>
      </w:pPr>
      <w:r w:rsidRPr="007E2AAE">
        <w:t>-</w:t>
      </w:r>
      <w:r w:rsidRPr="007E2AAE">
        <w:rPr>
          <w:cs/>
        </w:rPr>
        <w:tab/>
      </w:r>
      <w:r w:rsidR="00F645D1" w:rsidRPr="007E2AAE">
        <w:rPr>
          <w:rFonts w:eastAsiaTheme="minorHAnsi"/>
          <w:spacing w:val="-6"/>
          <w:cs/>
        </w:rPr>
        <w:t>กลุ่มบริษัท</w:t>
      </w:r>
      <w:r w:rsidRPr="007E2AAE">
        <w:rPr>
          <w:spacing w:val="-6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</w:t>
      </w:r>
      <w:r w:rsidRPr="007E2AAE">
        <w:rPr>
          <w:cs/>
        </w:rPr>
        <w:t xml:space="preserve">และรับรู้จำนวนสะสมในบัญชี </w:t>
      </w:r>
      <w:r w:rsidRPr="007E2AAE">
        <w:t>“</w:t>
      </w:r>
      <w:r w:rsidRPr="007E2AAE">
        <w:rPr>
          <w:cs/>
        </w:rPr>
        <w:t>ส่วนเกินทุนจากการตีราคา</w:t>
      </w:r>
      <w:r w:rsidR="00F870D4" w:rsidRPr="007E2AAE">
        <w:rPr>
          <w:cs/>
        </w:rPr>
        <w:t>ที่ดิน</w:t>
      </w:r>
      <w:r w:rsidRPr="007E2AAE">
        <w:t xml:space="preserve">” </w:t>
      </w:r>
      <w:r w:rsidRPr="007E2AAE">
        <w:rPr>
          <w:cs/>
        </w:rPr>
        <w:t>ในส่วนของผู้ถือหุ้น อย่างไรก็ตาม หากสินทรัพย์นั้นเคยมีการตีราคาลดลง</w:t>
      </w:r>
      <w:r w:rsidR="006E2381" w:rsidRPr="007E2AAE">
        <w:rPr>
          <w:cs/>
        </w:rPr>
        <w:t>และ</w:t>
      </w:r>
      <w:r w:rsidR="00F645D1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817588" w:rsidRPr="007E2AAE" w:rsidRDefault="00817588" w:rsidP="00ED3C6C">
      <w:pPr>
        <w:tabs>
          <w:tab w:val="left" w:pos="1200"/>
        </w:tabs>
        <w:spacing w:before="120" w:after="120"/>
        <w:ind w:left="1200" w:hanging="600"/>
        <w:jc w:val="thaiDistribute"/>
      </w:pPr>
      <w:r w:rsidRPr="007E2AAE">
        <w:t>-</w:t>
      </w:r>
      <w:r w:rsidRPr="007E2AAE">
        <w:rPr>
          <w:cs/>
        </w:rPr>
        <w:tab/>
      </w:r>
      <w:r w:rsidR="00F645D1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 xml:space="preserve"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7E2AAE">
        <w:t>“</w:t>
      </w:r>
      <w:r w:rsidRPr="007E2AAE">
        <w:rPr>
          <w:cs/>
        </w:rPr>
        <w:t>ส่วนเกินทุนจากการตีราคา</w:t>
      </w:r>
      <w:r w:rsidR="0062028A" w:rsidRPr="007E2AAE">
        <w:rPr>
          <w:cs/>
        </w:rPr>
        <w:t>ที่ดิน</w:t>
      </w:r>
      <w:r w:rsidRPr="007E2AAE">
        <w:t>”</w:t>
      </w:r>
      <w:r w:rsidRPr="007E2AAE">
        <w:rPr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7E2AAE">
        <w:t>“</w:t>
      </w:r>
      <w:r w:rsidR="00F870D4" w:rsidRPr="007E2AAE">
        <w:rPr>
          <w:cs/>
        </w:rPr>
        <w:t>ส่วนเกินทุนจากการตีราคาที่ดิน</w:t>
      </w:r>
      <w:r w:rsidRPr="007E2AAE">
        <w:t xml:space="preserve">” </w:t>
      </w:r>
    </w:p>
    <w:p w:rsidR="00817588" w:rsidRPr="007E2AAE" w:rsidRDefault="00817588" w:rsidP="00ED3C6C">
      <w:pPr>
        <w:tabs>
          <w:tab w:val="left" w:pos="1440"/>
        </w:tabs>
        <w:spacing w:before="120" w:after="120"/>
        <w:ind w:left="600"/>
        <w:jc w:val="thaiDistribute"/>
      </w:pPr>
      <w:r w:rsidRPr="007E2AAE">
        <w:rPr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:rsidR="008B3128" w:rsidRPr="007E2AAE" w:rsidRDefault="008B3128" w:rsidP="008B3128">
      <w:pPr>
        <w:tabs>
          <w:tab w:val="left" w:pos="1080"/>
          <w:tab w:val="left" w:pos="1320"/>
          <w:tab w:val="left" w:pos="6030"/>
          <w:tab w:val="right" w:pos="7200"/>
        </w:tabs>
        <w:ind w:left="1080" w:hanging="547"/>
        <w:jc w:val="thaiDistribute"/>
      </w:pPr>
      <w:r w:rsidRPr="007E2AAE">
        <w:tab/>
      </w:r>
      <w:r w:rsidRPr="007E2AAE">
        <w:tab/>
      </w:r>
      <w:r w:rsidRPr="007E2AAE">
        <w:rPr>
          <w:cs/>
        </w:rPr>
        <w:t>ทะเลสาบคริสตัลลากูน</w:t>
      </w:r>
      <w:r w:rsidRPr="007E2AAE">
        <w:tab/>
        <w:t>-</w:t>
      </w:r>
      <w:r w:rsidRPr="007E2AAE">
        <w:tab/>
        <w:t>5 - 50</w:t>
      </w:r>
      <w:r w:rsidRPr="007E2AAE">
        <w:rPr>
          <w:cs/>
        </w:rPr>
        <w:t xml:space="preserve">  ปี</w:t>
      </w:r>
    </w:p>
    <w:p w:rsidR="00817588" w:rsidRPr="007E2AAE" w:rsidRDefault="00817588" w:rsidP="000E7E9C">
      <w:pPr>
        <w:tabs>
          <w:tab w:val="left" w:pos="1080"/>
          <w:tab w:val="left" w:pos="1320"/>
          <w:tab w:val="left" w:pos="6030"/>
          <w:tab w:val="right" w:pos="7200"/>
        </w:tabs>
        <w:ind w:left="1080" w:hanging="547"/>
        <w:jc w:val="thaiDistribute"/>
      </w:pPr>
      <w:r w:rsidRPr="007E2AAE">
        <w:tab/>
      </w:r>
      <w:r w:rsidRPr="007E2AAE">
        <w:tab/>
      </w:r>
      <w:r w:rsidR="0055182C" w:rsidRPr="007E2AAE">
        <w:rPr>
          <w:cs/>
        </w:rPr>
        <w:t>ส่วนปรับปรุงอาคารเช่า</w:t>
      </w:r>
      <w:r w:rsidRPr="007E2AAE">
        <w:tab/>
        <w:t>-</w:t>
      </w:r>
      <w:r w:rsidR="00300AA2" w:rsidRPr="007E2AAE">
        <w:rPr>
          <w:cs/>
        </w:rPr>
        <w:tab/>
      </w:r>
      <w:r w:rsidR="00E57C42" w:rsidRPr="007E2AAE">
        <w:t>2</w:t>
      </w:r>
      <w:r w:rsidR="0055182C" w:rsidRPr="007E2AAE">
        <w:t xml:space="preserve"> - 20</w:t>
      </w:r>
      <w:r w:rsidRPr="007E2AAE">
        <w:rPr>
          <w:cs/>
        </w:rPr>
        <w:t xml:space="preserve">  ปี</w:t>
      </w:r>
    </w:p>
    <w:p w:rsidR="00817588" w:rsidRPr="007E2AAE" w:rsidRDefault="00817588" w:rsidP="000E7E9C">
      <w:pPr>
        <w:tabs>
          <w:tab w:val="left" w:pos="1080"/>
          <w:tab w:val="left" w:pos="1320"/>
          <w:tab w:val="left" w:pos="6030"/>
          <w:tab w:val="right" w:pos="7200"/>
        </w:tabs>
        <w:ind w:left="1080" w:hanging="547"/>
        <w:jc w:val="thaiDistribute"/>
      </w:pPr>
      <w:r w:rsidRPr="007E2AAE">
        <w:rPr>
          <w:cs/>
        </w:rPr>
        <w:tab/>
      </w:r>
      <w:r w:rsidRPr="007E2AAE">
        <w:tab/>
      </w:r>
      <w:r w:rsidR="0055182C" w:rsidRPr="007E2AAE">
        <w:rPr>
          <w:cs/>
        </w:rPr>
        <w:t>เครื่องตกแต่ง ติดตั้งและอุปกรณ์</w:t>
      </w:r>
      <w:r w:rsidRPr="007E2AAE">
        <w:tab/>
        <w:t>-</w:t>
      </w:r>
      <w:r w:rsidR="00300AA2" w:rsidRPr="007E2AAE">
        <w:rPr>
          <w:cs/>
        </w:rPr>
        <w:tab/>
      </w:r>
      <w:r w:rsidR="00E57C42" w:rsidRPr="007E2AAE">
        <w:t>2</w:t>
      </w:r>
      <w:r w:rsidR="0055182C" w:rsidRPr="007E2AAE">
        <w:t xml:space="preserve"> - </w:t>
      </w:r>
      <w:r w:rsidR="00956C1B" w:rsidRPr="007E2AAE">
        <w:t>1</w:t>
      </w:r>
      <w:r w:rsidR="0055182C" w:rsidRPr="007E2AAE">
        <w:t>0</w:t>
      </w:r>
      <w:r w:rsidRPr="007E2AAE">
        <w:rPr>
          <w:cs/>
        </w:rPr>
        <w:t xml:space="preserve">  ปี</w:t>
      </w:r>
    </w:p>
    <w:p w:rsidR="00817588" w:rsidRPr="007E2AAE" w:rsidRDefault="00817588" w:rsidP="000E7E9C">
      <w:pPr>
        <w:tabs>
          <w:tab w:val="left" w:pos="1080"/>
          <w:tab w:val="left" w:pos="1320"/>
          <w:tab w:val="left" w:pos="6030"/>
          <w:tab w:val="right" w:pos="7200"/>
        </w:tabs>
        <w:ind w:left="1080" w:hanging="547"/>
        <w:jc w:val="thaiDistribute"/>
      </w:pPr>
      <w:r w:rsidRPr="007E2AAE">
        <w:tab/>
      </w:r>
      <w:r w:rsidRPr="007E2AAE">
        <w:tab/>
      </w:r>
      <w:r w:rsidRPr="007E2AAE">
        <w:rPr>
          <w:cs/>
        </w:rPr>
        <w:t>ยานพาหนะ</w:t>
      </w:r>
      <w:r w:rsidRPr="007E2AAE">
        <w:rPr>
          <w:cs/>
        </w:rPr>
        <w:tab/>
      </w:r>
      <w:r w:rsidRPr="007E2AAE">
        <w:t>-</w:t>
      </w:r>
      <w:r w:rsidR="00300AA2" w:rsidRPr="007E2AAE">
        <w:rPr>
          <w:cs/>
        </w:rPr>
        <w:tab/>
      </w:r>
      <w:r w:rsidR="0055182C" w:rsidRPr="007E2AAE">
        <w:t>5</w:t>
      </w:r>
      <w:r w:rsidRPr="007E2AAE">
        <w:rPr>
          <w:cs/>
        </w:rPr>
        <w:t xml:space="preserve">  ปี</w:t>
      </w:r>
    </w:p>
    <w:p w:rsidR="00817588" w:rsidRPr="007E2AAE" w:rsidRDefault="00817588" w:rsidP="000E7E9C">
      <w:pPr>
        <w:spacing w:before="120" w:after="120"/>
        <w:ind w:left="605"/>
        <w:jc w:val="thaiDistribute"/>
      </w:pPr>
      <w:r w:rsidRPr="007E2AAE">
        <w:rPr>
          <w:cs/>
        </w:rPr>
        <w:t>ค่าเสื่อมราคารวมอยู่ในการคำนวณผลการดำเนินงาน</w:t>
      </w:r>
    </w:p>
    <w:p w:rsidR="00817588" w:rsidRPr="007E2AAE" w:rsidRDefault="00817588" w:rsidP="000E7E9C">
      <w:pPr>
        <w:spacing w:before="120" w:after="120"/>
        <w:ind w:left="605"/>
        <w:jc w:val="thaiDistribute"/>
      </w:pPr>
      <w:r w:rsidRPr="007E2AAE">
        <w:rPr>
          <w:cs/>
        </w:rPr>
        <w:t>ไม่มีการคิดค่าเสื่อมราคาสำหรับที่ดินและสินทรัพย์ระหว่างติดตั้ง</w:t>
      </w:r>
      <w:r w:rsidR="00956C1B" w:rsidRPr="007E2AAE">
        <w:rPr>
          <w:cs/>
        </w:rPr>
        <w:t>และก่อสร้าง</w:t>
      </w:r>
    </w:p>
    <w:p w:rsidR="009C6AB2" w:rsidRPr="007E2AAE" w:rsidRDefault="00F645D1" w:rsidP="000E7E9C">
      <w:pPr>
        <w:spacing w:before="120" w:after="120"/>
        <w:ind w:left="605"/>
        <w:jc w:val="thaiDistribute"/>
        <w:rPr>
          <w:b/>
          <w:bCs/>
        </w:rPr>
      </w:pPr>
      <w:r w:rsidRPr="007E2AAE">
        <w:rPr>
          <w:rFonts w:eastAsiaTheme="minorHAnsi"/>
          <w:cs/>
        </w:rPr>
        <w:t>กลุ่มบริษัท</w:t>
      </w:r>
      <w:r w:rsidR="00817588" w:rsidRPr="007E2AAE">
        <w:rPr>
          <w:spacing w:val="-4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817588" w:rsidRPr="007E2AAE">
        <w:rPr>
          <w:spacing w:val="-4"/>
        </w:rPr>
        <w:t xml:space="preserve"> </w:t>
      </w:r>
      <w:r w:rsidR="00817588" w:rsidRPr="007E2AAE">
        <w:rPr>
          <w:spacing w:val="-4"/>
          <w:cs/>
        </w:rPr>
        <w:t>จะรับรู้ในส่วนของกำไรหรือขาดทุนเมื่อ</w:t>
      </w:r>
      <w:r w:rsidRPr="007E2AAE">
        <w:rPr>
          <w:rFonts w:eastAsiaTheme="minorHAnsi"/>
          <w:cs/>
        </w:rPr>
        <w:t>กลุ่มบริษัท</w:t>
      </w:r>
      <w:r w:rsidR="00817588" w:rsidRPr="007E2AAE">
        <w:rPr>
          <w:spacing w:val="-4"/>
          <w:cs/>
        </w:rPr>
        <w:t>ตัดรายการสินทรัพย์นั้นออกจากบัญชี</w:t>
      </w:r>
    </w:p>
    <w:p w:rsidR="009C1FA1" w:rsidRPr="007E2AAE" w:rsidRDefault="001461D5" w:rsidP="000E7E9C">
      <w:pPr>
        <w:tabs>
          <w:tab w:val="left" w:pos="1440"/>
        </w:tabs>
        <w:spacing w:before="120" w:after="120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5</w:t>
      </w:r>
      <w:r w:rsidR="00516F91" w:rsidRPr="007E2AAE">
        <w:rPr>
          <w:b/>
          <w:bCs/>
        </w:rPr>
        <w:t>.1</w:t>
      </w:r>
      <w:r w:rsidRPr="007E2AAE">
        <w:rPr>
          <w:b/>
          <w:bCs/>
        </w:rPr>
        <w:t>2</w:t>
      </w:r>
      <w:r w:rsidR="009C1FA1" w:rsidRPr="007E2AAE">
        <w:rPr>
          <w:b/>
          <w:bCs/>
          <w:cs/>
        </w:rPr>
        <w:tab/>
        <w:t>ต้นทุนการกู้ยืม</w:t>
      </w:r>
    </w:p>
    <w:p w:rsidR="009C1FA1" w:rsidRPr="007E2AAE" w:rsidRDefault="009C1FA1" w:rsidP="000E7E9C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Pr="007E2AAE">
        <w:rPr>
          <w:cs/>
        </w:rPr>
        <w:t>ต้นทุนการกู้ยืมของเงินกู้ที่ใช้ในการได้มา การก่อสร้าง การผลิตสินทรัพย์</w:t>
      </w:r>
      <w:r w:rsidR="008B3128" w:rsidRPr="007E2AAE">
        <w:rPr>
          <w:cs/>
        </w:rPr>
        <w:t xml:space="preserve"> </w:t>
      </w:r>
      <w:r w:rsidR="006E2381" w:rsidRPr="007E2AAE">
        <w:rPr>
          <w:cs/>
        </w:rPr>
        <w:t>หรือการพัฒนาโครงการอสังหาริมทรัพย์</w:t>
      </w:r>
      <w:r w:rsidRPr="007E2AAE">
        <w:rPr>
          <w:cs/>
        </w:rPr>
        <w:t>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C1FA1" w:rsidRPr="007E2AAE" w:rsidRDefault="001461D5" w:rsidP="000E7E9C">
      <w:pPr>
        <w:tabs>
          <w:tab w:val="left" w:pos="1440"/>
        </w:tabs>
        <w:spacing w:before="120" w:after="120"/>
        <w:ind w:left="605" w:hanging="600"/>
        <w:jc w:val="thaiDistribute"/>
        <w:rPr>
          <w:b/>
          <w:bCs/>
          <w:cs/>
        </w:rPr>
      </w:pPr>
      <w:r w:rsidRPr="007E2AAE">
        <w:rPr>
          <w:b/>
          <w:bCs/>
        </w:rPr>
        <w:t>5</w:t>
      </w:r>
      <w:r w:rsidR="00516F91" w:rsidRPr="007E2AAE">
        <w:rPr>
          <w:b/>
          <w:bCs/>
        </w:rPr>
        <w:t>.1</w:t>
      </w:r>
      <w:r w:rsidRPr="007E2AAE">
        <w:rPr>
          <w:b/>
          <w:bCs/>
        </w:rPr>
        <w:t>3</w:t>
      </w:r>
      <w:r w:rsidR="009C1FA1" w:rsidRPr="007E2AAE">
        <w:rPr>
          <w:b/>
          <w:bCs/>
        </w:rPr>
        <w:tab/>
      </w:r>
      <w:r w:rsidR="009C1FA1" w:rsidRPr="007E2AAE">
        <w:rPr>
          <w:b/>
          <w:bCs/>
          <w:cs/>
        </w:rPr>
        <w:t>สินทรัพย์ไม่มีตัวตน</w:t>
      </w:r>
    </w:p>
    <w:p w:rsidR="001266E3" w:rsidRPr="007E2AAE" w:rsidRDefault="00A43162" w:rsidP="000E7E9C">
      <w:pPr>
        <w:spacing w:before="120" w:after="120"/>
        <w:ind w:left="605"/>
        <w:jc w:val="thaiDistribute"/>
        <w:rPr>
          <w:cs/>
        </w:rPr>
      </w:pPr>
      <w:r w:rsidRPr="007E2AAE">
        <w:rPr>
          <w:rFonts w:eastAsiaTheme="minorHAnsi"/>
          <w:cs/>
        </w:rPr>
        <w:t>กลุ่มบริษัท</w:t>
      </w:r>
      <w:r w:rsidR="004B7A61" w:rsidRPr="007E2AAE">
        <w:rPr>
          <w:cs/>
        </w:rPr>
        <w:t>บันทึกต้นทุนเริ่มแรกของสินทรัพย์ไม่มีตัวตนที่ได้มาจากการรวมธุรกิจตามมูลค่า</w:t>
      </w:r>
      <w:r w:rsidR="004B7A61" w:rsidRPr="007E2AAE">
        <w:rPr>
          <w:spacing w:val="-8"/>
          <w:cs/>
        </w:rPr>
        <w:t xml:space="preserve">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7E2AAE">
        <w:rPr>
          <w:rFonts w:eastAsiaTheme="minorHAnsi"/>
          <w:cs/>
        </w:rPr>
        <w:t>กลุ่มบริษัท</w:t>
      </w:r>
      <w:r w:rsidR="004B7A61" w:rsidRPr="007E2AAE">
        <w:rPr>
          <w:cs/>
        </w:rPr>
        <w:t>จะบันทึกต้นทุนเริ่มแรกของสินทรัพย์นั้นตามราคาทุน</w:t>
      </w:r>
      <w:r w:rsidR="00FB56A6" w:rsidRPr="007E2AAE">
        <w:rPr>
          <w:cs/>
        </w:rPr>
        <w:t xml:space="preserve"> ภายหลังการรับรู้รายการเริ่มแรก</w:t>
      </w:r>
      <w:r w:rsidR="004B7A61" w:rsidRPr="007E2AAE">
        <w:rPr>
          <w:cs/>
        </w:rPr>
        <w:t xml:space="preserve">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1266E3" w:rsidRPr="007E2AAE" w:rsidRDefault="00F645D1" w:rsidP="000E7E9C">
      <w:pPr>
        <w:spacing w:before="120" w:after="120"/>
        <w:ind w:left="605"/>
        <w:jc w:val="thaiDistribute"/>
      </w:pPr>
      <w:r w:rsidRPr="007E2AAE">
        <w:rPr>
          <w:rFonts w:eastAsiaTheme="minorHAnsi"/>
          <w:cs/>
        </w:rPr>
        <w:t>กลุ่มบริษัท</w:t>
      </w:r>
      <w:r w:rsidR="009C1FA1" w:rsidRPr="007E2AAE">
        <w:rPr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7E2AAE">
        <w:rPr>
          <w:rFonts w:eastAsiaTheme="minorHAnsi"/>
          <w:cs/>
        </w:rPr>
        <w:t>กลุ่มบริษัท</w:t>
      </w:r>
      <w:r w:rsidR="009C1FA1" w:rsidRPr="007E2AAE">
        <w:rPr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C256C6" w:rsidRPr="007E2AAE" w:rsidRDefault="00C256C6">
      <w:pPr>
        <w:overflowPunct/>
        <w:autoSpaceDE/>
        <w:autoSpaceDN/>
        <w:adjustRightInd/>
        <w:textAlignment w:val="auto"/>
        <w:rPr>
          <w:cs/>
        </w:rPr>
      </w:pPr>
      <w:r w:rsidRPr="007E2AAE">
        <w:rPr>
          <w:cs/>
        </w:rPr>
        <w:br w:type="page"/>
      </w:r>
    </w:p>
    <w:p w:rsidR="009C1FA1" w:rsidRPr="007E2AAE" w:rsidRDefault="009C1FA1" w:rsidP="00B84BD6">
      <w:pPr>
        <w:spacing w:before="120" w:after="120" w:line="415" w:lineRule="exact"/>
        <w:ind w:left="605"/>
        <w:jc w:val="thaiDistribute"/>
      </w:pPr>
      <w:r w:rsidRPr="007E2AAE">
        <w:rPr>
          <w:cs/>
        </w:rPr>
        <w:t>สินทรัพย์ไม่มีตัวตนที่มีอายุการให้ประโยชน์จำกัดมีดังนี้</w:t>
      </w:r>
    </w:p>
    <w:p w:rsidR="009C1FA1" w:rsidRPr="007E2AAE" w:rsidRDefault="009C1FA1" w:rsidP="00B84BD6">
      <w:pPr>
        <w:spacing w:before="240" w:after="120" w:line="415" w:lineRule="exact"/>
        <w:ind w:left="600"/>
        <w:jc w:val="thaiDistribute"/>
        <w:rPr>
          <w:u w:val="single"/>
        </w:rPr>
      </w:pPr>
      <w:r w:rsidRPr="007E2AAE">
        <w:rPr>
          <w:cs/>
        </w:rPr>
        <w:tab/>
      </w:r>
      <w:r w:rsidRPr="007E2AAE">
        <w:rPr>
          <w:cs/>
        </w:rPr>
        <w:tab/>
      </w:r>
      <w:r w:rsidRPr="007E2AAE">
        <w:rPr>
          <w:cs/>
        </w:rPr>
        <w:tab/>
      </w:r>
      <w:r w:rsidRPr="007E2AAE">
        <w:rPr>
          <w:cs/>
        </w:rPr>
        <w:tab/>
      </w:r>
      <w:r w:rsidRPr="007E2AAE">
        <w:rPr>
          <w:cs/>
        </w:rPr>
        <w:tab/>
      </w:r>
      <w:r w:rsidRPr="007E2AAE">
        <w:rPr>
          <w:cs/>
        </w:rPr>
        <w:tab/>
      </w:r>
      <w:r w:rsidR="00FB56A6" w:rsidRPr="007E2AAE">
        <w:rPr>
          <w:cs/>
        </w:rPr>
        <w:tab/>
      </w:r>
      <w:r w:rsidRPr="007E2AAE">
        <w:rPr>
          <w:u w:val="single"/>
          <w:cs/>
        </w:rPr>
        <w:t>อายุการให้ประโยชน์</w:t>
      </w:r>
    </w:p>
    <w:p w:rsidR="009C1FA1" w:rsidRPr="007E2AAE" w:rsidRDefault="009C1FA1" w:rsidP="00B84BD6">
      <w:pPr>
        <w:tabs>
          <w:tab w:val="left" w:pos="1080"/>
          <w:tab w:val="left" w:pos="1320"/>
          <w:tab w:val="left" w:pos="5040"/>
          <w:tab w:val="right" w:pos="5580"/>
        </w:tabs>
        <w:spacing w:line="415" w:lineRule="exact"/>
        <w:ind w:left="1080" w:hanging="547"/>
        <w:jc w:val="thaiDistribute"/>
      </w:pPr>
      <w:r w:rsidRPr="007E2AAE">
        <w:tab/>
      </w:r>
      <w:r w:rsidRPr="007E2AAE">
        <w:tab/>
      </w:r>
      <w:r w:rsidRPr="007E2AAE">
        <w:rPr>
          <w:cs/>
        </w:rPr>
        <w:t>สัญญาข้อตกลงไม่แข่งขัน</w:t>
      </w:r>
      <w:r w:rsidR="00E44B89" w:rsidRPr="007E2AAE">
        <w:tab/>
      </w:r>
      <w:r w:rsidR="00A906AD" w:rsidRPr="007E2AAE">
        <w:rPr>
          <w:cs/>
        </w:rPr>
        <w:tab/>
      </w:r>
      <w:r w:rsidR="00A906AD" w:rsidRPr="007E2AAE">
        <w:rPr>
          <w:cs/>
        </w:rPr>
        <w:tab/>
      </w:r>
      <w:r w:rsidR="00E44B89" w:rsidRPr="007E2AAE">
        <w:t>4</w:t>
      </w:r>
      <w:r w:rsidR="00E44B89" w:rsidRPr="007E2AAE">
        <w:rPr>
          <w:cs/>
        </w:rPr>
        <w:t xml:space="preserve"> </w:t>
      </w:r>
      <w:r w:rsidRPr="007E2AAE">
        <w:rPr>
          <w:cs/>
        </w:rPr>
        <w:t>ปี</w:t>
      </w:r>
    </w:p>
    <w:p w:rsidR="009C1FA1" w:rsidRPr="007E2AAE" w:rsidRDefault="009C1FA1" w:rsidP="00B84BD6">
      <w:pPr>
        <w:tabs>
          <w:tab w:val="left" w:pos="1080"/>
          <w:tab w:val="left" w:pos="1320"/>
          <w:tab w:val="left" w:pos="5040"/>
          <w:tab w:val="right" w:pos="5580"/>
        </w:tabs>
        <w:spacing w:line="415" w:lineRule="exact"/>
        <w:ind w:left="1080" w:hanging="547"/>
        <w:jc w:val="thaiDistribute"/>
      </w:pPr>
      <w:r w:rsidRPr="007E2AAE">
        <w:tab/>
      </w:r>
      <w:r w:rsidRPr="007E2AAE">
        <w:tab/>
      </w:r>
      <w:r w:rsidRPr="007E2AAE">
        <w:rPr>
          <w:cs/>
        </w:rPr>
        <w:t>สัญญาแฟรนไชส์</w:t>
      </w:r>
      <w:r w:rsidRPr="007E2AAE">
        <w:tab/>
      </w:r>
      <w:r w:rsidR="00A906AD" w:rsidRPr="007E2AAE">
        <w:rPr>
          <w:cs/>
        </w:rPr>
        <w:tab/>
      </w:r>
      <w:r w:rsidR="00A906AD" w:rsidRPr="007E2AAE">
        <w:rPr>
          <w:cs/>
        </w:rPr>
        <w:tab/>
      </w:r>
      <w:r w:rsidRPr="007E2AAE">
        <w:t xml:space="preserve">4.17 </w:t>
      </w:r>
      <w:r w:rsidR="009C6AB2" w:rsidRPr="007E2AAE">
        <w:rPr>
          <w:cs/>
        </w:rPr>
        <w:t xml:space="preserve">ปี </w:t>
      </w:r>
      <w:r w:rsidRPr="007E2AAE">
        <w:rPr>
          <w:cs/>
        </w:rPr>
        <w:t xml:space="preserve">และ </w:t>
      </w:r>
      <w:r w:rsidR="009C6AB2" w:rsidRPr="007E2AAE">
        <w:t>6.5</w:t>
      </w:r>
      <w:r w:rsidR="009C6AB2" w:rsidRPr="007E2AAE">
        <w:rPr>
          <w:cs/>
        </w:rPr>
        <w:t xml:space="preserve"> ปี </w:t>
      </w:r>
      <w:r w:rsidR="009C6AB2" w:rsidRPr="007E2AAE">
        <w:t>(</w:t>
      </w:r>
      <w:r w:rsidR="00C56530" w:rsidRPr="007E2AAE">
        <w:rPr>
          <w:cs/>
        </w:rPr>
        <w:t>ตามอายุ</w:t>
      </w:r>
      <w:r w:rsidR="009C6AB2" w:rsidRPr="007E2AAE">
        <w:rPr>
          <w:cs/>
        </w:rPr>
        <w:t>สัญญา</w:t>
      </w:r>
      <w:r w:rsidR="009C6AB2" w:rsidRPr="007E2AAE">
        <w:t>)</w:t>
      </w:r>
    </w:p>
    <w:p w:rsidR="009C1FA1" w:rsidRPr="007E2AAE" w:rsidRDefault="009C1FA1" w:rsidP="00B84BD6">
      <w:pPr>
        <w:tabs>
          <w:tab w:val="left" w:pos="1080"/>
          <w:tab w:val="left" w:pos="1320"/>
          <w:tab w:val="left" w:pos="5040"/>
          <w:tab w:val="right" w:pos="5580"/>
        </w:tabs>
        <w:spacing w:line="415" w:lineRule="exact"/>
        <w:ind w:left="1080" w:hanging="547"/>
        <w:jc w:val="thaiDistribute"/>
      </w:pPr>
      <w:r w:rsidRPr="007E2AAE">
        <w:tab/>
      </w:r>
      <w:r w:rsidRPr="007E2AAE">
        <w:tab/>
      </w:r>
      <w:r w:rsidRPr="007E2AAE">
        <w:rPr>
          <w:cs/>
        </w:rPr>
        <w:t>ความสัมพันธ์กับลูกค้า</w:t>
      </w:r>
      <w:r w:rsidR="00E44B89" w:rsidRPr="007E2AAE">
        <w:tab/>
      </w:r>
      <w:r w:rsidR="00A906AD" w:rsidRPr="007E2AAE">
        <w:rPr>
          <w:cs/>
        </w:rPr>
        <w:tab/>
      </w:r>
      <w:r w:rsidR="00A906AD" w:rsidRPr="007E2AAE">
        <w:rPr>
          <w:cs/>
        </w:rPr>
        <w:tab/>
      </w:r>
      <w:r w:rsidR="00E44B89" w:rsidRPr="007E2AAE">
        <w:t>4</w:t>
      </w:r>
      <w:r w:rsidR="00E44B89" w:rsidRPr="007E2AAE">
        <w:rPr>
          <w:cs/>
        </w:rPr>
        <w:t xml:space="preserve"> </w:t>
      </w:r>
      <w:r w:rsidRPr="007E2AAE">
        <w:rPr>
          <w:cs/>
        </w:rPr>
        <w:t>ปี</w:t>
      </w:r>
    </w:p>
    <w:p w:rsidR="009C1FA1" w:rsidRPr="007E2AAE" w:rsidRDefault="009C1FA1" w:rsidP="00B84BD6">
      <w:pPr>
        <w:tabs>
          <w:tab w:val="left" w:pos="1080"/>
          <w:tab w:val="left" w:pos="1320"/>
          <w:tab w:val="left" w:pos="5040"/>
          <w:tab w:val="right" w:pos="5580"/>
        </w:tabs>
        <w:spacing w:line="415" w:lineRule="exact"/>
        <w:ind w:left="1080" w:hanging="547"/>
        <w:jc w:val="thaiDistribute"/>
      </w:pPr>
      <w:r w:rsidRPr="007E2AAE">
        <w:tab/>
      </w:r>
      <w:r w:rsidRPr="007E2AAE">
        <w:tab/>
      </w:r>
      <w:r w:rsidRPr="007E2AAE">
        <w:rPr>
          <w:cs/>
        </w:rPr>
        <w:t>โปรแกรมคอมพิวเตอร์</w:t>
      </w:r>
      <w:r w:rsidRPr="007E2AAE">
        <w:tab/>
      </w:r>
      <w:r w:rsidR="00A906AD" w:rsidRPr="007E2AAE">
        <w:rPr>
          <w:cs/>
        </w:rPr>
        <w:tab/>
      </w:r>
      <w:r w:rsidR="00A906AD" w:rsidRPr="007E2AAE">
        <w:rPr>
          <w:cs/>
        </w:rPr>
        <w:tab/>
      </w:r>
      <w:r w:rsidRPr="007E2AAE">
        <w:t xml:space="preserve">3 </w:t>
      </w:r>
      <w:r w:rsidR="00E44B89" w:rsidRPr="007E2AAE">
        <w:t>- 5</w:t>
      </w:r>
      <w:r w:rsidR="00E44B89" w:rsidRPr="007E2AAE">
        <w:rPr>
          <w:cs/>
        </w:rPr>
        <w:t xml:space="preserve"> </w:t>
      </w:r>
      <w:r w:rsidRPr="007E2AAE">
        <w:rPr>
          <w:cs/>
        </w:rPr>
        <w:t>ปี</w:t>
      </w:r>
    </w:p>
    <w:p w:rsidR="00B84BD6" w:rsidRPr="007E2AAE" w:rsidRDefault="00B84BD6" w:rsidP="00B84BD6">
      <w:pPr>
        <w:tabs>
          <w:tab w:val="left" w:pos="1080"/>
          <w:tab w:val="left" w:pos="1320"/>
          <w:tab w:val="left" w:pos="5040"/>
          <w:tab w:val="right" w:pos="5580"/>
        </w:tabs>
        <w:spacing w:line="415" w:lineRule="exact"/>
        <w:ind w:left="1080" w:hanging="547"/>
        <w:jc w:val="thaiDistribute"/>
      </w:pPr>
      <w:r w:rsidRPr="007E2AAE">
        <w:rPr>
          <w:cs/>
        </w:rPr>
        <w:tab/>
      </w:r>
      <w:r w:rsidRPr="007E2AAE">
        <w:rPr>
          <w:cs/>
        </w:rPr>
        <w:tab/>
        <w:t>โปรแกรมออกแบบ</w:t>
      </w:r>
      <w:r w:rsidRPr="007E2AAE">
        <w:rPr>
          <w:cs/>
        </w:rPr>
        <w:tab/>
      </w:r>
      <w:r w:rsidRPr="007E2AAE">
        <w:rPr>
          <w:cs/>
        </w:rPr>
        <w:tab/>
      </w:r>
      <w:r w:rsidRPr="007E2AAE">
        <w:rPr>
          <w:cs/>
        </w:rPr>
        <w:tab/>
      </w:r>
      <w:r w:rsidR="00C52652" w:rsidRPr="007E2AAE">
        <w:t>2</w:t>
      </w:r>
      <w:r w:rsidRPr="007E2AAE">
        <w:t xml:space="preserve">0 </w:t>
      </w:r>
      <w:r w:rsidRPr="007E2AAE">
        <w:rPr>
          <w:cs/>
        </w:rPr>
        <w:t>ปี</w:t>
      </w:r>
    </w:p>
    <w:p w:rsidR="009C1FA1" w:rsidRPr="007E2AAE" w:rsidRDefault="00467893" w:rsidP="00B84BD6">
      <w:pPr>
        <w:spacing w:before="240" w:after="120" w:line="415" w:lineRule="exact"/>
        <w:ind w:left="600"/>
        <w:jc w:val="thaiDistribute"/>
      </w:pPr>
      <w:r w:rsidRPr="007E2AAE">
        <w:rPr>
          <w:cs/>
        </w:rPr>
        <w:t>บริษัทย่อย</w:t>
      </w:r>
      <w:r w:rsidR="009C1FA1" w:rsidRPr="007E2AAE">
        <w:rPr>
          <w:cs/>
        </w:rPr>
        <w:t>ไม่มีการตัดจำหน่าย</w:t>
      </w:r>
      <w:r w:rsidR="009C6AB2" w:rsidRPr="007E2AAE">
        <w:rPr>
          <w:cs/>
        </w:rPr>
        <w:t>เครื่องหมายการค้าและชื่อทางการค้า</w:t>
      </w:r>
      <w:r w:rsidR="009C1FA1" w:rsidRPr="007E2AAE">
        <w:rPr>
          <w:cs/>
        </w:rPr>
        <w:t>ที่มีอายุการให้ประโยชน์ไม่ทราบแน่นอนแต่จะใช้วิธีการทดสอบการด้อยค่าทุกปีทั้งในระดับของแต่ละสินทรัพย์นั้นและในระดับของหน่วยสินท</w:t>
      </w:r>
      <w:r w:rsidR="009C6AB2" w:rsidRPr="007E2AAE">
        <w:rPr>
          <w:cs/>
        </w:rPr>
        <w:t>รัพย์ที่ก่อให้เกิด</w:t>
      </w:r>
      <w:r w:rsidRPr="007E2AAE">
        <w:rPr>
          <w:cs/>
        </w:rPr>
        <w:t>เงินสด บริษัทย่อย</w:t>
      </w:r>
      <w:r w:rsidR="009C1FA1" w:rsidRPr="007E2AAE">
        <w:rPr>
          <w:cs/>
        </w:rPr>
        <w:t>จะทบทวนทุกปีว่าสินทรัพย์ไม่มีตัวตนดังกล่าวยังคงมีอายุการให้ประโยชน์ไม่ทราบแน่นอน</w:t>
      </w:r>
    </w:p>
    <w:p w:rsidR="003C14BE" w:rsidRPr="007E2AAE" w:rsidRDefault="001461D5" w:rsidP="00B84BD6">
      <w:pPr>
        <w:tabs>
          <w:tab w:val="left" w:pos="1440"/>
        </w:tabs>
        <w:spacing w:before="120" w:after="120" w:line="415" w:lineRule="exact"/>
        <w:ind w:left="600" w:hanging="600"/>
        <w:jc w:val="thaiDistribute"/>
        <w:rPr>
          <w:b/>
          <w:bCs/>
        </w:rPr>
      </w:pPr>
      <w:r w:rsidRPr="007E2AAE">
        <w:rPr>
          <w:b/>
          <w:bCs/>
        </w:rPr>
        <w:t>5</w:t>
      </w:r>
      <w:r w:rsidR="003C14BE" w:rsidRPr="007E2AAE">
        <w:rPr>
          <w:b/>
          <w:bCs/>
        </w:rPr>
        <w:t>.</w:t>
      </w:r>
      <w:r w:rsidR="00572301" w:rsidRPr="007E2AAE">
        <w:rPr>
          <w:b/>
          <w:bCs/>
        </w:rPr>
        <w:t>1</w:t>
      </w:r>
      <w:r w:rsidRPr="007E2AAE">
        <w:rPr>
          <w:b/>
          <w:bCs/>
        </w:rPr>
        <w:t>4</w:t>
      </w:r>
      <w:r w:rsidR="003C14BE" w:rsidRPr="007E2AAE">
        <w:rPr>
          <w:b/>
          <w:bCs/>
          <w:cs/>
        </w:rPr>
        <w:tab/>
        <w:t>ค่าความนิยม</w:t>
      </w:r>
      <w:r w:rsidR="003C14BE" w:rsidRPr="007E2AAE">
        <w:rPr>
          <w:b/>
          <w:bCs/>
        </w:rPr>
        <w:t xml:space="preserve"> </w:t>
      </w:r>
    </w:p>
    <w:p w:rsidR="003C14BE" w:rsidRPr="007E2AAE" w:rsidRDefault="00A43162" w:rsidP="00B84BD6">
      <w:pPr>
        <w:spacing w:before="120" w:after="120" w:line="415" w:lineRule="exact"/>
        <w:ind w:left="601"/>
        <w:jc w:val="thaiDistribute"/>
      </w:pPr>
      <w:r w:rsidRPr="007E2AAE">
        <w:rPr>
          <w:rFonts w:eastAsiaTheme="minorHAnsi"/>
          <w:cs/>
        </w:rPr>
        <w:t>กลุ่มบริษัท</w:t>
      </w:r>
      <w:r w:rsidR="003C14BE" w:rsidRPr="007E2AAE">
        <w:rPr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Pr="007E2AAE">
        <w:rPr>
          <w:rFonts w:eastAsiaTheme="minorHAnsi"/>
          <w:cs/>
        </w:rPr>
        <w:t>กลุ่มบริษัท</w:t>
      </w:r>
      <w:r w:rsidR="003C14BE" w:rsidRPr="007E2AAE">
        <w:rPr>
          <w:cs/>
        </w:rPr>
        <w:t>จะรับรู้ส่วนที่สูงกว่านี้เป็นกำไรในส่วนของกำไรหรือขาดทุนทันที</w:t>
      </w:r>
    </w:p>
    <w:p w:rsidR="003C14BE" w:rsidRPr="007E2AAE" w:rsidRDefault="00A43162" w:rsidP="00B84BD6">
      <w:pPr>
        <w:spacing w:before="120" w:after="120" w:line="415" w:lineRule="exact"/>
        <w:ind w:left="605"/>
        <w:jc w:val="thaiDistribute"/>
      </w:pPr>
      <w:r w:rsidRPr="007E2AAE">
        <w:rPr>
          <w:rFonts w:eastAsiaTheme="minorHAnsi"/>
          <w:cs/>
        </w:rPr>
        <w:t>กลุ่มบริษัท</w:t>
      </w:r>
      <w:r w:rsidR="003C14BE" w:rsidRPr="007E2AAE">
        <w:rPr>
          <w:spacing w:val="-4"/>
          <w:cs/>
        </w:rPr>
        <w:t>แสดงค่าความนิยมตามราคาทุนหักค่าเผื่อการด้อยค่าสะสม และจะทดสอบการด้อยค่า</w:t>
      </w:r>
      <w:r w:rsidR="003C14BE" w:rsidRPr="007E2AAE">
        <w:rPr>
          <w:cs/>
        </w:rPr>
        <w:t>ของค่าความนิยมทุกปีหรือเมื่อใดก็ตามที่มีข้อบ่งชี้ของการด้อยค่าเกิดขึ้น</w:t>
      </w:r>
    </w:p>
    <w:p w:rsidR="003C14BE" w:rsidRPr="007E2AAE" w:rsidRDefault="004D3763" w:rsidP="00B84BD6">
      <w:pPr>
        <w:spacing w:before="120" w:after="120" w:line="415" w:lineRule="exact"/>
        <w:ind w:left="605" w:hanging="605"/>
        <w:jc w:val="thaiDistribute"/>
      </w:pPr>
      <w:r w:rsidRPr="007E2AAE">
        <w:tab/>
      </w:r>
      <w:r w:rsidR="003C14BE" w:rsidRPr="007E2AAE">
        <w:rPr>
          <w:cs/>
        </w:rPr>
        <w:t xml:space="preserve">เพื่อวัตถุประสงค์ในการทดสอบการด้อยค่า </w:t>
      </w:r>
      <w:r w:rsidR="00A43162" w:rsidRPr="007E2AAE">
        <w:rPr>
          <w:rFonts w:eastAsiaTheme="minorHAnsi"/>
          <w:cs/>
        </w:rPr>
        <w:t>กลุ่มบริษัท</w:t>
      </w:r>
      <w:r w:rsidR="003C14BE" w:rsidRPr="007E2AAE">
        <w:rPr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9C6AB2" w:rsidRPr="007E2AAE">
        <w:rPr>
          <w:cs/>
        </w:rPr>
        <w:t xml:space="preserve"> </w:t>
      </w:r>
      <w:r w:rsidR="003C14BE" w:rsidRPr="007E2AAE">
        <w:rPr>
          <w:cs/>
        </w:rPr>
        <w:t>ที่คาดว่า</w:t>
      </w:r>
      <w:r w:rsidR="00A43162" w:rsidRPr="007E2AAE">
        <w:t xml:space="preserve">                         </w:t>
      </w:r>
      <w:r w:rsidR="003C14BE" w:rsidRPr="007E2AAE">
        <w:rPr>
          <w:cs/>
        </w:rPr>
        <w:t>จะได้รับประโยชน์เพิ่มขึ้นจากการรวมกิจการ และ</w:t>
      </w:r>
      <w:r w:rsidR="00A43162" w:rsidRPr="007E2AAE">
        <w:rPr>
          <w:rFonts w:eastAsiaTheme="minorHAnsi"/>
          <w:cs/>
        </w:rPr>
        <w:t>กลุ่มบริษัท</w:t>
      </w:r>
      <w:r w:rsidR="003C14BE" w:rsidRPr="007E2AAE">
        <w:rPr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</w:t>
      </w:r>
      <w:r w:rsidR="00A43162" w:rsidRPr="007E2AAE">
        <w:t xml:space="preserve">                          </w:t>
      </w:r>
      <w:r w:rsidR="003C14BE" w:rsidRPr="007E2AAE">
        <w:rPr>
          <w:cs/>
        </w:rPr>
        <w:t xml:space="preserve">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A43162" w:rsidRPr="007E2AAE">
        <w:t xml:space="preserve">                         </w:t>
      </w:r>
      <w:r w:rsidR="00A43162" w:rsidRPr="007E2AAE">
        <w:rPr>
          <w:rFonts w:eastAsiaTheme="minorHAnsi"/>
          <w:cs/>
        </w:rPr>
        <w:t>กลุ่มบริษัท</w:t>
      </w:r>
      <w:r w:rsidR="003C14BE" w:rsidRPr="007E2AAE">
        <w:rPr>
          <w:cs/>
        </w:rPr>
        <w:t>จะรับรู้ขาดทุนจากการด้อยค่าในส่วนของกำไรหรือขาดทุน และ</w:t>
      </w:r>
      <w:r w:rsidR="00A43162" w:rsidRPr="007E2AAE">
        <w:rPr>
          <w:rFonts w:eastAsiaTheme="minorHAnsi"/>
          <w:cs/>
        </w:rPr>
        <w:t>กลุ่มบริษัท</w:t>
      </w:r>
      <w:r w:rsidR="003C14BE" w:rsidRPr="007E2AAE">
        <w:rPr>
          <w:cs/>
        </w:rPr>
        <w:t>ไม่สามารถกลับบัญชีขาดทุนจากการด้อยค่าได้ในอนาคต</w:t>
      </w:r>
    </w:p>
    <w:p w:rsidR="003C14BE" w:rsidRPr="007E2AAE" w:rsidRDefault="001461D5" w:rsidP="00B84BD6">
      <w:pPr>
        <w:tabs>
          <w:tab w:val="left" w:pos="1440"/>
        </w:tabs>
        <w:spacing w:before="120" w:after="120" w:line="415" w:lineRule="exact"/>
        <w:ind w:left="605" w:hanging="605"/>
        <w:jc w:val="thaiDistribute"/>
        <w:rPr>
          <w:b/>
          <w:bCs/>
          <w:cs/>
        </w:rPr>
      </w:pPr>
      <w:r w:rsidRPr="007E2AAE">
        <w:rPr>
          <w:b/>
          <w:bCs/>
        </w:rPr>
        <w:t>5</w:t>
      </w:r>
      <w:r w:rsidR="003C14BE" w:rsidRPr="007E2AAE">
        <w:rPr>
          <w:b/>
          <w:bCs/>
        </w:rPr>
        <w:t>.1</w:t>
      </w:r>
      <w:r w:rsidRPr="007E2AAE">
        <w:rPr>
          <w:b/>
          <w:bCs/>
        </w:rPr>
        <w:t>5</w:t>
      </w:r>
      <w:r w:rsidR="003C14BE" w:rsidRPr="007E2AAE">
        <w:rPr>
          <w:b/>
          <w:bCs/>
        </w:rPr>
        <w:tab/>
      </w:r>
      <w:r w:rsidR="003C14BE" w:rsidRPr="007E2AAE">
        <w:rPr>
          <w:b/>
          <w:bCs/>
          <w:cs/>
        </w:rPr>
        <w:t>รายการธุรกิจกับบุคคลหรือกิจการที่เกี่ยวข้องกัน</w:t>
      </w:r>
    </w:p>
    <w:p w:rsidR="003C14BE" w:rsidRPr="007E2AAE" w:rsidRDefault="003C14BE" w:rsidP="00B84BD6">
      <w:pPr>
        <w:tabs>
          <w:tab w:val="left" w:pos="1440"/>
        </w:tabs>
        <w:spacing w:before="120" w:after="120" w:line="415" w:lineRule="exact"/>
        <w:ind w:left="605" w:hanging="605"/>
        <w:jc w:val="thaiDistribute"/>
      </w:pPr>
      <w:r w:rsidRPr="007E2AAE">
        <w:tab/>
      </w:r>
      <w:r w:rsidRPr="007E2AAE">
        <w:rPr>
          <w:cs/>
        </w:rPr>
        <w:t>บุคคลหรือกิจการที่เกี่ยวข้องกันกับ</w:t>
      </w:r>
      <w:r w:rsidR="00A43162" w:rsidRPr="007E2AAE">
        <w:rPr>
          <w:rFonts w:eastAsiaTheme="minorHAnsi"/>
          <w:cs/>
        </w:rPr>
        <w:t>กลุ่มบริษัท</w:t>
      </w:r>
      <w:r w:rsidR="00A43162" w:rsidRPr="007E2AAE">
        <w:rPr>
          <w:rFonts w:eastAsiaTheme="minorHAnsi"/>
        </w:rPr>
        <w:t xml:space="preserve"> </w:t>
      </w:r>
      <w:r w:rsidRPr="007E2AAE">
        <w:rPr>
          <w:cs/>
        </w:rPr>
        <w:t>หมายถึง บุคคลหรือกิจการที่มีอำนาจควบคุม</w:t>
      </w:r>
      <w:r w:rsidR="00A43162" w:rsidRPr="007E2AAE">
        <w:rPr>
          <w:rFonts w:eastAsiaTheme="minorHAnsi"/>
          <w:cs/>
        </w:rPr>
        <w:t>กลุ่มบริษัท</w:t>
      </w:r>
      <w:r w:rsidR="00A43162" w:rsidRPr="007E2AAE">
        <w:rPr>
          <w:rFonts w:eastAsiaTheme="minorHAnsi"/>
        </w:rPr>
        <w:t xml:space="preserve"> </w:t>
      </w:r>
      <w:r w:rsidRPr="007E2AAE">
        <w:rPr>
          <w:cs/>
        </w:rPr>
        <w:t>หรือถูก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A43162" w:rsidRPr="007E2AAE">
        <w:t xml:space="preserve">                  </w:t>
      </w:r>
      <w:r w:rsidR="00A43162" w:rsidRPr="007E2AAE">
        <w:rPr>
          <w:rFonts w:eastAsiaTheme="minorHAnsi"/>
          <w:cs/>
        </w:rPr>
        <w:t>กลุ่มบริษัท</w:t>
      </w:r>
    </w:p>
    <w:p w:rsidR="00B84BD6" w:rsidRPr="007E2AAE" w:rsidRDefault="003C14BE" w:rsidP="00B84BD6">
      <w:pPr>
        <w:tabs>
          <w:tab w:val="left" w:pos="1440"/>
        </w:tabs>
        <w:spacing w:before="120" w:after="120" w:line="415" w:lineRule="exact"/>
        <w:ind w:left="605" w:hanging="605"/>
        <w:jc w:val="thaiDistribute"/>
        <w:rPr>
          <w:rFonts w:eastAsiaTheme="minorHAnsi"/>
          <w:cs/>
        </w:rPr>
      </w:pPr>
      <w:r w:rsidRPr="007E2AAE">
        <w:tab/>
      </w:r>
      <w:r w:rsidRPr="007E2AAE">
        <w:rPr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A43162" w:rsidRPr="007E2AAE">
        <w:rPr>
          <w:rFonts w:eastAsiaTheme="minorHAnsi"/>
          <w:cs/>
        </w:rPr>
        <w:t>กลุ่มบริษัท</w:t>
      </w:r>
      <w:r w:rsidR="00A43162" w:rsidRPr="007E2AAE">
        <w:rPr>
          <w:rFonts w:eastAsiaTheme="minorHAnsi"/>
        </w:rPr>
        <w:t xml:space="preserve"> </w:t>
      </w:r>
      <w:r w:rsidRPr="007E2AAE">
        <w:rPr>
          <w:cs/>
        </w:rPr>
        <w:t>ผู้บริหารสำคัญ กรรมการหรือพนักงานของ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ที่มีอำนาจในการวางแผนและควบคุมการดำเนินงานของ</w:t>
      </w:r>
      <w:r w:rsidR="00A43162" w:rsidRPr="007E2AAE">
        <w:rPr>
          <w:rFonts w:eastAsiaTheme="minorHAnsi"/>
          <w:cs/>
        </w:rPr>
        <w:t>กลุ่มบริษัท</w:t>
      </w:r>
      <w:r w:rsidR="00B84BD6" w:rsidRPr="007E2AAE">
        <w:rPr>
          <w:rFonts w:eastAsiaTheme="minorHAnsi"/>
          <w:cs/>
        </w:rPr>
        <w:br w:type="page"/>
      </w:r>
    </w:p>
    <w:p w:rsidR="003C14BE" w:rsidRPr="007E2AAE" w:rsidRDefault="001461D5" w:rsidP="00C256C6">
      <w:pPr>
        <w:spacing w:before="120" w:after="120" w:line="420" w:lineRule="exact"/>
        <w:ind w:left="605" w:hanging="605"/>
        <w:jc w:val="thaiDistribute"/>
        <w:rPr>
          <w:b/>
          <w:bCs/>
          <w:cs/>
        </w:rPr>
      </w:pPr>
      <w:r w:rsidRPr="007E2AAE">
        <w:rPr>
          <w:b/>
          <w:bCs/>
        </w:rPr>
        <w:t>5</w:t>
      </w:r>
      <w:r w:rsidR="00572301" w:rsidRPr="007E2AAE">
        <w:rPr>
          <w:b/>
          <w:bCs/>
        </w:rPr>
        <w:t>.1</w:t>
      </w:r>
      <w:r w:rsidRPr="007E2AAE">
        <w:rPr>
          <w:b/>
          <w:bCs/>
        </w:rPr>
        <w:t>6</w:t>
      </w:r>
      <w:r w:rsidR="003C14BE" w:rsidRPr="007E2AAE">
        <w:rPr>
          <w:b/>
          <w:bCs/>
        </w:rPr>
        <w:tab/>
      </w:r>
      <w:r w:rsidR="003C14BE" w:rsidRPr="007E2AAE">
        <w:rPr>
          <w:b/>
          <w:bCs/>
          <w:cs/>
        </w:rPr>
        <w:t>สัญญาเช่าระยะยาว</w:t>
      </w:r>
    </w:p>
    <w:p w:rsidR="003C14BE" w:rsidRPr="007E2AAE" w:rsidRDefault="003C14BE" w:rsidP="00C256C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i/>
          <w:iCs/>
        </w:rPr>
      </w:pPr>
      <w:r w:rsidRPr="007E2AAE">
        <w:tab/>
      </w:r>
      <w:r w:rsidR="009C6AB2" w:rsidRPr="007E2AAE">
        <w:rPr>
          <w:cs/>
        </w:rPr>
        <w:t>สัญญาเช่า</w:t>
      </w:r>
      <w:r w:rsidRPr="007E2AAE">
        <w:rPr>
          <w:cs/>
        </w:rPr>
        <w:t>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:rsidR="003C14BE" w:rsidRPr="007E2AAE" w:rsidRDefault="009C6AB2" w:rsidP="00C256C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b/>
          <w:bCs/>
        </w:rPr>
      </w:pPr>
      <w:r w:rsidRPr="007E2AAE">
        <w:rPr>
          <w:cs/>
        </w:rPr>
        <w:tab/>
        <w:t>สัญญาเช่า</w:t>
      </w:r>
      <w:r w:rsidR="003C14BE" w:rsidRPr="007E2AAE">
        <w:rPr>
          <w:cs/>
        </w:rPr>
        <w:t>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3C14BE" w:rsidRPr="007E2AAE" w:rsidRDefault="001461D5" w:rsidP="00C256C6">
      <w:pPr>
        <w:spacing w:before="120" w:after="120" w:line="420" w:lineRule="exact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5</w:t>
      </w:r>
      <w:r w:rsidR="00572301" w:rsidRPr="007E2AAE">
        <w:rPr>
          <w:b/>
          <w:bCs/>
        </w:rPr>
        <w:t>.1</w:t>
      </w:r>
      <w:r w:rsidRPr="007E2AAE">
        <w:rPr>
          <w:b/>
          <w:bCs/>
        </w:rPr>
        <w:t>7</w:t>
      </w:r>
      <w:r w:rsidR="003C14BE" w:rsidRPr="007E2AAE">
        <w:rPr>
          <w:b/>
          <w:bCs/>
        </w:rPr>
        <w:tab/>
      </w:r>
      <w:r w:rsidR="003C14BE" w:rsidRPr="007E2AAE">
        <w:rPr>
          <w:b/>
          <w:bCs/>
          <w:cs/>
        </w:rPr>
        <w:t>เงินตราต่างประเทศ</w:t>
      </w:r>
    </w:p>
    <w:p w:rsidR="003C14BE" w:rsidRPr="007E2AAE" w:rsidRDefault="003C14BE" w:rsidP="00C256C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i/>
          <w:iCs/>
          <w:color w:val="FF0000"/>
        </w:rPr>
      </w:pPr>
      <w:r w:rsidRPr="007E2AAE">
        <w:tab/>
      </w:r>
      <w:r w:rsidR="006E2381" w:rsidRPr="007E2AAE">
        <w:rPr>
          <w:cs/>
        </w:rPr>
        <w:t>กลุ่ม</w:t>
      </w:r>
      <w:r w:rsidRPr="007E2AAE">
        <w:rPr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6E2381" w:rsidRPr="007E2AAE">
        <w:rPr>
          <w:cs/>
        </w:rPr>
        <w:t>กลุ่ม</w:t>
      </w:r>
      <w:r w:rsidRPr="007E2AAE">
        <w:rPr>
          <w:cs/>
        </w:rPr>
        <w:t>บริษัท รายการต่างๆของแต่ละกิจการที่รวมอยู่ในงบการเงินรวมวัดมูลค่าด้วยสกุลเงิน</w:t>
      </w:r>
      <w:r w:rsidR="006E2381" w:rsidRPr="007E2AAE">
        <w:rPr>
          <w:cs/>
        </w:rPr>
        <w:t xml:space="preserve">                        </w:t>
      </w:r>
      <w:r w:rsidRPr="007E2AAE">
        <w:rPr>
          <w:cs/>
        </w:rPr>
        <w:t>ที่ใช้ในการดำเนินงานของแต่ละกิจการนั้น</w:t>
      </w:r>
    </w:p>
    <w:p w:rsidR="003C14BE" w:rsidRPr="007E2AAE" w:rsidRDefault="003C14BE" w:rsidP="00C256C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b/>
          <w:bCs/>
          <w:i/>
          <w:iCs/>
        </w:rPr>
      </w:pPr>
      <w:r w:rsidRPr="007E2AAE">
        <w:tab/>
      </w:r>
      <w:r w:rsidRPr="007E2AAE">
        <w:rPr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7E2AAE">
        <w:t xml:space="preserve"> </w:t>
      </w:r>
      <w:r w:rsidRPr="007E2AAE">
        <w:rPr>
          <w:cs/>
        </w:rPr>
        <w:t>ณ</w:t>
      </w:r>
      <w:r w:rsidRPr="007E2AAE">
        <w:t xml:space="preserve"> </w:t>
      </w:r>
      <w:r w:rsidRPr="007E2AAE">
        <w:rPr>
          <w:cs/>
        </w:rPr>
        <w:t>วันที่เกิดรายการ</w:t>
      </w:r>
      <w:r w:rsidRPr="007E2AAE">
        <w:t xml:space="preserve"> </w:t>
      </w:r>
      <w:r w:rsidRPr="007E2AAE">
        <w:rPr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7E2AAE">
        <w:t xml:space="preserve"> </w:t>
      </w:r>
      <w:r w:rsidR="00B84BD6" w:rsidRPr="007E2AAE">
        <w:t xml:space="preserve">                                </w:t>
      </w:r>
      <w:r w:rsidRPr="007E2AAE">
        <w:rPr>
          <w:cs/>
        </w:rPr>
        <w:t>ณ</w:t>
      </w:r>
      <w:r w:rsidRPr="007E2AAE">
        <w:t xml:space="preserve"> </w:t>
      </w:r>
      <w:r w:rsidRPr="007E2AAE">
        <w:rPr>
          <w:cs/>
        </w:rPr>
        <w:t>วันสิ้นรอบระยะเวลารายงาน</w:t>
      </w:r>
    </w:p>
    <w:p w:rsidR="003C14BE" w:rsidRPr="007E2AAE" w:rsidRDefault="00F513C3" w:rsidP="00C256C6">
      <w:pPr>
        <w:tabs>
          <w:tab w:val="left" w:pos="1440"/>
        </w:tabs>
        <w:spacing w:before="120" w:after="120" w:line="420" w:lineRule="exact"/>
        <w:ind w:left="605" w:hanging="605"/>
        <w:jc w:val="thaiDistribute"/>
      </w:pPr>
      <w:r w:rsidRPr="007E2AAE">
        <w:tab/>
      </w:r>
      <w:r w:rsidR="003C14BE" w:rsidRPr="007E2AAE">
        <w:rPr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645E16" w:rsidRPr="007E2AAE" w:rsidRDefault="001461D5" w:rsidP="00C256C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5</w:t>
      </w:r>
      <w:r w:rsidR="00572301" w:rsidRPr="007E2AAE">
        <w:rPr>
          <w:b/>
          <w:bCs/>
        </w:rPr>
        <w:t>.1</w:t>
      </w:r>
      <w:r w:rsidRPr="007E2AAE">
        <w:rPr>
          <w:b/>
          <w:bCs/>
        </w:rPr>
        <w:t>8</w:t>
      </w:r>
      <w:r w:rsidR="00645E16" w:rsidRPr="007E2AAE">
        <w:rPr>
          <w:b/>
          <w:bCs/>
          <w:cs/>
        </w:rPr>
        <w:tab/>
        <w:t>การด้อยค่าของสินทรัพย์</w:t>
      </w:r>
    </w:p>
    <w:p w:rsidR="00645E16" w:rsidRPr="007E2AAE" w:rsidRDefault="00645E16" w:rsidP="00C256C6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i/>
          <w:iCs/>
        </w:rPr>
      </w:pPr>
      <w:r w:rsidRPr="007E2AAE">
        <w:tab/>
      </w:r>
      <w:r w:rsidRPr="007E2AAE">
        <w:rPr>
          <w:cs/>
        </w:rPr>
        <w:t xml:space="preserve">ทุกวันสิ้นรอบระยะเวลารายงาน 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 xml:space="preserve">หากมีข้อบ่งชี้ว่าสินทรัพย์ดังกล่าวอาจด้อยค่า 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 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645E16" w:rsidRPr="007E2AAE" w:rsidRDefault="00645E16" w:rsidP="000E7E9C">
      <w:pPr>
        <w:tabs>
          <w:tab w:val="left" w:pos="1440"/>
        </w:tabs>
        <w:spacing w:before="120" w:after="120"/>
        <w:ind w:left="605" w:hanging="605"/>
        <w:jc w:val="thaiDistribute"/>
        <w:rPr>
          <w:i/>
          <w:iCs/>
          <w:u w:val="single"/>
        </w:rPr>
      </w:pPr>
      <w:r w:rsidRPr="007E2AAE"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จะรับรู้รายการขาดทุนจากการด้อยค่าในส่วนข</w:t>
      </w:r>
      <w:r w:rsidR="009C6AB2" w:rsidRPr="007E2AAE">
        <w:rPr>
          <w:cs/>
        </w:rPr>
        <w:t>องกำไรหรือขาดทุน ยกเว้นในกรณีที่ดิน</w:t>
      </w:r>
      <w:r w:rsidRPr="007E2AAE">
        <w:rPr>
          <w:cs/>
        </w:rPr>
        <w:t>ซึ่งใช้</w:t>
      </w:r>
      <w:r w:rsidRPr="007E2AAE">
        <w:rPr>
          <w:spacing w:val="-4"/>
          <w:cs/>
        </w:rPr>
        <w:t>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</w:t>
      </w:r>
      <w:r w:rsidRPr="007E2AAE">
        <w:rPr>
          <w:cs/>
        </w:rPr>
        <w:t>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9C6AB2" w:rsidRPr="007E2AAE" w:rsidRDefault="00645E16" w:rsidP="000E7E9C">
      <w:pPr>
        <w:spacing w:before="120" w:after="120"/>
        <w:ind w:left="605"/>
        <w:jc w:val="thaiDistribute"/>
        <w:rPr>
          <w:b/>
          <w:bCs/>
        </w:rPr>
      </w:pPr>
      <w:r w:rsidRPr="007E2AAE">
        <w:rPr>
          <w:spacing w:val="-4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7E2AAE">
        <w:rPr>
          <w:spacing w:val="-4"/>
        </w:rPr>
        <w:t xml:space="preserve"> 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spacing w:val="-4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7E2AAE">
        <w:rPr>
          <w:spacing w:val="-4"/>
        </w:rPr>
        <w:t xml:space="preserve"> 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spacing w:val="-4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</w:t>
      </w:r>
      <w:r w:rsidR="00A43162" w:rsidRPr="007E2AAE">
        <w:rPr>
          <w:spacing w:val="-4"/>
        </w:rPr>
        <w:t xml:space="preserve">                                      </w:t>
      </w:r>
      <w:r w:rsidRPr="007E2AAE">
        <w:rPr>
          <w:spacing w:val="-4"/>
          <w:cs/>
        </w:rPr>
        <w:t>ถือเป็นการตีราคาสินทรัพย์เพิ่ม</w:t>
      </w:r>
    </w:p>
    <w:p w:rsidR="00AA38DB" w:rsidRPr="007E2AAE" w:rsidRDefault="001461D5" w:rsidP="000E7E9C">
      <w:pPr>
        <w:tabs>
          <w:tab w:val="left" w:pos="1440"/>
        </w:tabs>
        <w:spacing w:before="120" w:after="120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5</w:t>
      </w:r>
      <w:r w:rsidR="00572301" w:rsidRPr="007E2AAE">
        <w:rPr>
          <w:b/>
          <w:bCs/>
        </w:rPr>
        <w:t>.1</w:t>
      </w:r>
      <w:r w:rsidRPr="007E2AAE">
        <w:rPr>
          <w:b/>
          <w:bCs/>
        </w:rPr>
        <w:t>9</w:t>
      </w:r>
      <w:r w:rsidR="00AA38DB" w:rsidRPr="007E2AAE">
        <w:rPr>
          <w:b/>
          <w:bCs/>
          <w:cs/>
        </w:rPr>
        <w:tab/>
        <w:t>ผลประโยชน์ของพนักงาน</w:t>
      </w:r>
    </w:p>
    <w:p w:rsidR="00AA38DB" w:rsidRPr="007E2AAE" w:rsidRDefault="00AA38DB" w:rsidP="000E7E9C">
      <w:pPr>
        <w:tabs>
          <w:tab w:val="left" w:pos="1440"/>
        </w:tabs>
        <w:spacing w:before="120" w:after="120"/>
        <w:ind w:left="605" w:hanging="605"/>
        <w:jc w:val="thaiDistribute"/>
        <w:rPr>
          <w:b/>
          <w:bCs/>
          <w:i/>
          <w:iCs/>
        </w:rPr>
      </w:pPr>
      <w:r w:rsidRPr="007E2AAE">
        <w:rPr>
          <w:b/>
          <w:bCs/>
          <w:cs/>
        </w:rPr>
        <w:tab/>
      </w:r>
      <w:r w:rsidRPr="007E2AAE">
        <w:rPr>
          <w:b/>
          <w:bCs/>
          <w:i/>
          <w:iCs/>
          <w:cs/>
        </w:rPr>
        <w:t>ผลประโยชน์ระยะสั้นของพนักงาน</w:t>
      </w:r>
    </w:p>
    <w:p w:rsidR="00AA38DB" w:rsidRPr="007E2AAE" w:rsidRDefault="00AA38DB" w:rsidP="000E7E9C">
      <w:pPr>
        <w:tabs>
          <w:tab w:val="left" w:pos="1440"/>
        </w:tabs>
        <w:spacing w:before="120" w:after="120"/>
        <w:ind w:left="605" w:hanging="605"/>
        <w:jc w:val="thaiDistribute"/>
        <w:rPr>
          <w:spacing w:val="0"/>
        </w:rPr>
      </w:pPr>
      <w:r w:rsidRPr="007E2AAE">
        <w:rPr>
          <w:cs/>
        </w:rPr>
        <w:tab/>
      </w:r>
      <w:r w:rsidR="00A43162" w:rsidRPr="007E2AAE">
        <w:rPr>
          <w:rFonts w:eastAsiaTheme="minorHAnsi"/>
          <w:spacing w:val="0"/>
          <w:cs/>
        </w:rPr>
        <w:t>กลุ่มบริษัท</w:t>
      </w:r>
      <w:r w:rsidR="009C6AB2" w:rsidRPr="007E2AAE">
        <w:rPr>
          <w:spacing w:val="0"/>
          <w:cs/>
        </w:rPr>
        <w:t>รับรู้</w:t>
      </w:r>
      <w:r w:rsidRPr="007E2AAE">
        <w:rPr>
          <w:spacing w:val="0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AA38DB" w:rsidRPr="007E2AAE" w:rsidRDefault="00AA38DB" w:rsidP="000E7E9C">
      <w:pPr>
        <w:tabs>
          <w:tab w:val="left" w:pos="1440"/>
        </w:tabs>
        <w:spacing w:before="120" w:after="120"/>
        <w:ind w:left="605" w:hanging="605"/>
        <w:jc w:val="thaiDistribute"/>
        <w:rPr>
          <w:b/>
          <w:bCs/>
          <w:i/>
          <w:iCs/>
        </w:rPr>
      </w:pPr>
      <w:r w:rsidRPr="007E2AAE">
        <w:rPr>
          <w:b/>
          <w:bCs/>
          <w:i/>
          <w:iCs/>
          <w:cs/>
        </w:rPr>
        <w:tab/>
        <w:t>ผลประโยชน์หลังออกจากงานของพนักงา</w:t>
      </w:r>
      <w:r w:rsidR="00572301" w:rsidRPr="007E2AAE">
        <w:rPr>
          <w:b/>
          <w:bCs/>
          <w:i/>
          <w:iCs/>
          <w:cs/>
        </w:rPr>
        <w:t>น</w:t>
      </w:r>
      <w:r w:rsidR="00890817" w:rsidRPr="007E2AAE">
        <w:rPr>
          <w:b/>
          <w:bCs/>
          <w:i/>
          <w:iCs/>
          <w:cs/>
        </w:rPr>
        <w:t>และผลประโยชน์ระยะยาวอื่นของพนักงาน</w:t>
      </w:r>
    </w:p>
    <w:p w:rsidR="00AA38DB" w:rsidRPr="007E2AAE" w:rsidRDefault="00AA38DB" w:rsidP="000E7E9C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</w:r>
      <w:r w:rsidRPr="007E2AAE">
        <w:rPr>
          <w:i/>
          <w:iCs/>
          <w:cs/>
        </w:rPr>
        <w:t>โครงการสมทบเงิน</w:t>
      </w:r>
    </w:p>
    <w:p w:rsidR="001266E3" w:rsidRPr="007E2AAE" w:rsidRDefault="00AA38DB" w:rsidP="000E7E9C">
      <w:pPr>
        <w:tabs>
          <w:tab w:val="left" w:pos="1440"/>
        </w:tabs>
        <w:spacing w:before="120" w:after="120"/>
        <w:ind w:left="605" w:hanging="605"/>
        <w:jc w:val="thaiDistribute"/>
        <w:rPr>
          <w:cs/>
        </w:rPr>
      </w:pPr>
      <w:r w:rsidRPr="007E2AAE">
        <w:rPr>
          <w:cs/>
        </w:rPr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43162" w:rsidRPr="007E2AAE">
        <w:rPr>
          <w:rFonts w:eastAsiaTheme="minorHAnsi"/>
          <w:cs/>
        </w:rPr>
        <w:t>กลุ่มบริษัท</w:t>
      </w:r>
      <w:r w:rsidR="006E2381" w:rsidRPr="007E2AAE">
        <w:rPr>
          <w:rFonts w:eastAsiaTheme="minorHAnsi"/>
          <w:cs/>
        </w:rPr>
        <w:t xml:space="preserve"> </w:t>
      </w:r>
      <w:r w:rsidRPr="007E2AAE">
        <w:rPr>
          <w:cs/>
        </w:rPr>
        <w:t>เงินที่</w:t>
      </w:r>
      <w:r w:rsidR="006E2381" w:rsidRPr="007E2AAE">
        <w:rPr>
          <w:cs/>
        </w:rPr>
        <w:t>กลุ่ม</w:t>
      </w:r>
      <w:r w:rsidRPr="007E2AAE">
        <w:rPr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:rsidR="00AA38DB" w:rsidRPr="007E2AAE" w:rsidRDefault="00AA38DB" w:rsidP="000E7E9C">
      <w:pPr>
        <w:tabs>
          <w:tab w:val="left" w:pos="1440"/>
        </w:tabs>
        <w:spacing w:before="120" w:after="120"/>
        <w:ind w:left="605" w:hanging="605"/>
        <w:jc w:val="thaiDistribute"/>
        <w:rPr>
          <w:i/>
          <w:iCs/>
        </w:rPr>
      </w:pPr>
      <w:r w:rsidRPr="007E2AAE">
        <w:rPr>
          <w:cs/>
        </w:rPr>
        <w:tab/>
      </w:r>
      <w:r w:rsidRPr="007E2AAE">
        <w:rPr>
          <w:i/>
          <w:iCs/>
          <w:cs/>
        </w:rPr>
        <w:t>โครงการผลประโยชน์หลังออกจากงาน</w:t>
      </w:r>
      <w:r w:rsidR="00890817" w:rsidRPr="007E2AAE">
        <w:rPr>
          <w:i/>
          <w:iCs/>
          <w:cs/>
        </w:rPr>
        <w:t>และผลประโยชน์ระยะยาวอื่นของพนักงาน</w:t>
      </w:r>
    </w:p>
    <w:p w:rsidR="00AA38DB" w:rsidRPr="007E2AAE" w:rsidRDefault="00AA38DB" w:rsidP="000E7E9C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890817" w:rsidRPr="007E2AAE">
        <w:rPr>
          <w:cs/>
        </w:rPr>
        <w:t>และ</w:t>
      </w:r>
      <w:r w:rsidR="00A43162" w:rsidRPr="007E2AAE">
        <w:t xml:space="preserve">                     </w:t>
      </w:r>
      <w:r w:rsidR="00890817" w:rsidRPr="007E2AAE">
        <w:rPr>
          <w:cs/>
        </w:rPr>
        <w:t>ตามโครงการผลตอบแทนพนั</w:t>
      </w:r>
      <w:r w:rsidR="008F6B4A" w:rsidRPr="007E2AAE">
        <w:rPr>
          <w:cs/>
        </w:rPr>
        <w:t>ก</w:t>
      </w:r>
      <w:r w:rsidR="00890817" w:rsidRPr="007E2AAE">
        <w:rPr>
          <w:cs/>
        </w:rPr>
        <w:t xml:space="preserve">งานอื่นๆ </w:t>
      </w:r>
      <w:r w:rsidRPr="007E2AAE">
        <w:rPr>
          <w:cs/>
        </w:rPr>
        <w:t>ซึ่ง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ถือว่าเงินชดเชยดังกล่าวเป็นโครงการผลประ</w:t>
      </w:r>
      <w:r w:rsidR="00572301" w:rsidRPr="007E2AAE">
        <w:rPr>
          <w:cs/>
        </w:rPr>
        <w:t>โยชน์หลังออกจากงานสำหรับพนักงาน</w:t>
      </w:r>
      <w:r w:rsidR="008F6B4A" w:rsidRPr="007E2AAE">
        <w:rPr>
          <w:cs/>
        </w:rPr>
        <w:t xml:space="preserve"> นอกจากนั้น</w:t>
      </w:r>
      <w:r w:rsidR="00890817" w:rsidRPr="007E2AAE">
        <w:rPr>
          <w:cs/>
        </w:rPr>
        <w:t xml:space="preserve"> </w:t>
      </w:r>
      <w:r w:rsidR="00A43162" w:rsidRPr="007E2AAE">
        <w:rPr>
          <w:rFonts w:eastAsiaTheme="minorHAnsi"/>
          <w:cs/>
        </w:rPr>
        <w:t>กลุ่มบริษัท</w:t>
      </w:r>
      <w:r w:rsidR="00137BCC" w:rsidRPr="007E2AAE">
        <w:rPr>
          <w:cs/>
        </w:rPr>
        <w:t>จัด</w:t>
      </w:r>
      <w:r w:rsidR="00890817" w:rsidRPr="007E2AAE">
        <w:rPr>
          <w:cs/>
        </w:rPr>
        <w:t>ให้มีโครงการผลประโยชน์ระยะยาวอื่น</w:t>
      </w:r>
      <w:r w:rsidR="00A43162" w:rsidRPr="007E2AAE">
        <w:t xml:space="preserve">                         </w:t>
      </w:r>
      <w:r w:rsidR="00890817" w:rsidRPr="007E2AAE">
        <w:rPr>
          <w:cs/>
        </w:rPr>
        <w:t>ของ</w:t>
      </w:r>
      <w:r w:rsidR="00137BCC" w:rsidRPr="007E2AAE">
        <w:rPr>
          <w:cs/>
        </w:rPr>
        <w:t>พนักงาน</w:t>
      </w:r>
      <w:r w:rsidR="00890817" w:rsidRPr="007E2AAE">
        <w:rPr>
          <w:cs/>
        </w:rPr>
        <w:t xml:space="preserve"> ได้แก่ โครงการเงินรางวัลการปฏิบัติงานครบกำหนดระยะเวลา</w:t>
      </w:r>
    </w:p>
    <w:p w:rsidR="00AA38DB" w:rsidRPr="007E2AAE" w:rsidRDefault="00AA38DB" w:rsidP="000E7E9C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Pr="007E2AAE">
        <w:t>Projected</w:t>
      </w:r>
      <w:r w:rsidRPr="007E2AAE">
        <w:rPr>
          <w:cs/>
        </w:rPr>
        <w:t xml:space="preserve"> </w:t>
      </w:r>
      <w:r w:rsidRPr="007E2AAE">
        <w:t>Unit</w:t>
      </w:r>
      <w:r w:rsidRPr="007E2AAE">
        <w:rPr>
          <w:cs/>
        </w:rPr>
        <w:t xml:space="preserve"> </w:t>
      </w:r>
      <w:r w:rsidRPr="007E2AAE">
        <w:t>Credit</w:t>
      </w:r>
      <w:r w:rsidRPr="007E2AAE">
        <w:rPr>
          <w:cs/>
        </w:rPr>
        <w:t xml:space="preserve"> </w:t>
      </w:r>
      <w:r w:rsidRPr="007E2AAE">
        <w:t>Method)</w:t>
      </w:r>
      <w:r w:rsidR="002D324F" w:rsidRPr="007E2AAE">
        <w:rPr>
          <w:cs/>
        </w:rPr>
        <w:t xml:space="preserve"> โดย</w:t>
      </w:r>
      <w:r w:rsidRPr="007E2AAE">
        <w:rPr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AA38DB" w:rsidRPr="007E2AAE" w:rsidRDefault="00AA38DB" w:rsidP="000E7E9C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AA38DB" w:rsidRPr="007E2AAE" w:rsidRDefault="00AA38DB" w:rsidP="000E7E9C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  <w:t>ผลกำไรหรือขาดทุนจากการประมาณการตามหลักคณิตศาสตร์ประกันภัย</w:t>
      </w:r>
      <w:r w:rsidR="008B3128" w:rsidRPr="007E2AAE">
        <w:rPr>
          <w:cs/>
        </w:rPr>
        <w:t xml:space="preserve"> </w:t>
      </w:r>
      <w:r w:rsidRPr="007E2AAE">
        <w:rPr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:rsidR="00AA38DB" w:rsidRPr="007E2AAE" w:rsidRDefault="00AA38DB" w:rsidP="000E7E9C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05286D" w:rsidRPr="007E2AAE" w:rsidRDefault="001461D5" w:rsidP="000E7E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b/>
          <w:bCs/>
          <w:cs/>
        </w:rPr>
      </w:pPr>
      <w:r w:rsidRPr="007E2AAE">
        <w:rPr>
          <w:b/>
          <w:bCs/>
        </w:rPr>
        <w:t>5</w:t>
      </w:r>
      <w:r w:rsidR="00137BCC" w:rsidRPr="007E2AAE">
        <w:rPr>
          <w:b/>
          <w:bCs/>
        </w:rPr>
        <w:t>.</w:t>
      </w:r>
      <w:r w:rsidRPr="007E2AAE">
        <w:rPr>
          <w:b/>
          <w:bCs/>
        </w:rPr>
        <w:t>20</w:t>
      </w:r>
      <w:r w:rsidR="0005286D" w:rsidRPr="007E2AAE">
        <w:rPr>
          <w:b/>
          <w:bCs/>
          <w:cs/>
        </w:rPr>
        <w:tab/>
        <w:t>ประมาณการหนี้สิน</w:t>
      </w:r>
    </w:p>
    <w:p w:rsidR="0005286D" w:rsidRPr="007E2AAE" w:rsidRDefault="0005286D" w:rsidP="000E7E9C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จะเสียทรัพยากรเชิงเศรษฐกิจไปเพื่อ</w:t>
      </w:r>
      <w:r w:rsidR="006E2381" w:rsidRPr="007E2AAE">
        <w:rPr>
          <w:cs/>
        </w:rPr>
        <w:t xml:space="preserve">                                         </w:t>
      </w:r>
      <w:r w:rsidRPr="007E2AAE">
        <w:rPr>
          <w:cs/>
        </w:rPr>
        <w:t>ปลดเปลื้องภาระผูกพันนั้น และ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 xml:space="preserve">สามารถประมาณมูลค่าภาระผูกพันนั้นได้อย่างน่าเชื่อถือ </w:t>
      </w:r>
    </w:p>
    <w:p w:rsidR="0005286D" w:rsidRPr="007E2AAE" w:rsidRDefault="001461D5" w:rsidP="000E7E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i/>
          <w:iCs/>
          <w:color w:val="FF0000"/>
        </w:rPr>
      </w:pPr>
      <w:r w:rsidRPr="007E2AAE">
        <w:rPr>
          <w:b/>
          <w:bCs/>
        </w:rPr>
        <w:t>5</w:t>
      </w:r>
      <w:r w:rsidR="0005286D" w:rsidRPr="007E2AAE">
        <w:rPr>
          <w:b/>
          <w:bCs/>
          <w:cs/>
        </w:rPr>
        <w:t>.</w:t>
      </w:r>
      <w:r w:rsidR="00137BCC" w:rsidRPr="007E2AAE">
        <w:rPr>
          <w:b/>
          <w:bCs/>
        </w:rPr>
        <w:t>2</w:t>
      </w:r>
      <w:r w:rsidRPr="007E2AAE">
        <w:rPr>
          <w:b/>
          <w:bCs/>
        </w:rPr>
        <w:t>1</w:t>
      </w:r>
      <w:r w:rsidR="0005286D" w:rsidRPr="007E2AAE">
        <w:rPr>
          <w:b/>
          <w:bCs/>
          <w:cs/>
        </w:rPr>
        <w:tab/>
        <w:t xml:space="preserve">ภาษีเงินได้ </w:t>
      </w:r>
    </w:p>
    <w:p w:rsidR="0005286D" w:rsidRPr="007E2AAE" w:rsidRDefault="0005286D" w:rsidP="000E7E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05286D" w:rsidRPr="007E2AAE" w:rsidRDefault="0005286D" w:rsidP="000E7E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b/>
          <w:bCs/>
          <w:cs/>
        </w:rPr>
      </w:pPr>
      <w:r w:rsidRPr="007E2AAE">
        <w:rPr>
          <w:b/>
          <w:bCs/>
        </w:rPr>
        <w:tab/>
      </w:r>
      <w:r w:rsidRPr="007E2AAE">
        <w:rPr>
          <w:b/>
          <w:bCs/>
          <w:cs/>
        </w:rPr>
        <w:t>ภาษีเงินได้ปัจจุบัน</w:t>
      </w:r>
    </w:p>
    <w:p w:rsidR="0005286D" w:rsidRPr="007E2AAE" w:rsidRDefault="0005286D" w:rsidP="000E7E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05286D" w:rsidRPr="007E2AAE" w:rsidRDefault="0005286D" w:rsidP="000E7E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b/>
          <w:bCs/>
          <w:cs/>
        </w:rPr>
      </w:pPr>
      <w:r w:rsidRPr="007E2AAE">
        <w:rPr>
          <w:b/>
          <w:bCs/>
        </w:rPr>
        <w:tab/>
      </w:r>
      <w:r w:rsidRPr="007E2AAE">
        <w:rPr>
          <w:b/>
          <w:bCs/>
          <w:cs/>
        </w:rPr>
        <w:t>ภาษีเงินได้รอการตัดบัญชี</w:t>
      </w:r>
    </w:p>
    <w:p w:rsidR="0005286D" w:rsidRPr="007E2AAE" w:rsidRDefault="0005286D" w:rsidP="000E7E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890817" w:rsidRPr="007E2AAE" w:rsidRDefault="0005286D" w:rsidP="000E7E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spacing w:val="-4"/>
        </w:rPr>
      </w:pPr>
      <w:r w:rsidRPr="007E2AAE">
        <w:rPr>
          <w:cs/>
        </w:rPr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E2381" w:rsidRPr="007E2AAE">
        <w:rPr>
          <w:cs/>
        </w:rPr>
        <w:t>กลุ่ม</w:t>
      </w:r>
      <w:r w:rsidRPr="007E2AAE">
        <w:rPr>
          <w:cs/>
        </w:rPr>
        <w:t>บริษัทจะมีกำไรทางภาษีใน</w:t>
      </w:r>
      <w:r w:rsidRPr="007E2AAE">
        <w:rPr>
          <w:spacing w:val="-4"/>
          <w:cs/>
        </w:rPr>
        <w:t>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05286D" w:rsidRPr="007E2AAE" w:rsidRDefault="0005286D" w:rsidP="000E7E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7E2AAE">
        <w:t xml:space="preserve"> </w:t>
      </w:r>
      <w:r w:rsidRPr="007E2AAE">
        <w:rPr>
          <w:cs/>
        </w:rPr>
        <w:t>หากมีความเป็นไปได้ค่อนข้างแน่ว่า</w:t>
      </w:r>
      <w:r w:rsidR="006E2381" w:rsidRPr="007E2AAE">
        <w:rPr>
          <w:cs/>
        </w:rPr>
        <w:t>กลุ่ม</w:t>
      </w:r>
      <w:r w:rsidRPr="007E2AAE">
        <w:rPr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05286D" w:rsidRPr="007E2AAE" w:rsidRDefault="0005286D" w:rsidP="000E7E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</w:pPr>
      <w:r w:rsidRPr="007E2AAE">
        <w:rPr>
          <w:cs/>
        </w:rPr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C256C6" w:rsidRPr="007E2AAE" w:rsidRDefault="00C256C6">
      <w:pPr>
        <w:overflowPunct/>
        <w:autoSpaceDE/>
        <w:autoSpaceDN/>
        <w:adjustRightInd/>
        <w:textAlignment w:val="auto"/>
        <w:rPr>
          <w:b/>
          <w:bCs/>
        </w:rPr>
      </w:pPr>
      <w:r w:rsidRPr="007E2AAE">
        <w:rPr>
          <w:b/>
          <w:bCs/>
        </w:rPr>
        <w:br w:type="page"/>
      </w:r>
    </w:p>
    <w:p w:rsidR="0005286D" w:rsidRPr="007E2AAE" w:rsidRDefault="001461D5" w:rsidP="000E7E9C">
      <w:pPr>
        <w:spacing w:before="120" w:after="120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5</w:t>
      </w:r>
      <w:r w:rsidR="0005286D" w:rsidRPr="007E2AAE">
        <w:rPr>
          <w:b/>
          <w:bCs/>
        </w:rPr>
        <w:t>.</w:t>
      </w:r>
      <w:r w:rsidR="00137BCC" w:rsidRPr="007E2AAE">
        <w:rPr>
          <w:b/>
          <w:bCs/>
        </w:rPr>
        <w:t>2</w:t>
      </w:r>
      <w:r w:rsidRPr="007E2AAE">
        <w:rPr>
          <w:b/>
          <w:bCs/>
        </w:rPr>
        <w:t>2</w:t>
      </w:r>
      <w:r w:rsidR="0005286D" w:rsidRPr="007E2AAE">
        <w:rPr>
          <w:b/>
          <w:bCs/>
        </w:rPr>
        <w:tab/>
      </w:r>
      <w:r w:rsidR="0005286D" w:rsidRPr="007E2AAE">
        <w:rPr>
          <w:b/>
          <w:bCs/>
          <w:cs/>
        </w:rPr>
        <w:t>การวัดมูลค่ายุติธรรม</w:t>
      </w:r>
    </w:p>
    <w:p w:rsidR="0005286D" w:rsidRPr="007E2AAE" w:rsidRDefault="0005286D" w:rsidP="000E7E9C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</w:pPr>
      <w:r w:rsidRPr="007E2AAE">
        <w:rPr>
          <w:cs/>
        </w:rPr>
        <w:tab/>
        <w:t>มูลค่ายุติธรรม หมายถึง ราคาที่คาดว่าจะ</w:t>
      </w:r>
      <w:r w:rsidRPr="007E2AAE">
        <w:rPr>
          <w:color w:val="auto"/>
          <w:cs/>
        </w:rPr>
        <w:t>ได้รับจากการขายสินทรัพย์</w:t>
      </w:r>
      <w:r w:rsidRPr="007E2AAE">
        <w:rPr>
          <w:cs/>
        </w:rPr>
        <w:t xml:space="preserve">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E2AAE">
        <w:t xml:space="preserve"> </w:t>
      </w:r>
      <w:r w:rsidRPr="007E2AAE">
        <w:rPr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05286D" w:rsidRPr="007E2AAE" w:rsidRDefault="0005286D" w:rsidP="000E7E9C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</w:pPr>
      <w:r w:rsidRPr="007E2AAE">
        <w:rPr>
          <w:cs/>
        </w:rPr>
        <w:tab/>
      </w:r>
      <w:r w:rsidRPr="007E2AAE">
        <w:rPr>
          <w:color w:val="auto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</w:t>
      </w:r>
      <w:r w:rsidRPr="007E2AAE">
        <w:rPr>
          <w:cs/>
        </w:rPr>
        <w:t>สามระดับตามประเภทของข้อมูลที่นำมาใช้ในการวัดมูลค่ายุติธรรม ดังนี้</w:t>
      </w:r>
    </w:p>
    <w:p w:rsidR="0005286D" w:rsidRPr="007E2AAE" w:rsidRDefault="0005286D" w:rsidP="000E7E9C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</w:pPr>
      <w:r w:rsidRPr="007E2AAE">
        <w:rPr>
          <w:cs/>
        </w:rPr>
        <w:tab/>
        <w:t xml:space="preserve">ระดับ </w:t>
      </w:r>
      <w:r w:rsidRPr="007E2AAE">
        <w:t xml:space="preserve">1 </w:t>
      </w:r>
      <w:r w:rsidRPr="007E2AAE">
        <w:tab/>
      </w:r>
      <w:r w:rsidRPr="007E2AAE">
        <w:rPr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05286D" w:rsidRPr="007E2AAE" w:rsidRDefault="0005286D" w:rsidP="000E7E9C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</w:pPr>
      <w:r w:rsidRPr="007E2AAE">
        <w:rPr>
          <w:cs/>
        </w:rPr>
        <w:tab/>
        <w:t xml:space="preserve">ระดับ </w:t>
      </w:r>
      <w:r w:rsidRPr="007E2AAE">
        <w:t>2</w:t>
      </w:r>
      <w:r w:rsidRPr="007E2AAE">
        <w:tab/>
      </w:r>
      <w:r w:rsidRPr="007E2AAE">
        <w:rPr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05286D" w:rsidRPr="007E2AAE" w:rsidRDefault="0005286D" w:rsidP="000E7E9C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</w:pPr>
      <w:r w:rsidRPr="007E2AAE">
        <w:rPr>
          <w:cs/>
        </w:rPr>
        <w:tab/>
        <w:t xml:space="preserve">ระดับ </w:t>
      </w:r>
      <w:r w:rsidRPr="007E2AAE">
        <w:t>3</w:t>
      </w:r>
      <w:r w:rsidRPr="007E2AAE">
        <w:tab/>
      </w:r>
      <w:r w:rsidRPr="007E2AAE">
        <w:rPr>
          <w:cs/>
        </w:rPr>
        <w:t>ใช้ข้อมูลที่ไม่สามารถสังเกตได้</w:t>
      </w:r>
      <w:r w:rsidRPr="007E2AAE">
        <w:t xml:space="preserve"> </w:t>
      </w:r>
      <w:r w:rsidRPr="007E2AAE">
        <w:rPr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:rsidR="00F513C3" w:rsidRPr="007E2AAE" w:rsidRDefault="0005286D" w:rsidP="000E7E9C">
      <w:pPr>
        <w:tabs>
          <w:tab w:val="left" w:pos="900"/>
          <w:tab w:val="left" w:pos="2160"/>
          <w:tab w:val="left" w:pos="2866"/>
        </w:tabs>
        <w:spacing w:before="120" w:after="120"/>
        <w:ind w:left="605" w:right="-36" w:hanging="605"/>
        <w:jc w:val="thaiDistribute"/>
      </w:pPr>
      <w:r w:rsidRPr="007E2AAE">
        <w:rPr>
          <w:cs/>
        </w:rPr>
        <w:tab/>
        <w:t>ทุกวัน</w:t>
      </w:r>
      <w:r w:rsidRPr="007E2AAE">
        <w:rPr>
          <w:color w:val="auto"/>
          <w:cs/>
        </w:rPr>
        <w:t>สิ้น</w:t>
      </w:r>
      <w:r w:rsidRPr="007E2AAE">
        <w:rPr>
          <w:cs/>
        </w:rPr>
        <w:t xml:space="preserve">รอบระยะเวลารายงาน 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E2AAE">
        <w:t xml:space="preserve"> </w:t>
      </w:r>
      <w:r w:rsidRPr="007E2AAE">
        <w:rPr>
          <w:cs/>
        </w:rPr>
        <w:t>ณ</w:t>
      </w:r>
      <w:r w:rsidRPr="007E2AAE">
        <w:t xml:space="preserve"> </w:t>
      </w:r>
      <w:r w:rsidRPr="007E2AAE">
        <w:rPr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05286D" w:rsidRPr="007E2AAE" w:rsidRDefault="001461D5" w:rsidP="000E7E9C">
      <w:pPr>
        <w:spacing w:before="120" w:after="120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6</w:t>
      </w:r>
      <w:r w:rsidR="0005286D" w:rsidRPr="007E2AAE">
        <w:rPr>
          <w:b/>
          <w:bCs/>
          <w:cs/>
        </w:rPr>
        <w:t>.</w:t>
      </w:r>
      <w:r w:rsidR="0005286D" w:rsidRPr="007E2AAE">
        <w:rPr>
          <w:b/>
          <w:bCs/>
          <w:cs/>
        </w:rPr>
        <w:tab/>
        <w:t>การใช้ดุลยพินิจและประมาณการทางบัญชีที่สำคัญ</w:t>
      </w:r>
    </w:p>
    <w:p w:rsidR="0005286D" w:rsidRPr="007E2AAE" w:rsidRDefault="0005286D" w:rsidP="000E7E9C">
      <w:pPr>
        <w:spacing w:before="120" w:after="120"/>
        <w:ind w:left="605" w:hanging="605"/>
        <w:jc w:val="thaiDistribute"/>
      </w:pPr>
      <w:r w:rsidRPr="007E2AAE">
        <w:tab/>
      </w:r>
      <w:r w:rsidRPr="007E2AAE">
        <w:rPr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05286D" w:rsidRPr="007E2AAE" w:rsidRDefault="0005286D" w:rsidP="000E7E9C">
      <w:pPr>
        <w:spacing w:before="120" w:after="120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ab/>
      </w:r>
      <w:r w:rsidRPr="007E2AAE">
        <w:rPr>
          <w:b/>
          <w:bCs/>
          <w:cs/>
        </w:rPr>
        <w:t xml:space="preserve">สัญญาเช่า </w:t>
      </w:r>
    </w:p>
    <w:p w:rsidR="0005286D" w:rsidRPr="007E2AAE" w:rsidRDefault="0005286D" w:rsidP="000E7E9C">
      <w:pPr>
        <w:spacing w:before="120" w:after="120"/>
        <w:ind w:left="605"/>
        <w:jc w:val="thaiDistribute"/>
      </w:pPr>
      <w:r w:rsidRPr="007E2AAE">
        <w:rPr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C256C6" w:rsidRPr="007E2AAE" w:rsidRDefault="00C256C6">
      <w:pPr>
        <w:overflowPunct/>
        <w:autoSpaceDE/>
        <w:autoSpaceDN/>
        <w:adjustRightInd/>
        <w:textAlignment w:val="auto"/>
        <w:rPr>
          <w:b/>
          <w:bCs/>
        </w:rPr>
      </w:pPr>
      <w:r w:rsidRPr="007E2AAE">
        <w:rPr>
          <w:b/>
          <w:bCs/>
        </w:rPr>
        <w:br w:type="page"/>
      </w:r>
    </w:p>
    <w:p w:rsidR="0005286D" w:rsidRPr="007E2AAE" w:rsidRDefault="0005286D" w:rsidP="00C256C6">
      <w:pPr>
        <w:spacing w:before="120" w:after="120" w:line="420" w:lineRule="exact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ab/>
      </w:r>
      <w:r w:rsidRPr="007E2AAE">
        <w:rPr>
          <w:b/>
          <w:bCs/>
          <w:cs/>
        </w:rPr>
        <w:t>ค่าเผื่อหนี้สงสัยจะสูญของลูกหนี้</w:t>
      </w:r>
    </w:p>
    <w:p w:rsidR="0005286D" w:rsidRPr="007E2AAE" w:rsidRDefault="0005286D" w:rsidP="00C256C6">
      <w:pPr>
        <w:spacing w:before="120" w:after="120" w:line="420" w:lineRule="exact"/>
        <w:ind w:left="605" w:hanging="605"/>
        <w:jc w:val="thaiDistribute"/>
      </w:pPr>
      <w:r w:rsidRPr="007E2AAE">
        <w:rPr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</w:t>
      </w:r>
      <w:r w:rsidR="008B3128" w:rsidRPr="007E2AAE">
        <w:rPr>
          <w:cs/>
        </w:rPr>
        <w:t xml:space="preserve">                                     </w:t>
      </w:r>
      <w:r w:rsidRPr="007E2AAE">
        <w:rPr>
          <w:cs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อายุของ</w:t>
      </w:r>
      <w:r w:rsidR="008B3128" w:rsidRPr="007E2AAE">
        <w:rPr>
          <w:cs/>
        </w:rPr>
        <w:t xml:space="preserve">                                       </w:t>
      </w:r>
      <w:r w:rsidRPr="007E2AAE">
        <w:rPr>
          <w:cs/>
        </w:rPr>
        <w:t>หนี้ที่คงค้างและสภาวะเศรษฐกิจที่เป็นอยู่ในขณะนั้น เป็นต้น</w:t>
      </w:r>
    </w:p>
    <w:p w:rsidR="0005286D" w:rsidRPr="007E2AAE" w:rsidRDefault="0005286D" w:rsidP="00C256C6">
      <w:pPr>
        <w:spacing w:before="120" w:after="120" w:line="420" w:lineRule="exact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ab/>
      </w:r>
      <w:r w:rsidRPr="007E2AAE">
        <w:rPr>
          <w:b/>
          <w:bCs/>
          <w:cs/>
        </w:rPr>
        <w:t>ค่าเผื่อการด้อยค่าของเงินลงทุน</w:t>
      </w:r>
    </w:p>
    <w:p w:rsidR="0005286D" w:rsidRPr="007E2AAE" w:rsidRDefault="0005286D" w:rsidP="00C256C6">
      <w:pPr>
        <w:spacing w:before="120" w:after="120" w:line="420" w:lineRule="exact"/>
        <w:ind w:left="605" w:hanging="605"/>
        <w:jc w:val="thaiDistribute"/>
      </w:pPr>
      <w:r w:rsidRPr="007E2AAE">
        <w:rPr>
          <w:cs/>
        </w:rPr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จะตั้งค่าเผื่อการด้อยค่าของเงินลงทุน</w:t>
      </w:r>
      <w:r w:rsidR="001266E3" w:rsidRPr="007E2AAE">
        <w:rPr>
          <w:cs/>
        </w:rPr>
        <w:t xml:space="preserve"> </w:t>
      </w:r>
      <w:r w:rsidRPr="007E2AAE">
        <w:rPr>
          <w:cs/>
        </w:rPr>
        <w:t>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</w:t>
      </w:r>
      <w:r w:rsidR="00A43162" w:rsidRPr="007E2AAE">
        <w:t xml:space="preserve">                      </w:t>
      </w:r>
      <w:r w:rsidRPr="007E2AAE">
        <w:rPr>
          <w:cs/>
        </w:rPr>
        <w:t>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05286D" w:rsidRPr="007E2AAE" w:rsidRDefault="0005286D" w:rsidP="00C256C6">
      <w:pPr>
        <w:spacing w:before="120" w:after="120" w:line="420" w:lineRule="exact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ab/>
      </w:r>
      <w:r w:rsidR="006E2381" w:rsidRPr="007E2AAE">
        <w:rPr>
          <w:b/>
          <w:bCs/>
          <w:cs/>
        </w:rPr>
        <w:t>อสังหาริมทรัพย์เพื่อการลงทุน</w:t>
      </w:r>
      <w:r w:rsidR="00956C1B" w:rsidRPr="007E2AAE">
        <w:rPr>
          <w:b/>
          <w:bCs/>
          <w:cs/>
        </w:rPr>
        <w:t xml:space="preserve"> </w:t>
      </w:r>
      <w:r w:rsidRPr="007E2AAE">
        <w:rPr>
          <w:b/>
          <w:bCs/>
          <w:cs/>
        </w:rPr>
        <w:t>ที่ดิน อาคารและอุปกรณ์</w:t>
      </w:r>
      <w:bookmarkStart w:id="6" w:name="_Hlk792359"/>
      <w:r w:rsidR="00137BCC" w:rsidRPr="007E2AAE">
        <w:rPr>
          <w:b/>
          <w:bCs/>
          <w:cs/>
        </w:rPr>
        <w:t xml:space="preserve"> และค่าเสื่อมราคา</w:t>
      </w:r>
      <w:bookmarkEnd w:id="6"/>
    </w:p>
    <w:p w:rsidR="0005286D" w:rsidRPr="007E2AAE" w:rsidRDefault="0005286D" w:rsidP="00C256C6">
      <w:pPr>
        <w:spacing w:before="120" w:after="120" w:line="420" w:lineRule="exact"/>
        <w:ind w:left="605" w:hanging="605"/>
        <w:jc w:val="thaiDistribute"/>
      </w:pPr>
      <w:r w:rsidRPr="007E2AAE">
        <w:rPr>
          <w:cs/>
        </w:rPr>
        <w:tab/>
        <w:t>ในการคำนวณค่าเสื่อมราคาของ</w:t>
      </w:r>
      <w:r w:rsidR="006E2381" w:rsidRPr="007E2AAE">
        <w:rPr>
          <w:cs/>
        </w:rPr>
        <w:t>อสังหาริมทรัพย์เพื่อการลงทุน</w:t>
      </w:r>
      <w:r w:rsidR="00956C1B" w:rsidRPr="007E2AAE">
        <w:rPr>
          <w:cs/>
        </w:rPr>
        <w:t xml:space="preserve"> </w:t>
      </w:r>
      <w:r w:rsidRPr="007E2AAE">
        <w:rPr>
          <w:cs/>
        </w:rPr>
        <w:t>อาคารและอุปกรณ์</w:t>
      </w:r>
      <w:r w:rsidR="00AC0C3C" w:rsidRPr="007E2AAE">
        <w:rPr>
          <w:cs/>
        </w:rPr>
        <w:t xml:space="preserve"> </w:t>
      </w:r>
      <w:r w:rsidRPr="007E2AAE">
        <w:rPr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B945CE" w:rsidRPr="007E2AAE">
        <w:rPr>
          <w:cs/>
        </w:rPr>
        <w:t xml:space="preserve">อสังหาริมทรัพย์เพื่อการลงทุน </w:t>
      </w:r>
      <w:r w:rsidRPr="007E2AAE">
        <w:rPr>
          <w:cs/>
        </w:rPr>
        <w:t>อาคารและอุปกรณ์</w:t>
      </w:r>
      <w:r w:rsidR="00890817" w:rsidRPr="007E2AAE">
        <w:rPr>
          <w:cs/>
        </w:rPr>
        <w:t xml:space="preserve"> </w:t>
      </w:r>
      <w:r w:rsidRPr="007E2AAE">
        <w:rPr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05286D" w:rsidRPr="007E2AAE" w:rsidRDefault="0005286D" w:rsidP="00C256C6">
      <w:pPr>
        <w:spacing w:before="120" w:after="120" w:line="420" w:lineRule="exact"/>
        <w:ind w:left="605" w:hanging="605"/>
        <w:jc w:val="thaiDistribute"/>
      </w:pPr>
      <w:r w:rsidRPr="007E2AAE"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แสดงมูลค่าของที่ดินด้วยราคาที่ตีใหม่ ซึ่งราคาที่ตีใหม่นี้ได้ประเมินโดยผู้ประเมินราคาอิสระ</w:t>
      </w:r>
      <w:r w:rsidR="00F870D4" w:rsidRPr="007E2AAE">
        <w:rPr>
          <w:cs/>
        </w:rPr>
        <w:t xml:space="preserve"> </w:t>
      </w:r>
      <w:r w:rsidRPr="007E2AAE">
        <w:rPr>
          <w:cs/>
        </w:rPr>
        <w:t>โดยใช้วิธีเปรียบเทียบราคาตลาดสำหรับสินทรัพย์ประเภทที่ดิน ซึ่งการประเมินมูลค่าดังกล่าวต้องอาศัยข้อสมมติฐานและการประมาณการบางประการ</w:t>
      </w:r>
      <w:r w:rsidRPr="007E2AAE">
        <w:t xml:space="preserve"> </w:t>
      </w:r>
      <w:r w:rsidRPr="007E2AAE">
        <w:rPr>
          <w:cs/>
        </w:rPr>
        <w:t>ตามที่อธิบายไว้ในหมายเหตุ</w:t>
      </w:r>
      <w:r w:rsidR="00B945CE" w:rsidRPr="007E2AAE">
        <w:rPr>
          <w:cs/>
        </w:rPr>
        <w:t>ประกอบงบการเงินรวมข้อ</w:t>
      </w:r>
      <w:r w:rsidRPr="007E2AAE">
        <w:rPr>
          <w:cs/>
        </w:rPr>
        <w:t xml:space="preserve"> </w:t>
      </w:r>
      <w:r w:rsidR="00A906AD" w:rsidRPr="007E2AAE">
        <w:t>1</w:t>
      </w:r>
      <w:r w:rsidR="008B3128" w:rsidRPr="007E2AAE">
        <w:t>9</w:t>
      </w:r>
    </w:p>
    <w:p w:rsidR="001266E3" w:rsidRPr="007E2AAE" w:rsidRDefault="0005286D" w:rsidP="00C256C6">
      <w:pPr>
        <w:spacing w:before="120" w:after="120" w:line="420" w:lineRule="exact"/>
        <w:ind w:left="605" w:hanging="605"/>
        <w:jc w:val="thaiDistribute"/>
      </w:pPr>
      <w:r w:rsidRPr="007E2AAE">
        <w:tab/>
      </w:r>
      <w:r w:rsidRPr="007E2AAE">
        <w:rPr>
          <w:cs/>
        </w:rPr>
        <w:t>นอกจากนี้</w:t>
      </w:r>
      <w:r w:rsidRPr="007E2AAE">
        <w:t xml:space="preserve"> </w:t>
      </w:r>
      <w:r w:rsidRPr="007E2AAE">
        <w:rPr>
          <w:cs/>
        </w:rPr>
        <w:t>ฝ่ายบริหารจำเป็นต้องสอบทานการด้อยค่าของ</w:t>
      </w:r>
      <w:r w:rsidR="00B945CE" w:rsidRPr="007E2AAE">
        <w:rPr>
          <w:cs/>
        </w:rPr>
        <w:t xml:space="preserve">อสังหาริมทรัพย์เพื่อการลงทุน </w:t>
      </w:r>
      <w:r w:rsidRPr="007E2AAE">
        <w:rPr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05286D" w:rsidRPr="007E2AAE" w:rsidRDefault="0005286D" w:rsidP="00C256C6">
      <w:pPr>
        <w:spacing w:before="120" w:after="120" w:line="420" w:lineRule="exact"/>
        <w:ind w:left="605" w:hanging="605"/>
        <w:jc w:val="thaiDistribute"/>
        <w:rPr>
          <w:b/>
          <w:bCs/>
        </w:rPr>
      </w:pPr>
      <w:r w:rsidRPr="007E2AAE">
        <w:rPr>
          <w:cs/>
        </w:rPr>
        <w:tab/>
      </w:r>
      <w:r w:rsidRPr="007E2AAE">
        <w:rPr>
          <w:b/>
          <w:bCs/>
          <w:cs/>
        </w:rPr>
        <w:t>ค่าความนิยม และสินทรัพย์ไม่มีตัวตน</w:t>
      </w:r>
    </w:p>
    <w:p w:rsidR="009C1FA1" w:rsidRPr="007E2AAE" w:rsidRDefault="000E7E9C" w:rsidP="00C256C6">
      <w:pPr>
        <w:spacing w:before="120" w:after="120" w:line="420" w:lineRule="exact"/>
        <w:ind w:left="605" w:hanging="605"/>
        <w:jc w:val="thaiDistribute"/>
        <w:rPr>
          <w:spacing w:val="-4"/>
        </w:rPr>
      </w:pPr>
      <w:r w:rsidRPr="007E2AAE">
        <w:rPr>
          <w:cs/>
        </w:rPr>
        <w:tab/>
      </w:r>
      <w:r w:rsidR="0005286D" w:rsidRPr="007E2AAE">
        <w:rPr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</w:t>
      </w:r>
      <w:r w:rsidR="00137BCC" w:rsidRPr="007E2AAE">
        <w:rPr>
          <w:cs/>
        </w:rPr>
        <w:t>ดว่าจะได้รับในอนาคตจากสินทรัพย์หรือ</w:t>
      </w:r>
      <w:r w:rsidR="0005286D" w:rsidRPr="007E2AAE">
        <w:rPr>
          <w:cs/>
        </w:rPr>
        <w:t>หน่วยของสินทรัพย์ที่ก่อให้เกิดเงินสด</w:t>
      </w:r>
      <w:r w:rsidR="0005286D" w:rsidRPr="007E2AAE">
        <w:t xml:space="preserve"> </w:t>
      </w:r>
      <w:r w:rsidR="0005286D" w:rsidRPr="007E2AAE">
        <w:rPr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:rsidR="00E346D4" w:rsidRPr="007E2AAE" w:rsidRDefault="000E7E9C" w:rsidP="00C256C6">
      <w:pPr>
        <w:spacing w:before="120" w:after="120" w:line="420" w:lineRule="exact"/>
        <w:ind w:left="605" w:hanging="605"/>
        <w:jc w:val="thaiDistribute"/>
        <w:rPr>
          <w:b/>
          <w:bCs/>
        </w:rPr>
      </w:pPr>
      <w:r w:rsidRPr="007E2AAE">
        <w:rPr>
          <w:b/>
          <w:bCs/>
          <w:cs/>
        </w:rPr>
        <w:tab/>
      </w:r>
      <w:r w:rsidR="00E346D4" w:rsidRPr="007E2AAE">
        <w:rPr>
          <w:b/>
          <w:bCs/>
          <w:cs/>
        </w:rPr>
        <w:t>สินทรัพย์ภาษีเงินได้รอการตัดบัญชี</w:t>
      </w:r>
    </w:p>
    <w:p w:rsidR="00E346D4" w:rsidRPr="007E2AAE" w:rsidRDefault="00E346D4" w:rsidP="00C256C6">
      <w:pPr>
        <w:spacing w:before="120" w:after="120" w:line="420" w:lineRule="exact"/>
        <w:ind w:left="605" w:hanging="605"/>
        <w:jc w:val="thaiDistribute"/>
      </w:pPr>
      <w:r w:rsidRPr="007E2AAE">
        <w:rPr>
          <w:cs/>
        </w:rPr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A43162" w:rsidRPr="007E2AAE">
        <w:t xml:space="preserve">                                     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05286D" w:rsidRPr="007E2AAE" w:rsidRDefault="00E346D4" w:rsidP="00A43162">
      <w:pPr>
        <w:spacing w:before="120" w:after="120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ab/>
      </w:r>
      <w:r w:rsidR="0005286D" w:rsidRPr="007E2AAE">
        <w:rPr>
          <w:b/>
          <w:bCs/>
          <w:cs/>
        </w:rPr>
        <w:t>ผลประโยชน์หลังออกจากงา</w:t>
      </w:r>
      <w:r w:rsidR="001926D5" w:rsidRPr="007E2AAE">
        <w:rPr>
          <w:b/>
          <w:bCs/>
          <w:cs/>
        </w:rPr>
        <w:t>นของพนักงานตามโครงการผลประโยชน์</w:t>
      </w:r>
      <w:r w:rsidR="008B3128" w:rsidRPr="007E2AAE">
        <w:rPr>
          <w:b/>
          <w:bCs/>
        </w:rPr>
        <w:t xml:space="preserve"> </w:t>
      </w:r>
      <w:r w:rsidR="001266E3" w:rsidRPr="007E2AAE">
        <w:rPr>
          <w:b/>
          <w:bCs/>
          <w:cs/>
        </w:rPr>
        <w:t>และผลประโยชน์ระยะยาวอื่นของพนักงาน</w:t>
      </w:r>
    </w:p>
    <w:p w:rsidR="0005286D" w:rsidRPr="007E2AAE" w:rsidRDefault="0005286D" w:rsidP="00A43162">
      <w:pPr>
        <w:spacing w:before="120" w:after="120"/>
        <w:ind w:left="605" w:hanging="605"/>
        <w:jc w:val="thaiDistribute"/>
      </w:pPr>
      <w:r w:rsidRPr="007E2AAE">
        <w:rPr>
          <w:b/>
          <w:bCs/>
        </w:rPr>
        <w:tab/>
      </w:r>
      <w:r w:rsidRPr="007E2AAE">
        <w:rPr>
          <w:cs/>
        </w:rPr>
        <w:t>หนี้สินตามโครงการผล</w:t>
      </w:r>
      <w:r w:rsidR="001926D5" w:rsidRPr="007E2AAE">
        <w:rPr>
          <w:cs/>
        </w:rPr>
        <w:t>ประโยชน์หลังออกจากงานของ</w:t>
      </w:r>
      <w:r w:rsidR="00A0031D" w:rsidRPr="007E2AAE">
        <w:rPr>
          <w:cs/>
        </w:rPr>
        <w:t xml:space="preserve">พนักงาน </w:t>
      </w:r>
      <w:r w:rsidR="00890817" w:rsidRPr="007E2AAE">
        <w:rPr>
          <w:cs/>
        </w:rPr>
        <w:t>และตามโครงการ</w:t>
      </w:r>
      <w:r w:rsidR="00137BCC" w:rsidRPr="007E2AAE">
        <w:rPr>
          <w:cs/>
        </w:rPr>
        <w:t>ผลประโยชน์ระยะยาวอื่น</w:t>
      </w:r>
      <w:r w:rsidR="00137BCC" w:rsidRPr="007E2AAE">
        <w:rPr>
          <w:spacing w:val="0"/>
          <w:cs/>
        </w:rPr>
        <w:t>ของพนักงาน</w:t>
      </w:r>
      <w:r w:rsidR="00A0031D" w:rsidRPr="007E2AAE">
        <w:rPr>
          <w:spacing w:val="0"/>
          <w:cs/>
        </w:rPr>
        <w:t xml:space="preserve"> </w:t>
      </w:r>
      <w:r w:rsidRPr="007E2AAE">
        <w:rPr>
          <w:spacing w:val="0"/>
          <w:cs/>
        </w:rPr>
        <w:t>ประมาณขึ้นตามหลักคณิตศาสตร์ประกันภ</w:t>
      </w:r>
      <w:r w:rsidR="00137BCC" w:rsidRPr="007E2AAE">
        <w:rPr>
          <w:spacing w:val="0"/>
          <w:cs/>
        </w:rPr>
        <w:t>ัย ซึ่งต้องอาศัยข้อสมมติฐานต่าง</w:t>
      </w:r>
      <w:r w:rsidRPr="007E2AAE">
        <w:rPr>
          <w:spacing w:val="0"/>
          <w:cs/>
        </w:rPr>
        <w:t>ๆใน</w:t>
      </w:r>
      <w:r w:rsidR="00A0031D" w:rsidRPr="007E2AAE">
        <w:rPr>
          <w:spacing w:val="0"/>
          <w:cs/>
        </w:rPr>
        <w:t xml:space="preserve">                           </w:t>
      </w:r>
      <w:r w:rsidRPr="007E2AAE">
        <w:rPr>
          <w:spacing w:val="0"/>
          <w:cs/>
        </w:rPr>
        <w:t>การประมาณการนั้น</w:t>
      </w:r>
      <w:r w:rsidRPr="007E2AAE">
        <w:rPr>
          <w:cs/>
        </w:rPr>
        <w:t xml:space="preserve">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05286D" w:rsidRPr="007E2AAE" w:rsidRDefault="0005286D" w:rsidP="00A43162">
      <w:pPr>
        <w:spacing w:before="120" w:after="120"/>
        <w:ind w:left="605" w:hanging="605"/>
        <w:jc w:val="thaiDistribute"/>
        <w:rPr>
          <w:b/>
          <w:bCs/>
          <w:rtl/>
          <w:cs/>
        </w:rPr>
      </w:pPr>
      <w:r w:rsidRPr="007E2AAE">
        <w:rPr>
          <w:b/>
          <w:bCs/>
          <w:cs/>
        </w:rPr>
        <w:tab/>
        <w:t>คดีฟ้องร้อง</w:t>
      </w:r>
    </w:p>
    <w:p w:rsidR="0005286D" w:rsidRPr="007E2AAE" w:rsidRDefault="0005286D" w:rsidP="00A43162">
      <w:pPr>
        <w:spacing w:before="120" w:after="120"/>
        <w:ind w:left="605" w:hanging="605"/>
        <w:jc w:val="thaiDistribute"/>
      </w:pPr>
      <w:r w:rsidRPr="007E2AAE">
        <w:rPr>
          <w:cs/>
        </w:rPr>
        <w:tab/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 xml:space="preserve"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:rsidR="00757710" w:rsidRPr="007E2AAE" w:rsidRDefault="001461D5" w:rsidP="00A43162">
      <w:pPr>
        <w:spacing w:before="120" w:after="120"/>
        <w:ind w:left="605" w:hanging="605"/>
        <w:jc w:val="thaiDistribute"/>
        <w:rPr>
          <w:b/>
          <w:bCs/>
        </w:rPr>
      </w:pPr>
      <w:r w:rsidRPr="007E2AAE">
        <w:rPr>
          <w:b/>
          <w:bCs/>
        </w:rPr>
        <w:t>7</w:t>
      </w:r>
      <w:r w:rsidR="00757710" w:rsidRPr="007E2AAE">
        <w:rPr>
          <w:b/>
          <w:bCs/>
        </w:rPr>
        <w:t>.</w:t>
      </w:r>
      <w:r w:rsidR="00757710" w:rsidRPr="007E2AAE">
        <w:rPr>
          <w:b/>
          <w:bCs/>
          <w:cs/>
        </w:rPr>
        <w:tab/>
        <w:t>รายการธุรกิจกับกิจการที่เกี่ยวข้องกัน</w:t>
      </w:r>
    </w:p>
    <w:p w:rsidR="00757710" w:rsidRPr="007E2AAE" w:rsidRDefault="00757710" w:rsidP="00A43162">
      <w:pPr>
        <w:spacing w:before="120" w:after="120"/>
        <w:ind w:left="605" w:right="-43" w:hanging="605"/>
        <w:jc w:val="thaiDistribute"/>
      </w:pPr>
      <w:r w:rsidRPr="007E2AAE">
        <w:tab/>
      </w:r>
      <w:r w:rsidRPr="007E2AAE">
        <w:rPr>
          <w:cs/>
        </w:rPr>
        <w:t xml:space="preserve">ในระหว่างปี </w:t>
      </w:r>
      <w:r w:rsidR="00A43162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มีรายการธุรกิจที่สำคัญกับบุคคลหรือกิจการที่เกี่ยวข้องกัน</w:t>
      </w:r>
      <w:r w:rsidRPr="007E2AAE">
        <w:t xml:space="preserve"> </w:t>
      </w:r>
      <w:r w:rsidRPr="007E2AAE">
        <w:rPr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7E2AAE">
        <w:t xml:space="preserve"> </w:t>
      </w:r>
      <w:r w:rsidRPr="007E2AAE">
        <w:rPr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6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45"/>
        <w:gridCol w:w="945"/>
        <w:gridCol w:w="945"/>
        <w:gridCol w:w="945"/>
        <w:gridCol w:w="2253"/>
      </w:tblGrid>
      <w:tr w:rsidR="003355C3" w:rsidRPr="007E2AAE" w:rsidTr="001266E3">
        <w:trPr>
          <w:tblHeader/>
        </w:trPr>
        <w:tc>
          <w:tcPr>
            <w:tcW w:w="9633" w:type="dxa"/>
            <w:gridSpan w:val="6"/>
          </w:tcPr>
          <w:p w:rsidR="003355C3" w:rsidRPr="007E2AAE" w:rsidRDefault="003355C3" w:rsidP="00A43162">
            <w:pPr>
              <w:tabs>
                <w:tab w:val="left" w:pos="900"/>
              </w:tabs>
              <w:jc w:val="right"/>
              <w:rPr>
                <w:rFonts w:eastAsia="MS Mincho"/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  <w:cs/>
              </w:rPr>
              <w:t>(หน่วย</w:t>
            </w:r>
            <w:r w:rsidRPr="007E2AAE">
              <w:rPr>
                <w:rFonts w:eastAsia="MS Mincho"/>
                <w:spacing w:val="-4"/>
                <w:sz w:val="28"/>
                <w:szCs w:val="28"/>
              </w:rPr>
              <w:t xml:space="preserve">: </w:t>
            </w:r>
            <w:r w:rsidRPr="007E2AAE">
              <w:rPr>
                <w:spacing w:val="-4"/>
                <w:sz w:val="28"/>
                <w:szCs w:val="28"/>
                <w:cs/>
              </w:rPr>
              <w:t>ล้านบาท)</w:t>
            </w:r>
          </w:p>
        </w:tc>
      </w:tr>
      <w:tr w:rsidR="003355C3" w:rsidRPr="007E2AAE" w:rsidTr="007E7884">
        <w:trPr>
          <w:tblHeader/>
        </w:trPr>
        <w:tc>
          <w:tcPr>
            <w:tcW w:w="3600" w:type="dxa"/>
          </w:tcPr>
          <w:p w:rsidR="003355C3" w:rsidRPr="007E2AAE" w:rsidRDefault="003355C3" w:rsidP="00A43162">
            <w:pPr>
              <w:tabs>
                <w:tab w:val="left" w:pos="900"/>
              </w:tabs>
              <w:rPr>
                <w:rFonts w:eastAsia="MS Mincho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:rsidR="003355C3" w:rsidRPr="007E2AAE" w:rsidRDefault="003355C3" w:rsidP="00A43162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:rsidR="003355C3" w:rsidRPr="007E2AAE" w:rsidRDefault="003355C3" w:rsidP="00A43162">
            <w:pPr>
              <w:pBdr>
                <w:bottom w:val="single" w:sz="4" w:space="1" w:color="auto"/>
              </w:pBdr>
              <w:tabs>
                <w:tab w:val="left" w:pos="900"/>
              </w:tabs>
              <w:ind w:left="-63"/>
              <w:jc w:val="center"/>
              <w:rPr>
                <w:spacing w:val="-8"/>
                <w:sz w:val="28"/>
                <w:szCs w:val="28"/>
                <w:cs/>
              </w:rPr>
            </w:pPr>
            <w:r w:rsidRPr="007E2AAE">
              <w:rPr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3" w:type="dxa"/>
          </w:tcPr>
          <w:p w:rsidR="003355C3" w:rsidRPr="007E2AAE" w:rsidRDefault="003355C3" w:rsidP="00A43162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eastAsia="MS Mincho"/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355C3" w:rsidRPr="007E2AAE" w:rsidTr="007E7884">
        <w:trPr>
          <w:tblHeader/>
        </w:trPr>
        <w:tc>
          <w:tcPr>
            <w:tcW w:w="3600" w:type="dxa"/>
          </w:tcPr>
          <w:p w:rsidR="003355C3" w:rsidRPr="007E2AAE" w:rsidRDefault="003355C3" w:rsidP="00A43162">
            <w:pPr>
              <w:tabs>
                <w:tab w:val="left" w:pos="900"/>
              </w:tabs>
              <w:rPr>
                <w:rFonts w:eastAsia="MS Mincho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3355C3" w:rsidRPr="007E2AAE" w:rsidRDefault="004D3763" w:rsidP="00A43162">
            <w:pPr>
              <w:jc w:val="center"/>
              <w:rPr>
                <w:spacing w:val="-4"/>
                <w:sz w:val="28"/>
                <w:szCs w:val="28"/>
                <w:u w:val="single"/>
              </w:rPr>
            </w:pPr>
            <w:r w:rsidRPr="007E2AAE">
              <w:rPr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45" w:type="dxa"/>
          </w:tcPr>
          <w:p w:rsidR="003355C3" w:rsidRPr="007E2AAE" w:rsidRDefault="004D3763" w:rsidP="00A43162">
            <w:pPr>
              <w:jc w:val="center"/>
              <w:rPr>
                <w:spacing w:val="-4"/>
                <w:sz w:val="28"/>
                <w:szCs w:val="28"/>
                <w:u w:val="single"/>
              </w:rPr>
            </w:pPr>
            <w:r w:rsidRPr="007E2AAE">
              <w:rPr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45" w:type="dxa"/>
          </w:tcPr>
          <w:p w:rsidR="003355C3" w:rsidRPr="007E2AAE" w:rsidRDefault="004D3763" w:rsidP="00A43162">
            <w:pPr>
              <w:jc w:val="center"/>
              <w:rPr>
                <w:spacing w:val="-4"/>
                <w:sz w:val="28"/>
                <w:szCs w:val="28"/>
                <w:u w:val="single"/>
              </w:rPr>
            </w:pPr>
            <w:r w:rsidRPr="007E2AAE">
              <w:rPr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45" w:type="dxa"/>
          </w:tcPr>
          <w:p w:rsidR="003355C3" w:rsidRPr="007E2AAE" w:rsidRDefault="004D3763" w:rsidP="00A43162">
            <w:pPr>
              <w:jc w:val="center"/>
              <w:rPr>
                <w:spacing w:val="-4"/>
                <w:sz w:val="28"/>
                <w:szCs w:val="28"/>
                <w:u w:val="single"/>
              </w:rPr>
            </w:pPr>
            <w:r w:rsidRPr="007E2AAE">
              <w:rPr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2253" w:type="dxa"/>
          </w:tcPr>
          <w:p w:rsidR="003355C3" w:rsidRPr="007E2AAE" w:rsidRDefault="003355C3" w:rsidP="00A43162">
            <w:pPr>
              <w:tabs>
                <w:tab w:val="left" w:pos="900"/>
              </w:tabs>
              <w:rPr>
                <w:rFonts w:eastAsia="MS Mincho"/>
                <w:spacing w:val="-4"/>
                <w:sz w:val="28"/>
                <w:szCs w:val="28"/>
              </w:rPr>
            </w:pPr>
          </w:p>
        </w:tc>
      </w:tr>
      <w:tr w:rsidR="003355C3" w:rsidRPr="007E2AAE" w:rsidTr="007E7884">
        <w:tc>
          <w:tcPr>
            <w:tcW w:w="3600" w:type="dxa"/>
          </w:tcPr>
          <w:p w:rsidR="003355C3" w:rsidRPr="007E2AAE" w:rsidRDefault="003355C3" w:rsidP="00A43162">
            <w:pPr>
              <w:tabs>
                <w:tab w:val="left" w:pos="900"/>
              </w:tabs>
              <w:ind w:left="29"/>
              <w:rPr>
                <w:spacing w:val="-4"/>
                <w:sz w:val="28"/>
                <w:szCs w:val="28"/>
                <w:u w:val="single"/>
                <w:cs/>
              </w:rPr>
            </w:pPr>
            <w:r w:rsidRPr="007E2AAE">
              <w:rPr>
                <w:spacing w:val="-4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  <w:vAlign w:val="bottom"/>
          </w:tcPr>
          <w:p w:rsidR="003355C3" w:rsidRPr="007E2AAE" w:rsidRDefault="003355C3" w:rsidP="00A43162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:rsidR="003355C3" w:rsidRPr="007E2AAE" w:rsidRDefault="003355C3" w:rsidP="00A43162">
            <w:pPr>
              <w:ind w:right="72"/>
              <w:jc w:val="thaiDistribute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:rsidR="003355C3" w:rsidRPr="007E2AAE" w:rsidRDefault="003355C3" w:rsidP="00A43162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:rsidR="003355C3" w:rsidRPr="007E2AAE" w:rsidRDefault="003355C3" w:rsidP="00A43162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253" w:type="dxa"/>
          </w:tcPr>
          <w:p w:rsidR="003355C3" w:rsidRPr="007E2AAE" w:rsidRDefault="003355C3" w:rsidP="00A43162">
            <w:pPr>
              <w:tabs>
                <w:tab w:val="left" w:pos="900"/>
              </w:tabs>
              <w:rPr>
                <w:spacing w:val="-4"/>
                <w:sz w:val="28"/>
                <w:szCs w:val="28"/>
                <w:cs/>
              </w:rPr>
            </w:pPr>
          </w:p>
        </w:tc>
      </w:tr>
      <w:tr w:rsidR="003355C3" w:rsidRPr="007E2AAE" w:rsidTr="007E7884">
        <w:tc>
          <w:tcPr>
            <w:tcW w:w="3600" w:type="dxa"/>
          </w:tcPr>
          <w:p w:rsidR="003355C3" w:rsidRPr="007E2AAE" w:rsidRDefault="003355C3" w:rsidP="00A43162">
            <w:pPr>
              <w:tabs>
                <w:tab w:val="left" w:pos="900"/>
              </w:tabs>
              <w:ind w:left="29"/>
              <w:rPr>
                <w:spacing w:val="-4"/>
                <w:sz w:val="28"/>
                <w:szCs w:val="28"/>
                <w:u w:val="single"/>
                <w:cs/>
              </w:rPr>
            </w:pPr>
            <w:r w:rsidRPr="007E2AAE">
              <w:rPr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  <w:vAlign w:val="bottom"/>
          </w:tcPr>
          <w:p w:rsidR="003355C3" w:rsidRPr="007E2AAE" w:rsidRDefault="003355C3" w:rsidP="00A43162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:rsidR="003355C3" w:rsidRPr="007E2AAE" w:rsidRDefault="003355C3" w:rsidP="00A43162">
            <w:pPr>
              <w:ind w:right="72"/>
              <w:jc w:val="thaiDistribute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:rsidR="003355C3" w:rsidRPr="007E2AAE" w:rsidRDefault="003355C3" w:rsidP="00A43162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:rsidR="003355C3" w:rsidRPr="007E2AAE" w:rsidRDefault="003355C3" w:rsidP="00A43162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253" w:type="dxa"/>
          </w:tcPr>
          <w:p w:rsidR="003355C3" w:rsidRPr="007E2AAE" w:rsidRDefault="003355C3" w:rsidP="00A43162">
            <w:pPr>
              <w:tabs>
                <w:tab w:val="left" w:pos="900"/>
              </w:tabs>
              <w:rPr>
                <w:spacing w:val="-4"/>
                <w:sz w:val="28"/>
                <w:szCs w:val="28"/>
                <w:cs/>
              </w:rPr>
            </w:pPr>
          </w:p>
        </w:tc>
      </w:tr>
      <w:tr w:rsidR="0020185F" w:rsidRPr="007E2AAE" w:rsidTr="007E7884">
        <w:tc>
          <w:tcPr>
            <w:tcW w:w="3600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310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488</w:t>
            </w: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z w:val="28"/>
                <w:szCs w:val="28"/>
                <w:cs/>
              </w:rPr>
            </w:pPr>
            <w:r w:rsidRPr="007E2AAE">
              <w:rPr>
                <w:color w:val="auto"/>
                <w:sz w:val="28"/>
                <w:szCs w:val="28"/>
              </w:rPr>
              <w:t xml:space="preserve">MLR </w:t>
            </w:r>
            <w:r w:rsidRPr="007E2AAE">
              <w:rPr>
                <w:color w:val="auto"/>
                <w:sz w:val="28"/>
                <w:szCs w:val="28"/>
                <w:cs/>
              </w:rPr>
              <w:t xml:space="preserve">บวกร้อยละ </w:t>
            </w:r>
            <w:r w:rsidRPr="007E2AAE">
              <w:rPr>
                <w:color w:val="auto"/>
                <w:sz w:val="28"/>
                <w:szCs w:val="28"/>
              </w:rPr>
              <w:t>3</w:t>
            </w:r>
            <w:r w:rsidRPr="007E2AAE">
              <w:rPr>
                <w:color w:val="auto"/>
                <w:sz w:val="28"/>
                <w:szCs w:val="28"/>
                <w:cs/>
              </w:rPr>
              <w:t xml:space="preserve"> ต่อปี </w:t>
            </w:r>
            <w:r w:rsidRPr="007E2AAE">
              <w:rPr>
                <w:color w:val="auto"/>
                <w:sz w:val="28"/>
                <w:szCs w:val="28"/>
              </w:rPr>
              <w:t xml:space="preserve">        </w:t>
            </w:r>
            <w:r w:rsidRPr="007E2AAE">
              <w:rPr>
                <w:color w:val="auto"/>
                <w:sz w:val="28"/>
                <w:szCs w:val="28"/>
                <w:cs/>
              </w:rPr>
              <w:t xml:space="preserve">ร้อยละ </w:t>
            </w:r>
            <w:r w:rsidRPr="007E2AAE">
              <w:rPr>
                <w:color w:val="auto"/>
                <w:sz w:val="28"/>
                <w:szCs w:val="28"/>
              </w:rPr>
              <w:t xml:space="preserve">5 </w:t>
            </w:r>
            <w:r w:rsidRPr="007E2AAE">
              <w:rPr>
                <w:color w:val="auto"/>
                <w:sz w:val="28"/>
                <w:szCs w:val="28"/>
                <w:cs/>
              </w:rPr>
              <w:t xml:space="preserve">ต่อปี ร้อยละ </w:t>
            </w:r>
            <w:r w:rsidRPr="007E2AAE">
              <w:rPr>
                <w:color w:val="auto"/>
                <w:sz w:val="28"/>
                <w:szCs w:val="28"/>
              </w:rPr>
              <w:t xml:space="preserve">5.25 </w:t>
            </w:r>
            <w:r w:rsidRPr="007E2AAE">
              <w:rPr>
                <w:color w:val="auto"/>
                <w:sz w:val="28"/>
                <w:szCs w:val="28"/>
                <w:cs/>
              </w:rPr>
              <w:t xml:space="preserve">ต่อปี ร้อยละ </w:t>
            </w:r>
            <w:r w:rsidRPr="007E2AAE">
              <w:rPr>
                <w:color w:val="auto"/>
                <w:sz w:val="28"/>
                <w:szCs w:val="28"/>
              </w:rPr>
              <w:t xml:space="preserve">5.5 </w:t>
            </w:r>
            <w:r w:rsidR="00AA692D" w:rsidRPr="007E2AAE">
              <w:rPr>
                <w:color w:val="auto"/>
                <w:sz w:val="28"/>
                <w:szCs w:val="28"/>
              </w:rPr>
              <w:t xml:space="preserve">                         </w:t>
            </w:r>
            <w:r w:rsidRPr="007E2AAE">
              <w:rPr>
                <w:color w:val="auto"/>
                <w:sz w:val="28"/>
                <w:szCs w:val="28"/>
                <w:cs/>
              </w:rPr>
              <w:t>ต่อปี</w:t>
            </w:r>
            <w:r w:rsidRPr="007E2AAE">
              <w:rPr>
                <w:color w:val="auto"/>
                <w:sz w:val="28"/>
                <w:szCs w:val="28"/>
              </w:rPr>
              <w:t xml:space="preserve"> </w:t>
            </w:r>
            <w:r w:rsidRPr="007E2AAE">
              <w:rPr>
                <w:color w:val="auto"/>
                <w:sz w:val="28"/>
                <w:szCs w:val="28"/>
                <w:cs/>
              </w:rPr>
              <w:t xml:space="preserve">และร้อยละ </w:t>
            </w:r>
            <w:r w:rsidRPr="007E2AAE">
              <w:rPr>
                <w:color w:val="auto"/>
                <w:sz w:val="28"/>
                <w:szCs w:val="28"/>
              </w:rPr>
              <w:t>7.5</w:t>
            </w:r>
            <w:r w:rsidRPr="007E2AAE">
              <w:rPr>
                <w:color w:val="auto"/>
                <w:sz w:val="28"/>
                <w:szCs w:val="28"/>
                <w:cs/>
              </w:rPr>
              <w:t xml:space="preserve"> ต่อปี</w:t>
            </w:r>
          </w:p>
        </w:tc>
      </w:tr>
      <w:tr w:rsidR="0020185F" w:rsidRPr="007E2AAE" w:rsidTr="007E7884">
        <w:tc>
          <w:tcPr>
            <w:tcW w:w="3600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spacing w:val="-4"/>
                <w:sz w:val="28"/>
                <w:szCs w:val="28"/>
                <w:u w:val="single"/>
                <w:cs/>
              </w:rPr>
            </w:pPr>
            <w:r w:rsidRPr="007E2AAE">
              <w:rPr>
                <w:rFonts w:eastAsia="MS Mincho"/>
                <w:spacing w:val="-4"/>
                <w:sz w:val="28"/>
                <w:szCs w:val="28"/>
                <w:cs/>
              </w:rPr>
              <w:t>รายได้ค่าธรรมเนียมบริหาร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945" w:type="dxa"/>
            <w:shd w:val="clear" w:color="auto" w:fill="auto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52</w:t>
            </w:r>
          </w:p>
        </w:tc>
        <w:tc>
          <w:tcPr>
            <w:tcW w:w="2253" w:type="dxa"/>
            <w:shd w:val="clear" w:color="auto" w:fill="auto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-8"/>
                <w:sz w:val="28"/>
                <w:szCs w:val="28"/>
                <w:cs/>
              </w:rPr>
            </w:pPr>
            <w:r w:rsidRPr="007E2AAE">
              <w:rPr>
                <w:spacing w:val="-8"/>
                <w:sz w:val="28"/>
                <w:szCs w:val="28"/>
                <w:cs/>
              </w:rPr>
              <w:t>ราคาตามสัญญา</w:t>
            </w:r>
          </w:p>
        </w:tc>
      </w:tr>
      <w:tr w:rsidR="0020185F" w:rsidRPr="007E2AAE" w:rsidTr="007E7884">
        <w:tc>
          <w:tcPr>
            <w:tcW w:w="3600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spacing w:val="-10"/>
                <w:sz w:val="28"/>
                <w:szCs w:val="28"/>
              </w:rPr>
            </w:pPr>
            <w:r w:rsidRPr="007E2AAE">
              <w:rPr>
                <w:spacing w:val="-10"/>
                <w:sz w:val="28"/>
                <w:szCs w:val="28"/>
                <w:cs/>
              </w:rPr>
              <w:t xml:space="preserve">ต้นทุนงานตกแต่งภายใน </w:t>
            </w:r>
            <w:r w:rsidRPr="007E2AAE">
              <w:rPr>
                <w:spacing w:val="-1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6</w:t>
            </w:r>
          </w:p>
        </w:tc>
        <w:tc>
          <w:tcPr>
            <w:tcW w:w="2253" w:type="dxa"/>
            <w:shd w:val="clear" w:color="auto" w:fill="auto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-8"/>
                <w:sz w:val="28"/>
                <w:szCs w:val="28"/>
                <w:cs/>
              </w:rPr>
            </w:pPr>
            <w:r w:rsidRPr="007E2AAE">
              <w:rPr>
                <w:spacing w:val="-8"/>
                <w:sz w:val="28"/>
                <w:szCs w:val="28"/>
                <w:cs/>
              </w:rPr>
              <w:t>ราคาตามสัญญา</w:t>
            </w:r>
          </w:p>
        </w:tc>
      </w:tr>
      <w:tr w:rsidR="0020185F" w:rsidRPr="007E2AAE" w:rsidTr="007E7884">
        <w:tc>
          <w:tcPr>
            <w:tcW w:w="3600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1</w:t>
            </w: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-8"/>
                <w:sz w:val="28"/>
                <w:szCs w:val="28"/>
                <w:cs/>
              </w:rPr>
            </w:pPr>
            <w:r w:rsidRPr="007E2AAE">
              <w:rPr>
                <w:spacing w:val="-13"/>
                <w:sz w:val="28"/>
                <w:szCs w:val="28"/>
                <w:cs/>
              </w:rPr>
              <w:t>ราคาตามที่ตกลงร่วมกันและ</w:t>
            </w:r>
            <w:r w:rsidRPr="007E2AAE">
              <w:rPr>
                <w:spacing w:val="-8"/>
                <w:sz w:val="28"/>
                <w:szCs w:val="28"/>
                <w:cs/>
              </w:rPr>
              <w:t>ราคาตามสัญญา</w:t>
            </w:r>
          </w:p>
        </w:tc>
      </w:tr>
      <w:tr w:rsidR="0020185F" w:rsidRPr="007E2AAE" w:rsidTr="007E7884">
        <w:tc>
          <w:tcPr>
            <w:tcW w:w="3600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rFonts w:eastAsia="MS Mincho"/>
                <w:spacing w:val="-4"/>
                <w:sz w:val="28"/>
                <w:szCs w:val="28"/>
                <w:cs/>
              </w:rPr>
            </w:pPr>
            <w:r w:rsidRPr="007E2AAE">
              <w:rPr>
                <w:rFonts w:eastAsia="MS Mincho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142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174</w:t>
            </w: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-8"/>
                <w:sz w:val="28"/>
                <w:szCs w:val="28"/>
                <w:cs/>
              </w:rPr>
            </w:pPr>
            <w:r w:rsidRPr="007E2AAE">
              <w:rPr>
                <w:color w:val="auto"/>
                <w:spacing w:val="0"/>
                <w:sz w:val="28"/>
                <w:szCs w:val="28"/>
                <w:cs/>
              </w:rPr>
              <w:t xml:space="preserve">ร้อยละ </w:t>
            </w:r>
            <w:r w:rsidRPr="007E2AAE">
              <w:rPr>
                <w:color w:val="auto"/>
                <w:spacing w:val="0"/>
                <w:sz w:val="28"/>
                <w:szCs w:val="28"/>
              </w:rPr>
              <w:t xml:space="preserve">1.75 </w:t>
            </w:r>
            <w:r w:rsidRPr="007E2AAE">
              <w:rPr>
                <w:color w:val="auto"/>
                <w:spacing w:val="0"/>
                <w:sz w:val="28"/>
                <w:szCs w:val="28"/>
                <w:cs/>
              </w:rPr>
              <w:t xml:space="preserve">ต่อปี ร้อยละ </w:t>
            </w:r>
            <w:r w:rsidRPr="007E2AAE">
              <w:rPr>
                <w:color w:val="auto"/>
                <w:spacing w:val="0"/>
                <w:sz w:val="28"/>
                <w:szCs w:val="28"/>
              </w:rPr>
              <w:t xml:space="preserve">3 </w:t>
            </w:r>
            <w:r w:rsidRPr="007E2AAE">
              <w:rPr>
                <w:color w:val="auto"/>
                <w:spacing w:val="0"/>
                <w:sz w:val="28"/>
                <w:szCs w:val="28"/>
                <w:cs/>
              </w:rPr>
              <w:t>ต่อปี</w:t>
            </w:r>
            <w:r w:rsidR="000E1990" w:rsidRPr="007E2AAE">
              <w:rPr>
                <w:color w:val="auto"/>
                <w:spacing w:val="0"/>
                <w:sz w:val="28"/>
                <w:szCs w:val="28"/>
              </w:rPr>
              <w:t xml:space="preserve"> </w:t>
            </w:r>
            <w:r w:rsidR="000E1990" w:rsidRPr="007E2AAE">
              <w:rPr>
                <w:color w:val="auto"/>
                <w:spacing w:val="0"/>
                <w:sz w:val="28"/>
                <w:szCs w:val="28"/>
                <w:cs/>
              </w:rPr>
              <w:t xml:space="preserve">และร้อยละ </w:t>
            </w:r>
            <w:r w:rsidR="000E1990" w:rsidRPr="007E2AAE">
              <w:rPr>
                <w:color w:val="auto"/>
                <w:spacing w:val="0"/>
                <w:sz w:val="28"/>
                <w:szCs w:val="28"/>
              </w:rPr>
              <w:t xml:space="preserve">5 </w:t>
            </w:r>
            <w:r w:rsidR="000E1990" w:rsidRPr="007E2AAE">
              <w:rPr>
                <w:color w:val="auto"/>
                <w:spacing w:val="0"/>
                <w:sz w:val="28"/>
                <w:szCs w:val="28"/>
                <w:cs/>
              </w:rPr>
              <w:t>ต่อปี</w:t>
            </w:r>
          </w:p>
        </w:tc>
      </w:tr>
      <w:tr w:rsidR="0020185F" w:rsidRPr="007E2AAE" w:rsidTr="007E7884">
        <w:tc>
          <w:tcPr>
            <w:tcW w:w="3600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rFonts w:eastAsia="MS Mincho"/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color w:val="auto"/>
                <w:spacing w:val="0"/>
                <w:sz w:val="28"/>
                <w:szCs w:val="28"/>
                <w:cs/>
              </w:rPr>
            </w:pPr>
          </w:p>
        </w:tc>
      </w:tr>
      <w:tr w:rsidR="00C256C6" w:rsidRPr="007E2AAE" w:rsidTr="007E7884">
        <w:tc>
          <w:tcPr>
            <w:tcW w:w="3600" w:type="dxa"/>
          </w:tcPr>
          <w:p w:rsidR="00C256C6" w:rsidRPr="007E2AAE" w:rsidRDefault="00C256C6" w:rsidP="0020185F">
            <w:pPr>
              <w:tabs>
                <w:tab w:val="left" w:pos="900"/>
              </w:tabs>
              <w:ind w:left="29"/>
              <w:rPr>
                <w:rFonts w:eastAsia="MS Mincho"/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253" w:type="dxa"/>
          </w:tcPr>
          <w:p w:rsidR="00C256C6" w:rsidRPr="007E2AAE" w:rsidRDefault="00C256C6" w:rsidP="0020185F">
            <w:pPr>
              <w:tabs>
                <w:tab w:val="left" w:pos="900"/>
              </w:tabs>
              <w:ind w:left="162" w:hanging="162"/>
              <w:rPr>
                <w:color w:val="auto"/>
                <w:spacing w:val="0"/>
                <w:sz w:val="28"/>
                <w:szCs w:val="28"/>
                <w:cs/>
              </w:rPr>
            </w:pPr>
          </w:p>
        </w:tc>
      </w:tr>
      <w:tr w:rsidR="00C256C6" w:rsidRPr="007E2AAE" w:rsidTr="007E7884">
        <w:tc>
          <w:tcPr>
            <w:tcW w:w="3600" w:type="dxa"/>
          </w:tcPr>
          <w:p w:rsidR="00C256C6" w:rsidRPr="007E2AAE" w:rsidRDefault="00C256C6" w:rsidP="0020185F">
            <w:pPr>
              <w:tabs>
                <w:tab w:val="left" w:pos="900"/>
              </w:tabs>
              <w:ind w:left="29"/>
              <w:rPr>
                <w:rFonts w:eastAsia="MS Mincho"/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253" w:type="dxa"/>
          </w:tcPr>
          <w:p w:rsidR="00C256C6" w:rsidRPr="007E2AAE" w:rsidRDefault="00C256C6" w:rsidP="0020185F">
            <w:pPr>
              <w:tabs>
                <w:tab w:val="left" w:pos="900"/>
              </w:tabs>
              <w:ind w:left="162" w:hanging="162"/>
              <w:rPr>
                <w:color w:val="auto"/>
                <w:spacing w:val="0"/>
                <w:sz w:val="28"/>
                <w:szCs w:val="28"/>
                <w:cs/>
              </w:rPr>
            </w:pPr>
          </w:p>
        </w:tc>
      </w:tr>
      <w:tr w:rsidR="00C256C6" w:rsidRPr="007E2AAE" w:rsidTr="007E7884">
        <w:tc>
          <w:tcPr>
            <w:tcW w:w="3600" w:type="dxa"/>
          </w:tcPr>
          <w:p w:rsidR="00C256C6" w:rsidRPr="007E2AAE" w:rsidRDefault="00C256C6" w:rsidP="0020185F">
            <w:pPr>
              <w:tabs>
                <w:tab w:val="left" w:pos="900"/>
              </w:tabs>
              <w:ind w:left="29"/>
              <w:rPr>
                <w:rFonts w:eastAsia="MS Mincho"/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253" w:type="dxa"/>
          </w:tcPr>
          <w:p w:rsidR="00C256C6" w:rsidRPr="007E2AAE" w:rsidRDefault="00C256C6" w:rsidP="0020185F">
            <w:pPr>
              <w:tabs>
                <w:tab w:val="left" w:pos="900"/>
              </w:tabs>
              <w:ind w:left="162" w:hanging="162"/>
              <w:rPr>
                <w:color w:val="auto"/>
                <w:spacing w:val="0"/>
                <w:sz w:val="28"/>
                <w:szCs w:val="28"/>
                <w:cs/>
              </w:rPr>
            </w:pPr>
          </w:p>
        </w:tc>
      </w:tr>
      <w:tr w:rsidR="00C256C6" w:rsidRPr="007E2AAE" w:rsidTr="007E7884">
        <w:tc>
          <w:tcPr>
            <w:tcW w:w="3600" w:type="dxa"/>
          </w:tcPr>
          <w:p w:rsidR="00C256C6" w:rsidRPr="007E2AAE" w:rsidRDefault="00C256C6" w:rsidP="0020185F">
            <w:pPr>
              <w:tabs>
                <w:tab w:val="left" w:pos="900"/>
              </w:tabs>
              <w:ind w:left="29"/>
              <w:rPr>
                <w:rFonts w:eastAsia="MS Mincho"/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:rsidR="00C256C6" w:rsidRPr="007E2AAE" w:rsidRDefault="00C256C6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253" w:type="dxa"/>
          </w:tcPr>
          <w:p w:rsidR="00C256C6" w:rsidRPr="007E2AAE" w:rsidRDefault="00C256C6" w:rsidP="0020185F">
            <w:pPr>
              <w:tabs>
                <w:tab w:val="left" w:pos="900"/>
              </w:tabs>
              <w:ind w:left="162" w:hanging="162"/>
              <w:rPr>
                <w:color w:val="auto"/>
                <w:spacing w:val="0"/>
                <w:sz w:val="28"/>
                <w:szCs w:val="28"/>
                <w:cs/>
              </w:rPr>
            </w:pPr>
          </w:p>
        </w:tc>
      </w:tr>
      <w:tr w:rsidR="0020185F" w:rsidRPr="007E2AAE" w:rsidTr="00EB25B8">
        <w:tc>
          <w:tcPr>
            <w:tcW w:w="3600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spacing w:val="-4"/>
                <w:sz w:val="28"/>
                <w:szCs w:val="28"/>
                <w:u w:val="single"/>
                <w:cs/>
              </w:rPr>
            </w:pPr>
            <w:r w:rsidRPr="007E2AAE">
              <w:rPr>
                <w:spacing w:val="-4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-8"/>
                <w:sz w:val="28"/>
                <w:szCs w:val="28"/>
                <w:cs/>
              </w:rPr>
            </w:pPr>
          </w:p>
        </w:tc>
      </w:tr>
      <w:tr w:rsidR="0020185F" w:rsidRPr="007E2AAE" w:rsidTr="004D3763">
        <w:tc>
          <w:tcPr>
            <w:tcW w:w="3600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rFonts w:eastAsia="MS Mincho"/>
                <w:spacing w:val="-4"/>
                <w:sz w:val="28"/>
                <w:szCs w:val="28"/>
                <w:cs/>
              </w:rPr>
            </w:pPr>
            <w:r w:rsidRPr="007E2AAE">
              <w:rPr>
                <w:rFonts w:eastAsia="MS Mincho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30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30</w:t>
            </w: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-8"/>
                <w:sz w:val="28"/>
                <w:szCs w:val="28"/>
                <w:cs/>
              </w:rPr>
            </w:pPr>
            <w:r w:rsidRPr="007E2AAE">
              <w:rPr>
                <w:spacing w:val="-8"/>
                <w:sz w:val="28"/>
                <w:szCs w:val="28"/>
                <w:cs/>
              </w:rPr>
              <w:t xml:space="preserve">ร้อยละ </w:t>
            </w:r>
            <w:r w:rsidRPr="007E2AAE">
              <w:rPr>
                <w:spacing w:val="-8"/>
                <w:sz w:val="28"/>
                <w:szCs w:val="28"/>
              </w:rPr>
              <w:t xml:space="preserve">7.5 </w:t>
            </w:r>
            <w:r w:rsidRPr="007E2AAE">
              <w:rPr>
                <w:spacing w:val="-8"/>
                <w:sz w:val="28"/>
                <w:szCs w:val="28"/>
                <w:cs/>
              </w:rPr>
              <w:t>ต่อปี</w:t>
            </w:r>
          </w:p>
        </w:tc>
      </w:tr>
      <w:tr w:rsidR="0020185F" w:rsidRPr="007E2AAE" w:rsidTr="00EB25B8">
        <w:tc>
          <w:tcPr>
            <w:tcW w:w="3600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spacing w:val="-4"/>
                <w:sz w:val="28"/>
                <w:szCs w:val="28"/>
                <w:u w:val="single"/>
                <w:cs/>
              </w:rPr>
            </w:pPr>
            <w:r w:rsidRPr="007E2AAE">
              <w:rPr>
                <w:rFonts w:eastAsia="MS Mincho"/>
                <w:spacing w:val="-4"/>
                <w:sz w:val="28"/>
                <w:szCs w:val="28"/>
                <w:cs/>
              </w:rPr>
              <w:t>รายได้ค่าธรรมเนียมบริหาร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3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3</w:t>
            </w: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-8"/>
                <w:sz w:val="28"/>
                <w:szCs w:val="28"/>
                <w:cs/>
              </w:rPr>
            </w:pPr>
            <w:r w:rsidRPr="007E2AAE">
              <w:rPr>
                <w:spacing w:val="-13"/>
                <w:sz w:val="28"/>
                <w:szCs w:val="28"/>
                <w:cs/>
              </w:rPr>
              <w:t>ราคาตามที่ตกลงร่วมกันและ</w:t>
            </w:r>
            <w:r w:rsidRPr="007E2AAE">
              <w:rPr>
                <w:spacing w:val="-8"/>
                <w:sz w:val="28"/>
                <w:szCs w:val="28"/>
                <w:cs/>
              </w:rPr>
              <w:t>ราคาตามสัญญา</w:t>
            </w:r>
          </w:p>
        </w:tc>
      </w:tr>
      <w:tr w:rsidR="0020185F" w:rsidRPr="007E2AAE" w:rsidTr="004D3763">
        <w:tc>
          <w:tcPr>
            <w:tcW w:w="3600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rFonts w:eastAsia="MS Mincho"/>
                <w:spacing w:val="-4"/>
                <w:sz w:val="28"/>
                <w:szCs w:val="28"/>
                <w:cs/>
              </w:rPr>
            </w:pPr>
            <w:r w:rsidRPr="007E2AAE">
              <w:rPr>
                <w:rFonts w:eastAsia="MS Mincho"/>
                <w:spacing w:val="-4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9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4</w:t>
            </w: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-8"/>
                <w:sz w:val="28"/>
                <w:szCs w:val="28"/>
                <w:cs/>
              </w:rPr>
            </w:pPr>
            <w:r w:rsidRPr="007E2AAE">
              <w:rPr>
                <w:spacing w:val="-8"/>
                <w:sz w:val="28"/>
                <w:szCs w:val="28"/>
                <w:cs/>
              </w:rPr>
              <w:t>ราคาตามสัญญา</w:t>
            </w:r>
          </w:p>
        </w:tc>
      </w:tr>
      <w:tr w:rsidR="0020185F" w:rsidRPr="007E2AAE" w:rsidTr="00EB25B8">
        <w:tc>
          <w:tcPr>
            <w:tcW w:w="3600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rFonts w:eastAsia="MS Mincho"/>
                <w:spacing w:val="-4"/>
                <w:sz w:val="28"/>
                <w:szCs w:val="28"/>
                <w:cs/>
              </w:rPr>
            </w:pPr>
            <w:r w:rsidRPr="007E2AAE">
              <w:rPr>
                <w:rFonts w:eastAsia="MS Mincho"/>
                <w:spacing w:val="-4"/>
                <w:sz w:val="28"/>
                <w:szCs w:val="28"/>
                <w:cs/>
              </w:rPr>
              <w:t>ดอกเบี้ย</w:t>
            </w:r>
            <w:r w:rsidR="00B945CE" w:rsidRPr="007E2AAE">
              <w:rPr>
                <w:rFonts w:eastAsia="MS Mincho"/>
                <w:spacing w:val="-4"/>
                <w:sz w:val="28"/>
                <w:szCs w:val="28"/>
                <w:cs/>
              </w:rPr>
              <w:t>จ่าย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9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-8"/>
                <w:sz w:val="28"/>
                <w:szCs w:val="28"/>
                <w:cs/>
              </w:rPr>
            </w:pPr>
            <w:r w:rsidRPr="007E2AAE">
              <w:rPr>
                <w:spacing w:val="-8"/>
                <w:sz w:val="28"/>
                <w:szCs w:val="28"/>
                <w:cs/>
              </w:rPr>
              <w:t xml:space="preserve">ร้อยละ </w:t>
            </w:r>
            <w:r w:rsidRPr="007E2AAE">
              <w:rPr>
                <w:spacing w:val="-8"/>
                <w:sz w:val="28"/>
                <w:szCs w:val="28"/>
              </w:rPr>
              <w:t xml:space="preserve">7.5 </w:t>
            </w:r>
            <w:r w:rsidRPr="007E2AAE">
              <w:rPr>
                <w:spacing w:val="-8"/>
                <w:sz w:val="28"/>
                <w:szCs w:val="28"/>
                <w:cs/>
              </w:rPr>
              <w:t>ต่อปี</w:t>
            </w:r>
          </w:p>
        </w:tc>
      </w:tr>
      <w:tr w:rsidR="0020185F" w:rsidRPr="007E2AAE" w:rsidTr="00EB25B8">
        <w:tc>
          <w:tcPr>
            <w:tcW w:w="3600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246" w:hanging="217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     กรรมการและผู้ถือหุ้นของกลุ่มบริษัท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-8"/>
                <w:sz w:val="28"/>
                <w:szCs w:val="28"/>
                <w:cs/>
              </w:rPr>
            </w:pPr>
          </w:p>
        </w:tc>
      </w:tr>
      <w:tr w:rsidR="0020185F" w:rsidRPr="007E2AAE" w:rsidTr="00EB25B8">
        <w:tc>
          <w:tcPr>
            <w:tcW w:w="3600" w:type="dxa"/>
            <w:vAlign w:val="bottom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rFonts w:eastAsia="MS Mincho"/>
                <w:color w:val="auto"/>
                <w:spacing w:val="-4"/>
                <w:sz w:val="28"/>
                <w:szCs w:val="28"/>
              </w:rPr>
            </w:pPr>
            <w:r w:rsidRPr="007E2AAE"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-8"/>
                <w:sz w:val="28"/>
                <w:szCs w:val="28"/>
                <w:cs/>
              </w:rPr>
            </w:pPr>
            <w:r w:rsidRPr="007E2AAE">
              <w:rPr>
                <w:spacing w:val="-8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20185F" w:rsidRPr="007E2AAE" w:rsidTr="00EB25B8">
        <w:tc>
          <w:tcPr>
            <w:tcW w:w="3600" w:type="dxa"/>
            <w:vAlign w:val="bottom"/>
          </w:tcPr>
          <w:p w:rsidR="0020185F" w:rsidRPr="007E2AAE" w:rsidRDefault="0020185F" w:rsidP="0020185F">
            <w:pPr>
              <w:tabs>
                <w:tab w:val="left" w:pos="900"/>
              </w:tabs>
              <w:rPr>
                <w:rFonts w:eastAsia="MS Mincho"/>
                <w:color w:val="auto"/>
                <w:spacing w:val="-4"/>
                <w:sz w:val="28"/>
                <w:szCs w:val="28"/>
              </w:rPr>
            </w:pPr>
            <w:r w:rsidRPr="007E2AAE"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  <w:t>รายได้จากส่วนงานตกแต่งภายใน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</w:rPr>
            </w:pPr>
            <w:r w:rsidRPr="007E2AAE">
              <w:rPr>
                <w:spacing w:val="0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20185F" w:rsidRPr="007E2AAE" w:rsidTr="00EB25B8">
        <w:tc>
          <w:tcPr>
            <w:tcW w:w="3600" w:type="dxa"/>
            <w:vAlign w:val="bottom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</w:pPr>
            <w:r w:rsidRPr="007E2AAE"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-8"/>
                <w:sz w:val="28"/>
                <w:szCs w:val="28"/>
                <w:cs/>
              </w:rPr>
            </w:pPr>
            <w:r w:rsidRPr="007E2AAE">
              <w:rPr>
                <w:color w:val="auto"/>
                <w:spacing w:val="0"/>
                <w:sz w:val="28"/>
                <w:szCs w:val="28"/>
                <w:cs/>
              </w:rPr>
              <w:t xml:space="preserve">ร้อยละ </w:t>
            </w:r>
            <w:r w:rsidRPr="007E2AAE">
              <w:rPr>
                <w:color w:val="auto"/>
                <w:spacing w:val="0"/>
                <w:sz w:val="28"/>
                <w:szCs w:val="28"/>
              </w:rPr>
              <w:t>5.5</w:t>
            </w:r>
            <w:r w:rsidRPr="007E2AAE">
              <w:rPr>
                <w:color w:val="auto"/>
                <w:spacing w:val="0"/>
                <w:sz w:val="28"/>
                <w:szCs w:val="28"/>
                <w:cs/>
              </w:rPr>
              <w:t xml:space="preserve"> ต่อปี</w:t>
            </w:r>
          </w:p>
        </w:tc>
      </w:tr>
      <w:tr w:rsidR="00B945CE" w:rsidRPr="007E2AAE" w:rsidTr="00EB25B8">
        <w:tc>
          <w:tcPr>
            <w:tcW w:w="3600" w:type="dxa"/>
            <w:vAlign w:val="bottom"/>
          </w:tcPr>
          <w:p w:rsidR="00B945CE" w:rsidRPr="007E2AAE" w:rsidRDefault="00B945CE" w:rsidP="0020185F">
            <w:pPr>
              <w:tabs>
                <w:tab w:val="left" w:pos="900"/>
              </w:tabs>
              <w:ind w:left="29"/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</w:pPr>
            <w:r w:rsidRPr="007E2AAE"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  <w:t>กำไรจากการได้รับลดหนี้</w:t>
            </w:r>
          </w:p>
        </w:tc>
        <w:tc>
          <w:tcPr>
            <w:tcW w:w="945" w:type="dxa"/>
          </w:tcPr>
          <w:p w:rsidR="00B945CE" w:rsidRPr="007E2AAE" w:rsidRDefault="000E1990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19</w:t>
            </w:r>
          </w:p>
        </w:tc>
        <w:tc>
          <w:tcPr>
            <w:tcW w:w="945" w:type="dxa"/>
          </w:tcPr>
          <w:p w:rsidR="00B945CE" w:rsidRPr="007E2AAE" w:rsidRDefault="00B945CE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B945CE" w:rsidRPr="007E2AAE" w:rsidRDefault="00B945CE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B945CE" w:rsidRPr="007E2AAE" w:rsidRDefault="00B945CE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253" w:type="dxa"/>
          </w:tcPr>
          <w:p w:rsidR="00B945CE" w:rsidRPr="007E2AAE" w:rsidRDefault="00B945CE" w:rsidP="0020185F">
            <w:pPr>
              <w:tabs>
                <w:tab w:val="left" w:pos="900"/>
              </w:tabs>
              <w:ind w:left="162" w:hanging="162"/>
              <w:rPr>
                <w:color w:val="auto"/>
                <w:spacing w:val="0"/>
                <w:sz w:val="28"/>
                <w:szCs w:val="28"/>
                <w:cs/>
              </w:rPr>
            </w:pPr>
            <w:r w:rsidRPr="007E2AAE">
              <w:rPr>
                <w:spacing w:val="-8"/>
                <w:sz w:val="28"/>
                <w:szCs w:val="28"/>
                <w:cs/>
              </w:rPr>
              <w:t>ราคาตามสัญญา</w:t>
            </w:r>
          </w:p>
        </w:tc>
      </w:tr>
      <w:tr w:rsidR="0020185F" w:rsidRPr="007E2AAE" w:rsidTr="00EB25B8">
        <w:tc>
          <w:tcPr>
            <w:tcW w:w="3600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29"/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</w:pPr>
            <w:r w:rsidRPr="007E2AAE"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21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26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:rsidR="0020185F" w:rsidRPr="007E2AAE" w:rsidRDefault="0020185F" w:rsidP="0020185F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253" w:type="dxa"/>
          </w:tcPr>
          <w:p w:rsidR="0020185F" w:rsidRPr="007E2AAE" w:rsidRDefault="0020185F" w:rsidP="0020185F">
            <w:pPr>
              <w:tabs>
                <w:tab w:val="left" w:pos="900"/>
              </w:tabs>
              <w:ind w:left="162" w:hanging="162"/>
              <w:rPr>
                <w:spacing w:val="-8"/>
                <w:sz w:val="28"/>
                <w:szCs w:val="28"/>
                <w:cs/>
              </w:rPr>
            </w:pPr>
            <w:r w:rsidRPr="007E2AAE">
              <w:rPr>
                <w:spacing w:val="-13"/>
                <w:sz w:val="28"/>
                <w:szCs w:val="28"/>
                <w:cs/>
              </w:rPr>
              <w:t>ราคาตามที่ตกลงร่วมกันและ</w:t>
            </w:r>
            <w:r w:rsidRPr="007E2AAE">
              <w:rPr>
                <w:spacing w:val="-8"/>
                <w:sz w:val="28"/>
                <w:szCs w:val="28"/>
                <w:cs/>
              </w:rPr>
              <w:t>ราคาตามสัญญา</w:t>
            </w:r>
          </w:p>
        </w:tc>
      </w:tr>
      <w:tr w:rsidR="0020185F" w:rsidRPr="007E2AAE" w:rsidTr="001266E3">
        <w:trPr>
          <w:trHeight w:val="75"/>
        </w:trPr>
        <w:tc>
          <w:tcPr>
            <w:tcW w:w="9633" w:type="dxa"/>
            <w:gridSpan w:val="6"/>
          </w:tcPr>
          <w:p w:rsidR="0020185F" w:rsidRPr="007E2AAE" w:rsidRDefault="0020185F" w:rsidP="0020185F">
            <w:pPr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  <w:vertAlign w:val="superscript"/>
                <w:cs/>
              </w:rPr>
              <w:t>(</w:t>
            </w:r>
            <w:r w:rsidRPr="007E2AAE">
              <w:rPr>
                <w:spacing w:val="-4"/>
                <w:sz w:val="28"/>
                <w:szCs w:val="28"/>
                <w:vertAlign w:val="superscript"/>
              </w:rPr>
              <w:t>1</w:t>
            </w:r>
            <w:r w:rsidRPr="007E2AAE">
              <w:rPr>
                <w:spacing w:val="-4"/>
                <w:sz w:val="28"/>
                <w:szCs w:val="28"/>
                <w:vertAlign w:val="superscript"/>
                <w:cs/>
              </w:rPr>
              <w:t>)</w:t>
            </w:r>
            <w:r w:rsidRPr="007E2AAE">
              <w:rPr>
                <w:spacing w:val="-4"/>
                <w:sz w:val="28"/>
                <w:szCs w:val="28"/>
                <w:vertAlign w:val="superscript"/>
              </w:rPr>
              <w:t xml:space="preserve">  </w:t>
            </w:r>
            <w:r w:rsidRPr="007E2AAE">
              <w:rPr>
                <w:rFonts w:eastAsia="Times New Roman"/>
                <w:color w:val="auto"/>
                <w:spacing w:val="-4"/>
                <w:sz w:val="28"/>
                <w:szCs w:val="28"/>
                <w:cs/>
              </w:rPr>
              <w:t>รวมอยู่ในต้นทุนโครงการพัฒนาอสังหาริมทรัพย์เพื่อขาย</w:t>
            </w:r>
          </w:p>
        </w:tc>
      </w:tr>
    </w:tbl>
    <w:p w:rsidR="00C71CE8" w:rsidRPr="007E2AAE" w:rsidRDefault="00C71CE8" w:rsidP="00A43162">
      <w:pPr>
        <w:tabs>
          <w:tab w:val="left" w:pos="960"/>
        </w:tabs>
        <w:spacing w:before="240" w:after="120"/>
        <w:ind w:left="547" w:hanging="547"/>
        <w:jc w:val="thaiDistribute"/>
        <w:rPr>
          <w:color w:val="auto"/>
        </w:rPr>
      </w:pPr>
      <w:r w:rsidRPr="007E2AAE">
        <w:rPr>
          <w:color w:val="auto"/>
          <w:cs/>
        </w:rPr>
        <w:tab/>
      </w:r>
      <w:r w:rsidRPr="007E2AAE">
        <w:rPr>
          <w:color w:val="auto"/>
          <w:spacing w:val="-6"/>
          <w:cs/>
        </w:rPr>
        <w:t>ยอดคงค้างระหว่าง</w:t>
      </w:r>
      <w:r w:rsidR="00A43162" w:rsidRPr="007E2AAE">
        <w:rPr>
          <w:rFonts w:eastAsiaTheme="minorHAnsi"/>
          <w:cs/>
        </w:rPr>
        <w:t>บริษัท</w:t>
      </w:r>
      <w:r w:rsidR="007F1FE4" w:rsidRPr="007E2AAE">
        <w:rPr>
          <w:rFonts w:eastAsiaTheme="minorHAnsi"/>
          <w:cs/>
        </w:rPr>
        <w:t>ฯ</w:t>
      </w:r>
      <w:r w:rsidRPr="007E2AAE">
        <w:rPr>
          <w:color w:val="auto"/>
          <w:spacing w:val="-6"/>
          <w:cs/>
        </w:rPr>
        <w:t xml:space="preserve">และกิจการที่เกี่ยวข้องกัน ณ วันที่ </w:t>
      </w:r>
      <w:r w:rsidR="004D3763" w:rsidRPr="007E2AAE">
        <w:rPr>
          <w:color w:val="auto"/>
          <w:spacing w:val="-6"/>
        </w:rPr>
        <w:t xml:space="preserve">31 </w:t>
      </w:r>
      <w:r w:rsidR="004D3763" w:rsidRPr="007E2AAE">
        <w:rPr>
          <w:color w:val="auto"/>
          <w:spacing w:val="-6"/>
          <w:cs/>
        </w:rPr>
        <w:t xml:space="preserve">ธันวาคม </w:t>
      </w:r>
      <w:r w:rsidR="004D3763" w:rsidRPr="007E2AAE">
        <w:rPr>
          <w:color w:val="auto"/>
          <w:spacing w:val="-6"/>
        </w:rPr>
        <w:t>2562</w:t>
      </w:r>
      <w:r w:rsidRPr="007E2AAE">
        <w:rPr>
          <w:color w:val="auto"/>
          <w:spacing w:val="-6"/>
          <w:cs/>
        </w:rPr>
        <w:t xml:space="preserve"> และ </w:t>
      </w:r>
      <w:r w:rsidR="004D3763" w:rsidRPr="007E2AAE">
        <w:rPr>
          <w:color w:val="auto"/>
          <w:spacing w:val="-6"/>
        </w:rPr>
        <w:t>2561</w:t>
      </w:r>
      <w:r w:rsidRPr="007E2AAE">
        <w:rPr>
          <w:color w:val="auto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9"/>
        <w:gridCol w:w="1125"/>
        <w:gridCol w:w="1125"/>
        <w:gridCol w:w="1125"/>
        <w:gridCol w:w="1126"/>
      </w:tblGrid>
      <w:tr w:rsidR="00C71CE8" w:rsidRPr="007E2AAE" w:rsidTr="001C5003">
        <w:trPr>
          <w:tblHeader/>
        </w:trPr>
        <w:tc>
          <w:tcPr>
            <w:tcW w:w="4679" w:type="dxa"/>
          </w:tcPr>
          <w:p w:rsidR="00C71CE8" w:rsidRPr="007E2AAE" w:rsidRDefault="00C71CE8" w:rsidP="000E7E9C">
            <w:pPr>
              <w:ind w:right="-108"/>
              <w:rPr>
                <w:rFonts w:eastAsia="Times New Roman"/>
                <w:b/>
                <w:bCs/>
                <w:color w:val="auto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4501" w:type="dxa"/>
            <w:gridSpan w:val="4"/>
            <w:vAlign w:val="bottom"/>
          </w:tcPr>
          <w:p w:rsidR="00C71CE8" w:rsidRPr="007E2AAE" w:rsidRDefault="00C71CE8" w:rsidP="000E7E9C">
            <w:pPr>
              <w:jc w:val="right"/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(หน่วย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 xml:space="preserve">: 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พันบาท)</w:t>
            </w:r>
          </w:p>
        </w:tc>
      </w:tr>
      <w:tr w:rsidR="00C71CE8" w:rsidRPr="007E2AAE" w:rsidTr="001C5003">
        <w:trPr>
          <w:tblHeader/>
        </w:trPr>
        <w:tc>
          <w:tcPr>
            <w:tcW w:w="4679" w:type="dxa"/>
          </w:tcPr>
          <w:p w:rsidR="00C71CE8" w:rsidRPr="007E2AAE" w:rsidRDefault="00C71CE8" w:rsidP="000E7E9C">
            <w:pPr>
              <w:ind w:right="-108"/>
              <w:rPr>
                <w:rFonts w:eastAsia="Times New Roman"/>
                <w:b/>
                <w:bCs/>
                <w:color w:val="auto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C71CE8" w:rsidRPr="007E2AAE" w:rsidRDefault="00C71CE8" w:rsidP="000E7E9C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eastAsia="Times New Roman"/>
                <w:color w:val="auto"/>
                <w:spacing w:val="0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vAlign w:val="bottom"/>
          </w:tcPr>
          <w:p w:rsidR="00C71CE8" w:rsidRPr="007E2AAE" w:rsidRDefault="00C71CE8" w:rsidP="000E7E9C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eastAsia="Times New Roman"/>
                <w:color w:val="auto"/>
                <w:spacing w:val="0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1CE8" w:rsidRPr="007E2AAE" w:rsidTr="001C5003">
        <w:trPr>
          <w:tblHeader/>
        </w:trPr>
        <w:tc>
          <w:tcPr>
            <w:tcW w:w="4679" w:type="dxa"/>
          </w:tcPr>
          <w:p w:rsidR="00C71CE8" w:rsidRPr="007E2AAE" w:rsidRDefault="00C71CE8" w:rsidP="000E7E9C">
            <w:pPr>
              <w:ind w:right="-108"/>
              <w:rPr>
                <w:rFonts w:eastAsia="Times New Roman"/>
                <w:b/>
                <w:bCs/>
                <w:color w:val="auto"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125" w:type="dxa"/>
          </w:tcPr>
          <w:p w:rsidR="00C71CE8" w:rsidRPr="007E2AAE" w:rsidRDefault="004D3763" w:rsidP="000E7E9C">
            <w:pPr>
              <w:ind w:left="-18" w:right="-48"/>
              <w:jc w:val="center"/>
              <w:rPr>
                <w:rFonts w:eastAsia="Times New Roman"/>
                <w:color w:val="auto"/>
                <w:spacing w:val="0"/>
                <w:sz w:val="28"/>
                <w:szCs w:val="28"/>
                <w:u w:val="single"/>
              </w:rPr>
            </w:pPr>
            <w:r w:rsidRPr="007E2AAE">
              <w:rPr>
                <w:rFonts w:eastAsia="Times New Roman"/>
                <w:color w:val="auto"/>
                <w:spacing w:val="0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5" w:type="dxa"/>
          </w:tcPr>
          <w:p w:rsidR="00C71CE8" w:rsidRPr="007E2AAE" w:rsidRDefault="004D3763" w:rsidP="000E7E9C">
            <w:pPr>
              <w:ind w:left="-18" w:right="-48"/>
              <w:jc w:val="center"/>
              <w:rPr>
                <w:rFonts w:eastAsia="Times New Roman"/>
                <w:color w:val="auto"/>
                <w:spacing w:val="0"/>
                <w:sz w:val="28"/>
                <w:szCs w:val="28"/>
                <w:u w:val="single"/>
              </w:rPr>
            </w:pPr>
            <w:r w:rsidRPr="007E2AAE">
              <w:rPr>
                <w:rFonts w:eastAsia="Times New Roman"/>
                <w:color w:val="auto"/>
                <w:spacing w:val="0"/>
                <w:sz w:val="28"/>
                <w:szCs w:val="28"/>
                <w:u w:val="single"/>
              </w:rPr>
              <w:t>2561</w:t>
            </w:r>
          </w:p>
        </w:tc>
        <w:tc>
          <w:tcPr>
            <w:tcW w:w="1125" w:type="dxa"/>
          </w:tcPr>
          <w:p w:rsidR="00C71CE8" w:rsidRPr="007E2AAE" w:rsidRDefault="004D3763" w:rsidP="000E7E9C">
            <w:pPr>
              <w:ind w:left="-18" w:right="-48"/>
              <w:jc w:val="center"/>
              <w:rPr>
                <w:rFonts w:eastAsia="Times New Roman"/>
                <w:color w:val="auto"/>
                <w:spacing w:val="0"/>
                <w:sz w:val="28"/>
                <w:szCs w:val="28"/>
                <w:u w:val="single"/>
              </w:rPr>
            </w:pPr>
            <w:r w:rsidRPr="007E2AAE">
              <w:rPr>
                <w:rFonts w:eastAsia="Times New Roman"/>
                <w:color w:val="auto"/>
                <w:spacing w:val="0"/>
                <w:sz w:val="28"/>
                <w:szCs w:val="28"/>
                <w:u w:val="single"/>
              </w:rPr>
              <w:t>2562</w:t>
            </w:r>
          </w:p>
        </w:tc>
        <w:tc>
          <w:tcPr>
            <w:tcW w:w="1126" w:type="dxa"/>
          </w:tcPr>
          <w:p w:rsidR="00C71CE8" w:rsidRPr="007E2AAE" w:rsidRDefault="004D3763" w:rsidP="000E7E9C">
            <w:pPr>
              <w:ind w:left="-18" w:right="-48"/>
              <w:jc w:val="center"/>
              <w:rPr>
                <w:rFonts w:eastAsia="Times New Roman"/>
                <w:color w:val="auto"/>
                <w:spacing w:val="0"/>
                <w:sz w:val="28"/>
                <w:szCs w:val="28"/>
                <w:u w:val="single"/>
              </w:rPr>
            </w:pPr>
            <w:r w:rsidRPr="007E2AAE">
              <w:rPr>
                <w:rFonts w:eastAsia="Times New Roman"/>
                <w:color w:val="auto"/>
                <w:spacing w:val="0"/>
                <w:sz w:val="28"/>
                <w:szCs w:val="28"/>
                <w:u w:val="single"/>
              </w:rPr>
              <w:t>2561</w:t>
            </w:r>
          </w:p>
        </w:tc>
      </w:tr>
      <w:tr w:rsidR="00C71CE8" w:rsidRPr="007E2AAE" w:rsidTr="001C5003">
        <w:tc>
          <w:tcPr>
            <w:tcW w:w="4679" w:type="dxa"/>
          </w:tcPr>
          <w:p w:rsidR="00C71CE8" w:rsidRPr="007E2AAE" w:rsidRDefault="00C71CE8" w:rsidP="000E7E9C">
            <w:pPr>
              <w:ind w:left="162" w:right="-108" w:hanging="180"/>
              <w:rPr>
                <w:rFonts w:eastAsia="Times New Roman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b/>
                <w:bCs/>
                <w:color w:val="auto"/>
                <w:spacing w:val="-6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7E2AAE">
              <w:rPr>
                <w:rFonts w:eastAsia="Times New Roman"/>
                <w:b/>
                <w:bCs/>
                <w:color w:val="auto"/>
                <w:spacing w:val="-6"/>
                <w:sz w:val="28"/>
                <w:szCs w:val="28"/>
                <w:u w:val="single"/>
              </w:rPr>
              <w:t>-</w:t>
            </w:r>
            <w:r w:rsidRPr="007E2AAE">
              <w:rPr>
                <w:rFonts w:eastAsia="Times New Roman"/>
                <w:b/>
                <w:bCs/>
                <w:color w:val="auto"/>
                <w:spacing w:val="-6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EA6461" w:rsidRPr="007E2AAE">
              <w:rPr>
                <w:rFonts w:eastAsia="Times New Roman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7E2AAE">
              <w:rPr>
                <w:rFonts w:eastAsia="Times New Roman"/>
                <w:b/>
                <w:bCs/>
                <w:color w:val="auto"/>
                <w:spacing w:val="-6"/>
                <w:sz w:val="28"/>
                <w:szCs w:val="28"/>
                <w:cs/>
              </w:rPr>
              <w:t xml:space="preserve">(หมายเหตุ </w:t>
            </w:r>
            <w:r w:rsidR="005950F7" w:rsidRPr="007E2AAE">
              <w:rPr>
                <w:rFonts w:eastAsia="Times New Roman"/>
                <w:b/>
                <w:bCs/>
                <w:color w:val="auto"/>
                <w:spacing w:val="-6"/>
                <w:sz w:val="28"/>
                <w:szCs w:val="28"/>
              </w:rPr>
              <w:t>10</w:t>
            </w:r>
            <w:r w:rsidRPr="007E2AAE">
              <w:rPr>
                <w:rFonts w:eastAsia="Times New Roman"/>
                <w:b/>
                <w:bCs/>
                <w:color w:val="auto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C71CE8" w:rsidRPr="007E2AAE" w:rsidRDefault="00C71CE8" w:rsidP="000E7E9C">
            <w:pPr>
              <w:tabs>
                <w:tab w:val="decimal" w:pos="857"/>
              </w:tabs>
              <w:ind w:left="-18" w:right="-48"/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5" w:type="dxa"/>
          </w:tcPr>
          <w:p w:rsidR="00C71CE8" w:rsidRPr="007E2AAE" w:rsidRDefault="00C71CE8" w:rsidP="000E7E9C">
            <w:pPr>
              <w:tabs>
                <w:tab w:val="decimal" w:pos="857"/>
              </w:tabs>
              <w:ind w:left="-18" w:right="-48"/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5" w:type="dxa"/>
          </w:tcPr>
          <w:p w:rsidR="00C71CE8" w:rsidRPr="007E2AAE" w:rsidRDefault="00C71CE8" w:rsidP="000E7E9C">
            <w:pPr>
              <w:tabs>
                <w:tab w:val="decimal" w:pos="857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6" w:type="dxa"/>
          </w:tcPr>
          <w:p w:rsidR="00C71CE8" w:rsidRPr="007E2AAE" w:rsidRDefault="00C71CE8" w:rsidP="000E7E9C">
            <w:pPr>
              <w:tabs>
                <w:tab w:val="decimal" w:pos="857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</w:tr>
      <w:tr w:rsidR="00C71CE8" w:rsidRPr="007E2AAE" w:rsidTr="001C5003">
        <w:tc>
          <w:tcPr>
            <w:tcW w:w="4679" w:type="dxa"/>
          </w:tcPr>
          <w:p w:rsidR="00C71CE8" w:rsidRPr="007E2AAE" w:rsidRDefault="00C71CE8" w:rsidP="000E7E9C">
            <w:pPr>
              <w:ind w:right="-108"/>
              <w:rPr>
                <w:rFonts w:eastAsia="Times New Roman"/>
                <w:b/>
                <w:bCs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b/>
                <w:bCs/>
                <w:color w:val="auto"/>
                <w:spacing w:val="-5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25" w:type="dxa"/>
          </w:tcPr>
          <w:p w:rsidR="00C71CE8" w:rsidRPr="007E2AAE" w:rsidRDefault="00C71CE8" w:rsidP="000E7E9C">
            <w:pPr>
              <w:tabs>
                <w:tab w:val="decimal" w:pos="882"/>
              </w:tabs>
              <w:ind w:left="-18" w:right="-48"/>
              <w:rPr>
                <w:rFonts w:eastAsia="Times New Roman"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1125" w:type="dxa"/>
          </w:tcPr>
          <w:p w:rsidR="00C71CE8" w:rsidRPr="007E2AAE" w:rsidRDefault="00C71CE8" w:rsidP="000E7E9C">
            <w:pPr>
              <w:tabs>
                <w:tab w:val="decimal" w:pos="882"/>
              </w:tabs>
              <w:ind w:left="-18" w:right="-48"/>
              <w:rPr>
                <w:rFonts w:eastAsia="Times New Roman"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1125" w:type="dxa"/>
          </w:tcPr>
          <w:p w:rsidR="00C71CE8" w:rsidRPr="007E2AAE" w:rsidRDefault="00C71CE8" w:rsidP="000E7E9C">
            <w:pPr>
              <w:tabs>
                <w:tab w:val="decimal" w:pos="882"/>
              </w:tabs>
              <w:rPr>
                <w:rFonts w:eastAsia="Times New Roman"/>
                <w:color w:val="auto"/>
                <w:spacing w:val="0"/>
                <w:sz w:val="28"/>
                <w:szCs w:val="28"/>
              </w:rPr>
            </w:pPr>
          </w:p>
        </w:tc>
        <w:tc>
          <w:tcPr>
            <w:tcW w:w="1126" w:type="dxa"/>
          </w:tcPr>
          <w:p w:rsidR="00C71CE8" w:rsidRPr="007E2AAE" w:rsidRDefault="00C71CE8" w:rsidP="000E7E9C">
            <w:pPr>
              <w:tabs>
                <w:tab w:val="decimal" w:pos="882"/>
              </w:tabs>
              <w:rPr>
                <w:rFonts w:eastAsia="Times New Roman"/>
                <w:color w:val="auto"/>
                <w:spacing w:val="0"/>
                <w:sz w:val="28"/>
                <w:szCs w:val="28"/>
              </w:rPr>
            </w:pPr>
          </w:p>
        </w:tc>
      </w:tr>
      <w:tr w:rsidR="00D927F9" w:rsidRPr="007E2AAE" w:rsidTr="001C5003">
        <w:tc>
          <w:tcPr>
            <w:tcW w:w="4679" w:type="dxa"/>
          </w:tcPr>
          <w:p w:rsidR="00D927F9" w:rsidRPr="007E2AAE" w:rsidRDefault="00D927F9" w:rsidP="000E7E9C">
            <w:pPr>
              <w:ind w:right="-108"/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125" w:type="dxa"/>
          </w:tcPr>
          <w:p w:rsidR="00D927F9" w:rsidRPr="007E2AAE" w:rsidRDefault="0020185F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87,247</w:t>
            </w:r>
          </w:p>
        </w:tc>
        <w:tc>
          <w:tcPr>
            <w:tcW w:w="1125" w:type="dxa"/>
          </w:tcPr>
          <w:p w:rsidR="00D927F9" w:rsidRPr="007E2AAE" w:rsidRDefault="00D927F9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87,337</w:t>
            </w:r>
          </w:p>
        </w:tc>
        <w:tc>
          <w:tcPr>
            <w:tcW w:w="1125" w:type="dxa"/>
          </w:tcPr>
          <w:p w:rsidR="00D927F9" w:rsidRPr="007E2AAE" w:rsidRDefault="003D241D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6" w:type="dxa"/>
          </w:tcPr>
          <w:p w:rsidR="00D927F9" w:rsidRPr="007E2AAE" w:rsidRDefault="00D927F9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</w:tr>
      <w:tr w:rsidR="00D927F9" w:rsidRPr="007E2AAE" w:rsidTr="001C5003">
        <w:trPr>
          <w:trHeight w:val="261"/>
        </w:trPr>
        <w:tc>
          <w:tcPr>
            <w:tcW w:w="4679" w:type="dxa"/>
          </w:tcPr>
          <w:p w:rsidR="00D927F9" w:rsidRPr="007E2AAE" w:rsidRDefault="00D927F9" w:rsidP="000E7E9C">
            <w:pPr>
              <w:ind w:right="-108"/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 xml:space="preserve">   บุคคลที่เกี่ยวข้องกัน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 xml:space="preserve"> - </w:t>
            </w:r>
            <w:r w:rsidR="001461D5"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กรรมการของ</w:t>
            </w:r>
            <w:r w:rsidR="00B945CE"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กลุ่ม</w:t>
            </w:r>
            <w:r w:rsidR="007F1FE4"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บริษัท</w:t>
            </w:r>
          </w:p>
        </w:tc>
        <w:tc>
          <w:tcPr>
            <w:tcW w:w="1125" w:type="dxa"/>
            <w:vAlign w:val="bottom"/>
          </w:tcPr>
          <w:p w:rsidR="00D927F9" w:rsidRPr="007E2AAE" w:rsidRDefault="0020185F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442</w:t>
            </w:r>
          </w:p>
        </w:tc>
        <w:tc>
          <w:tcPr>
            <w:tcW w:w="1125" w:type="dxa"/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410</w:t>
            </w:r>
          </w:p>
        </w:tc>
        <w:tc>
          <w:tcPr>
            <w:tcW w:w="1125" w:type="dxa"/>
            <w:vAlign w:val="bottom"/>
          </w:tcPr>
          <w:p w:rsidR="00D927F9" w:rsidRPr="007E2AAE" w:rsidRDefault="003D241D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</w:tr>
      <w:tr w:rsidR="00D927F9" w:rsidRPr="007E2AAE" w:rsidTr="001C5003">
        <w:tc>
          <w:tcPr>
            <w:tcW w:w="4679" w:type="dxa"/>
          </w:tcPr>
          <w:p w:rsidR="00D927F9" w:rsidRPr="007E2AAE" w:rsidRDefault="00D927F9" w:rsidP="000E7E9C">
            <w:pPr>
              <w:ind w:right="-108"/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25" w:type="dxa"/>
            <w:vAlign w:val="bottom"/>
          </w:tcPr>
          <w:p w:rsidR="00D927F9" w:rsidRPr="007E2AAE" w:rsidRDefault="0020185F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87,689</w:t>
            </w:r>
          </w:p>
        </w:tc>
        <w:tc>
          <w:tcPr>
            <w:tcW w:w="1125" w:type="dxa"/>
            <w:vAlign w:val="bottom"/>
          </w:tcPr>
          <w:p w:rsidR="00D927F9" w:rsidRPr="007E2AAE" w:rsidRDefault="00D927F9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87,747</w:t>
            </w:r>
          </w:p>
        </w:tc>
        <w:tc>
          <w:tcPr>
            <w:tcW w:w="1125" w:type="dxa"/>
            <w:vAlign w:val="bottom"/>
          </w:tcPr>
          <w:p w:rsidR="00D927F9" w:rsidRPr="007E2AAE" w:rsidRDefault="003D241D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:rsidR="00D927F9" w:rsidRPr="007E2AAE" w:rsidRDefault="00D927F9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</w:tr>
      <w:tr w:rsidR="00D927F9" w:rsidRPr="007E2AAE" w:rsidTr="001C5003">
        <w:tc>
          <w:tcPr>
            <w:tcW w:w="4679" w:type="dxa"/>
          </w:tcPr>
          <w:p w:rsidR="00D927F9" w:rsidRPr="007E2AAE" w:rsidRDefault="00D927F9" w:rsidP="000E7E9C">
            <w:pPr>
              <w:ind w:right="-108"/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 xml:space="preserve">   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หัก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 xml:space="preserve">: 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25" w:type="dxa"/>
            <w:vAlign w:val="bottom"/>
          </w:tcPr>
          <w:p w:rsidR="00D927F9" w:rsidRPr="007E2AAE" w:rsidRDefault="002A7B98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(82,391)</w:t>
            </w:r>
          </w:p>
        </w:tc>
        <w:tc>
          <w:tcPr>
            <w:tcW w:w="1125" w:type="dxa"/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(82,391)</w:t>
            </w:r>
          </w:p>
        </w:tc>
        <w:tc>
          <w:tcPr>
            <w:tcW w:w="1125" w:type="dxa"/>
            <w:vAlign w:val="bottom"/>
          </w:tcPr>
          <w:p w:rsidR="00D927F9" w:rsidRPr="007E2AAE" w:rsidRDefault="003D241D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</w:tr>
      <w:tr w:rsidR="00D927F9" w:rsidRPr="007E2AAE" w:rsidTr="001C5003">
        <w:tc>
          <w:tcPr>
            <w:tcW w:w="4679" w:type="dxa"/>
          </w:tcPr>
          <w:p w:rsidR="00D927F9" w:rsidRPr="007E2AAE" w:rsidRDefault="00D927F9" w:rsidP="000E7E9C">
            <w:pPr>
              <w:ind w:right="-108"/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25" w:type="dxa"/>
            <w:vAlign w:val="bottom"/>
          </w:tcPr>
          <w:p w:rsidR="00D927F9" w:rsidRPr="007E2AAE" w:rsidRDefault="002A7B98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5,298</w:t>
            </w:r>
          </w:p>
        </w:tc>
        <w:tc>
          <w:tcPr>
            <w:tcW w:w="1125" w:type="dxa"/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5,356</w:t>
            </w:r>
          </w:p>
        </w:tc>
        <w:tc>
          <w:tcPr>
            <w:tcW w:w="1125" w:type="dxa"/>
            <w:vAlign w:val="bottom"/>
          </w:tcPr>
          <w:p w:rsidR="00D927F9" w:rsidRPr="007E2AAE" w:rsidRDefault="003D241D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</w:tr>
      <w:tr w:rsidR="00D927F9" w:rsidRPr="007E2AAE" w:rsidTr="001C5003">
        <w:tc>
          <w:tcPr>
            <w:tcW w:w="4679" w:type="dxa"/>
          </w:tcPr>
          <w:p w:rsidR="00D927F9" w:rsidRPr="007E2AAE" w:rsidRDefault="00D927F9" w:rsidP="000E7E9C">
            <w:pPr>
              <w:ind w:right="-108"/>
              <w:rPr>
                <w:rFonts w:eastAsia="Times New Roman"/>
                <w:b/>
                <w:bCs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b/>
                <w:bCs/>
                <w:color w:val="auto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5" w:type="dxa"/>
            <w:vAlign w:val="bottom"/>
          </w:tcPr>
          <w:p w:rsidR="00D927F9" w:rsidRPr="007E2AAE" w:rsidRDefault="00D927F9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D927F9" w:rsidRPr="007E2AAE" w:rsidRDefault="00D927F9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D927F9" w:rsidRPr="007E2AAE" w:rsidRDefault="00D927F9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:rsidR="00D927F9" w:rsidRPr="007E2AAE" w:rsidRDefault="00D927F9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</w:tr>
      <w:tr w:rsidR="00D927F9" w:rsidRPr="007E2AAE" w:rsidTr="001C5003">
        <w:tc>
          <w:tcPr>
            <w:tcW w:w="4679" w:type="dxa"/>
          </w:tcPr>
          <w:p w:rsidR="00D927F9" w:rsidRPr="007E2AAE" w:rsidRDefault="00D927F9" w:rsidP="000E7E9C">
            <w:pPr>
              <w:ind w:right="-108"/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25" w:type="dxa"/>
            <w:vAlign w:val="bottom"/>
          </w:tcPr>
          <w:p w:rsidR="00D927F9" w:rsidRPr="007E2AAE" w:rsidRDefault="0020185F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927F9" w:rsidRPr="007E2AAE" w:rsidRDefault="00D927F9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927F9" w:rsidRPr="007E2AAE" w:rsidRDefault="003D241D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86,704</w:t>
            </w:r>
          </w:p>
        </w:tc>
        <w:tc>
          <w:tcPr>
            <w:tcW w:w="1126" w:type="dxa"/>
            <w:vAlign w:val="bottom"/>
          </w:tcPr>
          <w:p w:rsidR="00D927F9" w:rsidRPr="007E2AAE" w:rsidRDefault="00D927F9" w:rsidP="000E7E9C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79,312</w:t>
            </w:r>
          </w:p>
        </w:tc>
      </w:tr>
      <w:tr w:rsidR="00D927F9" w:rsidRPr="007E2AAE" w:rsidTr="001C5003">
        <w:tc>
          <w:tcPr>
            <w:tcW w:w="4679" w:type="dxa"/>
          </w:tcPr>
          <w:p w:rsidR="00D927F9" w:rsidRPr="007E2AAE" w:rsidRDefault="00D927F9" w:rsidP="000E7E9C">
            <w:pPr>
              <w:ind w:right="-108"/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125" w:type="dxa"/>
            <w:vAlign w:val="bottom"/>
          </w:tcPr>
          <w:p w:rsidR="00D927F9" w:rsidRPr="007E2AAE" w:rsidRDefault="00005793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2,432</w:t>
            </w:r>
          </w:p>
        </w:tc>
        <w:tc>
          <w:tcPr>
            <w:tcW w:w="1125" w:type="dxa"/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2,755</w:t>
            </w:r>
          </w:p>
        </w:tc>
        <w:tc>
          <w:tcPr>
            <w:tcW w:w="1125" w:type="dxa"/>
            <w:vAlign w:val="bottom"/>
          </w:tcPr>
          <w:p w:rsidR="00D927F9" w:rsidRPr="007E2AAE" w:rsidRDefault="003D241D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</w:tr>
      <w:tr w:rsidR="00D927F9" w:rsidRPr="007E2AAE" w:rsidTr="001C5003">
        <w:tc>
          <w:tcPr>
            <w:tcW w:w="4679" w:type="dxa"/>
          </w:tcPr>
          <w:p w:rsidR="00D927F9" w:rsidRPr="007E2AAE" w:rsidRDefault="00D927F9" w:rsidP="000E7E9C">
            <w:pPr>
              <w:ind w:right="-108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25" w:type="dxa"/>
            <w:vAlign w:val="bottom"/>
          </w:tcPr>
          <w:p w:rsidR="00D927F9" w:rsidRPr="007E2AAE" w:rsidRDefault="00005793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2,432</w:t>
            </w:r>
          </w:p>
        </w:tc>
        <w:tc>
          <w:tcPr>
            <w:tcW w:w="1125" w:type="dxa"/>
            <w:vAlign w:val="bottom"/>
          </w:tcPr>
          <w:p w:rsidR="00D927F9" w:rsidRPr="007E2AAE" w:rsidRDefault="00D927F9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2,755</w:t>
            </w:r>
          </w:p>
        </w:tc>
        <w:tc>
          <w:tcPr>
            <w:tcW w:w="1125" w:type="dxa"/>
            <w:vAlign w:val="bottom"/>
          </w:tcPr>
          <w:p w:rsidR="00D927F9" w:rsidRPr="007E2AAE" w:rsidRDefault="003D241D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86,704</w:t>
            </w:r>
          </w:p>
        </w:tc>
        <w:tc>
          <w:tcPr>
            <w:tcW w:w="1126" w:type="dxa"/>
            <w:vAlign w:val="bottom"/>
          </w:tcPr>
          <w:p w:rsidR="00D927F9" w:rsidRPr="007E2AAE" w:rsidRDefault="00D927F9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79,312</w:t>
            </w:r>
          </w:p>
        </w:tc>
      </w:tr>
      <w:tr w:rsidR="0019514F" w:rsidRPr="007E2AAE" w:rsidTr="001C5003">
        <w:tc>
          <w:tcPr>
            <w:tcW w:w="4679" w:type="dxa"/>
          </w:tcPr>
          <w:p w:rsidR="0019514F" w:rsidRPr="007E2AAE" w:rsidRDefault="0019514F" w:rsidP="000E7E9C">
            <w:pPr>
              <w:ind w:right="-108"/>
              <w:rPr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 xml:space="preserve">   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หัก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 xml:space="preserve">: 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(8,453)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0E7E9C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</w:tr>
      <w:tr w:rsidR="0019514F" w:rsidRPr="007E2AAE" w:rsidTr="001C5003">
        <w:tc>
          <w:tcPr>
            <w:tcW w:w="4679" w:type="dxa"/>
          </w:tcPr>
          <w:p w:rsidR="0019514F" w:rsidRPr="007E2AAE" w:rsidRDefault="0019514F" w:rsidP="0019514F">
            <w:pPr>
              <w:ind w:right="-108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25" w:type="dxa"/>
            <w:vAlign w:val="bottom"/>
          </w:tcPr>
          <w:p w:rsidR="0019514F" w:rsidRPr="007E2AAE" w:rsidRDefault="00005793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2,432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2,755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78,251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79,312</w:t>
            </w:r>
          </w:p>
        </w:tc>
      </w:tr>
      <w:tr w:rsidR="00C256C6" w:rsidRPr="007E2AAE" w:rsidTr="001C5003">
        <w:tc>
          <w:tcPr>
            <w:tcW w:w="4679" w:type="dxa"/>
          </w:tcPr>
          <w:p w:rsidR="00C256C6" w:rsidRPr="007E2AAE" w:rsidRDefault="00C256C6" w:rsidP="00C256C6">
            <w:pPr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C256C6" w:rsidRPr="007E2AAE" w:rsidRDefault="00C256C6" w:rsidP="00C256C6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C256C6" w:rsidRPr="007E2AAE" w:rsidRDefault="00C256C6" w:rsidP="00C256C6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C256C6" w:rsidRPr="007E2AAE" w:rsidRDefault="00C256C6" w:rsidP="00C256C6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:rsidR="00C256C6" w:rsidRPr="007E2AAE" w:rsidRDefault="00C256C6" w:rsidP="00C256C6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</w:tr>
      <w:tr w:rsidR="0019514F" w:rsidRPr="007E2AAE" w:rsidTr="001C5003">
        <w:tc>
          <w:tcPr>
            <w:tcW w:w="4679" w:type="dxa"/>
          </w:tcPr>
          <w:p w:rsidR="0019514F" w:rsidRPr="007E2AAE" w:rsidRDefault="0019514F" w:rsidP="0019514F">
            <w:pPr>
              <w:ind w:right="-108"/>
              <w:rPr>
                <w:rFonts w:eastAsia="Times New Roman"/>
                <w:b/>
                <w:bCs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b/>
                <w:bCs/>
                <w:color w:val="auto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</w:tr>
      <w:tr w:rsidR="0019514F" w:rsidRPr="007E2AAE" w:rsidTr="001C5003">
        <w:tc>
          <w:tcPr>
            <w:tcW w:w="4679" w:type="dxa"/>
          </w:tcPr>
          <w:p w:rsidR="0019514F" w:rsidRPr="007E2AAE" w:rsidRDefault="0019514F" w:rsidP="0019514F">
            <w:pPr>
              <w:ind w:right="-108"/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21190B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21190B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21190B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29,147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21190B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113,318</w:t>
            </w:r>
          </w:p>
        </w:tc>
      </w:tr>
      <w:tr w:rsidR="0019514F" w:rsidRPr="007E2AAE" w:rsidTr="001C5003">
        <w:tc>
          <w:tcPr>
            <w:tcW w:w="4679" w:type="dxa"/>
          </w:tcPr>
          <w:p w:rsidR="0019514F" w:rsidRPr="007E2AAE" w:rsidRDefault="0019514F" w:rsidP="0019514F">
            <w:pPr>
              <w:ind w:right="-108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29,147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113,318</w:t>
            </w:r>
          </w:p>
        </w:tc>
      </w:tr>
      <w:tr w:rsidR="0019514F" w:rsidRPr="007E2AAE" w:rsidTr="001C5003">
        <w:tc>
          <w:tcPr>
            <w:tcW w:w="4679" w:type="dxa"/>
          </w:tcPr>
          <w:p w:rsidR="0019514F" w:rsidRPr="007E2AAE" w:rsidRDefault="0019514F" w:rsidP="0019514F">
            <w:pPr>
              <w:ind w:right="-108"/>
              <w:rPr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 xml:space="preserve">   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หัก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 xml:space="preserve">: 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25" w:type="dxa"/>
            <w:vAlign w:val="bottom"/>
          </w:tcPr>
          <w:p w:rsidR="0019514F" w:rsidRPr="007E2AAE" w:rsidRDefault="0021190B" w:rsidP="0021190B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21190B" w:rsidP="0021190B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21190B" w:rsidP="0021190B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(20,581)</w:t>
            </w:r>
          </w:p>
        </w:tc>
        <w:tc>
          <w:tcPr>
            <w:tcW w:w="1126" w:type="dxa"/>
            <w:vAlign w:val="bottom"/>
          </w:tcPr>
          <w:p w:rsidR="0019514F" w:rsidRPr="007E2AAE" w:rsidRDefault="0021190B" w:rsidP="0021190B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</w:tr>
      <w:tr w:rsidR="0019514F" w:rsidRPr="007E2AAE" w:rsidTr="001C5003">
        <w:tc>
          <w:tcPr>
            <w:tcW w:w="4679" w:type="dxa"/>
          </w:tcPr>
          <w:p w:rsidR="0019514F" w:rsidRPr="007E2AAE" w:rsidRDefault="0019514F" w:rsidP="0019514F">
            <w:pPr>
              <w:ind w:right="-108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25" w:type="dxa"/>
            <w:vAlign w:val="bottom"/>
          </w:tcPr>
          <w:p w:rsidR="0019514F" w:rsidRPr="007E2AAE" w:rsidRDefault="0021190B" w:rsidP="001951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21190B" w:rsidP="001951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21190B" w:rsidP="001951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8,566</w:t>
            </w:r>
          </w:p>
        </w:tc>
        <w:tc>
          <w:tcPr>
            <w:tcW w:w="1126" w:type="dxa"/>
            <w:vAlign w:val="bottom"/>
          </w:tcPr>
          <w:p w:rsidR="0019514F" w:rsidRPr="007E2AAE" w:rsidRDefault="0021190B" w:rsidP="001951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113,318</w:t>
            </w:r>
          </w:p>
        </w:tc>
      </w:tr>
      <w:tr w:rsidR="0019514F" w:rsidRPr="007E2AAE" w:rsidTr="001C5003">
        <w:tc>
          <w:tcPr>
            <w:tcW w:w="4679" w:type="dxa"/>
            <w:vAlign w:val="bottom"/>
          </w:tcPr>
          <w:p w:rsidR="0019514F" w:rsidRPr="007E2AAE" w:rsidRDefault="0019514F" w:rsidP="0019514F">
            <w:pPr>
              <w:ind w:left="162" w:right="-108" w:hanging="180"/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19514F" w:rsidRPr="007E2AAE" w:rsidRDefault="00005793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7,730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8,111</w:t>
            </w:r>
          </w:p>
        </w:tc>
        <w:tc>
          <w:tcPr>
            <w:tcW w:w="1125" w:type="dxa"/>
            <w:vAlign w:val="bottom"/>
          </w:tcPr>
          <w:p w:rsidR="0019514F" w:rsidRPr="007E2AAE" w:rsidRDefault="0021190B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86,817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192,630</w:t>
            </w:r>
          </w:p>
        </w:tc>
      </w:tr>
      <w:tr w:rsidR="00C256C6" w:rsidRPr="007E2AAE" w:rsidTr="001C5003">
        <w:tc>
          <w:tcPr>
            <w:tcW w:w="4679" w:type="dxa"/>
            <w:vAlign w:val="bottom"/>
          </w:tcPr>
          <w:p w:rsidR="00C256C6" w:rsidRPr="007E2AAE" w:rsidRDefault="00C256C6" w:rsidP="00C256C6">
            <w:pPr>
              <w:ind w:left="162" w:right="-108" w:hanging="180"/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C256C6" w:rsidRPr="007E2AAE" w:rsidRDefault="00C256C6" w:rsidP="00C256C6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C256C6" w:rsidRPr="007E2AAE" w:rsidRDefault="00C256C6" w:rsidP="00C256C6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C256C6" w:rsidRPr="007E2AAE" w:rsidRDefault="00C256C6" w:rsidP="00C256C6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:rsidR="00C256C6" w:rsidRPr="007E2AAE" w:rsidRDefault="00C256C6" w:rsidP="00C256C6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b/>
                <w:bCs/>
                <w:sz w:val="28"/>
                <w:szCs w:val="28"/>
                <w:u w:val="single"/>
                <w:cs/>
              </w:rPr>
            </w:pPr>
            <w:r w:rsidRPr="007E2AAE">
              <w:rPr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เงินจ่ายล่วงหน้าค่างานก่อสร้างแก่บริษัทย่อย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882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882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882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882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21190B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158,544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153,194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รวมเงินจ่ายล่วงหน้าค่างานก่อสร้างแก่บริษัทย่อย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21190B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158,544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153,194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left="162" w:right="-288" w:hanging="162"/>
              <w:rPr>
                <w:b/>
                <w:bCs/>
                <w:spacing w:val="-10"/>
                <w:sz w:val="28"/>
                <w:szCs w:val="28"/>
                <w:u w:val="single"/>
                <w:cs/>
              </w:rPr>
            </w:pPr>
            <w:r w:rsidRPr="007E2AAE">
              <w:rPr>
                <w:b/>
                <w:bCs/>
                <w:spacing w:val="-10"/>
                <w:sz w:val="28"/>
                <w:szCs w:val="28"/>
                <w:u w:val="single"/>
                <w:cs/>
              </w:rPr>
              <w:t>รายได้ค่าธรรมเนียมบริหารค้างรับจาก</w:t>
            </w:r>
            <w:r w:rsidR="00B945CE" w:rsidRPr="007E2AAE">
              <w:rPr>
                <w:b/>
                <w:bCs/>
                <w:spacing w:val="-1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sz w:val="28"/>
                <w:szCs w:val="28"/>
                <w:u w:val="single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321,702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321,702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left="162" w:right="-45" w:hanging="162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รวมรายได้ค่าธรรมเนียมบริหารค้างรับจาก</w:t>
            </w:r>
            <w:r w:rsidR="00B945CE" w:rsidRPr="007E2AAE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321,702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321,702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left="162" w:right="-45" w:hanging="162"/>
              <w:rPr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tabs>
                <w:tab w:val="decimal" w:pos="882"/>
              </w:tabs>
              <w:ind w:right="-109"/>
              <w:rPr>
                <w:rFonts w:eastAsia="Times New Roman"/>
                <w:color w:val="auto"/>
                <w:spacing w:val="-8"/>
                <w:sz w:val="28"/>
                <w:szCs w:val="28"/>
                <w:cs/>
              </w:rPr>
            </w:pPr>
            <w:r w:rsidRPr="007E2AAE">
              <w:rPr>
                <w:b/>
                <w:bCs/>
                <w:spacing w:val="-8"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7E2AAE">
              <w:rPr>
                <w:spacing w:val="-8"/>
                <w:sz w:val="28"/>
                <w:szCs w:val="28"/>
                <w:cs/>
              </w:rPr>
              <w:t xml:space="preserve"> </w:t>
            </w:r>
            <w:r w:rsidRPr="007E2AAE">
              <w:rPr>
                <w:b/>
                <w:bCs/>
                <w:spacing w:val="-8"/>
                <w:sz w:val="28"/>
                <w:szCs w:val="28"/>
                <w:cs/>
              </w:rPr>
              <w:t xml:space="preserve">(หมายเหตุ </w:t>
            </w:r>
            <w:r w:rsidRPr="007E2AAE">
              <w:rPr>
                <w:b/>
                <w:bCs/>
                <w:spacing w:val="-8"/>
                <w:sz w:val="28"/>
                <w:szCs w:val="28"/>
              </w:rPr>
              <w:t>2</w:t>
            </w:r>
            <w:r w:rsidR="000E1990" w:rsidRPr="007E2AAE">
              <w:rPr>
                <w:b/>
                <w:bCs/>
                <w:spacing w:val="-8"/>
                <w:sz w:val="28"/>
                <w:szCs w:val="28"/>
              </w:rPr>
              <w:t>4</w:t>
            </w:r>
            <w:r w:rsidRPr="007E2AAE">
              <w:rPr>
                <w:b/>
                <w:bCs/>
                <w:spacing w:val="-8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b/>
                <w:bCs/>
                <w:sz w:val="28"/>
                <w:szCs w:val="28"/>
                <w:cs/>
              </w:rPr>
            </w:pPr>
            <w:r w:rsidRPr="007E2AAE">
              <w:rPr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sz w:val="28"/>
                <w:szCs w:val="28"/>
                <w:u w:val="single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15,166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6,734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15,166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6,734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b/>
                <w:bCs/>
                <w:sz w:val="28"/>
                <w:szCs w:val="28"/>
                <w:cs/>
              </w:rPr>
            </w:pPr>
            <w:r w:rsidRPr="007E2AAE">
              <w:rPr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20,113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19,345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125" w:type="dxa"/>
            <w:vAlign w:val="bottom"/>
          </w:tcPr>
          <w:p w:rsidR="0019514F" w:rsidRPr="007E2AAE" w:rsidRDefault="000E1990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2</w:t>
            </w:r>
            <w:r w:rsidR="00AA692D"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5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,</w:t>
            </w:r>
            <w:r w:rsidR="00AA692D"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402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29,888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10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10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 xml:space="preserve">   </w:t>
            </w:r>
            <w:r w:rsidRPr="007E2AAE">
              <w:rPr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7E2AAE">
              <w:rPr>
                <w:sz w:val="28"/>
                <w:szCs w:val="28"/>
              </w:rPr>
              <w:t>-</w:t>
            </w:r>
            <w:r w:rsidRPr="007E2AAE">
              <w:rPr>
                <w:sz w:val="28"/>
                <w:szCs w:val="28"/>
                <w:cs/>
              </w:rPr>
              <w:t xml:space="preserve"> </w:t>
            </w:r>
            <w:r w:rsidRPr="007E2AAE">
              <w:rPr>
                <w:color w:val="auto"/>
                <w:spacing w:val="-4"/>
                <w:sz w:val="28"/>
                <w:szCs w:val="28"/>
                <w:cs/>
              </w:rPr>
              <w:t>กรรมการของ</w:t>
            </w:r>
            <w:r w:rsidR="00B945CE" w:rsidRPr="007E2AAE">
              <w:rPr>
                <w:color w:val="auto"/>
                <w:spacing w:val="-4"/>
                <w:sz w:val="28"/>
                <w:szCs w:val="28"/>
                <w:cs/>
              </w:rPr>
              <w:t>กลุ่ม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บริษัท</w:t>
            </w:r>
          </w:p>
        </w:tc>
        <w:tc>
          <w:tcPr>
            <w:tcW w:w="1125" w:type="dxa"/>
            <w:vAlign w:val="bottom"/>
          </w:tcPr>
          <w:p w:rsidR="0019514F" w:rsidRPr="007E2AAE" w:rsidRDefault="00C256C6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40,408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9,880</w:t>
            </w:r>
          </w:p>
        </w:tc>
        <w:tc>
          <w:tcPr>
            <w:tcW w:w="1125" w:type="dxa"/>
            <w:vAlign w:val="bottom"/>
          </w:tcPr>
          <w:p w:rsidR="0019514F" w:rsidRPr="007E2AAE" w:rsidRDefault="0021190B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1,333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</w:tr>
      <w:tr w:rsidR="0021190B" w:rsidRPr="007E2AAE" w:rsidTr="006D10C2">
        <w:tc>
          <w:tcPr>
            <w:tcW w:w="4679" w:type="dxa"/>
          </w:tcPr>
          <w:p w:rsidR="0021190B" w:rsidRPr="007E2AAE" w:rsidRDefault="0021190B" w:rsidP="0019514F">
            <w:pPr>
              <w:ind w:right="-45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 xml:space="preserve">   </w:t>
            </w:r>
            <w:r w:rsidRPr="007E2AAE">
              <w:rPr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7E2AAE">
              <w:rPr>
                <w:sz w:val="28"/>
                <w:szCs w:val="28"/>
              </w:rPr>
              <w:t>-</w:t>
            </w:r>
            <w:r w:rsidRPr="007E2AAE">
              <w:rPr>
                <w:sz w:val="28"/>
                <w:szCs w:val="28"/>
                <w:cs/>
              </w:rPr>
              <w:t xml:space="preserve"> </w:t>
            </w:r>
            <w:r w:rsidRPr="007E2AAE">
              <w:rPr>
                <w:color w:val="auto"/>
                <w:spacing w:val="-4"/>
                <w:sz w:val="28"/>
                <w:szCs w:val="28"/>
                <w:cs/>
              </w:rPr>
              <w:t>ผู้ถือหุ้น</w:t>
            </w:r>
            <w:r w:rsidR="00B945CE" w:rsidRPr="007E2AAE">
              <w:rPr>
                <w:color w:val="auto"/>
                <w:spacing w:val="-4"/>
                <w:sz w:val="28"/>
                <w:szCs w:val="28"/>
                <w:cs/>
              </w:rPr>
              <w:t>ของกลุ่ม</w:t>
            </w:r>
            <w:r w:rsidR="00B945CE"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บริษัท</w:t>
            </w:r>
          </w:p>
        </w:tc>
        <w:tc>
          <w:tcPr>
            <w:tcW w:w="1125" w:type="dxa"/>
            <w:vAlign w:val="bottom"/>
          </w:tcPr>
          <w:p w:rsidR="0021190B" w:rsidRPr="007E2AAE" w:rsidRDefault="0021190B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9,631</w:t>
            </w:r>
          </w:p>
        </w:tc>
        <w:tc>
          <w:tcPr>
            <w:tcW w:w="1125" w:type="dxa"/>
            <w:vAlign w:val="bottom"/>
          </w:tcPr>
          <w:p w:rsidR="0021190B" w:rsidRPr="007E2AAE" w:rsidRDefault="0021190B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21190B" w:rsidRPr="007E2AAE" w:rsidRDefault="0021190B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9,631</w:t>
            </w:r>
          </w:p>
        </w:tc>
        <w:tc>
          <w:tcPr>
            <w:tcW w:w="1126" w:type="dxa"/>
            <w:vAlign w:val="bottom"/>
          </w:tcPr>
          <w:p w:rsidR="0021190B" w:rsidRPr="007E2AAE" w:rsidRDefault="0021190B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125" w:type="dxa"/>
            <w:vAlign w:val="bottom"/>
          </w:tcPr>
          <w:p w:rsidR="0019514F" w:rsidRPr="007E2AAE" w:rsidRDefault="00AA692D" w:rsidP="001951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7</w:t>
            </w:r>
            <w:r w:rsidR="00C256C6"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5,441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39,768</w:t>
            </w:r>
          </w:p>
        </w:tc>
        <w:tc>
          <w:tcPr>
            <w:tcW w:w="1125" w:type="dxa"/>
            <w:vAlign w:val="bottom"/>
          </w:tcPr>
          <w:p w:rsidR="0019514F" w:rsidRPr="007E2AAE" w:rsidRDefault="0021190B" w:rsidP="001951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31,087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19,355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left="162" w:right="-45" w:hanging="162"/>
              <w:rPr>
                <w:spacing w:val="-6"/>
                <w:sz w:val="28"/>
                <w:szCs w:val="28"/>
                <w:cs/>
              </w:rPr>
            </w:pPr>
            <w:r w:rsidRPr="007E2AAE">
              <w:rPr>
                <w:spacing w:val="-6"/>
                <w:sz w:val="28"/>
                <w:szCs w:val="28"/>
                <w:cs/>
              </w:rPr>
              <w:t>รวมเจ้าหนี้การค้าและเจ้าหนี้อื่น -</w:t>
            </w:r>
            <w:r w:rsidRPr="007E2AAE">
              <w:rPr>
                <w:spacing w:val="-6"/>
                <w:sz w:val="28"/>
                <w:szCs w:val="28"/>
              </w:rPr>
              <w:t xml:space="preserve"> </w:t>
            </w:r>
            <w:r w:rsidRPr="007E2AAE">
              <w:rPr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19514F" w:rsidRPr="007E2AAE" w:rsidRDefault="00AA692D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7</w:t>
            </w:r>
            <w:r w:rsidR="00C256C6"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5,441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39,768</w:t>
            </w:r>
          </w:p>
        </w:tc>
        <w:tc>
          <w:tcPr>
            <w:tcW w:w="1125" w:type="dxa"/>
            <w:vAlign w:val="bottom"/>
          </w:tcPr>
          <w:p w:rsidR="0019514F" w:rsidRPr="007E2AAE" w:rsidRDefault="0021190B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46,253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26,089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</w:tr>
      <w:tr w:rsidR="0019514F" w:rsidRPr="007E2AAE" w:rsidTr="00AC0C3C">
        <w:tc>
          <w:tcPr>
            <w:tcW w:w="5804" w:type="dxa"/>
            <w:gridSpan w:val="2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b/>
                <w:bCs/>
                <w:sz w:val="28"/>
                <w:szCs w:val="28"/>
                <w:u w:val="single"/>
                <w:cs/>
              </w:rPr>
              <w:t xml:space="preserve">เงินรับล่วงหน้าและเงินมัดจำรับจากลูกค้า </w:t>
            </w:r>
            <w:r w:rsidR="00B945CE" w:rsidRPr="007E2AAE">
              <w:rPr>
                <w:b/>
                <w:bCs/>
                <w:sz w:val="28"/>
                <w:szCs w:val="28"/>
                <w:u w:val="single"/>
                <w:cs/>
              </w:rPr>
              <w:t xml:space="preserve">- </w:t>
            </w:r>
            <w:r w:rsidRPr="007E2AAE">
              <w:rPr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125" w:type="dxa"/>
            <w:vAlign w:val="bottom"/>
          </w:tcPr>
          <w:p w:rsidR="0019514F" w:rsidRPr="007E2AAE" w:rsidRDefault="00AA692D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4,164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-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left="342" w:right="-45" w:hanging="342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 xml:space="preserve">   บุคคลที่เกี่ยวข้องกัน -</w:t>
            </w:r>
            <w:r w:rsidRPr="007E2AAE">
              <w:rPr>
                <w:sz w:val="28"/>
                <w:szCs w:val="28"/>
              </w:rPr>
              <w:t xml:space="preserve"> </w:t>
            </w:r>
            <w:r w:rsidRPr="007E2AAE">
              <w:rPr>
                <w:sz w:val="28"/>
                <w:szCs w:val="28"/>
                <w:cs/>
              </w:rPr>
              <w:t>กรรมการของ</w:t>
            </w:r>
            <w:r w:rsidR="00B945CE" w:rsidRPr="007E2AAE">
              <w:rPr>
                <w:color w:val="auto"/>
                <w:spacing w:val="-4"/>
                <w:sz w:val="28"/>
                <w:szCs w:val="28"/>
                <w:cs/>
              </w:rPr>
              <w:t>กลุ่ม</w:t>
            </w:r>
            <w:r w:rsidR="00B945CE"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บริษัท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42,727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40,327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42,727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40,327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ind w:right="-45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บุคคลที่เกี่ยวข้องกัน </w:t>
            </w:r>
            <w:r w:rsidRPr="007E2AAE">
              <w:rPr>
                <w:sz w:val="28"/>
                <w:szCs w:val="28"/>
              </w:rPr>
              <w:t xml:space="preserve">- </w:t>
            </w:r>
            <w:r w:rsidRPr="007E2AAE">
              <w:rPr>
                <w:sz w:val="28"/>
                <w:szCs w:val="28"/>
                <w:cs/>
              </w:rPr>
              <w:t>ผู้ถือหุ้นของ</w:t>
            </w:r>
            <w:r w:rsidR="00B945CE" w:rsidRPr="007E2AAE">
              <w:rPr>
                <w:color w:val="auto"/>
                <w:spacing w:val="-4"/>
                <w:sz w:val="28"/>
                <w:szCs w:val="28"/>
                <w:cs/>
              </w:rPr>
              <w:t>กลุ่ม</w:t>
            </w:r>
            <w:r w:rsidR="00B945CE" w:rsidRPr="007E2AAE"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  <w:t>บริษัท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327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327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327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pBdr>
                <w:bottom w:val="sing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327</w:t>
            </w:r>
          </w:p>
        </w:tc>
      </w:tr>
      <w:tr w:rsidR="0019514F" w:rsidRPr="007E2AAE" w:rsidTr="006D10C2">
        <w:tc>
          <w:tcPr>
            <w:tcW w:w="4679" w:type="dxa"/>
          </w:tcPr>
          <w:p w:rsidR="0019514F" w:rsidRPr="007E2AAE" w:rsidRDefault="0019514F" w:rsidP="0019514F">
            <w:pPr>
              <w:tabs>
                <w:tab w:val="decimal" w:pos="882"/>
              </w:tabs>
              <w:ind w:left="252" w:right="-45" w:hanging="252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รวมเงินรับล่วงหน้าและเงินมัดจำรับจากลูกค้า -</w:t>
            </w:r>
          </w:p>
          <w:p w:rsidR="0019514F" w:rsidRPr="007E2AAE" w:rsidRDefault="0019514F" w:rsidP="0019514F">
            <w:pPr>
              <w:tabs>
                <w:tab w:val="decimal" w:pos="882"/>
              </w:tabs>
              <w:ind w:left="252" w:right="-45" w:hanging="252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</w:t>
            </w:r>
            <w:r w:rsidR="00AA692D"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3</w:t>
            </w: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,</w:t>
            </w:r>
            <w:r w:rsidR="00AA692D"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054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44,818</w:t>
            </w:r>
          </w:p>
        </w:tc>
        <w:tc>
          <w:tcPr>
            <w:tcW w:w="1125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43,054</w:t>
            </w:r>
          </w:p>
        </w:tc>
        <w:tc>
          <w:tcPr>
            <w:tcW w:w="1126" w:type="dxa"/>
            <w:vAlign w:val="bottom"/>
          </w:tcPr>
          <w:p w:rsidR="0019514F" w:rsidRPr="007E2AAE" w:rsidRDefault="0019514F" w:rsidP="0019514F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eastAsia="Times New Roman"/>
                <w:color w:val="auto"/>
                <w:spacing w:val="-5"/>
                <w:sz w:val="28"/>
                <w:szCs w:val="28"/>
                <w:cs/>
              </w:rPr>
            </w:pPr>
            <w:r w:rsidRPr="007E2AAE">
              <w:rPr>
                <w:rFonts w:eastAsia="Times New Roman"/>
                <w:color w:val="auto"/>
                <w:spacing w:val="-5"/>
                <w:sz w:val="28"/>
                <w:szCs w:val="28"/>
              </w:rPr>
              <w:t>40,654</w:t>
            </w:r>
          </w:p>
        </w:tc>
      </w:tr>
    </w:tbl>
    <w:p w:rsidR="00C71CE8" w:rsidRPr="007E2AAE" w:rsidRDefault="00927FB4" w:rsidP="00B945CE">
      <w:pPr>
        <w:autoSpaceDE/>
        <w:autoSpaceDN/>
        <w:adjustRightInd/>
        <w:spacing w:before="240" w:after="120" w:line="420" w:lineRule="exact"/>
        <w:ind w:left="605"/>
        <w:jc w:val="thaiDistribute"/>
        <w:rPr>
          <w:spacing w:val="0"/>
          <w:u w:val="single"/>
        </w:rPr>
      </w:pPr>
      <w:r w:rsidRPr="007E2AAE">
        <w:rPr>
          <w:spacing w:val="0"/>
          <w:u w:val="single"/>
          <w:cs/>
        </w:rPr>
        <w:t>เงินให้กู้ยืมแก่กิจการที่เกี่ยวข้องกันและดอกเบี้ยค้างรับ</w:t>
      </w:r>
      <w:r w:rsidR="006D10C2" w:rsidRPr="007E2AAE">
        <w:rPr>
          <w:spacing w:val="0"/>
          <w:u w:val="single"/>
          <w:cs/>
        </w:rPr>
        <w:t xml:space="preserve"> </w:t>
      </w:r>
      <w:r w:rsidR="00BF1E9D" w:rsidRPr="007E2AAE">
        <w:rPr>
          <w:spacing w:val="0"/>
          <w:u w:val="single"/>
          <w:cs/>
        </w:rPr>
        <w:t>และเงินกู้ยืมจากกิจการที่เกี่ยวข้องกันและดอกเบี้ยค้างจ่าย</w:t>
      </w:r>
    </w:p>
    <w:p w:rsidR="00927FB4" w:rsidRPr="007E2AAE" w:rsidRDefault="00927FB4" w:rsidP="00ED3C6C">
      <w:pPr>
        <w:overflowPunct/>
        <w:autoSpaceDE/>
        <w:autoSpaceDN/>
        <w:adjustRightInd/>
        <w:spacing w:before="120" w:after="60" w:line="420" w:lineRule="exact"/>
        <w:ind w:left="605"/>
        <w:jc w:val="thaiDistribute"/>
        <w:textAlignment w:val="auto"/>
        <w:rPr>
          <w:color w:val="auto"/>
          <w:spacing w:val="-4"/>
          <w:cs/>
        </w:rPr>
      </w:pPr>
      <w:r w:rsidRPr="007E2AAE">
        <w:rPr>
          <w:color w:val="auto"/>
          <w:spacing w:val="-4"/>
          <w:cs/>
        </w:rPr>
        <w:t>ยอดคงค้างของเงินให้กู้ยืมและดอกเบี้ยค้างรับ</w:t>
      </w:r>
      <w:r w:rsidR="006D10C2" w:rsidRPr="007E2AAE">
        <w:rPr>
          <w:color w:val="auto"/>
          <w:spacing w:val="-4"/>
          <w:cs/>
        </w:rPr>
        <w:t xml:space="preserve"> </w:t>
      </w:r>
      <w:r w:rsidR="00BF1E9D" w:rsidRPr="007E2AAE">
        <w:rPr>
          <w:color w:val="auto"/>
          <w:spacing w:val="-4"/>
          <w:cs/>
        </w:rPr>
        <w:t>และเงินกู้ยืมและดอกเบี้ยค้างจ่าย</w:t>
      </w:r>
      <w:r w:rsidRPr="007E2AAE">
        <w:rPr>
          <w:color w:val="auto"/>
          <w:spacing w:val="-4"/>
          <w:cs/>
        </w:rPr>
        <w:t>ระหว่าง</w:t>
      </w:r>
      <w:r w:rsidR="00420D68" w:rsidRPr="007E2AAE">
        <w:rPr>
          <w:rFonts w:eastAsiaTheme="minorHAnsi"/>
          <w:cs/>
        </w:rPr>
        <w:t>บริษัทฯ</w:t>
      </w:r>
      <w:r w:rsidRPr="007E2AAE">
        <w:rPr>
          <w:color w:val="auto"/>
          <w:spacing w:val="-4"/>
          <w:cs/>
        </w:rPr>
        <w:t>และกิจการ</w:t>
      </w:r>
      <w:r w:rsidR="00420D68" w:rsidRPr="007E2AAE">
        <w:rPr>
          <w:color w:val="auto"/>
          <w:spacing w:val="-4"/>
          <w:cs/>
        </w:rPr>
        <w:t xml:space="preserve">                     </w:t>
      </w:r>
      <w:r w:rsidRPr="007E2AAE">
        <w:rPr>
          <w:color w:val="auto"/>
          <w:spacing w:val="-4"/>
          <w:cs/>
        </w:rPr>
        <w:t xml:space="preserve">ที่เกี่ยวข้องกัน ณ วันที่ </w:t>
      </w:r>
      <w:r w:rsidR="004D3763" w:rsidRPr="007E2AAE">
        <w:rPr>
          <w:color w:val="auto"/>
          <w:spacing w:val="-4"/>
        </w:rPr>
        <w:t xml:space="preserve">31 </w:t>
      </w:r>
      <w:r w:rsidR="004D3763" w:rsidRPr="007E2AAE">
        <w:rPr>
          <w:color w:val="auto"/>
          <w:spacing w:val="-4"/>
          <w:cs/>
        </w:rPr>
        <w:t xml:space="preserve">ธันวาคม </w:t>
      </w:r>
      <w:r w:rsidR="004D3763" w:rsidRPr="007E2AAE">
        <w:rPr>
          <w:color w:val="auto"/>
          <w:spacing w:val="-4"/>
        </w:rPr>
        <w:t>2562</w:t>
      </w:r>
      <w:r w:rsidRPr="007E2AAE">
        <w:rPr>
          <w:color w:val="auto"/>
          <w:spacing w:val="-4"/>
        </w:rPr>
        <w:t xml:space="preserve"> </w:t>
      </w:r>
      <w:r w:rsidRPr="007E2AAE">
        <w:rPr>
          <w:color w:val="auto"/>
          <w:spacing w:val="-4"/>
          <w:cs/>
        </w:rPr>
        <w:t xml:space="preserve">และ </w:t>
      </w:r>
      <w:r w:rsidR="004D3763" w:rsidRPr="007E2AAE">
        <w:rPr>
          <w:color w:val="auto"/>
          <w:spacing w:val="-4"/>
        </w:rPr>
        <w:t>2561</w:t>
      </w:r>
      <w:r w:rsidRPr="007E2AAE">
        <w:rPr>
          <w:color w:val="auto"/>
          <w:spacing w:val="-4"/>
        </w:rPr>
        <w:t xml:space="preserve"> </w:t>
      </w:r>
      <w:r w:rsidRPr="007E2AAE">
        <w:rPr>
          <w:color w:val="auto"/>
          <w:spacing w:val="-4"/>
          <w:cs/>
        </w:rPr>
        <w:t>และ</w:t>
      </w:r>
      <w:r w:rsidR="00EB25B8" w:rsidRPr="007E2AAE">
        <w:rPr>
          <w:color w:val="auto"/>
          <w:spacing w:val="-4"/>
          <w:cs/>
        </w:rPr>
        <w:t>การเคลื่อนไหวมีรายละเอียด</w:t>
      </w:r>
      <w:r w:rsidRPr="007E2AAE">
        <w:rPr>
          <w:color w:val="auto"/>
          <w:spacing w:val="-4"/>
          <w:cs/>
        </w:rPr>
        <w:t>ดังนี้</w:t>
      </w:r>
    </w:p>
    <w:tbl>
      <w:tblPr>
        <w:tblW w:w="9840" w:type="dxa"/>
        <w:tblInd w:w="27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374"/>
        <w:gridCol w:w="1374"/>
        <w:gridCol w:w="1374"/>
        <w:gridCol w:w="1374"/>
        <w:gridCol w:w="1374"/>
      </w:tblGrid>
      <w:tr w:rsidR="000E1990" w:rsidRPr="007E2AAE" w:rsidTr="00574125">
        <w:tc>
          <w:tcPr>
            <w:tcW w:w="2970" w:type="dxa"/>
            <w:vAlign w:val="bottom"/>
          </w:tcPr>
          <w:p w:rsidR="000E1990" w:rsidRPr="007E2AAE" w:rsidRDefault="000E1990" w:rsidP="00ED3C6C">
            <w:pPr>
              <w:spacing w:line="320" w:lineRule="exact"/>
              <w:ind w:right="-45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6870" w:type="dxa"/>
            <w:gridSpan w:val="5"/>
            <w:vAlign w:val="bottom"/>
          </w:tcPr>
          <w:p w:rsidR="000E1990" w:rsidRPr="007E2AAE" w:rsidRDefault="000E1990" w:rsidP="00ED3C6C">
            <w:pPr>
              <w:spacing w:line="320" w:lineRule="exact"/>
              <w:ind w:right="-45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(หน่วย</w:t>
            </w:r>
            <w:r w:rsidRPr="007E2AAE">
              <w:rPr>
                <w:sz w:val="26"/>
                <w:szCs w:val="26"/>
              </w:rPr>
              <w:t xml:space="preserve">: </w:t>
            </w:r>
            <w:r w:rsidRPr="007E2AAE">
              <w:rPr>
                <w:sz w:val="26"/>
                <w:szCs w:val="26"/>
                <w:cs/>
              </w:rPr>
              <w:t>พันบาท)</w:t>
            </w:r>
          </w:p>
        </w:tc>
      </w:tr>
      <w:tr w:rsidR="000E1990" w:rsidRPr="007E2AAE" w:rsidTr="00574125">
        <w:tc>
          <w:tcPr>
            <w:tcW w:w="2970" w:type="dxa"/>
            <w:vAlign w:val="bottom"/>
          </w:tcPr>
          <w:p w:rsidR="000E1990" w:rsidRPr="007E2AAE" w:rsidRDefault="000E1990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6870" w:type="dxa"/>
            <w:gridSpan w:val="5"/>
            <w:vAlign w:val="bottom"/>
          </w:tcPr>
          <w:p w:rsidR="000E1990" w:rsidRPr="007E2AAE" w:rsidRDefault="000E1990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0E1990" w:rsidRPr="007E2AAE" w:rsidTr="000E1990">
        <w:tc>
          <w:tcPr>
            <w:tcW w:w="2970" w:type="dxa"/>
            <w:vAlign w:val="bottom"/>
          </w:tcPr>
          <w:p w:rsidR="000E1990" w:rsidRPr="007E2AAE" w:rsidRDefault="000E1990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ยอดคงเหลือ</w:t>
            </w:r>
          </w:p>
        </w:tc>
      </w:tr>
      <w:tr w:rsidR="000E1990" w:rsidRPr="007E2AAE" w:rsidTr="000E1990">
        <w:tc>
          <w:tcPr>
            <w:tcW w:w="2970" w:type="dxa"/>
            <w:vAlign w:val="bottom"/>
          </w:tcPr>
          <w:p w:rsidR="000E1990" w:rsidRPr="007E2AAE" w:rsidRDefault="000E1990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เงินให้กู้ยืมระยะยาวแก่กิจการ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การ</w:t>
            </w:r>
            <w:r w:rsidRPr="007E2AAE">
              <w:rPr>
                <w:spacing w:val="-6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ณ วันที่</w:t>
            </w:r>
          </w:p>
        </w:tc>
      </w:tr>
      <w:tr w:rsidR="000E1990" w:rsidRPr="007E2AAE" w:rsidTr="000E1990">
        <w:tc>
          <w:tcPr>
            <w:tcW w:w="2970" w:type="dxa"/>
            <w:vAlign w:val="bottom"/>
          </w:tcPr>
          <w:p w:rsidR="000E1990" w:rsidRPr="007E2AAE" w:rsidRDefault="000E1990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ที่เกี่ยวข้องกันและดอกเบี้ยค้างรับ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pacing w:val="-6"/>
                <w:sz w:val="26"/>
                <w:szCs w:val="26"/>
                <w:cs/>
              </w:rPr>
            </w:pPr>
            <w:r w:rsidRPr="007E2AAE">
              <w:rPr>
                <w:spacing w:val="-6"/>
                <w:sz w:val="26"/>
                <w:szCs w:val="26"/>
              </w:rPr>
              <w:t>31</w:t>
            </w:r>
            <w:r w:rsidRPr="007E2AAE">
              <w:rPr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7E2AAE">
              <w:rPr>
                <w:spacing w:val="-6"/>
                <w:sz w:val="26"/>
                <w:szCs w:val="26"/>
              </w:rPr>
              <w:t>2561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pacing w:val="-6"/>
                <w:sz w:val="26"/>
                <w:szCs w:val="26"/>
                <w:cs/>
              </w:rPr>
            </w:pPr>
            <w:r w:rsidRPr="007E2AAE">
              <w:rPr>
                <w:spacing w:val="-6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pacing w:val="-6"/>
                <w:sz w:val="26"/>
                <w:szCs w:val="26"/>
                <w:cs/>
              </w:rPr>
            </w:pPr>
            <w:r w:rsidRPr="007E2AAE">
              <w:rPr>
                <w:spacing w:val="-6"/>
                <w:sz w:val="26"/>
                <w:szCs w:val="26"/>
              </w:rPr>
              <w:t xml:space="preserve">31 </w:t>
            </w:r>
            <w:r w:rsidRPr="007E2AAE">
              <w:rPr>
                <w:spacing w:val="-6"/>
                <w:sz w:val="26"/>
                <w:szCs w:val="26"/>
                <w:cs/>
              </w:rPr>
              <w:t xml:space="preserve">ธันวาคม </w:t>
            </w:r>
            <w:r w:rsidRPr="007E2AAE">
              <w:rPr>
                <w:spacing w:val="-6"/>
                <w:sz w:val="26"/>
                <w:szCs w:val="26"/>
              </w:rPr>
              <w:t>2562</w:t>
            </w:r>
          </w:p>
        </w:tc>
      </w:tr>
      <w:tr w:rsidR="000E1990" w:rsidRPr="007E2AAE" w:rsidTr="000E1990">
        <w:tc>
          <w:tcPr>
            <w:tcW w:w="2970" w:type="dxa"/>
            <w:vAlign w:val="bottom"/>
          </w:tcPr>
          <w:p w:rsidR="000E1990" w:rsidRPr="007E2AAE" w:rsidRDefault="000E1990" w:rsidP="00ED3C6C">
            <w:pPr>
              <w:spacing w:line="320" w:lineRule="exact"/>
              <w:ind w:left="162" w:right="-45" w:hanging="162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</w:p>
        </w:tc>
      </w:tr>
      <w:tr w:rsidR="000E1990" w:rsidRPr="007E2AAE" w:rsidTr="000E1990">
        <w:tc>
          <w:tcPr>
            <w:tcW w:w="2970" w:type="dxa"/>
            <w:vAlign w:val="bottom"/>
          </w:tcPr>
          <w:p w:rsidR="000E1990" w:rsidRPr="007E2AAE" w:rsidRDefault="000E1990" w:rsidP="00ED3C6C">
            <w:pPr>
              <w:spacing w:line="320" w:lineRule="exact"/>
              <w:ind w:right="-12"/>
              <w:jc w:val="thaiDistribute"/>
              <w:rPr>
                <w:b/>
                <w:bCs/>
                <w:sz w:val="26"/>
                <w:szCs w:val="26"/>
                <w:vertAlign w:val="superscript"/>
              </w:rPr>
            </w:pPr>
            <w:r w:rsidRPr="007E2AAE">
              <w:rPr>
                <w:sz w:val="26"/>
                <w:szCs w:val="26"/>
                <w:cs/>
              </w:rPr>
              <w:t xml:space="preserve">   </w:t>
            </w:r>
            <w:r w:rsidRPr="007E2AAE">
              <w:rPr>
                <w:sz w:val="26"/>
                <w:szCs w:val="26"/>
              </w:rPr>
              <w:t>Grovepark International Limited</w:t>
            </w:r>
            <w:r w:rsidRPr="007E2AAE">
              <w:rPr>
                <w:sz w:val="26"/>
                <w:szCs w:val="26"/>
                <w:vertAlign w:val="superscript"/>
                <w:cs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135,839</w:t>
            </w:r>
          </w:p>
        </w:tc>
        <w:tc>
          <w:tcPr>
            <w:tcW w:w="1374" w:type="dxa"/>
            <w:vAlign w:val="bottom"/>
          </w:tcPr>
          <w:p w:rsidR="000E1990" w:rsidRPr="007E2AAE" w:rsidRDefault="00005793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bottom"/>
          </w:tcPr>
          <w:p w:rsidR="000E1990" w:rsidRPr="007E2AAE" w:rsidRDefault="00005793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(83,489)</w:t>
            </w:r>
          </w:p>
        </w:tc>
        <w:tc>
          <w:tcPr>
            <w:tcW w:w="1374" w:type="dxa"/>
            <w:vAlign w:val="bottom"/>
          </w:tcPr>
          <w:p w:rsidR="000E1990" w:rsidRPr="007E2AAE" w:rsidRDefault="00005793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(5,728)</w:t>
            </w:r>
          </w:p>
        </w:tc>
        <w:tc>
          <w:tcPr>
            <w:tcW w:w="1374" w:type="dxa"/>
            <w:vAlign w:val="bottom"/>
          </w:tcPr>
          <w:p w:rsidR="000E1990" w:rsidRPr="007E2AAE" w:rsidRDefault="00005793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46,622</w:t>
            </w:r>
          </w:p>
        </w:tc>
      </w:tr>
      <w:tr w:rsidR="000E1990" w:rsidRPr="007E2AAE" w:rsidTr="000E1990">
        <w:tc>
          <w:tcPr>
            <w:tcW w:w="2970" w:type="dxa"/>
            <w:vAlign w:val="bottom"/>
          </w:tcPr>
          <w:p w:rsidR="000E1990" w:rsidRPr="007E2AAE" w:rsidRDefault="000E1990" w:rsidP="00ED3C6C">
            <w:pPr>
              <w:spacing w:line="320" w:lineRule="exact"/>
              <w:ind w:right="-108"/>
              <w:jc w:val="thaiDistribute"/>
              <w:rPr>
                <w:spacing w:val="-4"/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 xml:space="preserve">   </w:t>
            </w:r>
            <w:r w:rsidRPr="007E2AAE">
              <w:rPr>
                <w:sz w:val="26"/>
                <w:szCs w:val="26"/>
                <w:cs/>
              </w:rPr>
              <w:t>บริษัท โฟร์ทีน พอยท์ส จำกัด</w:t>
            </w:r>
            <w:r w:rsidRPr="007E2AAE">
              <w:rPr>
                <w:sz w:val="26"/>
                <w:szCs w:val="26"/>
                <w:vertAlign w:val="superscript"/>
                <w:cs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24,042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24,042</w:t>
            </w:r>
          </w:p>
        </w:tc>
      </w:tr>
      <w:tr w:rsidR="000E1990" w:rsidRPr="007E2AAE" w:rsidTr="000E1990">
        <w:tc>
          <w:tcPr>
            <w:tcW w:w="2970" w:type="dxa"/>
            <w:vAlign w:val="bottom"/>
          </w:tcPr>
          <w:p w:rsidR="000E1990" w:rsidRPr="007E2AAE" w:rsidRDefault="000E1990" w:rsidP="00ED3C6C">
            <w:pPr>
              <w:spacing w:line="320" w:lineRule="exact"/>
              <w:ind w:left="255" w:right="-45" w:hanging="255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 xml:space="preserve">   </w:t>
            </w:r>
            <w:r w:rsidRPr="007E2AAE">
              <w:rPr>
                <w:sz w:val="26"/>
                <w:szCs w:val="26"/>
                <w:cs/>
              </w:rPr>
              <w:t>บริษัท มหานคร บีสโปค เทลเลอริ่ง จำกัด</w:t>
            </w:r>
            <w:r w:rsidRPr="007E2AAE">
              <w:rPr>
                <w:sz w:val="26"/>
                <w:szCs w:val="26"/>
                <w:vertAlign w:val="superscript"/>
                <w:cs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1,935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74" w:type="dxa"/>
            <w:vAlign w:val="bottom"/>
          </w:tcPr>
          <w:p w:rsidR="000E1990" w:rsidRPr="007E2AAE" w:rsidRDefault="000E1990" w:rsidP="00ED3C6C">
            <w:pP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1,935</w:t>
            </w:r>
          </w:p>
        </w:tc>
      </w:tr>
      <w:tr w:rsidR="000E1990" w:rsidRPr="007E2AAE" w:rsidTr="000E1990">
        <w:tc>
          <w:tcPr>
            <w:tcW w:w="2970" w:type="dxa"/>
            <w:tcBorders>
              <w:bottom w:val="nil"/>
            </w:tcBorders>
            <w:vAlign w:val="bottom"/>
          </w:tcPr>
          <w:p w:rsidR="000E1990" w:rsidRPr="007E2AAE" w:rsidRDefault="000E1990" w:rsidP="00ED3C6C">
            <w:pPr>
              <w:spacing w:line="320" w:lineRule="exact"/>
              <w:ind w:left="255" w:right="-45" w:hanging="255"/>
              <w:rPr>
                <w:sz w:val="26"/>
                <w:szCs w:val="26"/>
              </w:rPr>
            </w:pPr>
            <w:r w:rsidRPr="007E2AAE">
              <w:rPr>
                <w:spacing w:val="-8"/>
                <w:sz w:val="26"/>
                <w:szCs w:val="26"/>
                <w:cs/>
              </w:rPr>
              <w:t xml:space="preserve">   บริษัท พรอมิสซิ่ง ยูธ จำกัด</w:t>
            </w:r>
            <w:r w:rsidRPr="007E2AAE">
              <w:rPr>
                <w:spacing w:val="-8"/>
                <w:sz w:val="26"/>
                <w:szCs w:val="26"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  <w:cs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(2)</w:t>
            </w:r>
            <w:r w:rsidRPr="007E2AAE">
              <w:rPr>
                <w:spacing w:val="-8"/>
                <w:sz w:val="26"/>
                <w:szCs w:val="26"/>
              </w:rPr>
              <w:t xml:space="preserve">                                (</w:t>
            </w:r>
            <w:r w:rsidRPr="007E2AAE">
              <w:rPr>
                <w:spacing w:val="-8"/>
                <w:sz w:val="26"/>
                <w:szCs w:val="26"/>
                <w:cs/>
              </w:rPr>
              <w:t xml:space="preserve">เดิมชื่อ </w:t>
            </w:r>
            <w:r w:rsidRPr="007E2AAE">
              <w:rPr>
                <w:spacing w:val="-8"/>
                <w:sz w:val="26"/>
                <w:szCs w:val="26"/>
              </w:rPr>
              <w:t>“</w:t>
            </w:r>
            <w:r w:rsidRPr="007E2AAE">
              <w:rPr>
                <w:spacing w:val="-8"/>
                <w:sz w:val="26"/>
                <w:szCs w:val="26"/>
                <w:cs/>
              </w:rPr>
              <w:t>บริษัท เวอริตา เอ็มเอชเค (ประเทศไทย) จำกัด</w:t>
            </w:r>
            <w:r w:rsidRPr="007E2AAE">
              <w:rPr>
                <w:spacing w:val="-8"/>
                <w:sz w:val="26"/>
                <w:szCs w:val="26"/>
              </w:rPr>
              <w:t>”)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:rsidR="000E1990" w:rsidRPr="007E2AAE" w:rsidRDefault="000E1990" w:rsidP="00ED3C6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:rsidR="000E1990" w:rsidRPr="007E2AAE" w:rsidRDefault="000E1990" w:rsidP="00ED3C6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13,500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:rsidR="000E1990" w:rsidRPr="007E2AAE" w:rsidRDefault="000E1990" w:rsidP="00ED3C6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:rsidR="000E1990" w:rsidRPr="007E2AAE" w:rsidRDefault="000E1990" w:rsidP="00ED3C6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:rsidR="000E1990" w:rsidRPr="007E2AAE" w:rsidRDefault="000E1990" w:rsidP="00ED3C6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13,500</w:t>
            </w:r>
          </w:p>
        </w:tc>
      </w:tr>
      <w:tr w:rsidR="000E1990" w:rsidRPr="007E2AAE" w:rsidTr="000E1990">
        <w:trPr>
          <w:trHeight w:val="315"/>
        </w:trPr>
        <w:tc>
          <w:tcPr>
            <w:tcW w:w="2970" w:type="dxa"/>
            <w:tcBorders>
              <w:bottom w:val="nil"/>
            </w:tcBorders>
            <w:vAlign w:val="bottom"/>
          </w:tcPr>
          <w:p w:rsidR="000E1990" w:rsidRPr="007E2AAE" w:rsidRDefault="000E1990" w:rsidP="00ED3C6C">
            <w:pPr>
              <w:spacing w:line="320" w:lineRule="exact"/>
              <w:ind w:left="162" w:right="-45" w:hanging="162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รวมเงินให้กู้ยืมระยะยาวแก่กิจการ                              ที่เกี่ยวข้องกันและดอกเบี้ยค้างรับ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:rsidR="000E1990" w:rsidRPr="007E2AAE" w:rsidRDefault="000E1990" w:rsidP="00ED3C6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135,839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:rsidR="000E1990" w:rsidRPr="007E2AAE" w:rsidRDefault="000E1990" w:rsidP="00ED3C6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39,</w:t>
            </w:r>
            <w:r w:rsidR="00005793" w:rsidRPr="007E2AAE">
              <w:rPr>
                <w:sz w:val="26"/>
                <w:szCs w:val="26"/>
              </w:rPr>
              <w:t>477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:rsidR="000E1990" w:rsidRPr="007E2AAE" w:rsidRDefault="00005793" w:rsidP="00ED3C6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(83,489)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:rsidR="000E1990" w:rsidRPr="007E2AAE" w:rsidRDefault="00005793" w:rsidP="00ED3C6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(5,728)</w:t>
            </w:r>
          </w:p>
        </w:tc>
        <w:tc>
          <w:tcPr>
            <w:tcW w:w="1374" w:type="dxa"/>
            <w:tcBorders>
              <w:bottom w:val="nil"/>
            </w:tcBorders>
            <w:vAlign w:val="bottom"/>
          </w:tcPr>
          <w:p w:rsidR="000E1990" w:rsidRPr="007E2AAE" w:rsidRDefault="00005793" w:rsidP="00ED3C6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86,099</w:t>
            </w:r>
          </w:p>
        </w:tc>
      </w:tr>
    </w:tbl>
    <w:p w:rsidR="000E7E9C" w:rsidRPr="007E2AAE" w:rsidRDefault="000E7E9C">
      <w:pPr>
        <w:rPr>
          <w:sz w:val="28"/>
          <w:szCs w:val="28"/>
        </w:rPr>
      </w:pPr>
    </w:p>
    <w:tbl>
      <w:tblPr>
        <w:tblW w:w="9810" w:type="dxa"/>
        <w:tblInd w:w="27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368"/>
        <w:gridCol w:w="1368"/>
        <w:gridCol w:w="1368"/>
        <w:gridCol w:w="1368"/>
        <w:gridCol w:w="1368"/>
      </w:tblGrid>
      <w:tr w:rsidR="00E03735" w:rsidRPr="007E2AAE" w:rsidTr="009756C3">
        <w:trPr>
          <w:tblHeader/>
        </w:trPr>
        <w:tc>
          <w:tcPr>
            <w:tcW w:w="9810" w:type="dxa"/>
            <w:gridSpan w:val="6"/>
            <w:vAlign w:val="bottom"/>
          </w:tcPr>
          <w:p w:rsidR="00E03735" w:rsidRPr="007E2AAE" w:rsidRDefault="00E03735" w:rsidP="00ED3C6C">
            <w:pPr>
              <w:spacing w:line="320" w:lineRule="exact"/>
              <w:ind w:right="-45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(หน่วย</w:t>
            </w:r>
            <w:r w:rsidRPr="007E2AAE">
              <w:rPr>
                <w:sz w:val="26"/>
                <w:szCs w:val="26"/>
              </w:rPr>
              <w:t xml:space="preserve">: </w:t>
            </w:r>
            <w:r w:rsidRPr="007E2AAE">
              <w:rPr>
                <w:sz w:val="26"/>
                <w:szCs w:val="26"/>
                <w:cs/>
              </w:rPr>
              <w:t>พันบาท)</w:t>
            </w:r>
          </w:p>
        </w:tc>
      </w:tr>
      <w:tr w:rsidR="00E03735" w:rsidRPr="007E2AAE" w:rsidTr="009756C3">
        <w:trPr>
          <w:tblHeader/>
        </w:trPr>
        <w:tc>
          <w:tcPr>
            <w:tcW w:w="2970" w:type="dxa"/>
            <w:vAlign w:val="bottom"/>
          </w:tcPr>
          <w:p w:rsidR="00E03735" w:rsidRPr="007E2AAE" w:rsidRDefault="00E03735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:rsidR="00E03735" w:rsidRPr="007E2AAE" w:rsidRDefault="00E03735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45CE" w:rsidRPr="007E2AAE" w:rsidTr="009756C3">
        <w:trPr>
          <w:tblHeader/>
        </w:trPr>
        <w:tc>
          <w:tcPr>
            <w:tcW w:w="2970" w:type="dxa"/>
            <w:vAlign w:val="bottom"/>
          </w:tcPr>
          <w:p w:rsidR="00B945CE" w:rsidRPr="007E2AAE" w:rsidRDefault="00B945CE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ขาดทุนจาก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ยอดคงเหลือ</w:t>
            </w:r>
          </w:p>
        </w:tc>
      </w:tr>
      <w:tr w:rsidR="00B945CE" w:rsidRPr="007E2AAE" w:rsidTr="009756C3">
        <w:trPr>
          <w:tblHeader/>
        </w:trPr>
        <w:tc>
          <w:tcPr>
            <w:tcW w:w="2970" w:type="dxa"/>
            <w:vAlign w:val="bottom"/>
          </w:tcPr>
          <w:p w:rsidR="00B945CE" w:rsidRPr="007E2AAE" w:rsidRDefault="00B945CE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เงินให้กู้ยืมระยะยาวแก่กิจการ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pacing w:val="-6"/>
                <w:sz w:val="26"/>
                <w:szCs w:val="26"/>
                <w:cs/>
              </w:rPr>
              <w:t>อัตรา</w:t>
            </w:r>
            <w:r w:rsidRPr="007E2AAE">
              <w:rPr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spacing w:line="320" w:lineRule="exact"/>
              <w:ind w:right="-45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ณ วันที่</w:t>
            </w:r>
          </w:p>
        </w:tc>
      </w:tr>
      <w:tr w:rsidR="00B945CE" w:rsidRPr="007E2AAE" w:rsidTr="009756C3">
        <w:trPr>
          <w:tblHeader/>
        </w:trPr>
        <w:tc>
          <w:tcPr>
            <w:tcW w:w="2970" w:type="dxa"/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ที่เกี่ยวข้องกันและดอกเบี้ยค้างรับ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pacing w:val="-4"/>
                <w:sz w:val="26"/>
                <w:szCs w:val="26"/>
                <w:cs/>
              </w:rPr>
            </w:pPr>
            <w:r w:rsidRPr="007E2AAE">
              <w:rPr>
                <w:spacing w:val="-4"/>
                <w:sz w:val="26"/>
                <w:szCs w:val="26"/>
              </w:rPr>
              <w:t>31</w:t>
            </w:r>
            <w:r w:rsidRPr="007E2AAE">
              <w:rPr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7E2AAE">
              <w:rPr>
                <w:spacing w:val="-4"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pacing w:val="-9"/>
                <w:sz w:val="26"/>
                <w:szCs w:val="26"/>
                <w:cs/>
              </w:rPr>
            </w:pPr>
            <w:r w:rsidRPr="007E2AAE">
              <w:rPr>
                <w:spacing w:val="-9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spacing w:val="-4"/>
                <w:sz w:val="26"/>
                <w:szCs w:val="26"/>
                <w:cs/>
              </w:rPr>
            </w:pPr>
            <w:r w:rsidRPr="007E2AAE">
              <w:rPr>
                <w:spacing w:val="-4"/>
                <w:sz w:val="26"/>
                <w:szCs w:val="26"/>
              </w:rPr>
              <w:t xml:space="preserve">31 </w:t>
            </w:r>
            <w:r w:rsidRPr="007E2AAE">
              <w:rPr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E2AAE">
              <w:rPr>
                <w:spacing w:val="-4"/>
                <w:sz w:val="26"/>
                <w:szCs w:val="26"/>
              </w:rPr>
              <w:t>2562</w:t>
            </w:r>
          </w:p>
        </w:tc>
      </w:tr>
      <w:tr w:rsidR="00B945CE" w:rsidRPr="007E2AAE" w:rsidTr="009756C3">
        <w:trPr>
          <w:trHeight w:val="70"/>
        </w:trPr>
        <w:tc>
          <w:tcPr>
            <w:tcW w:w="2970" w:type="dxa"/>
            <w:vAlign w:val="bottom"/>
          </w:tcPr>
          <w:p w:rsidR="00B945CE" w:rsidRPr="007E2AAE" w:rsidRDefault="00B945CE" w:rsidP="00ED3C6C">
            <w:pPr>
              <w:spacing w:line="320" w:lineRule="exact"/>
              <w:ind w:left="124" w:right="-12" w:hanging="124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spacing w:line="32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jc w:val="thaiDistribute"/>
              <w:rPr>
                <w:sz w:val="26"/>
                <w:szCs w:val="26"/>
              </w:rPr>
            </w:pPr>
          </w:p>
        </w:tc>
      </w:tr>
      <w:tr w:rsidR="00B945CE" w:rsidRPr="007E2AAE" w:rsidTr="009756C3">
        <w:tc>
          <w:tcPr>
            <w:tcW w:w="2970" w:type="dxa"/>
            <w:vAlign w:val="bottom"/>
          </w:tcPr>
          <w:p w:rsidR="00B945CE" w:rsidRPr="007E2AAE" w:rsidRDefault="00B945CE" w:rsidP="00ED3C6C">
            <w:pPr>
              <w:spacing w:line="320" w:lineRule="exact"/>
              <w:ind w:left="124" w:right="-12" w:hanging="124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บริษัท เพซ โปรเจ็ค ทู จำกัด</w:t>
            </w:r>
            <w:r w:rsidRPr="007E2AAE">
              <w:rPr>
                <w:sz w:val="26"/>
                <w:szCs w:val="26"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z w:val="26"/>
                <w:szCs w:val="26"/>
                <w:vertAlign w:val="superscript"/>
              </w:rPr>
              <w:t>3</w:t>
            </w:r>
            <w:r w:rsidRPr="007E2AAE">
              <w:rPr>
                <w:sz w:val="26"/>
                <w:szCs w:val="26"/>
                <w:vertAlign w:val="superscript"/>
              </w:rPr>
              <w:t>)*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334,576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14,311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(25,431)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323,456</w:t>
            </w:r>
          </w:p>
        </w:tc>
      </w:tr>
      <w:tr w:rsidR="00B945CE" w:rsidRPr="007E2AAE" w:rsidTr="009756C3">
        <w:tc>
          <w:tcPr>
            <w:tcW w:w="2970" w:type="dxa"/>
            <w:vAlign w:val="bottom"/>
          </w:tcPr>
          <w:p w:rsidR="00B945CE" w:rsidRPr="007E2AAE" w:rsidRDefault="00B945CE" w:rsidP="00ED3C6C">
            <w:pPr>
              <w:spacing w:line="320" w:lineRule="exact"/>
              <w:ind w:left="124" w:right="-12" w:hanging="124"/>
              <w:rPr>
                <w:sz w:val="26"/>
                <w:szCs w:val="26"/>
                <w:cs/>
              </w:rPr>
            </w:pPr>
            <w:r w:rsidRPr="007E2AAE">
              <w:rPr>
                <w:color w:val="auto"/>
                <w:spacing w:val="0"/>
                <w:sz w:val="26"/>
                <w:szCs w:val="26"/>
                <w:cs/>
              </w:rPr>
              <w:t xml:space="preserve">   หัก</w:t>
            </w:r>
            <w:r w:rsidRPr="007E2AAE">
              <w:rPr>
                <w:color w:val="auto"/>
                <w:spacing w:val="0"/>
                <w:sz w:val="26"/>
                <w:szCs w:val="26"/>
              </w:rPr>
              <w:t xml:space="preserve">: </w:t>
            </w:r>
            <w:r w:rsidRPr="007E2AAE">
              <w:rPr>
                <w:color w:val="auto"/>
                <w:spacing w:val="0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(323,456)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(323,456)</w:t>
            </w:r>
          </w:p>
        </w:tc>
      </w:tr>
      <w:tr w:rsidR="00B945CE" w:rsidRPr="007E2AAE" w:rsidTr="009756C3">
        <w:tc>
          <w:tcPr>
            <w:tcW w:w="2970" w:type="dxa"/>
          </w:tcPr>
          <w:p w:rsidR="00B945CE" w:rsidRPr="007E2AAE" w:rsidRDefault="00B945CE" w:rsidP="00ED3C6C">
            <w:pPr>
              <w:spacing w:line="320" w:lineRule="exact"/>
              <w:ind w:left="124" w:right="-12" w:hanging="124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บริษัท เพซ เรียลเอสเตท จำกัด</w:t>
            </w:r>
            <w:r w:rsidRPr="007E2AAE">
              <w:rPr>
                <w:sz w:val="26"/>
                <w:szCs w:val="26"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z w:val="26"/>
                <w:szCs w:val="26"/>
                <w:vertAlign w:val="superscript"/>
              </w:rPr>
              <w:t>3</w:t>
            </w:r>
            <w:r w:rsidRPr="007E2AAE">
              <w:rPr>
                <w:sz w:val="26"/>
                <w:szCs w:val="26"/>
                <w:vertAlign w:val="superscript"/>
              </w:rPr>
              <w:t>)*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489,923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1,745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491,668</w:t>
            </w:r>
          </w:p>
        </w:tc>
      </w:tr>
      <w:tr w:rsidR="00B945CE" w:rsidRPr="007E2AAE" w:rsidTr="009756C3">
        <w:tc>
          <w:tcPr>
            <w:tcW w:w="2970" w:type="dxa"/>
          </w:tcPr>
          <w:p w:rsidR="00B945CE" w:rsidRPr="007E2AAE" w:rsidRDefault="00B945CE" w:rsidP="00ED3C6C">
            <w:pPr>
              <w:spacing w:line="320" w:lineRule="exact"/>
              <w:ind w:left="124" w:right="-12" w:hanging="124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 xml:space="preserve">   หัก</w:t>
            </w:r>
            <w:r w:rsidRPr="007E2AAE">
              <w:rPr>
                <w:sz w:val="26"/>
                <w:szCs w:val="26"/>
              </w:rPr>
              <w:t xml:space="preserve">: </w:t>
            </w:r>
            <w:r w:rsidRPr="007E2AAE">
              <w:rPr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(489,923)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(1,745)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(491,668)</w:t>
            </w:r>
          </w:p>
        </w:tc>
      </w:tr>
      <w:tr w:rsidR="00B945CE" w:rsidRPr="007E2AAE" w:rsidTr="009756C3">
        <w:tc>
          <w:tcPr>
            <w:tcW w:w="2970" w:type="dxa"/>
          </w:tcPr>
          <w:p w:rsidR="00B945CE" w:rsidRPr="007E2AAE" w:rsidRDefault="00B945CE" w:rsidP="00ED3C6C">
            <w:pPr>
              <w:spacing w:line="320" w:lineRule="exact"/>
              <w:ind w:left="124" w:right="-12" w:hanging="124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บริษัท เพซ ฟู้ด รีเทล จำกัด</w:t>
            </w:r>
            <w:r w:rsidRPr="007E2AAE">
              <w:rPr>
                <w:sz w:val="26"/>
                <w:szCs w:val="26"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z w:val="26"/>
                <w:szCs w:val="26"/>
                <w:vertAlign w:val="superscript"/>
              </w:rPr>
              <w:t>3</w:t>
            </w:r>
            <w:r w:rsidRPr="007E2AAE">
              <w:rPr>
                <w:sz w:val="26"/>
                <w:szCs w:val="26"/>
                <w:vertAlign w:val="superscript"/>
              </w:rPr>
              <w:t>)*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3,961,419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1,207,860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(640,523)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4,528,756</w:t>
            </w:r>
          </w:p>
        </w:tc>
      </w:tr>
      <w:tr w:rsidR="00B945CE" w:rsidRPr="007E2AAE" w:rsidTr="009756C3">
        <w:tc>
          <w:tcPr>
            <w:tcW w:w="2970" w:type="dxa"/>
          </w:tcPr>
          <w:p w:rsidR="00B945CE" w:rsidRPr="007E2AAE" w:rsidRDefault="00B945CE" w:rsidP="00ED3C6C">
            <w:pPr>
              <w:spacing w:line="320" w:lineRule="exact"/>
              <w:ind w:left="124" w:right="-12" w:hanging="124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 xml:space="preserve">   </w:t>
            </w:r>
            <w:r w:rsidRPr="007E2AAE">
              <w:rPr>
                <w:sz w:val="26"/>
                <w:szCs w:val="26"/>
                <w:cs/>
              </w:rPr>
              <w:t>หัก</w:t>
            </w:r>
            <w:r w:rsidRPr="007E2AAE">
              <w:rPr>
                <w:sz w:val="26"/>
                <w:szCs w:val="26"/>
              </w:rPr>
              <w:t xml:space="preserve">: </w:t>
            </w:r>
            <w:r w:rsidRPr="007E2AAE">
              <w:rPr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(1,965,157)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671,618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(1,293,539)</w:t>
            </w:r>
          </w:p>
        </w:tc>
      </w:tr>
      <w:tr w:rsidR="00B945CE" w:rsidRPr="007E2AAE" w:rsidTr="009756C3">
        <w:tc>
          <w:tcPr>
            <w:tcW w:w="2970" w:type="dxa"/>
          </w:tcPr>
          <w:p w:rsidR="00B945CE" w:rsidRPr="007E2AAE" w:rsidRDefault="00B945CE" w:rsidP="00ED3C6C">
            <w:pPr>
              <w:spacing w:line="320" w:lineRule="exact"/>
              <w:ind w:left="124" w:right="-12" w:hanging="124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บริษัท วาย แอล พี จำกัด</w:t>
            </w:r>
            <w:r w:rsidRPr="007E2AAE">
              <w:rPr>
                <w:sz w:val="26"/>
                <w:szCs w:val="26"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z w:val="26"/>
                <w:szCs w:val="26"/>
                <w:vertAlign w:val="superscript"/>
              </w:rPr>
              <w:t>5</w:t>
            </w:r>
            <w:r w:rsidRPr="007E2AAE">
              <w:rPr>
                <w:sz w:val="26"/>
                <w:szCs w:val="26"/>
                <w:vertAlign w:val="superscript"/>
              </w:rPr>
              <w:t>)*</w:t>
            </w:r>
            <w:r w:rsidR="000E1990" w:rsidRPr="007E2AAE">
              <w:rPr>
                <w:sz w:val="26"/>
                <w:szCs w:val="26"/>
                <w:vertAlign w:val="superscript"/>
              </w:rPr>
              <w:t>*</w:t>
            </w:r>
            <w:r w:rsidR="003A3397" w:rsidRPr="007E2AAE">
              <w:rPr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209,207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41,</w:t>
            </w:r>
            <w:r w:rsidR="003A3397" w:rsidRPr="007E2AAE">
              <w:rPr>
                <w:sz w:val="26"/>
                <w:szCs w:val="26"/>
              </w:rPr>
              <w:t>423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(250,</w:t>
            </w:r>
            <w:r w:rsidR="003A3397" w:rsidRPr="007E2AAE">
              <w:rPr>
                <w:sz w:val="26"/>
                <w:szCs w:val="26"/>
              </w:rPr>
              <w:t>630</w:t>
            </w:r>
            <w:r w:rsidRPr="007E2AA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</w:tr>
      <w:tr w:rsidR="00B945CE" w:rsidRPr="007E2AAE" w:rsidTr="009756C3">
        <w:tc>
          <w:tcPr>
            <w:tcW w:w="2970" w:type="dxa"/>
          </w:tcPr>
          <w:p w:rsidR="00B945CE" w:rsidRPr="007E2AAE" w:rsidRDefault="00B945CE" w:rsidP="00ED3C6C">
            <w:pPr>
              <w:spacing w:line="320" w:lineRule="exact"/>
              <w:ind w:left="124" w:right="-12" w:hanging="124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บริษัท เพซ คันทรี่ คลับ จำกัด</w:t>
            </w:r>
            <w:r w:rsidRPr="007E2AAE">
              <w:rPr>
                <w:sz w:val="26"/>
                <w:szCs w:val="26"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z w:val="26"/>
                <w:szCs w:val="26"/>
                <w:vertAlign w:val="superscript"/>
              </w:rPr>
              <w:t>3</w:t>
            </w:r>
            <w:r w:rsidRPr="007E2AAE">
              <w:rPr>
                <w:sz w:val="26"/>
                <w:szCs w:val="26"/>
                <w:vertAlign w:val="superscript"/>
              </w:rPr>
              <w:t>)*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626,052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93,838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719,890</w:t>
            </w:r>
          </w:p>
        </w:tc>
      </w:tr>
      <w:tr w:rsidR="00B945CE" w:rsidRPr="007E2AAE" w:rsidTr="009756C3">
        <w:tc>
          <w:tcPr>
            <w:tcW w:w="2970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spacing w:line="320" w:lineRule="exact"/>
              <w:ind w:left="252" w:right="-195" w:hanging="252"/>
              <w:rPr>
                <w:spacing w:val="-10"/>
                <w:sz w:val="26"/>
                <w:szCs w:val="26"/>
                <w:cs/>
              </w:rPr>
            </w:pPr>
            <w:r w:rsidRPr="007E2AAE">
              <w:rPr>
                <w:spacing w:val="-4"/>
                <w:sz w:val="26"/>
                <w:szCs w:val="26"/>
                <w:cs/>
              </w:rPr>
              <w:t xml:space="preserve">   </w:t>
            </w:r>
            <w:r w:rsidRPr="007E2AAE">
              <w:rPr>
                <w:spacing w:val="-10"/>
                <w:sz w:val="26"/>
                <w:szCs w:val="26"/>
                <w:cs/>
              </w:rPr>
              <w:t>บริษัท เพซ อินทีเรีย เซอร์วิสเซส จำกัด</w:t>
            </w:r>
            <w:r w:rsidRPr="007E2AAE">
              <w:rPr>
                <w:spacing w:val="-10"/>
                <w:sz w:val="26"/>
                <w:szCs w:val="26"/>
              </w:rPr>
              <w:t xml:space="preserve"> </w:t>
            </w:r>
            <w:r w:rsidRPr="007E2AAE">
              <w:rPr>
                <w:spacing w:val="-10"/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pacing w:val="-10"/>
                <w:sz w:val="26"/>
                <w:szCs w:val="26"/>
                <w:vertAlign w:val="superscript"/>
              </w:rPr>
              <w:t>3</w:t>
            </w:r>
            <w:r w:rsidRPr="007E2AAE">
              <w:rPr>
                <w:spacing w:val="-10"/>
                <w:sz w:val="26"/>
                <w:szCs w:val="26"/>
                <w:vertAlign w:val="superscript"/>
              </w:rPr>
              <w:t>)*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79,103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8,775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87,878</w:t>
            </w:r>
          </w:p>
        </w:tc>
      </w:tr>
      <w:tr w:rsidR="00B945CE" w:rsidRPr="007E2AAE" w:rsidTr="009756C3">
        <w:tc>
          <w:tcPr>
            <w:tcW w:w="2970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spacing w:line="320" w:lineRule="exact"/>
              <w:ind w:left="252" w:right="-12" w:hanging="252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 xml:space="preserve">   บริษัท ดีน แอนด์ เดลูก้า เอเชีย</w:t>
            </w:r>
            <w:r w:rsidRPr="007E2AAE">
              <w:rPr>
                <w:sz w:val="26"/>
                <w:szCs w:val="26"/>
              </w:rPr>
              <w:t xml:space="preserve">        </w:t>
            </w:r>
            <w:r w:rsidRPr="007E2AAE">
              <w:rPr>
                <w:sz w:val="26"/>
                <w:szCs w:val="26"/>
                <w:cs/>
              </w:rPr>
              <w:t>(ประเทศไทย) จำกัด</w:t>
            </w:r>
            <w:r w:rsidRPr="007E2AAE">
              <w:rPr>
                <w:sz w:val="26"/>
                <w:szCs w:val="26"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z w:val="26"/>
                <w:szCs w:val="26"/>
                <w:vertAlign w:val="superscript"/>
              </w:rPr>
              <w:t>4</w:t>
            </w:r>
            <w:r w:rsidRPr="007E2AAE">
              <w:rPr>
                <w:sz w:val="26"/>
                <w:szCs w:val="26"/>
                <w:vertAlign w:val="superscript"/>
              </w:rPr>
              <w:t>)*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41,107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4,883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(38,893)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7,097</w:t>
            </w:r>
          </w:p>
        </w:tc>
      </w:tr>
      <w:tr w:rsidR="00B945CE" w:rsidRPr="007E2AAE" w:rsidTr="009756C3">
        <w:tc>
          <w:tcPr>
            <w:tcW w:w="2970" w:type="dxa"/>
            <w:tcBorders>
              <w:top w:val="nil"/>
            </w:tcBorders>
          </w:tcPr>
          <w:p w:rsidR="00B945CE" w:rsidRPr="007E2AAE" w:rsidRDefault="00B945CE" w:rsidP="00ED3C6C">
            <w:pPr>
              <w:spacing w:line="320" w:lineRule="exact"/>
              <w:ind w:left="124" w:right="-12" w:hanging="124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</w:t>
            </w:r>
            <w:r w:rsidRPr="007E2AAE">
              <w:rPr>
                <w:sz w:val="26"/>
                <w:szCs w:val="26"/>
              </w:rPr>
              <w:t xml:space="preserve">Dean &amp; DeLuca, Inc. </w:t>
            </w:r>
            <w:r w:rsidRPr="007E2AAE">
              <w:rPr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z w:val="26"/>
                <w:szCs w:val="26"/>
                <w:vertAlign w:val="superscript"/>
              </w:rPr>
              <w:t>6</w:t>
            </w:r>
            <w:r w:rsidRPr="007E2AAE">
              <w:rPr>
                <w:sz w:val="26"/>
                <w:szCs w:val="26"/>
                <w:vertAlign w:val="superscript"/>
              </w:rPr>
              <w:t>)*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2,824,751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153,750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(202,192)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2,776,309</w:t>
            </w:r>
          </w:p>
        </w:tc>
      </w:tr>
      <w:tr w:rsidR="00B945CE" w:rsidRPr="007E2AAE" w:rsidTr="009756C3">
        <w:tc>
          <w:tcPr>
            <w:tcW w:w="2970" w:type="dxa"/>
            <w:tcBorders>
              <w:top w:val="nil"/>
            </w:tcBorders>
          </w:tcPr>
          <w:p w:rsidR="00B945CE" w:rsidRPr="007E2AAE" w:rsidRDefault="00B945CE" w:rsidP="00ED3C6C">
            <w:pPr>
              <w:spacing w:line="320" w:lineRule="exact"/>
              <w:ind w:left="124" w:right="-12" w:hanging="124"/>
              <w:rPr>
                <w:sz w:val="26"/>
                <w:szCs w:val="26"/>
                <w:cs/>
              </w:rPr>
            </w:pPr>
            <w:r w:rsidRPr="007E2AAE">
              <w:rPr>
                <w:spacing w:val="-4"/>
                <w:sz w:val="26"/>
                <w:szCs w:val="26"/>
              </w:rPr>
              <w:t xml:space="preserve">   </w:t>
            </w:r>
            <w:r w:rsidRPr="007E2AAE">
              <w:rPr>
                <w:spacing w:val="-4"/>
                <w:sz w:val="26"/>
                <w:szCs w:val="26"/>
                <w:cs/>
              </w:rPr>
              <w:t>หัก</w:t>
            </w:r>
            <w:r w:rsidRPr="007E2AAE">
              <w:rPr>
                <w:spacing w:val="-4"/>
                <w:sz w:val="26"/>
                <w:szCs w:val="26"/>
              </w:rPr>
              <w:t>:</w:t>
            </w:r>
            <w:r w:rsidRPr="007E2AAE">
              <w:rPr>
                <w:spacing w:val="-4"/>
                <w:sz w:val="26"/>
                <w:szCs w:val="26"/>
                <w:cs/>
              </w:rPr>
              <w:t xml:space="preserve"> ค่าเผื่อหนี้สงสัยจะสูญ </w:t>
            </w:r>
            <w:r w:rsidRPr="007E2AAE">
              <w:rPr>
                <w:spacing w:val="-4"/>
                <w:sz w:val="26"/>
                <w:szCs w:val="26"/>
              </w:rPr>
              <w:t xml:space="preserve">                                   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(2,776,309)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(2,776,309)</w:t>
            </w:r>
          </w:p>
        </w:tc>
      </w:tr>
      <w:tr w:rsidR="00B945CE" w:rsidRPr="007E2AAE" w:rsidTr="009756C3">
        <w:tc>
          <w:tcPr>
            <w:tcW w:w="2970" w:type="dxa"/>
          </w:tcPr>
          <w:p w:rsidR="00B945CE" w:rsidRPr="007E2AAE" w:rsidRDefault="00B945CE" w:rsidP="00ED3C6C">
            <w:pPr>
              <w:spacing w:line="320" w:lineRule="exact"/>
              <w:ind w:left="124" w:right="-12" w:hanging="124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 xml:space="preserve">   </w:t>
            </w:r>
            <w:r w:rsidRPr="007E2AAE">
              <w:rPr>
                <w:sz w:val="26"/>
                <w:szCs w:val="26"/>
                <w:cs/>
              </w:rPr>
              <w:t>บริษัท เพซ โปรเจ็ค วัน</w:t>
            </w:r>
            <w:r w:rsidRPr="007E2AAE">
              <w:rPr>
                <w:sz w:val="26"/>
                <w:szCs w:val="26"/>
              </w:rPr>
              <w:t xml:space="preserve"> </w:t>
            </w:r>
            <w:r w:rsidRPr="007E2AAE">
              <w:rPr>
                <w:sz w:val="26"/>
                <w:szCs w:val="26"/>
                <w:cs/>
              </w:rPr>
              <w:t>จำกัด</w:t>
            </w:r>
            <w:r w:rsidRPr="007E2AAE">
              <w:rPr>
                <w:sz w:val="26"/>
                <w:szCs w:val="26"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z w:val="26"/>
                <w:szCs w:val="26"/>
                <w:vertAlign w:val="superscript"/>
              </w:rPr>
              <w:t>7</w:t>
            </w:r>
            <w:r w:rsidRPr="007E2AAE">
              <w:rPr>
                <w:sz w:val="26"/>
                <w:szCs w:val="26"/>
                <w:vertAlign w:val="superscript"/>
              </w:rPr>
              <w:t>)*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228,976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7,</w:t>
            </w:r>
            <w:r w:rsidR="003A3397" w:rsidRPr="007E2AAE">
              <w:rPr>
                <w:sz w:val="26"/>
                <w:szCs w:val="26"/>
              </w:rPr>
              <w:t>914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(26,459)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ED3C6C">
            <w:pP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210,4</w:t>
            </w:r>
            <w:r w:rsidR="000E1990" w:rsidRPr="007E2AAE">
              <w:rPr>
                <w:sz w:val="26"/>
                <w:szCs w:val="26"/>
              </w:rPr>
              <w:t>31</w:t>
            </w:r>
          </w:p>
        </w:tc>
      </w:tr>
      <w:tr w:rsidR="00B945CE" w:rsidRPr="007E2AAE" w:rsidTr="00B945CE">
        <w:tc>
          <w:tcPr>
            <w:tcW w:w="2970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spacing w:line="320" w:lineRule="exact"/>
              <w:ind w:left="522" w:right="-12" w:hanging="522"/>
              <w:rPr>
                <w:spacing w:val="-4"/>
                <w:sz w:val="26"/>
                <w:szCs w:val="26"/>
              </w:rPr>
            </w:pPr>
            <w:r w:rsidRPr="007E2AAE">
              <w:rPr>
                <w:spacing w:val="-4"/>
                <w:sz w:val="26"/>
                <w:szCs w:val="26"/>
              </w:rPr>
              <w:t xml:space="preserve">   </w:t>
            </w:r>
            <w:r w:rsidRPr="007E2AAE">
              <w:rPr>
                <w:spacing w:val="-4"/>
                <w:sz w:val="26"/>
                <w:szCs w:val="26"/>
                <w:cs/>
              </w:rPr>
              <w:t>หัก</w:t>
            </w:r>
            <w:r w:rsidRPr="007E2AAE">
              <w:rPr>
                <w:spacing w:val="-4"/>
                <w:sz w:val="26"/>
                <w:szCs w:val="26"/>
              </w:rPr>
              <w:t>:</w:t>
            </w:r>
            <w:r w:rsidRPr="007E2AAE">
              <w:rPr>
                <w:spacing w:val="-4"/>
                <w:sz w:val="26"/>
                <w:szCs w:val="26"/>
                <w:cs/>
              </w:rPr>
              <w:t xml:space="preserve"> ค่าเผื่อหนี้สงสัยจะสูญ </w:t>
            </w:r>
            <w:r w:rsidRPr="007E2AAE">
              <w:rPr>
                <w:spacing w:val="-4"/>
                <w:sz w:val="26"/>
                <w:szCs w:val="26"/>
              </w:rPr>
              <w:t xml:space="preserve">                                   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(210,4</w:t>
            </w:r>
            <w:r w:rsidR="000E1990" w:rsidRPr="007E2AAE">
              <w:rPr>
                <w:sz w:val="26"/>
                <w:szCs w:val="26"/>
              </w:rPr>
              <w:t>31</w:t>
            </w:r>
            <w:r w:rsidRPr="007E2AAE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(210,4</w:t>
            </w:r>
            <w:r w:rsidR="000E1990" w:rsidRPr="007E2AAE">
              <w:rPr>
                <w:sz w:val="26"/>
                <w:szCs w:val="26"/>
              </w:rPr>
              <w:t>31</w:t>
            </w:r>
            <w:r w:rsidRPr="007E2AAE">
              <w:rPr>
                <w:sz w:val="26"/>
                <w:szCs w:val="26"/>
              </w:rPr>
              <w:t>)</w:t>
            </w:r>
          </w:p>
        </w:tc>
      </w:tr>
      <w:tr w:rsidR="00B945CE" w:rsidRPr="007E2AAE" w:rsidTr="00B945CE">
        <w:tc>
          <w:tcPr>
            <w:tcW w:w="2970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spacing w:line="320" w:lineRule="exact"/>
              <w:ind w:left="522" w:right="-12" w:hanging="522"/>
              <w:rPr>
                <w:spacing w:val="-4"/>
                <w:sz w:val="26"/>
                <w:szCs w:val="26"/>
                <w:cs/>
              </w:rPr>
            </w:pPr>
            <w:r w:rsidRPr="007E2AAE">
              <w:rPr>
                <w:spacing w:val="-4"/>
                <w:sz w:val="26"/>
                <w:szCs w:val="26"/>
              </w:rPr>
              <w:t xml:space="preserve">   </w:t>
            </w:r>
            <w:r w:rsidRPr="007E2AAE">
              <w:rPr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6,340,034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(1,777,442)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(310,318)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(202,192)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ED3C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4,050,082</w:t>
            </w:r>
          </w:p>
        </w:tc>
      </w:tr>
      <w:tr w:rsidR="00B945CE" w:rsidRPr="007E2AAE" w:rsidTr="00B945CE">
        <w:tc>
          <w:tcPr>
            <w:tcW w:w="2970" w:type="dxa"/>
            <w:tcBorders>
              <w:top w:val="nil"/>
            </w:tcBorders>
            <w:vAlign w:val="bottom"/>
          </w:tcPr>
          <w:p w:rsidR="00B945CE" w:rsidRPr="007E2AAE" w:rsidRDefault="00B945CE" w:rsidP="00C256C6">
            <w:pPr>
              <w:spacing w:line="330" w:lineRule="exact"/>
              <w:ind w:right="-108"/>
              <w:jc w:val="thaiDistribute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</w:p>
        </w:tc>
      </w:tr>
      <w:tr w:rsidR="00B945CE" w:rsidRPr="007E2AAE" w:rsidTr="009756C3">
        <w:tc>
          <w:tcPr>
            <w:tcW w:w="2970" w:type="dxa"/>
            <w:vAlign w:val="bottom"/>
          </w:tcPr>
          <w:p w:rsidR="00B945CE" w:rsidRPr="007E2AAE" w:rsidRDefault="00B945CE" w:rsidP="00C256C6">
            <w:pPr>
              <w:spacing w:line="330" w:lineRule="exact"/>
              <w:ind w:right="-108"/>
              <w:jc w:val="thaiDistribute"/>
              <w:rPr>
                <w:spacing w:val="-4"/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 xml:space="preserve">   </w:t>
            </w:r>
            <w:r w:rsidRPr="007E2AAE">
              <w:rPr>
                <w:sz w:val="26"/>
                <w:szCs w:val="26"/>
                <w:cs/>
              </w:rPr>
              <w:t>บริษัท โฟร์ทีน พอยท์ส จำกัด</w:t>
            </w:r>
            <w:r w:rsidRPr="007E2AAE">
              <w:rPr>
                <w:sz w:val="26"/>
                <w:szCs w:val="26"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z w:val="26"/>
                <w:szCs w:val="26"/>
                <w:vertAlign w:val="superscript"/>
              </w:rPr>
              <w:t>2</w:t>
            </w:r>
            <w:r w:rsidRPr="007E2AAE">
              <w:rPr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24,042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24,042</w:t>
            </w:r>
          </w:p>
        </w:tc>
      </w:tr>
      <w:tr w:rsidR="00B945CE" w:rsidRPr="007E2AAE" w:rsidTr="009756C3">
        <w:tc>
          <w:tcPr>
            <w:tcW w:w="2970" w:type="dxa"/>
            <w:vAlign w:val="bottom"/>
          </w:tcPr>
          <w:p w:rsidR="00B945CE" w:rsidRPr="007E2AAE" w:rsidRDefault="00B945CE" w:rsidP="00C256C6">
            <w:pPr>
              <w:spacing w:line="330" w:lineRule="exact"/>
              <w:ind w:right="-10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 xml:space="preserve">   </w:t>
            </w:r>
            <w:r w:rsidRPr="007E2AAE">
              <w:rPr>
                <w:sz w:val="26"/>
                <w:szCs w:val="26"/>
                <w:cs/>
              </w:rPr>
              <w:t xml:space="preserve">บริษัท มหานคร บีสโปค เทลเลอริ่ง </w:t>
            </w:r>
          </w:p>
          <w:p w:rsidR="00B945CE" w:rsidRPr="007E2AAE" w:rsidRDefault="00B945CE" w:rsidP="00C256C6">
            <w:pPr>
              <w:spacing w:line="330" w:lineRule="exact"/>
              <w:ind w:right="-10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 xml:space="preserve">      </w:t>
            </w:r>
            <w:r w:rsidRPr="007E2AAE">
              <w:rPr>
                <w:sz w:val="26"/>
                <w:szCs w:val="26"/>
                <w:cs/>
              </w:rPr>
              <w:t>จำกัด</w:t>
            </w:r>
            <w:r w:rsidRPr="007E2AAE">
              <w:rPr>
                <w:sz w:val="26"/>
                <w:szCs w:val="26"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z w:val="26"/>
                <w:szCs w:val="26"/>
                <w:vertAlign w:val="superscript"/>
              </w:rPr>
              <w:t>2</w:t>
            </w:r>
            <w:r w:rsidRPr="007E2AAE">
              <w:rPr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1,935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B945CE" w:rsidRPr="007E2AAE" w:rsidRDefault="00B945CE" w:rsidP="00C256C6">
            <w:pP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1,935</w:t>
            </w:r>
          </w:p>
        </w:tc>
      </w:tr>
      <w:tr w:rsidR="00B945CE" w:rsidRPr="007E2AAE" w:rsidTr="009756C3">
        <w:tc>
          <w:tcPr>
            <w:tcW w:w="2970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spacing w:line="330" w:lineRule="exact"/>
              <w:ind w:right="-108"/>
              <w:rPr>
                <w:spacing w:val="-8"/>
                <w:sz w:val="26"/>
                <w:szCs w:val="26"/>
              </w:rPr>
            </w:pPr>
            <w:r w:rsidRPr="007E2AAE">
              <w:rPr>
                <w:spacing w:val="-8"/>
                <w:sz w:val="26"/>
                <w:szCs w:val="26"/>
                <w:cs/>
              </w:rPr>
              <w:t xml:space="preserve">   บริษัท พรอมิสซิ่ง ยูธ จำกัด</w:t>
            </w:r>
            <w:r w:rsidRPr="007E2AAE">
              <w:rPr>
                <w:spacing w:val="-8"/>
                <w:sz w:val="26"/>
                <w:szCs w:val="26"/>
              </w:rPr>
              <w:t xml:space="preserve"> </w:t>
            </w:r>
            <w:r w:rsidRPr="007E2AAE">
              <w:rPr>
                <w:spacing w:val="-8"/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pacing w:val="-8"/>
                <w:sz w:val="26"/>
                <w:szCs w:val="26"/>
                <w:vertAlign w:val="superscript"/>
              </w:rPr>
              <w:t>2</w:t>
            </w:r>
            <w:r w:rsidRPr="007E2AAE">
              <w:rPr>
                <w:spacing w:val="-8"/>
                <w:sz w:val="26"/>
                <w:szCs w:val="26"/>
                <w:vertAlign w:val="superscript"/>
              </w:rPr>
              <w:t>)</w:t>
            </w:r>
          </w:p>
          <w:p w:rsidR="00C256C6" w:rsidRPr="007E2AAE" w:rsidRDefault="00C256C6" w:rsidP="00C256C6">
            <w:pPr>
              <w:spacing w:line="330" w:lineRule="exact"/>
              <w:ind w:right="-108"/>
              <w:rPr>
                <w:spacing w:val="-8"/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 xml:space="preserve">      </w:t>
            </w:r>
            <w:r w:rsidRPr="007E2AAE">
              <w:rPr>
                <w:spacing w:val="-8"/>
                <w:sz w:val="26"/>
                <w:szCs w:val="26"/>
              </w:rPr>
              <w:t xml:space="preserve"> (</w:t>
            </w:r>
            <w:r w:rsidRPr="007E2AAE">
              <w:rPr>
                <w:spacing w:val="-8"/>
                <w:sz w:val="26"/>
                <w:szCs w:val="26"/>
                <w:cs/>
              </w:rPr>
              <w:t xml:space="preserve">เดิมชื่อ </w:t>
            </w:r>
            <w:r w:rsidRPr="007E2AAE">
              <w:rPr>
                <w:spacing w:val="-8"/>
                <w:sz w:val="26"/>
                <w:szCs w:val="26"/>
              </w:rPr>
              <w:t>“</w:t>
            </w:r>
            <w:r w:rsidRPr="007E2AAE">
              <w:rPr>
                <w:spacing w:val="-8"/>
                <w:sz w:val="26"/>
                <w:szCs w:val="26"/>
                <w:cs/>
              </w:rPr>
              <w:t>บริษัท เวอริตา เอ็มเอชเค</w:t>
            </w:r>
          </w:p>
          <w:p w:rsidR="00C256C6" w:rsidRPr="007E2AAE" w:rsidRDefault="00C256C6" w:rsidP="00C256C6">
            <w:pPr>
              <w:spacing w:line="330" w:lineRule="exact"/>
              <w:ind w:right="-108"/>
              <w:rPr>
                <w:spacing w:val="-8"/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 xml:space="preserve">      </w:t>
            </w:r>
            <w:r w:rsidRPr="007E2AAE">
              <w:rPr>
                <w:spacing w:val="-8"/>
                <w:sz w:val="26"/>
                <w:szCs w:val="26"/>
                <w:cs/>
              </w:rPr>
              <w:t xml:space="preserve"> (ประเทศไทย) จำกัด</w:t>
            </w:r>
            <w:r w:rsidRPr="007E2AAE">
              <w:rPr>
                <w:spacing w:val="-8"/>
                <w:sz w:val="26"/>
                <w:szCs w:val="26"/>
              </w:rPr>
              <w:t>”)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13,500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13,500</w:t>
            </w:r>
          </w:p>
        </w:tc>
      </w:tr>
      <w:tr w:rsidR="00B945CE" w:rsidRPr="007E2AAE" w:rsidTr="009756C3">
        <w:tc>
          <w:tcPr>
            <w:tcW w:w="2970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spacing w:line="330" w:lineRule="exact"/>
              <w:ind w:right="-108"/>
              <w:rPr>
                <w:spacing w:val="-8"/>
                <w:sz w:val="26"/>
                <w:szCs w:val="26"/>
                <w:cs/>
              </w:rPr>
            </w:pPr>
            <w:r w:rsidRPr="007E2AAE">
              <w:rPr>
                <w:spacing w:val="-8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39,477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39,477</w:t>
            </w:r>
          </w:p>
        </w:tc>
      </w:tr>
      <w:tr w:rsidR="00B945CE" w:rsidRPr="007E2AAE" w:rsidTr="009756C3">
        <w:tc>
          <w:tcPr>
            <w:tcW w:w="2970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spacing w:line="330" w:lineRule="exact"/>
              <w:ind w:left="162" w:right="-45" w:hanging="162"/>
              <w:rPr>
                <w:sz w:val="26"/>
                <w:szCs w:val="26"/>
                <w:cs/>
              </w:rPr>
            </w:pPr>
            <w:r w:rsidRPr="007E2AAE">
              <w:rPr>
                <w:spacing w:val="-4"/>
                <w:sz w:val="26"/>
                <w:szCs w:val="26"/>
                <w:cs/>
              </w:rPr>
              <w:t>รวมเงินให้กู้ยืมระยะยาวแก่กิจการ                   ที่เกี่ยวข้องกัน</w:t>
            </w:r>
            <w:r w:rsidRPr="007E2AAE">
              <w:rPr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6,340,034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(1,737,965)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(310,318)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(202,192)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B945CE" w:rsidRPr="007E2AAE" w:rsidRDefault="00B945CE" w:rsidP="00C256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4,089,559</w:t>
            </w:r>
          </w:p>
        </w:tc>
      </w:tr>
    </w:tbl>
    <w:p w:rsidR="0074511F" w:rsidRPr="007E2AAE" w:rsidRDefault="0074511F" w:rsidP="00ED3C6C">
      <w:pPr>
        <w:spacing w:line="340" w:lineRule="exact"/>
      </w:pPr>
    </w:p>
    <w:tbl>
      <w:tblPr>
        <w:tblW w:w="9810" w:type="dxa"/>
        <w:tblInd w:w="27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368"/>
        <w:gridCol w:w="1368"/>
        <w:gridCol w:w="1368"/>
        <w:gridCol w:w="1368"/>
        <w:gridCol w:w="1368"/>
      </w:tblGrid>
      <w:tr w:rsidR="008229F3" w:rsidRPr="007E2AAE" w:rsidTr="009756C3">
        <w:tc>
          <w:tcPr>
            <w:tcW w:w="2970" w:type="dxa"/>
            <w:tcBorders>
              <w:bottom w:val="nil"/>
            </w:tcBorders>
            <w:vAlign w:val="bottom"/>
          </w:tcPr>
          <w:p w:rsidR="008229F3" w:rsidRPr="007E2AAE" w:rsidRDefault="008229F3" w:rsidP="00C256C6">
            <w:pPr>
              <w:spacing w:line="330" w:lineRule="exact"/>
              <w:ind w:right="-1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5"/>
            <w:tcBorders>
              <w:bottom w:val="nil"/>
            </w:tcBorders>
            <w:vAlign w:val="bottom"/>
          </w:tcPr>
          <w:p w:rsidR="008229F3" w:rsidRPr="007E2AAE" w:rsidRDefault="008229F3" w:rsidP="00C256C6">
            <w:pPr>
              <w:tabs>
                <w:tab w:val="decimal" w:pos="1062"/>
              </w:tabs>
              <w:spacing w:line="330" w:lineRule="exact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(หน่วย</w:t>
            </w:r>
            <w:r w:rsidRPr="007E2AAE">
              <w:rPr>
                <w:sz w:val="26"/>
                <w:szCs w:val="26"/>
              </w:rPr>
              <w:t xml:space="preserve">: </w:t>
            </w:r>
            <w:r w:rsidRPr="007E2AAE">
              <w:rPr>
                <w:sz w:val="26"/>
                <w:szCs w:val="26"/>
                <w:cs/>
              </w:rPr>
              <w:t>พันบาท)</w:t>
            </w:r>
          </w:p>
        </w:tc>
      </w:tr>
      <w:tr w:rsidR="008229F3" w:rsidRPr="007E2AAE" w:rsidTr="009756C3">
        <w:tc>
          <w:tcPr>
            <w:tcW w:w="2970" w:type="dxa"/>
            <w:vAlign w:val="bottom"/>
          </w:tcPr>
          <w:p w:rsidR="008229F3" w:rsidRPr="007E2AAE" w:rsidRDefault="008229F3" w:rsidP="00C256C6">
            <w:pPr>
              <w:spacing w:line="330" w:lineRule="exact"/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:rsidR="008229F3" w:rsidRPr="007E2AAE" w:rsidRDefault="008229F3" w:rsidP="00C256C6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8229F3" w:rsidRPr="007E2AAE" w:rsidTr="009756C3">
        <w:tc>
          <w:tcPr>
            <w:tcW w:w="2970" w:type="dxa"/>
            <w:vAlign w:val="bottom"/>
          </w:tcPr>
          <w:p w:rsidR="008229F3" w:rsidRPr="007E2AAE" w:rsidRDefault="008229F3" w:rsidP="00C256C6">
            <w:pPr>
              <w:spacing w:line="330" w:lineRule="exact"/>
              <w:ind w:right="-4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8229F3" w:rsidRPr="007E2AAE" w:rsidRDefault="008229F3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vAlign w:val="bottom"/>
          </w:tcPr>
          <w:p w:rsidR="008229F3" w:rsidRPr="007E2AAE" w:rsidRDefault="008229F3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8229F3" w:rsidRPr="007E2AAE" w:rsidRDefault="008229F3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8229F3" w:rsidRPr="007E2AAE" w:rsidRDefault="00D34C16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68" w:type="dxa"/>
            <w:vAlign w:val="bottom"/>
          </w:tcPr>
          <w:p w:rsidR="008229F3" w:rsidRPr="007E2AAE" w:rsidRDefault="008229F3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ยอดคงเหลือ</w:t>
            </w:r>
          </w:p>
        </w:tc>
      </w:tr>
      <w:tr w:rsidR="004B49C4" w:rsidRPr="007E2AAE" w:rsidTr="009756C3">
        <w:tc>
          <w:tcPr>
            <w:tcW w:w="2970" w:type="dxa"/>
            <w:vAlign w:val="bottom"/>
          </w:tcPr>
          <w:p w:rsidR="004B49C4" w:rsidRPr="007E2AAE" w:rsidRDefault="004B49C4" w:rsidP="00C256C6">
            <w:pPr>
              <w:spacing w:line="330" w:lineRule="exact"/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B49C4" w:rsidRPr="007E2AAE" w:rsidRDefault="004B49C4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vAlign w:val="bottom"/>
          </w:tcPr>
          <w:p w:rsidR="004B49C4" w:rsidRPr="007E2AAE" w:rsidRDefault="006D10C2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:rsidR="004B49C4" w:rsidRPr="007E2AAE" w:rsidRDefault="006D10C2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</w:tcPr>
          <w:p w:rsidR="004B49C4" w:rsidRPr="007E2AAE" w:rsidRDefault="00D73492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การ</w:t>
            </w:r>
            <w:r w:rsidR="00D34C16" w:rsidRPr="007E2AAE">
              <w:rPr>
                <w:sz w:val="26"/>
                <w:szCs w:val="26"/>
                <w:cs/>
              </w:rPr>
              <w:t>แปลงค่า</w:t>
            </w:r>
          </w:p>
        </w:tc>
        <w:tc>
          <w:tcPr>
            <w:tcW w:w="1368" w:type="dxa"/>
            <w:vAlign w:val="bottom"/>
          </w:tcPr>
          <w:p w:rsidR="004B49C4" w:rsidRPr="007E2AAE" w:rsidRDefault="004B49C4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ณ วันที่</w:t>
            </w:r>
          </w:p>
        </w:tc>
      </w:tr>
      <w:tr w:rsidR="008229F3" w:rsidRPr="007E2AAE" w:rsidTr="009756C3">
        <w:tc>
          <w:tcPr>
            <w:tcW w:w="2970" w:type="dxa"/>
            <w:vAlign w:val="bottom"/>
          </w:tcPr>
          <w:p w:rsidR="008229F3" w:rsidRPr="007E2AAE" w:rsidRDefault="00155D12" w:rsidP="00C256C6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68" w:type="dxa"/>
            <w:vAlign w:val="bottom"/>
          </w:tcPr>
          <w:p w:rsidR="008229F3" w:rsidRPr="007E2AAE" w:rsidRDefault="0074511F" w:rsidP="00C256C6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spacing w:val="-4"/>
                <w:sz w:val="26"/>
                <w:szCs w:val="26"/>
                <w:cs/>
              </w:rPr>
            </w:pPr>
            <w:r w:rsidRPr="007E2AAE">
              <w:rPr>
                <w:spacing w:val="-4"/>
                <w:sz w:val="26"/>
                <w:szCs w:val="26"/>
              </w:rPr>
              <w:t>31</w:t>
            </w:r>
            <w:r w:rsidR="008229F3" w:rsidRPr="007E2AAE">
              <w:rPr>
                <w:spacing w:val="-4"/>
                <w:sz w:val="26"/>
                <w:szCs w:val="26"/>
                <w:cs/>
              </w:rPr>
              <w:t xml:space="preserve"> ธันวาคม </w:t>
            </w:r>
            <w:r w:rsidR="004D3763" w:rsidRPr="007E2AAE">
              <w:rPr>
                <w:spacing w:val="-4"/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:rsidR="008229F3" w:rsidRPr="007E2AAE" w:rsidRDefault="006D10C2" w:rsidP="00C256C6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68" w:type="dxa"/>
            <w:vAlign w:val="bottom"/>
          </w:tcPr>
          <w:p w:rsidR="008229F3" w:rsidRPr="007E2AAE" w:rsidRDefault="006D10C2" w:rsidP="00C256C6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68" w:type="dxa"/>
          </w:tcPr>
          <w:p w:rsidR="008229F3" w:rsidRPr="007E2AAE" w:rsidRDefault="00D73492" w:rsidP="00C256C6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งบ</w:t>
            </w:r>
            <w:r w:rsidR="00DD1C9D" w:rsidRPr="007E2AAE">
              <w:rPr>
                <w:sz w:val="26"/>
                <w:szCs w:val="26"/>
                <w:cs/>
              </w:rPr>
              <w:t>การเงิน</w:t>
            </w:r>
          </w:p>
        </w:tc>
        <w:tc>
          <w:tcPr>
            <w:tcW w:w="1368" w:type="dxa"/>
            <w:vAlign w:val="bottom"/>
          </w:tcPr>
          <w:p w:rsidR="008229F3" w:rsidRPr="007E2AAE" w:rsidRDefault="004D3763" w:rsidP="00C256C6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spacing w:val="-4"/>
                <w:sz w:val="26"/>
                <w:szCs w:val="26"/>
                <w:cs/>
              </w:rPr>
            </w:pPr>
            <w:r w:rsidRPr="007E2AAE">
              <w:rPr>
                <w:spacing w:val="-4"/>
                <w:sz w:val="26"/>
                <w:szCs w:val="26"/>
              </w:rPr>
              <w:t xml:space="preserve">31 </w:t>
            </w:r>
            <w:r w:rsidRPr="007E2AAE">
              <w:rPr>
                <w:spacing w:val="-4"/>
                <w:sz w:val="26"/>
                <w:szCs w:val="26"/>
                <w:cs/>
              </w:rPr>
              <w:t xml:space="preserve">ธันวาคม </w:t>
            </w:r>
            <w:r w:rsidRPr="007E2AAE">
              <w:rPr>
                <w:spacing w:val="-4"/>
                <w:sz w:val="26"/>
                <w:szCs w:val="26"/>
              </w:rPr>
              <w:t>2562</w:t>
            </w:r>
          </w:p>
        </w:tc>
      </w:tr>
      <w:tr w:rsidR="000A39C2" w:rsidRPr="007E2AAE" w:rsidTr="009756C3">
        <w:tc>
          <w:tcPr>
            <w:tcW w:w="2970" w:type="dxa"/>
            <w:tcBorders>
              <w:bottom w:val="nil"/>
            </w:tcBorders>
            <w:vAlign w:val="bottom"/>
          </w:tcPr>
          <w:p w:rsidR="000A39C2" w:rsidRPr="007E2AAE" w:rsidRDefault="000A39C2" w:rsidP="00C256C6">
            <w:pPr>
              <w:spacing w:line="330" w:lineRule="exact"/>
              <w:ind w:left="162" w:right="-45" w:hanging="162"/>
              <w:rPr>
                <w:sz w:val="26"/>
                <w:szCs w:val="26"/>
                <w:vertAlign w:val="superscript"/>
                <w:cs/>
              </w:rPr>
            </w:pPr>
            <w:r w:rsidRPr="007E2AAE">
              <w:rPr>
                <w:sz w:val="26"/>
                <w:szCs w:val="26"/>
                <w:cs/>
              </w:rPr>
              <w:t>กรรมการของ</w:t>
            </w:r>
            <w:r w:rsidR="00B945CE" w:rsidRPr="007E2AAE">
              <w:rPr>
                <w:sz w:val="26"/>
                <w:szCs w:val="26"/>
                <w:cs/>
              </w:rPr>
              <w:t>กลุ่ม</w:t>
            </w:r>
            <w:r w:rsidRPr="007E2AAE">
              <w:rPr>
                <w:sz w:val="26"/>
                <w:szCs w:val="26"/>
                <w:cs/>
              </w:rPr>
              <w:t>บริษัท</w:t>
            </w:r>
            <w:r w:rsidR="000E1990" w:rsidRPr="007E2AAE">
              <w:rPr>
                <w:sz w:val="26"/>
                <w:szCs w:val="26"/>
              </w:rPr>
              <w:t xml:space="preserve"> </w:t>
            </w:r>
            <w:r w:rsidR="000E1990" w:rsidRPr="007E2AAE">
              <w:rPr>
                <w:sz w:val="26"/>
                <w:szCs w:val="26"/>
                <w:vertAlign w:val="superscript"/>
              </w:rPr>
              <w:t>(8)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0A39C2" w:rsidRPr="007E2AAE" w:rsidRDefault="000A39C2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85,667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0A39C2" w:rsidRPr="007E2AAE" w:rsidRDefault="0020185F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717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0A39C2" w:rsidRPr="007E2AAE" w:rsidRDefault="0020185F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(83,489)</w:t>
            </w:r>
          </w:p>
        </w:tc>
        <w:tc>
          <w:tcPr>
            <w:tcW w:w="1368" w:type="dxa"/>
            <w:tcBorders>
              <w:bottom w:val="nil"/>
            </w:tcBorders>
          </w:tcPr>
          <w:p w:rsidR="000A39C2" w:rsidRPr="007E2AAE" w:rsidRDefault="0020185F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(2,178)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0A39C2" w:rsidRPr="007E2AAE" w:rsidRDefault="0020185F" w:rsidP="00C256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717</w:t>
            </w:r>
          </w:p>
        </w:tc>
      </w:tr>
      <w:tr w:rsidR="00D927F9" w:rsidRPr="007E2AAE" w:rsidTr="009756C3">
        <w:tc>
          <w:tcPr>
            <w:tcW w:w="2970" w:type="dxa"/>
            <w:tcBorders>
              <w:bottom w:val="nil"/>
            </w:tcBorders>
            <w:vAlign w:val="bottom"/>
          </w:tcPr>
          <w:p w:rsidR="00D927F9" w:rsidRPr="007E2AAE" w:rsidRDefault="00D927F9" w:rsidP="00C256C6">
            <w:pPr>
              <w:spacing w:line="330" w:lineRule="exact"/>
              <w:ind w:left="162" w:right="-45" w:hanging="162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รวมเงินกู้ยืมระยะสั้นจาก</w:t>
            </w:r>
            <w:r w:rsidR="00030708" w:rsidRPr="007E2AAE">
              <w:rPr>
                <w:sz w:val="26"/>
                <w:szCs w:val="26"/>
                <w:cs/>
              </w:rPr>
              <w:t>บุคคล</w:t>
            </w:r>
            <w:r w:rsidRPr="007E2AAE">
              <w:rPr>
                <w:sz w:val="26"/>
                <w:szCs w:val="26"/>
                <w:cs/>
              </w:rPr>
              <w:t xml:space="preserve">                    ที่เกี่ยวข้องกัน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D927F9" w:rsidRPr="007E2AAE" w:rsidRDefault="00D927F9" w:rsidP="00C256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85,667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D927F9" w:rsidRPr="007E2AAE" w:rsidRDefault="0020185F" w:rsidP="00C256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717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D927F9" w:rsidRPr="007E2AAE" w:rsidRDefault="0020185F" w:rsidP="00C256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(83,489)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D927F9" w:rsidRPr="007E2AAE" w:rsidRDefault="0020185F" w:rsidP="00C256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(2,178)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:rsidR="00D927F9" w:rsidRPr="007E2AAE" w:rsidRDefault="0020185F" w:rsidP="00C256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717</w:t>
            </w:r>
          </w:p>
        </w:tc>
      </w:tr>
    </w:tbl>
    <w:p w:rsidR="000E7E9C" w:rsidRPr="007E2AAE" w:rsidRDefault="000E7E9C" w:rsidP="00ED3C6C">
      <w:pPr>
        <w:spacing w:line="340" w:lineRule="exact"/>
      </w:pPr>
    </w:p>
    <w:tbl>
      <w:tblPr>
        <w:tblW w:w="9810" w:type="dxa"/>
        <w:tblInd w:w="27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710"/>
        <w:gridCol w:w="1710"/>
        <w:gridCol w:w="1710"/>
        <w:gridCol w:w="1710"/>
      </w:tblGrid>
      <w:tr w:rsidR="00ED790C" w:rsidRPr="007E2AAE" w:rsidTr="00ED3C6C">
        <w:tc>
          <w:tcPr>
            <w:tcW w:w="2970" w:type="dxa"/>
            <w:tcBorders>
              <w:bottom w:val="nil"/>
            </w:tcBorders>
            <w:vAlign w:val="bottom"/>
          </w:tcPr>
          <w:p w:rsidR="00ED790C" w:rsidRPr="007E2AAE" w:rsidRDefault="00ED790C" w:rsidP="00C256C6">
            <w:pPr>
              <w:spacing w:line="330" w:lineRule="exact"/>
              <w:ind w:right="-1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4"/>
            <w:tcBorders>
              <w:bottom w:val="nil"/>
            </w:tcBorders>
            <w:vAlign w:val="bottom"/>
          </w:tcPr>
          <w:p w:rsidR="00ED790C" w:rsidRPr="007E2AAE" w:rsidRDefault="00ED790C" w:rsidP="00C256C6">
            <w:pPr>
              <w:tabs>
                <w:tab w:val="decimal" w:pos="1062"/>
              </w:tabs>
              <w:spacing w:line="330" w:lineRule="exact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(หน่วย</w:t>
            </w:r>
            <w:r w:rsidRPr="007E2AAE">
              <w:rPr>
                <w:sz w:val="26"/>
                <w:szCs w:val="26"/>
              </w:rPr>
              <w:t xml:space="preserve">: </w:t>
            </w:r>
            <w:r w:rsidRPr="007E2AAE">
              <w:rPr>
                <w:sz w:val="26"/>
                <w:szCs w:val="26"/>
                <w:cs/>
              </w:rPr>
              <w:t>พันบาท)</w:t>
            </w:r>
          </w:p>
        </w:tc>
      </w:tr>
      <w:tr w:rsidR="00ED790C" w:rsidRPr="007E2AAE" w:rsidTr="00ED3C6C">
        <w:tc>
          <w:tcPr>
            <w:tcW w:w="2970" w:type="dxa"/>
            <w:vAlign w:val="bottom"/>
          </w:tcPr>
          <w:p w:rsidR="00ED790C" w:rsidRPr="007E2AAE" w:rsidRDefault="00ED790C" w:rsidP="00C256C6">
            <w:pPr>
              <w:spacing w:line="330" w:lineRule="exact"/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6840" w:type="dxa"/>
            <w:gridSpan w:val="4"/>
            <w:vAlign w:val="bottom"/>
          </w:tcPr>
          <w:p w:rsidR="00ED790C" w:rsidRPr="007E2AAE" w:rsidRDefault="00ED790C" w:rsidP="00C256C6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511F" w:rsidRPr="007E2AAE" w:rsidTr="00ED3C6C">
        <w:tc>
          <w:tcPr>
            <w:tcW w:w="2970" w:type="dxa"/>
            <w:vAlign w:val="bottom"/>
          </w:tcPr>
          <w:p w:rsidR="0074511F" w:rsidRPr="007E2AAE" w:rsidRDefault="0074511F" w:rsidP="00C256C6">
            <w:pPr>
              <w:spacing w:line="330" w:lineRule="exact"/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:rsidR="0074511F" w:rsidRPr="007E2AAE" w:rsidRDefault="0074511F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710" w:type="dxa"/>
            <w:vAlign w:val="bottom"/>
          </w:tcPr>
          <w:p w:rsidR="0074511F" w:rsidRPr="007E2AAE" w:rsidRDefault="0074511F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:rsidR="0074511F" w:rsidRPr="007E2AAE" w:rsidRDefault="0074511F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:rsidR="0074511F" w:rsidRPr="007E2AAE" w:rsidRDefault="0074511F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ยอดคงเหลือ</w:t>
            </w:r>
          </w:p>
        </w:tc>
      </w:tr>
      <w:tr w:rsidR="0074511F" w:rsidRPr="007E2AAE" w:rsidTr="00ED3C6C">
        <w:tc>
          <w:tcPr>
            <w:tcW w:w="2970" w:type="dxa"/>
            <w:vAlign w:val="bottom"/>
          </w:tcPr>
          <w:p w:rsidR="0074511F" w:rsidRPr="007E2AAE" w:rsidRDefault="0074511F" w:rsidP="00C256C6">
            <w:pPr>
              <w:spacing w:line="330" w:lineRule="exact"/>
              <w:ind w:right="-45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เงินกู้ยืมระยะยาวจาก</w:t>
            </w:r>
            <w:r w:rsidR="000E3066" w:rsidRPr="007E2AAE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:rsidR="0074511F" w:rsidRPr="007E2AAE" w:rsidRDefault="0074511F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10" w:type="dxa"/>
            <w:vAlign w:val="bottom"/>
          </w:tcPr>
          <w:p w:rsidR="0074511F" w:rsidRPr="007E2AAE" w:rsidRDefault="006D10C2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10" w:type="dxa"/>
            <w:vAlign w:val="bottom"/>
          </w:tcPr>
          <w:p w:rsidR="0074511F" w:rsidRPr="007E2AAE" w:rsidRDefault="006D10C2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74511F" w:rsidRPr="007E2AAE" w:rsidRDefault="0074511F" w:rsidP="00C256C6">
            <w:pP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ณ วันที่</w:t>
            </w:r>
          </w:p>
        </w:tc>
      </w:tr>
      <w:tr w:rsidR="0074511F" w:rsidRPr="007E2AAE" w:rsidTr="00ED3C6C">
        <w:tc>
          <w:tcPr>
            <w:tcW w:w="2970" w:type="dxa"/>
            <w:vAlign w:val="bottom"/>
          </w:tcPr>
          <w:p w:rsidR="0074511F" w:rsidRPr="007E2AAE" w:rsidRDefault="0074511F" w:rsidP="00C256C6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และดอกเบี้ยค้างจ่าย</w:t>
            </w:r>
          </w:p>
        </w:tc>
        <w:tc>
          <w:tcPr>
            <w:tcW w:w="1710" w:type="dxa"/>
            <w:vAlign w:val="bottom"/>
          </w:tcPr>
          <w:p w:rsidR="0074511F" w:rsidRPr="007E2AAE" w:rsidRDefault="0074511F" w:rsidP="00C256C6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31</w:t>
            </w:r>
            <w:r w:rsidRPr="007E2AAE">
              <w:rPr>
                <w:sz w:val="26"/>
                <w:szCs w:val="26"/>
                <w:cs/>
              </w:rPr>
              <w:t xml:space="preserve"> ธันวาคม </w:t>
            </w:r>
            <w:r w:rsidR="004D3763" w:rsidRPr="007E2AAE">
              <w:rPr>
                <w:sz w:val="26"/>
                <w:szCs w:val="26"/>
              </w:rPr>
              <w:t>2561</w:t>
            </w:r>
          </w:p>
        </w:tc>
        <w:tc>
          <w:tcPr>
            <w:tcW w:w="1710" w:type="dxa"/>
            <w:vAlign w:val="bottom"/>
          </w:tcPr>
          <w:p w:rsidR="0074511F" w:rsidRPr="007E2AAE" w:rsidRDefault="006D10C2" w:rsidP="00C256C6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710" w:type="dxa"/>
            <w:vAlign w:val="bottom"/>
          </w:tcPr>
          <w:p w:rsidR="0074511F" w:rsidRPr="007E2AAE" w:rsidRDefault="006D10C2" w:rsidP="00C256C6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710" w:type="dxa"/>
            <w:vAlign w:val="bottom"/>
          </w:tcPr>
          <w:p w:rsidR="0074511F" w:rsidRPr="007E2AAE" w:rsidRDefault="004D3763" w:rsidP="00C256C6">
            <w:pPr>
              <w:pBdr>
                <w:bottom w:val="single" w:sz="4" w:space="1" w:color="auto"/>
              </w:pBdr>
              <w:spacing w:line="33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 xml:space="preserve">31 </w:t>
            </w:r>
            <w:r w:rsidRPr="007E2AAE">
              <w:rPr>
                <w:sz w:val="26"/>
                <w:szCs w:val="26"/>
                <w:cs/>
              </w:rPr>
              <w:t xml:space="preserve">ธันวาคม </w:t>
            </w:r>
            <w:r w:rsidRPr="007E2AAE">
              <w:rPr>
                <w:sz w:val="26"/>
                <w:szCs w:val="26"/>
              </w:rPr>
              <w:t>2562</w:t>
            </w:r>
          </w:p>
        </w:tc>
      </w:tr>
      <w:tr w:rsidR="00D927F9" w:rsidRPr="007E2AAE" w:rsidTr="00ED3C6C">
        <w:tc>
          <w:tcPr>
            <w:tcW w:w="2970" w:type="dxa"/>
            <w:tcBorders>
              <w:bottom w:val="nil"/>
            </w:tcBorders>
            <w:vAlign w:val="bottom"/>
          </w:tcPr>
          <w:p w:rsidR="00D927F9" w:rsidRPr="007E2AAE" w:rsidRDefault="00D927F9" w:rsidP="00C256C6">
            <w:pPr>
              <w:spacing w:line="330" w:lineRule="exact"/>
              <w:ind w:left="162" w:right="-45" w:hanging="162"/>
              <w:rPr>
                <w:sz w:val="26"/>
                <w:szCs w:val="26"/>
                <w:vertAlign w:val="superscript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บริษัท เพซ โปรเจ็ค ทรี จำกัด</w:t>
            </w:r>
            <w:r w:rsidRPr="007E2AAE">
              <w:rPr>
                <w:sz w:val="26"/>
                <w:szCs w:val="26"/>
              </w:rPr>
              <w:t xml:space="preserve"> </w:t>
            </w:r>
            <w:r w:rsidRPr="007E2AAE">
              <w:rPr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z w:val="26"/>
                <w:szCs w:val="26"/>
                <w:vertAlign w:val="superscript"/>
              </w:rPr>
              <w:t>9</w:t>
            </w:r>
            <w:r w:rsidRPr="007E2AAE">
              <w:rPr>
                <w:sz w:val="26"/>
                <w:szCs w:val="26"/>
                <w:vertAlign w:val="superscript"/>
              </w:rPr>
              <w:t>)</w:t>
            </w:r>
            <w:r w:rsidR="000E1990" w:rsidRPr="007E2AAE">
              <w:rPr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D927F9" w:rsidRPr="007E2AAE" w:rsidRDefault="00D927F9" w:rsidP="00C256C6">
            <w:pPr>
              <w:tabs>
                <w:tab w:val="decimal" w:pos="133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8,316,159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D927F9" w:rsidRPr="007E2AAE" w:rsidRDefault="00D74040" w:rsidP="00C256C6">
            <w:pPr>
              <w:tabs>
                <w:tab w:val="decimal" w:pos="133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143,682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D927F9" w:rsidRPr="007E2AAE" w:rsidRDefault="000F52F2" w:rsidP="00C256C6">
            <w:pPr>
              <w:tabs>
                <w:tab w:val="decimal" w:pos="1332"/>
              </w:tabs>
              <w:spacing w:line="330" w:lineRule="exact"/>
              <w:ind w:left="-29" w:right="-29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(4,495)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D927F9" w:rsidRPr="007E2AAE" w:rsidRDefault="000F52F2" w:rsidP="00C256C6">
            <w:pPr>
              <w:tabs>
                <w:tab w:val="decimal" w:pos="133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8,4</w:t>
            </w:r>
            <w:r w:rsidR="00064E1B" w:rsidRPr="007E2AAE">
              <w:rPr>
                <w:sz w:val="26"/>
                <w:szCs w:val="26"/>
              </w:rPr>
              <w:t>5</w:t>
            </w:r>
            <w:r w:rsidRPr="007E2AAE">
              <w:rPr>
                <w:sz w:val="26"/>
                <w:szCs w:val="26"/>
              </w:rPr>
              <w:t>5,346</w:t>
            </w:r>
          </w:p>
        </w:tc>
      </w:tr>
      <w:tr w:rsidR="00972C1B" w:rsidRPr="007E2AAE" w:rsidTr="00ED3C6C">
        <w:tc>
          <w:tcPr>
            <w:tcW w:w="2970" w:type="dxa"/>
            <w:tcBorders>
              <w:bottom w:val="nil"/>
            </w:tcBorders>
            <w:vAlign w:val="bottom"/>
          </w:tcPr>
          <w:p w:rsidR="00972C1B" w:rsidRPr="007E2AAE" w:rsidRDefault="005239A9" w:rsidP="00C256C6">
            <w:pPr>
              <w:spacing w:line="330" w:lineRule="exact"/>
              <w:ind w:left="162" w:right="-45" w:hanging="162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บริษัท เพซ แมเนจเมนท์ จำกัด</w:t>
            </w:r>
            <w:r w:rsidRPr="007E2AAE">
              <w:rPr>
                <w:sz w:val="26"/>
                <w:szCs w:val="26"/>
                <w:vertAlign w:val="superscript"/>
              </w:rPr>
              <w:t>(</w:t>
            </w:r>
            <w:r w:rsidR="000E1990" w:rsidRPr="007E2AAE">
              <w:rPr>
                <w:sz w:val="26"/>
                <w:szCs w:val="26"/>
                <w:vertAlign w:val="superscript"/>
              </w:rPr>
              <w:t>7</w:t>
            </w:r>
            <w:r w:rsidRPr="007E2AAE">
              <w:rPr>
                <w:sz w:val="26"/>
                <w:szCs w:val="26"/>
                <w:vertAlign w:val="superscript"/>
              </w:rPr>
              <w:t>)</w:t>
            </w:r>
            <w:r w:rsidR="000E1990" w:rsidRPr="007E2AAE">
              <w:rPr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972C1B" w:rsidRPr="007E2AAE" w:rsidRDefault="00DA5DA6" w:rsidP="00C256C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972C1B" w:rsidRPr="007E2AAE" w:rsidRDefault="000F52F2" w:rsidP="00C256C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30" w:lineRule="exact"/>
              <w:ind w:left="-29" w:right="-29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615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972C1B" w:rsidRPr="007E2AAE" w:rsidRDefault="000F52F2" w:rsidP="00C256C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972C1B" w:rsidRPr="007E2AAE" w:rsidRDefault="000F52F2" w:rsidP="00C256C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615</w:t>
            </w:r>
          </w:p>
        </w:tc>
      </w:tr>
      <w:tr w:rsidR="00D927F9" w:rsidRPr="007E2AAE" w:rsidTr="00ED3C6C">
        <w:tc>
          <w:tcPr>
            <w:tcW w:w="2970" w:type="dxa"/>
            <w:tcBorders>
              <w:bottom w:val="nil"/>
            </w:tcBorders>
            <w:vAlign w:val="bottom"/>
          </w:tcPr>
          <w:p w:rsidR="00D927F9" w:rsidRPr="007E2AAE" w:rsidRDefault="00D927F9" w:rsidP="00C256C6">
            <w:pPr>
              <w:spacing w:line="330" w:lineRule="exact"/>
              <w:ind w:left="162" w:right="-45" w:hanging="162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รวมเงินกู้ยืมระยะยาวจาก</w:t>
            </w:r>
            <w:r w:rsidR="000E3066" w:rsidRPr="007E2AAE">
              <w:rPr>
                <w:sz w:val="26"/>
                <w:szCs w:val="26"/>
                <w:cs/>
              </w:rPr>
              <w:t xml:space="preserve">บริษัทย่อย                                   </w:t>
            </w:r>
            <w:r w:rsidRPr="007E2AAE">
              <w:rPr>
                <w:sz w:val="26"/>
                <w:szCs w:val="26"/>
                <w:cs/>
              </w:rPr>
              <w:t>และดอกเบี้ยค้างจ่าย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D927F9" w:rsidRPr="007E2AAE" w:rsidRDefault="00D927F9" w:rsidP="00C256C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8,316,159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D927F9" w:rsidRPr="007E2AAE" w:rsidRDefault="005A5672" w:rsidP="00C256C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144,297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D927F9" w:rsidRPr="007E2AAE" w:rsidRDefault="005A5672" w:rsidP="00C256C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(4,495)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:rsidR="00D927F9" w:rsidRPr="007E2AAE" w:rsidRDefault="005A5672" w:rsidP="00C256C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3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8,4</w:t>
            </w:r>
            <w:r w:rsidR="00064E1B" w:rsidRPr="007E2AAE">
              <w:rPr>
                <w:sz w:val="26"/>
                <w:szCs w:val="26"/>
              </w:rPr>
              <w:t>5</w:t>
            </w:r>
            <w:r w:rsidRPr="007E2AAE">
              <w:rPr>
                <w:sz w:val="26"/>
                <w:szCs w:val="26"/>
              </w:rPr>
              <w:t>5,961</w:t>
            </w:r>
          </w:p>
        </w:tc>
      </w:tr>
    </w:tbl>
    <w:p w:rsidR="000E1990" w:rsidRPr="007E2AAE" w:rsidRDefault="00155D12" w:rsidP="00C256C6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before="200" w:line="310" w:lineRule="exact"/>
        <w:ind w:left="720"/>
        <w:textAlignment w:val="auto"/>
        <w:rPr>
          <w:sz w:val="26"/>
          <w:szCs w:val="26"/>
        </w:rPr>
      </w:pPr>
      <w:r w:rsidRPr="007E2AAE">
        <w:rPr>
          <w:sz w:val="26"/>
          <w:szCs w:val="26"/>
          <w:cs/>
        </w:rPr>
        <w:t>ไม่</w:t>
      </w:r>
      <w:r w:rsidR="000E1990" w:rsidRPr="007E2AAE">
        <w:rPr>
          <w:sz w:val="26"/>
          <w:szCs w:val="26"/>
          <w:cs/>
        </w:rPr>
        <w:t>มีอัตราดอกเบี้ย</w:t>
      </w:r>
    </w:p>
    <w:p w:rsidR="000E1990" w:rsidRPr="007E2AAE" w:rsidRDefault="000E1990" w:rsidP="00C256C6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310" w:lineRule="exact"/>
        <w:ind w:left="720"/>
        <w:textAlignment w:val="auto"/>
        <w:rPr>
          <w:sz w:val="26"/>
          <w:szCs w:val="26"/>
        </w:rPr>
      </w:pPr>
      <w:r w:rsidRPr="007E2AAE">
        <w:rPr>
          <w:sz w:val="26"/>
          <w:szCs w:val="26"/>
          <w:cs/>
        </w:rPr>
        <w:t xml:space="preserve">มีอัตราดอกเบี้ยร้อยละ </w:t>
      </w:r>
      <w:r w:rsidRPr="007E2AAE">
        <w:rPr>
          <w:sz w:val="26"/>
          <w:szCs w:val="26"/>
        </w:rPr>
        <w:t xml:space="preserve">5.5 </w:t>
      </w:r>
      <w:r w:rsidRPr="007E2AAE">
        <w:rPr>
          <w:sz w:val="26"/>
          <w:szCs w:val="26"/>
          <w:cs/>
        </w:rPr>
        <w:t>ต่อปี</w:t>
      </w:r>
      <w:r w:rsidRPr="007E2AAE">
        <w:rPr>
          <w:sz w:val="26"/>
          <w:szCs w:val="26"/>
        </w:rPr>
        <w:t xml:space="preserve"> </w:t>
      </w:r>
      <w:r w:rsidRPr="007E2AAE">
        <w:rPr>
          <w:sz w:val="26"/>
          <w:szCs w:val="26"/>
          <w:cs/>
        </w:rPr>
        <w:t>ไม่มีหลักประกัน</w:t>
      </w:r>
      <w:r w:rsidRPr="007E2AAE">
        <w:rPr>
          <w:sz w:val="26"/>
          <w:szCs w:val="26"/>
        </w:rPr>
        <w:t xml:space="preserve"> </w:t>
      </w:r>
      <w:r w:rsidRPr="007E2AAE">
        <w:rPr>
          <w:sz w:val="26"/>
          <w:szCs w:val="26"/>
          <w:cs/>
        </w:rPr>
        <w:t xml:space="preserve">และมีกำหนดชำระคืนภายในวันที่ </w:t>
      </w:r>
      <w:r w:rsidRPr="007E2AAE">
        <w:rPr>
          <w:sz w:val="26"/>
          <w:szCs w:val="26"/>
        </w:rPr>
        <w:t xml:space="preserve">24 </w:t>
      </w:r>
      <w:r w:rsidRPr="007E2AAE">
        <w:rPr>
          <w:sz w:val="26"/>
          <w:szCs w:val="26"/>
          <w:cs/>
        </w:rPr>
        <w:t xml:space="preserve">มกราคม </w:t>
      </w:r>
      <w:r w:rsidRPr="007E2AAE">
        <w:rPr>
          <w:sz w:val="26"/>
          <w:szCs w:val="26"/>
        </w:rPr>
        <w:t>2564</w:t>
      </w:r>
    </w:p>
    <w:p w:rsidR="00AC1823" w:rsidRPr="007E2AAE" w:rsidRDefault="00AC1823" w:rsidP="00C256C6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310" w:lineRule="exact"/>
        <w:ind w:left="720"/>
        <w:textAlignment w:val="auto"/>
        <w:rPr>
          <w:sz w:val="26"/>
          <w:szCs w:val="26"/>
        </w:rPr>
      </w:pPr>
      <w:r w:rsidRPr="007E2AAE">
        <w:rPr>
          <w:sz w:val="26"/>
          <w:szCs w:val="26"/>
          <w:cs/>
        </w:rPr>
        <w:t xml:space="preserve">มีอัตราดอกเบี้ยร้อยละ </w:t>
      </w:r>
      <w:r w:rsidRPr="007E2AAE">
        <w:rPr>
          <w:sz w:val="26"/>
          <w:szCs w:val="26"/>
        </w:rPr>
        <w:t xml:space="preserve">5 </w:t>
      </w:r>
      <w:r w:rsidRPr="007E2AAE">
        <w:rPr>
          <w:sz w:val="26"/>
          <w:szCs w:val="26"/>
          <w:cs/>
        </w:rPr>
        <w:t xml:space="preserve">และ </w:t>
      </w:r>
      <w:r w:rsidRPr="007E2AAE">
        <w:rPr>
          <w:sz w:val="26"/>
          <w:szCs w:val="26"/>
        </w:rPr>
        <w:t xml:space="preserve">7.5 </w:t>
      </w:r>
      <w:r w:rsidRPr="007E2AAE">
        <w:rPr>
          <w:sz w:val="26"/>
          <w:szCs w:val="26"/>
          <w:cs/>
        </w:rPr>
        <w:t>ต่อปี ไม่มีหลักประกัน</w:t>
      </w:r>
      <w:r w:rsidR="000E1990" w:rsidRPr="007E2AAE">
        <w:rPr>
          <w:sz w:val="26"/>
          <w:szCs w:val="26"/>
        </w:rPr>
        <w:t xml:space="preserve"> </w:t>
      </w:r>
      <w:r w:rsidR="000E3066" w:rsidRPr="007E2AAE">
        <w:rPr>
          <w:sz w:val="26"/>
          <w:szCs w:val="26"/>
          <w:cs/>
        </w:rPr>
        <w:t>และ</w:t>
      </w:r>
      <w:r w:rsidRPr="007E2AAE">
        <w:rPr>
          <w:sz w:val="26"/>
          <w:szCs w:val="26"/>
          <w:cs/>
        </w:rPr>
        <w:t>มีกำหนดชำระคืนเมื่อทวงถาม</w:t>
      </w:r>
    </w:p>
    <w:p w:rsidR="00AC1823" w:rsidRPr="007E2AAE" w:rsidRDefault="00AC1823" w:rsidP="00C256C6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310" w:lineRule="exact"/>
        <w:ind w:left="720"/>
        <w:textAlignment w:val="auto"/>
        <w:rPr>
          <w:sz w:val="26"/>
          <w:szCs w:val="26"/>
        </w:rPr>
      </w:pPr>
      <w:r w:rsidRPr="007E2AAE">
        <w:rPr>
          <w:sz w:val="26"/>
          <w:szCs w:val="26"/>
          <w:cs/>
        </w:rPr>
        <w:t xml:space="preserve">มีอัตราดอกเบี้ยร้อยละ </w:t>
      </w:r>
      <w:r w:rsidR="006C24DE" w:rsidRPr="007E2AAE">
        <w:rPr>
          <w:sz w:val="26"/>
          <w:szCs w:val="26"/>
        </w:rPr>
        <w:t xml:space="preserve">5.5 </w:t>
      </w:r>
      <w:r w:rsidR="006C24DE" w:rsidRPr="007E2AAE">
        <w:rPr>
          <w:sz w:val="26"/>
          <w:szCs w:val="26"/>
          <w:cs/>
        </w:rPr>
        <w:t xml:space="preserve">และ </w:t>
      </w:r>
      <w:r w:rsidRPr="007E2AAE">
        <w:rPr>
          <w:sz w:val="26"/>
          <w:szCs w:val="26"/>
        </w:rPr>
        <w:t xml:space="preserve">7.5 </w:t>
      </w:r>
      <w:r w:rsidRPr="007E2AAE">
        <w:rPr>
          <w:sz w:val="26"/>
          <w:szCs w:val="26"/>
          <w:cs/>
        </w:rPr>
        <w:t>ต่อปี ไม่มีหลักประกัน</w:t>
      </w:r>
      <w:r w:rsidR="000E1990" w:rsidRPr="007E2AAE">
        <w:rPr>
          <w:sz w:val="26"/>
          <w:szCs w:val="26"/>
        </w:rPr>
        <w:t xml:space="preserve"> </w:t>
      </w:r>
      <w:r w:rsidR="000E3066" w:rsidRPr="007E2AAE">
        <w:rPr>
          <w:sz w:val="26"/>
          <w:szCs w:val="26"/>
          <w:cs/>
        </w:rPr>
        <w:t>และ</w:t>
      </w:r>
      <w:r w:rsidRPr="007E2AAE">
        <w:rPr>
          <w:sz w:val="26"/>
          <w:szCs w:val="26"/>
          <w:cs/>
        </w:rPr>
        <w:t>มีกำหนดชำระคืนเมื่อทวงถาม</w:t>
      </w:r>
    </w:p>
    <w:p w:rsidR="00AC1823" w:rsidRPr="007E2AAE" w:rsidRDefault="00AC1823" w:rsidP="00C256C6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310" w:lineRule="exact"/>
        <w:ind w:left="720"/>
        <w:textAlignment w:val="auto"/>
        <w:rPr>
          <w:sz w:val="26"/>
          <w:szCs w:val="26"/>
        </w:rPr>
      </w:pPr>
      <w:r w:rsidRPr="007E2AAE">
        <w:rPr>
          <w:sz w:val="26"/>
          <w:szCs w:val="26"/>
          <w:cs/>
        </w:rPr>
        <w:t xml:space="preserve">มีอัตราดอกเบี้ยร้อยละ </w:t>
      </w:r>
      <w:r w:rsidRPr="007E2AAE">
        <w:rPr>
          <w:sz w:val="26"/>
          <w:szCs w:val="26"/>
        </w:rPr>
        <w:t xml:space="preserve">5, 5.25 </w:t>
      </w:r>
      <w:r w:rsidRPr="007E2AAE">
        <w:rPr>
          <w:sz w:val="26"/>
          <w:szCs w:val="26"/>
          <w:cs/>
        </w:rPr>
        <w:t xml:space="preserve">และ </w:t>
      </w:r>
      <w:r w:rsidRPr="007E2AAE">
        <w:rPr>
          <w:sz w:val="26"/>
          <w:szCs w:val="26"/>
        </w:rPr>
        <w:t xml:space="preserve">7.5 </w:t>
      </w:r>
      <w:r w:rsidRPr="007E2AAE">
        <w:rPr>
          <w:sz w:val="26"/>
          <w:szCs w:val="26"/>
          <w:cs/>
        </w:rPr>
        <w:t>ต่อปี ไม่มีหลักประกัน</w:t>
      </w:r>
      <w:r w:rsidR="000E1990" w:rsidRPr="007E2AAE">
        <w:rPr>
          <w:sz w:val="26"/>
          <w:szCs w:val="26"/>
        </w:rPr>
        <w:t xml:space="preserve"> </w:t>
      </w:r>
      <w:r w:rsidR="000E3066" w:rsidRPr="007E2AAE">
        <w:rPr>
          <w:sz w:val="26"/>
          <w:szCs w:val="26"/>
          <w:cs/>
        </w:rPr>
        <w:t>และ</w:t>
      </w:r>
      <w:r w:rsidRPr="007E2AAE">
        <w:rPr>
          <w:sz w:val="26"/>
          <w:szCs w:val="26"/>
          <w:cs/>
        </w:rPr>
        <w:t>มีกำหนดชำระคืนเมื่อทวงถาม</w:t>
      </w:r>
    </w:p>
    <w:p w:rsidR="00AC1823" w:rsidRPr="007E2AAE" w:rsidRDefault="00AC1823" w:rsidP="00C256C6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310" w:lineRule="exact"/>
        <w:ind w:left="720"/>
        <w:textAlignment w:val="auto"/>
        <w:rPr>
          <w:sz w:val="26"/>
          <w:szCs w:val="26"/>
        </w:rPr>
      </w:pPr>
      <w:r w:rsidRPr="007E2AAE">
        <w:rPr>
          <w:sz w:val="26"/>
          <w:szCs w:val="26"/>
          <w:cs/>
        </w:rPr>
        <w:t xml:space="preserve">มีอัตราดอกเบี้ยร้อยละ </w:t>
      </w:r>
      <w:r w:rsidRPr="007E2AAE">
        <w:rPr>
          <w:sz w:val="26"/>
          <w:szCs w:val="26"/>
        </w:rPr>
        <w:t xml:space="preserve">9.03 </w:t>
      </w:r>
      <w:r w:rsidRPr="007E2AAE">
        <w:rPr>
          <w:sz w:val="26"/>
          <w:szCs w:val="26"/>
          <w:cs/>
        </w:rPr>
        <w:t>ต่อปี ไม่มีหลักประกัน</w:t>
      </w:r>
      <w:r w:rsidR="000E1990" w:rsidRPr="007E2AAE">
        <w:rPr>
          <w:sz w:val="26"/>
          <w:szCs w:val="26"/>
        </w:rPr>
        <w:t xml:space="preserve"> </w:t>
      </w:r>
      <w:r w:rsidR="000E3066" w:rsidRPr="007E2AAE">
        <w:rPr>
          <w:sz w:val="26"/>
          <w:szCs w:val="26"/>
          <w:cs/>
        </w:rPr>
        <w:t>และ</w:t>
      </w:r>
      <w:r w:rsidRPr="007E2AAE">
        <w:rPr>
          <w:sz w:val="26"/>
          <w:szCs w:val="26"/>
          <w:cs/>
        </w:rPr>
        <w:t>มีกำหนดชำระคืนเมื่อทวงถาม</w:t>
      </w:r>
    </w:p>
    <w:p w:rsidR="00861C47" w:rsidRPr="007E2AAE" w:rsidRDefault="00861C47" w:rsidP="00C256C6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310" w:lineRule="exact"/>
        <w:ind w:left="720"/>
        <w:textAlignment w:val="auto"/>
        <w:rPr>
          <w:sz w:val="26"/>
          <w:szCs w:val="26"/>
        </w:rPr>
      </w:pPr>
      <w:r w:rsidRPr="007E2AAE">
        <w:rPr>
          <w:sz w:val="26"/>
          <w:szCs w:val="26"/>
          <w:cs/>
        </w:rPr>
        <w:t xml:space="preserve">มีอัตราดอกเบี้ยร้อยละ </w:t>
      </w:r>
      <w:r w:rsidRPr="007E2AAE">
        <w:rPr>
          <w:sz w:val="26"/>
          <w:szCs w:val="26"/>
        </w:rPr>
        <w:t xml:space="preserve">5 </w:t>
      </w:r>
      <w:r w:rsidRPr="007E2AAE">
        <w:rPr>
          <w:sz w:val="26"/>
          <w:szCs w:val="26"/>
          <w:cs/>
        </w:rPr>
        <w:t>ต่อปี ไม่มีหลักประกัน</w:t>
      </w:r>
      <w:r w:rsidR="000E1990" w:rsidRPr="007E2AAE">
        <w:rPr>
          <w:sz w:val="26"/>
          <w:szCs w:val="26"/>
        </w:rPr>
        <w:t xml:space="preserve"> </w:t>
      </w:r>
      <w:r w:rsidR="000E3066" w:rsidRPr="007E2AAE">
        <w:rPr>
          <w:sz w:val="26"/>
          <w:szCs w:val="26"/>
          <w:cs/>
        </w:rPr>
        <w:t>และ</w:t>
      </w:r>
      <w:r w:rsidRPr="007E2AAE">
        <w:rPr>
          <w:sz w:val="26"/>
          <w:szCs w:val="26"/>
          <w:cs/>
        </w:rPr>
        <w:t>มีกำหนดชำระคืนเมื่อทวงถาม</w:t>
      </w:r>
    </w:p>
    <w:p w:rsidR="00737156" w:rsidRPr="007E2AAE" w:rsidRDefault="00737156" w:rsidP="00C256C6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310" w:lineRule="exact"/>
        <w:ind w:left="720"/>
        <w:textAlignment w:val="auto"/>
        <w:rPr>
          <w:sz w:val="26"/>
          <w:szCs w:val="26"/>
        </w:rPr>
      </w:pPr>
      <w:r w:rsidRPr="007E2AAE">
        <w:rPr>
          <w:sz w:val="26"/>
          <w:szCs w:val="26"/>
          <w:cs/>
        </w:rPr>
        <w:t>ไม่มีอัตราดอกเบี</w:t>
      </w:r>
      <w:r w:rsidR="00D928E4" w:rsidRPr="007E2AAE">
        <w:rPr>
          <w:sz w:val="26"/>
          <w:szCs w:val="26"/>
          <w:cs/>
        </w:rPr>
        <w:t>้ย</w:t>
      </w:r>
      <w:r w:rsidR="000E3066" w:rsidRPr="007E2AAE">
        <w:rPr>
          <w:sz w:val="26"/>
          <w:szCs w:val="26"/>
          <w:cs/>
        </w:rPr>
        <w:t xml:space="preserve"> </w:t>
      </w:r>
      <w:r w:rsidR="00D928E4" w:rsidRPr="007E2AAE">
        <w:rPr>
          <w:sz w:val="26"/>
          <w:szCs w:val="26"/>
          <w:cs/>
        </w:rPr>
        <w:t>ไม่มีหลักประกัน</w:t>
      </w:r>
      <w:r w:rsidR="000E1990" w:rsidRPr="007E2AAE">
        <w:rPr>
          <w:sz w:val="26"/>
          <w:szCs w:val="26"/>
        </w:rPr>
        <w:t xml:space="preserve"> </w:t>
      </w:r>
      <w:r w:rsidR="000E3066" w:rsidRPr="007E2AAE">
        <w:rPr>
          <w:sz w:val="26"/>
          <w:szCs w:val="26"/>
          <w:cs/>
        </w:rPr>
        <w:t>และ</w:t>
      </w:r>
      <w:r w:rsidR="00D928E4" w:rsidRPr="007E2AAE">
        <w:rPr>
          <w:sz w:val="26"/>
          <w:szCs w:val="26"/>
          <w:cs/>
        </w:rPr>
        <w:t>มีกำหนดชำระ</w:t>
      </w:r>
      <w:r w:rsidRPr="007E2AAE">
        <w:rPr>
          <w:sz w:val="26"/>
          <w:szCs w:val="26"/>
          <w:cs/>
        </w:rPr>
        <w:t>คืนเมื่อทวงถาม</w:t>
      </w:r>
    </w:p>
    <w:p w:rsidR="00030708" w:rsidRPr="007E2AAE" w:rsidRDefault="00737156" w:rsidP="00C256C6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310" w:lineRule="exact"/>
        <w:ind w:left="720"/>
        <w:textAlignment w:val="auto"/>
        <w:rPr>
          <w:sz w:val="27"/>
          <w:szCs w:val="27"/>
          <w:vertAlign w:val="superscript"/>
        </w:rPr>
      </w:pPr>
      <w:r w:rsidRPr="007E2AAE">
        <w:rPr>
          <w:sz w:val="26"/>
          <w:szCs w:val="26"/>
          <w:cs/>
        </w:rPr>
        <w:t xml:space="preserve">มีอัตราดอกเบี้ยร้อยละ </w:t>
      </w:r>
      <w:r w:rsidR="007F3061" w:rsidRPr="007E2AAE">
        <w:rPr>
          <w:sz w:val="26"/>
          <w:szCs w:val="26"/>
        </w:rPr>
        <w:t>1.75</w:t>
      </w:r>
      <w:r w:rsidRPr="007E2AAE">
        <w:rPr>
          <w:sz w:val="26"/>
          <w:szCs w:val="26"/>
        </w:rPr>
        <w:t xml:space="preserve"> </w:t>
      </w:r>
      <w:r w:rsidR="006C24DE" w:rsidRPr="007E2AAE">
        <w:rPr>
          <w:sz w:val="26"/>
          <w:szCs w:val="26"/>
          <w:cs/>
        </w:rPr>
        <w:t xml:space="preserve">และ </w:t>
      </w:r>
      <w:r w:rsidR="006C24DE" w:rsidRPr="007E2AAE">
        <w:rPr>
          <w:sz w:val="26"/>
          <w:szCs w:val="26"/>
        </w:rPr>
        <w:t>3</w:t>
      </w:r>
      <w:r w:rsidR="000E3066" w:rsidRPr="007E2AAE">
        <w:rPr>
          <w:sz w:val="26"/>
          <w:szCs w:val="26"/>
          <w:cs/>
        </w:rPr>
        <w:t xml:space="preserve"> </w:t>
      </w:r>
      <w:r w:rsidRPr="007E2AAE">
        <w:rPr>
          <w:sz w:val="26"/>
          <w:szCs w:val="26"/>
          <w:cs/>
        </w:rPr>
        <w:t>ต่อปี ไม่มีหลักประกั</w:t>
      </w:r>
      <w:r w:rsidR="000E3066" w:rsidRPr="007E2AAE">
        <w:rPr>
          <w:sz w:val="26"/>
          <w:szCs w:val="26"/>
          <w:cs/>
        </w:rPr>
        <w:t>น</w:t>
      </w:r>
      <w:r w:rsidR="000E1990" w:rsidRPr="007E2AAE">
        <w:rPr>
          <w:sz w:val="26"/>
          <w:szCs w:val="26"/>
        </w:rPr>
        <w:t xml:space="preserve"> </w:t>
      </w:r>
      <w:r w:rsidR="000E3066" w:rsidRPr="007E2AAE">
        <w:rPr>
          <w:sz w:val="26"/>
          <w:szCs w:val="26"/>
          <w:cs/>
        </w:rPr>
        <w:t>และ</w:t>
      </w:r>
      <w:r w:rsidRPr="007E2AAE">
        <w:rPr>
          <w:sz w:val="26"/>
          <w:szCs w:val="26"/>
          <w:cs/>
        </w:rPr>
        <w:t>มีกำหนดชำระคืนเมื่อทวงถาม</w:t>
      </w:r>
      <w:r w:rsidR="00030708" w:rsidRPr="007E2AAE">
        <w:rPr>
          <w:sz w:val="27"/>
          <w:szCs w:val="27"/>
          <w:vertAlign w:val="superscript"/>
        </w:rPr>
        <w:br w:type="page"/>
      </w:r>
    </w:p>
    <w:p w:rsidR="00737156" w:rsidRPr="007E2AAE" w:rsidRDefault="00737156" w:rsidP="008672E2">
      <w:pPr>
        <w:overflowPunct/>
        <w:autoSpaceDE/>
        <w:autoSpaceDN/>
        <w:adjustRightInd/>
        <w:spacing w:before="120" w:after="120" w:line="320" w:lineRule="exact"/>
        <w:ind w:left="810" w:hanging="180"/>
        <w:jc w:val="thaiDistribute"/>
        <w:textAlignment w:val="auto"/>
        <w:rPr>
          <w:sz w:val="26"/>
          <w:szCs w:val="26"/>
        </w:rPr>
      </w:pPr>
      <w:r w:rsidRPr="007E2AAE">
        <w:rPr>
          <w:sz w:val="27"/>
          <w:szCs w:val="27"/>
          <w:vertAlign w:val="superscript"/>
        </w:rPr>
        <w:t xml:space="preserve">* </w:t>
      </w:r>
      <w:r w:rsidRPr="007E2AAE">
        <w:rPr>
          <w:sz w:val="27"/>
          <w:szCs w:val="27"/>
          <w:vertAlign w:val="superscript"/>
        </w:rPr>
        <w:tab/>
      </w:r>
      <w:r w:rsidRPr="007E2AAE">
        <w:rPr>
          <w:sz w:val="26"/>
          <w:szCs w:val="26"/>
          <w:cs/>
        </w:rPr>
        <w:t xml:space="preserve">ณ วันที่ </w:t>
      </w:r>
      <w:r w:rsidR="004D3763" w:rsidRPr="007E2AAE">
        <w:rPr>
          <w:sz w:val="26"/>
          <w:szCs w:val="26"/>
        </w:rPr>
        <w:t xml:space="preserve">31 </w:t>
      </w:r>
      <w:r w:rsidR="004D3763" w:rsidRPr="007E2AAE">
        <w:rPr>
          <w:sz w:val="26"/>
          <w:szCs w:val="26"/>
          <w:cs/>
        </w:rPr>
        <w:t xml:space="preserve">ธันวาคม </w:t>
      </w:r>
      <w:r w:rsidR="004D3763" w:rsidRPr="007E2AAE">
        <w:rPr>
          <w:sz w:val="26"/>
          <w:szCs w:val="26"/>
        </w:rPr>
        <w:t>2562</w:t>
      </w:r>
      <w:r w:rsidRPr="007E2AAE">
        <w:rPr>
          <w:sz w:val="26"/>
          <w:szCs w:val="26"/>
        </w:rPr>
        <w:t xml:space="preserve"> </w:t>
      </w:r>
      <w:r w:rsidR="000E3066" w:rsidRPr="007E2AAE">
        <w:rPr>
          <w:sz w:val="26"/>
          <w:szCs w:val="26"/>
          <w:cs/>
        </w:rPr>
        <w:t xml:space="preserve">และ </w:t>
      </w:r>
      <w:r w:rsidR="000E3066" w:rsidRPr="007E2AAE">
        <w:rPr>
          <w:sz w:val="26"/>
          <w:szCs w:val="26"/>
        </w:rPr>
        <w:t xml:space="preserve">2561 </w:t>
      </w:r>
      <w:r w:rsidRPr="007E2AAE">
        <w:rPr>
          <w:sz w:val="26"/>
          <w:szCs w:val="26"/>
          <w:cs/>
        </w:rPr>
        <w:t>บริษัทฯได้ให้คำยืนยันกับบริษัทย่อยว่าจะไม่เรียกชำระหนี้เงินให้กู้ยืมดังกล่าวภายใน</w:t>
      </w:r>
      <w:r w:rsidR="000E3066" w:rsidRPr="007E2AAE">
        <w:rPr>
          <w:sz w:val="26"/>
          <w:szCs w:val="26"/>
        </w:rPr>
        <w:t xml:space="preserve">    </w:t>
      </w:r>
      <w:r w:rsidR="00ED3C6C" w:rsidRPr="007E2AAE">
        <w:rPr>
          <w:sz w:val="26"/>
          <w:szCs w:val="26"/>
          <w:cs/>
        </w:rPr>
        <w:t xml:space="preserve">             </w:t>
      </w:r>
      <w:r w:rsidR="000E3066" w:rsidRPr="007E2AAE">
        <w:rPr>
          <w:sz w:val="26"/>
          <w:szCs w:val="26"/>
        </w:rPr>
        <w:t xml:space="preserve">     </w:t>
      </w:r>
      <w:r w:rsidRPr="007E2AAE">
        <w:rPr>
          <w:sz w:val="26"/>
          <w:szCs w:val="26"/>
          <w:cs/>
        </w:rPr>
        <w:t xml:space="preserve"> </w:t>
      </w:r>
      <w:r w:rsidRPr="007E2AAE">
        <w:rPr>
          <w:sz w:val="26"/>
          <w:szCs w:val="26"/>
        </w:rPr>
        <w:t xml:space="preserve">12 </w:t>
      </w:r>
      <w:r w:rsidRPr="007E2AAE">
        <w:rPr>
          <w:sz w:val="26"/>
          <w:szCs w:val="26"/>
          <w:cs/>
        </w:rPr>
        <w:t>เดือน จึงจัดประเภทเงิน</w:t>
      </w:r>
      <w:r w:rsidR="008672E2" w:rsidRPr="007E2AAE">
        <w:rPr>
          <w:sz w:val="26"/>
          <w:szCs w:val="26"/>
          <w:cs/>
        </w:rPr>
        <w:t>ให้</w:t>
      </w:r>
      <w:r w:rsidRPr="007E2AAE">
        <w:rPr>
          <w:sz w:val="26"/>
          <w:szCs w:val="26"/>
          <w:cs/>
        </w:rPr>
        <w:t>กู้ยืมดังกล่าวเป็น</w:t>
      </w:r>
      <w:r w:rsidR="00F870D4" w:rsidRPr="007E2AAE">
        <w:rPr>
          <w:sz w:val="26"/>
          <w:szCs w:val="26"/>
          <w:cs/>
        </w:rPr>
        <w:t>ส่วนหนึ่งของ</w:t>
      </w:r>
      <w:r w:rsidRPr="007E2AAE">
        <w:rPr>
          <w:sz w:val="26"/>
          <w:szCs w:val="26"/>
          <w:cs/>
        </w:rPr>
        <w:t>เงินให้กู้ยืมระยะยาว</w:t>
      </w:r>
      <w:r w:rsidR="00F870D4" w:rsidRPr="007E2AAE">
        <w:rPr>
          <w:sz w:val="26"/>
          <w:szCs w:val="26"/>
          <w:cs/>
        </w:rPr>
        <w:t>แก่กิจการที่เกี่ยวข้องกัน</w:t>
      </w:r>
      <w:r w:rsidR="00030708" w:rsidRPr="007E2AAE">
        <w:rPr>
          <w:sz w:val="26"/>
          <w:szCs w:val="26"/>
          <w:cs/>
        </w:rPr>
        <w:t>และดอกเบี้ยค้างรับ</w:t>
      </w:r>
    </w:p>
    <w:p w:rsidR="008672E2" w:rsidRPr="007E2AAE" w:rsidRDefault="008672E2" w:rsidP="008672E2">
      <w:pPr>
        <w:overflowPunct/>
        <w:autoSpaceDE/>
        <w:autoSpaceDN/>
        <w:adjustRightInd/>
        <w:spacing w:before="120" w:after="120" w:line="320" w:lineRule="exact"/>
        <w:ind w:left="810" w:hanging="180"/>
        <w:jc w:val="thaiDistribute"/>
        <w:textAlignment w:val="auto"/>
        <w:rPr>
          <w:sz w:val="26"/>
          <w:szCs w:val="26"/>
        </w:rPr>
      </w:pPr>
      <w:r w:rsidRPr="007E2AAE">
        <w:rPr>
          <w:sz w:val="27"/>
          <w:szCs w:val="27"/>
          <w:vertAlign w:val="superscript"/>
        </w:rPr>
        <w:t>**</w:t>
      </w:r>
      <w:r w:rsidRPr="007E2AAE">
        <w:rPr>
          <w:sz w:val="27"/>
          <w:szCs w:val="27"/>
          <w:vertAlign w:val="superscript"/>
        </w:rPr>
        <w:tab/>
      </w:r>
      <w:r w:rsidRPr="007E2AAE">
        <w:rPr>
          <w:sz w:val="26"/>
          <w:szCs w:val="26"/>
          <w:cs/>
        </w:rPr>
        <w:t xml:space="preserve">ณ วันที่ </w:t>
      </w:r>
      <w:r w:rsidRPr="007E2AAE">
        <w:rPr>
          <w:sz w:val="26"/>
          <w:szCs w:val="26"/>
        </w:rPr>
        <w:t xml:space="preserve">31 </w:t>
      </w:r>
      <w:r w:rsidRPr="007E2AAE">
        <w:rPr>
          <w:sz w:val="26"/>
          <w:szCs w:val="26"/>
          <w:cs/>
        </w:rPr>
        <w:t xml:space="preserve">ธันวาคม </w:t>
      </w:r>
      <w:r w:rsidRPr="007E2AAE">
        <w:rPr>
          <w:sz w:val="26"/>
          <w:szCs w:val="26"/>
        </w:rPr>
        <w:t xml:space="preserve">2562 </w:t>
      </w:r>
      <w:r w:rsidRPr="007E2AAE">
        <w:rPr>
          <w:sz w:val="26"/>
          <w:szCs w:val="26"/>
          <w:cs/>
        </w:rPr>
        <w:t xml:space="preserve">และ </w:t>
      </w:r>
      <w:r w:rsidRPr="007E2AAE">
        <w:rPr>
          <w:sz w:val="26"/>
          <w:szCs w:val="26"/>
        </w:rPr>
        <w:t xml:space="preserve">2561 </w:t>
      </w:r>
      <w:r w:rsidRPr="007E2AAE">
        <w:rPr>
          <w:sz w:val="26"/>
          <w:szCs w:val="26"/>
          <w:cs/>
        </w:rPr>
        <w:t xml:space="preserve">บริษัทย่อยได้ให้คำยืนยันกับบริษัทฯว่าจะไม่เรียกชำระหนี้เงินให้กู้ยืมดังกล่าวภายใน                                            </w:t>
      </w:r>
      <w:r w:rsidRPr="007E2AAE">
        <w:rPr>
          <w:sz w:val="26"/>
          <w:szCs w:val="26"/>
        </w:rPr>
        <w:t xml:space="preserve">12 </w:t>
      </w:r>
      <w:r w:rsidRPr="007E2AAE">
        <w:rPr>
          <w:sz w:val="26"/>
          <w:szCs w:val="26"/>
          <w:cs/>
        </w:rPr>
        <w:t>เดือน จึงจัดประเภทเงินกู้ยืมดังกล่าวเป็นเงินกู้ยืมระยะยาวจากบริษัทย่อยและดอกเบี้ยค้างจ่าย</w:t>
      </w:r>
    </w:p>
    <w:p w:rsidR="008672E2" w:rsidRPr="007E2AAE" w:rsidRDefault="008672E2" w:rsidP="008672E2">
      <w:pPr>
        <w:overflowPunct/>
        <w:autoSpaceDE/>
        <w:autoSpaceDN/>
        <w:adjustRightInd/>
        <w:spacing w:before="120" w:after="120" w:line="320" w:lineRule="exact"/>
        <w:ind w:left="810" w:hanging="180"/>
        <w:jc w:val="thaiDistribute"/>
        <w:textAlignment w:val="auto"/>
        <w:rPr>
          <w:sz w:val="26"/>
          <w:szCs w:val="26"/>
        </w:rPr>
      </w:pPr>
      <w:r w:rsidRPr="007E2AAE">
        <w:rPr>
          <w:sz w:val="27"/>
          <w:szCs w:val="27"/>
          <w:vertAlign w:val="superscript"/>
        </w:rPr>
        <w:t>***</w:t>
      </w:r>
      <w:r w:rsidRPr="007E2AAE">
        <w:rPr>
          <w:sz w:val="27"/>
          <w:szCs w:val="27"/>
          <w:vertAlign w:val="superscript"/>
        </w:rPr>
        <w:tab/>
      </w:r>
      <w:r w:rsidR="00ED3C6C" w:rsidRPr="007E2AAE">
        <w:rPr>
          <w:sz w:val="26"/>
          <w:szCs w:val="26"/>
          <w:cs/>
        </w:rPr>
        <w:t>บริษัท</w:t>
      </w:r>
      <w:r w:rsidR="00760579" w:rsidRPr="007E2AAE">
        <w:rPr>
          <w:sz w:val="26"/>
          <w:szCs w:val="26"/>
          <w:cs/>
        </w:rPr>
        <w:t>ฯ</w:t>
      </w:r>
      <w:r w:rsidRPr="007E2AAE">
        <w:rPr>
          <w:sz w:val="26"/>
          <w:szCs w:val="26"/>
          <w:cs/>
        </w:rPr>
        <w:t xml:space="preserve">รับชำระคืนในระหว่างปีจำนวน </w:t>
      </w:r>
      <w:r w:rsidRPr="007E2AAE">
        <w:rPr>
          <w:sz w:val="26"/>
          <w:szCs w:val="26"/>
        </w:rPr>
        <w:t xml:space="preserve">131 </w:t>
      </w:r>
      <w:r w:rsidRPr="007E2AAE">
        <w:rPr>
          <w:sz w:val="26"/>
          <w:szCs w:val="26"/>
          <w:cs/>
        </w:rPr>
        <w:t>ล้านบาท และ</w:t>
      </w:r>
      <w:r w:rsidRPr="007E2AAE">
        <w:rPr>
          <w:spacing w:val="-4"/>
          <w:sz w:val="26"/>
          <w:szCs w:val="26"/>
          <w:cs/>
        </w:rPr>
        <w:t xml:space="preserve">โอนไปเงินให้กู้ยืมระยะสั้นแก่บริษัทอื่นและดอกเบี้ยค้างรับจำนวน </w:t>
      </w:r>
      <w:r w:rsidRPr="007E2AAE">
        <w:rPr>
          <w:spacing w:val="-4"/>
          <w:sz w:val="26"/>
          <w:szCs w:val="26"/>
        </w:rPr>
        <w:t xml:space="preserve">120 </w:t>
      </w:r>
      <w:r w:rsidRPr="007E2AAE">
        <w:rPr>
          <w:spacing w:val="-4"/>
          <w:sz w:val="26"/>
          <w:szCs w:val="26"/>
          <w:cs/>
        </w:rPr>
        <w:t>ล้านบาท เนื่องจากการจำหน่ายเงินลงทุนในบริษัทย่อย</w:t>
      </w:r>
      <w:r w:rsidRPr="007E2AAE">
        <w:rPr>
          <w:sz w:val="26"/>
          <w:szCs w:val="26"/>
          <w:cs/>
        </w:rPr>
        <w:t xml:space="preserve">ในระหว่างปี </w:t>
      </w:r>
      <w:r w:rsidRPr="007E2AAE">
        <w:rPr>
          <w:sz w:val="26"/>
          <w:szCs w:val="26"/>
        </w:rPr>
        <w:t>(</w:t>
      </w:r>
      <w:r w:rsidRPr="007E2AAE">
        <w:rPr>
          <w:sz w:val="26"/>
          <w:szCs w:val="26"/>
          <w:cs/>
        </w:rPr>
        <w:t>หมายเหตุ</w:t>
      </w:r>
      <w:r w:rsidR="003A3397" w:rsidRPr="007E2AAE">
        <w:rPr>
          <w:sz w:val="26"/>
          <w:szCs w:val="26"/>
        </w:rPr>
        <w:t xml:space="preserve"> 11</w:t>
      </w:r>
      <w:r w:rsidRPr="007E2AAE">
        <w:rPr>
          <w:sz w:val="26"/>
          <w:szCs w:val="26"/>
        </w:rPr>
        <w:t xml:space="preserve">) </w:t>
      </w:r>
    </w:p>
    <w:p w:rsidR="00A52037" w:rsidRPr="007E2AAE" w:rsidRDefault="00A52037" w:rsidP="008672E2">
      <w:pPr>
        <w:autoSpaceDE/>
        <w:autoSpaceDN/>
        <w:adjustRightInd/>
        <w:spacing w:before="240" w:after="120"/>
        <w:ind w:left="547"/>
        <w:rPr>
          <w:u w:val="single"/>
        </w:rPr>
      </w:pPr>
      <w:r w:rsidRPr="007E2AAE">
        <w:rPr>
          <w:u w:val="single"/>
          <w:cs/>
        </w:rPr>
        <w:t>ค่าตอบแทนกรรมการและผู้บริหาร</w:t>
      </w:r>
    </w:p>
    <w:p w:rsidR="00527362" w:rsidRPr="007E2AAE" w:rsidRDefault="003E701C" w:rsidP="000E7E9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605"/>
        <w:jc w:val="thaiDistribute"/>
      </w:pPr>
      <w:r w:rsidRPr="007E2AAE">
        <w:tab/>
      </w:r>
      <w:r w:rsidR="005D1776" w:rsidRPr="007E2AAE">
        <w:rPr>
          <w:cs/>
        </w:rPr>
        <w:t xml:space="preserve">ในระหว่างปีสิ้นสุดวันที่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="005D1776" w:rsidRPr="007E2AAE">
        <w:rPr>
          <w:cs/>
        </w:rPr>
        <w:t xml:space="preserve"> และ </w:t>
      </w:r>
      <w:r w:rsidR="004D3763" w:rsidRPr="007E2AAE">
        <w:t>2561</w:t>
      </w:r>
      <w:r w:rsidR="005D1776" w:rsidRPr="007E2AAE">
        <w:rPr>
          <w:cs/>
        </w:rPr>
        <w:t xml:space="preserve"> </w:t>
      </w:r>
      <w:r w:rsidR="00064E1B" w:rsidRPr="007E2AAE">
        <w:rPr>
          <w:rFonts w:eastAsiaTheme="minorHAnsi"/>
          <w:cs/>
        </w:rPr>
        <w:t>กลุ่มบริษัท</w:t>
      </w:r>
      <w:r w:rsidR="005D1776" w:rsidRPr="007E2AAE">
        <w:rPr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046EA0" w:rsidRPr="007E2AAE" w:rsidTr="003E701C">
        <w:trPr>
          <w:tblHeader/>
        </w:trPr>
        <w:tc>
          <w:tcPr>
            <w:tcW w:w="3690" w:type="dxa"/>
          </w:tcPr>
          <w:p w:rsidR="00046EA0" w:rsidRPr="007E2AAE" w:rsidRDefault="00046EA0" w:rsidP="000E7E9C">
            <w:pPr>
              <w:ind w:firstLine="720"/>
              <w:jc w:val="both"/>
            </w:pPr>
          </w:p>
        </w:tc>
        <w:tc>
          <w:tcPr>
            <w:tcW w:w="5490" w:type="dxa"/>
            <w:gridSpan w:val="4"/>
          </w:tcPr>
          <w:p w:rsidR="00046EA0" w:rsidRPr="007E2AAE" w:rsidRDefault="00046EA0" w:rsidP="000E7E9C">
            <w:pPr>
              <w:jc w:val="right"/>
              <w:rPr>
                <w:cs/>
              </w:rPr>
            </w:pPr>
            <w:r w:rsidRPr="007E2AAE">
              <w:t>(</w:t>
            </w:r>
            <w:r w:rsidRPr="007E2AAE">
              <w:rPr>
                <w:cs/>
              </w:rPr>
              <w:t>หน่วย</w:t>
            </w:r>
            <w:r w:rsidRPr="007E2AAE">
              <w:t xml:space="preserve">: </w:t>
            </w:r>
            <w:r w:rsidRPr="007E2AAE">
              <w:rPr>
                <w:cs/>
              </w:rPr>
              <w:t>พันบาท</w:t>
            </w:r>
            <w:r w:rsidRPr="007E2AAE">
              <w:t>)</w:t>
            </w:r>
          </w:p>
        </w:tc>
      </w:tr>
      <w:tr w:rsidR="00046EA0" w:rsidRPr="007E2AAE" w:rsidTr="003E701C">
        <w:trPr>
          <w:tblHeader/>
        </w:trPr>
        <w:tc>
          <w:tcPr>
            <w:tcW w:w="3690" w:type="dxa"/>
          </w:tcPr>
          <w:p w:rsidR="00046EA0" w:rsidRPr="007E2AAE" w:rsidRDefault="00046EA0" w:rsidP="000E7E9C">
            <w:pPr>
              <w:jc w:val="center"/>
            </w:pPr>
          </w:p>
        </w:tc>
        <w:tc>
          <w:tcPr>
            <w:tcW w:w="2745" w:type="dxa"/>
            <w:gridSpan w:val="2"/>
          </w:tcPr>
          <w:p w:rsidR="00046EA0" w:rsidRPr="007E2AAE" w:rsidRDefault="00046EA0" w:rsidP="000E7E9C">
            <w:pPr>
              <w:pBdr>
                <w:bottom w:val="single" w:sz="4" w:space="1" w:color="auto"/>
              </w:pBdr>
              <w:tabs>
                <w:tab w:val="left" w:pos="-3402"/>
                <w:tab w:val="left" w:pos="-3261"/>
                <w:tab w:val="left" w:pos="-3119"/>
                <w:tab w:val="left" w:pos="1654"/>
              </w:tabs>
              <w:jc w:val="center"/>
              <w:rPr>
                <w:rFonts w:eastAsia="Cordia New"/>
                <w:cs/>
              </w:rPr>
            </w:pPr>
            <w:r w:rsidRPr="007E2AAE">
              <w:rPr>
                <w:rFonts w:eastAsia="Cordia New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046EA0" w:rsidRPr="007E2AAE" w:rsidRDefault="00046EA0" w:rsidP="000E7E9C">
            <w:pPr>
              <w:pBdr>
                <w:bottom w:val="single" w:sz="4" w:space="1" w:color="auto"/>
              </w:pBdr>
              <w:tabs>
                <w:tab w:val="left" w:pos="-3402"/>
                <w:tab w:val="left" w:pos="-3261"/>
                <w:tab w:val="left" w:pos="-3119"/>
                <w:tab w:val="left" w:pos="1654"/>
              </w:tabs>
              <w:jc w:val="center"/>
              <w:rPr>
                <w:rFonts w:eastAsia="Cordia New"/>
                <w:u w:val="single"/>
                <w:cs/>
              </w:rPr>
            </w:pPr>
            <w:r w:rsidRPr="007E2AAE">
              <w:rPr>
                <w:rFonts w:eastAsia="Cordia New"/>
                <w:cs/>
              </w:rPr>
              <w:t>งบการเงินเฉพาะกิจการ</w:t>
            </w:r>
          </w:p>
        </w:tc>
      </w:tr>
      <w:tr w:rsidR="00046EA0" w:rsidRPr="007E2AAE" w:rsidTr="003E701C">
        <w:trPr>
          <w:tblHeader/>
        </w:trPr>
        <w:tc>
          <w:tcPr>
            <w:tcW w:w="3690" w:type="dxa"/>
          </w:tcPr>
          <w:p w:rsidR="00046EA0" w:rsidRPr="007E2AAE" w:rsidRDefault="00046EA0" w:rsidP="000E7E9C">
            <w:pPr>
              <w:jc w:val="center"/>
              <w:rPr>
                <w:cs/>
                <w:lang w:val="th-TH"/>
              </w:rPr>
            </w:pPr>
          </w:p>
        </w:tc>
        <w:tc>
          <w:tcPr>
            <w:tcW w:w="1372" w:type="dxa"/>
          </w:tcPr>
          <w:p w:rsidR="00046EA0" w:rsidRPr="007E2AAE" w:rsidRDefault="004D3763" w:rsidP="000E7E9C">
            <w:pPr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2562</w:t>
            </w:r>
          </w:p>
        </w:tc>
        <w:tc>
          <w:tcPr>
            <w:tcW w:w="1373" w:type="dxa"/>
          </w:tcPr>
          <w:p w:rsidR="00046EA0" w:rsidRPr="007E2AAE" w:rsidRDefault="004D3763" w:rsidP="000E7E9C">
            <w:pPr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2561</w:t>
            </w:r>
          </w:p>
        </w:tc>
        <w:tc>
          <w:tcPr>
            <w:tcW w:w="1372" w:type="dxa"/>
          </w:tcPr>
          <w:p w:rsidR="00046EA0" w:rsidRPr="007E2AAE" w:rsidRDefault="004D3763" w:rsidP="000E7E9C">
            <w:pPr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2562</w:t>
            </w:r>
          </w:p>
        </w:tc>
        <w:tc>
          <w:tcPr>
            <w:tcW w:w="1373" w:type="dxa"/>
          </w:tcPr>
          <w:p w:rsidR="00046EA0" w:rsidRPr="007E2AAE" w:rsidRDefault="004D3763" w:rsidP="000E7E9C">
            <w:pPr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2561</w:t>
            </w:r>
          </w:p>
        </w:tc>
      </w:tr>
      <w:tr w:rsidR="00D927F9" w:rsidRPr="007E2AAE" w:rsidTr="003E701C">
        <w:tc>
          <w:tcPr>
            <w:tcW w:w="3690" w:type="dxa"/>
          </w:tcPr>
          <w:p w:rsidR="00D927F9" w:rsidRPr="007E2AAE" w:rsidRDefault="00D927F9" w:rsidP="000E7E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eastAsia="Cordia New"/>
                <w:cs/>
              </w:rPr>
            </w:pPr>
            <w:r w:rsidRPr="007E2AAE">
              <w:rPr>
                <w:rFonts w:eastAsia="Cordia New"/>
                <w:cs/>
              </w:rPr>
              <w:t>ผลประโยชน์ระยะสั้น</w:t>
            </w:r>
          </w:p>
        </w:tc>
        <w:tc>
          <w:tcPr>
            <w:tcW w:w="1372" w:type="dxa"/>
            <w:vAlign w:val="bottom"/>
          </w:tcPr>
          <w:p w:rsidR="00D927F9" w:rsidRPr="007E2AAE" w:rsidRDefault="0020185F" w:rsidP="000E7E9C">
            <w:pPr>
              <w:tabs>
                <w:tab w:val="decimal" w:pos="975"/>
              </w:tabs>
            </w:pPr>
            <w:r w:rsidRPr="007E2AAE">
              <w:t>47,51</w:t>
            </w:r>
            <w:r w:rsidR="008672E2" w:rsidRPr="007E2AAE">
              <w:t>7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tabs>
                <w:tab w:val="decimal" w:pos="975"/>
              </w:tabs>
            </w:pPr>
            <w:r w:rsidRPr="007E2AAE">
              <w:t>51,832</w:t>
            </w:r>
          </w:p>
        </w:tc>
        <w:tc>
          <w:tcPr>
            <w:tcW w:w="1372" w:type="dxa"/>
            <w:vAlign w:val="bottom"/>
          </w:tcPr>
          <w:p w:rsidR="00D927F9" w:rsidRPr="007E2AAE" w:rsidRDefault="002A4F63" w:rsidP="000E7E9C">
            <w:pPr>
              <w:tabs>
                <w:tab w:val="decimal" w:pos="975"/>
              </w:tabs>
            </w:pPr>
            <w:r w:rsidRPr="007E2AAE">
              <w:t>39,271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tabs>
                <w:tab w:val="decimal" w:pos="975"/>
              </w:tabs>
            </w:pPr>
            <w:r w:rsidRPr="007E2AAE">
              <w:t>48,114</w:t>
            </w:r>
          </w:p>
        </w:tc>
      </w:tr>
      <w:tr w:rsidR="00D927F9" w:rsidRPr="007E2AAE" w:rsidTr="003E701C">
        <w:tc>
          <w:tcPr>
            <w:tcW w:w="3690" w:type="dxa"/>
          </w:tcPr>
          <w:p w:rsidR="00D927F9" w:rsidRPr="007E2AAE" w:rsidRDefault="00D927F9" w:rsidP="000E7E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eastAsia="Cordia New"/>
                <w:cs/>
              </w:rPr>
            </w:pPr>
            <w:r w:rsidRPr="007E2AAE">
              <w:rPr>
                <w:rFonts w:eastAsia="Cordia New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  <w:vAlign w:val="bottom"/>
          </w:tcPr>
          <w:p w:rsidR="00D927F9" w:rsidRPr="007E2AAE" w:rsidRDefault="008672E2" w:rsidP="000E7E9C">
            <w:pPr>
              <w:tabs>
                <w:tab w:val="decimal" w:pos="975"/>
              </w:tabs>
            </w:pPr>
            <w:r w:rsidRPr="007E2AAE">
              <w:t>3,472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tabs>
                <w:tab w:val="decimal" w:pos="975"/>
              </w:tabs>
            </w:pPr>
            <w:r w:rsidRPr="007E2AAE">
              <w:t>787</w:t>
            </w:r>
          </w:p>
        </w:tc>
        <w:tc>
          <w:tcPr>
            <w:tcW w:w="1372" w:type="dxa"/>
            <w:vAlign w:val="bottom"/>
          </w:tcPr>
          <w:p w:rsidR="00D927F9" w:rsidRPr="007E2AAE" w:rsidRDefault="008672E2" w:rsidP="000E7E9C">
            <w:pPr>
              <w:tabs>
                <w:tab w:val="decimal" w:pos="975"/>
              </w:tabs>
            </w:pPr>
            <w:r w:rsidRPr="007E2AAE">
              <w:t>3,024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tabs>
                <w:tab w:val="decimal" w:pos="975"/>
              </w:tabs>
            </w:pPr>
            <w:r w:rsidRPr="007E2AAE">
              <w:t>785</w:t>
            </w:r>
          </w:p>
        </w:tc>
      </w:tr>
      <w:tr w:rsidR="00D927F9" w:rsidRPr="007E2AAE" w:rsidTr="003E701C">
        <w:tc>
          <w:tcPr>
            <w:tcW w:w="3690" w:type="dxa"/>
          </w:tcPr>
          <w:p w:rsidR="00D927F9" w:rsidRPr="007E2AAE" w:rsidRDefault="00D927F9" w:rsidP="000E7E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eastAsia="Cordia New"/>
                <w:cs/>
              </w:rPr>
            </w:pPr>
            <w:r w:rsidRPr="007E2AAE">
              <w:rPr>
                <w:rFonts w:eastAsia="Cordia New"/>
                <w:cs/>
              </w:rPr>
              <w:t>ผลประโยชน์ระยะยาวอื่น</w:t>
            </w:r>
          </w:p>
        </w:tc>
        <w:tc>
          <w:tcPr>
            <w:tcW w:w="1372" w:type="dxa"/>
            <w:vAlign w:val="bottom"/>
          </w:tcPr>
          <w:p w:rsidR="00D927F9" w:rsidRPr="007E2AAE" w:rsidRDefault="0020185F" w:rsidP="000E7E9C">
            <w:pPr>
              <w:pBdr>
                <w:bottom w:val="single" w:sz="4" w:space="1" w:color="auto"/>
              </w:pBdr>
              <w:tabs>
                <w:tab w:val="decimal" w:pos="975"/>
              </w:tabs>
            </w:pPr>
            <w:r w:rsidRPr="007E2AAE">
              <w:t>6</w:t>
            </w:r>
            <w:r w:rsidR="008672E2" w:rsidRPr="007E2AAE">
              <w:t>1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975"/>
              </w:tabs>
            </w:pPr>
            <w:r w:rsidRPr="007E2AAE">
              <w:t>69</w:t>
            </w:r>
          </w:p>
        </w:tc>
        <w:tc>
          <w:tcPr>
            <w:tcW w:w="1372" w:type="dxa"/>
            <w:vAlign w:val="bottom"/>
          </w:tcPr>
          <w:p w:rsidR="00D927F9" w:rsidRPr="007E2AAE" w:rsidRDefault="00A406D2" w:rsidP="000E7E9C">
            <w:pPr>
              <w:pBdr>
                <w:bottom w:val="single" w:sz="4" w:space="1" w:color="auto"/>
              </w:pBdr>
              <w:tabs>
                <w:tab w:val="decimal" w:pos="975"/>
              </w:tabs>
            </w:pPr>
            <w:r w:rsidRPr="007E2AAE">
              <w:t>58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975"/>
              </w:tabs>
            </w:pPr>
            <w:r w:rsidRPr="007E2AAE">
              <w:t>69</w:t>
            </w:r>
          </w:p>
        </w:tc>
      </w:tr>
      <w:tr w:rsidR="00D927F9" w:rsidRPr="007E2AAE" w:rsidTr="003E701C">
        <w:tc>
          <w:tcPr>
            <w:tcW w:w="3690" w:type="dxa"/>
          </w:tcPr>
          <w:p w:rsidR="00D927F9" w:rsidRPr="007E2AAE" w:rsidRDefault="00D927F9" w:rsidP="000E7E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eastAsia="Cordia New"/>
                <w:cs/>
              </w:rPr>
            </w:pPr>
            <w:r w:rsidRPr="007E2AAE">
              <w:rPr>
                <w:rFonts w:eastAsia="Cordia New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:rsidR="00D927F9" w:rsidRPr="007E2AAE" w:rsidRDefault="008672E2" w:rsidP="000E7E9C">
            <w:pPr>
              <w:pBdr>
                <w:bottom w:val="double" w:sz="4" w:space="1" w:color="auto"/>
              </w:pBdr>
              <w:tabs>
                <w:tab w:val="decimal" w:pos="975"/>
              </w:tabs>
            </w:pPr>
            <w:r w:rsidRPr="007E2AAE">
              <w:t>51,050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pBdr>
                <w:bottom w:val="double" w:sz="4" w:space="1" w:color="auto"/>
              </w:pBdr>
              <w:tabs>
                <w:tab w:val="decimal" w:pos="975"/>
              </w:tabs>
            </w:pPr>
            <w:r w:rsidRPr="007E2AAE">
              <w:t>52,688</w:t>
            </w:r>
          </w:p>
        </w:tc>
        <w:tc>
          <w:tcPr>
            <w:tcW w:w="1372" w:type="dxa"/>
            <w:vAlign w:val="bottom"/>
          </w:tcPr>
          <w:p w:rsidR="00D927F9" w:rsidRPr="007E2AAE" w:rsidRDefault="00EF13A0" w:rsidP="000E7E9C">
            <w:pPr>
              <w:pBdr>
                <w:bottom w:val="double" w:sz="4" w:space="1" w:color="auto"/>
              </w:pBdr>
              <w:tabs>
                <w:tab w:val="decimal" w:pos="975"/>
              </w:tabs>
            </w:pPr>
            <w:r w:rsidRPr="007E2AAE">
              <w:t>4</w:t>
            </w:r>
            <w:r w:rsidR="008672E2" w:rsidRPr="007E2AAE">
              <w:t>2,353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pBdr>
                <w:bottom w:val="double" w:sz="4" w:space="1" w:color="auto"/>
              </w:pBdr>
              <w:tabs>
                <w:tab w:val="decimal" w:pos="975"/>
              </w:tabs>
            </w:pPr>
            <w:r w:rsidRPr="007E2AAE">
              <w:t>48,968</w:t>
            </w:r>
          </w:p>
        </w:tc>
      </w:tr>
    </w:tbl>
    <w:p w:rsidR="00F158FA" w:rsidRPr="007E2AAE" w:rsidRDefault="00F158FA" w:rsidP="000E3066">
      <w:pPr>
        <w:tabs>
          <w:tab w:val="left" w:pos="540"/>
        </w:tabs>
        <w:spacing w:before="240" w:after="120"/>
        <w:jc w:val="both"/>
        <w:rPr>
          <w:u w:val="single"/>
        </w:rPr>
      </w:pPr>
      <w:r w:rsidRPr="007E2AAE">
        <w:rPr>
          <w:cs/>
        </w:rPr>
        <w:tab/>
      </w:r>
      <w:r w:rsidRPr="007E2AAE">
        <w:rPr>
          <w:u w:val="single"/>
          <w:cs/>
        </w:rPr>
        <w:t>ภาระค้ำประกันกับกิจการที่เกี่ยวข้องกัน</w:t>
      </w:r>
    </w:p>
    <w:p w:rsidR="00861C47" w:rsidRPr="007E2AAE" w:rsidRDefault="00BB7556" w:rsidP="00A406D2">
      <w:pPr>
        <w:spacing w:before="120" w:after="120"/>
        <w:ind w:left="540" w:hanging="540"/>
        <w:jc w:val="thaiDistribute"/>
        <w:rPr>
          <w:b/>
          <w:bCs/>
        </w:rPr>
      </w:pPr>
      <w:r w:rsidRPr="007E2AAE">
        <w:rPr>
          <w:spacing w:val="-9"/>
          <w:cs/>
        </w:rPr>
        <w:tab/>
      </w:r>
      <w:r w:rsidR="00064E1B" w:rsidRPr="007E2AAE">
        <w:rPr>
          <w:rFonts w:eastAsiaTheme="minorHAnsi"/>
          <w:cs/>
        </w:rPr>
        <w:t>กลุ่มบริษัท</w:t>
      </w:r>
      <w:r w:rsidRPr="007E2AAE">
        <w:rPr>
          <w:spacing w:val="-4"/>
          <w:cs/>
        </w:rPr>
        <w:t>มีภาระค้ำประกัน</w:t>
      </w:r>
      <w:r w:rsidR="00C52652" w:rsidRPr="007E2AAE">
        <w:rPr>
          <w:spacing w:val="-4"/>
          <w:cs/>
        </w:rPr>
        <w:t>ระหว่างกัน</w:t>
      </w:r>
      <w:r w:rsidRPr="007E2AAE">
        <w:rPr>
          <w:spacing w:val="-4"/>
          <w:cs/>
        </w:rPr>
        <w:t>ตามที่กล่าวไว้ในหมายเหตุประกอบงบการเงิน</w:t>
      </w:r>
      <w:r w:rsidR="006D3368" w:rsidRPr="007E2AAE">
        <w:rPr>
          <w:spacing w:val="-4"/>
          <w:cs/>
        </w:rPr>
        <w:t>รวม</w:t>
      </w:r>
      <w:r w:rsidRPr="007E2AAE">
        <w:rPr>
          <w:spacing w:val="0"/>
          <w:cs/>
        </w:rPr>
        <w:t>ข้อ</w:t>
      </w:r>
      <w:r w:rsidR="00861C47" w:rsidRPr="007E2AAE">
        <w:rPr>
          <w:spacing w:val="0"/>
        </w:rPr>
        <w:t xml:space="preserve"> 2</w:t>
      </w:r>
      <w:r w:rsidR="008672E2" w:rsidRPr="007E2AAE">
        <w:rPr>
          <w:spacing w:val="0"/>
        </w:rPr>
        <w:t>2</w:t>
      </w:r>
      <w:r w:rsidR="00861C47" w:rsidRPr="007E2AAE">
        <w:rPr>
          <w:spacing w:val="0"/>
        </w:rPr>
        <w:t xml:space="preserve"> </w:t>
      </w:r>
      <w:r w:rsidR="00861C47" w:rsidRPr="007E2AAE">
        <w:rPr>
          <w:spacing w:val="0"/>
          <w:cs/>
        </w:rPr>
        <w:t xml:space="preserve">ข้อ </w:t>
      </w:r>
      <w:r w:rsidR="00861C47" w:rsidRPr="007E2AAE">
        <w:rPr>
          <w:spacing w:val="0"/>
        </w:rPr>
        <w:t>2</w:t>
      </w:r>
      <w:r w:rsidR="008672E2" w:rsidRPr="007E2AAE">
        <w:rPr>
          <w:spacing w:val="0"/>
        </w:rPr>
        <w:t>5</w:t>
      </w:r>
      <w:r w:rsidR="00861C47" w:rsidRPr="007E2AAE">
        <w:rPr>
          <w:spacing w:val="0"/>
        </w:rPr>
        <w:t xml:space="preserve"> </w:t>
      </w:r>
      <w:r w:rsidR="00861C47" w:rsidRPr="007E2AAE">
        <w:rPr>
          <w:spacing w:val="0"/>
          <w:cs/>
        </w:rPr>
        <w:t>และ</w:t>
      </w:r>
      <w:r w:rsidR="006F1897" w:rsidRPr="007E2AAE">
        <w:rPr>
          <w:spacing w:val="0"/>
          <w:cs/>
        </w:rPr>
        <w:t>ข้อ</w:t>
      </w:r>
      <w:r w:rsidRPr="007E2AAE">
        <w:rPr>
          <w:spacing w:val="0"/>
          <w:cs/>
        </w:rPr>
        <w:t xml:space="preserve"> </w:t>
      </w:r>
      <w:r w:rsidR="000D2E41" w:rsidRPr="007E2AAE">
        <w:rPr>
          <w:spacing w:val="0"/>
        </w:rPr>
        <w:t>3</w:t>
      </w:r>
      <w:r w:rsidR="008672E2" w:rsidRPr="007E2AAE">
        <w:rPr>
          <w:spacing w:val="0"/>
        </w:rPr>
        <w:t>7</w:t>
      </w:r>
      <w:r w:rsidR="00390362" w:rsidRPr="007E2AAE">
        <w:rPr>
          <w:spacing w:val="0"/>
        </w:rPr>
        <w:t>.</w:t>
      </w:r>
      <w:r w:rsidR="000D2E41" w:rsidRPr="007E2AAE">
        <w:rPr>
          <w:spacing w:val="0"/>
        </w:rPr>
        <w:t>4</w:t>
      </w:r>
      <w:r w:rsidR="004135F9" w:rsidRPr="007E2AAE">
        <w:rPr>
          <w:spacing w:val="0"/>
        </w:rPr>
        <w:t xml:space="preserve"> </w:t>
      </w:r>
      <w:r w:rsidR="004135F9" w:rsidRPr="007E2AAE">
        <w:rPr>
          <w:spacing w:val="0"/>
          <w:cs/>
        </w:rPr>
        <w:t>ก</w:t>
      </w:r>
      <w:r w:rsidR="004135F9" w:rsidRPr="007E2AAE">
        <w:rPr>
          <w:spacing w:val="0"/>
        </w:rPr>
        <w:t>)</w:t>
      </w:r>
      <w:bookmarkStart w:id="7" w:name="OLE_LINK2"/>
    </w:p>
    <w:p w:rsidR="00527362" w:rsidRPr="007E2AAE" w:rsidRDefault="000A39C2" w:rsidP="008672E2">
      <w:pPr>
        <w:spacing w:before="120" w:after="120"/>
        <w:ind w:left="547" w:hanging="547"/>
        <w:jc w:val="both"/>
        <w:rPr>
          <w:b/>
          <w:bCs/>
          <w:cs/>
        </w:rPr>
      </w:pPr>
      <w:r w:rsidRPr="007E2AAE">
        <w:rPr>
          <w:b/>
          <w:bCs/>
        </w:rPr>
        <w:t>8</w:t>
      </w:r>
      <w:r w:rsidR="00527362" w:rsidRPr="007E2AAE">
        <w:rPr>
          <w:b/>
          <w:bCs/>
          <w:cs/>
        </w:rPr>
        <w:t>.</w:t>
      </w:r>
      <w:r w:rsidR="00527362" w:rsidRPr="007E2AAE">
        <w:rPr>
          <w:b/>
          <w:bCs/>
          <w:cs/>
        </w:rPr>
        <w:tab/>
        <w:t>เงินสดและรายการเทียบเท่าเงินสด</w:t>
      </w:r>
      <w:r w:rsidR="000E7198" w:rsidRPr="007E2AAE">
        <w:rPr>
          <w:b/>
          <w:bCs/>
        </w:rPr>
        <w:t xml:space="preserve"> </w:t>
      </w:r>
    </w:p>
    <w:bookmarkEnd w:id="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527362" w:rsidRPr="007E2AAE" w:rsidTr="000E3066">
        <w:tc>
          <w:tcPr>
            <w:tcW w:w="3690" w:type="dxa"/>
          </w:tcPr>
          <w:p w:rsidR="00527362" w:rsidRPr="007E2AAE" w:rsidRDefault="00527362" w:rsidP="000E7E9C">
            <w:pPr>
              <w:ind w:right="-108"/>
              <w:jc w:val="both"/>
            </w:pPr>
          </w:p>
        </w:tc>
        <w:tc>
          <w:tcPr>
            <w:tcW w:w="5490" w:type="dxa"/>
            <w:gridSpan w:val="4"/>
          </w:tcPr>
          <w:p w:rsidR="00527362" w:rsidRPr="007E2AAE" w:rsidRDefault="00BD63A2" w:rsidP="000E7E9C">
            <w:pPr>
              <w:jc w:val="right"/>
            </w:pPr>
            <w:r w:rsidRPr="007E2AAE">
              <w:t>(</w:t>
            </w:r>
            <w:r w:rsidRPr="007E2AAE">
              <w:rPr>
                <w:cs/>
              </w:rPr>
              <w:t>หน่วย</w:t>
            </w:r>
            <w:r w:rsidRPr="007E2AAE">
              <w:t xml:space="preserve">: </w:t>
            </w:r>
            <w:r w:rsidR="00527362" w:rsidRPr="007E2AAE">
              <w:rPr>
                <w:cs/>
              </w:rPr>
              <w:t>พันบาท</w:t>
            </w:r>
            <w:r w:rsidRPr="007E2AAE">
              <w:t>)</w:t>
            </w:r>
          </w:p>
        </w:tc>
      </w:tr>
      <w:tr w:rsidR="00BD63A2" w:rsidRPr="007E2AAE" w:rsidTr="000E3066">
        <w:trPr>
          <w:trHeight w:val="80"/>
        </w:trPr>
        <w:tc>
          <w:tcPr>
            <w:tcW w:w="3690" w:type="dxa"/>
          </w:tcPr>
          <w:p w:rsidR="00BD63A2" w:rsidRPr="007E2AAE" w:rsidRDefault="00BD63A2" w:rsidP="000E7E9C">
            <w:pPr>
              <w:ind w:right="-108"/>
              <w:jc w:val="both"/>
            </w:pPr>
          </w:p>
        </w:tc>
        <w:tc>
          <w:tcPr>
            <w:tcW w:w="2745" w:type="dxa"/>
            <w:gridSpan w:val="2"/>
          </w:tcPr>
          <w:p w:rsidR="00BD63A2" w:rsidRPr="007E2AAE" w:rsidRDefault="00BD63A2" w:rsidP="000E7E9C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27"/>
              <w:jc w:val="center"/>
              <w:rPr>
                <w:cs/>
              </w:rPr>
            </w:pPr>
            <w:r w:rsidRPr="007E2AAE">
              <w:rPr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BD63A2" w:rsidRPr="007E2AAE" w:rsidRDefault="00BD63A2" w:rsidP="000E7E9C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right="27"/>
              <w:jc w:val="center"/>
              <w:rPr>
                <w:cs/>
              </w:rPr>
            </w:pPr>
            <w:r w:rsidRPr="007E2AAE">
              <w:rPr>
                <w:cs/>
              </w:rPr>
              <w:t>งบการเงินเฉพาะกิจการ</w:t>
            </w:r>
          </w:p>
        </w:tc>
      </w:tr>
      <w:tr w:rsidR="006D10C2" w:rsidRPr="007E2AAE" w:rsidTr="000E3066">
        <w:trPr>
          <w:trHeight w:val="70"/>
        </w:trPr>
        <w:tc>
          <w:tcPr>
            <w:tcW w:w="3690" w:type="dxa"/>
          </w:tcPr>
          <w:p w:rsidR="006D10C2" w:rsidRPr="007E2AAE" w:rsidRDefault="006D10C2" w:rsidP="000E7E9C">
            <w:pPr>
              <w:ind w:right="-108"/>
              <w:jc w:val="both"/>
            </w:pPr>
          </w:p>
        </w:tc>
        <w:tc>
          <w:tcPr>
            <w:tcW w:w="1372" w:type="dxa"/>
          </w:tcPr>
          <w:p w:rsidR="006D10C2" w:rsidRPr="007E2AAE" w:rsidRDefault="004D3763" w:rsidP="000E7E9C">
            <w:pPr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2562</w:t>
            </w:r>
          </w:p>
        </w:tc>
        <w:tc>
          <w:tcPr>
            <w:tcW w:w="1373" w:type="dxa"/>
          </w:tcPr>
          <w:p w:rsidR="006D10C2" w:rsidRPr="007E2AAE" w:rsidRDefault="004D3763" w:rsidP="000E7E9C">
            <w:pPr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2561</w:t>
            </w:r>
          </w:p>
        </w:tc>
        <w:tc>
          <w:tcPr>
            <w:tcW w:w="1372" w:type="dxa"/>
          </w:tcPr>
          <w:p w:rsidR="006D10C2" w:rsidRPr="007E2AAE" w:rsidRDefault="004D3763" w:rsidP="000E7E9C">
            <w:pPr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2562</w:t>
            </w:r>
          </w:p>
        </w:tc>
        <w:tc>
          <w:tcPr>
            <w:tcW w:w="1373" w:type="dxa"/>
          </w:tcPr>
          <w:p w:rsidR="006D10C2" w:rsidRPr="007E2AAE" w:rsidRDefault="004D3763" w:rsidP="000E7E9C">
            <w:pPr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2561</w:t>
            </w:r>
          </w:p>
        </w:tc>
      </w:tr>
      <w:tr w:rsidR="00D927F9" w:rsidRPr="007E2AAE" w:rsidTr="000E3066">
        <w:tc>
          <w:tcPr>
            <w:tcW w:w="3690" w:type="dxa"/>
          </w:tcPr>
          <w:p w:rsidR="00D927F9" w:rsidRPr="007E2AAE" w:rsidRDefault="00D927F9" w:rsidP="000E7E9C">
            <w:pPr>
              <w:tabs>
                <w:tab w:val="left" w:pos="540"/>
              </w:tabs>
              <w:rPr>
                <w:cs/>
                <w:lang w:val="th-TH"/>
              </w:rPr>
            </w:pPr>
            <w:r w:rsidRPr="007E2AAE">
              <w:rPr>
                <w:cs/>
                <w:lang w:val="th-TH"/>
              </w:rPr>
              <w:t>เงินสด</w:t>
            </w:r>
          </w:p>
        </w:tc>
        <w:tc>
          <w:tcPr>
            <w:tcW w:w="1372" w:type="dxa"/>
            <w:vAlign w:val="bottom"/>
          </w:tcPr>
          <w:p w:rsidR="00D927F9" w:rsidRPr="007E2AAE" w:rsidRDefault="0020185F" w:rsidP="000E7E9C">
            <w:pPr>
              <w:tabs>
                <w:tab w:val="decimal" w:pos="972"/>
              </w:tabs>
              <w:ind w:left="-18"/>
            </w:pPr>
            <w:r w:rsidRPr="007E2AAE">
              <w:t>2,</w:t>
            </w:r>
            <w:r w:rsidR="00C256C6" w:rsidRPr="007E2AAE">
              <w:t>5</w:t>
            </w:r>
            <w:r w:rsidR="00C06E3B" w:rsidRPr="007E2AAE">
              <w:t>17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tabs>
                <w:tab w:val="decimal" w:pos="972"/>
              </w:tabs>
              <w:ind w:left="-18"/>
            </w:pPr>
            <w:r w:rsidRPr="007E2AAE">
              <w:t>6,039</w:t>
            </w:r>
          </w:p>
        </w:tc>
        <w:tc>
          <w:tcPr>
            <w:tcW w:w="1372" w:type="dxa"/>
            <w:vAlign w:val="bottom"/>
          </w:tcPr>
          <w:p w:rsidR="00D927F9" w:rsidRPr="007E2AAE" w:rsidRDefault="0044584B" w:rsidP="000E7E9C">
            <w:pPr>
              <w:tabs>
                <w:tab w:val="decimal" w:pos="972"/>
              </w:tabs>
              <w:ind w:left="-18"/>
            </w:pPr>
            <w:r w:rsidRPr="007E2AAE">
              <w:t>37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tabs>
                <w:tab w:val="decimal" w:pos="972"/>
              </w:tabs>
              <w:ind w:left="-18"/>
            </w:pPr>
            <w:r w:rsidRPr="007E2AAE">
              <w:t>160</w:t>
            </w:r>
          </w:p>
        </w:tc>
      </w:tr>
      <w:tr w:rsidR="00D927F9" w:rsidRPr="007E2AAE" w:rsidTr="000E3066">
        <w:tc>
          <w:tcPr>
            <w:tcW w:w="3690" w:type="dxa"/>
          </w:tcPr>
          <w:p w:rsidR="00D927F9" w:rsidRPr="007E2AAE" w:rsidRDefault="00D927F9" w:rsidP="000E7E9C">
            <w:pPr>
              <w:tabs>
                <w:tab w:val="left" w:pos="540"/>
              </w:tabs>
              <w:rPr>
                <w:cs/>
              </w:rPr>
            </w:pPr>
            <w:r w:rsidRPr="007E2AAE">
              <w:rPr>
                <w:cs/>
                <w:lang w:val="th-TH"/>
              </w:rPr>
              <w:t>เงินฝาก</w:t>
            </w:r>
            <w:r w:rsidRPr="007E2AAE">
              <w:rPr>
                <w:cs/>
              </w:rPr>
              <w:t xml:space="preserve">ธนาคาร </w:t>
            </w:r>
          </w:p>
        </w:tc>
        <w:tc>
          <w:tcPr>
            <w:tcW w:w="1372" w:type="dxa"/>
            <w:vAlign w:val="bottom"/>
          </w:tcPr>
          <w:p w:rsidR="00D927F9" w:rsidRPr="007E2AAE" w:rsidRDefault="00D02FE5" w:rsidP="000E7E9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</w:pPr>
            <w:r w:rsidRPr="007E2AAE">
              <w:t>271,</w:t>
            </w:r>
            <w:r w:rsidR="00C256C6" w:rsidRPr="007E2AAE">
              <w:t>0</w:t>
            </w:r>
            <w:r w:rsidR="00C06E3B" w:rsidRPr="007E2AAE">
              <w:t>81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</w:pPr>
            <w:r w:rsidRPr="007E2AAE">
              <w:t>1,272,019</w:t>
            </w:r>
          </w:p>
        </w:tc>
        <w:tc>
          <w:tcPr>
            <w:tcW w:w="1372" w:type="dxa"/>
            <w:vAlign w:val="bottom"/>
          </w:tcPr>
          <w:p w:rsidR="00D927F9" w:rsidRPr="007E2AAE" w:rsidRDefault="0044584B" w:rsidP="000E7E9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</w:pPr>
            <w:r w:rsidRPr="007E2AAE">
              <w:t>12,736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</w:pPr>
            <w:r w:rsidRPr="007E2AAE">
              <w:t>839,769</w:t>
            </w:r>
          </w:p>
        </w:tc>
      </w:tr>
      <w:tr w:rsidR="00D927F9" w:rsidRPr="007E2AAE" w:rsidTr="000E3066">
        <w:tc>
          <w:tcPr>
            <w:tcW w:w="3690" w:type="dxa"/>
          </w:tcPr>
          <w:p w:rsidR="00D927F9" w:rsidRPr="007E2AAE" w:rsidRDefault="000A39C2" w:rsidP="000E7E9C">
            <w:pPr>
              <w:tabs>
                <w:tab w:val="left" w:pos="540"/>
              </w:tabs>
              <w:jc w:val="both"/>
              <w:rPr>
                <w:cs/>
              </w:rPr>
            </w:pPr>
            <w:r w:rsidRPr="007E2AAE">
              <w:rPr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vAlign w:val="bottom"/>
          </w:tcPr>
          <w:p w:rsidR="00D927F9" w:rsidRPr="007E2AAE" w:rsidRDefault="00D02FE5" w:rsidP="000E7E9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</w:pPr>
            <w:r w:rsidRPr="007E2AAE">
              <w:t>273,</w:t>
            </w:r>
            <w:r w:rsidR="00C256C6" w:rsidRPr="007E2AAE">
              <w:t>598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</w:pPr>
            <w:r w:rsidRPr="007E2AAE">
              <w:t>1,278,058</w:t>
            </w:r>
          </w:p>
        </w:tc>
        <w:tc>
          <w:tcPr>
            <w:tcW w:w="1372" w:type="dxa"/>
            <w:vAlign w:val="bottom"/>
          </w:tcPr>
          <w:p w:rsidR="00D927F9" w:rsidRPr="007E2AAE" w:rsidRDefault="0044584B" w:rsidP="000E7E9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</w:pPr>
            <w:r w:rsidRPr="007E2AAE">
              <w:t>12,773</w:t>
            </w:r>
          </w:p>
        </w:tc>
        <w:tc>
          <w:tcPr>
            <w:tcW w:w="1373" w:type="dxa"/>
            <w:vAlign w:val="bottom"/>
          </w:tcPr>
          <w:p w:rsidR="00D927F9" w:rsidRPr="007E2AAE" w:rsidRDefault="00D927F9" w:rsidP="000E7E9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</w:pPr>
            <w:r w:rsidRPr="007E2AAE">
              <w:t>839,929</w:t>
            </w:r>
          </w:p>
        </w:tc>
      </w:tr>
    </w:tbl>
    <w:p w:rsidR="00064E1B" w:rsidRPr="007E2AAE" w:rsidRDefault="00064E1B" w:rsidP="000E3066">
      <w:pPr>
        <w:spacing w:before="240" w:after="120"/>
        <w:ind w:left="540" w:hanging="540"/>
        <w:jc w:val="thaiDistribute"/>
        <w:rPr>
          <w:cs/>
        </w:rPr>
      </w:pPr>
      <w:r w:rsidRPr="007E2AAE">
        <w:rPr>
          <w:cs/>
        </w:rPr>
        <w:tab/>
        <w:t xml:space="preserve">ณ วันที่ </w:t>
      </w:r>
      <w:r w:rsidRPr="007E2AAE">
        <w:t xml:space="preserve">31 </w:t>
      </w:r>
      <w:r w:rsidRPr="007E2AAE">
        <w:rPr>
          <w:cs/>
        </w:rPr>
        <w:t>ธันวาคม</w:t>
      </w:r>
      <w:r w:rsidRPr="007E2AAE">
        <w:t xml:space="preserve"> 2562 </w:t>
      </w:r>
      <w:r w:rsidRPr="007E2AAE">
        <w:rPr>
          <w:cs/>
        </w:rPr>
        <w:t>เงินฝากออมทรัพย์มีอัตร</w:t>
      </w:r>
      <w:r w:rsidR="000E3066" w:rsidRPr="007E2AAE">
        <w:rPr>
          <w:cs/>
        </w:rPr>
        <w:t>า</w:t>
      </w:r>
      <w:r w:rsidRPr="007E2AAE">
        <w:rPr>
          <w:cs/>
        </w:rPr>
        <w:t xml:space="preserve">ดอกเบี้ยระหว่างร้อยละ </w:t>
      </w:r>
      <w:r w:rsidR="008672E2" w:rsidRPr="007E2AAE">
        <w:t>0.10</w:t>
      </w:r>
      <w:r w:rsidRPr="007E2AAE">
        <w:rPr>
          <w:cs/>
        </w:rPr>
        <w:t xml:space="preserve"> ถึง </w:t>
      </w:r>
      <w:r w:rsidR="008672E2" w:rsidRPr="007E2AAE">
        <w:t>0.38</w:t>
      </w:r>
      <w:r w:rsidRPr="007E2AAE">
        <w:rPr>
          <w:cs/>
        </w:rPr>
        <w:t xml:space="preserve"> ต่อปี </w:t>
      </w:r>
      <w:r w:rsidRPr="007E2AAE">
        <w:t xml:space="preserve">(2561: </w:t>
      </w:r>
      <w:r w:rsidR="008672E2" w:rsidRPr="007E2AAE">
        <w:t xml:space="preserve">                           </w:t>
      </w:r>
      <w:r w:rsidRPr="007E2AAE">
        <w:rPr>
          <w:cs/>
        </w:rPr>
        <w:t>ร้อยละ</w:t>
      </w:r>
      <w:r w:rsidRPr="007E2AAE">
        <w:t xml:space="preserve"> 0.3</w:t>
      </w:r>
      <w:r w:rsidR="00B467A6" w:rsidRPr="007E2AAE">
        <w:t>8</w:t>
      </w:r>
      <w:r w:rsidRPr="007E2AAE">
        <w:t xml:space="preserve"> </w:t>
      </w:r>
      <w:r w:rsidRPr="007E2AAE">
        <w:rPr>
          <w:cs/>
        </w:rPr>
        <w:t>ถึง</w:t>
      </w:r>
      <w:r w:rsidRPr="007E2AAE">
        <w:t xml:space="preserve"> 0.40</w:t>
      </w:r>
      <w:r w:rsidRPr="007E2AAE">
        <w:rPr>
          <w:cs/>
        </w:rPr>
        <w:t xml:space="preserve"> ต่อปี)</w:t>
      </w:r>
    </w:p>
    <w:p w:rsidR="000E3066" w:rsidRPr="007E2AAE" w:rsidRDefault="000E3066">
      <w:pPr>
        <w:overflowPunct/>
        <w:autoSpaceDE/>
        <w:autoSpaceDN/>
        <w:adjustRightInd/>
        <w:textAlignment w:val="auto"/>
        <w:rPr>
          <w:b/>
          <w:bCs/>
        </w:rPr>
      </w:pPr>
      <w:r w:rsidRPr="007E2AAE">
        <w:rPr>
          <w:b/>
          <w:bCs/>
        </w:rPr>
        <w:br w:type="page"/>
      </w:r>
    </w:p>
    <w:p w:rsidR="00887BC8" w:rsidRPr="007E2AAE" w:rsidRDefault="000A39C2" w:rsidP="00064E1B">
      <w:pPr>
        <w:spacing w:before="120" w:after="60"/>
        <w:ind w:left="605" w:hanging="605"/>
        <w:jc w:val="both"/>
        <w:rPr>
          <w:b/>
          <w:bCs/>
        </w:rPr>
      </w:pPr>
      <w:r w:rsidRPr="007E2AAE">
        <w:rPr>
          <w:b/>
          <w:bCs/>
        </w:rPr>
        <w:t>9</w:t>
      </w:r>
      <w:r w:rsidR="00527362" w:rsidRPr="007E2AAE">
        <w:rPr>
          <w:b/>
          <w:bCs/>
        </w:rPr>
        <w:t>.</w:t>
      </w:r>
      <w:r w:rsidR="00527362" w:rsidRPr="007E2AAE">
        <w:rPr>
          <w:b/>
          <w:bCs/>
        </w:rPr>
        <w:tab/>
      </w:r>
      <w:r w:rsidR="00527362" w:rsidRPr="007E2AAE">
        <w:rPr>
          <w:b/>
          <w:bCs/>
          <w:cs/>
        </w:rPr>
        <w:t>เงินลงทุน</w:t>
      </w:r>
      <w:r w:rsidR="00F467E5" w:rsidRPr="007E2AAE">
        <w:rPr>
          <w:b/>
          <w:bCs/>
          <w:cs/>
        </w:rPr>
        <w:t>ชั่วคราว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2B2BC9" w:rsidRPr="007E2AAE" w:rsidTr="00D927F9">
        <w:trPr>
          <w:trHeight w:val="198"/>
        </w:trPr>
        <w:tc>
          <w:tcPr>
            <w:tcW w:w="9090" w:type="dxa"/>
            <w:gridSpan w:val="3"/>
          </w:tcPr>
          <w:p w:rsidR="002B2BC9" w:rsidRPr="007E2AAE" w:rsidRDefault="002B2BC9" w:rsidP="000E7E9C">
            <w:pPr>
              <w:jc w:val="right"/>
            </w:pPr>
            <w:r w:rsidRPr="007E2AAE">
              <w:t>(</w:t>
            </w:r>
            <w:r w:rsidRPr="007E2AAE">
              <w:rPr>
                <w:cs/>
              </w:rPr>
              <w:t>หน่วย</w:t>
            </w:r>
            <w:r w:rsidRPr="007E2AAE">
              <w:t xml:space="preserve">: </w:t>
            </w:r>
            <w:r w:rsidRPr="007E2AAE">
              <w:rPr>
                <w:cs/>
              </w:rPr>
              <w:t>พันบาท)</w:t>
            </w:r>
          </w:p>
        </w:tc>
      </w:tr>
      <w:tr w:rsidR="002B2BC9" w:rsidRPr="007E2AAE" w:rsidTr="00D927F9">
        <w:tc>
          <w:tcPr>
            <w:tcW w:w="5400" w:type="dxa"/>
          </w:tcPr>
          <w:p w:rsidR="002B2BC9" w:rsidRPr="007E2AAE" w:rsidRDefault="002B2BC9" w:rsidP="000E7E9C">
            <w:pPr>
              <w:ind w:right="-108"/>
              <w:jc w:val="both"/>
            </w:pPr>
          </w:p>
        </w:tc>
        <w:tc>
          <w:tcPr>
            <w:tcW w:w="3690" w:type="dxa"/>
            <w:gridSpan w:val="2"/>
          </w:tcPr>
          <w:p w:rsidR="00F467E5" w:rsidRPr="007E2AAE" w:rsidRDefault="002B2BC9" w:rsidP="000E7E9C">
            <w:pPr>
              <w:pBdr>
                <w:bottom w:val="single" w:sz="4" w:space="1" w:color="auto"/>
              </w:pBdr>
              <w:ind w:right="27"/>
              <w:jc w:val="center"/>
            </w:pPr>
            <w:r w:rsidRPr="007E2AAE">
              <w:rPr>
                <w:cs/>
              </w:rPr>
              <w:t>งบการเงินรวม</w:t>
            </w:r>
            <w:r w:rsidR="00F467E5" w:rsidRPr="007E2AAE">
              <w:rPr>
                <w:cs/>
              </w:rPr>
              <w:t>และ</w:t>
            </w:r>
          </w:p>
          <w:p w:rsidR="002B2BC9" w:rsidRPr="007E2AAE" w:rsidRDefault="002B2BC9" w:rsidP="000E7E9C">
            <w:pPr>
              <w:pBdr>
                <w:bottom w:val="single" w:sz="4" w:space="1" w:color="auto"/>
              </w:pBdr>
              <w:ind w:right="27"/>
              <w:jc w:val="center"/>
            </w:pPr>
            <w:r w:rsidRPr="007E2AAE">
              <w:rPr>
                <w:cs/>
              </w:rPr>
              <w:t>งบการเงินเฉพาะกิจการ</w:t>
            </w:r>
          </w:p>
        </w:tc>
      </w:tr>
      <w:tr w:rsidR="002B2BC9" w:rsidRPr="007E2AAE" w:rsidTr="00D927F9">
        <w:trPr>
          <w:trHeight w:val="80"/>
        </w:trPr>
        <w:tc>
          <w:tcPr>
            <w:tcW w:w="5400" w:type="dxa"/>
          </w:tcPr>
          <w:p w:rsidR="002B2BC9" w:rsidRPr="007E2AAE" w:rsidRDefault="002B2BC9" w:rsidP="000E7E9C">
            <w:pPr>
              <w:ind w:right="-108"/>
              <w:jc w:val="both"/>
            </w:pPr>
          </w:p>
        </w:tc>
        <w:tc>
          <w:tcPr>
            <w:tcW w:w="1845" w:type="dxa"/>
          </w:tcPr>
          <w:p w:rsidR="002B2BC9" w:rsidRPr="007E2AAE" w:rsidRDefault="004D3763" w:rsidP="000E7E9C">
            <w:pPr>
              <w:tabs>
                <w:tab w:val="left" w:pos="540"/>
              </w:tabs>
              <w:ind w:right="27"/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2562</w:t>
            </w:r>
          </w:p>
        </w:tc>
        <w:tc>
          <w:tcPr>
            <w:tcW w:w="1845" w:type="dxa"/>
          </w:tcPr>
          <w:p w:rsidR="002B2BC9" w:rsidRPr="007E2AAE" w:rsidRDefault="004D3763" w:rsidP="000E7E9C">
            <w:pPr>
              <w:tabs>
                <w:tab w:val="left" w:pos="540"/>
              </w:tabs>
              <w:ind w:right="27"/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2561</w:t>
            </w:r>
          </w:p>
        </w:tc>
      </w:tr>
      <w:tr w:rsidR="005E1162" w:rsidRPr="007E2AAE" w:rsidTr="00D927F9">
        <w:trPr>
          <w:trHeight w:val="80"/>
        </w:trPr>
        <w:tc>
          <w:tcPr>
            <w:tcW w:w="5400" w:type="dxa"/>
          </w:tcPr>
          <w:p w:rsidR="005E1162" w:rsidRPr="007E2AAE" w:rsidRDefault="005E1162" w:rsidP="000E7E9C">
            <w:pPr>
              <w:ind w:right="-108"/>
              <w:jc w:val="both"/>
              <w:rPr>
                <w:b/>
                <w:bCs/>
              </w:rPr>
            </w:pPr>
            <w:r w:rsidRPr="007E2AAE">
              <w:rPr>
                <w:b/>
                <w:bCs/>
                <w:cs/>
              </w:rPr>
              <w:t>เงินลงทุนใน</w:t>
            </w:r>
            <w:r w:rsidR="00F467E5" w:rsidRPr="007E2AAE">
              <w:rPr>
                <w:b/>
                <w:bCs/>
                <w:cs/>
              </w:rPr>
              <w:t>หลักทรัพย์เพื่อค้า</w:t>
            </w:r>
          </w:p>
        </w:tc>
        <w:tc>
          <w:tcPr>
            <w:tcW w:w="1845" w:type="dxa"/>
          </w:tcPr>
          <w:p w:rsidR="005E1162" w:rsidRPr="007E2AAE" w:rsidRDefault="005E1162" w:rsidP="000E7E9C">
            <w:pPr>
              <w:tabs>
                <w:tab w:val="decimal" w:pos="1199"/>
              </w:tabs>
            </w:pPr>
          </w:p>
        </w:tc>
        <w:tc>
          <w:tcPr>
            <w:tcW w:w="1845" w:type="dxa"/>
          </w:tcPr>
          <w:p w:rsidR="005E1162" w:rsidRPr="007E2AAE" w:rsidRDefault="005E1162" w:rsidP="000E7E9C">
            <w:pPr>
              <w:tabs>
                <w:tab w:val="decimal" w:pos="975"/>
              </w:tabs>
              <w:rPr>
                <w:cs/>
              </w:rPr>
            </w:pPr>
          </w:p>
        </w:tc>
      </w:tr>
      <w:tr w:rsidR="00D927F9" w:rsidRPr="007E2AAE" w:rsidTr="00D927F9">
        <w:tc>
          <w:tcPr>
            <w:tcW w:w="5400" w:type="dxa"/>
          </w:tcPr>
          <w:p w:rsidR="00D927F9" w:rsidRPr="007E2AAE" w:rsidRDefault="00D927F9" w:rsidP="000E7E9C">
            <w:pPr>
              <w:ind w:right="-108"/>
              <w:jc w:val="both"/>
            </w:pPr>
            <w:r w:rsidRPr="007E2AAE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1845" w:type="dxa"/>
            <w:vAlign w:val="bottom"/>
          </w:tcPr>
          <w:p w:rsidR="00D927F9" w:rsidRPr="007E2AAE" w:rsidRDefault="004C7814" w:rsidP="000E7E9C">
            <w:pPr>
              <w:tabs>
                <w:tab w:val="decimal" w:pos="1425"/>
              </w:tabs>
              <w:rPr>
                <w:cs/>
              </w:rPr>
            </w:pPr>
            <w:r w:rsidRPr="007E2AAE">
              <w:t>-</w:t>
            </w:r>
          </w:p>
        </w:tc>
        <w:tc>
          <w:tcPr>
            <w:tcW w:w="1845" w:type="dxa"/>
            <w:vAlign w:val="bottom"/>
          </w:tcPr>
          <w:p w:rsidR="00D927F9" w:rsidRPr="007E2AAE" w:rsidRDefault="00D927F9" w:rsidP="000E7E9C">
            <w:pPr>
              <w:tabs>
                <w:tab w:val="decimal" w:pos="1425"/>
              </w:tabs>
              <w:rPr>
                <w:cs/>
              </w:rPr>
            </w:pPr>
            <w:r w:rsidRPr="007E2AAE">
              <w:t>6,785</w:t>
            </w:r>
          </w:p>
        </w:tc>
      </w:tr>
      <w:tr w:rsidR="00D927F9" w:rsidRPr="007E2AAE" w:rsidTr="00D927F9">
        <w:tc>
          <w:tcPr>
            <w:tcW w:w="5400" w:type="dxa"/>
          </w:tcPr>
          <w:p w:rsidR="00D927F9" w:rsidRPr="007E2AAE" w:rsidRDefault="000E3066" w:rsidP="000E3066">
            <w:pPr>
              <w:pStyle w:val="ListParagraph"/>
              <w:ind w:left="705" w:right="-108" w:hanging="705"/>
              <w:rPr>
                <w:spacing w:val="0"/>
                <w:szCs w:val="32"/>
                <w:cs/>
              </w:rPr>
            </w:pPr>
            <w:r w:rsidRPr="007E2AAE">
              <w:rPr>
                <w:spacing w:val="0"/>
                <w:szCs w:val="32"/>
                <w:cs/>
              </w:rPr>
              <w:t>บวก</w:t>
            </w:r>
            <w:r w:rsidRPr="007E2AAE">
              <w:rPr>
                <w:spacing w:val="0"/>
                <w:szCs w:val="32"/>
              </w:rPr>
              <w:t xml:space="preserve">: </w:t>
            </w:r>
            <w:r w:rsidR="00D927F9" w:rsidRPr="007E2AAE">
              <w:rPr>
                <w:spacing w:val="0"/>
                <w:szCs w:val="32"/>
                <w:cs/>
              </w:rPr>
              <w:t>กำไรที่ยังไม่เกิดขึ้น</w:t>
            </w:r>
            <w:r w:rsidR="008672E2" w:rsidRPr="007E2AAE">
              <w:rPr>
                <w:spacing w:val="0"/>
                <w:szCs w:val="32"/>
                <w:cs/>
              </w:rPr>
              <w:t>จริง</w:t>
            </w:r>
            <w:r w:rsidR="00D927F9" w:rsidRPr="007E2AAE">
              <w:rPr>
                <w:spacing w:val="0"/>
                <w:szCs w:val="32"/>
                <w:cs/>
              </w:rPr>
              <w:t>จากการเปลี่ยนแปลง                                                มูลค่าเงินลงทุนในหลักทรัพย์เพื่อค้า</w:t>
            </w:r>
          </w:p>
        </w:tc>
        <w:tc>
          <w:tcPr>
            <w:tcW w:w="1845" w:type="dxa"/>
            <w:vAlign w:val="bottom"/>
          </w:tcPr>
          <w:p w:rsidR="00D927F9" w:rsidRPr="007E2AAE" w:rsidRDefault="004C7814" w:rsidP="000E7E9C">
            <w:pPr>
              <w:pBdr>
                <w:bottom w:val="single" w:sz="4" w:space="1" w:color="auto"/>
              </w:pBdr>
              <w:tabs>
                <w:tab w:val="decimal" w:pos="1425"/>
              </w:tabs>
            </w:pPr>
            <w:r w:rsidRPr="007E2AAE">
              <w:t>-</w:t>
            </w:r>
          </w:p>
        </w:tc>
        <w:tc>
          <w:tcPr>
            <w:tcW w:w="1845" w:type="dxa"/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1425"/>
              </w:tabs>
            </w:pPr>
            <w:r w:rsidRPr="007E2AAE">
              <w:t>148</w:t>
            </w:r>
          </w:p>
        </w:tc>
      </w:tr>
      <w:tr w:rsidR="00D927F9" w:rsidRPr="007E2AAE" w:rsidTr="00D927F9">
        <w:tc>
          <w:tcPr>
            <w:tcW w:w="5400" w:type="dxa"/>
          </w:tcPr>
          <w:p w:rsidR="00D927F9" w:rsidRPr="007E2AAE" w:rsidRDefault="00D927F9" w:rsidP="000E7E9C">
            <w:pPr>
              <w:pStyle w:val="ListParagraph"/>
              <w:ind w:left="0" w:right="-108"/>
              <w:jc w:val="both"/>
              <w:rPr>
                <w:szCs w:val="32"/>
              </w:rPr>
            </w:pPr>
            <w:r w:rsidRPr="007E2AAE">
              <w:rPr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1845" w:type="dxa"/>
            <w:vAlign w:val="bottom"/>
          </w:tcPr>
          <w:p w:rsidR="00D927F9" w:rsidRPr="007E2AAE" w:rsidRDefault="004C7814" w:rsidP="000E7E9C">
            <w:pPr>
              <w:pBdr>
                <w:bottom w:val="double" w:sz="4" w:space="1" w:color="auto"/>
              </w:pBdr>
              <w:tabs>
                <w:tab w:val="decimal" w:pos="1425"/>
              </w:tabs>
            </w:pPr>
            <w:r w:rsidRPr="007E2AAE">
              <w:t>-</w:t>
            </w:r>
          </w:p>
        </w:tc>
        <w:tc>
          <w:tcPr>
            <w:tcW w:w="1845" w:type="dxa"/>
            <w:vAlign w:val="bottom"/>
          </w:tcPr>
          <w:p w:rsidR="00D927F9" w:rsidRPr="007E2AAE" w:rsidRDefault="00D927F9" w:rsidP="000E7E9C">
            <w:pPr>
              <w:pBdr>
                <w:bottom w:val="double" w:sz="4" w:space="1" w:color="auto"/>
              </w:pBdr>
              <w:tabs>
                <w:tab w:val="decimal" w:pos="1425"/>
              </w:tabs>
            </w:pPr>
            <w:r w:rsidRPr="007E2AAE">
              <w:t>6,933</w:t>
            </w:r>
          </w:p>
        </w:tc>
      </w:tr>
    </w:tbl>
    <w:p w:rsidR="003760F1" w:rsidRPr="007E2AAE" w:rsidRDefault="003760F1" w:rsidP="000E7E9C">
      <w:pPr>
        <w:tabs>
          <w:tab w:val="left" w:pos="1080"/>
        </w:tabs>
        <w:spacing w:before="240" w:after="120"/>
        <w:ind w:left="605"/>
        <w:jc w:val="thaiDistribute"/>
      </w:pPr>
      <w:r w:rsidRPr="007E2AAE">
        <w:rPr>
          <w:cs/>
        </w:rPr>
        <w:t>ในระหว่างปี</w:t>
      </w:r>
      <w:r w:rsidRPr="007E2AAE">
        <w:t xml:space="preserve"> </w:t>
      </w:r>
      <w:r w:rsidRPr="007E2AAE">
        <w:rPr>
          <w:cs/>
        </w:rPr>
        <w:t>เงินลงทุนในหลักทรัพย์เพื่อค้ามีการเปลี่ยนแปลงดังนี้</w:t>
      </w:r>
    </w:p>
    <w:tbl>
      <w:tblPr>
        <w:tblStyle w:val="TableGrid"/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00"/>
        <w:gridCol w:w="1836"/>
        <w:gridCol w:w="1854"/>
      </w:tblGrid>
      <w:tr w:rsidR="003760F1" w:rsidRPr="007E2AAE" w:rsidTr="00D927F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3760F1" w:rsidP="000E7E9C">
            <w:pPr>
              <w:jc w:val="thaiDistribute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ab/>
            </w:r>
            <w:r w:rsidRPr="007E2AAE">
              <w:rPr>
                <w:rFonts w:ascii="Angsana New" w:hAnsi="Angsana New"/>
                <w:cs/>
              </w:rPr>
              <w:tab/>
            </w:r>
            <w:r w:rsidRPr="007E2AAE">
              <w:rPr>
                <w:rFonts w:ascii="Angsana New" w:hAnsi="Angsana New"/>
                <w:cs/>
              </w:rPr>
              <w:tab/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3760F1" w:rsidP="000E7E9C">
            <w:pPr>
              <w:jc w:val="right"/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(หน่วย</w:t>
            </w:r>
            <w:r w:rsidRPr="007E2AAE">
              <w:rPr>
                <w:rFonts w:ascii="Angsana New" w:hAnsi="Angsana New"/>
              </w:rPr>
              <w:t>:</w:t>
            </w:r>
            <w:r w:rsidRPr="007E2AAE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3760F1" w:rsidRPr="007E2AAE" w:rsidTr="00D927F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3760F1" w:rsidP="000E7E9C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3760F1" w:rsidP="000E7E9C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งบการเงินรวมและ</w:t>
            </w:r>
          </w:p>
          <w:p w:rsidR="003760F1" w:rsidRPr="007E2AAE" w:rsidRDefault="003760F1" w:rsidP="000E7E9C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60F1" w:rsidRPr="007E2AAE" w:rsidTr="00D927F9">
        <w:trPr>
          <w:trHeight w:val="17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3760F1" w:rsidP="000E7E9C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4D3763" w:rsidP="000E7E9C">
            <w:pPr>
              <w:tabs>
                <w:tab w:val="left" w:pos="540"/>
              </w:tabs>
              <w:ind w:right="27"/>
              <w:jc w:val="center"/>
              <w:rPr>
                <w:rFonts w:ascii="Angsana New" w:hAnsi="Angsana New"/>
                <w:u w:val="single"/>
              </w:rPr>
            </w:pPr>
            <w:r w:rsidRPr="007E2AAE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4D3763" w:rsidP="000E7E9C">
            <w:pPr>
              <w:tabs>
                <w:tab w:val="left" w:pos="540"/>
              </w:tabs>
              <w:ind w:right="27"/>
              <w:jc w:val="center"/>
              <w:rPr>
                <w:rFonts w:ascii="Angsana New" w:hAnsi="Angsana New"/>
                <w:u w:val="single"/>
                <w:cs/>
              </w:rPr>
            </w:pPr>
            <w:r w:rsidRPr="007E2AAE">
              <w:rPr>
                <w:rFonts w:ascii="Angsana New" w:hAnsi="Angsana New"/>
                <w:u w:val="single"/>
              </w:rPr>
              <w:t>2561</w:t>
            </w:r>
          </w:p>
        </w:tc>
      </w:tr>
      <w:tr w:rsidR="00D927F9" w:rsidRPr="007E2AAE" w:rsidTr="00D927F9">
        <w:trPr>
          <w:trHeight w:val="9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927F9" w:rsidRPr="007E2AAE" w:rsidRDefault="00D927F9" w:rsidP="000E7E9C">
            <w:pPr>
              <w:ind w:left="162" w:hanging="162"/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ราคาตามบัญชีสุทธิต้นปี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0A39C2" w:rsidP="000E7E9C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6,933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D927F9" w:rsidP="000E7E9C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9,846</w:t>
            </w:r>
          </w:p>
        </w:tc>
      </w:tr>
      <w:tr w:rsidR="00D927F9" w:rsidRPr="007E2AAE" w:rsidTr="00D927F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927F9" w:rsidRPr="007E2AAE" w:rsidRDefault="00D927F9" w:rsidP="000E7E9C">
            <w:pPr>
              <w:ind w:left="162" w:hanging="162"/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จำหน่ายระหว่างปี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0A39C2" w:rsidP="000E7E9C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(6,933)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D927F9" w:rsidP="000E7E9C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(2,940)</w:t>
            </w:r>
          </w:p>
        </w:tc>
      </w:tr>
      <w:tr w:rsidR="00D927F9" w:rsidRPr="007E2AAE" w:rsidTr="00D927F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927F9" w:rsidRPr="007E2AAE" w:rsidRDefault="00D927F9" w:rsidP="000E7E9C">
            <w:pPr>
              <w:ind w:left="162" w:hanging="162"/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กำไรที่ยังไม่เกิดขึ้น</w:t>
            </w:r>
            <w:r w:rsidR="008672E2" w:rsidRPr="007E2AAE">
              <w:rPr>
                <w:rFonts w:ascii="Angsana New" w:hAnsi="Angsana New"/>
                <w:cs/>
              </w:rPr>
              <w:t>จริง</w:t>
            </w:r>
            <w:r w:rsidRPr="007E2AAE">
              <w:rPr>
                <w:rFonts w:ascii="Angsana New" w:hAnsi="Angsana New"/>
                <w:cs/>
              </w:rPr>
              <w:t>จากการเปลี่ยนแปลงมูลค่าเงินลงทุน</w:t>
            </w:r>
            <w:r w:rsidR="008672E2" w:rsidRPr="007E2AAE">
              <w:rPr>
                <w:rFonts w:ascii="Angsana New" w:hAnsi="Angsana New"/>
                <w:cs/>
              </w:rPr>
              <w:t xml:space="preserve">                                    </w:t>
            </w:r>
            <w:r w:rsidRPr="007E2AAE">
              <w:rPr>
                <w:rFonts w:ascii="Angsana New" w:hAnsi="Angsana New"/>
                <w:cs/>
              </w:rPr>
              <w:t>ในหลักทรัพย์เพื่อค้า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0A39C2" w:rsidP="000E7E9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27</w:t>
            </w:r>
          </w:p>
        </w:tc>
      </w:tr>
      <w:tr w:rsidR="00D927F9" w:rsidRPr="007E2AAE" w:rsidTr="00D927F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927F9" w:rsidRPr="007E2AAE" w:rsidRDefault="00D927F9" w:rsidP="000E7E9C">
            <w:pPr>
              <w:ind w:left="162" w:hanging="162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ราคาตามบัญชีสุทธิปลายปี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0A39C2" w:rsidP="000E7E9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-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D927F9" w:rsidP="000E7E9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6,933</w:t>
            </w:r>
          </w:p>
        </w:tc>
      </w:tr>
    </w:tbl>
    <w:p w:rsidR="003760F1" w:rsidRPr="007E2AAE" w:rsidRDefault="003760F1" w:rsidP="000E7E9C">
      <w:pPr>
        <w:tabs>
          <w:tab w:val="left" w:pos="1080"/>
        </w:tabs>
        <w:spacing w:before="240" w:after="120"/>
        <w:ind w:left="605"/>
        <w:jc w:val="thaiDistribute"/>
      </w:pPr>
      <w:r w:rsidRPr="007E2AAE">
        <w:rPr>
          <w:cs/>
        </w:rPr>
        <w:t>ในระหว่างปี บริษัทฯมีผลกำไรจากการขาย</w:t>
      </w:r>
      <w:r w:rsidR="008672E2" w:rsidRPr="007E2AAE">
        <w:rPr>
          <w:cs/>
        </w:rPr>
        <w:t>เงินลงทุนใน</w:t>
      </w:r>
      <w:r w:rsidRPr="007E2AAE">
        <w:rPr>
          <w:cs/>
        </w:rPr>
        <w:t>หลักทรัพย์เพื่อค้าที่เกิดขึ้นแล้ว และกำไรที่ยังไม่เกิดขึ้น</w:t>
      </w:r>
      <w:r w:rsidR="003A3397" w:rsidRPr="007E2AAE">
        <w:rPr>
          <w:cs/>
        </w:rPr>
        <w:t>จริง</w:t>
      </w:r>
      <w:r w:rsidRPr="007E2AAE">
        <w:rPr>
          <w:cs/>
        </w:rPr>
        <w:t>จากการเปลี่ยนแปลงมูลค่าเงินลงทุนในหลักทรัพย์เพื่อค้า ดังนี้</w:t>
      </w:r>
    </w:p>
    <w:tbl>
      <w:tblPr>
        <w:tblStyle w:val="TableGrid"/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760F1" w:rsidRPr="007E2AAE" w:rsidTr="00D927F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3760F1" w:rsidP="000E7E9C">
            <w:pPr>
              <w:jc w:val="thaiDistribute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ab/>
            </w:r>
            <w:r w:rsidRPr="007E2AAE">
              <w:rPr>
                <w:rFonts w:ascii="Angsana New" w:hAnsi="Angsana New"/>
                <w:cs/>
              </w:rPr>
              <w:tab/>
            </w:r>
            <w:r w:rsidRPr="007E2AAE">
              <w:rPr>
                <w:rFonts w:ascii="Angsana New" w:hAnsi="Angsana New"/>
                <w:cs/>
              </w:rPr>
              <w:tab/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3760F1" w:rsidP="000E7E9C">
            <w:pPr>
              <w:jc w:val="right"/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(หน่วย</w:t>
            </w:r>
            <w:r w:rsidRPr="007E2AAE">
              <w:rPr>
                <w:rFonts w:ascii="Angsana New" w:hAnsi="Angsana New"/>
              </w:rPr>
              <w:t>:</w:t>
            </w:r>
            <w:r w:rsidRPr="007E2AAE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3760F1" w:rsidRPr="007E2AAE" w:rsidTr="00D927F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3760F1" w:rsidP="000E7E9C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3760F1" w:rsidP="000E7E9C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งบการเงินรวมและ</w:t>
            </w:r>
          </w:p>
          <w:p w:rsidR="003760F1" w:rsidRPr="007E2AAE" w:rsidRDefault="003760F1" w:rsidP="000E7E9C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60F1" w:rsidRPr="007E2AAE" w:rsidTr="00D927F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3760F1" w:rsidP="000E7E9C">
            <w:pPr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4D3763" w:rsidP="000E7E9C">
            <w:pPr>
              <w:tabs>
                <w:tab w:val="left" w:pos="540"/>
              </w:tabs>
              <w:ind w:right="27"/>
              <w:jc w:val="center"/>
              <w:rPr>
                <w:rFonts w:ascii="Angsana New" w:hAnsi="Angsana New"/>
                <w:u w:val="single"/>
              </w:rPr>
            </w:pPr>
            <w:r w:rsidRPr="007E2AAE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3760F1" w:rsidRPr="007E2AAE" w:rsidRDefault="004D3763" w:rsidP="000E7E9C">
            <w:pPr>
              <w:tabs>
                <w:tab w:val="left" w:pos="540"/>
              </w:tabs>
              <w:ind w:right="27"/>
              <w:jc w:val="center"/>
              <w:rPr>
                <w:rFonts w:ascii="Angsana New" w:hAnsi="Angsana New"/>
                <w:u w:val="single"/>
              </w:rPr>
            </w:pPr>
            <w:r w:rsidRPr="007E2AAE">
              <w:rPr>
                <w:rFonts w:ascii="Angsana New" w:hAnsi="Angsana New"/>
                <w:u w:val="single"/>
              </w:rPr>
              <w:t>2561</w:t>
            </w:r>
          </w:p>
        </w:tc>
      </w:tr>
      <w:tr w:rsidR="00D927F9" w:rsidRPr="007E2AAE" w:rsidTr="00D927F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927F9" w:rsidRPr="007E2AAE" w:rsidRDefault="00D927F9" w:rsidP="000E7E9C">
            <w:pPr>
              <w:ind w:left="162" w:right="-18" w:hanging="180"/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กำไรจากการขายเงินลงทุนในหลักทรัพย์เพื่อค้า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8672E2" w:rsidP="000E7E9C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38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D927F9" w:rsidP="000E7E9C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60</w:t>
            </w:r>
          </w:p>
        </w:tc>
      </w:tr>
      <w:tr w:rsidR="00D927F9" w:rsidRPr="007E2AAE" w:rsidTr="00D927F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927F9" w:rsidRPr="007E2AAE" w:rsidRDefault="00D927F9" w:rsidP="000E7E9C">
            <w:pPr>
              <w:ind w:left="162" w:right="-18" w:hanging="180"/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กำไรที่ยังไม่เกิดขึ้น</w:t>
            </w:r>
            <w:r w:rsidR="008672E2" w:rsidRPr="007E2AAE">
              <w:rPr>
                <w:rFonts w:ascii="Angsana New" w:hAnsi="Angsana New"/>
                <w:cs/>
              </w:rPr>
              <w:t>จริง</w:t>
            </w:r>
            <w:r w:rsidRPr="007E2AAE">
              <w:rPr>
                <w:rFonts w:ascii="Angsana New" w:hAnsi="Angsana New"/>
                <w:cs/>
              </w:rPr>
              <w:t>จากการ</w:t>
            </w:r>
            <w:r w:rsidRPr="007E2AAE">
              <w:rPr>
                <w:rFonts w:ascii="Angsana New" w:hAnsi="Angsana New"/>
                <w:spacing w:val="-4"/>
                <w:cs/>
              </w:rPr>
              <w:t>เปลี่ยนแปลงมูลค่าเงินลงทุน</w:t>
            </w:r>
            <w:r w:rsidR="008672E2" w:rsidRPr="007E2AAE">
              <w:rPr>
                <w:rFonts w:ascii="Angsana New" w:hAnsi="Angsana New"/>
                <w:spacing w:val="-4"/>
                <w:cs/>
              </w:rPr>
              <w:t xml:space="preserve">                                  </w:t>
            </w:r>
            <w:r w:rsidRPr="007E2AAE">
              <w:rPr>
                <w:rFonts w:ascii="Angsana New" w:hAnsi="Angsana New"/>
                <w:spacing w:val="-4"/>
                <w:cs/>
              </w:rPr>
              <w:t>ในหลักทรัพย์เพื่อค้า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8672E2" w:rsidP="000E7E9C">
            <w:pPr>
              <w:pBdr>
                <w:bottom w:val="single" w:sz="4" w:space="1" w:color="000000" w:themeColor="text1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D927F9" w:rsidP="000E7E9C">
            <w:pPr>
              <w:pBdr>
                <w:bottom w:val="single" w:sz="4" w:space="1" w:color="000000" w:themeColor="text1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27</w:t>
            </w:r>
          </w:p>
        </w:tc>
      </w:tr>
      <w:tr w:rsidR="00D927F9" w:rsidRPr="007E2AAE" w:rsidTr="00D927F9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D927F9" w:rsidRPr="007E2AAE" w:rsidRDefault="00D927F9" w:rsidP="000E7E9C">
            <w:pPr>
              <w:ind w:left="162" w:hanging="180"/>
              <w:jc w:val="thaiDistribute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9442E1" w:rsidP="000E7E9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38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27F9" w:rsidRPr="007E2AAE" w:rsidRDefault="00D927F9" w:rsidP="000E7E9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87</w:t>
            </w:r>
          </w:p>
        </w:tc>
      </w:tr>
    </w:tbl>
    <w:p w:rsidR="00527362" w:rsidRPr="007E2AAE" w:rsidRDefault="005950F7" w:rsidP="000E7E9C">
      <w:pPr>
        <w:spacing w:before="240" w:after="120"/>
        <w:ind w:left="605" w:hanging="605"/>
        <w:jc w:val="both"/>
        <w:rPr>
          <w:b/>
          <w:bCs/>
        </w:rPr>
      </w:pPr>
      <w:r w:rsidRPr="007E2AAE">
        <w:rPr>
          <w:b/>
          <w:bCs/>
        </w:rPr>
        <w:t>10</w:t>
      </w:r>
      <w:r w:rsidR="00527362" w:rsidRPr="007E2AAE">
        <w:rPr>
          <w:b/>
          <w:bCs/>
          <w:cs/>
        </w:rPr>
        <w:t>.</w:t>
      </w:r>
      <w:r w:rsidR="00527362" w:rsidRPr="007E2AAE">
        <w:rPr>
          <w:b/>
          <w:bCs/>
          <w:cs/>
        </w:rPr>
        <w:tab/>
        <w:t>ลูกหนี้การค้าและ</w:t>
      </w:r>
      <w:r w:rsidR="00794655" w:rsidRPr="007E2AAE">
        <w:rPr>
          <w:b/>
          <w:bCs/>
          <w:cs/>
        </w:rPr>
        <w:t>ลูกหนี้อื่น</w:t>
      </w:r>
    </w:p>
    <w:tbl>
      <w:tblPr>
        <w:tblW w:w="926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212"/>
        <w:gridCol w:w="1213"/>
        <w:gridCol w:w="1213"/>
        <w:gridCol w:w="1213"/>
      </w:tblGrid>
      <w:tr w:rsidR="00781E69" w:rsidRPr="007E2AAE" w:rsidTr="00CF7907">
        <w:trPr>
          <w:tblHeader/>
        </w:trPr>
        <w:tc>
          <w:tcPr>
            <w:tcW w:w="4410" w:type="dxa"/>
          </w:tcPr>
          <w:p w:rsidR="00781E69" w:rsidRPr="007E2AAE" w:rsidRDefault="00781E69" w:rsidP="000E7E9C">
            <w:pPr>
              <w:ind w:right="-18"/>
              <w:jc w:val="thaiDistribute"/>
              <w:rPr>
                <w:cs/>
              </w:rPr>
            </w:pPr>
            <w:r w:rsidRPr="007E2AAE">
              <w:rPr>
                <w:b/>
                <w:bCs/>
                <w:cs/>
              </w:rPr>
              <w:tab/>
            </w:r>
            <w:r w:rsidRPr="007E2AAE">
              <w:rPr>
                <w:b/>
                <w:bCs/>
                <w:cs/>
              </w:rPr>
              <w:tab/>
            </w:r>
            <w:r w:rsidRPr="007E2AAE">
              <w:rPr>
                <w:cs/>
              </w:rPr>
              <w:tab/>
            </w:r>
          </w:p>
        </w:tc>
        <w:tc>
          <w:tcPr>
            <w:tcW w:w="2425" w:type="dxa"/>
            <w:gridSpan w:val="2"/>
          </w:tcPr>
          <w:p w:rsidR="00781E69" w:rsidRPr="007E2AAE" w:rsidRDefault="00781E69" w:rsidP="000E7E9C">
            <w:pPr>
              <w:ind w:right="-18"/>
              <w:jc w:val="thaiDistribute"/>
              <w:rPr>
                <w:cs/>
              </w:rPr>
            </w:pPr>
          </w:p>
        </w:tc>
        <w:tc>
          <w:tcPr>
            <w:tcW w:w="2426" w:type="dxa"/>
            <w:gridSpan w:val="2"/>
          </w:tcPr>
          <w:p w:rsidR="00781E69" w:rsidRPr="007E2AAE" w:rsidRDefault="00781E69" w:rsidP="000E7E9C">
            <w:pPr>
              <w:ind w:right="-18"/>
              <w:jc w:val="right"/>
              <w:rPr>
                <w:cs/>
              </w:rPr>
            </w:pPr>
            <w:r w:rsidRPr="007E2AAE">
              <w:rPr>
                <w:cs/>
              </w:rPr>
              <w:t>(หน่วย: พันบาท)</w:t>
            </w:r>
          </w:p>
        </w:tc>
      </w:tr>
      <w:tr w:rsidR="00781E69" w:rsidRPr="007E2AAE" w:rsidTr="00CF7907">
        <w:trPr>
          <w:tblHeader/>
        </w:trPr>
        <w:tc>
          <w:tcPr>
            <w:tcW w:w="4410" w:type="dxa"/>
          </w:tcPr>
          <w:p w:rsidR="00781E69" w:rsidRPr="007E2AAE" w:rsidRDefault="00781E69" w:rsidP="000E7E9C">
            <w:pPr>
              <w:ind w:right="-18"/>
              <w:jc w:val="thaiDistribute"/>
              <w:rPr>
                <w:cs/>
              </w:rPr>
            </w:pPr>
          </w:p>
        </w:tc>
        <w:tc>
          <w:tcPr>
            <w:tcW w:w="2425" w:type="dxa"/>
            <w:gridSpan w:val="2"/>
          </w:tcPr>
          <w:p w:rsidR="00781E69" w:rsidRPr="007E2AAE" w:rsidRDefault="00781E69" w:rsidP="000E7E9C">
            <w:pPr>
              <w:pBdr>
                <w:bottom w:val="single" w:sz="4" w:space="1" w:color="auto"/>
              </w:pBdr>
              <w:ind w:right="-18"/>
              <w:jc w:val="center"/>
              <w:rPr>
                <w:cs/>
              </w:rPr>
            </w:pPr>
            <w:r w:rsidRPr="007E2AAE">
              <w:rPr>
                <w:cs/>
              </w:rPr>
              <w:t>งบการเงินรวม</w:t>
            </w:r>
          </w:p>
        </w:tc>
        <w:tc>
          <w:tcPr>
            <w:tcW w:w="2426" w:type="dxa"/>
            <w:gridSpan w:val="2"/>
          </w:tcPr>
          <w:p w:rsidR="00781E69" w:rsidRPr="007E2AAE" w:rsidRDefault="00781E69" w:rsidP="000E7E9C">
            <w:pPr>
              <w:pBdr>
                <w:bottom w:val="single" w:sz="4" w:space="1" w:color="auto"/>
              </w:pBdr>
              <w:ind w:right="-18"/>
              <w:jc w:val="center"/>
              <w:rPr>
                <w:cs/>
              </w:rPr>
            </w:pPr>
            <w:r w:rsidRPr="007E2AAE">
              <w:rPr>
                <w:cs/>
              </w:rPr>
              <w:t>งบการเงินเฉพาะกิจการ</w:t>
            </w:r>
          </w:p>
        </w:tc>
      </w:tr>
      <w:tr w:rsidR="006D10C2" w:rsidRPr="007E2AAE" w:rsidTr="00CF7907">
        <w:trPr>
          <w:tblHeader/>
        </w:trPr>
        <w:tc>
          <w:tcPr>
            <w:tcW w:w="4410" w:type="dxa"/>
          </w:tcPr>
          <w:p w:rsidR="006D10C2" w:rsidRPr="007E2AAE" w:rsidRDefault="006D10C2" w:rsidP="000E7E9C">
            <w:pPr>
              <w:ind w:right="-18"/>
              <w:jc w:val="thaiDistribute"/>
              <w:rPr>
                <w:b/>
                <w:bCs/>
                <w:u w:val="single"/>
                <w:cs/>
              </w:rPr>
            </w:pPr>
          </w:p>
        </w:tc>
        <w:tc>
          <w:tcPr>
            <w:tcW w:w="1212" w:type="dxa"/>
          </w:tcPr>
          <w:p w:rsidR="006D10C2" w:rsidRPr="007E2AAE" w:rsidRDefault="004D3763" w:rsidP="000E7E9C">
            <w:pPr>
              <w:tabs>
                <w:tab w:val="left" w:pos="540"/>
              </w:tabs>
              <w:ind w:right="27"/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2562</w:t>
            </w:r>
          </w:p>
        </w:tc>
        <w:tc>
          <w:tcPr>
            <w:tcW w:w="1213" w:type="dxa"/>
          </w:tcPr>
          <w:p w:rsidR="006D10C2" w:rsidRPr="007E2AAE" w:rsidRDefault="004D3763" w:rsidP="000E7E9C">
            <w:pPr>
              <w:tabs>
                <w:tab w:val="left" w:pos="540"/>
              </w:tabs>
              <w:ind w:right="27"/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2561</w:t>
            </w:r>
          </w:p>
        </w:tc>
        <w:tc>
          <w:tcPr>
            <w:tcW w:w="1213" w:type="dxa"/>
          </w:tcPr>
          <w:p w:rsidR="006D10C2" w:rsidRPr="007E2AAE" w:rsidRDefault="004D3763" w:rsidP="000E7E9C">
            <w:pPr>
              <w:tabs>
                <w:tab w:val="left" w:pos="540"/>
              </w:tabs>
              <w:ind w:right="27"/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2562</w:t>
            </w:r>
          </w:p>
        </w:tc>
        <w:tc>
          <w:tcPr>
            <w:tcW w:w="1213" w:type="dxa"/>
          </w:tcPr>
          <w:p w:rsidR="006D10C2" w:rsidRPr="007E2AAE" w:rsidRDefault="004D3763" w:rsidP="000E7E9C">
            <w:pPr>
              <w:tabs>
                <w:tab w:val="left" w:pos="540"/>
              </w:tabs>
              <w:ind w:right="27"/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2561</w:t>
            </w:r>
          </w:p>
        </w:tc>
      </w:tr>
      <w:tr w:rsidR="00DF656C" w:rsidRPr="007E2AAE" w:rsidTr="00CF7907">
        <w:tc>
          <w:tcPr>
            <w:tcW w:w="4410" w:type="dxa"/>
          </w:tcPr>
          <w:p w:rsidR="00DF656C" w:rsidRPr="007E2AAE" w:rsidRDefault="00DF656C" w:rsidP="000E7E9C">
            <w:pPr>
              <w:ind w:right="-45"/>
              <w:jc w:val="thaiDistribute"/>
              <w:rPr>
                <w:u w:val="single"/>
                <w:cs/>
              </w:rPr>
            </w:pPr>
            <w:r w:rsidRPr="007E2AAE">
              <w:rPr>
                <w:u w:val="single"/>
                <w:cs/>
              </w:rPr>
              <w:t xml:space="preserve">ลูกหนี้การค้า </w:t>
            </w:r>
            <w:r w:rsidRPr="007E2AAE">
              <w:rPr>
                <w:u w:val="single"/>
              </w:rPr>
              <w:t>-</w:t>
            </w:r>
            <w:r w:rsidRPr="007E2AAE">
              <w:rPr>
                <w:u w:val="single"/>
                <w:cs/>
              </w:rPr>
              <w:t xml:space="preserve"> </w:t>
            </w:r>
            <w:r w:rsidR="00F467E5" w:rsidRPr="007E2AAE">
              <w:rPr>
                <w:u w:val="single"/>
                <w:cs/>
              </w:rPr>
              <w:t>กิจการ</w:t>
            </w:r>
            <w:r w:rsidRPr="007E2AAE">
              <w:rPr>
                <w:u w:val="single"/>
                <w:cs/>
              </w:rPr>
              <w:t>ที่เกี่ยวข้องกัน</w:t>
            </w:r>
          </w:p>
        </w:tc>
        <w:tc>
          <w:tcPr>
            <w:tcW w:w="1212" w:type="dxa"/>
          </w:tcPr>
          <w:p w:rsidR="00DF656C" w:rsidRPr="007E2AAE" w:rsidRDefault="00DF656C" w:rsidP="000E7E9C">
            <w:pPr>
              <w:tabs>
                <w:tab w:val="decimal" w:pos="1002"/>
              </w:tabs>
              <w:ind w:right="-45"/>
              <w:rPr>
                <w:cs/>
              </w:rPr>
            </w:pPr>
          </w:p>
        </w:tc>
        <w:tc>
          <w:tcPr>
            <w:tcW w:w="1213" w:type="dxa"/>
          </w:tcPr>
          <w:p w:rsidR="00DF656C" w:rsidRPr="007E2AAE" w:rsidRDefault="00DF656C" w:rsidP="000E7E9C">
            <w:pPr>
              <w:tabs>
                <w:tab w:val="decimal" w:pos="1002"/>
              </w:tabs>
              <w:ind w:right="-45"/>
              <w:rPr>
                <w:cs/>
              </w:rPr>
            </w:pPr>
          </w:p>
        </w:tc>
        <w:tc>
          <w:tcPr>
            <w:tcW w:w="1213" w:type="dxa"/>
          </w:tcPr>
          <w:p w:rsidR="00DF656C" w:rsidRPr="007E2AAE" w:rsidRDefault="00DF656C" w:rsidP="000E7E9C">
            <w:pPr>
              <w:tabs>
                <w:tab w:val="decimal" w:pos="1002"/>
              </w:tabs>
              <w:ind w:right="-45"/>
              <w:rPr>
                <w:cs/>
              </w:rPr>
            </w:pPr>
          </w:p>
        </w:tc>
        <w:tc>
          <w:tcPr>
            <w:tcW w:w="1213" w:type="dxa"/>
          </w:tcPr>
          <w:p w:rsidR="00DF656C" w:rsidRPr="007E2AAE" w:rsidRDefault="00DF656C" w:rsidP="000E7E9C">
            <w:pPr>
              <w:tabs>
                <w:tab w:val="decimal" w:pos="1002"/>
              </w:tabs>
              <w:ind w:right="-45"/>
              <w:rPr>
                <w:cs/>
              </w:rPr>
            </w:pPr>
          </w:p>
        </w:tc>
      </w:tr>
      <w:tr w:rsidR="00DF656C" w:rsidRPr="007E2AAE" w:rsidTr="00CF7907">
        <w:tc>
          <w:tcPr>
            <w:tcW w:w="4410" w:type="dxa"/>
          </w:tcPr>
          <w:p w:rsidR="00DF656C" w:rsidRPr="007E2AAE" w:rsidRDefault="00DF656C" w:rsidP="000E7E9C">
            <w:pPr>
              <w:ind w:right="-45"/>
              <w:jc w:val="thaiDistribute"/>
              <w:rPr>
                <w:cs/>
              </w:rPr>
            </w:pPr>
            <w:r w:rsidRPr="007E2AAE">
              <w:rPr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2" w:type="dxa"/>
          </w:tcPr>
          <w:p w:rsidR="00DF656C" w:rsidRPr="007E2AAE" w:rsidRDefault="00DF656C" w:rsidP="000E7E9C">
            <w:pPr>
              <w:tabs>
                <w:tab w:val="decimal" w:pos="1002"/>
              </w:tabs>
              <w:ind w:right="-45"/>
              <w:rPr>
                <w:cs/>
              </w:rPr>
            </w:pPr>
          </w:p>
        </w:tc>
        <w:tc>
          <w:tcPr>
            <w:tcW w:w="1213" w:type="dxa"/>
          </w:tcPr>
          <w:p w:rsidR="00DF656C" w:rsidRPr="007E2AAE" w:rsidRDefault="00DF656C" w:rsidP="000E7E9C">
            <w:pPr>
              <w:tabs>
                <w:tab w:val="decimal" w:pos="1002"/>
              </w:tabs>
              <w:ind w:right="-45"/>
              <w:rPr>
                <w:cs/>
              </w:rPr>
            </w:pPr>
          </w:p>
        </w:tc>
        <w:tc>
          <w:tcPr>
            <w:tcW w:w="1213" w:type="dxa"/>
          </w:tcPr>
          <w:p w:rsidR="00DF656C" w:rsidRPr="007E2AAE" w:rsidRDefault="00DF656C" w:rsidP="000E7E9C">
            <w:pPr>
              <w:tabs>
                <w:tab w:val="decimal" w:pos="1002"/>
              </w:tabs>
              <w:ind w:right="-45"/>
              <w:rPr>
                <w:cs/>
              </w:rPr>
            </w:pPr>
          </w:p>
        </w:tc>
        <w:tc>
          <w:tcPr>
            <w:tcW w:w="1213" w:type="dxa"/>
          </w:tcPr>
          <w:p w:rsidR="00DF656C" w:rsidRPr="007E2AAE" w:rsidRDefault="00DF656C" w:rsidP="000E7E9C">
            <w:pPr>
              <w:tabs>
                <w:tab w:val="decimal" w:pos="1002"/>
              </w:tabs>
              <w:ind w:right="-45"/>
              <w:rPr>
                <w:cs/>
              </w:rPr>
            </w:pP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  <w:rPr>
                <w:cs/>
              </w:rPr>
            </w:pPr>
            <w:r w:rsidRPr="007E2AAE">
              <w:rPr>
                <w:cs/>
              </w:rPr>
              <w:t>ยังไม่ถึงกำหนดชำระ</w:t>
            </w:r>
          </w:p>
        </w:tc>
        <w:tc>
          <w:tcPr>
            <w:tcW w:w="1212" w:type="dxa"/>
          </w:tcPr>
          <w:p w:rsidR="00D927F9" w:rsidRPr="007E2AAE" w:rsidRDefault="0020185F" w:rsidP="000E7E9C">
            <w:pPr>
              <w:tabs>
                <w:tab w:val="decimal" w:pos="882"/>
              </w:tabs>
              <w:ind w:right="-14"/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</w:pPr>
            <w:r w:rsidRPr="007E2AAE">
              <w:t>39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tabs>
                <w:tab w:val="decimal" w:pos="882"/>
              </w:tabs>
              <w:ind w:right="-14"/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</w:pPr>
            <w:r w:rsidRPr="007E2AAE"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  <w:rPr>
                <w:cs/>
              </w:rPr>
            </w:pPr>
            <w:r w:rsidRPr="007E2AAE">
              <w:rPr>
                <w:cs/>
              </w:rPr>
              <w:t>ค้างชำระ</w:t>
            </w:r>
          </w:p>
        </w:tc>
        <w:tc>
          <w:tcPr>
            <w:tcW w:w="1212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left="257" w:right="-45"/>
              <w:rPr>
                <w:cs/>
              </w:rPr>
            </w:pPr>
            <w:r w:rsidRPr="007E2AAE">
              <w:rPr>
                <w:cs/>
              </w:rPr>
              <w:t xml:space="preserve">ไม่เกิน </w:t>
            </w:r>
            <w:r w:rsidRPr="007E2AAE">
              <w:t>3</w:t>
            </w:r>
            <w:r w:rsidRPr="007E2AAE">
              <w:rPr>
                <w:cs/>
              </w:rPr>
              <w:t xml:space="preserve"> เดือน</w:t>
            </w:r>
          </w:p>
        </w:tc>
        <w:tc>
          <w:tcPr>
            <w:tcW w:w="1212" w:type="dxa"/>
          </w:tcPr>
          <w:p w:rsidR="00D927F9" w:rsidRPr="007E2AAE" w:rsidRDefault="0020185F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15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109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left="257" w:right="-45"/>
              <w:rPr>
                <w:cs/>
              </w:rPr>
            </w:pPr>
            <w:r w:rsidRPr="007E2AAE">
              <w:t>3</w:t>
            </w:r>
            <w:r w:rsidRPr="007E2AAE">
              <w:rPr>
                <w:cs/>
              </w:rPr>
              <w:t xml:space="preserve"> - </w:t>
            </w:r>
            <w:r w:rsidRPr="007E2AAE">
              <w:t>6</w:t>
            </w:r>
            <w:r w:rsidRPr="007E2AAE">
              <w:rPr>
                <w:cs/>
              </w:rPr>
              <w:t xml:space="preserve"> เดือน</w:t>
            </w:r>
          </w:p>
        </w:tc>
        <w:tc>
          <w:tcPr>
            <w:tcW w:w="1212" w:type="dxa"/>
          </w:tcPr>
          <w:p w:rsidR="00D927F9" w:rsidRPr="007E2AAE" w:rsidRDefault="0020185F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25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left="257" w:right="-45"/>
              <w:rPr>
                <w:cs/>
              </w:rPr>
            </w:pPr>
            <w:r w:rsidRPr="007E2AAE">
              <w:t>6</w:t>
            </w:r>
            <w:r w:rsidRPr="007E2AAE">
              <w:rPr>
                <w:cs/>
              </w:rPr>
              <w:t xml:space="preserve"> - </w:t>
            </w:r>
            <w:r w:rsidRPr="007E2AAE">
              <w:t>12</w:t>
            </w:r>
            <w:r w:rsidRPr="007E2AAE">
              <w:rPr>
                <w:cs/>
              </w:rPr>
              <w:t xml:space="preserve"> เดือน</w:t>
            </w:r>
          </w:p>
        </w:tc>
        <w:tc>
          <w:tcPr>
            <w:tcW w:w="1212" w:type="dxa"/>
          </w:tcPr>
          <w:p w:rsidR="00D927F9" w:rsidRPr="007E2AAE" w:rsidRDefault="0020185F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54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11,530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left="257" w:right="-45"/>
              <w:rPr>
                <w:cs/>
              </w:rPr>
            </w:pPr>
            <w:r w:rsidRPr="007E2AAE">
              <w:rPr>
                <w:cs/>
              </w:rPr>
              <w:t xml:space="preserve">มากกว่า </w:t>
            </w:r>
            <w:r w:rsidRPr="007E2AAE">
              <w:t xml:space="preserve">12 </w:t>
            </w:r>
            <w:r w:rsidRPr="007E2AAE">
              <w:rPr>
                <w:cs/>
              </w:rPr>
              <w:t>เดือน</w:t>
            </w:r>
          </w:p>
        </w:tc>
        <w:tc>
          <w:tcPr>
            <w:tcW w:w="1212" w:type="dxa"/>
          </w:tcPr>
          <w:p w:rsidR="00D927F9" w:rsidRPr="007E2AAE" w:rsidRDefault="0020185F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87,620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76,044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</w:pPr>
            <w:r w:rsidRPr="007E2AAE"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  <w:rPr>
                <w:cs/>
              </w:rPr>
            </w:pPr>
            <w:r w:rsidRPr="007E2AAE">
              <w:rPr>
                <w:cs/>
              </w:rPr>
              <w:t>รวม</w:t>
            </w:r>
          </w:p>
        </w:tc>
        <w:tc>
          <w:tcPr>
            <w:tcW w:w="1212" w:type="dxa"/>
          </w:tcPr>
          <w:p w:rsidR="00D927F9" w:rsidRPr="007E2AAE" w:rsidRDefault="0020185F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87,689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87,747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tabs>
                <w:tab w:val="decimal" w:pos="882"/>
              </w:tabs>
              <w:ind w:right="-14"/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</w:pPr>
            <w:r w:rsidRPr="007E2AAE"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  <w:rPr>
                <w:cs/>
              </w:rPr>
            </w:pPr>
            <w:r w:rsidRPr="007E2AAE">
              <w:rPr>
                <w:cs/>
              </w:rPr>
              <w:t>หัก</w:t>
            </w:r>
            <w:r w:rsidRPr="007E2AAE">
              <w:t xml:space="preserve">: </w:t>
            </w:r>
            <w:r w:rsidRPr="007E2AAE">
              <w:rPr>
                <w:cs/>
              </w:rPr>
              <w:t>ค่าเผื่อหนี้สงสัยจะสูญ</w:t>
            </w:r>
          </w:p>
        </w:tc>
        <w:tc>
          <w:tcPr>
            <w:tcW w:w="1212" w:type="dxa"/>
          </w:tcPr>
          <w:p w:rsidR="00D927F9" w:rsidRPr="007E2AAE" w:rsidRDefault="0020185F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(82,391)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(82,391)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</w:pPr>
            <w:r w:rsidRPr="007E2AAE"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  <w:rPr>
                <w:cs/>
              </w:rPr>
            </w:pPr>
            <w:r w:rsidRPr="007E2AAE">
              <w:rPr>
                <w:cs/>
              </w:rPr>
              <w:t>รวมลูกหนี้การค้า - กิจการที่เกี่ยวข้องกัน</w:t>
            </w:r>
            <w:r w:rsidRPr="007E2AAE">
              <w:t xml:space="preserve">, </w:t>
            </w:r>
            <w:r w:rsidRPr="007E2AAE">
              <w:rPr>
                <w:cs/>
              </w:rPr>
              <w:t>สุทธิ</w:t>
            </w:r>
          </w:p>
        </w:tc>
        <w:tc>
          <w:tcPr>
            <w:tcW w:w="1212" w:type="dxa"/>
          </w:tcPr>
          <w:p w:rsidR="00D927F9" w:rsidRPr="007E2AAE" w:rsidRDefault="0020185F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5,298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5,356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</w:pPr>
            <w:r w:rsidRPr="007E2AAE"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  <w:rPr>
                <w:u w:val="single"/>
                <w:cs/>
              </w:rPr>
            </w:pPr>
            <w:r w:rsidRPr="007E2AAE">
              <w:rPr>
                <w:u w:val="single"/>
                <w:cs/>
              </w:rPr>
              <w:t xml:space="preserve">ลูกหนี้การค้า </w:t>
            </w:r>
            <w:r w:rsidRPr="007E2AAE">
              <w:rPr>
                <w:u w:val="single"/>
              </w:rPr>
              <w:t>-</w:t>
            </w:r>
            <w:r w:rsidRPr="007E2AAE">
              <w:rPr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2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  <w:rPr>
                <w:cs/>
              </w:rPr>
            </w:pPr>
            <w:r w:rsidRPr="007E2AAE">
              <w:rPr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2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</w:tr>
      <w:tr w:rsidR="00D927F9" w:rsidRPr="007E2AAE" w:rsidTr="00CF7907">
        <w:trPr>
          <w:trHeight w:val="394"/>
        </w:trPr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  <w:rPr>
                <w:cs/>
              </w:rPr>
            </w:pPr>
            <w:r w:rsidRPr="007E2AAE">
              <w:rPr>
                <w:cs/>
              </w:rPr>
              <w:t>ยังไม่ถึงกำหนดชำระ</w:t>
            </w:r>
          </w:p>
        </w:tc>
        <w:tc>
          <w:tcPr>
            <w:tcW w:w="1212" w:type="dxa"/>
          </w:tcPr>
          <w:p w:rsidR="00D927F9" w:rsidRPr="007E2AAE" w:rsidRDefault="009F790F" w:rsidP="000E7E9C">
            <w:pPr>
              <w:tabs>
                <w:tab w:val="decimal" w:pos="882"/>
              </w:tabs>
              <w:ind w:right="-14"/>
            </w:pPr>
            <w:r w:rsidRPr="007E2AAE">
              <w:t>25,617</w:t>
            </w:r>
          </w:p>
        </w:tc>
        <w:tc>
          <w:tcPr>
            <w:tcW w:w="1213" w:type="dxa"/>
          </w:tcPr>
          <w:p w:rsidR="00D927F9" w:rsidRPr="007E2AAE" w:rsidRDefault="009F790F" w:rsidP="000E7E9C">
            <w:pPr>
              <w:tabs>
                <w:tab w:val="decimal" w:pos="882"/>
              </w:tabs>
              <w:ind w:right="-14"/>
            </w:pPr>
            <w:r w:rsidRPr="007E2AAE">
              <w:t>199,298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  <w:rPr>
                <w:cs/>
              </w:rPr>
            </w:pPr>
            <w:r w:rsidRPr="007E2AAE">
              <w:rPr>
                <w:cs/>
              </w:rPr>
              <w:t>ค้างชำระ</w:t>
            </w:r>
          </w:p>
        </w:tc>
        <w:tc>
          <w:tcPr>
            <w:tcW w:w="1212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left="257" w:right="-45"/>
              <w:rPr>
                <w:cs/>
              </w:rPr>
            </w:pPr>
            <w:r w:rsidRPr="007E2AAE">
              <w:rPr>
                <w:cs/>
              </w:rPr>
              <w:t xml:space="preserve">ไม่เกิน </w:t>
            </w:r>
            <w:r w:rsidRPr="007E2AAE">
              <w:t>3</w:t>
            </w:r>
            <w:r w:rsidRPr="007E2AAE">
              <w:rPr>
                <w:cs/>
              </w:rPr>
              <w:t xml:space="preserve"> เดือน</w:t>
            </w:r>
          </w:p>
        </w:tc>
        <w:tc>
          <w:tcPr>
            <w:tcW w:w="1212" w:type="dxa"/>
          </w:tcPr>
          <w:p w:rsidR="00D927F9" w:rsidRPr="007E2AAE" w:rsidRDefault="009F790F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4,930</w:t>
            </w:r>
          </w:p>
        </w:tc>
        <w:tc>
          <w:tcPr>
            <w:tcW w:w="1213" w:type="dxa"/>
          </w:tcPr>
          <w:p w:rsidR="00D927F9" w:rsidRPr="007E2AAE" w:rsidRDefault="009F790F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12,699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rPr>
                <w:cs/>
              </w:rPr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left="257" w:right="-45"/>
              <w:rPr>
                <w:cs/>
              </w:rPr>
            </w:pPr>
            <w:r w:rsidRPr="007E2AAE">
              <w:t>3</w:t>
            </w:r>
            <w:r w:rsidRPr="007E2AAE">
              <w:rPr>
                <w:cs/>
              </w:rPr>
              <w:t xml:space="preserve"> - </w:t>
            </w:r>
            <w:r w:rsidRPr="007E2AAE">
              <w:t>6</w:t>
            </w:r>
            <w:r w:rsidRPr="007E2AAE">
              <w:rPr>
                <w:cs/>
              </w:rPr>
              <w:t xml:space="preserve"> เดือน</w:t>
            </w:r>
          </w:p>
        </w:tc>
        <w:tc>
          <w:tcPr>
            <w:tcW w:w="1212" w:type="dxa"/>
          </w:tcPr>
          <w:p w:rsidR="00D927F9" w:rsidRPr="007E2AAE" w:rsidRDefault="009F790F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5,130</w:t>
            </w:r>
          </w:p>
        </w:tc>
        <w:tc>
          <w:tcPr>
            <w:tcW w:w="1213" w:type="dxa"/>
          </w:tcPr>
          <w:p w:rsidR="00D927F9" w:rsidRPr="007E2AAE" w:rsidRDefault="009F790F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309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rPr>
                <w:cs/>
              </w:rPr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left="257" w:right="-45"/>
              <w:rPr>
                <w:cs/>
              </w:rPr>
            </w:pPr>
            <w:r w:rsidRPr="007E2AAE">
              <w:t>6</w:t>
            </w:r>
            <w:r w:rsidRPr="007E2AAE">
              <w:rPr>
                <w:cs/>
              </w:rPr>
              <w:t xml:space="preserve"> - </w:t>
            </w:r>
            <w:r w:rsidRPr="007E2AAE">
              <w:t>12</w:t>
            </w:r>
            <w:r w:rsidRPr="007E2AAE">
              <w:rPr>
                <w:cs/>
              </w:rPr>
              <w:t xml:space="preserve"> เดือน</w:t>
            </w:r>
          </w:p>
        </w:tc>
        <w:tc>
          <w:tcPr>
            <w:tcW w:w="1212" w:type="dxa"/>
          </w:tcPr>
          <w:p w:rsidR="00D927F9" w:rsidRPr="007E2AAE" w:rsidRDefault="009F790F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7,415</w:t>
            </w:r>
          </w:p>
        </w:tc>
        <w:tc>
          <w:tcPr>
            <w:tcW w:w="1213" w:type="dxa"/>
          </w:tcPr>
          <w:p w:rsidR="00D927F9" w:rsidRPr="007E2AAE" w:rsidRDefault="009F790F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2,983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rPr>
                <w:cs/>
              </w:rPr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left="257" w:right="-45"/>
              <w:rPr>
                <w:cs/>
              </w:rPr>
            </w:pPr>
            <w:r w:rsidRPr="007E2AAE">
              <w:rPr>
                <w:cs/>
              </w:rPr>
              <w:t xml:space="preserve">มากกว่า </w:t>
            </w:r>
            <w:r w:rsidRPr="007E2AAE">
              <w:t xml:space="preserve">12 </w:t>
            </w:r>
            <w:r w:rsidRPr="007E2AAE">
              <w:rPr>
                <w:cs/>
              </w:rPr>
              <w:t>เดือน</w:t>
            </w:r>
          </w:p>
        </w:tc>
        <w:tc>
          <w:tcPr>
            <w:tcW w:w="1212" w:type="dxa"/>
          </w:tcPr>
          <w:p w:rsidR="00D927F9" w:rsidRPr="007E2AAE" w:rsidRDefault="009F790F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10,218</w:t>
            </w:r>
          </w:p>
        </w:tc>
        <w:tc>
          <w:tcPr>
            <w:tcW w:w="1213" w:type="dxa"/>
          </w:tcPr>
          <w:p w:rsidR="00D927F9" w:rsidRPr="007E2AAE" w:rsidRDefault="009F790F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1,280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rPr>
                <w:cs/>
              </w:rPr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  <w:rPr>
                <w:cs/>
              </w:rPr>
            </w:pPr>
            <w:r w:rsidRPr="007E2AAE">
              <w:rPr>
                <w:cs/>
              </w:rPr>
              <w:t>รวม</w:t>
            </w:r>
          </w:p>
        </w:tc>
        <w:tc>
          <w:tcPr>
            <w:tcW w:w="1212" w:type="dxa"/>
          </w:tcPr>
          <w:p w:rsidR="00D927F9" w:rsidRPr="007E2AAE" w:rsidRDefault="009F790F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53,310</w:t>
            </w:r>
          </w:p>
        </w:tc>
        <w:tc>
          <w:tcPr>
            <w:tcW w:w="1213" w:type="dxa"/>
          </w:tcPr>
          <w:p w:rsidR="00D927F9" w:rsidRPr="007E2AAE" w:rsidRDefault="009F790F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216,569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  <w:rPr>
                <w:cs/>
              </w:rPr>
            </w:pPr>
            <w:r w:rsidRPr="007E2AAE">
              <w:rPr>
                <w:cs/>
              </w:rPr>
              <w:t>ลูกหนี้การค้าที่ยังไม่เรียกเก็บ</w:t>
            </w:r>
          </w:p>
        </w:tc>
        <w:tc>
          <w:tcPr>
            <w:tcW w:w="1212" w:type="dxa"/>
          </w:tcPr>
          <w:p w:rsidR="00D927F9" w:rsidRPr="007E2AAE" w:rsidRDefault="008672E2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23,5</w:t>
            </w:r>
            <w:r w:rsidR="00D02FE5" w:rsidRPr="007E2AAE">
              <w:t>20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15,788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rPr>
                <w:cs/>
              </w:rPr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  <w:rPr>
                <w:cs/>
              </w:rPr>
            </w:pPr>
            <w:r w:rsidRPr="007E2AAE">
              <w:rPr>
                <w:cs/>
              </w:rPr>
              <w:t>รวม</w:t>
            </w:r>
          </w:p>
        </w:tc>
        <w:tc>
          <w:tcPr>
            <w:tcW w:w="1212" w:type="dxa"/>
          </w:tcPr>
          <w:p w:rsidR="00D927F9" w:rsidRPr="007E2AAE" w:rsidRDefault="00D02FE5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76,830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232,357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  <w:rPr>
                <w:cs/>
              </w:rPr>
            </w:pPr>
            <w:r w:rsidRPr="007E2AAE">
              <w:rPr>
                <w:cs/>
              </w:rPr>
              <w:t>หัก: ค่าเผื่อหนี้สงสัยจะสูญ</w:t>
            </w:r>
          </w:p>
        </w:tc>
        <w:tc>
          <w:tcPr>
            <w:tcW w:w="1212" w:type="dxa"/>
          </w:tcPr>
          <w:p w:rsidR="00D927F9" w:rsidRPr="007E2AAE" w:rsidRDefault="008672E2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(</w:t>
            </w:r>
            <w:r w:rsidR="00D02FE5" w:rsidRPr="007E2AAE">
              <w:t>182</w:t>
            </w:r>
            <w:r w:rsidRPr="007E2AAE">
              <w:t>)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(173)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rPr>
                <w:cs/>
              </w:rPr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108"/>
              <w:jc w:val="thaiDistribute"/>
              <w:rPr>
                <w:cs/>
              </w:rPr>
            </w:pPr>
            <w:r w:rsidRPr="007E2AAE">
              <w:rPr>
                <w:cs/>
              </w:rPr>
              <w:t xml:space="preserve">รวมลูกหนี้การค้า </w:t>
            </w:r>
            <w:r w:rsidRPr="007E2AAE">
              <w:t>-</w:t>
            </w:r>
            <w:r w:rsidRPr="007E2AAE">
              <w:rPr>
                <w:cs/>
              </w:rPr>
              <w:t xml:space="preserve"> กิจการที่ไม่เกี่ยวข้องกัน</w:t>
            </w:r>
            <w:r w:rsidRPr="007E2AAE">
              <w:t xml:space="preserve">, </w:t>
            </w:r>
            <w:r w:rsidRPr="007E2AAE">
              <w:rPr>
                <w:cs/>
              </w:rPr>
              <w:t>สุทธิ</w:t>
            </w:r>
          </w:p>
        </w:tc>
        <w:tc>
          <w:tcPr>
            <w:tcW w:w="1212" w:type="dxa"/>
          </w:tcPr>
          <w:p w:rsidR="00D927F9" w:rsidRPr="007E2AAE" w:rsidRDefault="00D02FE5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76,648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232,184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</w:tr>
      <w:tr w:rsidR="00D927F9" w:rsidRPr="007E2AAE" w:rsidTr="00CF7907">
        <w:tc>
          <w:tcPr>
            <w:tcW w:w="4410" w:type="dxa"/>
          </w:tcPr>
          <w:p w:rsidR="00D927F9" w:rsidRPr="007E2AAE" w:rsidRDefault="00D927F9" w:rsidP="000E7E9C">
            <w:pPr>
              <w:ind w:right="-45"/>
              <w:jc w:val="thaiDistribute"/>
            </w:pPr>
            <w:r w:rsidRPr="007E2AAE">
              <w:rPr>
                <w:cs/>
              </w:rPr>
              <w:t xml:space="preserve">รวมลูกหนี้การค้า </w:t>
            </w:r>
            <w:r w:rsidRPr="007E2AAE">
              <w:t>-</w:t>
            </w:r>
            <w:r w:rsidRPr="007E2AAE">
              <w:rPr>
                <w:cs/>
              </w:rPr>
              <w:t xml:space="preserve"> สุทธิ</w:t>
            </w:r>
          </w:p>
        </w:tc>
        <w:tc>
          <w:tcPr>
            <w:tcW w:w="1212" w:type="dxa"/>
          </w:tcPr>
          <w:p w:rsidR="00D927F9" w:rsidRPr="007E2AAE" w:rsidRDefault="00D02FE5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81,946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237,540</w:t>
            </w:r>
          </w:p>
        </w:tc>
        <w:tc>
          <w:tcPr>
            <w:tcW w:w="1213" w:type="dxa"/>
          </w:tcPr>
          <w:p w:rsidR="00D927F9" w:rsidRPr="007E2AAE" w:rsidRDefault="00A33540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D927F9" w:rsidRPr="007E2AAE" w:rsidRDefault="00D927F9" w:rsidP="000E7E9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</w:tr>
      <w:tr w:rsidR="000E3066" w:rsidRPr="007E2AAE" w:rsidTr="00CF7907">
        <w:tc>
          <w:tcPr>
            <w:tcW w:w="4410" w:type="dxa"/>
          </w:tcPr>
          <w:p w:rsidR="000E3066" w:rsidRPr="007E2AAE" w:rsidRDefault="000E3066" w:rsidP="000E3066">
            <w:pPr>
              <w:ind w:right="-45"/>
              <w:jc w:val="thaiDistribute"/>
              <w:rPr>
                <w:cs/>
              </w:rPr>
            </w:pPr>
          </w:p>
        </w:tc>
        <w:tc>
          <w:tcPr>
            <w:tcW w:w="1212" w:type="dxa"/>
          </w:tcPr>
          <w:p w:rsidR="000E3066" w:rsidRPr="007E2AAE" w:rsidRDefault="000E3066" w:rsidP="000E3066">
            <w:pPr>
              <w:tabs>
                <w:tab w:val="decimal" w:pos="882"/>
              </w:tabs>
              <w:ind w:right="-14"/>
            </w:pPr>
          </w:p>
        </w:tc>
        <w:tc>
          <w:tcPr>
            <w:tcW w:w="1213" w:type="dxa"/>
          </w:tcPr>
          <w:p w:rsidR="000E3066" w:rsidRPr="007E2AAE" w:rsidRDefault="000E3066" w:rsidP="000E3066">
            <w:pPr>
              <w:tabs>
                <w:tab w:val="decimal" w:pos="882"/>
              </w:tabs>
              <w:ind w:right="-14"/>
            </w:pPr>
          </w:p>
        </w:tc>
        <w:tc>
          <w:tcPr>
            <w:tcW w:w="1213" w:type="dxa"/>
          </w:tcPr>
          <w:p w:rsidR="000E3066" w:rsidRPr="007E2AAE" w:rsidRDefault="000E3066" w:rsidP="000E3066">
            <w:pPr>
              <w:tabs>
                <w:tab w:val="decimal" w:pos="882"/>
              </w:tabs>
              <w:ind w:right="-14"/>
            </w:pPr>
          </w:p>
        </w:tc>
        <w:tc>
          <w:tcPr>
            <w:tcW w:w="1213" w:type="dxa"/>
          </w:tcPr>
          <w:p w:rsidR="000E3066" w:rsidRPr="007E2AAE" w:rsidRDefault="000E3066" w:rsidP="000E3066">
            <w:pPr>
              <w:tabs>
                <w:tab w:val="decimal" w:pos="882"/>
              </w:tabs>
              <w:ind w:right="-14"/>
            </w:pPr>
          </w:p>
        </w:tc>
      </w:tr>
      <w:tr w:rsidR="000E3066" w:rsidRPr="007E2AAE" w:rsidTr="00CF7907">
        <w:tc>
          <w:tcPr>
            <w:tcW w:w="4410" w:type="dxa"/>
          </w:tcPr>
          <w:p w:rsidR="000E3066" w:rsidRPr="007E2AAE" w:rsidRDefault="000E3066" w:rsidP="000E3066">
            <w:pPr>
              <w:ind w:right="-45"/>
              <w:jc w:val="thaiDistribute"/>
              <w:rPr>
                <w:cs/>
              </w:rPr>
            </w:pPr>
          </w:p>
        </w:tc>
        <w:tc>
          <w:tcPr>
            <w:tcW w:w="1212" w:type="dxa"/>
          </w:tcPr>
          <w:p w:rsidR="000E3066" w:rsidRPr="007E2AAE" w:rsidRDefault="000E3066" w:rsidP="000E3066">
            <w:pPr>
              <w:tabs>
                <w:tab w:val="decimal" w:pos="882"/>
              </w:tabs>
              <w:ind w:right="-14"/>
            </w:pPr>
          </w:p>
        </w:tc>
        <w:tc>
          <w:tcPr>
            <w:tcW w:w="1213" w:type="dxa"/>
          </w:tcPr>
          <w:p w:rsidR="000E3066" w:rsidRPr="007E2AAE" w:rsidRDefault="000E3066" w:rsidP="000E3066">
            <w:pPr>
              <w:tabs>
                <w:tab w:val="decimal" w:pos="882"/>
              </w:tabs>
              <w:ind w:right="-14"/>
            </w:pPr>
          </w:p>
        </w:tc>
        <w:tc>
          <w:tcPr>
            <w:tcW w:w="1213" w:type="dxa"/>
          </w:tcPr>
          <w:p w:rsidR="000E3066" w:rsidRPr="007E2AAE" w:rsidRDefault="000E3066" w:rsidP="000E3066">
            <w:pPr>
              <w:tabs>
                <w:tab w:val="decimal" w:pos="882"/>
              </w:tabs>
              <w:ind w:right="-14"/>
            </w:pPr>
          </w:p>
        </w:tc>
        <w:tc>
          <w:tcPr>
            <w:tcW w:w="1213" w:type="dxa"/>
          </w:tcPr>
          <w:p w:rsidR="000E3066" w:rsidRPr="007E2AAE" w:rsidRDefault="000E3066" w:rsidP="000E3066">
            <w:pPr>
              <w:tabs>
                <w:tab w:val="decimal" w:pos="882"/>
              </w:tabs>
              <w:ind w:right="-14"/>
            </w:pPr>
          </w:p>
        </w:tc>
      </w:tr>
      <w:tr w:rsidR="00642CD6" w:rsidRPr="007E2AAE" w:rsidTr="00CF7907">
        <w:tc>
          <w:tcPr>
            <w:tcW w:w="4410" w:type="dxa"/>
          </w:tcPr>
          <w:p w:rsidR="00642CD6" w:rsidRPr="007E2AAE" w:rsidRDefault="00642CD6" w:rsidP="000E3066">
            <w:pPr>
              <w:ind w:right="-45"/>
              <w:jc w:val="thaiDistribute"/>
              <w:rPr>
                <w:cs/>
              </w:rPr>
            </w:pPr>
          </w:p>
        </w:tc>
        <w:tc>
          <w:tcPr>
            <w:tcW w:w="1212" w:type="dxa"/>
          </w:tcPr>
          <w:p w:rsidR="00642CD6" w:rsidRPr="007E2AAE" w:rsidRDefault="00642CD6" w:rsidP="000E3066">
            <w:pPr>
              <w:tabs>
                <w:tab w:val="decimal" w:pos="882"/>
              </w:tabs>
              <w:ind w:right="-14"/>
            </w:pPr>
          </w:p>
        </w:tc>
        <w:tc>
          <w:tcPr>
            <w:tcW w:w="1213" w:type="dxa"/>
          </w:tcPr>
          <w:p w:rsidR="00642CD6" w:rsidRPr="007E2AAE" w:rsidRDefault="00642CD6" w:rsidP="000E3066">
            <w:pPr>
              <w:tabs>
                <w:tab w:val="decimal" w:pos="882"/>
              </w:tabs>
              <w:ind w:right="-14"/>
            </w:pPr>
          </w:p>
        </w:tc>
        <w:tc>
          <w:tcPr>
            <w:tcW w:w="1213" w:type="dxa"/>
          </w:tcPr>
          <w:p w:rsidR="00642CD6" w:rsidRPr="007E2AAE" w:rsidRDefault="00642CD6" w:rsidP="000E3066">
            <w:pPr>
              <w:tabs>
                <w:tab w:val="decimal" w:pos="882"/>
              </w:tabs>
              <w:ind w:right="-14"/>
            </w:pPr>
          </w:p>
        </w:tc>
        <w:tc>
          <w:tcPr>
            <w:tcW w:w="1213" w:type="dxa"/>
          </w:tcPr>
          <w:p w:rsidR="00642CD6" w:rsidRPr="007E2AAE" w:rsidRDefault="00642CD6" w:rsidP="000E3066">
            <w:pPr>
              <w:tabs>
                <w:tab w:val="decimal" w:pos="882"/>
              </w:tabs>
              <w:ind w:right="-14"/>
            </w:pPr>
          </w:p>
        </w:tc>
      </w:tr>
      <w:tr w:rsidR="000A3CCB" w:rsidRPr="007E2AAE" w:rsidTr="00CF7907">
        <w:tc>
          <w:tcPr>
            <w:tcW w:w="4410" w:type="dxa"/>
          </w:tcPr>
          <w:p w:rsidR="000A3CCB" w:rsidRPr="007E2AAE" w:rsidRDefault="000A3CCB" w:rsidP="000A3CCB">
            <w:pPr>
              <w:tabs>
                <w:tab w:val="left" w:pos="162"/>
              </w:tabs>
              <w:ind w:right="-17"/>
              <w:rPr>
                <w:u w:val="single"/>
                <w:cs/>
              </w:rPr>
            </w:pPr>
            <w:r w:rsidRPr="007E2AAE">
              <w:rPr>
                <w:u w:val="single"/>
                <w:cs/>
              </w:rPr>
              <w:t>ลูกหนี้อื่น</w:t>
            </w:r>
          </w:p>
        </w:tc>
        <w:tc>
          <w:tcPr>
            <w:tcW w:w="1212" w:type="dxa"/>
          </w:tcPr>
          <w:p w:rsidR="000A3CCB" w:rsidRPr="007E2AAE" w:rsidRDefault="000A3CCB" w:rsidP="000A3CCB">
            <w:pPr>
              <w:tabs>
                <w:tab w:val="decimal" w:pos="882"/>
              </w:tabs>
              <w:ind w:right="-14"/>
            </w:pPr>
          </w:p>
        </w:tc>
        <w:tc>
          <w:tcPr>
            <w:tcW w:w="1213" w:type="dxa"/>
          </w:tcPr>
          <w:p w:rsidR="000A3CCB" w:rsidRPr="007E2AAE" w:rsidRDefault="000A3CCB" w:rsidP="000A3CCB">
            <w:pPr>
              <w:tabs>
                <w:tab w:val="decimal" w:pos="882"/>
              </w:tabs>
              <w:ind w:right="-14"/>
            </w:pPr>
          </w:p>
        </w:tc>
        <w:tc>
          <w:tcPr>
            <w:tcW w:w="1213" w:type="dxa"/>
          </w:tcPr>
          <w:p w:rsidR="000A3CCB" w:rsidRPr="007E2AAE" w:rsidRDefault="000A3CCB" w:rsidP="000A3CCB">
            <w:pPr>
              <w:tabs>
                <w:tab w:val="decimal" w:pos="882"/>
              </w:tabs>
              <w:ind w:right="-14"/>
              <w:rPr>
                <w:cs/>
              </w:rPr>
            </w:pPr>
          </w:p>
        </w:tc>
        <w:tc>
          <w:tcPr>
            <w:tcW w:w="1213" w:type="dxa"/>
          </w:tcPr>
          <w:p w:rsidR="000A3CCB" w:rsidRPr="007E2AAE" w:rsidRDefault="000A3CCB" w:rsidP="000A3CCB">
            <w:pPr>
              <w:tabs>
                <w:tab w:val="decimal" w:pos="882"/>
              </w:tabs>
              <w:ind w:right="-14"/>
            </w:pPr>
          </w:p>
        </w:tc>
      </w:tr>
      <w:tr w:rsidR="000A3CCB" w:rsidRPr="007E2AAE" w:rsidTr="00CF7907">
        <w:tc>
          <w:tcPr>
            <w:tcW w:w="4410" w:type="dxa"/>
          </w:tcPr>
          <w:p w:rsidR="000A3CCB" w:rsidRPr="007E2AAE" w:rsidRDefault="000A3CCB" w:rsidP="000A3CCB">
            <w:pPr>
              <w:tabs>
                <w:tab w:val="left" w:pos="162"/>
              </w:tabs>
              <w:ind w:right="-18"/>
              <w:rPr>
                <w:cs/>
              </w:rPr>
            </w:pPr>
            <w:r w:rsidRPr="007E2AAE">
              <w:rPr>
                <w:cs/>
              </w:rPr>
              <w:t>ลูกหนี้อื่น -</w:t>
            </w:r>
            <w:r w:rsidRPr="007E2AAE">
              <w:t xml:space="preserve"> </w:t>
            </w:r>
            <w:r w:rsidRPr="007E2AAE">
              <w:rPr>
                <w:cs/>
              </w:rPr>
              <w:t>กิจการที่เกี่ยวข้องกัน</w:t>
            </w:r>
          </w:p>
        </w:tc>
        <w:tc>
          <w:tcPr>
            <w:tcW w:w="1212" w:type="dxa"/>
          </w:tcPr>
          <w:p w:rsidR="000A3CCB" w:rsidRPr="007E2AAE" w:rsidRDefault="00EA6E75" w:rsidP="000A3CCB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2,432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2,755</w:t>
            </w:r>
          </w:p>
        </w:tc>
        <w:tc>
          <w:tcPr>
            <w:tcW w:w="1213" w:type="dxa"/>
          </w:tcPr>
          <w:p w:rsidR="000A3CCB" w:rsidRPr="007E2AAE" w:rsidRDefault="00EB1ECD" w:rsidP="000A3CCB">
            <w:pPr>
              <w:tabs>
                <w:tab w:val="decimal" w:pos="882"/>
              </w:tabs>
              <w:ind w:right="-14"/>
            </w:pPr>
            <w:r w:rsidRPr="007E2AAE">
              <w:t>78,251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tabs>
                <w:tab w:val="decimal" w:pos="882"/>
              </w:tabs>
              <w:ind w:right="-14"/>
            </w:pPr>
            <w:r w:rsidRPr="007E2AAE">
              <w:t>79,312</w:t>
            </w:r>
          </w:p>
        </w:tc>
      </w:tr>
      <w:tr w:rsidR="000A3CCB" w:rsidRPr="007E2AAE" w:rsidTr="00CF7907">
        <w:tc>
          <w:tcPr>
            <w:tcW w:w="4410" w:type="dxa"/>
          </w:tcPr>
          <w:p w:rsidR="000A3CCB" w:rsidRPr="007E2AAE" w:rsidRDefault="000A3CCB" w:rsidP="000A3CCB">
            <w:pPr>
              <w:ind w:right="-18"/>
              <w:jc w:val="thaiDistribute"/>
              <w:rPr>
                <w:cs/>
              </w:rPr>
            </w:pPr>
            <w:r w:rsidRPr="007E2AAE">
              <w:rPr>
                <w:cs/>
              </w:rPr>
              <w:t xml:space="preserve">ลูกหนี้อื่น </w:t>
            </w:r>
            <w:r w:rsidRPr="007E2AAE">
              <w:t>-</w:t>
            </w:r>
            <w:r w:rsidRPr="007E2AAE">
              <w:rPr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2" w:type="dxa"/>
          </w:tcPr>
          <w:p w:rsidR="000A3CCB" w:rsidRPr="007E2AAE" w:rsidRDefault="00A854C7" w:rsidP="000A3CCB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68,664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46,430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8,966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256</w:t>
            </w:r>
          </w:p>
        </w:tc>
      </w:tr>
      <w:tr w:rsidR="000A3CCB" w:rsidRPr="007E2AAE" w:rsidTr="00CF7907">
        <w:tc>
          <w:tcPr>
            <w:tcW w:w="4410" w:type="dxa"/>
          </w:tcPr>
          <w:p w:rsidR="000A3CCB" w:rsidRPr="007E2AAE" w:rsidRDefault="000A3CCB" w:rsidP="000A3CCB">
            <w:pPr>
              <w:ind w:right="-18"/>
              <w:jc w:val="thaiDistribute"/>
            </w:pPr>
            <w:r w:rsidRPr="007E2AAE">
              <w:rPr>
                <w:cs/>
              </w:rPr>
              <w:t>เงินทดรองจ่าย</w:t>
            </w:r>
            <w:r w:rsidRPr="007E2AAE">
              <w:t xml:space="preserve"> - </w:t>
            </w:r>
            <w:r w:rsidRPr="007E2AAE">
              <w:rPr>
                <w:cs/>
              </w:rPr>
              <w:t>กิจการที่เกี่ยวข้องกัน</w:t>
            </w:r>
          </w:p>
        </w:tc>
        <w:tc>
          <w:tcPr>
            <w:tcW w:w="1212" w:type="dxa"/>
          </w:tcPr>
          <w:p w:rsidR="000A3CCB" w:rsidRPr="007E2AAE" w:rsidRDefault="008672E2" w:rsidP="000A3CCB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-</w:t>
            </w:r>
          </w:p>
        </w:tc>
        <w:tc>
          <w:tcPr>
            <w:tcW w:w="1213" w:type="dxa"/>
          </w:tcPr>
          <w:p w:rsidR="000A3CCB" w:rsidRPr="007E2AAE" w:rsidRDefault="00EB1ECD" w:rsidP="000A3CCB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8,566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113,318</w:t>
            </w:r>
          </w:p>
        </w:tc>
      </w:tr>
      <w:tr w:rsidR="000A3CCB" w:rsidRPr="007E2AAE" w:rsidTr="00CF7907">
        <w:tc>
          <w:tcPr>
            <w:tcW w:w="4410" w:type="dxa"/>
          </w:tcPr>
          <w:p w:rsidR="000A3CCB" w:rsidRPr="007E2AAE" w:rsidRDefault="000A3CCB" w:rsidP="000A3CCB">
            <w:pPr>
              <w:ind w:right="-18"/>
              <w:jc w:val="thaiDistribute"/>
              <w:rPr>
                <w:cs/>
              </w:rPr>
            </w:pPr>
            <w:r w:rsidRPr="007E2AAE">
              <w:rPr>
                <w:cs/>
              </w:rPr>
              <w:t>รายได้ค้างรับ</w:t>
            </w:r>
            <w:r w:rsidRPr="007E2AAE">
              <w:t xml:space="preserve"> </w:t>
            </w:r>
          </w:p>
        </w:tc>
        <w:tc>
          <w:tcPr>
            <w:tcW w:w="1212" w:type="dxa"/>
          </w:tcPr>
          <w:p w:rsidR="000A3CCB" w:rsidRPr="007E2AAE" w:rsidRDefault="0020185F" w:rsidP="000A3CC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</w:pPr>
            <w:r w:rsidRPr="007E2AAE">
              <w:t>330,000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</w:pPr>
            <w:r w:rsidRPr="007E2AAE">
              <w:t>600,000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</w:pPr>
            <w:r w:rsidRPr="007E2AAE">
              <w:t>330,000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</w:pPr>
            <w:r w:rsidRPr="007E2AAE">
              <w:t>600,000</w:t>
            </w:r>
          </w:p>
        </w:tc>
      </w:tr>
      <w:tr w:rsidR="000A3CCB" w:rsidRPr="007E2AAE" w:rsidTr="00CF7907">
        <w:tc>
          <w:tcPr>
            <w:tcW w:w="4410" w:type="dxa"/>
          </w:tcPr>
          <w:p w:rsidR="000A3CCB" w:rsidRPr="007E2AAE" w:rsidRDefault="000A3CCB" w:rsidP="000A3CCB">
            <w:pPr>
              <w:ind w:right="-18"/>
              <w:jc w:val="thaiDistribute"/>
              <w:rPr>
                <w:cs/>
              </w:rPr>
            </w:pPr>
            <w:r w:rsidRPr="007E2AAE">
              <w:rPr>
                <w:cs/>
              </w:rPr>
              <w:t>รวมลูกหนี้อื่น</w:t>
            </w:r>
          </w:p>
        </w:tc>
        <w:tc>
          <w:tcPr>
            <w:tcW w:w="1212" w:type="dxa"/>
          </w:tcPr>
          <w:p w:rsidR="000A3CCB" w:rsidRPr="007E2AAE" w:rsidRDefault="00EA6E75" w:rsidP="000A3CC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40</w:t>
            </w:r>
            <w:r w:rsidR="00A854C7" w:rsidRPr="007E2AAE">
              <w:t>1,096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649,185</w:t>
            </w:r>
          </w:p>
        </w:tc>
        <w:tc>
          <w:tcPr>
            <w:tcW w:w="1213" w:type="dxa"/>
          </w:tcPr>
          <w:p w:rsidR="000A3CCB" w:rsidRPr="007E2AAE" w:rsidRDefault="00EB1ECD" w:rsidP="000A3CC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425,783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792,886</w:t>
            </w:r>
          </w:p>
        </w:tc>
      </w:tr>
      <w:tr w:rsidR="000A3CCB" w:rsidRPr="007E2AAE" w:rsidTr="00CF7907">
        <w:tc>
          <w:tcPr>
            <w:tcW w:w="4410" w:type="dxa"/>
          </w:tcPr>
          <w:p w:rsidR="000A3CCB" w:rsidRPr="007E2AAE" w:rsidRDefault="000A3CCB" w:rsidP="000A3CCB">
            <w:pPr>
              <w:ind w:right="-18"/>
              <w:jc w:val="thaiDistribute"/>
              <w:rPr>
                <w:cs/>
              </w:rPr>
            </w:pPr>
            <w:r w:rsidRPr="007E2AAE">
              <w:rPr>
                <w:cs/>
              </w:rPr>
              <w:t xml:space="preserve">รวมลูกหนี้การค้าและลูกหนี้อื่น </w:t>
            </w:r>
            <w:r w:rsidRPr="007E2AAE">
              <w:t>-</w:t>
            </w:r>
            <w:r w:rsidRPr="007E2AAE">
              <w:rPr>
                <w:cs/>
              </w:rPr>
              <w:t xml:space="preserve"> สุทธิ</w:t>
            </w:r>
          </w:p>
        </w:tc>
        <w:tc>
          <w:tcPr>
            <w:tcW w:w="1212" w:type="dxa"/>
          </w:tcPr>
          <w:p w:rsidR="000A3CCB" w:rsidRPr="007E2AAE" w:rsidRDefault="00EA6E75" w:rsidP="000A3CC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48</w:t>
            </w:r>
            <w:r w:rsidR="00A854C7" w:rsidRPr="007E2AAE">
              <w:t>3,042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886,725</w:t>
            </w:r>
          </w:p>
        </w:tc>
        <w:tc>
          <w:tcPr>
            <w:tcW w:w="1213" w:type="dxa"/>
          </w:tcPr>
          <w:p w:rsidR="000A3CCB" w:rsidRPr="007E2AAE" w:rsidRDefault="00EB1ECD" w:rsidP="000A3CC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425,783</w:t>
            </w:r>
          </w:p>
        </w:tc>
        <w:tc>
          <w:tcPr>
            <w:tcW w:w="1213" w:type="dxa"/>
          </w:tcPr>
          <w:p w:rsidR="000A3CCB" w:rsidRPr="007E2AAE" w:rsidRDefault="000A3CCB" w:rsidP="000A3CC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cs/>
              </w:rPr>
            </w:pPr>
            <w:r w:rsidRPr="007E2AAE">
              <w:t>792,886</w:t>
            </w:r>
          </w:p>
        </w:tc>
      </w:tr>
    </w:tbl>
    <w:p w:rsidR="001E4D3A" w:rsidRPr="007E2AAE" w:rsidRDefault="00592CE8" w:rsidP="000E7E9C">
      <w:pPr>
        <w:spacing w:before="240" w:after="120"/>
        <w:ind w:left="605"/>
        <w:jc w:val="thaiDistribute"/>
      </w:pPr>
      <w:r w:rsidRPr="007E2AAE">
        <w:rPr>
          <w:cs/>
        </w:rPr>
        <w:t xml:space="preserve">เมื่อวันที่ </w:t>
      </w:r>
      <w:r w:rsidRPr="007E2AAE">
        <w:t xml:space="preserve">15 </w:t>
      </w:r>
      <w:r w:rsidRPr="007E2AAE">
        <w:rPr>
          <w:cs/>
        </w:rPr>
        <w:t xml:space="preserve">มิถุนายน </w:t>
      </w:r>
      <w:r w:rsidRPr="007E2AAE">
        <w:t xml:space="preserve">2561 </w:t>
      </w:r>
      <w:r w:rsidRPr="007E2AAE">
        <w:rPr>
          <w:cs/>
        </w:rPr>
        <w:t xml:space="preserve">บริษัท เพซ โปรเจ็ค วัน จำกัด บริษัท เพซ โปรเจ็ค ทู จำกัด </w:t>
      </w:r>
      <w:r w:rsidRPr="007E2AAE">
        <w:t xml:space="preserve">(“PP2”) </w:t>
      </w:r>
      <w:r w:rsidRPr="007E2AAE">
        <w:rPr>
          <w:cs/>
        </w:rPr>
        <w:t xml:space="preserve">และบริษัท </w:t>
      </w:r>
      <w:r w:rsidRPr="007E2AAE">
        <w:rPr>
          <w:spacing w:val="-4"/>
          <w:cs/>
        </w:rPr>
        <w:t xml:space="preserve">เพซ โปรเจ็ค ทรี จำกัด </w:t>
      </w:r>
      <w:r w:rsidRPr="007E2AAE">
        <w:rPr>
          <w:spacing w:val="-4"/>
        </w:rPr>
        <w:t>(</w:t>
      </w:r>
      <w:r w:rsidRPr="007E2AAE">
        <w:rPr>
          <w:spacing w:val="-4"/>
          <w:cs/>
        </w:rPr>
        <w:t xml:space="preserve">รวมเรียกว่า </w:t>
      </w:r>
      <w:r w:rsidRPr="007E2AAE">
        <w:rPr>
          <w:spacing w:val="-4"/>
        </w:rPr>
        <w:t>“</w:t>
      </w:r>
      <w:r w:rsidRPr="007E2AAE">
        <w:rPr>
          <w:spacing w:val="-4"/>
          <w:cs/>
        </w:rPr>
        <w:t>ผู้จะขาย</w:t>
      </w:r>
      <w:r w:rsidRPr="007E2AAE">
        <w:rPr>
          <w:spacing w:val="-4"/>
        </w:rPr>
        <w:t>”)</w:t>
      </w:r>
      <w:r w:rsidRPr="007E2AAE">
        <w:rPr>
          <w:spacing w:val="-4"/>
          <w:cs/>
        </w:rPr>
        <w:t xml:space="preserve"> ได้เข้าทำสัญญาจะซื้อจะขายห้องชุดจำนวน </w:t>
      </w:r>
      <w:r w:rsidRPr="007E2AAE">
        <w:rPr>
          <w:spacing w:val="-4"/>
        </w:rPr>
        <w:t xml:space="preserve">2 </w:t>
      </w:r>
      <w:r w:rsidRPr="007E2AAE">
        <w:rPr>
          <w:spacing w:val="-4"/>
          <w:cs/>
        </w:rPr>
        <w:t>ฉบับ กับบริษัท คิง เพาเวอร์</w:t>
      </w:r>
      <w:r w:rsidRPr="007E2AAE">
        <w:rPr>
          <w:cs/>
        </w:rPr>
        <w:t xml:space="preserve"> มหานคร จำกัด และบริษัท วี แอนด์ เอ โฮลดิ้ง จำกัด </w:t>
      </w:r>
      <w:r w:rsidRPr="007E2AAE">
        <w:t>(</w:t>
      </w:r>
      <w:r w:rsidRPr="007E2AAE">
        <w:rPr>
          <w:spacing w:val="-4"/>
          <w:cs/>
        </w:rPr>
        <w:t xml:space="preserve">รวมเรียกว่า </w:t>
      </w:r>
      <w:r w:rsidRPr="007E2AAE">
        <w:t>“</w:t>
      </w:r>
      <w:r w:rsidRPr="007E2AAE">
        <w:rPr>
          <w:cs/>
        </w:rPr>
        <w:t>ผู้จะซื้อ</w:t>
      </w:r>
      <w:r w:rsidRPr="007E2AAE">
        <w:t>”)</w:t>
      </w:r>
      <w:r w:rsidRPr="007E2AAE">
        <w:rPr>
          <w:cs/>
        </w:rPr>
        <w:t xml:space="preserve"> เพื่อขายห้องชุดในโครงการแห่งหนึ่งจำนวน </w:t>
      </w:r>
      <w:r w:rsidRPr="007E2AAE">
        <w:t xml:space="preserve">48 </w:t>
      </w:r>
      <w:r w:rsidRPr="007E2AAE">
        <w:rPr>
          <w:cs/>
        </w:rPr>
        <w:t xml:space="preserve">ห้อง และ </w:t>
      </w:r>
      <w:r w:rsidRPr="007E2AAE">
        <w:t xml:space="preserve">3 </w:t>
      </w:r>
      <w:r w:rsidRPr="007E2AAE">
        <w:rPr>
          <w:cs/>
        </w:rPr>
        <w:t xml:space="preserve">ห้อง ในราคารวมเป็นจำนวนเงินประมาณ </w:t>
      </w:r>
      <w:r w:rsidRPr="007E2AAE">
        <w:t xml:space="preserve">3,592 </w:t>
      </w:r>
      <w:r w:rsidRPr="007E2AAE">
        <w:rPr>
          <w:cs/>
        </w:rPr>
        <w:t xml:space="preserve">ล้านบาท และ </w:t>
      </w:r>
      <w:r w:rsidRPr="007E2AAE">
        <w:t xml:space="preserve">380 </w:t>
      </w:r>
      <w:r w:rsidRPr="007E2AAE">
        <w:rPr>
          <w:cs/>
        </w:rPr>
        <w:t xml:space="preserve">ล้านบาท ตามลำดับ โดยมียอดค้างชำระเป็นจำนวน </w:t>
      </w:r>
      <w:r w:rsidRPr="007E2AAE">
        <w:t xml:space="preserve">184 </w:t>
      </w:r>
      <w:r w:rsidRPr="007E2AAE">
        <w:rPr>
          <w:cs/>
        </w:rPr>
        <w:t xml:space="preserve">ล้านบาท ณ วันที่ </w:t>
      </w:r>
      <w:r w:rsidRPr="007E2AAE">
        <w:t xml:space="preserve">31 </w:t>
      </w:r>
      <w:r w:rsidRPr="007E2AAE">
        <w:rPr>
          <w:cs/>
        </w:rPr>
        <w:t xml:space="preserve">ธันวาคม </w:t>
      </w:r>
      <w:r w:rsidRPr="007E2AAE">
        <w:t xml:space="preserve">2561 </w:t>
      </w:r>
      <w:r w:rsidRPr="007E2AAE">
        <w:rPr>
          <w:cs/>
        </w:rPr>
        <w:t>ต่อมา</w:t>
      </w:r>
      <w:r w:rsidRPr="007E2AAE">
        <w:t xml:space="preserve">                                   </w:t>
      </w:r>
      <w:r w:rsidRPr="007E2AAE">
        <w:rPr>
          <w:cs/>
        </w:rPr>
        <w:t xml:space="preserve"> ในระหว่างเดือนมกราคม </w:t>
      </w:r>
      <w:r w:rsidRPr="007E2AAE">
        <w:t xml:space="preserve">2562 PP2 </w:t>
      </w:r>
      <w:r w:rsidRPr="007E2AAE">
        <w:rPr>
          <w:cs/>
        </w:rPr>
        <w:t>ได้รับชำระเงินส่วนที่เหลือแล้วทั้งจำนวน</w:t>
      </w:r>
    </w:p>
    <w:p w:rsidR="003B4D25" w:rsidRPr="007E2AAE" w:rsidRDefault="004E4FA6" w:rsidP="002A0A15">
      <w:pPr>
        <w:spacing w:before="120" w:after="120"/>
        <w:ind w:left="605" w:hanging="605"/>
        <w:jc w:val="both"/>
        <w:rPr>
          <w:b/>
          <w:bCs/>
        </w:rPr>
      </w:pPr>
      <w:r w:rsidRPr="007E2AAE">
        <w:rPr>
          <w:b/>
          <w:bCs/>
        </w:rPr>
        <w:t>11.</w:t>
      </w:r>
      <w:r w:rsidRPr="007E2AAE">
        <w:rPr>
          <w:b/>
          <w:bCs/>
        </w:rPr>
        <w:tab/>
      </w:r>
      <w:r w:rsidR="003B4D25" w:rsidRPr="007E2AAE">
        <w:rPr>
          <w:b/>
          <w:bCs/>
          <w:cs/>
        </w:rPr>
        <w:t>เงินให้กู้ยืมระยะสั้นแก่</w:t>
      </w:r>
      <w:r w:rsidR="00C256C6" w:rsidRPr="007E2AAE">
        <w:rPr>
          <w:b/>
          <w:bCs/>
          <w:cs/>
        </w:rPr>
        <w:t>บุคคลและ</w:t>
      </w:r>
      <w:r w:rsidR="003B4D25" w:rsidRPr="007E2AAE">
        <w:rPr>
          <w:b/>
          <w:bCs/>
          <w:cs/>
        </w:rPr>
        <w:t>บริษัทอื่นและดอกเบี้ยค้างรับ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C256C6" w:rsidRPr="007E2AAE" w:rsidTr="00C256C6">
        <w:trPr>
          <w:trHeight w:val="372"/>
        </w:trPr>
        <w:tc>
          <w:tcPr>
            <w:tcW w:w="5040" w:type="dxa"/>
          </w:tcPr>
          <w:p w:rsidR="00C256C6" w:rsidRPr="007E2AAE" w:rsidRDefault="00C256C6" w:rsidP="007F70C3">
            <w:pPr>
              <w:ind w:right="-11"/>
              <w:jc w:val="thaiDistribute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4050" w:type="dxa"/>
            <w:gridSpan w:val="2"/>
          </w:tcPr>
          <w:p w:rsidR="00C256C6" w:rsidRPr="007E2AAE" w:rsidRDefault="00C256C6" w:rsidP="007F70C3">
            <w:pPr>
              <w:tabs>
                <w:tab w:val="center" w:pos="6480"/>
                <w:tab w:val="center" w:pos="8820"/>
              </w:tabs>
              <w:ind w:left="-20" w:right="-11"/>
              <w:jc w:val="right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</w:t>
            </w:r>
            <w:r w:rsidRPr="007E2AAE">
              <w:rPr>
                <w:sz w:val="30"/>
                <w:szCs w:val="30"/>
                <w:cs/>
              </w:rPr>
              <w:t>หน่วย</w:t>
            </w:r>
            <w:r w:rsidRPr="007E2AAE">
              <w:rPr>
                <w:sz w:val="30"/>
                <w:szCs w:val="30"/>
              </w:rPr>
              <w:t xml:space="preserve">: </w:t>
            </w:r>
            <w:r w:rsidRPr="007E2AAE">
              <w:rPr>
                <w:sz w:val="30"/>
                <w:szCs w:val="30"/>
                <w:cs/>
              </w:rPr>
              <w:t>พันบาท)</w:t>
            </w:r>
          </w:p>
        </w:tc>
      </w:tr>
      <w:tr w:rsidR="00C256C6" w:rsidRPr="007E2AAE" w:rsidTr="00C256C6">
        <w:trPr>
          <w:trHeight w:val="372"/>
        </w:trPr>
        <w:tc>
          <w:tcPr>
            <w:tcW w:w="5040" w:type="dxa"/>
          </w:tcPr>
          <w:p w:rsidR="00C256C6" w:rsidRPr="007E2AAE" w:rsidRDefault="00C256C6" w:rsidP="007F70C3">
            <w:pPr>
              <w:ind w:right="-11"/>
              <w:jc w:val="thaiDistribute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2025" w:type="dxa"/>
          </w:tcPr>
          <w:p w:rsidR="00C256C6" w:rsidRPr="007E2AAE" w:rsidRDefault="00C256C6" w:rsidP="00C256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0" w:right="-11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:rsidR="00C256C6" w:rsidRPr="007E2AAE" w:rsidRDefault="00C256C6" w:rsidP="00C256C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0" w:right="-11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6C6" w:rsidRPr="007E2AAE" w:rsidTr="00C256C6">
        <w:trPr>
          <w:trHeight w:val="372"/>
        </w:trPr>
        <w:tc>
          <w:tcPr>
            <w:tcW w:w="5040" w:type="dxa"/>
          </w:tcPr>
          <w:p w:rsidR="00C256C6" w:rsidRPr="007E2AAE" w:rsidRDefault="00C256C6" w:rsidP="007F70C3">
            <w:pPr>
              <w:ind w:left="187" w:right="-11" w:hanging="144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Pr="007E2AAE">
              <w:rPr>
                <w:sz w:val="30"/>
                <w:szCs w:val="30"/>
              </w:rPr>
              <w:t xml:space="preserve">1 </w:t>
            </w:r>
            <w:r w:rsidRPr="007E2AAE">
              <w:rPr>
                <w:sz w:val="30"/>
                <w:szCs w:val="30"/>
                <w:cs/>
              </w:rPr>
              <w:t xml:space="preserve">มกราคม </w:t>
            </w:r>
            <w:r w:rsidRPr="007E2AAE">
              <w:rPr>
                <w:sz w:val="30"/>
                <w:szCs w:val="30"/>
              </w:rPr>
              <w:t>2562</w:t>
            </w:r>
          </w:p>
        </w:tc>
        <w:tc>
          <w:tcPr>
            <w:tcW w:w="2025" w:type="dxa"/>
            <w:vAlign w:val="bottom"/>
          </w:tcPr>
          <w:p w:rsidR="00C256C6" w:rsidRPr="007E2AAE" w:rsidRDefault="00C256C6" w:rsidP="00C256C6">
            <w:pPr>
              <w:tabs>
                <w:tab w:val="decimal" w:pos="1425"/>
              </w:tabs>
              <w:ind w:left="-20" w:right="-11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1,213</w:t>
            </w:r>
          </w:p>
        </w:tc>
        <w:tc>
          <w:tcPr>
            <w:tcW w:w="2025" w:type="dxa"/>
            <w:vAlign w:val="bottom"/>
          </w:tcPr>
          <w:p w:rsidR="00C256C6" w:rsidRPr="007E2AAE" w:rsidRDefault="00C256C6" w:rsidP="00C256C6">
            <w:pPr>
              <w:tabs>
                <w:tab w:val="decimal" w:pos="1425"/>
              </w:tabs>
              <w:ind w:left="-20" w:right="-11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C256C6" w:rsidRPr="007E2AAE" w:rsidTr="00C256C6">
        <w:trPr>
          <w:trHeight w:val="372"/>
        </w:trPr>
        <w:tc>
          <w:tcPr>
            <w:tcW w:w="5040" w:type="dxa"/>
          </w:tcPr>
          <w:p w:rsidR="00C256C6" w:rsidRPr="007E2AAE" w:rsidRDefault="00C256C6" w:rsidP="007F70C3">
            <w:pPr>
              <w:ind w:left="187" w:right="-11" w:hanging="144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บวก</w:t>
            </w:r>
            <w:r w:rsidRPr="007E2AAE">
              <w:rPr>
                <w:sz w:val="30"/>
                <w:szCs w:val="30"/>
              </w:rPr>
              <w:t xml:space="preserve">: </w:t>
            </w:r>
            <w:r w:rsidRPr="007E2AAE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25" w:type="dxa"/>
            <w:vAlign w:val="bottom"/>
          </w:tcPr>
          <w:p w:rsidR="00C256C6" w:rsidRPr="007E2AAE" w:rsidRDefault="00C256C6" w:rsidP="00C256C6">
            <w:pPr>
              <w:tabs>
                <w:tab w:val="decimal" w:pos="1425"/>
              </w:tabs>
              <w:ind w:left="-20" w:right="-11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5,7</w:t>
            </w:r>
            <w:r w:rsidR="002A0A15" w:rsidRPr="007E2AAE">
              <w:rPr>
                <w:sz w:val="30"/>
                <w:szCs w:val="30"/>
              </w:rPr>
              <w:t>56</w:t>
            </w:r>
          </w:p>
        </w:tc>
        <w:tc>
          <w:tcPr>
            <w:tcW w:w="2025" w:type="dxa"/>
            <w:vAlign w:val="bottom"/>
          </w:tcPr>
          <w:p w:rsidR="00C256C6" w:rsidRPr="007E2AAE" w:rsidRDefault="00C256C6" w:rsidP="00C256C6">
            <w:pPr>
              <w:tabs>
                <w:tab w:val="decimal" w:pos="1425"/>
              </w:tabs>
              <w:ind w:left="-20" w:right="-11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1,881</w:t>
            </w:r>
          </w:p>
        </w:tc>
      </w:tr>
      <w:tr w:rsidR="00894ABB" w:rsidRPr="007E2AAE" w:rsidTr="00C256C6">
        <w:trPr>
          <w:trHeight w:val="372"/>
        </w:trPr>
        <w:tc>
          <w:tcPr>
            <w:tcW w:w="5040" w:type="dxa"/>
          </w:tcPr>
          <w:p w:rsidR="00894ABB" w:rsidRPr="007E2AAE" w:rsidRDefault="00894ABB" w:rsidP="00576959">
            <w:pPr>
              <w:ind w:left="705" w:right="-103" w:hanging="18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รับโอนจากเงินให้กู้ยืมระยะ</w:t>
            </w:r>
            <w:r w:rsidR="00576959" w:rsidRPr="007E2AAE">
              <w:rPr>
                <w:sz w:val="30"/>
                <w:szCs w:val="30"/>
                <w:cs/>
              </w:rPr>
              <w:t>ยาว</w:t>
            </w:r>
            <w:r w:rsidRPr="007E2AAE">
              <w:rPr>
                <w:sz w:val="30"/>
                <w:szCs w:val="30"/>
                <w:cs/>
              </w:rPr>
              <w:t>แก่กิจการที่เกี่ยวข้องกัน</w:t>
            </w:r>
            <w:r w:rsidRPr="007E2AAE">
              <w:rPr>
                <w:sz w:val="30"/>
                <w:szCs w:val="30"/>
              </w:rPr>
              <w:t xml:space="preserve">                         </w:t>
            </w:r>
            <w:r w:rsidRPr="007E2AAE">
              <w:rPr>
                <w:sz w:val="30"/>
                <w:szCs w:val="30"/>
                <w:cs/>
              </w:rPr>
              <w:t xml:space="preserve">และดอกเบี้ยค้างรับ </w:t>
            </w:r>
            <w:r w:rsidRPr="007E2AAE">
              <w:rPr>
                <w:sz w:val="30"/>
                <w:szCs w:val="30"/>
              </w:rPr>
              <w:t>(</w:t>
            </w:r>
            <w:r w:rsidRPr="007E2AAE">
              <w:rPr>
                <w:sz w:val="30"/>
                <w:szCs w:val="30"/>
                <w:cs/>
              </w:rPr>
              <w:t xml:space="preserve">หมายเหตุ </w:t>
            </w:r>
            <w:r w:rsidRPr="007E2AAE">
              <w:rPr>
                <w:sz w:val="30"/>
                <w:szCs w:val="30"/>
              </w:rPr>
              <w:t>7)</w:t>
            </w:r>
          </w:p>
        </w:tc>
        <w:tc>
          <w:tcPr>
            <w:tcW w:w="2025" w:type="dxa"/>
            <w:vAlign w:val="bottom"/>
          </w:tcPr>
          <w:p w:rsidR="00894ABB" w:rsidRPr="007E2AAE" w:rsidRDefault="00894ABB" w:rsidP="00D2614C">
            <w:pPr>
              <w:tabs>
                <w:tab w:val="decimal" w:pos="1425"/>
              </w:tabs>
              <w:ind w:left="-20" w:right="-11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120,125</w:t>
            </w:r>
          </w:p>
        </w:tc>
        <w:tc>
          <w:tcPr>
            <w:tcW w:w="2025" w:type="dxa"/>
            <w:vAlign w:val="bottom"/>
          </w:tcPr>
          <w:p w:rsidR="00894ABB" w:rsidRPr="007E2AAE" w:rsidRDefault="00894ABB" w:rsidP="00D2614C">
            <w:pPr>
              <w:tabs>
                <w:tab w:val="decimal" w:pos="1425"/>
              </w:tabs>
              <w:ind w:left="-20" w:right="-11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120,125</w:t>
            </w:r>
          </w:p>
        </w:tc>
      </w:tr>
      <w:tr w:rsidR="00894ABB" w:rsidRPr="007E2AAE" w:rsidTr="00C256C6">
        <w:trPr>
          <w:trHeight w:val="372"/>
        </w:trPr>
        <w:tc>
          <w:tcPr>
            <w:tcW w:w="5040" w:type="dxa"/>
          </w:tcPr>
          <w:p w:rsidR="00894ABB" w:rsidRPr="007E2AAE" w:rsidRDefault="00894ABB" w:rsidP="00894ABB">
            <w:pPr>
              <w:ind w:left="187" w:right="-11" w:hanging="144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หัก</w:t>
            </w:r>
            <w:r w:rsidRPr="007E2AAE">
              <w:rPr>
                <w:sz w:val="30"/>
                <w:szCs w:val="30"/>
              </w:rPr>
              <w:t xml:space="preserve">: </w:t>
            </w:r>
            <w:r w:rsidRPr="007E2AAE">
              <w:rPr>
                <w:sz w:val="30"/>
                <w:szCs w:val="30"/>
                <w:cs/>
              </w:rPr>
              <w:t>ชำระคืนเงินต้น</w:t>
            </w:r>
          </w:p>
        </w:tc>
        <w:tc>
          <w:tcPr>
            <w:tcW w:w="2025" w:type="dxa"/>
            <w:vAlign w:val="bottom"/>
          </w:tcPr>
          <w:p w:rsidR="00894ABB" w:rsidRPr="007E2AAE" w:rsidRDefault="00894ABB" w:rsidP="00D2614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20" w:right="-11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(2,010)</w:t>
            </w:r>
          </w:p>
        </w:tc>
        <w:tc>
          <w:tcPr>
            <w:tcW w:w="2025" w:type="dxa"/>
            <w:vAlign w:val="bottom"/>
          </w:tcPr>
          <w:p w:rsidR="00894ABB" w:rsidRPr="007E2AAE" w:rsidRDefault="00894ABB" w:rsidP="00D2614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20" w:right="-11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(2,000)</w:t>
            </w:r>
          </w:p>
        </w:tc>
      </w:tr>
      <w:tr w:rsidR="00894ABB" w:rsidRPr="007E2AAE" w:rsidTr="00C256C6">
        <w:trPr>
          <w:trHeight w:val="446"/>
        </w:trPr>
        <w:tc>
          <w:tcPr>
            <w:tcW w:w="5040" w:type="dxa"/>
          </w:tcPr>
          <w:p w:rsidR="00894ABB" w:rsidRPr="007E2AAE" w:rsidRDefault="00894ABB" w:rsidP="00894ABB">
            <w:pPr>
              <w:ind w:left="187" w:right="-11" w:hanging="144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Pr="007E2AAE">
              <w:rPr>
                <w:sz w:val="30"/>
                <w:szCs w:val="30"/>
              </w:rPr>
              <w:t xml:space="preserve">31 </w:t>
            </w:r>
            <w:r w:rsidRPr="007E2AAE">
              <w:rPr>
                <w:sz w:val="30"/>
                <w:szCs w:val="30"/>
                <w:cs/>
              </w:rPr>
              <w:t xml:space="preserve">ธันวาคม </w:t>
            </w:r>
            <w:r w:rsidRPr="007E2AAE">
              <w:rPr>
                <w:sz w:val="30"/>
                <w:szCs w:val="30"/>
              </w:rPr>
              <w:t>2562</w:t>
            </w:r>
          </w:p>
        </w:tc>
        <w:tc>
          <w:tcPr>
            <w:tcW w:w="2025" w:type="dxa"/>
            <w:vAlign w:val="bottom"/>
          </w:tcPr>
          <w:p w:rsidR="00894ABB" w:rsidRPr="007E2AAE" w:rsidRDefault="00894ABB" w:rsidP="00894A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5"/>
              </w:tabs>
              <w:ind w:left="-20" w:right="-11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125,084</w:t>
            </w:r>
          </w:p>
        </w:tc>
        <w:tc>
          <w:tcPr>
            <w:tcW w:w="2025" w:type="dxa"/>
            <w:vAlign w:val="bottom"/>
          </w:tcPr>
          <w:p w:rsidR="00894ABB" w:rsidRPr="007E2AAE" w:rsidRDefault="00894ABB" w:rsidP="00894AB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5"/>
              </w:tabs>
              <w:ind w:left="-20" w:right="-11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120,006</w:t>
            </w:r>
          </w:p>
        </w:tc>
      </w:tr>
    </w:tbl>
    <w:p w:rsidR="002A0A15" w:rsidRPr="007E2AAE" w:rsidRDefault="002A0A15" w:rsidP="002A0A15">
      <w:pPr>
        <w:spacing w:before="240" w:after="120"/>
        <w:ind w:left="605" w:hanging="605"/>
        <w:jc w:val="thaiDistribute"/>
        <w:rPr>
          <w:b/>
          <w:bCs/>
          <w:cs/>
        </w:rPr>
      </w:pPr>
    </w:p>
    <w:p w:rsidR="002A0A15" w:rsidRPr="007E2AAE" w:rsidRDefault="002A0A15">
      <w:pPr>
        <w:overflowPunct/>
        <w:autoSpaceDE/>
        <w:autoSpaceDN/>
        <w:adjustRightInd/>
        <w:textAlignment w:val="auto"/>
        <w:rPr>
          <w:b/>
          <w:bCs/>
          <w:cs/>
        </w:rPr>
      </w:pPr>
      <w:r w:rsidRPr="007E2AAE">
        <w:rPr>
          <w:b/>
          <w:bCs/>
          <w:cs/>
        </w:rPr>
        <w:br w:type="page"/>
      </w:r>
    </w:p>
    <w:p w:rsidR="002A0A15" w:rsidRPr="007E2AAE" w:rsidRDefault="002A0A15" w:rsidP="002A0A15">
      <w:pPr>
        <w:spacing w:before="240" w:after="120"/>
        <w:ind w:left="605" w:hanging="605"/>
        <w:jc w:val="thaiDistribute"/>
      </w:pPr>
      <w:r w:rsidRPr="007E2AAE">
        <w:rPr>
          <w:b/>
          <w:bCs/>
          <w:cs/>
        </w:rPr>
        <w:tab/>
      </w:r>
      <w:r w:rsidR="008A00EA" w:rsidRPr="007E2AAE">
        <w:rPr>
          <w:cs/>
        </w:rPr>
        <w:t xml:space="preserve">ณ วันที่ </w:t>
      </w:r>
      <w:r w:rsidR="008A00EA" w:rsidRPr="007E2AAE">
        <w:t xml:space="preserve">31 </w:t>
      </w:r>
      <w:r w:rsidR="008A00EA" w:rsidRPr="007E2AAE">
        <w:rPr>
          <w:cs/>
        </w:rPr>
        <w:t xml:space="preserve">ธันวาคม </w:t>
      </w:r>
      <w:r w:rsidR="008A00EA" w:rsidRPr="007E2AAE">
        <w:t xml:space="preserve">2562 </w:t>
      </w:r>
      <w:r w:rsidR="008A00EA" w:rsidRPr="007E2AAE">
        <w:rPr>
          <w:cs/>
        </w:rPr>
        <w:t xml:space="preserve">บริษัทฯมีเงินให้กู้ยืมระยะสั้นแก่บริษัทอื่นจำนวน </w:t>
      </w:r>
      <w:r w:rsidR="008A00EA" w:rsidRPr="007E2AAE">
        <w:t xml:space="preserve">0.7 </w:t>
      </w:r>
      <w:r w:rsidR="008A00EA" w:rsidRPr="007E2AAE">
        <w:rPr>
          <w:cs/>
        </w:rPr>
        <w:t xml:space="preserve">ล้านบาท มีอัตราดอกเบี้ยร้อยละ </w:t>
      </w:r>
      <w:r w:rsidR="008A00EA" w:rsidRPr="007E2AAE">
        <w:t xml:space="preserve">5.50 </w:t>
      </w:r>
      <w:r w:rsidR="008A00EA" w:rsidRPr="007E2AAE">
        <w:rPr>
          <w:cs/>
        </w:rPr>
        <w:t>ต่อปี ไม่มีหลักประกัน และมีกำหนดชำระคืนเมื่อทวงถาม นอกจากนี้</w:t>
      </w:r>
      <w:r w:rsidR="009A2826" w:rsidRPr="007E2AAE">
        <w:rPr>
          <w:cs/>
        </w:rPr>
        <w:t xml:space="preserve"> </w:t>
      </w:r>
      <w:r w:rsidRPr="007E2AAE">
        <w:rPr>
          <w:cs/>
        </w:rPr>
        <w:t>ตามที่กล่าวไว้ใน</w:t>
      </w:r>
      <w:r w:rsidR="008A00EA" w:rsidRPr="007E2AAE">
        <w:rPr>
          <w:cs/>
        </w:rPr>
        <w:t xml:space="preserve">                       </w:t>
      </w:r>
      <w:r w:rsidRPr="007E2AAE">
        <w:rPr>
          <w:cs/>
        </w:rPr>
        <w:t>หมายเหตุประกอบงบการเงิน</w:t>
      </w:r>
      <w:r w:rsidR="00EB1A82" w:rsidRPr="007E2AAE">
        <w:rPr>
          <w:cs/>
        </w:rPr>
        <w:t>รวม</w:t>
      </w:r>
      <w:r w:rsidRPr="007E2AAE">
        <w:rPr>
          <w:cs/>
        </w:rPr>
        <w:t xml:space="preserve">ข้อ </w:t>
      </w:r>
      <w:r w:rsidRPr="007E2AAE">
        <w:t>15.1</w:t>
      </w:r>
      <w:r w:rsidRPr="007E2AAE">
        <w:rPr>
          <w:cs/>
        </w:rPr>
        <w:t>.</w:t>
      </w:r>
      <w:r w:rsidRPr="007E2AAE">
        <w:t>3</w:t>
      </w:r>
      <w:r w:rsidRPr="007E2AAE">
        <w:rPr>
          <w:cs/>
        </w:rPr>
        <w:t xml:space="preserve"> จากการเข้าทำรายการจำหน่ายเงินลงทุนในบริษัท วาย แอล พี จำกัด </w:t>
      </w:r>
      <w:r w:rsidRPr="007E2AAE">
        <w:t xml:space="preserve">(“YLP”) </w:t>
      </w:r>
      <w:r w:rsidRPr="007E2AAE">
        <w:rPr>
          <w:cs/>
        </w:rPr>
        <w:t xml:space="preserve">มีผลทำให้ </w:t>
      </w:r>
      <w:r w:rsidRPr="007E2AAE">
        <w:t xml:space="preserve">YLP </w:t>
      </w:r>
      <w:r w:rsidRPr="007E2AAE">
        <w:rPr>
          <w:cs/>
        </w:rPr>
        <w:t>เปลี่ยนสถานะจากบริษัทย่อยของบริษัทฯไปเป็นบริษัทอื่นตั้งแต่วันที่</w:t>
      </w:r>
      <w:r w:rsidR="008A00EA" w:rsidRPr="007E2AAE">
        <w:rPr>
          <w:cs/>
        </w:rPr>
        <w:t xml:space="preserve">                                   </w:t>
      </w:r>
      <w:r w:rsidRPr="007E2AAE">
        <w:rPr>
          <w:cs/>
        </w:rPr>
        <w:t xml:space="preserve"> </w:t>
      </w:r>
      <w:r w:rsidRPr="007E2AAE">
        <w:t xml:space="preserve">7 </w:t>
      </w:r>
      <w:r w:rsidRPr="007E2AAE">
        <w:rPr>
          <w:cs/>
        </w:rPr>
        <w:t xml:space="preserve">พฤศจิกายน </w:t>
      </w:r>
      <w:r w:rsidRPr="007E2AAE">
        <w:t xml:space="preserve">2562 </w:t>
      </w:r>
      <w:r w:rsidRPr="007E2AAE">
        <w:rPr>
          <w:cs/>
        </w:rPr>
        <w:t>เป็นต้นไป ดังนั้น บริษัทฯจึงได้</w:t>
      </w:r>
      <w:r w:rsidR="008A00EA" w:rsidRPr="007E2AAE">
        <w:rPr>
          <w:cs/>
        </w:rPr>
        <w:t>โอน</w:t>
      </w:r>
      <w:r w:rsidRPr="007E2AAE">
        <w:rPr>
          <w:cs/>
        </w:rPr>
        <w:t xml:space="preserve">เงินให้กู้ยืมแก่ </w:t>
      </w:r>
      <w:r w:rsidRPr="007E2AAE">
        <w:t xml:space="preserve">YLP </w:t>
      </w:r>
      <w:r w:rsidRPr="007E2AAE">
        <w:rPr>
          <w:cs/>
        </w:rPr>
        <w:t>ซึ่งประกอบด้วยตั๋วสัญญา</w:t>
      </w:r>
      <w:r w:rsidR="008A00EA" w:rsidRPr="007E2AAE">
        <w:rPr>
          <w:cs/>
        </w:rPr>
        <w:t xml:space="preserve">                    </w:t>
      </w:r>
      <w:r w:rsidRPr="007E2AAE">
        <w:rPr>
          <w:cs/>
        </w:rPr>
        <w:t xml:space="preserve">ใช้เงินจำนวนหลายฉบับรวมจำนวน </w:t>
      </w:r>
      <w:r w:rsidRPr="007E2AAE">
        <w:t xml:space="preserve">102 </w:t>
      </w:r>
      <w:r w:rsidRPr="007E2AAE">
        <w:rPr>
          <w:cs/>
        </w:rPr>
        <w:t xml:space="preserve">ล้านบาท และดอกเบี้ยค้างรับจำนวน </w:t>
      </w:r>
      <w:r w:rsidRPr="007E2AAE">
        <w:t xml:space="preserve">18 </w:t>
      </w:r>
      <w:r w:rsidRPr="007E2AAE">
        <w:rPr>
          <w:cs/>
        </w:rPr>
        <w:t xml:space="preserve">ล้านบาท </w:t>
      </w:r>
      <w:r w:rsidR="009A2826" w:rsidRPr="007E2AAE">
        <w:rPr>
          <w:spacing w:val="-6"/>
          <w:cs/>
        </w:rPr>
        <w:t xml:space="preserve">ไว้ภายใต้รายการ                                          </w:t>
      </w:r>
      <w:r w:rsidR="009A2826" w:rsidRPr="007E2AAE">
        <w:rPr>
          <w:spacing w:val="-6"/>
        </w:rPr>
        <w:t>“</w:t>
      </w:r>
      <w:r w:rsidR="009A2826" w:rsidRPr="007E2AAE">
        <w:rPr>
          <w:spacing w:val="-6"/>
          <w:cs/>
        </w:rPr>
        <w:t>เงินให้กู้ยืมระยะสั้น</w:t>
      </w:r>
      <w:r w:rsidR="009A2826" w:rsidRPr="007E2AAE">
        <w:rPr>
          <w:cs/>
        </w:rPr>
        <w:t>แก่บุคคลและบริษัทอื่นและดอกเบี้ยค้างรับ</w:t>
      </w:r>
      <w:r w:rsidR="009A2826" w:rsidRPr="007E2AAE">
        <w:t>”</w:t>
      </w:r>
      <w:r w:rsidR="009A2826" w:rsidRPr="007E2AAE">
        <w:rPr>
          <w:cs/>
        </w:rPr>
        <w:t xml:space="preserve"> เงินกู้ยืมดังกล่าว</w:t>
      </w:r>
      <w:r w:rsidRPr="007E2AAE">
        <w:rPr>
          <w:cs/>
        </w:rPr>
        <w:t xml:space="preserve">มีอัตราดอกเบี้ยร้อยละ </w:t>
      </w:r>
      <w:r w:rsidRPr="007E2AAE">
        <w:t xml:space="preserve">5.00 </w:t>
      </w:r>
      <w:r w:rsidRPr="007E2AAE">
        <w:rPr>
          <w:spacing w:val="-6"/>
        </w:rPr>
        <w:t xml:space="preserve">5.25 </w:t>
      </w:r>
      <w:r w:rsidRPr="007E2AAE">
        <w:rPr>
          <w:spacing w:val="-6"/>
          <w:cs/>
        </w:rPr>
        <w:t xml:space="preserve">และ </w:t>
      </w:r>
      <w:r w:rsidRPr="007E2AAE">
        <w:rPr>
          <w:spacing w:val="-6"/>
        </w:rPr>
        <w:t>7.5</w:t>
      </w:r>
      <w:r w:rsidR="008A00EA" w:rsidRPr="007E2AAE">
        <w:rPr>
          <w:spacing w:val="-6"/>
        </w:rPr>
        <w:t>0</w:t>
      </w:r>
      <w:r w:rsidRPr="007E2AAE">
        <w:rPr>
          <w:spacing w:val="-6"/>
        </w:rPr>
        <w:t xml:space="preserve"> </w:t>
      </w:r>
      <w:r w:rsidRPr="007E2AAE">
        <w:rPr>
          <w:spacing w:val="-6"/>
          <w:cs/>
        </w:rPr>
        <w:t>ต่อปี ไม่มีหลักประกัน</w:t>
      </w:r>
      <w:r w:rsidRPr="007E2AAE">
        <w:rPr>
          <w:spacing w:val="-6"/>
        </w:rPr>
        <w:t xml:space="preserve"> </w:t>
      </w:r>
      <w:r w:rsidRPr="007E2AAE">
        <w:rPr>
          <w:spacing w:val="-6"/>
          <w:cs/>
        </w:rPr>
        <w:t xml:space="preserve">และมีกำหนดชำระคืนเมื่อทวงถาม </w:t>
      </w:r>
    </w:p>
    <w:p w:rsidR="008A00EA" w:rsidRPr="007E2AAE" w:rsidRDefault="008A00EA" w:rsidP="008A00EA">
      <w:pPr>
        <w:spacing w:before="120" w:after="120"/>
        <w:ind w:left="605" w:hanging="605"/>
        <w:jc w:val="thaiDistribute"/>
        <w:rPr>
          <w:cs/>
        </w:rPr>
      </w:pPr>
      <w:r w:rsidRPr="007E2AAE">
        <w:rPr>
          <w:cs/>
        </w:rPr>
        <w:tab/>
        <w:t xml:space="preserve">ณ วันที่ </w:t>
      </w:r>
      <w:r w:rsidRPr="007E2AAE">
        <w:t xml:space="preserve">31 </w:t>
      </w:r>
      <w:r w:rsidRPr="007E2AAE">
        <w:rPr>
          <w:cs/>
        </w:rPr>
        <w:t xml:space="preserve">ธันวาคม </w:t>
      </w:r>
      <w:r w:rsidRPr="007E2AAE">
        <w:t xml:space="preserve">2562 </w:t>
      </w:r>
      <w:r w:rsidRPr="007E2AAE">
        <w:rPr>
          <w:cs/>
        </w:rPr>
        <w:t xml:space="preserve">บริษัทย่อยมีเงินให้กู้ยืมระยะสั้นแก่บุคคลอื่นจำนวน </w:t>
      </w:r>
      <w:r w:rsidRPr="007E2AAE">
        <w:t xml:space="preserve">3 </w:t>
      </w:r>
      <w:r w:rsidRPr="007E2AAE">
        <w:rPr>
          <w:cs/>
        </w:rPr>
        <w:t xml:space="preserve">ล้านบาท และ </w:t>
      </w:r>
      <w:r w:rsidRPr="007E2AAE">
        <w:t xml:space="preserve">2 </w:t>
      </w:r>
      <w:r w:rsidRPr="007E2AAE">
        <w:rPr>
          <w:cs/>
        </w:rPr>
        <w:t xml:space="preserve">ล้านบาท ไม่มีอัตราดอกเบี้ยและมีอัตราดอกเบี้ยร้อยละ </w:t>
      </w:r>
      <w:r w:rsidRPr="007E2AAE">
        <w:t>5</w:t>
      </w:r>
      <w:r w:rsidR="009A2826" w:rsidRPr="007E2AAE">
        <w:t>.00</w:t>
      </w:r>
      <w:r w:rsidRPr="007E2AAE">
        <w:t xml:space="preserve"> </w:t>
      </w:r>
      <w:r w:rsidRPr="007E2AAE">
        <w:rPr>
          <w:cs/>
        </w:rPr>
        <w:t>ต่อปี ตามลำดับ ไม่มีหลักประกัน</w:t>
      </w:r>
      <w:r w:rsidR="00C854C4" w:rsidRPr="007E2AAE">
        <w:rPr>
          <w:cs/>
        </w:rPr>
        <w:t xml:space="preserve"> </w:t>
      </w:r>
      <w:r w:rsidRPr="007E2AAE">
        <w:rPr>
          <w:cs/>
        </w:rPr>
        <w:t>และมีกำหนดชำระคืน                        เมื่อทวงถาม</w:t>
      </w:r>
    </w:p>
    <w:p w:rsidR="00527362" w:rsidRPr="007E2AAE" w:rsidRDefault="005D1776" w:rsidP="002A0A15">
      <w:pPr>
        <w:spacing w:before="120" w:after="120"/>
        <w:ind w:left="605" w:hanging="605"/>
        <w:jc w:val="both"/>
        <w:rPr>
          <w:b/>
          <w:bCs/>
        </w:rPr>
      </w:pPr>
      <w:r w:rsidRPr="007E2AAE">
        <w:rPr>
          <w:b/>
          <w:bCs/>
        </w:rPr>
        <w:t>1</w:t>
      </w:r>
      <w:r w:rsidR="008672E2" w:rsidRPr="007E2AAE">
        <w:rPr>
          <w:b/>
          <w:bCs/>
        </w:rPr>
        <w:t>2</w:t>
      </w:r>
      <w:r w:rsidR="00527362" w:rsidRPr="007E2AAE">
        <w:rPr>
          <w:b/>
          <w:bCs/>
        </w:rPr>
        <w:t>.</w:t>
      </w:r>
      <w:r w:rsidR="00527362" w:rsidRPr="007E2AAE">
        <w:rPr>
          <w:b/>
          <w:bCs/>
        </w:rPr>
        <w:tab/>
      </w:r>
      <w:r w:rsidR="00527362" w:rsidRPr="007E2AAE">
        <w:rPr>
          <w:b/>
          <w:bCs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1E4D3A" w:rsidRPr="007E2AAE" w:rsidTr="000E3066">
        <w:trPr>
          <w:trHeight w:val="372"/>
        </w:trPr>
        <w:tc>
          <w:tcPr>
            <w:tcW w:w="6030" w:type="dxa"/>
          </w:tcPr>
          <w:p w:rsidR="001E4D3A" w:rsidRPr="007E2AAE" w:rsidRDefault="001E4D3A" w:rsidP="008F176D">
            <w:pPr>
              <w:ind w:right="-11"/>
              <w:jc w:val="thaiDistribute"/>
              <w:rPr>
                <w:u w:val="single"/>
                <w:cs/>
              </w:rPr>
            </w:pPr>
          </w:p>
        </w:tc>
        <w:tc>
          <w:tcPr>
            <w:tcW w:w="3060" w:type="dxa"/>
            <w:gridSpan w:val="2"/>
          </w:tcPr>
          <w:p w:rsidR="001E4D3A" w:rsidRPr="007E2AAE" w:rsidRDefault="001E4D3A" w:rsidP="008F176D">
            <w:pPr>
              <w:tabs>
                <w:tab w:val="center" w:pos="6480"/>
                <w:tab w:val="center" w:pos="8820"/>
              </w:tabs>
              <w:ind w:left="-20" w:right="-11"/>
              <w:jc w:val="right"/>
            </w:pPr>
            <w:r w:rsidRPr="007E2AAE">
              <w:t>(</w:t>
            </w:r>
            <w:r w:rsidRPr="007E2AAE">
              <w:rPr>
                <w:cs/>
              </w:rPr>
              <w:t>หน่วย</w:t>
            </w:r>
            <w:r w:rsidRPr="007E2AAE">
              <w:t xml:space="preserve">: </w:t>
            </w:r>
            <w:r w:rsidRPr="007E2AAE">
              <w:rPr>
                <w:cs/>
              </w:rPr>
              <w:t>พันบาท)</w:t>
            </w:r>
          </w:p>
        </w:tc>
      </w:tr>
      <w:tr w:rsidR="001E4D3A" w:rsidRPr="007E2AAE" w:rsidTr="000E3066">
        <w:trPr>
          <w:trHeight w:val="372"/>
        </w:trPr>
        <w:tc>
          <w:tcPr>
            <w:tcW w:w="6030" w:type="dxa"/>
          </w:tcPr>
          <w:p w:rsidR="001E4D3A" w:rsidRPr="007E2AAE" w:rsidRDefault="001E4D3A" w:rsidP="008F176D">
            <w:pPr>
              <w:ind w:right="-11"/>
              <w:jc w:val="thaiDistribute"/>
              <w:rPr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:rsidR="001E4D3A" w:rsidRPr="007E2AAE" w:rsidRDefault="001E4D3A" w:rsidP="008F176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0" w:right="-11"/>
              <w:jc w:val="center"/>
              <w:rPr>
                <w:cs/>
              </w:rPr>
            </w:pPr>
            <w:r w:rsidRPr="007E2AAE">
              <w:rPr>
                <w:cs/>
              </w:rPr>
              <w:t>งบการเงินรวม</w:t>
            </w:r>
          </w:p>
        </w:tc>
      </w:tr>
      <w:tr w:rsidR="000E3066" w:rsidRPr="007E2AAE" w:rsidTr="000E3066">
        <w:trPr>
          <w:trHeight w:val="372"/>
        </w:trPr>
        <w:tc>
          <w:tcPr>
            <w:tcW w:w="6030" w:type="dxa"/>
          </w:tcPr>
          <w:p w:rsidR="000E3066" w:rsidRPr="007E2AAE" w:rsidRDefault="000E3066" w:rsidP="008F176D">
            <w:pPr>
              <w:ind w:right="-11"/>
              <w:jc w:val="thaiDistribute"/>
              <w:rPr>
                <w:u w:val="single"/>
                <w:cs/>
              </w:rPr>
            </w:pPr>
          </w:p>
        </w:tc>
        <w:tc>
          <w:tcPr>
            <w:tcW w:w="1530" w:type="dxa"/>
            <w:hideMark/>
          </w:tcPr>
          <w:p w:rsidR="000E3066" w:rsidRPr="007E2AAE" w:rsidRDefault="000E3066" w:rsidP="008F176D">
            <w:pPr>
              <w:tabs>
                <w:tab w:val="center" w:pos="6480"/>
                <w:tab w:val="center" w:pos="8820"/>
              </w:tabs>
              <w:ind w:left="-20" w:right="-11"/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2562</w:t>
            </w:r>
          </w:p>
        </w:tc>
        <w:tc>
          <w:tcPr>
            <w:tcW w:w="1530" w:type="dxa"/>
            <w:hideMark/>
          </w:tcPr>
          <w:p w:rsidR="000E3066" w:rsidRPr="007E2AAE" w:rsidRDefault="000E3066" w:rsidP="008F176D">
            <w:pPr>
              <w:tabs>
                <w:tab w:val="center" w:pos="6480"/>
                <w:tab w:val="center" w:pos="8820"/>
              </w:tabs>
              <w:ind w:left="-20" w:right="-11"/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2561</w:t>
            </w:r>
          </w:p>
        </w:tc>
      </w:tr>
      <w:tr w:rsidR="000E3066" w:rsidRPr="007E2AAE" w:rsidTr="000E3066">
        <w:trPr>
          <w:trHeight w:val="372"/>
        </w:trPr>
        <w:tc>
          <w:tcPr>
            <w:tcW w:w="6030" w:type="dxa"/>
            <w:hideMark/>
          </w:tcPr>
          <w:p w:rsidR="000E3066" w:rsidRPr="007E2AAE" w:rsidRDefault="000E3066" w:rsidP="008F176D">
            <w:pPr>
              <w:ind w:left="187" w:right="-11" w:hanging="144"/>
            </w:pPr>
            <w:r w:rsidRPr="007E2AAE">
              <w:rPr>
                <w:cs/>
              </w:rPr>
              <w:t>สินค้าคงเหลือในธุรกิจส่วนงานบริการออกแบบและตกแต่งภายใน</w:t>
            </w:r>
          </w:p>
        </w:tc>
        <w:tc>
          <w:tcPr>
            <w:tcW w:w="1530" w:type="dxa"/>
            <w:vAlign w:val="bottom"/>
          </w:tcPr>
          <w:p w:rsidR="000E3066" w:rsidRPr="007E2AAE" w:rsidRDefault="000E3066" w:rsidP="008F176D">
            <w:pPr>
              <w:tabs>
                <w:tab w:val="decimal" w:pos="1155"/>
              </w:tabs>
              <w:ind w:left="-20" w:right="-11"/>
            </w:pPr>
            <w:r w:rsidRPr="007E2AAE">
              <w:t>74,</w:t>
            </w:r>
            <w:r w:rsidR="00EA6E75" w:rsidRPr="007E2AAE">
              <w:t>362</w:t>
            </w:r>
          </w:p>
        </w:tc>
        <w:tc>
          <w:tcPr>
            <w:tcW w:w="1530" w:type="dxa"/>
            <w:vAlign w:val="bottom"/>
            <w:hideMark/>
          </w:tcPr>
          <w:p w:rsidR="000E3066" w:rsidRPr="007E2AAE" w:rsidRDefault="000E3066" w:rsidP="008F176D">
            <w:pPr>
              <w:tabs>
                <w:tab w:val="decimal" w:pos="1155"/>
              </w:tabs>
              <w:ind w:left="-20" w:right="-11"/>
            </w:pPr>
            <w:r w:rsidRPr="007E2AAE">
              <w:t>66,921</w:t>
            </w:r>
          </w:p>
        </w:tc>
      </w:tr>
      <w:tr w:rsidR="000E3066" w:rsidRPr="007E2AAE" w:rsidTr="000E3066">
        <w:trPr>
          <w:trHeight w:val="387"/>
        </w:trPr>
        <w:tc>
          <w:tcPr>
            <w:tcW w:w="6030" w:type="dxa"/>
            <w:hideMark/>
          </w:tcPr>
          <w:p w:rsidR="000E3066" w:rsidRPr="007E2AAE" w:rsidRDefault="000E3066" w:rsidP="008F176D">
            <w:pPr>
              <w:ind w:left="187" w:right="-103" w:hanging="144"/>
            </w:pPr>
            <w:r w:rsidRPr="007E2AAE">
              <w:rPr>
                <w:cs/>
              </w:rPr>
              <w:t>สินค้าคงเหลือในธุรกิจร้านซุปเปอร์มาร์เก็ตระดับพรีเมี่ยมชั้นนำและร้านอาหารและเครื่องดื่ม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1530" w:type="dxa"/>
            <w:vAlign w:val="bottom"/>
          </w:tcPr>
          <w:p w:rsidR="000E3066" w:rsidRPr="007E2AAE" w:rsidRDefault="008F176D" w:rsidP="008F17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0" w:right="-11"/>
            </w:pPr>
            <w:r w:rsidRPr="007E2AAE">
              <w:t>14,263</w:t>
            </w:r>
          </w:p>
        </w:tc>
        <w:tc>
          <w:tcPr>
            <w:tcW w:w="1530" w:type="dxa"/>
            <w:vAlign w:val="bottom"/>
            <w:hideMark/>
          </w:tcPr>
          <w:p w:rsidR="000E3066" w:rsidRPr="007E2AAE" w:rsidRDefault="000E3066" w:rsidP="008F176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20" w:right="-11"/>
            </w:pPr>
            <w:r w:rsidRPr="007E2AAE">
              <w:t>100,852</w:t>
            </w:r>
          </w:p>
        </w:tc>
      </w:tr>
      <w:tr w:rsidR="000E3066" w:rsidRPr="007E2AAE" w:rsidTr="000E3066">
        <w:trPr>
          <w:trHeight w:val="446"/>
        </w:trPr>
        <w:tc>
          <w:tcPr>
            <w:tcW w:w="6030" w:type="dxa"/>
            <w:hideMark/>
          </w:tcPr>
          <w:p w:rsidR="000E3066" w:rsidRPr="007E2AAE" w:rsidRDefault="000E3066" w:rsidP="008F176D">
            <w:pPr>
              <w:ind w:left="187" w:right="-11" w:hanging="144"/>
            </w:pPr>
            <w:r w:rsidRPr="007E2AAE">
              <w:rPr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0E3066" w:rsidRPr="007E2AAE" w:rsidRDefault="008F176D" w:rsidP="008F17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left="-20" w:right="-11"/>
            </w:pPr>
            <w:r w:rsidRPr="007E2AAE">
              <w:t>88,625</w:t>
            </w:r>
          </w:p>
        </w:tc>
        <w:tc>
          <w:tcPr>
            <w:tcW w:w="1530" w:type="dxa"/>
            <w:vAlign w:val="bottom"/>
            <w:hideMark/>
          </w:tcPr>
          <w:p w:rsidR="000E3066" w:rsidRPr="007E2AAE" w:rsidRDefault="000E3066" w:rsidP="008F176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ind w:left="-20" w:right="-11"/>
            </w:pPr>
            <w:r w:rsidRPr="007E2AAE">
              <w:t>167,773</w:t>
            </w:r>
          </w:p>
        </w:tc>
      </w:tr>
    </w:tbl>
    <w:p w:rsidR="001E4D3A" w:rsidRPr="007E2AAE" w:rsidRDefault="0076120B" w:rsidP="008F176D">
      <w:pPr>
        <w:spacing w:before="240" w:after="120"/>
        <w:ind w:left="605" w:hanging="605"/>
        <w:jc w:val="both"/>
        <w:rPr>
          <w:b/>
          <w:bCs/>
        </w:rPr>
      </w:pPr>
      <w:r w:rsidRPr="007E2AAE">
        <w:rPr>
          <w:b/>
          <w:bCs/>
        </w:rPr>
        <w:t>1</w:t>
      </w:r>
      <w:r w:rsidR="008672E2" w:rsidRPr="007E2AAE">
        <w:rPr>
          <w:b/>
          <w:bCs/>
        </w:rPr>
        <w:t>3</w:t>
      </w:r>
      <w:r w:rsidR="00567319" w:rsidRPr="007E2AAE">
        <w:rPr>
          <w:b/>
          <w:bCs/>
        </w:rPr>
        <w:t xml:space="preserve">. </w:t>
      </w:r>
      <w:r w:rsidR="00567319" w:rsidRPr="007E2AAE">
        <w:rPr>
          <w:b/>
          <w:bCs/>
        </w:rPr>
        <w:tab/>
      </w:r>
      <w:r w:rsidR="00567319" w:rsidRPr="007E2AAE">
        <w:rPr>
          <w:b/>
          <w:bCs/>
          <w:cs/>
        </w:rPr>
        <w:t>ต้นทุนโครงการ</w:t>
      </w:r>
      <w:r w:rsidR="00845CC6" w:rsidRPr="007E2AAE">
        <w:rPr>
          <w:b/>
          <w:bCs/>
          <w:cs/>
        </w:rPr>
        <w:t>พัฒนา</w:t>
      </w:r>
      <w:r w:rsidR="00567319" w:rsidRPr="007E2AAE">
        <w:rPr>
          <w:b/>
          <w:bCs/>
          <w:cs/>
        </w:rPr>
        <w:t>อสังหาริมทรัพย์เพื่อขาย</w:t>
      </w:r>
    </w:p>
    <w:tbl>
      <w:tblPr>
        <w:tblW w:w="94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30"/>
        <w:gridCol w:w="1431"/>
        <w:gridCol w:w="1430"/>
        <w:gridCol w:w="1431"/>
        <w:gridCol w:w="6"/>
      </w:tblGrid>
      <w:tr w:rsidR="008E4DA1" w:rsidRPr="007E2AAE" w:rsidTr="00D927F9">
        <w:trPr>
          <w:cantSplit/>
        </w:trPr>
        <w:tc>
          <w:tcPr>
            <w:tcW w:w="9418" w:type="dxa"/>
            <w:gridSpan w:val="6"/>
          </w:tcPr>
          <w:p w:rsidR="008E4DA1" w:rsidRPr="007E2AAE" w:rsidRDefault="008E4DA1" w:rsidP="008F176D">
            <w:pPr>
              <w:tabs>
                <w:tab w:val="left" w:pos="900"/>
                <w:tab w:val="left" w:pos="1440"/>
                <w:tab w:val="right" w:pos="7200"/>
                <w:tab w:val="right" w:pos="8540"/>
              </w:tabs>
              <w:jc w:val="right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</w:rPr>
              <w:t xml:space="preserve"> (</w:t>
            </w:r>
            <w:r w:rsidRPr="007E2AAE">
              <w:rPr>
                <w:sz w:val="30"/>
                <w:szCs w:val="30"/>
                <w:cs/>
              </w:rPr>
              <w:t>หน่วย: พันบาท</w:t>
            </w:r>
            <w:r w:rsidRPr="007E2AAE">
              <w:rPr>
                <w:sz w:val="30"/>
                <w:szCs w:val="30"/>
              </w:rPr>
              <w:t>)</w:t>
            </w:r>
          </w:p>
        </w:tc>
      </w:tr>
      <w:tr w:rsidR="00274D4D" w:rsidRPr="007E2AAE" w:rsidTr="00D927F9">
        <w:trPr>
          <w:gridAfter w:val="1"/>
          <w:wAfter w:w="6" w:type="dxa"/>
          <w:cantSplit/>
        </w:trPr>
        <w:tc>
          <w:tcPr>
            <w:tcW w:w="3690" w:type="dxa"/>
          </w:tcPr>
          <w:p w:rsidR="00274D4D" w:rsidRPr="007E2AAE" w:rsidRDefault="00274D4D" w:rsidP="008F176D">
            <w:pPr>
              <w:ind w:left="-18"/>
              <w:jc w:val="center"/>
              <w:rPr>
                <w:spacing w:val="-3"/>
                <w:sz w:val="30"/>
                <w:szCs w:val="30"/>
              </w:rPr>
            </w:pPr>
          </w:p>
        </w:tc>
        <w:tc>
          <w:tcPr>
            <w:tcW w:w="2861" w:type="dxa"/>
            <w:gridSpan w:val="2"/>
            <w:hideMark/>
          </w:tcPr>
          <w:p w:rsidR="00274D4D" w:rsidRPr="007E2AAE" w:rsidRDefault="00274D4D" w:rsidP="008F176D">
            <w:pPr>
              <w:pBdr>
                <w:bottom w:val="single" w:sz="4" w:space="1" w:color="auto"/>
              </w:pBdr>
              <w:ind w:left="-18"/>
              <w:jc w:val="center"/>
              <w:rPr>
                <w:spacing w:val="-3"/>
                <w:sz w:val="30"/>
                <w:szCs w:val="30"/>
                <w:cs/>
              </w:rPr>
            </w:pPr>
            <w:r w:rsidRPr="007E2AAE">
              <w:rPr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</w:tcPr>
          <w:p w:rsidR="00274D4D" w:rsidRPr="007E2AAE" w:rsidRDefault="00274D4D" w:rsidP="008F176D">
            <w:pPr>
              <w:pBdr>
                <w:bottom w:val="single" w:sz="4" w:space="1" w:color="auto"/>
              </w:pBdr>
              <w:ind w:left="-18"/>
              <w:jc w:val="center"/>
              <w:rPr>
                <w:spacing w:val="-3"/>
                <w:sz w:val="30"/>
                <w:szCs w:val="30"/>
                <w:cs/>
              </w:rPr>
            </w:pPr>
            <w:r w:rsidRPr="007E2AAE">
              <w:rPr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D4D" w:rsidRPr="007E2AAE" w:rsidTr="00D927F9">
        <w:trPr>
          <w:gridAfter w:val="1"/>
          <w:wAfter w:w="6" w:type="dxa"/>
          <w:cantSplit/>
        </w:trPr>
        <w:tc>
          <w:tcPr>
            <w:tcW w:w="3690" w:type="dxa"/>
          </w:tcPr>
          <w:p w:rsidR="00274D4D" w:rsidRPr="007E2AAE" w:rsidRDefault="00274D4D" w:rsidP="008F176D">
            <w:pPr>
              <w:tabs>
                <w:tab w:val="left" w:pos="900"/>
                <w:tab w:val="left" w:pos="2160"/>
                <w:tab w:val="left" w:pos="2880"/>
                <w:tab w:val="left" w:pos="6120"/>
                <w:tab w:val="left" w:pos="6480"/>
              </w:tabs>
              <w:jc w:val="center"/>
              <w:rPr>
                <w:spacing w:val="0"/>
                <w:sz w:val="30"/>
                <w:szCs w:val="30"/>
                <w:u w:val="single"/>
              </w:rPr>
            </w:pPr>
          </w:p>
        </w:tc>
        <w:tc>
          <w:tcPr>
            <w:tcW w:w="1430" w:type="dxa"/>
            <w:vAlign w:val="bottom"/>
            <w:hideMark/>
          </w:tcPr>
          <w:p w:rsidR="00274D4D" w:rsidRPr="007E2AAE" w:rsidRDefault="004D3763" w:rsidP="008F176D">
            <w:pPr>
              <w:ind w:right="-36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431" w:type="dxa"/>
            <w:vAlign w:val="bottom"/>
            <w:hideMark/>
          </w:tcPr>
          <w:p w:rsidR="00274D4D" w:rsidRPr="007E2AAE" w:rsidRDefault="004D3763" w:rsidP="008F176D">
            <w:pPr>
              <w:ind w:right="-36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2561</w:t>
            </w:r>
          </w:p>
        </w:tc>
        <w:tc>
          <w:tcPr>
            <w:tcW w:w="1430" w:type="dxa"/>
            <w:vAlign w:val="bottom"/>
          </w:tcPr>
          <w:p w:rsidR="00274D4D" w:rsidRPr="007E2AAE" w:rsidRDefault="004D3763" w:rsidP="008F176D">
            <w:pPr>
              <w:ind w:right="-36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431" w:type="dxa"/>
            <w:vAlign w:val="bottom"/>
          </w:tcPr>
          <w:p w:rsidR="00274D4D" w:rsidRPr="007E2AAE" w:rsidRDefault="004D3763" w:rsidP="008F176D">
            <w:pPr>
              <w:ind w:right="-36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2561</w:t>
            </w:r>
          </w:p>
        </w:tc>
      </w:tr>
      <w:tr w:rsidR="00D927F9" w:rsidRPr="007E2AAE" w:rsidTr="00D927F9">
        <w:trPr>
          <w:gridAfter w:val="1"/>
          <w:wAfter w:w="6" w:type="dxa"/>
          <w:cantSplit/>
        </w:trPr>
        <w:tc>
          <w:tcPr>
            <w:tcW w:w="3690" w:type="dxa"/>
            <w:hideMark/>
          </w:tcPr>
          <w:p w:rsidR="00D927F9" w:rsidRPr="007E2AAE" w:rsidRDefault="00D927F9" w:rsidP="008F176D">
            <w:pPr>
              <w:ind w:left="516" w:hanging="450"/>
              <w:rPr>
                <w:sz w:val="30"/>
                <w:szCs w:val="30"/>
              </w:rPr>
            </w:pPr>
            <w:r w:rsidRPr="007E2AAE">
              <w:rPr>
                <w:spacing w:val="-3"/>
                <w:sz w:val="30"/>
                <w:szCs w:val="30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30" w:type="dxa"/>
            <w:vAlign w:val="bottom"/>
          </w:tcPr>
          <w:p w:rsidR="00D927F9" w:rsidRPr="007E2AAE" w:rsidRDefault="008672E2" w:rsidP="008F176D">
            <w:pP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3,85</w:t>
            </w:r>
            <w:r w:rsidR="008F176D" w:rsidRPr="007E2AAE">
              <w:rPr>
                <w:spacing w:val="-5"/>
                <w:sz w:val="30"/>
                <w:szCs w:val="30"/>
              </w:rPr>
              <w:t>4,144</w:t>
            </w:r>
          </w:p>
        </w:tc>
        <w:tc>
          <w:tcPr>
            <w:tcW w:w="1431" w:type="dxa"/>
            <w:vAlign w:val="bottom"/>
          </w:tcPr>
          <w:p w:rsidR="00D927F9" w:rsidRPr="007E2AAE" w:rsidRDefault="00D927F9" w:rsidP="008F176D">
            <w:pP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4,271,196</w:t>
            </w:r>
          </w:p>
        </w:tc>
        <w:tc>
          <w:tcPr>
            <w:tcW w:w="1430" w:type="dxa"/>
            <w:vAlign w:val="bottom"/>
          </w:tcPr>
          <w:p w:rsidR="00D927F9" w:rsidRPr="007E2AAE" w:rsidRDefault="00E05DEE" w:rsidP="008F176D">
            <w:pP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3,268,915</w:t>
            </w:r>
          </w:p>
        </w:tc>
        <w:tc>
          <w:tcPr>
            <w:tcW w:w="1431" w:type="dxa"/>
            <w:vAlign w:val="bottom"/>
          </w:tcPr>
          <w:p w:rsidR="00D927F9" w:rsidRPr="007E2AAE" w:rsidRDefault="00D927F9" w:rsidP="008F176D">
            <w:pP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3,264,704</w:t>
            </w:r>
          </w:p>
        </w:tc>
      </w:tr>
      <w:tr w:rsidR="00D927F9" w:rsidRPr="007E2AAE" w:rsidTr="00D927F9">
        <w:trPr>
          <w:gridAfter w:val="1"/>
          <w:wAfter w:w="6" w:type="dxa"/>
          <w:cantSplit/>
        </w:trPr>
        <w:tc>
          <w:tcPr>
            <w:tcW w:w="3690" w:type="dxa"/>
            <w:hideMark/>
          </w:tcPr>
          <w:p w:rsidR="00D927F9" w:rsidRPr="007E2AAE" w:rsidRDefault="00D927F9" w:rsidP="008F176D">
            <w:pPr>
              <w:ind w:left="516" w:hanging="450"/>
              <w:rPr>
                <w:sz w:val="30"/>
                <w:szCs w:val="30"/>
              </w:rPr>
            </w:pPr>
            <w:r w:rsidRPr="007E2AAE">
              <w:rPr>
                <w:spacing w:val="-3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30" w:type="dxa"/>
            <w:vAlign w:val="bottom"/>
          </w:tcPr>
          <w:p w:rsidR="00D927F9" w:rsidRPr="007E2AAE" w:rsidRDefault="008672E2" w:rsidP="008F17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4,238,985</w:t>
            </w:r>
          </w:p>
        </w:tc>
        <w:tc>
          <w:tcPr>
            <w:tcW w:w="1431" w:type="dxa"/>
            <w:vAlign w:val="bottom"/>
          </w:tcPr>
          <w:p w:rsidR="00D927F9" w:rsidRPr="007E2AAE" w:rsidRDefault="00D927F9" w:rsidP="008F17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5,454,266</w:t>
            </w:r>
          </w:p>
        </w:tc>
        <w:tc>
          <w:tcPr>
            <w:tcW w:w="1430" w:type="dxa"/>
            <w:vAlign w:val="bottom"/>
          </w:tcPr>
          <w:p w:rsidR="00D927F9" w:rsidRPr="007E2AAE" w:rsidRDefault="00E05DEE" w:rsidP="008F17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4,</w:t>
            </w:r>
            <w:r w:rsidR="004717BF" w:rsidRPr="007E2AAE">
              <w:rPr>
                <w:spacing w:val="-5"/>
                <w:sz w:val="30"/>
                <w:szCs w:val="30"/>
              </w:rPr>
              <w:t>238,985</w:t>
            </w:r>
          </w:p>
        </w:tc>
        <w:tc>
          <w:tcPr>
            <w:tcW w:w="1431" w:type="dxa"/>
            <w:vAlign w:val="bottom"/>
          </w:tcPr>
          <w:p w:rsidR="00D927F9" w:rsidRPr="007E2AAE" w:rsidRDefault="00D927F9" w:rsidP="008F17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4,326,547</w:t>
            </w:r>
          </w:p>
        </w:tc>
      </w:tr>
      <w:tr w:rsidR="00D927F9" w:rsidRPr="007E2AAE" w:rsidTr="00D927F9">
        <w:trPr>
          <w:gridAfter w:val="1"/>
          <w:wAfter w:w="6" w:type="dxa"/>
          <w:cantSplit/>
        </w:trPr>
        <w:tc>
          <w:tcPr>
            <w:tcW w:w="3690" w:type="dxa"/>
            <w:hideMark/>
          </w:tcPr>
          <w:p w:rsidR="00D927F9" w:rsidRPr="007E2AAE" w:rsidRDefault="00D927F9" w:rsidP="008F176D">
            <w:pPr>
              <w:ind w:left="516" w:right="-105" w:hanging="450"/>
              <w:rPr>
                <w:spacing w:val="-6"/>
                <w:sz w:val="30"/>
                <w:szCs w:val="30"/>
              </w:rPr>
            </w:pPr>
            <w:r w:rsidRPr="007E2AAE">
              <w:rPr>
                <w:spacing w:val="-6"/>
                <w:sz w:val="30"/>
                <w:szCs w:val="30"/>
                <w:cs/>
              </w:rPr>
              <w:t>รวมต้นทุนโครงการพัฒนาอสังหาริมทรัพย์</w:t>
            </w:r>
          </w:p>
          <w:p w:rsidR="00D927F9" w:rsidRPr="007E2AAE" w:rsidRDefault="00D927F9" w:rsidP="008F176D">
            <w:pPr>
              <w:ind w:left="516" w:right="-105" w:hanging="450"/>
              <w:rPr>
                <w:spacing w:val="-6"/>
                <w:sz w:val="30"/>
                <w:szCs w:val="30"/>
              </w:rPr>
            </w:pPr>
            <w:r w:rsidRPr="007E2AAE">
              <w:rPr>
                <w:spacing w:val="-6"/>
                <w:sz w:val="30"/>
                <w:szCs w:val="30"/>
              </w:rPr>
              <w:t xml:space="preserve">   </w:t>
            </w:r>
            <w:r w:rsidRPr="007E2AAE">
              <w:rPr>
                <w:spacing w:val="-6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1430" w:type="dxa"/>
            <w:vAlign w:val="bottom"/>
          </w:tcPr>
          <w:p w:rsidR="00D927F9" w:rsidRPr="007E2AAE" w:rsidRDefault="008672E2" w:rsidP="008F176D">
            <w:pP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8,0</w:t>
            </w:r>
            <w:r w:rsidR="008F176D" w:rsidRPr="007E2AAE">
              <w:rPr>
                <w:spacing w:val="-5"/>
                <w:sz w:val="30"/>
                <w:szCs w:val="30"/>
              </w:rPr>
              <w:t>93,129</w:t>
            </w:r>
          </w:p>
        </w:tc>
        <w:tc>
          <w:tcPr>
            <w:tcW w:w="1431" w:type="dxa"/>
            <w:vAlign w:val="bottom"/>
          </w:tcPr>
          <w:p w:rsidR="00D927F9" w:rsidRPr="007E2AAE" w:rsidRDefault="00D927F9" w:rsidP="008F176D">
            <w:pP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9,725,462</w:t>
            </w:r>
          </w:p>
        </w:tc>
        <w:tc>
          <w:tcPr>
            <w:tcW w:w="1430" w:type="dxa"/>
            <w:vAlign w:val="bottom"/>
          </w:tcPr>
          <w:p w:rsidR="00D927F9" w:rsidRPr="007E2AAE" w:rsidRDefault="00E05DEE" w:rsidP="008F176D">
            <w:pP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7,</w:t>
            </w:r>
            <w:r w:rsidR="004717BF" w:rsidRPr="007E2AAE">
              <w:rPr>
                <w:spacing w:val="-5"/>
                <w:sz w:val="30"/>
                <w:szCs w:val="30"/>
              </w:rPr>
              <w:t>507,900</w:t>
            </w:r>
          </w:p>
        </w:tc>
        <w:tc>
          <w:tcPr>
            <w:tcW w:w="1431" w:type="dxa"/>
            <w:vAlign w:val="bottom"/>
          </w:tcPr>
          <w:p w:rsidR="00D927F9" w:rsidRPr="007E2AAE" w:rsidRDefault="00D927F9" w:rsidP="008F176D">
            <w:pP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7,591,251</w:t>
            </w:r>
          </w:p>
        </w:tc>
      </w:tr>
      <w:tr w:rsidR="00D927F9" w:rsidRPr="007E2AAE" w:rsidTr="00D927F9">
        <w:trPr>
          <w:gridAfter w:val="1"/>
          <w:wAfter w:w="6" w:type="dxa"/>
          <w:cantSplit/>
        </w:trPr>
        <w:tc>
          <w:tcPr>
            <w:tcW w:w="3690" w:type="dxa"/>
          </w:tcPr>
          <w:p w:rsidR="00D927F9" w:rsidRPr="007E2AAE" w:rsidRDefault="00D927F9" w:rsidP="008F176D">
            <w:pPr>
              <w:ind w:left="606" w:hanging="540"/>
              <w:rPr>
                <w:spacing w:val="-3"/>
                <w:sz w:val="30"/>
                <w:szCs w:val="30"/>
              </w:rPr>
            </w:pPr>
            <w:r w:rsidRPr="007E2AAE">
              <w:rPr>
                <w:spacing w:val="-3"/>
                <w:sz w:val="30"/>
                <w:szCs w:val="30"/>
                <w:cs/>
              </w:rPr>
              <w:t>หัก</w:t>
            </w:r>
            <w:r w:rsidRPr="007E2AAE">
              <w:rPr>
                <w:spacing w:val="-3"/>
                <w:sz w:val="30"/>
                <w:szCs w:val="30"/>
              </w:rPr>
              <w:t>:</w:t>
            </w:r>
            <w:r w:rsidRPr="007E2AAE">
              <w:rPr>
                <w:spacing w:val="-3"/>
                <w:sz w:val="30"/>
                <w:szCs w:val="30"/>
                <w:cs/>
              </w:rPr>
              <w:t xml:space="preserve"> รายการปรับลดราคาทุนให้เป็น</w:t>
            </w:r>
          </w:p>
          <w:p w:rsidR="00D927F9" w:rsidRPr="007E2AAE" w:rsidRDefault="00D927F9" w:rsidP="008F176D">
            <w:pPr>
              <w:ind w:left="606" w:hanging="540"/>
              <w:rPr>
                <w:spacing w:val="-3"/>
                <w:sz w:val="30"/>
                <w:szCs w:val="30"/>
                <w:cs/>
              </w:rPr>
            </w:pPr>
            <w:r w:rsidRPr="007E2AAE">
              <w:rPr>
                <w:spacing w:val="-3"/>
                <w:sz w:val="30"/>
                <w:szCs w:val="30"/>
              </w:rPr>
              <w:t xml:space="preserve">           </w:t>
            </w:r>
            <w:r w:rsidRPr="007E2AAE">
              <w:rPr>
                <w:spacing w:val="-3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430" w:type="dxa"/>
            <w:vAlign w:val="bottom"/>
          </w:tcPr>
          <w:p w:rsidR="00D927F9" w:rsidRPr="007E2AAE" w:rsidRDefault="008672E2" w:rsidP="008F17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(47,800)</w:t>
            </w:r>
          </w:p>
        </w:tc>
        <w:tc>
          <w:tcPr>
            <w:tcW w:w="1431" w:type="dxa"/>
            <w:vAlign w:val="bottom"/>
          </w:tcPr>
          <w:p w:rsidR="00D927F9" w:rsidRPr="007E2AAE" w:rsidRDefault="00D927F9" w:rsidP="008F17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(169,100)</w:t>
            </w:r>
          </w:p>
        </w:tc>
        <w:tc>
          <w:tcPr>
            <w:tcW w:w="1430" w:type="dxa"/>
            <w:vAlign w:val="bottom"/>
          </w:tcPr>
          <w:p w:rsidR="00D927F9" w:rsidRPr="007E2AAE" w:rsidRDefault="00E05DEE" w:rsidP="008F17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(15,100)</w:t>
            </w:r>
          </w:p>
        </w:tc>
        <w:tc>
          <w:tcPr>
            <w:tcW w:w="1431" w:type="dxa"/>
            <w:vAlign w:val="bottom"/>
          </w:tcPr>
          <w:p w:rsidR="00D927F9" w:rsidRPr="007E2AAE" w:rsidRDefault="00D927F9" w:rsidP="008F176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(124,100)</w:t>
            </w:r>
          </w:p>
        </w:tc>
      </w:tr>
      <w:tr w:rsidR="00D927F9" w:rsidRPr="007E2AAE" w:rsidTr="00D927F9">
        <w:trPr>
          <w:gridAfter w:val="1"/>
          <w:wAfter w:w="6" w:type="dxa"/>
          <w:cantSplit/>
        </w:trPr>
        <w:tc>
          <w:tcPr>
            <w:tcW w:w="3690" w:type="dxa"/>
          </w:tcPr>
          <w:p w:rsidR="00D927F9" w:rsidRPr="007E2AAE" w:rsidRDefault="00D927F9" w:rsidP="008F176D">
            <w:pPr>
              <w:ind w:left="516" w:hanging="450"/>
              <w:rPr>
                <w:spacing w:val="-3"/>
                <w:sz w:val="30"/>
                <w:szCs w:val="30"/>
                <w:cs/>
              </w:rPr>
            </w:pPr>
            <w:r w:rsidRPr="007E2AAE">
              <w:rPr>
                <w:spacing w:val="-3"/>
                <w:sz w:val="30"/>
                <w:szCs w:val="30"/>
                <w:cs/>
              </w:rPr>
              <w:t>สุทธิ</w:t>
            </w:r>
          </w:p>
        </w:tc>
        <w:tc>
          <w:tcPr>
            <w:tcW w:w="1430" w:type="dxa"/>
            <w:vAlign w:val="bottom"/>
          </w:tcPr>
          <w:p w:rsidR="00D927F9" w:rsidRPr="007E2AAE" w:rsidRDefault="008672E2" w:rsidP="008F17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8,</w:t>
            </w:r>
            <w:r w:rsidR="008F176D" w:rsidRPr="007E2AAE">
              <w:rPr>
                <w:spacing w:val="-5"/>
                <w:sz w:val="30"/>
                <w:szCs w:val="30"/>
              </w:rPr>
              <w:t>045,329</w:t>
            </w:r>
          </w:p>
        </w:tc>
        <w:tc>
          <w:tcPr>
            <w:tcW w:w="1431" w:type="dxa"/>
            <w:vAlign w:val="bottom"/>
          </w:tcPr>
          <w:p w:rsidR="00D927F9" w:rsidRPr="007E2AAE" w:rsidRDefault="00D927F9" w:rsidP="008F17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9,556,362</w:t>
            </w:r>
          </w:p>
        </w:tc>
        <w:tc>
          <w:tcPr>
            <w:tcW w:w="1430" w:type="dxa"/>
            <w:vAlign w:val="bottom"/>
          </w:tcPr>
          <w:p w:rsidR="00D927F9" w:rsidRPr="007E2AAE" w:rsidRDefault="00E05DEE" w:rsidP="008F17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7,</w:t>
            </w:r>
            <w:r w:rsidR="004717BF" w:rsidRPr="007E2AAE">
              <w:rPr>
                <w:spacing w:val="-5"/>
                <w:sz w:val="30"/>
                <w:szCs w:val="30"/>
              </w:rPr>
              <w:t>492,800</w:t>
            </w:r>
          </w:p>
        </w:tc>
        <w:tc>
          <w:tcPr>
            <w:tcW w:w="1431" w:type="dxa"/>
            <w:vAlign w:val="bottom"/>
          </w:tcPr>
          <w:p w:rsidR="00D927F9" w:rsidRPr="007E2AAE" w:rsidRDefault="00D927F9" w:rsidP="008F176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7"/>
              <w:rPr>
                <w:spacing w:val="-5"/>
                <w:sz w:val="30"/>
                <w:szCs w:val="30"/>
              </w:rPr>
            </w:pPr>
            <w:r w:rsidRPr="007E2AAE">
              <w:rPr>
                <w:spacing w:val="-5"/>
                <w:sz w:val="30"/>
                <w:szCs w:val="30"/>
              </w:rPr>
              <w:t>7,467,151</w:t>
            </w:r>
          </w:p>
        </w:tc>
      </w:tr>
    </w:tbl>
    <w:p w:rsidR="008F176D" w:rsidRPr="007E2AAE" w:rsidRDefault="008F176D">
      <w:pPr>
        <w:overflowPunct/>
        <w:autoSpaceDE/>
        <w:autoSpaceDN/>
        <w:adjustRightInd/>
        <w:textAlignment w:val="auto"/>
        <w:rPr>
          <w:cs/>
        </w:rPr>
      </w:pPr>
      <w:r w:rsidRPr="007E2AAE">
        <w:rPr>
          <w:cs/>
        </w:rPr>
        <w:br w:type="page"/>
      </w:r>
    </w:p>
    <w:p w:rsidR="001F2B8C" w:rsidRPr="007E2AAE" w:rsidRDefault="001F2B8C" w:rsidP="003B4D25">
      <w:pPr>
        <w:spacing w:before="240" w:after="120"/>
        <w:ind w:left="605"/>
        <w:jc w:val="thaiDistribute"/>
      </w:pPr>
      <w:r w:rsidRPr="007E2AAE">
        <w:rPr>
          <w:cs/>
        </w:rPr>
        <w:t xml:space="preserve">เมื่อวันที่ </w:t>
      </w:r>
      <w:r w:rsidRPr="007E2AAE">
        <w:t xml:space="preserve">18 </w:t>
      </w:r>
      <w:r w:rsidRPr="007E2AAE">
        <w:rPr>
          <w:cs/>
        </w:rPr>
        <w:t>ธันวาคม</w:t>
      </w:r>
      <w:r w:rsidRPr="007E2AAE">
        <w:t xml:space="preserve"> 2562 </w:t>
      </w:r>
      <w:r w:rsidRPr="007E2AAE">
        <w:rPr>
          <w:cs/>
        </w:rPr>
        <w:t>บริษัทฯเข้าทำสัญญาโอนทรัพย์สินตีชำระหนี้กับธนาคารแห่งหนึ่ง (“ธนาคาร”) โดยบริษัท</w:t>
      </w:r>
      <w:r w:rsidR="007E36AD" w:rsidRPr="007E2AAE">
        <w:rPr>
          <w:cs/>
        </w:rPr>
        <w:t>ฯ</w:t>
      </w:r>
      <w:r w:rsidRPr="007E2AAE">
        <w:rPr>
          <w:cs/>
        </w:rPr>
        <w:t>นำที่ดินในโครงการแห่งหนึ่งในต่างประเทศ (“ทรัพย์สินที่โอน”) ซึ่งจำนองไว้กับธนาคารเพื่อ</w:t>
      </w:r>
      <w:r w:rsidR="00746029" w:rsidRPr="007E2AAE">
        <w:rPr>
          <w:cs/>
        </w:rPr>
        <w:t xml:space="preserve">                         </w:t>
      </w:r>
      <w:r w:rsidRPr="007E2AAE">
        <w:rPr>
          <w:cs/>
        </w:rPr>
        <w:t xml:space="preserve">ค้ำประกันสัญญาให้สินเชื่อหมุนเวียนวงเงินสินเชื่อจำนวน </w:t>
      </w:r>
      <w:r w:rsidRPr="007E2AAE">
        <w:t xml:space="preserve">1,800 </w:t>
      </w:r>
      <w:r w:rsidRPr="007E2AAE">
        <w:rPr>
          <w:cs/>
        </w:rPr>
        <w:t xml:space="preserve">ล้านบาท และ </w:t>
      </w:r>
      <w:r w:rsidRPr="007E2AAE">
        <w:t xml:space="preserve">13.5 </w:t>
      </w:r>
      <w:r w:rsidRPr="007E2AAE">
        <w:rPr>
          <w:cs/>
        </w:rPr>
        <w:t>ล้านเหรียญสหรัฐ</w:t>
      </w:r>
      <w:r w:rsidR="00FF0D6E" w:rsidRPr="007E2AAE">
        <w:rPr>
          <w:cs/>
        </w:rPr>
        <w:t xml:space="preserve"> </w:t>
      </w:r>
      <w:r w:rsidR="00746029" w:rsidRPr="007E2AAE">
        <w:rPr>
          <w:cs/>
        </w:rPr>
        <w:t xml:space="preserve">                                     </w:t>
      </w:r>
      <w:r w:rsidR="00FF0D6E" w:rsidRPr="007E2AAE">
        <w:rPr>
          <w:cs/>
        </w:rPr>
        <w:t xml:space="preserve">มาตีชำระหนี้ โดยตกลงตีราคาทรัพย์สินที่โอนทั้งหมดเป็นจำนวนเงินรวม </w:t>
      </w:r>
      <w:r w:rsidR="00FF0D6E" w:rsidRPr="007E2AAE">
        <w:t xml:space="preserve">17.5 </w:t>
      </w:r>
      <w:r w:rsidR="00FF0D6E" w:rsidRPr="007E2AAE">
        <w:rPr>
          <w:cs/>
        </w:rPr>
        <w:t xml:space="preserve">ล้านเหรียญสหรัฐ เพื่อชำระเงินกู้ยืมตามสัญญาให้สินเชื่อดังกล่าวรวมจำนวน </w:t>
      </w:r>
      <w:r w:rsidR="00FF0D6E" w:rsidRPr="007E2AAE">
        <w:t xml:space="preserve">15.2 </w:t>
      </w:r>
      <w:r w:rsidR="00FF0D6E" w:rsidRPr="007E2AAE">
        <w:rPr>
          <w:cs/>
        </w:rPr>
        <w:t>ล้านเหรียญสหรัฐ และชำระหนี้</w:t>
      </w:r>
      <w:r w:rsidR="00FF0D6E" w:rsidRPr="007E2AAE">
        <w:rPr>
          <w:spacing w:val="-4"/>
          <w:cs/>
        </w:rPr>
        <w:t>เกี่ยวกับทรัพย์สิน</w:t>
      </w:r>
      <w:r w:rsidR="008F176D" w:rsidRPr="007E2AAE">
        <w:rPr>
          <w:spacing w:val="-4"/>
        </w:rPr>
        <w:t xml:space="preserve">                       </w:t>
      </w:r>
      <w:r w:rsidR="00FF0D6E" w:rsidRPr="007E2AAE">
        <w:rPr>
          <w:spacing w:val="-4"/>
          <w:cs/>
        </w:rPr>
        <w:t>ที่โอนจำนวน</w:t>
      </w:r>
      <w:r w:rsidR="00746029" w:rsidRPr="007E2AAE">
        <w:rPr>
          <w:spacing w:val="-4"/>
          <w:cs/>
        </w:rPr>
        <w:t xml:space="preserve"> </w:t>
      </w:r>
      <w:r w:rsidR="00746029" w:rsidRPr="007E2AAE">
        <w:rPr>
          <w:spacing w:val="-4"/>
        </w:rPr>
        <w:t xml:space="preserve">2.3 </w:t>
      </w:r>
      <w:r w:rsidR="00746029" w:rsidRPr="007E2AAE">
        <w:rPr>
          <w:spacing w:val="-4"/>
          <w:cs/>
        </w:rPr>
        <w:t>ล้านเหรียญสหรัฐ ต่อมา</w:t>
      </w:r>
      <w:r w:rsidR="00760579" w:rsidRPr="007E2AAE">
        <w:rPr>
          <w:spacing w:val="-4"/>
          <w:cs/>
        </w:rPr>
        <w:t xml:space="preserve"> </w:t>
      </w:r>
      <w:r w:rsidR="00746029" w:rsidRPr="007E2AAE">
        <w:rPr>
          <w:spacing w:val="-4"/>
          <w:cs/>
        </w:rPr>
        <w:t xml:space="preserve">เมื่อวันที่ </w:t>
      </w:r>
      <w:r w:rsidR="00746029" w:rsidRPr="007E2AAE">
        <w:rPr>
          <w:spacing w:val="-4"/>
        </w:rPr>
        <w:t xml:space="preserve">23 </w:t>
      </w:r>
      <w:r w:rsidR="00746029" w:rsidRPr="007E2AAE">
        <w:rPr>
          <w:spacing w:val="-4"/>
          <w:cs/>
        </w:rPr>
        <w:t>ธันวาคม</w:t>
      </w:r>
      <w:r w:rsidR="00746029" w:rsidRPr="007E2AAE">
        <w:rPr>
          <w:spacing w:val="-4"/>
        </w:rPr>
        <w:t xml:space="preserve"> 2562 </w:t>
      </w:r>
      <w:r w:rsidR="00746029" w:rsidRPr="007E2AAE">
        <w:rPr>
          <w:spacing w:val="-4"/>
          <w:cs/>
        </w:rPr>
        <w:t>บริษัทฯเข้าทำสัญญา</w:t>
      </w:r>
      <w:r w:rsidR="00746029" w:rsidRPr="007E2AAE">
        <w:rPr>
          <w:cs/>
        </w:rPr>
        <w:t xml:space="preserve">โอนกรรมสิทธิ์ทรัพย์สินที่โอนกับธนาคารและธนาคารเข้าทำสัญญาขายทรัพย์สินดังกล่าวกับผู้ซื้อ ทำให้บริษัทฯชำระคืนเงินกู้ยืมดังกล่าวแล้วจำนวน </w:t>
      </w:r>
      <w:r w:rsidR="006B701D" w:rsidRPr="007E2AAE">
        <w:t xml:space="preserve">15.2 </w:t>
      </w:r>
      <w:r w:rsidR="006B701D" w:rsidRPr="007E2AAE">
        <w:rPr>
          <w:cs/>
        </w:rPr>
        <w:t xml:space="preserve">ล้านเหรียญสหรัฐ หรือเทียบเท่า </w:t>
      </w:r>
      <w:r w:rsidR="00746029" w:rsidRPr="007E2AAE">
        <w:t xml:space="preserve">462 </w:t>
      </w:r>
      <w:r w:rsidR="00746029" w:rsidRPr="007E2AAE">
        <w:rPr>
          <w:cs/>
        </w:rPr>
        <w:t>ล้านบาท</w:t>
      </w:r>
      <w:r w:rsidR="00A02F52" w:rsidRPr="007E2AAE">
        <w:rPr>
          <w:cs/>
        </w:rPr>
        <w:t xml:space="preserve"> </w:t>
      </w:r>
      <w:r w:rsidR="008037E2" w:rsidRPr="007E2AAE">
        <w:rPr>
          <w:cs/>
        </w:rPr>
        <w:t xml:space="preserve">ตามที่กล่าวไว้ในหมายเหตุประกอบงบการเงินรวมข้อ </w:t>
      </w:r>
      <w:r w:rsidR="008037E2" w:rsidRPr="007E2AAE">
        <w:t xml:space="preserve">22 </w:t>
      </w:r>
      <w:r w:rsidR="00A02F52" w:rsidRPr="007E2AAE">
        <w:rPr>
          <w:cs/>
        </w:rPr>
        <w:t xml:space="preserve">จากการเข้าทำรายการดังกล่าว บริษัทฯได้บันทึกผลขาดทุนจากการโอนทรัพย์สินตีชำระหนี้จำนวน </w:t>
      </w:r>
      <w:r w:rsidR="00681857" w:rsidRPr="007E2AAE">
        <w:t>118</w:t>
      </w:r>
      <w:r w:rsidR="00A02F52" w:rsidRPr="007E2AAE">
        <w:rPr>
          <w:cs/>
        </w:rPr>
        <w:t xml:space="preserve"> ล้านบาท และได้บันทึกกลับรายการขาดทุนจากการลดมูลค่าของที่ดินและค่าออกแบบที่เกี่ยวข้องเป็นจำนวนรวม </w:t>
      </w:r>
      <w:r w:rsidR="00681857" w:rsidRPr="007E2AAE">
        <w:t>109</w:t>
      </w:r>
      <w:r w:rsidR="00A02F52" w:rsidRPr="007E2AAE">
        <w:rPr>
          <w:cs/>
        </w:rPr>
        <w:t xml:space="preserve"> ล้านบาท บริษัทฯได้แสดงผลขาดทุนดังกล่าวสุทธิกับการกลับรายการดังกล่าวเป็นรายการแยกต่างหากภายใต้รายการ “ขาดทุนจากการโอนทรัพย์สินตีชำระหนี้” เป็นจำนวน </w:t>
      </w:r>
      <w:r w:rsidR="00681857" w:rsidRPr="007E2AAE">
        <w:t>9</w:t>
      </w:r>
      <w:r w:rsidR="00A02F52" w:rsidRPr="007E2AAE">
        <w:rPr>
          <w:cs/>
        </w:rPr>
        <w:t xml:space="preserve"> ล้านบาท ในงบกำไรขาดทุนเบ็ดเสร็จรวมและงบกำไรขาดทุนเบ็ดเสร็จ</w:t>
      </w:r>
      <w:r w:rsidR="00681857" w:rsidRPr="007E2AAE">
        <w:rPr>
          <w:cs/>
        </w:rPr>
        <w:t>เฉพาะกิจการสำหรับป</w:t>
      </w:r>
      <w:r w:rsidR="002B2B49" w:rsidRPr="007E2AAE">
        <w:rPr>
          <w:cs/>
        </w:rPr>
        <w:t>ี</w:t>
      </w:r>
      <w:r w:rsidR="00681857" w:rsidRPr="007E2AAE">
        <w:rPr>
          <w:cs/>
        </w:rPr>
        <w:t xml:space="preserve">สิ้นสุดวันที่ </w:t>
      </w:r>
      <w:r w:rsidR="00681857" w:rsidRPr="007E2AAE">
        <w:t>31</w:t>
      </w:r>
      <w:r w:rsidR="00681857" w:rsidRPr="007E2AAE">
        <w:rPr>
          <w:cs/>
        </w:rPr>
        <w:t xml:space="preserve"> ธันวาคม </w:t>
      </w:r>
      <w:r w:rsidR="00681857" w:rsidRPr="007E2AAE">
        <w:t>2562</w:t>
      </w:r>
    </w:p>
    <w:p w:rsidR="00FB3F09" w:rsidRPr="007E2AAE" w:rsidRDefault="00FB3F09" w:rsidP="008F176D">
      <w:pPr>
        <w:spacing w:before="120" w:after="120"/>
        <w:ind w:left="605"/>
        <w:jc w:val="thaiDistribute"/>
        <w:rPr>
          <w:rFonts w:eastAsia="Times New Roman"/>
          <w:cs/>
        </w:rPr>
      </w:pPr>
      <w:r w:rsidRPr="007E2AAE">
        <w:rPr>
          <w:cs/>
        </w:rPr>
        <w:t xml:space="preserve">ในระหว่างปี </w:t>
      </w:r>
      <w:r w:rsidR="00064E1B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ได้รวมต้นทุนการกู้ยืมเข้าเป็นต้นทุน</w:t>
      </w:r>
      <w:r w:rsidR="000E086D" w:rsidRPr="007E2AAE">
        <w:rPr>
          <w:cs/>
        </w:rPr>
        <w:t>โครง</w:t>
      </w:r>
      <w:r w:rsidRPr="007E2AAE">
        <w:rPr>
          <w:cs/>
        </w:rPr>
        <w:t>การพัฒนาอสังหาริมทรัพย์</w:t>
      </w:r>
      <w:r w:rsidR="000E086D" w:rsidRPr="007E2AAE">
        <w:rPr>
          <w:cs/>
        </w:rPr>
        <w:t>เพื่อขาย</w:t>
      </w:r>
      <w:r w:rsidRPr="007E2AAE">
        <w:rPr>
          <w:cs/>
        </w:rPr>
        <w:t xml:space="preserve"> โดยคำนวณจากอัตราการตั้งขึ้นเป็นทุนซึ่งเป็นอัตราถัวเฉลี่ยถ่วงน้ำหนักของต้นทุนทางการเงินของเงินกู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440"/>
        <w:gridCol w:w="1440"/>
        <w:gridCol w:w="1440"/>
      </w:tblGrid>
      <w:tr w:rsidR="00274D4D" w:rsidRPr="007E2AAE" w:rsidTr="008E4DA1">
        <w:trPr>
          <w:trHeight w:val="457"/>
        </w:trPr>
        <w:tc>
          <w:tcPr>
            <w:tcW w:w="3600" w:type="dxa"/>
          </w:tcPr>
          <w:p w:rsidR="00274D4D" w:rsidRPr="007E2AAE" w:rsidRDefault="00274D4D" w:rsidP="003B4D25">
            <w:pPr>
              <w:ind w:right="-108"/>
              <w:jc w:val="center"/>
            </w:pPr>
          </w:p>
        </w:tc>
        <w:tc>
          <w:tcPr>
            <w:tcW w:w="2880" w:type="dxa"/>
            <w:gridSpan w:val="2"/>
            <w:vAlign w:val="bottom"/>
            <w:hideMark/>
          </w:tcPr>
          <w:p w:rsidR="00274D4D" w:rsidRPr="007E2AAE" w:rsidRDefault="00274D4D" w:rsidP="003B4D25">
            <w:pPr>
              <w:pBdr>
                <w:bottom w:val="single" w:sz="4" w:space="1" w:color="auto"/>
              </w:pBdr>
              <w:ind w:right="-36"/>
              <w:jc w:val="center"/>
            </w:pPr>
            <w:r w:rsidRPr="007E2AAE">
              <w:rPr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274D4D" w:rsidRPr="007E2AAE" w:rsidRDefault="00274D4D" w:rsidP="003B4D25">
            <w:pPr>
              <w:pBdr>
                <w:bottom w:val="single" w:sz="4" w:space="1" w:color="auto"/>
              </w:pBdr>
              <w:ind w:right="-36"/>
              <w:jc w:val="center"/>
              <w:rPr>
                <w:cs/>
              </w:rPr>
            </w:pPr>
            <w:r w:rsidRPr="007E2AAE">
              <w:rPr>
                <w:cs/>
              </w:rPr>
              <w:t>งบการเงินเฉพาะกิจการ</w:t>
            </w:r>
          </w:p>
        </w:tc>
      </w:tr>
      <w:tr w:rsidR="00274D4D" w:rsidRPr="007E2AAE" w:rsidTr="008E4DA1">
        <w:trPr>
          <w:trHeight w:val="249"/>
        </w:trPr>
        <w:tc>
          <w:tcPr>
            <w:tcW w:w="3600" w:type="dxa"/>
          </w:tcPr>
          <w:p w:rsidR="00274D4D" w:rsidRPr="007E2AAE" w:rsidRDefault="00274D4D" w:rsidP="003B4D25">
            <w:pPr>
              <w:ind w:right="-108"/>
              <w:jc w:val="center"/>
            </w:pPr>
          </w:p>
        </w:tc>
        <w:tc>
          <w:tcPr>
            <w:tcW w:w="1440" w:type="dxa"/>
            <w:vAlign w:val="bottom"/>
            <w:hideMark/>
          </w:tcPr>
          <w:p w:rsidR="00274D4D" w:rsidRPr="007E2AAE" w:rsidRDefault="004D3763" w:rsidP="003B4D25">
            <w:pPr>
              <w:ind w:right="-36"/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:rsidR="00274D4D" w:rsidRPr="007E2AAE" w:rsidRDefault="004D3763" w:rsidP="003B4D25">
            <w:pPr>
              <w:ind w:right="-36"/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2561</w:t>
            </w:r>
          </w:p>
        </w:tc>
        <w:tc>
          <w:tcPr>
            <w:tcW w:w="1440" w:type="dxa"/>
            <w:vAlign w:val="bottom"/>
          </w:tcPr>
          <w:p w:rsidR="00274D4D" w:rsidRPr="007E2AAE" w:rsidRDefault="004D3763" w:rsidP="003B4D25">
            <w:pPr>
              <w:ind w:right="-36"/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:rsidR="00274D4D" w:rsidRPr="007E2AAE" w:rsidRDefault="004D3763" w:rsidP="003B4D25">
            <w:pPr>
              <w:ind w:right="-36"/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2561</w:t>
            </w:r>
          </w:p>
        </w:tc>
      </w:tr>
      <w:tr w:rsidR="00D927F9" w:rsidRPr="007E2AAE" w:rsidTr="008E4DA1">
        <w:trPr>
          <w:trHeight w:val="850"/>
        </w:trPr>
        <w:tc>
          <w:tcPr>
            <w:tcW w:w="3600" w:type="dxa"/>
            <w:hideMark/>
          </w:tcPr>
          <w:p w:rsidR="00D927F9" w:rsidRPr="007E2AAE" w:rsidRDefault="00D927F9" w:rsidP="003B4D25">
            <w:pPr>
              <w:ind w:left="342" w:right="-108" w:hanging="270"/>
            </w:pPr>
            <w:r w:rsidRPr="007E2AAE">
              <w:rPr>
                <w:cs/>
              </w:rPr>
              <w:t>ต้นทุนการกู้ยืมส่วนที่รวมเป็นต้นทุน</w:t>
            </w:r>
            <w:r w:rsidRPr="007E2AAE">
              <w:t xml:space="preserve"> </w:t>
            </w:r>
            <w:r w:rsidRPr="007E2AAE">
              <w:rPr>
                <w:cs/>
              </w:rPr>
              <w:t>โครงการพัฒนาอสังหาริมทรัพย์                    เพื่อขาย (ล้านบาท)</w:t>
            </w:r>
          </w:p>
        </w:tc>
        <w:tc>
          <w:tcPr>
            <w:tcW w:w="1440" w:type="dxa"/>
            <w:vAlign w:val="bottom"/>
          </w:tcPr>
          <w:p w:rsidR="00D927F9" w:rsidRPr="007E2AAE" w:rsidRDefault="008672E2" w:rsidP="003B4D25">
            <w:pPr>
              <w:ind w:right="-18"/>
              <w:jc w:val="center"/>
            </w:pPr>
            <w:r w:rsidRPr="007E2AAE">
              <w:t>124</w:t>
            </w:r>
          </w:p>
        </w:tc>
        <w:tc>
          <w:tcPr>
            <w:tcW w:w="1440" w:type="dxa"/>
            <w:vAlign w:val="bottom"/>
          </w:tcPr>
          <w:p w:rsidR="00D927F9" w:rsidRPr="007E2AAE" w:rsidRDefault="00D927F9" w:rsidP="003B4D25">
            <w:pPr>
              <w:ind w:right="-18"/>
              <w:jc w:val="center"/>
            </w:pPr>
            <w:r w:rsidRPr="007E2AAE">
              <w:t>174</w:t>
            </w:r>
          </w:p>
        </w:tc>
        <w:tc>
          <w:tcPr>
            <w:tcW w:w="1440" w:type="dxa"/>
            <w:vAlign w:val="bottom"/>
          </w:tcPr>
          <w:p w:rsidR="00D927F9" w:rsidRPr="007E2AAE" w:rsidRDefault="00C11259" w:rsidP="003B4D25">
            <w:pPr>
              <w:ind w:right="-18"/>
              <w:jc w:val="center"/>
            </w:pPr>
            <w:r w:rsidRPr="007E2AAE">
              <w:t>85</w:t>
            </w:r>
          </w:p>
        </w:tc>
        <w:tc>
          <w:tcPr>
            <w:tcW w:w="1440" w:type="dxa"/>
            <w:vAlign w:val="bottom"/>
          </w:tcPr>
          <w:p w:rsidR="00D927F9" w:rsidRPr="007E2AAE" w:rsidRDefault="00D927F9" w:rsidP="003B4D25">
            <w:pPr>
              <w:ind w:right="-18"/>
              <w:jc w:val="center"/>
            </w:pPr>
            <w:r w:rsidRPr="007E2AAE">
              <w:t>145</w:t>
            </w:r>
          </w:p>
        </w:tc>
      </w:tr>
      <w:tr w:rsidR="00D927F9" w:rsidRPr="007E2AAE" w:rsidTr="008E4DA1">
        <w:trPr>
          <w:trHeight w:val="432"/>
        </w:trPr>
        <w:tc>
          <w:tcPr>
            <w:tcW w:w="3600" w:type="dxa"/>
            <w:hideMark/>
          </w:tcPr>
          <w:p w:rsidR="00D927F9" w:rsidRPr="007E2AAE" w:rsidRDefault="00D927F9" w:rsidP="003B4D25">
            <w:pPr>
              <w:ind w:left="342" w:right="-108" w:hanging="270"/>
              <w:jc w:val="thaiDistribute"/>
            </w:pPr>
            <w:r w:rsidRPr="007E2AAE">
              <w:rPr>
                <w:cs/>
              </w:rPr>
              <w:t>อัตราการตั้งขึ้นเป็นทุน (ร้อยละ)</w:t>
            </w:r>
          </w:p>
        </w:tc>
        <w:tc>
          <w:tcPr>
            <w:tcW w:w="1440" w:type="dxa"/>
            <w:vAlign w:val="bottom"/>
          </w:tcPr>
          <w:p w:rsidR="00D927F9" w:rsidRPr="007E2AAE" w:rsidRDefault="008672E2" w:rsidP="003B4D25">
            <w:pPr>
              <w:ind w:right="-36"/>
              <w:jc w:val="center"/>
              <w:rPr>
                <w:cs/>
              </w:rPr>
            </w:pPr>
            <w:r w:rsidRPr="007E2AAE">
              <w:t>5.00 - 7.50</w:t>
            </w:r>
          </w:p>
        </w:tc>
        <w:tc>
          <w:tcPr>
            <w:tcW w:w="1440" w:type="dxa"/>
            <w:vAlign w:val="bottom"/>
          </w:tcPr>
          <w:p w:rsidR="00D927F9" w:rsidRPr="007E2AAE" w:rsidRDefault="00D927F9" w:rsidP="003B4D25">
            <w:pPr>
              <w:ind w:right="-36"/>
              <w:jc w:val="center"/>
              <w:rPr>
                <w:cs/>
              </w:rPr>
            </w:pPr>
            <w:r w:rsidRPr="007E2AAE">
              <w:t>5.00 - 7.50</w:t>
            </w:r>
          </w:p>
        </w:tc>
        <w:tc>
          <w:tcPr>
            <w:tcW w:w="1440" w:type="dxa"/>
          </w:tcPr>
          <w:p w:rsidR="00D927F9" w:rsidRPr="007E2AAE" w:rsidRDefault="00832989" w:rsidP="003B4D25">
            <w:pPr>
              <w:ind w:right="-18"/>
              <w:jc w:val="center"/>
            </w:pPr>
            <w:r w:rsidRPr="007E2AAE">
              <w:t>6.20</w:t>
            </w:r>
          </w:p>
        </w:tc>
        <w:tc>
          <w:tcPr>
            <w:tcW w:w="1440" w:type="dxa"/>
          </w:tcPr>
          <w:p w:rsidR="00D927F9" w:rsidRPr="007E2AAE" w:rsidRDefault="00D927F9" w:rsidP="003B4D25">
            <w:pPr>
              <w:ind w:right="-18"/>
              <w:jc w:val="center"/>
            </w:pPr>
            <w:r w:rsidRPr="007E2AAE">
              <w:t>6.15 - 6.98</w:t>
            </w:r>
          </w:p>
        </w:tc>
      </w:tr>
    </w:tbl>
    <w:p w:rsidR="00567319" w:rsidRPr="007E2AAE" w:rsidRDefault="000E3066" w:rsidP="006C6CF2">
      <w:pPr>
        <w:spacing w:before="240" w:after="120"/>
        <w:ind w:left="605"/>
        <w:jc w:val="thaiDistribute"/>
      </w:pPr>
      <w:r w:rsidRPr="007E2AAE">
        <w:rPr>
          <w:cs/>
        </w:rPr>
        <w:t xml:space="preserve">ณ วันที่ </w:t>
      </w:r>
      <w:r w:rsidRPr="007E2AAE">
        <w:t xml:space="preserve">31 </w:t>
      </w:r>
      <w:r w:rsidRPr="007E2AAE">
        <w:rPr>
          <w:cs/>
        </w:rPr>
        <w:t xml:space="preserve">ธันวาคม </w:t>
      </w:r>
      <w:r w:rsidRPr="007E2AAE">
        <w:t xml:space="preserve">2562 </w:t>
      </w:r>
      <w:r w:rsidRPr="007E2AAE">
        <w:rPr>
          <w:cs/>
        </w:rPr>
        <w:t xml:space="preserve">และ </w:t>
      </w:r>
      <w:r w:rsidRPr="007E2AAE">
        <w:t xml:space="preserve">2561 </w:t>
      </w:r>
      <w:r w:rsidRPr="007E2AAE">
        <w:rPr>
          <w:cs/>
        </w:rPr>
        <w:t>กลุ่มบริษัท</w:t>
      </w:r>
      <w:r w:rsidR="00567319" w:rsidRPr="007E2AAE">
        <w:rPr>
          <w:cs/>
        </w:rPr>
        <w:t>ได้นำที่ดินพร้อมสิ่งปลูกสร้างในโครงการไปค้ำประกัน</w:t>
      </w:r>
      <w:r w:rsidR="008672E2" w:rsidRPr="007E2AAE">
        <w:t xml:space="preserve">                                   </w:t>
      </w:r>
      <w:r w:rsidR="00567319" w:rsidRPr="007E2AAE">
        <w:rPr>
          <w:cs/>
        </w:rPr>
        <w:t>เงินกู้ยืม</w:t>
      </w:r>
      <w:r w:rsidR="00F467E5" w:rsidRPr="007E2AAE">
        <w:rPr>
          <w:cs/>
        </w:rPr>
        <w:t>ระยะสั้นและ</w:t>
      </w:r>
      <w:r w:rsidR="00567319" w:rsidRPr="007E2AAE">
        <w:rPr>
          <w:cs/>
        </w:rPr>
        <w:t>ระยะยาวและวงเงินสินเชื่อจากสถาบันการเงินของ</w:t>
      </w:r>
      <w:r w:rsidRPr="007E2AAE">
        <w:rPr>
          <w:cs/>
        </w:rPr>
        <w:t>กลุ่ม</w:t>
      </w:r>
      <w:r w:rsidR="00567319" w:rsidRPr="007E2AAE">
        <w:rPr>
          <w:cs/>
        </w:rPr>
        <w:t>บริษัท</w:t>
      </w:r>
      <w:r w:rsidR="00F467E5" w:rsidRPr="007E2AAE">
        <w:t xml:space="preserve"> </w:t>
      </w:r>
      <w:r w:rsidR="00567319" w:rsidRPr="007E2AAE">
        <w:rPr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567319" w:rsidRPr="007E2AAE" w:rsidTr="00692EE6">
        <w:trPr>
          <w:cantSplit/>
        </w:trPr>
        <w:tc>
          <w:tcPr>
            <w:tcW w:w="3600" w:type="dxa"/>
          </w:tcPr>
          <w:p w:rsidR="00567319" w:rsidRPr="007E2AAE" w:rsidRDefault="00567319" w:rsidP="006C6CF2">
            <w:pPr>
              <w:tabs>
                <w:tab w:val="left" w:pos="900"/>
              </w:tabs>
              <w:ind w:left="-18"/>
              <w:jc w:val="both"/>
              <w:rPr>
                <w:b/>
                <w:bCs/>
                <w:spacing w:val="-3"/>
              </w:rPr>
            </w:pPr>
          </w:p>
        </w:tc>
        <w:tc>
          <w:tcPr>
            <w:tcW w:w="2880" w:type="dxa"/>
            <w:gridSpan w:val="2"/>
          </w:tcPr>
          <w:p w:rsidR="00567319" w:rsidRPr="007E2AAE" w:rsidRDefault="00567319" w:rsidP="006C6CF2">
            <w:pPr>
              <w:pBdr>
                <w:bottom w:val="single" w:sz="4" w:space="1" w:color="auto"/>
              </w:pBdr>
              <w:ind w:left="-18"/>
              <w:jc w:val="center"/>
              <w:rPr>
                <w:spacing w:val="-3"/>
                <w:cs/>
              </w:rPr>
            </w:pPr>
            <w:r w:rsidRPr="007E2AAE">
              <w:rPr>
                <w:spacing w:val="-3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567319" w:rsidRPr="007E2AAE" w:rsidRDefault="00567319" w:rsidP="006C6CF2">
            <w:pPr>
              <w:pBdr>
                <w:bottom w:val="single" w:sz="4" w:space="1" w:color="auto"/>
              </w:pBdr>
              <w:ind w:left="-18"/>
              <w:jc w:val="center"/>
              <w:rPr>
                <w:spacing w:val="-3"/>
                <w:cs/>
              </w:rPr>
            </w:pPr>
            <w:r w:rsidRPr="007E2AAE">
              <w:rPr>
                <w:spacing w:val="-3"/>
                <w:cs/>
              </w:rPr>
              <w:t>งบการเงินเฉพาะกิจการ</w:t>
            </w:r>
          </w:p>
        </w:tc>
      </w:tr>
      <w:tr w:rsidR="00567319" w:rsidRPr="007E2AAE" w:rsidTr="00692EE6">
        <w:tc>
          <w:tcPr>
            <w:tcW w:w="3600" w:type="dxa"/>
          </w:tcPr>
          <w:p w:rsidR="00567319" w:rsidRPr="007E2AAE" w:rsidRDefault="00567319" w:rsidP="006C6CF2">
            <w:pPr>
              <w:tabs>
                <w:tab w:val="left" w:pos="900"/>
              </w:tabs>
              <w:ind w:left="-18"/>
              <w:jc w:val="both"/>
              <w:rPr>
                <w:b/>
                <w:bCs/>
                <w:spacing w:val="-3"/>
              </w:rPr>
            </w:pPr>
          </w:p>
        </w:tc>
        <w:tc>
          <w:tcPr>
            <w:tcW w:w="1440" w:type="dxa"/>
          </w:tcPr>
          <w:p w:rsidR="00567319" w:rsidRPr="007E2AAE" w:rsidRDefault="004D3763" w:rsidP="006C6CF2">
            <w:pPr>
              <w:ind w:left="-18"/>
              <w:jc w:val="center"/>
              <w:rPr>
                <w:spacing w:val="-3"/>
                <w:u w:val="single"/>
              </w:rPr>
            </w:pPr>
            <w:r w:rsidRPr="007E2AAE">
              <w:rPr>
                <w:spacing w:val="-3"/>
                <w:u w:val="single"/>
              </w:rPr>
              <w:t>2562</w:t>
            </w:r>
          </w:p>
        </w:tc>
        <w:tc>
          <w:tcPr>
            <w:tcW w:w="1440" w:type="dxa"/>
          </w:tcPr>
          <w:p w:rsidR="00567319" w:rsidRPr="007E2AAE" w:rsidRDefault="004D3763" w:rsidP="006C6CF2">
            <w:pPr>
              <w:ind w:left="-18"/>
              <w:jc w:val="center"/>
              <w:rPr>
                <w:spacing w:val="-8"/>
                <w:u w:val="single"/>
              </w:rPr>
            </w:pPr>
            <w:r w:rsidRPr="007E2AAE">
              <w:rPr>
                <w:spacing w:val="-8"/>
                <w:u w:val="single"/>
              </w:rPr>
              <w:t>2561</w:t>
            </w:r>
          </w:p>
        </w:tc>
        <w:tc>
          <w:tcPr>
            <w:tcW w:w="1440" w:type="dxa"/>
          </w:tcPr>
          <w:p w:rsidR="00567319" w:rsidRPr="007E2AAE" w:rsidRDefault="004D3763" w:rsidP="006C6CF2">
            <w:pPr>
              <w:ind w:left="-18"/>
              <w:jc w:val="center"/>
              <w:rPr>
                <w:spacing w:val="-3"/>
                <w:u w:val="single"/>
              </w:rPr>
            </w:pPr>
            <w:r w:rsidRPr="007E2AAE">
              <w:rPr>
                <w:spacing w:val="-3"/>
                <w:u w:val="single"/>
              </w:rPr>
              <w:t>2562</w:t>
            </w:r>
          </w:p>
        </w:tc>
        <w:tc>
          <w:tcPr>
            <w:tcW w:w="1440" w:type="dxa"/>
          </w:tcPr>
          <w:p w:rsidR="00567319" w:rsidRPr="007E2AAE" w:rsidRDefault="004D3763" w:rsidP="006C6CF2">
            <w:pPr>
              <w:ind w:left="-18"/>
              <w:jc w:val="center"/>
              <w:rPr>
                <w:spacing w:val="-8"/>
                <w:u w:val="single"/>
              </w:rPr>
            </w:pPr>
            <w:r w:rsidRPr="007E2AAE">
              <w:rPr>
                <w:spacing w:val="-8"/>
                <w:u w:val="single"/>
              </w:rPr>
              <w:t>2561</w:t>
            </w:r>
          </w:p>
        </w:tc>
      </w:tr>
      <w:tr w:rsidR="000E269D" w:rsidRPr="007E2AAE" w:rsidTr="00692EE6">
        <w:tc>
          <w:tcPr>
            <w:tcW w:w="3600" w:type="dxa"/>
          </w:tcPr>
          <w:p w:rsidR="000E269D" w:rsidRPr="007E2AAE" w:rsidRDefault="000E269D" w:rsidP="006C6CF2">
            <w:pPr>
              <w:ind w:left="342" w:right="-108" w:hanging="270"/>
              <w:jc w:val="thaiDistribute"/>
              <w:rPr>
                <w:spacing w:val="-3"/>
                <w:cs/>
              </w:rPr>
            </w:pPr>
            <w:r w:rsidRPr="007E2AAE">
              <w:rPr>
                <w:spacing w:val="-3"/>
                <w:cs/>
              </w:rPr>
              <w:t>มูลค่า</w:t>
            </w:r>
            <w:r w:rsidRPr="007E2AAE">
              <w:rPr>
                <w:cs/>
              </w:rPr>
              <w:t>สุทธิ</w:t>
            </w:r>
            <w:r w:rsidRPr="007E2AAE">
              <w:rPr>
                <w:spacing w:val="-3"/>
                <w:cs/>
              </w:rPr>
              <w:t>ตามบัญชี</w:t>
            </w:r>
            <w:r w:rsidRPr="007E2AAE">
              <w:rPr>
                <w:spacing w:val="-3"/>
              </w:rPr>
              <w:t xml:space="preserve"> </w:t>
            </w:r>
            <w:r w:rsidRPr="007E2AAE">
              <w:rPr>
                <w:spacing w:val="-3"/>
                <w:cs/>
              </w:rPr>
              <w:t>(ล้านบาท)</w:t>
            </w:r>
          </w:p>
        </w:tc>
        <w:tc>
          <w:tcPr>
            <w:tcW w:w="1440" w:type="dxa"/>
            <w:vAlign w:val="bottom"/>
          </w:tcPr>
          <w:p w:rsidR="000E269D" w:rsidRPr="007E2AAE" w:rsidRDefault="000E3066" w:rsidP="006C6CF2">
            <w:pPr>
              <w:tabs>
                <w:tab w:val="decimal" w:pos="1062"/>
              </w:tabs>
              <w:ind w:right="-18"/>
            </w:pPr>
            <w:r w:rsidRPr="007E2AAE">
              <w:t>8,</w:t>
            </w:r>
            <w:r w:rsidR="008672E2" w:rsidRPr="007E2AAE">
              <w:t>04</w:t>
            </w:r>
            <w:r w:rsidR="00C52652" w:rsidRPr="007E2AAE">
              <w:t>5</w:t>
            </w:r>
          </w:p>
        </w:tc>
        <w:tc>
          <w:tcPr>
            <w:tcW w:w="1440" w:type="dxa"/>
            <w:vAlign w:val="bottom"/>
          </w:tcPr>
          <w:p w:rsidR="000E269D" w:rsidRPr="007E2AAE" w:rsidRDefault="000E269D" w:rsidP="006C6CF2">
            <w:pPr>
              <w:tabs>
                <w:tab w:val="decimal" w:pos="1062"/>
              </w:tabs>
              <w:ind w:right="-18"/>
            </w:pPr>
            <w:r w:rsidRPr="007E2AAE">
              <w:t>9,556</w:t>
            </w:r>
          </w:p>
        </w:tc>
        <w:tc>
          <w:tcPr>
            <w:tcW w:w="1440" w:type="dxa"/>
            <w:vAlign w:val="bottom"/>
          </w:tcPr>
          <w:p w:rsidR="000E269D" w:rsidRPr="007E2AAE" w:rsidRDefault="00161671" w:rsidP="006C6CF2">
            <w:pPr>
              <w:tabs>
                <w:tab w:val="decimal" w:pos="1062"/>
              </w:tabs>
              <w:ind w:right="-18"/>
            </w:pPr>
            <w:r w:rsidRPr="007E2AAE">
              <w:t>7,</w:t>
            </w:r>
            <w:r w:rsidR="004717BF" w:rsidRPr="007E2AAE">
              <w:t>493</w:t>
            </w:r>
          </w:p>
        </w:tc>
        <w:tc>
          <w:tcPr>
            <w:tcW w:w="1440" w:type="dxa"/>
            <w:vAlign w:val="bottom"/>
          </w:tcPr>
          <w:p w:rsidR="000E269D" w:rsidRPr="007E2AAE" w:rsidRDefault="000E269D" w:rsidP="006C6CF2">
            <w:pPr>
              <w:tabs>
                <w:tab w:val="decimal" w:pos="1062"/>
              </w:tabs>
              <w:ind w:right="-18"/>
            </w:pPr>
            <w:r w:rsidRPr="007E2AAE">
              <w:t>7,467</w:t>
            </w:r>
          </w:p>
        </w:tc>
      </w:tr>
    </w:tbl>
    <w:p w:rsidR="00681857" w:rsidRPr="007E2AAE" w:rsidRDefault="00681857">
      <w:pPr>
        <w:overflowPunct/>
        <w:autoSpaceDE/>
        <w:autoSpaceDN/>
        <w:adjustRightInd/>
        <w:textAlignment w:val="auto"/>
        <w:rPr>
          <w:cs/>
        </w:rPr>
      </w:pPr>
      <w:r w:rsidRPr="007E2AAE">
        <w:rPr>
          <w:cs/>
        </w:rPr>
        <w:br w:type="page"/>
      </w:r>
    </w:p>
    <w:p w:rsidR="000E086D" w:rsidRPr="007E2AAE" w:rsidRDefault="000E086D" w:rsidP="00681857">
      <w:pPr>
        <w:spacing w:before="240" w:after="120"/>
        <w:ind w:left="605"/>
        <w:jc w:val="thaiDistribute"/>
        <w:rPr>
          <w:spacing w:val="0"/>
        </w:rPr>
      </w:pPr>
      <w:r w:rsidRPr="007E2AAE">
        <w:rPr>
          <w:cs/>
        </w:rPr>
        <w:t>รายการ</w:t>
      </w:r>
      <w:r w:rsidR="004717BF" w:rsidRPr="007E2AAE">
        <w:rPr>
          <w:spacing w:val="0"/>
          <w:cs/>
        </w:rPr>
        <w:t>โอนกลับ</w:t>
      </w:r>
      <w:r w:rsidRPr="007E2AAE">
        <w:rPr>
          <w:spacing w:val="0"/>
          <w:cs/>
        </w:rPr>
        <w:t>ราคาทุนให้เป็นมูลค่าสุทธิที่จะได้รับ</w:t>
      </w:r>
      <w:r w:rsidR="004717BF" w:rsidRPr="007E2AAE">
        <w:rPr>
          <w:spacing w:val="0"/>
        </w:rPr>
        <w:t xml:space="preserve"> </w:t>
      </w:r>
      <w:r w:rsidRPr="007E2AAE">
        <w:rPr>
          <w:spacing w:val="0"/>
          <w:cs/>
        </w:rPr>
        <w:t>แสดงได้ดังนี้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0E086D" w:rsidRPr="007E2AAE" w:rsidTr="000E086D">
        <w:trPr>
          <w:cantSplit/>
        </w:trPr>
        <w:tc>
          <w:tcPr>
            <w:tcW w:w="3600" w:type="dxa"/>
          </w:tcPr>
          <w:p w:rsidR="000E086D" w:rsidRPr="007E2AAE" w:rsidRDefault="000E086D" w:rsidP="00681857">
            <w:pPr>
              <w:tabs>
                <w:tab w:val="left" w:pos="900"/>
              </w:tabs>
              <w:ind w:left="-18"/>
              <w:jc w:val="both"/>
              <w:rPr>
                <w:b/>
                <w:bCs/>
                <w:spacing w:val="-3"/>
              </w:rPr>
            </w:pPr>
          </w:p>
        </w:tc>
        <w:tc>
          <w:tcPr>
            <w:tcW w:w="2880" w:type="dxa"/>
            <w:gridSpan w:val="2"/>
          </w:tcPr>
          <w:p w:rsidR="000E086D" w:rsidRPr="007E2AAE" w:rsidRDefault="000E086D" w:rsidP="00681857">
            <w:pPr>
              <w:ind w:left="-18"/>
              <w:jc w:val="center"/>
              <w:rPr>
                <w:spacing w:val="-3"/>
                <w:cs/>
              </w:rPr>
            </w:pPr>
          </w:p>
        </w:tc>
        <w:tc>
          <w:tcPr>
            <w:tcW w:w="2880" w:type="dxa"/>
            <w:gridSpan w:val="2"/>
          </w:tcPr>
          <w:p w:rsidR="000E086D" w:rsidRPr="007E2AAE" w:rsidRDefault="000E086D" w:rsidP="00681857">
            <w:pPr>
              <w:ind w:left="-18"/>
              <w:jc w:val="right"/>
              <w:rPr>
                <w:spacing w:val="-3"/>
                <w:cs/>
              </w:rPr>
            </w:pPr>
            <w:r w:rsidRPr="007E2AAE">
              <w:rPr>
                <w:spacing w:val="-3"/>
                <w:cs/>
              </w:rPr>
              <w:t>(หน่วย</w:t>
            </w:r>
            <w:r w:rsidRPr="007E2AAE">
              <w:rPr>
                <w:spacing w:val="-3"/>
              </w:rPr>
              <w:t xml:space="preserve">: </w:t>
            </w:r>
            <w:r w:rsidRPr="007E2AAE">
              <w:rPr>
                <w:spacing w:val="-3"/>
                <w:cs/>
              </w:rPr>
              <w:t>ล้านบาท)</w:t>
            </w:r>
          </w:p>
        </w:tc>
      </w:tr>
      <w:tr w:rsidR="000E086D" w:rsidRPr="007E2AAE" w:rsidTr="000E086D">
        <w:trPr>
          <w:cantSplit/>
        </w:trPr>
        <w:tc>
          <w:tcPr>
            <w:tcW w:w="3600" w:type="dxa"/>
          </w:tcPr>
          <w:p w:rsidR="000E086D" w:rsidRPr="007E2AAE" w:rsidRDefault="000E086D" w:rsidP="00681857">
            <w:pPr>
              <w:tabs>
                <w:tab w:val="left" w:pos="900"/>
              </w:tabs>
              <w:ind w:left="-18"/>
              <w:jc w:val="both"/>
              <w:rPr>
                <w:b/>
                <w:bCs/>
                <w:spacing w:val="-3"/>
              </w:rPr>
            </w:pPr>
          </w:p>
        </w:tc>
        <w:tc>
          <w:tcPr>
            <w:tcW w:w="2880" w:type="dxa"/>
            <w:gridSpan w:val="2"/>
          </w:tcPr>
          <w:p w:rsidR="000E086D" w:rsidRPr="007E2AAE" w:rsidRDefault="000E086D" w:rsidP="00681857">
            <w:pPr>
              <w:pBdr>
                <w:bottom w:val="single" w:sz="4" w:space="1" w:color="auto"/>
              </w:pBdr>
              <w:ind w:left="-18"/>
              <w:jc w:val="center"/>
              <w:rPr>
                <w:spacing w:val="-3"/>
                <w:cs/>
              </w:rPr>
            </w:pPr>
            <w:r w:rsidRPr="007E2AAE">
              <w:rPr>
                <w:spacing w:val="-3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0E086D" w:rsidRPr="007E2AAE" w:rsidRDefault="000E086D" w:rsidP="00681857">
            <w:pPr>
              <w:pBdr>
                <w:bottom w:val="single" w:sz="4" w:space="1" w:color="auto"/>
              </w:pBdr>
              <w:ind w:left="-18"/>
              <w:jc w:val="center"/>
              <w:rPr>
                <w:spacing w:val="-3"/>
                <w:cs/>
              </w:rPr>
            </w:pPr>
            <w:r w:rsidRPr="007E2AAE">
              <w:rPr>
                <w:spacing w:val="-3"/>
                <w:cs/>
              </w:rPr>
              <w:t>งบการเงินเฉพาะกิจการ</w:t>
            </w:r>
          </w:p>
        </w:tc>
      </w:tr>
      <w:tr w:rsidR="000E086D" w:rsidRPr="007E2AAE" w:rsidTr="000E086D">
        <w:tc>
          <w:tcPr>
            <w:tcW w:w="3600" w:type="dxa"/>
          </w:tcPr>
          <w:p w:rsidR="000E086D" w:rsidRPr="007E2AAE" w:rsidRDefault="000E086D" w:rsidP="00681857">
            <w:pPr>
              <w:tabs>
                <w:tab w:val="left" w:pos="900"/>
              </w:tabs>
              <w:ind w:left="-18"/>
              <w:jc w:val="both"/>
              <w:rPr>
                <w:b/>
                <w:bCs/>
                <w:spacing w:val="-3"/>
              </w:rPr>
            </w:pPr>
          </w:p>
        </w:tc>
        <w:tc>
          <w:tcPr>
            <w:tcW w:w="1440" w:type="dxa"/>
          </w:tcPr>
          <w:p w:rsidR="000E086D" w:rsidRPr="007E2AAE" w:rsidRDefault="004D3763" w:rsidP="00681857">
            <w:pPr>
              <w:ind w:left="-18"/>
              <w:jc w:val="center"/>
              <w:rPr>
                <w:spacing w:val="-3"/>
                <w:u w:val="single"/>
              </w:rPr>
            </w:pPr>
            <w:r w:rsidRPr="007E2AAE">
              <w:rPr>
                <w:spacing w:val="-3"/>
                <w:u w:val="single"/>
              </w:rPr>
              <w:t>2562</w:t>
            </w:r>
          </w:p>
        </w:tc>
        <w:tc>
          <w:tcPr>
            <w:tcW w:w="1440" w:type="dxa"/>
          </w:tcPr>
          <w:p w:rsidR="000E086D" w:rsidRPr="007E2AAE" w:rsidRDefault="004D3763" w:rsidP="00681857">
            <w:pPr>
              <w:ind w:left="-18"/>
              <w:jc w:val="center"/>
              <w:rPr>
                <w:spacing w:val="-8"/>
                <w:u w:val="single"/>
              </w:rPr>
            </w:pPr>
            <w:r w:rsidRPr="007E2AAE">
              <w:rPr>
                <w:spacing w:val="-8"/>
                <w:u w:val="single"/>
              </w:rPr>
              <w:t>2561</w:t>
            </w:r>
          </w:p>
        </w:tc>
        <w:tc>
          <w:tcPr>
            <w:tcW w:w="1440" w:type="dxa"/>
          </w:tcPr>
          <w:p w:rsidR="000E086D" w:rsidRPr="007E2AAE" w:rsidRDefault="004D3763" w:rsidP="00681857">
            <w:pPr>
              <w:ind w:left="-18"/>
              <w:jc w:val="center"/>
              <w:rPr>
                <w:spacing w:val="-3"/>
                <w:u w:val="single"/>
              </w:rPr>
            </w:pPr>
            <w:r w:rsidRPr="007E2AAE">
              <w:rPr>
                <w:spacing w:val="-3"/>
                <w:u w:val="single"/>
              </w:rPr>
              <w:t>2562</w:t>
            </w:r>
          </w:p>
        </w:tc>
        <w:tc>
          <w:tcPr>
            <w:tcW w:w="1440" w:type="dxa"/>
          </w:tcPr>
          <w:p w:rsidR="000E086D" w:rsidRPr="007E2AAE" w:rsidRDefault="004D3763" w:rsidP="00681857">
            <w:pPr>
              <w:ind w:left="-18"/>
              <w:jc w:val="center"/>
              <w:rPr>
                <w:spacing w:val="-8"/>
                <w:u w:val="single"/>
              </w:rPr>
            </w:pPr>
            <w:r w:rsidRPr="007E2AAE">
              <w:rPr>
                <w:spacing w:val="-8"/>
                <w:u w:val="single"/>
              </w:rPr>
              <w:t>2561</w:t>
            </w:r>
          </w:p>
        </w:tc>
      </w:tr>
      <w:tr w:rsidR="000E269D" w:rsidRPr="007E2AAE" w:rsidTr="000E086D">
        <w:tc>
          <w:tcPr>
            <w:tcW w:w="3600" w:type="dxa"/>
          </w:tcPr>
          <w:p w:rsidR="000E269D" w:rsidRPr="007E2AAE" w:rsidRDefault="000E269D" w:rsidP="00681857">
            <w:pPr>
              <w:ind w:left="342" w:right="-108" w:hanging="270"/>
              <w:jc w:val="thaiDistribute"/>
              <w:rPr>
                <w:spacing w:val="-3"/>
                <w:cs/>
              </w:rPr>
            </w:pPr>
            <w:r w:rsidRPr="007E2AAE">
              <w:rPr>
                <w:spacing w:val="-3"/>
                <w:cs/>
              </w:rPr>
              <w:t>โอนกลับ</w:t>
            </w:r>
            <w:r w:rsidR="008672E2" w:rsidRPr="007E2AAE">
              <w:rPr>
                <w:spacing w:val="-3"/>
                <w:cs/>
              </w:rPr>
              <w:t>เนื่องจากการขาย</w:t>
            </w:r>
          </w:p>
        </w:tc>
        <w:tc>
          <w:tcPr>
            <w:tcW w:w="1440" w:type="dxa"/>
            <w:vAlign w:val="bottom"/>
          </w:tcPr>
          <w:p w:rsidR="000E269D" w:rsidRPr="007E2AAE" w:rsidRDefault="00574125" w:rsidP="00681857">
            <w:pPr>
              <w:tabs>
                <w:tab w:val="decimal" w:pos="1062"/>
              </w:tabs>
              <w:ind w:right="-18"/>
            </w:pPr>
            <w:r w:rsidRPr="007E2AAE">
              <w:t>121</w:t>
            </w:r>
          </w:p>
        </w:tc>
        <w:tc>
          <w:tcPr>
            <w:tcW w:w="1440" w:type="dxa"/>
            <w:vAlign w:val="bottom"/>
          </w:tcPr>
          <w:p w:rsidR="000E269D" w:rsidRPr="007E2AAE" w:rsidRDefault="000E269D" w:rsidP="00681857">
            <w:pPr>
              <w:tabs>
                <w:tab w:val="decimal" w:pos="1062"/>
              </w:tabs>
              <w:ind w:right="-18"/>
            </w:pPr>
            <w:r w:rsidRPr="007E2AAE">
              <w:t>28</w:t>
            </w:r>
          </w:p>
        </w:tc>
        <w:tc>
          <w:tcPr>
            <w:tcW w:w="1440" w:type="dxa"/>
            <w:vAlign w:val="bottom"/>
          </w:tcPr>
          <w:p w:rsidR="000E269D" w:rsidRPr="007E2AAE" w:rsidRDefault="00832989" w:rsidP="00681857">
            <w:pPr>
              <w:tabs>
                <w:tab w:val="decimal" w:pos="1062"/>
              </w:tabs>
              <w:ind w:right="-18"/>
            </w:pPr>
            <w:r w:rsidRPr="007E2AAE">
              <w:t>109</w:t>
            </w:r>
          </w:p>
        </w:tc>
        <w:tc>
          <w:tcPr>
            <w:tcW w:w="1440" w:type="dxa"/>
            <w:vAlign w:val="bottom"/>
          </w:tcPr>
          <w:p w:rsidR="000E269D" w:rsidRPr="007E2AAE" w:rsidRDefault="000E269D" w:rsidP="00681857">
            <w:pPr>
              <w:tabs>
                <w:tab w:val="decimal" w:pos="1062"/>
              </w:tabs>
              <w:ind w:right="-18"/>
            </w:pPr>
            <w:r w:rsidRPr="007E2AAE">
              <w:t>-</w:t>
            </w:r>
          </w:p>
        </w:tc>
      </w:tr>
    </w:tbl>
    <w:p w:rsidR="007C5C34" w:rsidRPr="007E2AAE" w:rsidRDefault="009678C4" w:rsidP="00681857">
      <w:pPr>
        <w:spacing w:before="240" w:after="120"/>
        <w:ind w:left="634" w:hanging="634"/>
        <w:jc w:val="thaiDistribute"/>
        <w:rPr>
          <w:b/>
          <w:bCs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4</w:t>
      </w:r>
      <w:r w:rsidR="007C5C34" w:rsidRPr="007E2AAE">
        <w:rPr>
          <w:b/>
          <w:bCs/>
          <w:cs/>
        </w:rPr>
        <w:t xml:space="preserve">. </w:t>
      </w:r>
      <w:r w:rsidR="007C5C34" w:rsidRPr="007E2AAE">
        <w:rPr>
          <w:b/>
          <w:bCs/>
          <w:cs/>
        </w:rPr>
        <w:tab/>
        <w:t>ต้นทุนเพื่อให้ได้มาซึ่งสัญญาที่ทำกับลูกค้า</w:t>
      </w:r>
    </w:p>
    <w:tbl>
      <w:tblPr>
        <w:tblStyle w:val="TableGrid"/>
        <w:tblW w:w="925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6"/>
        <w:gridCol w:w="1434"/>
        <w:gridCol w:w="1434"/>
        <w:gridCol w:w="1434"/>
        <w:gridCol w:w="1434"/>
      </w:tblGrid>
      <w:tr w:rsidR="00951961" w:rsidRPr="007E2AAE" w:rsidTr="00715E0A">
        <w:tc>
          <w:tcPr>
            <w:tcW w:w="3516" w:type="dxa"/>
          </w:tcPr>
          <w:p w:rsidR="00951961" w:rsidRPr="007E2AAE" w:rsidRDefault="00951961" w:rsidP="00681857">
            <w:pPr>
              <w:ind w:left="151" w:hanging="151"/>
              <w:outlineLvl w:val="0"/>
              <w:rPr>
                <w:rFonts w:ascii="Angsana New" w:hAnsi="Angsana New"/>
                <w:cs/>
                <w:lang w:val="en-GB"/>
              </w:rPr>
            </w:pPr>
            <w:r w:rsidRPr="007E2AAE">
              <w:rPr>
                <w:rFonts w:ascii="Angsana New" w:hAnsi="Angsana New"/>
              </w:rPr>
              <w:br w:type="page"/>
            </w:r>
          </w:p>
        </w:tc>
        <w:tc>
          <w:tcPr>
            <w:tcW w:w="5736" w:type="dxa"/>
            <w:gridSpan w:val="4"/>
          </w:tcPr>
          <w:p w:rsidR="00951961" w:rsidRPr="007E2AAE" w:rsidRDefault="00951961" w:rsidP="00681857">
            <w:pPr>
              <w:ind w:left="-18"/>
              <w:jc w:val="right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(</w:t>
            </w:r>
            <w:r w:rsidRPr="007E2AAE">
              <w:rPr>
                <w:rFonts w:ascii="Angsana New" w:hAnsi="Angsana New"/>
                <w:spacing w:val="-3"/>
                <w:cs/>
              </w:rPr>
              <w:t>หน่วย</w:t>
            </w:r>
            <w:r w:rsidRPr="007E2AAE">
              <w:rPr>
                <w:rFonts w:ascii="Angsana New" w:hAnsi="Angsana New"/>
              </w:rPr>
              <w:t xml:space="preserve">: </w:t>
            </w:r>
            <w:r w:rsidRPr="007E2AAE">
              <w:rPr>
                <w:rFonts w:ascii="Angsana New" w:hAnsi="Angsana New"/>
                <w:cs/>
              </w:rPr>
              <w:t>พันบาท)</w:t>
            </w:r>
          </w:p>
        </w:tc>
      </w:tr>
      <w:tr w:rsidR="007C5C34" w:rsidRPr="007E2AAE" w:rsidTr="00715E0A">
        <w:tc>
          <w:tcPr>
            <w:tcW w:w="3516" w:type="dxa"/>
          </w:tcPr>
          <w:p w:rsidR="007C5C34" w:rsidRPr="007E2AAE" w:rsidRDefault="007C5C34" w:rsidP="00681857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2868" w:type="dxa"/>
            <w:gridSpan w:val="2"/>
            <w:hideMark/>
          </w:tcPr>
          <w:p w:rsidR="007C5C34" w:rsidRPr="007E2AAE" w:rsidRDefault="007C5C34" w:rsidP="0068185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68" w:type="dxa"/>
            <w:gridSpan w:val="2"/>
            <w:hideMark/>
          </w:tcPr>
          <w:p w:rsidR="007C5C34" w:rsidRPr="007E2AAE" w:rsidRDefault="007C5C34" w:rsidP="00681857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C5C34" w:rsidRPr="007E2AAE" w:rsidTr="00715E0A">
        <w:tc>
          <w:tcPr>
            <w:tcW w:w="3516" w:type="dxa"/>
          </w:tcPr>
          <w:p w:rsidR="007C5C34" w:rsidRPr="007E2AAE" w:rsidRDefault="007C5C34" w:rsidP="00681857">
            <w:pPr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434" w:type="dxa"/>
            <w:hideMark/>
          </w:tcPr>
          <w:p w:rsidR="007C5C34" w:rsidRPr="007E2AAE" w:rsidRDefault="007C5C34" w:rsidP="00681857">
            <w:pP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434" w:type="dxa"/>
            <w:hideMark/>
          </w:tcPr>
          <w:p w:rsidR="007C5C34" w:rsidRPr="007E2AAE" w:rsidRDefault="007C5C34" w:rsidP="00681857">
            <w:pP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434" w:type="dxa"/>
            <w:hideMark/>
          </w:tcPr>
          <w:p w:rsidR="007C5C34" w:rsidRPr="007E2AAE" w:rsidRDefault="007C5C34" w:rsidP="00681857">
            <w:pP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434" w:type="dxa"/>
            <w:hideMark/>
          </w:tcPr>
          <w:p w:rsidR="007C5C34" w:rsidRPr="007E2AAE" w:rsidRDefault="007C5C34" w:rsidP="00681857">
            <w:pPr>
              <w:tabs>
                <w:tab w:val="right" w:pos="1033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u w:val="single"/>
              </w:rPr>
              <w:t>2561</w:t>
            </w:r>
          </w:p>
        </w:tc>
      </w:tr>
      <w:tr w:rsidR="000E3066" w:rsidRPr="007E2AAE" w:rsidTr="00760579">
        <w:trPr>
          <w:trHeight w:val="198"/>
        </w:trPr>
        <w:tc>
          <w:tcPr>
            <w:tcW w:w="3516" w:type="dxa"/>
            <w:hideMark/>
          </w:tcPr>
          <w:p w:rsidR="000E3066" w:rsidRPr="007E2AAE" w:rsidRDefault="000E3066" w:rsidP="00681857">
            <w:pPr>
              <w:ind w:left="151" w:right="-72" w:hanging="151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มูลค่าตามบัญชีต้นปี</w:t>
            </w:r>
          </w:p>
        </w:tc>
        <w:tc>
          <w:tcPr>
            <w:tcW w:w="1434" w:type="dxa"/>
            <w:vAlign w:val="bottom"/>
          </w:tcPr>
          <w:p w:rsidR="000E3066" w:rsidRPr="007E2AAE" w:rsidRDefault="003A3397" w:rsidP="00681857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-</w:t>
            </w:r>
          </w:p>
        </w:tc>
        <w:tc>
          <w:tcPr>
            <w:tcW w:w="1434" w:type="dxa"/>
            <w:vAlign w:val="bottom"/>
          </w:tcPr>
          <w:p w:rsidR="000E3066" w:rsidRPr="007E2AAE" w:rsidRDefault="000E3066" w:rsidP="00681857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-</w:t>
            </w:r>
          </w:p>
        </w:tc>
        <w:tc>
          <w:tcPr>
            <w:tcW w:w="1434" w:type="dxa"/>
            <w:vAlign w:val="bottom"/>
          </w:tcPr>
          <w:p w:rsidR="000E3066" w:rsidRPr="007E2AAE" w:rsidRDefault="000E3066" w:rsidP="00681857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-</w:t>
            </w:r>
          </w:p>
        </w:tc>
        <w:tc>
          <w:tcPr>
            <w:tcW w:w="1434" w:type="dxa"/>
            <w:vAlign w:val="bottom"/>
          </w:tcPr>
          <w:p w:rsidR="000E3066" w:rsidRPr="007E2AAE" w:rsidRDefault="000E3066" w:rsidP="00681857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-</w:t>
            </w:r>
          </w:p>
        </w:tc>
      </w:tr>
      <w:tr w:rsidR="000E3066" w:rsidRPr="007E2AAE" w:rsidTr="008F176D">
        <w:tc>
          <w:tcPr>
            <w:tcW w:w="3516" w:type="dxa"/>
          </w:tcPr>
          <w:p w:rsidR="000E3066" w:rsidRPr="007E2AAE" w:rsidRDefault="008F176D" w:rsidP="00681857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ผลกระทบจากการเปลี่ยนแปลง                        นโยบายการบัญชี</w:t>
            </w:r>
            <w:r w:rsidR="004B458C" w:rsidRPr="007E2AAE">
              <w:rPr>
                <w:rFonts w:ascii="Angsana New" w:hAnsi="Angsana New"/>
                <w:cs/>
              </w:rPr>
              <w:t xml:space="preserve"> (หมายเหตุ </w:t>
            </w:r>
            <w:r w:rsidR="004B458C" w:rsidRPr="007E2AAE">
              <w:rPr>
                <w:rFonts w:ascii="Angsana New" w:hAnsi="Angsana New"/>
              </w:rPr>
              <w:t>4</w:t>
            </w:r>
            <w:r w:rsidR="004B458C" w:rsidRPr="007E2AAE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34" w:type="dxa"/>
            <w:vAlign w:val="bottom"/>
          </w:tcPr>
          <w:p w:rsidR="000E3066" w:rsidRPr="007E2AAE" w:rsidRDefault="008F176D" w:rsidP="00681857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155,101</w:t>
            </w:r>
          </w:p>
        </w:tc>
        <w:tc>
          <w:tcPr>
            <w:tcW w:w="1434" w:type="dxa"/>
            <w:vAlign w:val="bottom"/>
          </w:tcPr>
          <w:p w:rsidR="000E3066" w:rsidRPr="007E2AAE" w:rsidRDefault="000E3066" w:rsidP="00681857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lang w:val="en-GB"/>
              </w:rPr>
            </w:pPr>
            <w:r w:rsidRPr="007E2A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34" w:type="dxa"/>
            <w:vAlign w:val="bottom"/>
          </w:tcPr>
          <w:p w:rsidR="000E3066" w:rsidRPr="007E2AAE" w:rsidRDefault="008F176D" w:rsidP="00681857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lang w:val="en-GB"/>
              </w:rPr>
            </w:pPr>
            <w:r w:rsidRPr="007E2AAE">
              <w:rPr>
                <w:rFonts w:ascii="Angsana New" w:hAnsi="Angsana New"/>
                <w:lang w:val="en-GB"/>
              </w:rPr>
              <w:t>99,420</w:t>
            </w:r>
          </w:p>
        </w:tc>
        <w:tc>
          <w:tcPr>
            <w:tcW w:w="1434" w:type="dxa"/>
            <w:vAlign w:val="bottom"/>
          </w:tcPr>
          <w:p w:rsidR="000E3066" w:rsidRPr="007E2AAE" w:rsidRDefault="000E3066" w:rsidP="00681857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lang w:val="en-GB"/>
              </w:rPr>
            </w:pPr>
            <w:r w:rsidRPr="007E2AAE">
              <w:rPr>
                <w:rFonts w:ascii="Angsana New" w:hAnsi="Angsana New"/>
                <w:lang w:val="en-GB"/>
              </w:rPr>
              <w:t>-</w:t>
            </w:r>
          </w:p>
        </w:tc>
      </w:tr>
      <w:tr w:rsidR="000E3066" w:rsidRPr="007E2AAE" w:rsidTr="008F176D">
        <w:tc>
          <w:tcPr>
            <w:tcW w:w="3516" w:type="dxa"/>
          </w:tcPr>
          <w:p w:rsidR="000E3066" w:rsidRPr="007E2AAE" w:rsidRDefault="008F176D" w:rsidP="00681857">
            <w:pPr>
              <w:ind w:left="151" w:right="-72" w:hanging="151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34" w:type="dxa"/>
            <w:vAlign w:val="bottom"/>
          </w:tcPr>
          <w:p w:rsidR="000E3066" w:rsidRPr="007E2AAE" w:rsidRDefault="008F176D" w:rsidP="00681857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cs/>
                <w:lang w:val="en-GB"/>
              </w:rPr>
            </w:pPr>
            <w:r w:rsidRPr="007E2AAE">
              <w:rPr>
                <w:rFonts w:ascii="Angsana New" w:hAnsi="Angsana New"/>
                <w:lang w:val="en-GB"/>
              </w:rPr>
              <w:t>(10,164)</w:t>
            </w:r>
          </w:p>
        </w:tc>
        <w:tc>
          <w:tcPr>
            <w:tcW w:w="1434" w:type="dxa"/>
            <w:vAlign w:val="bottom"/>
          </w:tcPr>
          <w:p w:rsidR="000E3066" w:rsidRPr="007E2AAE" w:rsidRDefault="000E3066" w:rsidP="00681857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lang w:val="en-GB"/>
              </w:rPr>
            </w:pPr>
            <w:r w:rsidRPr="007E2A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34" w:type="dxa"/>
            <w:vAlign w:val="bottom"/>
          </w:tcPr>
          <w:p w:rsidR="000E3066" w:rsidRPr="007E2AAE" w:rsidRDefault="008F176D" w:rsidP="00681857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(1,298)</w:t>
            </w:r>
          </w:p>
        </w:tc>
        <w:tc>
          <w:tcPr>
            <w:tcW w:w="1434" w:type="dxa"/>
            <w:vAlign w:val="bottom"/>
          </w:tcPr>
          <w:p w:rsidR="000E3066" w:rsidRPr="007E2AAE" w:rsidRDefault="000E3066" w:rsidP="00681857">
            <w:pPr>
              <w:tabs>
                <w:tab w:val="decimal" w:pos="1037"/>
              </w:tabs>
              <w:ind w:left="-29" w:right="-29"/>
              <w:rPr>
                <w:rFonts w:ascii="Angsana New" w:hAnsi="Angsana New"/>
                <w:lang w:val="en-GB"/>
              </w:rPr>
            </w:pPr>
            <w:r w:rsidRPr="007E2AAE">
              <w:rPr>
                <w:rFonts w:ascii="Angsana New" w:hAnsi="Angsana New"/>
                <w:lang w:val="en-GB"/>
              </w:rPr>
              <w:t>-</w:t>
            </w:r>
          </w:p>
        </w:tc>
      </w:tr>
      <w:tr w:rsidR="00760579" w:rsidRPr="007E2AAE" w:rsidTr="00760579">
        <w:trPr>
          <w:trHeight w:val="70"/>
        </w:trPr>
        <w:tc>
          <w:tcPr>
            <w:tcW w:w="3516" w:type="dxa"/>
          </w:tcPr>
          <w:p w:rsidR="00760579" w:rsidRPr="007E2AAE" w:rsidRDefault="00760579" w:rsidP="00681857">
            <w:pPr>
              <w:ind w:left="151" w:right="-72" w:hanging="151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ลดลงจากการจำหน่ายเงินลงทุน</w:t>
            </w:r>
            <w:r w:rsidR="004B458C" w:rsidRPr="007E2AAE">
              <w:rPr>
                <w:rFonts w:ascii="Angsana New" w:hAnsi="Angsana New"/>
                <w:cs/>
              </w:rPr>
              <w:t xml:space="preserve">                              </w:t>
            </w:r>
            <w:r w:rsidRPr="007E2AAE">
              <w:rPr>
                <w:rFonts w:ascii="Angsana New" w:hAnsi="Angsana New"/>
                <w:cs/>
              </w:rPr>
              <w:t xml:space="preserve">ในบริษัทย่อย (หมายเหตุ </w:t>
            </w:r>
            <w:r w:rsidRPr="007E2AAE">
              <w:rPr>
                <w:rFonts w:ascii="Angsana New" w:hAnsi="Angsana New"/>
              </w:rPr>
              <w:t>15.1.3)</w:t>
            </w:r>
          </w:p>
        </w:tc>
        <w:tc>
          <w:tcPr>
            <w:tcW w:w="1434" w:type="dxa"/>
            <w:vAlign w:val="bottom"/>
          </w:tcPr>
          <w:p w:rsidR="00760579" w:rsidRPr="007E2AAE" w:rsidRDefault="008F176D" w:rsidP="0068185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lang w:val="en-GB"/>
              </w:rPr>
            </w:pPr>
            <w:r w:rsidRPr="007E2AAE">
              <w:rPr>
                <w:rFonts w:ascii="Angsana New" w:hAnsi="Angsana New"/>
                <w:lang w:val="en-GB"/>
              </w:rPr>
              <w:t>(36,417)</w:t>
            </w:r>
          </w:p>
        </w:tc>
        <w:tc>
          <w:tcPr>
            <w:tcW w:w="1434" w:type="dxa"/>
            <w:vAlign w:val="bottom"/>
          </w:tcPr>
          <w:p w:rsidR="00760579" w:rsidRPr="007E2AAE" w:rsidRDefault="00760579" w:rsidP="0068185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lang w:val="en-GB"/>
              </w:rPr>
            </w:pPr>
            <w:r w:rsidRPr="007E2AAE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434" w:type="dxa"/>
            <w:vAlign w:val="bottom"/>
          </w:tcPr>
          <w:p w:rsidR="00760579" w:rsidRPr="007E2AAE" w:rsidRDefault="00760579" w:rsidP="0068185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-</w:t>
            </w:r>
          </w:p>
        </w:tc>
        <w:tc>
          <w:tcPr>
            <w:tcW w:w="1434" w:type="dxa"/>
            <w:vAlign w:val="bottom"/>
          </w:tcPr>
          <w:p w:rsidR="00760579" w:rsidRPr="007E2AAE" w:rsidRDefault="00760579" w:rsidP="00681857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  <w:lang w:val="en-GB"/>
              </w:rPr>
            </w:pPr>
            <w:r w:rsidRPr="007E2AAE">
              <w:rPr>
                <w:rFonts w:ascii="Angsana New" w:hAnsi="Angsana New"/>
                <w:lang w:val="en-GB"/>
              </w:rPr>
              <w:t>-</w:t>
            </w:r>
          </w:p>
        </w:tc>
      </w:tr>
      <w:tr w:rsidR="000E3066" w:rsidRPr="007E2AAE" w:rsidTr="00760579">
        <w:tc>
          <w:tcPr>
            <w:tcW w:w="3516" w:type="dxa"/>
            <w:hideMark/>
          </w:tcPr>
          <w:p w:rsidR="000E3066" w:rsidRPr="007E2AAE" w:rsidRDefault="000E3066" w:rsidP="00681857">
            <w:pPr>
              <w:ind w:left="151" w:right="-72" w:hanging="151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มูลค่าตามบัญชีปลายปี</w:t>
            </w:r>
          </w:p>
        </w:tc>
        <w:tc>
          <w:tcPr>
            <w:tcW w:w="1434" w:type="dxa"/>
            <w:vAlign w:val="bottom"/>
          </w:tcPr>
          <w:p w:rsidR="000E3066" w:rsidRPr="007E2AAE" w:rsidRDefault="003A3397" w:rsidP="00681857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108,520</w:t>
            </w:r>
          </w:p>
        </w:tc>
        <w:tc>
          <w:tcPr>
            <w:tcW w:w="1434" w:type="dxa"/>
            <w:vAlign w:val="bottom"/>
          </w:tcPr>
          <w:p w:rsidR="000E3066" w:rsidRPr="007E2AAE" w:rsidRDefault="000E3066" w:rsidP="00681857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-</w:t>
            </w:r>
          </w:p>
        </w:tc>
        <w:tc>
          <w:tcPr>
            <w:tcW w:w="1434" w:type="dxa"/>
            <w:vAlign w:val="bottom"/>
          </w:tcPr>
          <w:p w:rsidR="000E3066" w:rsidRPr="007E2AAE" w:rsidRDefault="000E3066" w:rsidP="00681857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98,122</w:t>
            </w:r>
          </w:p>
        </w:tc>
        <w:tc>
          <w:tcPr>
            <w:tcW w:w="1434" w:type="dxa"/>
            <w:vAlign w:val="bottom"/>
          </w:tcPr>
          <w:p w:rsidR="000E3066" w:rsidRPr="007E2AAE" w:rsidRDefault="000E3066" w:rsidP="00681857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-</w:t>
            </w:r>
          </w:p>
        </w:tc>
      </w:tr>
    </w:tbl>
    <w:p w:rsidR="00183409" w:rsidRPr="007E2AAE" w:rsidRDefault="00183409" w:rsidP="00681857">
      <w:pPr>
        <w:overflowPunct/>
        <w:autoSpaceDE/>
        <w:autoSpaceDN/>
        <w:adjustRightInd/>
        <w:textAlignment w:val="auto"/>
        <w:rPr>
          <w:b/>
          <w:bCs/>
        </w:rPr>
        <w:sectPr w:rsidR="00183409" w:rsidRPr="007E2AAE" w:rsidSect="004D3763">
          <w:headerReference w:type="default" r:id="rId8"/>
          <w:footerReference w:type="default" r:id="rId9"/>
          <w:footerReference w:type="first" r:id="rId10"/>
          <w:pgSz w:w="11909" w:h="16834" w:code="9"/>
          <w:pgMar w:top="1296" w:right="1080" w:bottom="1080" w:left="1339" w:header="706" w:footer="556" w:gutter="0"/>
          <w:cols w:space="720"/>
          <w:titlePg/>
          <w:docGrid w:linePitch="435"/>
        </w:sectPr>
      </w:pPr>
    </w:p>
    <w:p w:rsidR="00527362" w:rsidRPr="007E2AAE" w:rsidRDefault="0076120B" w:rsidP="000E7E9C">
      <w:pPr>
        <w:spacing w:before="120" w:after="120"/>
        <w:ind w:left="547" w:hanging="547"/>
        <w:jc w:val="both"/>
        <w:rPr>
          <w:b/>
          <w:bCs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5</w:t>
      </w:r>
      <w:r w:rsidR="00527362" w:rsidRPr="007E2AAE">
        <w:rPr>
          <w:b/>
          <w:bCs/>
        </w:rPr>
        <w:t xml:space="preserve">. </w:t>
      </w:r>
      <w:r w:rsidR="00527362" w:rsidRPr="007E2AAE">
        <w:rPr>
          <w:b/>
          <w:bCs/>
        </w:rPr>
        <w:tab/>
      </w:r>
      <w:r w:rsidR="0099618E" w:rsidRPr="007E2AAE">
        <w:rPr>
          <w:b/>
          <w:bCs/>
          <w:cs/>
        </w:rPr>
        <w:t>เงินลงทุนในบริษัทย่อย</w:t>
      </w:r>
    </w:p>
    <w:p w:rsidR="00645EDF" w:rsidRPr="007E2AAE" w:rsidRDefault="00645EDF" w:rsidP="00016D9D">
      <w:pPr>
        <w:spacing w:before="120" w:after="40"/>
        <w:ind w:left="547"/>
        <w:jc w:val="both"/>
        <w:rPr>
          <w:b/>
          <w:bCs/>
        </w:rPr>
      </w:pPr>
      <w:r w:rsidRPr="007E2AAE">
        <w:rPr>
          <w:cs/>
        </w:rPr>
        <w:t>เงินลงทุนในบริษัทย่อยตามที่แสดงในงบการเงินเฉพาะกิจการ</w:t>
      </w:r>
      <w:r w:rsidR="001C60AE" w:rsidRPr="007E2AAE">
        <w:rPr>
          <w:cs/>
        </w:rPr>
        <w:t xml:space="preserve"> </w:t>
      </w:r>
      <w:r w:rsidRPr="007E2AAE">
        <w:rPr>
          <w:cs/>
        </w:rPr>
        <w:t>มีรายละเอียดดังนี้</w:t>
      </w: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43"/>
        <w:gridCol w:w="1143"/>
        <w:gridCol w:w="1134"/>
        <w:gridCol w:w="1152"/>
        <w:gridCol w:w="1143"/>
        <w:gridCol w:w="1143"/>
        <w:gridCol w:w="1143"/>
        <w:gridCol w:w="1143"/>
        <w:gridCol w:w="1143"/>
        <w:gridCol w:w="1143"/>
      </w:tblGrid>
      <w:tr w:rsidR="00183409" w:rsidRPr="007E2AAE" w:rsidTr="00183409">
        <w:tc>
          <w:tcPr>
            <w:tcW w:w="2790" w:type="dxa"/>
            <w:shd w:val="clear" w:color="auto" w:fill="auto"/>
          </w:tcPr>
          <w:p w:rsidR="00183409" w:rsidRPr="007E2AAE" w:rsidRDefault="00183409" w:rsidP="00016D9D">
            <w:pPr>
              <w:spacing w:line="34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430" w:type="dxa"/>
            <w:gridSpan w:val="10"/>
          </w:tcPr>
          <w:p w:rsidR="00183409" w:rsidRPr="007E2AAE" w:rsidRDefault="00183409" w:rsidP="00016D9D">
            <w:pPr>
              <w:spacing w:line="340" w:lineRule="exact"/>
              <w:ind w:left="-18" w:right="-18"/>
              <w:jc w:val="right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</w:t>
            </w:r>
            <w:r w:rsidRPr="007E2AAE">
              <w:rPr>
                <w:sz w:val="26"/>
                <w:szCs w:val="26"/>
                <w:cs/>
              </w:rPr>
              <w:t>หน่วย</w:t>
            </w:r>
            <w:r w:rsidRPr="007E2AAE">
              <w:rPr>
                <w:sz w:val="26"/>
                <w:szCs w:val="26"/>
              </w:rPr>
              <w:t xml:space="preserve">: </w:t>
            </w:r>
            <w:r w:rsidRPr="007E2AAE">
              <w:rPr>
                <w:sz w:val="26"/>
                <w:szCs w:val="26"/>
                <w:cs/>
              </w:rPr>
              <w:t>พันบาท)</w:t>
            </w:r>
          </w:p>
        </w:tc>
      </w:tr>
      <w:tr w:rsidR="00183409" w:rsidRPr="007E2AAE" w:rsidTr="00183409">
        <w:tc>
          <w:tcPr>
            <w:tcW w:w="2790" w:type="dxa"/>
            <w:shd w:val="clear" w:color="auto" w:fill="auto"/>
          </w:tcPr>
          <w:p w:rsidR="00183409" w:rsidRPr="007E2AAE" w:rsidRDefault="00183409" w:rsidP="00016D9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บริษัท</w:t>
            </w:r>
          </w:p>
        </w:tc>
        <w:tc>
          <w:tcPr>
            <w:tcW w:w="2286" w:type="dxa"/>
            <w:gridSpan w:val="2"/>
          </w:tcPr>
          <w:p w:rsidR="00183409" w:rsidRPr="007E2AAE" w:rsidRDefault="00183409" w:rsidP="00016D9D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286" w:type="dxa"/>
            <w:gridSpan w:val="2"/>
          </w:tcPr>
          <w:p w:rsidR="00183409" w:rsidRPr="007E2AAE" w:rsidRDefault="00183409" w:rsidP="00016D9D">
            <w:pPr>
              <w:pBdr>
                <w:bottom w:val="single" w:sz="4" w:space="1" w:color="auto"/>
              </w:pBdr>
              <w:tabs>
                <w:tab w:val="left" w:pos="1242"/>
              </w:tabs>
              <w:spacing w:line="340" w:lineRule="exact"/>
              <w:ind w:left="-29" w:right="-29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86" w:type="dxa"/>
            <w:gridSpan w:val="2"/>
            <w:shd w:val="clear" w:color="auto" w:fill="auto"/>
          </w:tcPr>
          <w:p w:rsidR="00183409" w:rsidRPr="007E2AAE" w:rsidRDefault="00183409" w:rsidP="00016D9D">
            <w:pPr>
              <w:pBdr>
                <w:bottom w:val="single" w:sz="4" w:space="1" w:color="auto"/>
              </w:pBdr>
              <w:tabs>
                <w:tab w:val="left" w:pos="1242"/>
              </w:tabs>
              <w:spacing w:line="34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86" w:type="dxa"/>
            <w:gridSpan w:val="2"/>
          </w:tcPr>
          <w:p w:rsidR="00183409" w:rsidRPr="007E2AAE" w:rsidRDefault="00183409" w:rsidP="00016D9D">
            <w:pPr>
              <w:pBdr>
                <w:bottom w:val="single" w:sz="4" w:space="1" w:color="auto"/>
              </w:pBdr>
              <w:tabs>
                <w:tab w:val="left" w:pos="1242"/>
              </w:tabs>
              <w:spacing w:line="34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2286" w:type="dxa"/>
            <w:gridSpan w:val="2"/>
          </w:tcPr>
          <w:p w:rsidR="00183409" w:rsidRPr="007E2AAE" w:rsidRDefault="00183409" w:rsidP="00016D9D">
            <w:pPr>
              <w:pBdr>
                <w:bottom w:val="single" w:sz="4" w:space="1" w:color="auto"/>
              </w:pBdr>
              <w:tabs>
                <w:tab w:val="left" w:pos="1242"/>
              </w:tabs>
              <w:spacing w:line="34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เงินลงทุนในบริษัทย่อย</w:t>
            </w:r>
            <w:r w:rsidR="0062028A" w:rsidRPr="007E2AAE">
              <w:rPr>
                <w:sz w:val="26"/>
                <w:szCs w:val="26"/>
              </w:rPr>
              <w:t xml:space="preserve"> - </w:t>
            </w:r>
            <w:r w:rsidRPr="007E2AAE">
              <w:rPr>
                <w:sz w:val="26"/>
                <w:szCs w:val="26"/>
                <w:cs/>
              </w:rPr>
              <w:t>สุทธิ</w:t>
            </w:r>
          </w:p>
        </w:tc>
      </w:tr>
      <w:tr w:rsidR="00183409" w:rsidRPr="007E2AAE" w:rsidTr="00151953">
        <w:tc>
          <w:tcPr>
            <w:tcW w:w="2790" w:type="dxa"/>
            <w:shd w:val="clear" w:color="auto" w:fill="auto"/>
          </w:tcPr>
          <w:p w:rsidR="00183409" w:rsidRPr="007E2AAE" w:rsidRDefault="00183409" w:rsidP="00016D9D">
            <w:pPr>
              <w:spacing w:line="34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</w:tcPr>
          <w:p w:rsidR="00183409" w:rsidRPr="007E2AAE" w:rsidRDefault="004D3763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143" w:type="dxa"/>
          </w:tcPr>
          <w:p w:rsidR="00183409" w:rsidRPr="007E2AAE" w:rsidRDefault="004D3763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  <w:tc>
          <w:tcPr>
            <w:tcW w:w="1134" w:type="dxa"/>
          </w:tcPr>
          <w:p w:rsidR="00183409" w:rsidRPr="007E2AAE" w:rsidRDefault="004D3763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152" w:type="dxa"/>
          </w:tcPr>
          <w:p w:rsidR="00183409" w:rsidRPr="007E2AAE" w:rsidRDefault="004D3763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  <w:tc>
          <w:tcPr>
            <w:tcW w:w="1143" w:type="dxa"/>
          </w:tcPr>
          <w:p w:rsidR="00183409" w:rsidRPr="007E2AAE" w:rsidRDefault="004D3763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143" w:type="dxa"/>
          </w:tcPr>
          <w:p w:rsidR="00183409" w:rsidRPr="007E2AAE" w:rsidRDefault="004D3763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  <w:tc>
          <w:tcPr>
            <w:tcW w:w="1143" w:type="dxa"/>
          </w:tcPr>
          <w:p w:rsidR="00183409" w:rsidRPr="007E2AAE" w:rsidRDefault="004D3763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143" w:type="dxa"/>
          </w:tcPr>
          <w:p w:rsidR="00183409" w:rsidRPr="007E2AAE" w:rsidRDefault="004D3763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  <w:tc>
          <w:tcPr>
            <w:tcW w:w="1143" w:type="dxa"/>
          </w:tcPr>
          <w:p w:rsidR="00183409" w:rsidRPr="007E2AAE" w:rsidRDefault="004D3763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143" w:type="dxa"/>
          </w:tcPr>
          <w:p w:rsidR="00183409" w:rsidRPr="007E2AAE" w:rsidRDefault="004D3763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</w:tr>
      <w:tr w:rsidR="00183409" w:rsidRPr="007E2AAE" w:rsidTr="00151953">
        <w:tc>
          <w:tcPr>
            <w:tcW w:w="2790" w:type="dxa"/>
            <w:shd w:val="clear" w:color="auto" w:fill="auto"/>
          </w:tcPr>
          <w:p w:rsidR="00183409" w:rsidRPr="007E2AAE" w:rsidRDefault="00183409" w:rsidP="00016D9D">
            <w:pPr>
              <w:spacing w:line="340" w:lineRule="exac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</w:tcPr>
          <w:p w:rsidR="00183409" w:rsidRPr="007E2AAE" w:rsidRDefault="00183409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143" w:type="dxa"/>
          </w:tcPr>
          <w:p w:rsidR="00183409" w:rsidRPr="007E2AAE" w:rsidRDefault="00183409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183409" w:rsidRPr="007E2AAE" w:rsidRDefault="00183409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(ร้อยละ)</w:t>
            </w:r>
          </w:p>
        </w:tc>
        <w:tc>
          <w:tcPr>
            <w:tcW w:w="1152" w:type="dxa"/>
          </w:tcPr>
          <w:p w:rsidR="00183409" w:rsidRPr="007E2AAE" w:rsidRDefault="00183409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3" w:type="dxa"/>
          </w:tcPr>
          <w:p w:rsidR="00183409" w:rsidRPr="007E2AAE" w:rsidRDefault="00183409" w:rsidP="00016D9D">
            <w:pPr>
              <w:spacing w:line="340" w:lineRule="exact"/>
              <w:ind w:left="-29" w:right="-29"/>
              <w:jc w:val="center"/>
              <w:rPr>
                <w:spacing w:val="-4"/>
                <w:sz w:val="26"/>
                <w:szCs w:val="26"/>
                <w:cs/>
              </w:rPr>
            </w:pPr>
          </w:p>
        </w:tc>
        <w:tc>
          <w:tcPr>
            <w:tcW w:w="1143" w:type="dxa"/>
          </w:tcPr>
          <w:p w:rsidR="00183409" w:rsidRPr="007E2AAE" w:rsidRDefault="00183409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143" w:type="dxa"/>
          </w:tcPr>
          <w:p w:rsidR="00183409" w:rsidRPr="007E2AAE" w:rsidRDefault="00183409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143" w:type="dxa"/>
          </w:tcPr>
          <w:p w:rsidR="00183409" w:rsidRPr="007E2AAE" w:rsidRDefault="00183409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143" w:type="dxa"/>
          </w:tcPr>
          <w:p w:rsidR="00183409" w:rsidRPr="007E2AAE" w:rsidRDefault="00183409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143" w:type="dxa"/>
          </w:tcPr>
          <w:p w:rsidR="00183409" w:rsidRPr="007E2AAE" w:rsidRDefault="00183409" w:rsidP="00016D9D">
            <w:pPr>
              <w:spacing w:line="340" w:lineRule="exact"/>
              <w:ind w:left="-29" w:right="-29"/>
              <w:jc w:val="center"/>
              <w:rPr>
                <w:sz w:val="26"/>
                <w:szCs w:val="26"/>
              </w:rPr>
            </w:pPr>
          </w:p>
        </w:tc>
      </w:tr>
      <w:tr w:rsidR="008F176D" w:rsidRPr="007E2AAE" w:rsidTr="00151953">
        <w:tc>
          <w:tcPr>
            <w:tcW w:w="2790" w:type="dxa"/>
            <w:shd w:val="clear" w:color="auto" w:fill="auto"/>
          </w:tcPr>
          <w:p w:rsidR="008F176D" w:rsidRPr="007E2AAE" w:rsidRDefault="008F176D" w:rsidP="008F176D">
            <w:pPr>
              <w:spacing w:line="340" w:lineRule="exact"/>
              <w:ind w:right="-108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บริษัท วาย แอล พี จำกัด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170,000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170,000</w:t>
            </w:r>
          </w:p>
        </w:tc>
        <w:tc>
          <w:tcPr>
            <w:tcW w:w="1134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100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170,000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170,000</w:t>
            </w:r>
          </w:p>
        </w:tc>
      </w:tr>
      <w:tr w:rsidR="008F176D" w:rsidRPr="007E2AAE" w:rsidTr="00151953">
        <w:tc>
          <w:tcPr>
            <w:tcW w:w="2790" w:type="dxa"/>
            <w:shd w:val="clear" w:color="auto" w:fill="auto"/>
          </w:tcPr>
          <w:p w:rsidR="008F176D" w:rsidRPr="007E2AAE" w:rsidRDefault="008F176D" w:rsidP="008F176D">
            <w:pPr>
              <w:spacing w:line="340" w:lineRule="exact"/>
              <w:ind w:right="-108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บริษัท เพซ คันทรี่ คลับ จำกัด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20,000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20,000</w:t>
            </w:r>
          </w:p>
        </w:tc>
        <w:tc>
          <w:tcPr>
            <w:tcW w:w="1134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100</w:t>
            </w:r>
          </w:p>
        </w:tc>
        <w:tc>
          <w:tcPr>
            <w:tcW w:w="1152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100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20,000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20,000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20,000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20,000</w:t>
            </w:r>
          </w:p>
        </w:tc>
      </w:tr>
      <w:tr w:rsidR="008F176D" w:rsidRPr="007E2AAE" w:rsidTr="00151953">
        <w:tc>
          <w:tcPr>
            <w:tcW w:w="2790" w:type="dxa"/>
            <w:shd w:val="clear" w:color="auto" w:fill="auto"/>
          </w:tcPr>
          <w:p w:rsidR="008F176D" w:rsidRPr="007E2AAE" w:rsidRDefault="008F176D" w:rsidP="008F176D">
            <w:pPr>
              <w:spacing w:line="340" w:lineRule="exact"/>
              <w:ind w:right="-108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บริษัท เพซ อินทีเรีย เซอร์วิสเซส จำกัด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20,000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20,000</w:t>
            </w:r>
          </w:p>
        </w:tc>
        <w:tc>
          <w:tcPr>
            <w:tcW w:w="1134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100</w:t>
            </w:r>
          </w:p>
        </w:tc>
        <w:tc>
          <w:tcPr>
            <w:tcW w:w="1152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100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20,000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20,000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20,000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20,000</w:t>
            </w:r>
          </w:p>
        </w:tc>
      </w:tr>
      <w:tr w:rsidR="008F176D" w:rsidRPr="007E2AAE" w:rsidTr="00151953">
        <w:tc>
          <w:tcPr>
            <w:tcW w:w="2790" w:type="dxa"/>
            <w:shd w:val="clear" w:color="auto" w:fill="auto"/>
          </w:tcPr>
          <w:p w:rsidR="008F176D" w:rsidRPr="007E2AAE" w:rsidRDefault="008F176D" w:rsidP="008F176D">
            <w:pPr>
              <w:spacing w:line="340" w:lineRule="exact"/>
              <w:ind w:right="-108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บริษัท เพซ แมเนจเมนท์ จำกัด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1,000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1,000</w:t>
            </w:r>
          </w:p>
        </w:tc>
        <w:tc>
          <w:tcPr>
            <w:tcW w:w="1134" w:type="dxa"/>
            <w:vAlign w:val="bottom"/>
          </w:tcPr>
          <w:p w:rsidR="008F176D" w:rsidRPr="007E2AAE" w:rsidRDefault="008F176D" w:rsidP="008F176D">
            <w:pPr>
              <w:tabs>
                <w:tab w:val="decimal" w:pos="600"/>
              </w:tabs>
              <w:spacing w:line="340" w:lineRule="exact"/>
              <w:ind w:left="-29" w:right="72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99.97</w:t>
            </w:r>
          </w:p>
        </w:tc>
        <w:tc>
          <w:tcPr>
            <w:tcW w:w="1152" w:type="dxa"/>
            <w:vAlign w:val="bottom"/>
          </w:tcPr>
          <w:p w:rsidR="008F176D" w:rsidRPr="007E2AAE" w:rsidRDefault="008F176D" w:rsidP="008F176D">
            <w:pPr>
              <w:tabs>
                <w:tab w:val="decimal" w:pos="600"/>
              </w:tabs>
              <w:spacing w:line="340" w:lineRule="exact"/>
              <w:ind w:left="-29" w:right="72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99.97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1,000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1,000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1,000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1,000</w:t>
            </w:r>
          </w:p>
        </w:tc>
      </w:tr>
      <w:tr w:rsidR="008F176D" w:rsidRPr="007E2AAE" w:rsidTr="00151953">
        <w:tc>
          <w:tcPr>
            <w:tcW w:w="2790" w:type="dxa"/>
            <w:shd w:val="clear" w:color="auto" w:fill="auto"/>
          </w:tcPr>
          <w:p w:rsidR="008F176D" w:rsidRPr="007E2AAE" w:rsidRDefault="008F176D" w:rsidP="008F176D">
            <w:pPr>
              <w:spacing w:line="340" w:lineRule="exact"/>
              <w:ind w:right="-108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บริษัท เพซ ฟู้ด รีเทล จำกัด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3,135,120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2,551,450</w:t>
            </w:r>
          </w:p>
        </w:tc>
        <w:tc>
          <w:tcPr>
            <w:tcW w:w="1134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100</w:t>
            </w:r>
          </w:p>
        </w:tc>
        <w:tc>
          <w:tcPr>
            <w:tcW w:w="1152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100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3,135,120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2,551,450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(3,135,120)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(2,551,450)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</w:tr>
      <w:tr w:rsidR="008F176D" w:rsidRPr="007E2AAE" w:rsidTr="00151953">
        <w:tc>
          <w:tcPr>
            <w:tcW w:w="2790" w:type="dxa"/>
            <w:shd w:val="clear" w:color="auto" w:fill="auto"/>
          </w:tcPr>
          <w:p w:rsidR="008F176D" w:rsidRPr="007E2AAE" w:rsidRDefault="008F176D" w:rsidP="008F176D">
            <w:pPr>
              <w:spacing w:line="340" w:lineRule="exact"/>
              <w:ind w:right="-108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บริษัท เพซ เรียล</w:t>
            </w:r>
            <w:r w:rsidRPr="007E2AAE">
              <w:rPr>
                <w:sz w:val="26"/>
                <w:szCs w:val="26"/>
              </w:rPr>
              <w:t xml:space="preserve"> </w:t>
            </w:r>
            <w:r w:rsidRPr="007E2AAE">
              <w:rPr>
                <w:sz w:val="26"/>
                <w:szCs w:val="26"/>
                <w:cs/>
              </w:rPr>
              <w:t>เอสเตท จำกัด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10,814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10,814</w:t>
            </w:r>
          </w:p>
        </w:tc>
        <w:tc>
          <w:tcPr>
            <w:tcW w:w="1134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100</w:t>
            </w:r>
          </w:p>
        </w:tc>
        <w:tc>
          <w:tcPr>
            <w:tcW w:w="1152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100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19,972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19,972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(19,972)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(19,972)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</w:tr>
      <w:tr w:rsidR="008F176D" w:rsidRPr="007E2AAE" w:rsidTr="00151953">
        <w:tc>
          <w:tcPr>
            <w:tcW w:w="2790" w:type="dxa"/>
            <w:shd w:val="clear" w:color="auto" w:fill="auto"/>
          </w:tcPr>
          <w:p w:rsidR="008F176D" w:rsidRPr="007E2AAE" w:rsidRDefault="008F176D" w:rsidP="008F176D">
            <w:pPr>
              <w:spacing w:line="340" w:lineRule="exact"/>
              <w:ind w:right="-108"/>
              <w:rPr>
                <w:sz w:val="26"/>
                <w:szCs w:val="26"/>
                <w:vertAlign w:val="superscript"/>
                <w:cs/>
              </w:rPr>
            </w:pPr>
            <w:r w:rsidRPr="007E2AAE">
              <w:rPr>
                <w:sz w:val="26"/>
                <w:szCs w:val="26"/>
                <w:cs/>
              </w:rPr>
              <w:t>บริษัท เพซ โปรเจ็ค วัน จำกัด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392,100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392,100</w:t>
            </w:r>
          </w:p>
        </w:tc>
        <w:tc>
          <w:tcPr>
            <w:tcW w:w="1134" w:type="dxa"/>
            <w:vAlign w:val="bottom"/>
          </w:tcPr>
          <w:p w:rsidR="008F176D" w:rsidRPr="007E2AAE" w:rsidRDefault="008F176D" w:rsidP="008F176D">
            <w:pPr>
              <w:tabs>
                <w:tab w:val="decimal" w:pos="610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74.50</w:t>
            </w:r>
          </w:p>
        </w:tc>
        <w:tc>
          <w:tcPr>
            <w:tcW w:w="1152" w:type="dxa"/>
            <w:vAlign w:val="bottom"/>
          </w:tcPr>
          <w:p w:rsidR="008F176D" w:rsidRPr="007E2AAE" w:rsidRDefault="008F176D" w:rsidP="008F176D">
            <w:pPr>
              <w:tabs>
                <w:tab w:val="decimal" w:pos="610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74.50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388,779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388,779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  <w:vertAlign w:val="superscript"/>
              </w:rPr>
            </w:pPr>
            <w:r w:rsidRPr="007E2AAE">
              <w:rPr>
                <w:sz w:val="26"/>
                <w:szCs w:val="26"/>
              </w:rPr>
              <w:t>(388,779)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  <w:vertAlign w:val="superscript"/>
              </w:rPr>
            </w:pPr>
            <w:r w:rsidRPr="007E2AAE">
              <w:rPr>
                <w:sz w:val="26"/>
                <w:szCs w:val="26"/>
              </w:rPr>
              <w:t>(388,779)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</w:tr>
      <w:tr w:rsidR="008F176D" w:rsidRPr="007E2AAE" w:rsidTr="00151953">
        <w:tc>
          <w:tcPr>
            <w:tcW w:w="2790" w:type="dxa"/>
            <w:shd w:val="clear" w:color="auto" w:fill="auto"/>
          </w:tcPr>
          <w:p w:rsidR="008F176D" w:rsidRPr="007E2AAE" w:rsidRDefault="008F176D" w:rsidP="008F176D">
            <w:pPr>
              <w:spacing w:line="340" w:lineRule="exact"/>
              <w:ind w:right="-108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บริษัท เพซ โปรเจ็ค ทู จำกัด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200,000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200,000</w:t>
            </w:r>
          </w:p>
        </w:tc>
        <w:tc>
          <w:tcPr>
            <w:tcW w:w="1134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50</w:t>
            </w:r>
          </w:p>
        </w:tc>
        <w:tc>
          <w:tcPr>
            <w:tcW w:w="1152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50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195,569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195,569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(195,569)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(195,569)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</w:tr>
      <w:tr w:rsidR="008F176D" w:rsidRPr="007E2AAE" w:rsidTr="00151953">
        <w:tc>
          <w:tcPr>
            <w:tcW w:w="2790" w:type="dxa"/>
            <w:shd w:val="clear" w:color="auto" w:fill="auto"/>
          </w:tcPr>
          <w:p w:rsidR="008F176D" w:rsidRPr="007E2AAE" w:rsidRDefault="008F176D" w:rsidP="008F176D">
            <w:pPr>
              <w:spacing w:line="340" w:lineRule="exact"/>
              <w:ind w:right="-108"/>
              <w:rPr>
                <w:sz w:val="26"/>
                <w:szCs w:val="26"/>
                <w:vertAlign w:val="superscript"/>
                <w:cs/>
              </w:rPr>
            </w:pPr>
            <w:r w:rsidRPr="007E2AAE">
              <w:rPr>
                <w:sz w:val="26"/>
                <w:szCs w:val="26"/>
                <w:cs/>
              </w:rPr>
              <w:t>บริษัท เพซ โปรเจ็ค ทรี จำกัด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195,000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195,000</w:t>
            </w:r>
          </w:p>
        </w:tc>
        <w:tc>
          <w:tcPr>
            <w:tcW w:w="1134" w:type="dxa"/>
            <w:vAlign w:val="bottom"/>
          </w:tcPr>
          <w:p w:rsidR="008F176D" w:rsidRPr="007E2AAE" w:rsidRDefault="008F176D" w:rsidP="008F176D">
            <w:pPr>
              <w:tabs>
                <w:tab w:val="decimal" w:pos="610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74.36</w:t>
            </w:r>
          </w:p>
        </w:tc>
        <w:tc>
          <w:tcPr>
            <w:tcW w:w="1152" w:type="dxa"/>
            <w:vAlign w:val="bottom"/>
          </w:tcPr>
          <w:p w:rsidR="008F176D" w:rsidRPr="007E2AAE" w:rsidRDefault="008F176D" w:rsidP="008F176D">
            <w:pPr>
              <w:tabs>
                <w:tab w:val="decimal" w:pos="610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74.36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9,300,576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9,300,576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(1,119,138)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(1,119,138)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8,181,438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8,181,438</w:t>
            </w:r>
          </w:p>
        </w:tc>
      </w:tr>
      <w:tr w:rsidR="008F176D" w:rsidRPr="007E2AAE" w:rsidTr="00151953">
        <w:tc>
          <w:tcPr>
            <w:tcW w:w="2790" w:type="dxa"/>
            <w:shd w:val="clear" w:color="auto" w:fill="auto"/>
          </w:tcPr>
          <w:p w:rsidR="008F176D" w:rsidRPr="007E2AAE" w:rsidRDefault="008F176D" w:rsidP="008F176D">
            <w:pPr>
              <w:spacing w:line="340" w:lineRule="exact"/>
              <w:ind w:right="-108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:rsidR="008F176D" w:rsidRPr="007E2AAE" w:rsidRDefault="008F176D" w:rsidP="008F176D">
            <w:pP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13,081,016</w:t>
            </w:r>
          </w:p>
        </w:tc>
        <w:tc>
          <w:tcPr>
            <w:tcW w:w="1143" w:type="dxa"/>
            <w:shd w:val="clear" w:color="auto" w:fill="auto"/>
            <w:vAlign w:val="bottom"/>
          </w:tcPr>
          <w:p w:rsidR="008F176D" w:rsidRPr="007E2AAE" w:rsidRDefault="008F176D" w:rsidP="008F1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12,667,346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(4,858,578)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(4,274,908)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8,222,438</w:t>
            </w:r>
          </w:p>
        </w:tc>
        <w:tc>
          <w:tcPr>
            <w:tcW w:w="1143" w:type="dxa"/>
          </w:tcPr>
          <w:p w:rsidR="008F176D" w:rsidRPr="007E2AAE" w:rsidRDefault="008F176D" w:rsidP="008F17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29" w:right="-29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8,392,438</w:t>
            </w:r>
          </w:p>
        </w:tc>
      </w:tr>
    </w:tbl>
    <w:p w:rsidR="00016D9D" w:rsidRPr="007E2AAE" w:rsidRDefault="00016D9D" w:rsidP="00016D9D">
      <w:pPr>
        <w:tabs>
          <w:tab w:val="left" w:pos="540"/>
        </w:tabs>
        <w:spacing w:before="240" w:after="120" w:line="400" w:lineRule="exact"/>
        <w:ind w:left="547"/>
        <w:jc w:val="thaiDistribute"/>
      </w:pPr>
      <w:r w:rsidRPr="007E2AAE">
        <w:rPr>
          <w:cs/>
        </w:rPr>
        <w:t>บริษัทย่อยไม่มีการประกาศจ่ายเงินปันผลในระหว่างปี</w:t>
      </w:r>
    </w:p>
    <w:p w:rsidR="00016D9D" w:rsidRPr="007E2AAE" w:rsidRDefault="00016D9D" w:rsidP="00016D9D">
      <w:pPr>
        <w:tabs>
          <w:tab w:val="left" w:pos="540"/>
        </w:tabs>
        <w:spacing w:before="120" w:after="120" w:line="400" w:lineRule="exact"/>
        <w:ind w:left="547"/>
        <w:jc w:val="thaiDistribute"/>
      </w:pPr>
      <w:r w:rsidRPr="007E2AAE">
        <w:rPr>
          <w:cs/>
        </w:rPr>
        <w:t xml:space="preserve">ณ วันที่ </w:t>
      </w:r>
      <w:r w:rsidRPr="007E2AAE">
        <w:t>31</w:t>
      </w:r>
      <w:r w:rsidRPr="007E2AAE">
        <w:rPr>
          <w:cs/>
        </w:rPr>
        <w:t xml:space="preserve"> ธันวาคม </w:t>
      </w:r>
      <w:r w:rsidRPr="007E2AAE">
        <w:t>2562</w:t>
      </w:r>
      <w:r w:rsidRPr="007E2AAE">
        <w:rPr>
          <w:cs/>
        </w:rPr>
        <w:t xml:space="preserve"> และ </w:t>
      </w:r>
      <w:r w:rsidRPr="007E2AAE">
        <w:t>2561</w:t>
      </w:r>
      <w:r w:rsidRPr="007E2AAE">
        <w:rPr>
          <w:cs/>
        </w:rPr>
        <w:t xml:space="preserve"> หุ้นทั้งหมดของบริษัท เพซ โปรเจ็ค ทู จำกัด บริษัท เพซ ฟู้ด รีเทล จำกัด (ไม่รวมหุ้นสามัญเพิ่มทุนในปี </w:t>
      </w:r>
      <w:r w:rsidR="00661C6E" w:rsidRPr="007E2AAE">
        <w:t xml:space="preserve">2562 </w:t>
      </w:r>
      <w:r w:rsidR="00661C6E" w:rsidRPr="007E2AAE">
        <w:rPr>
          <w:cs/>
        </w:rPr>
        <w:t xml:space="preserve">และ </w:t>
      </w:r>
      <w:r w:rsidRPr="007E2AAE">
        <w:t xml:space="preserve">2561) </w:t>
      </w:r>
      <w:r w:rsidRPr="007E2AAE">
        <w:rPr>
          <w:cs/>
        </w:rPr>
        <w:t xml:space="preserve">บริษัท เพซ คันทรี่ คลับ จำกัด </w:t>
      </w:r>
      <w:r w:rsidR="008F176D" w:rsidRPr="007E2AAE">
        <w:rPr>
          <w:cs/>
        </w:rPr>
        <w:t xml:space="preserve">บริษัท ดีน แอนด์ เดลูก้า เอเชีย </w:t>
      </w:r>
      <w:r w:rsidR="008F176D" w:rsidRPr="007E2AAE">
        <w:t>(</w:t>
      </w:r>
      <w:r w:rsidR="008F176D" w:rsidRPr="007E2AAE">
        <w:rPr>
          <w:cs/>
        </w:rPr>
        <w:t>ประเทศไทย</w:t>
      </w:r>
      <w:r w:rsidR="008F176D" w:rsidRPr="007E2AAE">
        <w:t>)</w:t>
      </w:r>
      <w:r w:rsidR="008F176D" w:rsidRPr="007E2AAE">
        <w:rPr>
          <w:cs/>
        </w:rPr>
        <w:t xml:space="preserve"> จำกัด</w:t>
      </w:r>
      <w:r w:rsidR="00661C6E" w:rsidRPr="007E2AAE">
        <w:rPr>
          <w:cs/>
        </w:rPr>
        <w:t xml:space="preserve"> (ไม่รวมหุ้นสามัญเพิ่มทุนในปี </w:t>
      </w:r>
      <w:r w:rsidR="00661C6E" w:rsidRPr="007E2AAE">
        <w:t xml:space="preserve">2562 </w:t>
      </w:r>
      <w:r w:rsidR="00661C6E" w:rsidRPr="007E2AAE">
        <w:rPr>
          <w:cs/>
        </w:rPr>
        <w:t xml:space="preserve">และ </w:t>
      </w:r>
      <w:r w:rsidR="00661C6E" w:rsidRPr="007E2AAE">
        <w:t>2561</w:t>
      </w:r>
      <w:r w:rsidR="00661C6E" w:rsidRPr="007E2AAE">
        <w:rPr>
          <w:cs/>
        </w:rPr>
        <w:t>)</w:t>
      </w:r>
      <w:r w:rsidR="008F176D" w:rsidRPr="007E2AAE">
        <w:t xml:space="preserve"> </w:t>
      </w:r>
      <w:r w:rsidRPr="007E2AAE">
        <w:rPr>
          <w:cs/>
        </w:rPr>
        <w:t xml:space="preserve">และ </w:t>
      </w:r>
      <w:r w:rsidRPr="007E2AAE">
        <w:t xml:space="preserve">Dean &amp; DeLuca, Inc. </w:t>
      </w:r>
      <w:r w:rsidRPr="007E2AAE">
        <w:rPr>
          <w:cs/>
        </w:rPr>
        <w:t>ที่ถือโดย</w:t>
      </w:r>
      <w:r w:rsidR="00574125" w:rsidRPr="007E2AAE">
        <w:rPr>
          <w:cs/>
        </w:rPr>
        <w:t>กลุ่ม</w:t>
      </w:r>
      <w:r w:rsidRPr="007E2AAE">
        <w:rPr>
          <w:cs/>
        </w:rPr>
        <w:t xml:space="preserve">บริษัทได้นำมาใช้เป็นหลักประกันวงเงินสินเชื่อของกลุ่มบริษัท ตามที่กล่าวไว้ในหมายเหตุประกอบงบการเงินรวมข้อ </w:t>
      </w:r>
      <w:r w:rsidRPr="007E2AAE">
        <w:t>2</w:t>
      </w:r>
      <w:r w:rsidR="00574125" w:rsidRPr="007E2AAE">
        <w:t>5</w:t>
      </w:r>
    </w:p>
    <w:p w:rsidR="00016D9D" w:rsidRPr="007E2AAE" w:rsidRDefault="00016D9D" w:rsidP="00016D9D">
      <w:pPr>
        <w:tabs>
          <w:tab w:val="left" w:pos="540"/>
        </w:tabs>
        <w:spacing w:before="120" w:after="120" w:line="400" w:lineRule="exact"/>
        <w:ind w:left="547"/>
        <w:jc w:val="thaiDistribute"/>
      </w:pPr>
      <w:r w:rsidRPr="007E2AAE">
        <w:rPr>
          <w:cs/>
        </w:rPr>
        <w:t xml:space="preserve">ณ วันที่ </w:t>
      </w:r>
      <w:r w:rsidRPr="007E2AAE">
        <w:t>31</w:t>
      </w:r>
      <w:r w:rsidRPr="007E2AAE">
        <w:rPr>
          <w:cs/>
        </w:rPr>
        <w:t xml:space="preserve"> ธันวาคม </w:t>
      </w:r>
      <w:r w:rsidRPr="007E2AAE">
        <w:t>2561</w:t>
      </w:r>
      <w:r w:rsidRPr="007E2AAE">
        <w:rPr>
          <w:cs/>
        </w:rPr>
        <w:t xml:space="preserve"> หุ้นทั้งหมดของบริษัท วาย แอล พี จำกัด </w:t>
      </w:r>
      <w:r w:rsidRPr="007E2AAE">
        <w:t xml:space="preserve">(“YLP”) </w:t>
      </w:r>
      <w:r w:rsidRPr="007E2AAE">
        <w:rPr>
          <w:cs/>
        </w:rPr>
        <w:t>ที่ถือโดยบริษัทฯได้นำมาใช้เป็นหลักทรัพย์ค้ำประกันเงินกู้ยืมระยะยาวจากบริษัทอื่นของบริษัทย่อยแห่งหนึ่ง ต่อมา</w:t>
      </w:r>
      <w:r w:rsidRPr="007E2AAE">
        <w:t xml:space="preserve"> </w:t>
      </w:r>
      <w:r w:rsidRPr="007E2AAE">
        <w:rPr>
          <w:cs/>
        </w:rPr>
        <w:t xml:space="preserve">ในระหว่างปีปัจุบัน บริษัทฯได้จำหน่ายหุ้นสามัญทั้งหมดที่บริษัทฯถืออยู่ใน </w:t>
      </w:r>
      <w:r w:rsidRPr="007E2AAE">
        <w:t>YLP</w:t>
      </w:r>
      <w:r w:rsidRPr="007E2AAE">
        <w:rPr>
          <w:cs/>
        </w:rPr>
        <w:t xml:space="preserve"> ตามที่กล่าวไว้ในหมายเหตุประกอบงบการเงินรวมข้อ </w:t>
      </w:r>
      <w:r w:rsidRPr="007E2AAE">
        <w:t>1</w:t>
      </w:r>
      <w:r w:rsidR="00574125" w:rsidRPr="007E2AAE">
        <w:t>5</w:t>
      </w:r>
      <w:r w:rsidRPr="007E2AAE">
        <w:t xml:space="preserve">.1.3 </w:t>
      </w:r>
      <w:r w:rsidRPr="007E2AAE">
        <w:rPr>
          <w:cs/>
        </w:rPr>
        <w:t xml:space="preserve">และข้อ </w:t>
      </w:r>
      <w:r w:rsidRPr="007E2AAE">
        <w:t>2</w:t>
      </w:r>
      <w:r w:rsidR="00574125" w:rsidRPr="007E2AAE">
        <w:t>7</w:t>
      </w:r>
    </w:p>
    <w:p w:rsidR="00016D9D" w:rsidRPr="007E2AAE" w:rsidRDefault="00016D9D" w:rsidP="000E7E9C">
      <w:pPr>
        <w:tabs>
          <w:tab w:val="left" w:pos="540"/>
        </w:tabs>
        <w:spacing w:before="240" w:after="120"/>
        <w:ind w:left="547"/>
        <w:jc w:val="thaiDistribute"/>
        <w:rPr>
          <w:cs/>
        </w:rPr>
        <w:sectPr w:rsidR="00016D9D" w:rsidRPr="007E2AAE" w:rsidSect="00183409">
          <w:pgSz w:w="16834" w:h="11909" w:orient="landscape" w:code="9"/>
          <w:pgMar w:top="1339" w:right="1296" w:bottom="1080" w:left="1080" w:header="706" w:footer="706" w:gutter="0"/>
          <w:cols w:space="720"/>
          <w:titlePg/>
          <w:docGrid w:linePitch="435"/>
        </w:sectPr>
      </w:pPr>
    </w:p>
    <w:p w:rsidR="000E086D" w:rsidRPr="007E2AAE" w:rsidRDefault="000E086D" w:rsidP="000E7E9C">
      <w:pPr>
        <w:spacing w:before="120" w:after="120"/>
        <w:ind w:left="605" w:hanging="605"/>
        <w:jc w:val="both"/>
        <w:rPr>
          <w:b/>
          <w:bCs/>
          <w:cs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5</w:t>
      </w:r>
      <w:r w:rsidRPr="007E2AAE">
        <w:rPr>
          <w:b/>
          <w:bCs/>
        </w:rPr>
        <w:t>.1</w:t>
      </w:r>
      <w:r w:rsidRPr="007E2AAE">
        <w:rPr>
          <w:b/>
          <w:bCs/>
        </w:rPr>
        <w:tab/>
      </w:r>
      <w:r w:rsidRPr="007E2AAE">
        <w:rPr>
          <w:b/>
          <w:bCs/>
          <w:cs/>
        </w:rPr>
        <w:t>บริษัทย่อยที่บริษัทฯถือหุ้นโดยตรง</w:t>
      </w:r>
    </w:p>
    <w:p w:rsidR="00556CEB" w:rsidRPr="007E2AAE" w:rsidRDefault="00556CEB" w:rsidP="000E7E9C">
      <w:pPr>
        <w:spacing w:before="120" w:after="120"/>
        <w:ind w:left="605" w:hanging="605"/>
        <w:jc w:val="both"/>
        <w:rPr>
          <w:b/>
          <w:bCs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5</w:t>
      </w:r>
      <w:r w:rsidRPr="007E2AAE">
        <w:rPr>
          <w:b/>
          <w:bCs/>
        </w:rPr>
        <w:t>.1.1</w:t>
      </w:r>
      <w:r w:rsidRPr="007E2AAE">
        <w:rPr>
          <w:b/>
          <w:bCs/>
        </w:rPr>
        <w:tab/>
      </w:r>
      <w:r w:rsidRPr="007E2AAE">
        <w:rPr>
          <w:b/>
          <w:bCs/>
          <w:cs/>
        </w:rPr>
        <w:t xml:space="preserve">บริษัท เพซ โปรเจ็ค วัน จำกัด </w:t>
      </w:r>
      <w:r w:rsidRPr="007E2AAE">
        <w:rPr>
          <w:b/>
          <w:bCs/>
        </w:rPr>
        <w:t xml:space="preserve">(“PP1”) </w:t>
      </w:r>
      <w:r w:rsidRPr="007E2AAE">
        <w:rPr>
          <w:b/>
          <w:bCs/>
          <w:cs/>
        </w:rPr>
        <w:t xml:space="preserve">และบริษัทเพซ โปรเจ็ค ทรี จำกัด </w:t>
      </w:r>
      <w:r w:rsidRPr="007E2AAE">
        <w:rPr>
          <w:b/>
          <w:bCs/>
        </w:rPr>
        <w:t>(“PP3”)</w:t>
      </w:r>
    </w:p>
    <w:p w:rsidR="00556CEB" w:rsidRPr="007E2AAE" w:rsidRDefault="00951961" w:rsidP="000E7E9C">
      <w:pPr>
        <w:spacing w:before="120" w:after="120"/>
        <w:ind w:left="605" w:hanging="605"/>
        <w:jc w:val="thaiDistribute"/>
      </w:pPr>
      <w:r w:rsidRPr="007E2AAE">
        <w:rPr>
          <w:cs/>
        </w:rPr>
        <w:tab/>
      </w:r>
      <w:r w:rsidR="00556CEB" w:rsidRPr="007E2AAE">
        <w:rPr>
          <w:cs/>
        </w:rPr>
        <w:t xml:space="preserve">เมื่อวันที่ </w:t>
      </w:r>
      <w:r w:rsidR="00556CEB" w:rsidRPr="007E2AAE">
        <w:t>6</w:t>
      </w:r>
      <w:r w:rsidR="00556CEB" w:rsidRPr="007E2AAE">
        <w:rPr>
          <w:cs/>
        </w:rPr>
        <w:t xml:space="preserve"> เมษายน </w:t>
      </w:r>
      <w:r w:rsidR="00556CEB" w:rsidRPr="007E2AAE">
        <w:t>2561</w:t>
      </w:r>
      <w:r w:rsidR="00556CEB" w:rsidRPr="007E2AAE">
        <w:rPr>
          <w:cs/>
        </w:rPr>
        <w:t xml:space="preserve"> บริษัทฯ </w:t>
      </w:r>
      <w:r w:rsidR="00556CEB" w:rsidRPr="007E2AAE">
        <w:t>PP1</w:t>
      </w:r>
      <w:r w:rsidR="00556CEB" w:rsidRPr="007E2AAE">
        <w:rPr>
          <w:cs/>
        </w:rPr>
        <w:t xml:space="preserve"> </w:t>
      </w:r>
      <w:r w:rsidR="00556CEB" w:rsidRPr="007E2AAE">
        <w:t>PP3</w:t>
      </w:r>
      <w:r w:rsidR="00556CEB" w:rsidRPr="007E2AAE">
        <w:rPr>
          <w:cs/>
        </w:rPr>
        <w:t xml:space="preserve"> และกรรมการท่านหนึ่งของบริษัทฯได้เข้าทำสัญญาซื้อขายทรัพย์สินเพื่อจำหน่ายสินทรัพย์ของ </w:t>
      </w:r>
      <w:r w:rsidR="00556CEB" w:rsidRPr="007E2AAE">
        <w:t>PP1</w:t>
      </w:r>
      <w:r w:rsidR="00556CEB" w:rsidRPr="007E2AAE">
        <w:rPr>
          <w:cs/>
        </w:rPr>
        <w:t xml:space="preserve"> และ </w:t>
      </w:r>
      <w:r w:rsidR="00556CEB" w:rsidRPr="007E2AAE">
        <w:t>PP3</w:t>
      </w:r>
      <w:r w:rsidR="00556CEB" w:rsidRPr="007E2AAE">
        <w:rPr>
          <w:cs/>
        </w:rPr>
        <w:t xml:space="preserve"> มูลค่ารวมจำนวนไม่เกิน </w:t>
      </w:r>
      <w:r w:rsidR="00556CEB" w:rsidRPr="007E2AAE">
        <w:t>12,800</w:t>
      </w:r>
      <w:r w:rsidR="00556CEB" w:rsidRPr="007E2AAE">
        <w:rPr>
          <w:cs/>
        </w:rPr>
        <w:t xml:space="preserve"> ล้านบาท ให้กับ                                       บริษัท คิง เพาเวอร์ มหานคร จำกัด ในวันเดียวกัน บริษัทฯและบริษัท คิง เพาเวอร์ มหานคร จำกัด ได้เข้าทำสัญญา </w:t>
      </w:r>
      <w:r w:rsidR="00556CEB" w:rsidRPr="007E2AAE">
        <w:t xml:space="preserve">Business Procurement Agreement </w:t>
      </w:r>
      <w:r w:rsidR="00556CEB" w:rsidRPr="007E2AAE">
        <w:rPr>
          <w:cs/>
        </w:rPr>
        <w:t xml:space="preserve">ซึ่งบริษัท คิง เพาเวอร์ มหานคร จำกัด ตกลงจะจ่ายค่าดำเนินการเพื่อให้รายการจำหน่ายสินทรัพย์แล้วเสร็จให้แก่บริษัทฯมูลค่ารวมไม่เกิน </w:t>
      </w:r>
      <w:r w:rsidR="00556CEB" w:rsidRPr="007E2AAE">
        <w:t>1,200</w:t>
      </w:r>
      <w:r w:rsidR="00556CEB" w:rsidRPr="007E2AAE">
        <w:rPr>
          <w:cs/>
        </w:rPr>
        <w:t xml:space="preserve"> ล้านบาท ตามมติที่ประชุมคณะกรรมการบริษัทฯ ครั้งที่ </w:t>
      </w:r>
      <w:r w:rsidR="00556CEB" w:rsidRPr="007E2AAE">
        <w:t xml:space="preserve">10/2561 </w:t>
      </w:r>
      <w:r w:rsidR="00556CEB" w:rsidRPr="007E2AAE">
        <w:rPr>
          <w:cs/>
        </w:rPr>
        <w:t>โดยมีสรุปสาระสำคัญดังต่อไปนี้</w:t>
      </w:r>
    </w:p>
    <w:p w:rsidR="00556CEB" w:rsidRPr="007E2AAE" w:rsidRDefault="00556CEB" w:rsidP="000E7E9C">
      <w:pPr>
        <w:spacing w:before="120" w:after="120"/>
        <w:ind w:left="990" w:right="-43" w:hanging="360"/>
        <w:jc w:val="thaiDistribute"/>
        <w:rPr>
          <w:color w:val="auto"/>
          <w:spacing w:val="0"/>
        </w:rPr>
      </w:pPr>
      <w:r w:rsidRPr="007E2AAE">
        <w:rPr>
          <w:color w:val="auto"/>
          <w:spacing w:val="0"/>
          <w:cs/>
        </w:rPr>
        <w:t>ก</w:t>
      </w:r>
      <w:r w:rsidRPr="007E2AAE">
        <w:rPr>
          <w:color w:val="auto"/>
          <w:spacing w:val="0"/>
        </w:rPr>
        <w:t>)</w:t>
      </w:r>
      <w:r w:rsidRPr="007E2AAE">
        <w:rPr>
          <w:color w:val="auto"/>
          <w:spacing w:val="0"/>
        </w:rPr>
        <w:tab/>
      </w:r>
      <w:r w:rsidRPr="007E2AAE">
        <w:rPr>
          <w:color w:val="auto"/>
          <w:spacing w:val="0"/>
          <w:cs/>
        </w:rPr>
        <w:t>จำหน่าย</w:t>
      </w:r>
      <w:r w:rsidRPr="007E2AAE">
        <w:rPr>
          <w:color w:val="auto"/>
          <w:spacing w:val="-6"/>
          <w:cs/>
          <w:lang w:val="th-TH"/>
        </w:rPr>
        <w:t>สินทรัพย์</w:t>
      </w:r>
      <w:r w:rsidRPr="007E2AAE">
        <w:rPr>
          <w:color w:val="auto"/>
          <w:spacing w:val="0"/>
          <w:cs/>
        </w:rPr>
        <w:t xml:space="preserve">ของ </w:t>
      </w:r>
      <w:r w:rsidRPr="007E2AAE">
        <w:rPr>
          <w:color w:val="auto"/>
          <w:spacing w:val="0"/>
        </w:rPr>
        <w:t>PP1</w:t>
      </w:r>
      <w:r w:rsidRPr="007E2AAE">
        <w:rPr>
          <w:color w:val="auto"/>
          <w:spacing w:val="0"/>
          <w:cs/>
        </w:rPr>
        <w:t xml:space="preserve"> และ</w:t>
      </w:r>
      <w:r w:rsidRPr="007E2AAE">
        <w:rPr>
          <w:color w:val="auto"/>
          <w:spacing w:val="0"/>
        </w:rPr>
        <w:t xml:space="preserve"> PP3</w:t>
      </w:r>
      <w:r w:rsidRPr="007E2AAE">
        <w:rPr>
          <w:color w:val="auto"/>
          <w:spacing w:val="0"/>
          <w:cs/>
        </w:rPr>
        <w:t xml:space="preserve"> </w:t>
      </w:r>
      <w:r w:rsidRPr="007E2AAE">
        <w:rPr>
          <w:color w:val="auto"/>
          <w:spacing w:val="-4"/>
          <w:cs/>
        </w:rPr>
        <w:t>ซึ่งได้แก่ ที่ดิน โรงแรม อาคารจุดชมวิว อาคารรีเทล คิวบ์ ปฏิมากรรม ภาพวาด ใบอนุญาตต่างๆ</w:t>
      </w:r>
      <w:r w:rsidRPr="007E2AAE">
        <w:rPr>
          <w:color w:val="auto"/>
          <w:spacing w:val="0"/>
          <w:cs/>
        </w:rPr>
        <w:t xml:space="preserve"> รวมถึงสัญญาต่างๆที่เกี่ยวข้องในการประกอบธุรกิจของ</w:t>
      </w:r>
      <w:r w:rsidRPr="007E2AAE">
        <w:rPr>
          <w:color w:val="auto"/>
          <w:spacing w:val="0"/>
        </w:rPr>
        <w:t xml:space="preserve"> PP1</w:t>
      </w:r>
      <w:r w:rsidRPr="007E2AAE">
        <w:rPr>
          <w:color w:val="auto"/>
          <w:spacing w:val="0"/>
          <w:cs/>
        </w:rPr>
        <w:t xml:space="preserve"> (โรงแรม) และ </w:t>
      </w:r>
      <w:r w:rsidRPr="007E2AAE">
        <w:rPr>
          <w:color w:val="auto"/>
          <w:spacing w:val="-4"/>
        </w:rPr>
        <w:t>PP3</w:t>
      </w:r>
      <w:r w:rsidRPr="007E2AAE">
        <w:rPr>
          <w:color w:val="auto"/>
          <w:spacing w:val="-4"/>
          <w:cs/>
        </w:rPr>
        <w:t xml:space="preserve"> (อาคารจุดชมวิวและอาคารรีเทล คิวบ์) ในโครงการมหานคร คิดเป็นมูลค่ารวมไม่เกิน </w:t>
      </w:r>
      <w:r w:rsidRPr="007E2AAE">
        <w:rPr>
          <w:color w:val="auto"/>
          <w:spacing w:val="-4"/>
        </w:rPr>
        <w:t>12,617</w:t>
      </w:r>
      <w:r w:rsidRPr="007E2AAE">
        <w:rPr>
          <w:color w:val="auto"/>
          <w:spacing w:val="-4"/>
          <w:cs/>
        </w:rPr>
        <w:t xml:space="preserve"> ล้านบาท</w:t>
      </w:r>
    </w:p>
    <w:p w:rsidR="00556CEB" w:rsidRPr="007E2AAE" w:rsidRDefault="00556CEB" w:rsidP="000E7E9C">
      <w:pPr>
        <w:spacing w:before="120" w:after="120"/>
        <w:ind w:left="990" w:right="-43" w:hanging="360"/>
        <w:jc w:val="thaiDistribute"/>
        <w:rPr>
          <w:color w:val="auto"/>
          <w:spacing w:val="0"/>
        </w:rPr>
      </w:pPr>
      <w:r w:rsidRPr="007E2AAE">
        <w:rPr>
          <w:color w:val="auto"/>
          <w:spacing w:val="0"/>
          <w:cs/>
        </w:rPr>
        <w:t>ข</w:t>
      </w:r>
      <w:r w:rsidRPr="007E2AAE">
        <w:rPr>
          <w:color w:val="auto"/>
          <w:spacing w:val="0"/>
        </w:rPr>
        <w:t>)</w:t>
      </w:r>
      <w:r w:rsidRPr="007E2AAE">
        <w:rPr>
          <w:color w:val="auto"/>
          <w:spacing w:val="0"/>
        </w:rPr>
        <w:tab/>
      </w:r>
      <w:r w:rsidRPr="007E2AAE">
        <w:rPr>
          <w:color w:val="auto"/>
          <w:spacing w:val="0"/>
          <w:cs/>
        </w:rPr>
        <w:t>จำหน่ายที่ดินซึ่งเป็นกรรมสิทธิ์ร่วมระหว่าง</w:t>
      </w:r>
      <w:r w:rsidRPr="007E2AAE">
        <w:rPr>
          <w:color w:val="auto"/>
          <w:spacing w:val="0"/>
        </w:rPr>
        <w:t xml:space="preserve"> PP1</w:t>
      </w:r>
      <w:r w:rsidRPr="007E2AAE">
        <w:rPr>
          <w:color w:val="auto"/>
          <w:spacing w:val="0"/>
          <w:cs/>
        </w:rPr>
        <w:t xml:space="preserve"> บริษัท เพซ โปรเจ็ค ทู จำกัด </w:t>
      </w:r>
      <w:r w:rsidRPr="007E2AAE">
        <w:rPr>
          <w:color w:val="auto"/>
          <w:spacing w:val="0"/>
        </w:rPr>
        <w:t>PP3</w:t>
      </w:r>
      <w:r w:rsidRPr="007E2AAE">
        <w:rPr>
          <w:color w:val="auto"/>
          <w:spacing w:val="0"/>
          <w:cs/>
        </w:rPr>
        <w:t xml:space="preserve"> และบริษัท เพซ                 เรียลเอสเตท จำกัด คิดเป็นมูลค่าไม่เกิน </w:t>
      </w:r>
      <w:r w:rsidRPr="007E2AAE">
        <w:rPr>
          <w:color w:val="auto"/>
          <w:spacing w:val="0"/>
        </w:rPr>
        <w:t>183</w:t>
      </w:r>
      <w:r w:rsidRPr="007E2AAE">
        <w:rPr>
          <w:color w:val="auto"/>
          <w:spacing w:val="0"/>
          <w:cs/>
        </w:rPr>
        <w:t xml:space="preserve"> ล้านบาท</w:t>
      </w:r>
    </w:p>
    <w:p w:rsidR="00556CEB" w:rsidRPr="007E2AAE" w:rsidRDefault="00556CEB" w:rsidP="000E7E9C">
      <w:pPr>
        <w:spacing w:before="120" w:after="120"/>
        <w:ind w:left="990" w:right="-43" w:hanging="360"/>
        <w:jc w:val="thaiDistribute"/>
        <w:rPr>
          <w:color w:val="auto"/>
          <w:spacing w:val="0"/>
        </w:rPr>
      </w:pPr>
      <w:r w:rsidRPr="007E2AAE">
        <w:rPr>
          <w:color w:val="auto"/>
          <w:spacing w:val="0"/>
          <w:cs/>
        </w:rPr>
        <w:t>ค</w:t>
      </w:r>
      <w:r w:rsidRPr="007E2AAE">
        <w:rPr>
          <w:color w:val="auto"/>
          <w:spacing w:val="0"/>
        </w:rPr>
        <w:t>)</w:t>
      </w:r>
      <w:r w:rsidRPr="007E2AAE">
        <w:rPr>
          <w:color w:val="auto"/>
          <w:spacing w:val="0"/>
        </w:rPr>
        <w:tab/>
      </w:r>
      <w:r w:rsidRPr="007E2AAE">
        <w:rPr>
          <w:color w:val="auto"/>
          <w:spacing w:val="0"/>
          <w:cs/>
        </w:rPr>
        <w:t xml:space="preserve">บริษัทฯได้รับค่าตอบแทนในการจัดหาผู้ซื้อ เจรจาต่อรองกับฝ่ายที่เกี่ยวข้อง รวมทั้งบริหารและดำเนินการเพื่อให้รายการจำหน่ายสินทรัพย์แล้วเสร็จ คิดเป็นมูลค่าไม่เกิน </w:t>
      </w:r>
      <w:r w:rsidRPr="007E2AAE">
        <w:rPr>
          <w:color w:val="auto"/>
          <w:spacing w:val="0"/>
        </w:rPr>
        <w:t>1,200</w:t>
      </w:r>
      <w:r w:rsidRPr="007E2AAE">
        <w:rPr>
          <w:color w:val="auto"/>
          <w:spacing w:val="0"/>
          <w:cs/>
        </w:rPr>
        <w:t xml:space="preserve"> ล้านบาท</w:t>
      </w:r>
    </w:p>
    <w:p w:rsidR="00556CEB" w:rsidRPr="007E2AAE" w:rsidRDefault="00951961" w:rsidP="000E7E9C">
      <w:pPr>
        <w:spacing w:before="120" w:after="120"/>
        <w:ind w:left="605" w:hanging="605"/>
        <w:jc w:val="thaiDistribute"/>
        <w:rPr>
          <w:cs/>
        </w:rPr>
      </w:pPr>
      <w:r w:rsidRPr="007E2AAE">
        <w:rPr>
          <w:cs/>
        </w:rPr>
        <w:tab/>
      </w:r>
      <w:r w:rsidR="00556CEB" w:rsidRPr="007E2AAE">
        <w:rPr>
          <w:cs/>
        </w:rPr>
        <w:t xml:space="preserve">ต่อมา เมื่อวันที่ </w:t>
      </w:r>
      <w:r w:rsidR="00556CEB" w:rsidRPr="007E2AAE">
        <w:t>9</w:t>
      </w:r>
      <w:r w:rsidR="00556CEB" w:rsidRPr="007E2AAE">
        <w:rPr>
          <w:cs/>
        </w:rPr>
        <w:t xml:space="preserve"> เมษายน </w:t>
      </w:r>
      <w:r w:rsidR="00556CEB" w:rsidRPr="007E2AAE">
        <w:t>2561</w:t>
      </w:r>
      <w:r w:rsidR="00556CEB" w:rsidRPr="007E2AAE">
        <w:rPr>
          <w:cs/>
        </w:rPr>
        <w:t xml:space="preserve"> บริษัทฯ </w:t>
      </w:r>
      <w:r w:rsidR="00556CEB" w:rsidRPr="007E2AAE">
        <w:t>PP1</w:t>
      </w:r>
      <w:r w:rsidR="00556CEB" w:rsidRPr="007E2AAE">
        <w:rPr>
          <w:cs/>
        </w:rPr>
        <w:t xml:space="preserve"> และ </w:t>
      </w:r>
      <w:r w:rsidR="00556CEB" w:rsidRPr="007E2AAE">
        <w:t>PP3</w:t>
      </w:r>
      <w:r w:rsidR="00556CEB" w:rsidRPr="007E2AAE">
        <w:rPr>
          <w:cs/>
        </w:rPr>
        <w:t xml:space="preserve"> ได้เข้าทำสัญญา </w:t>
      </w:r>
      <w:r w:rsidR="00556CEB" w:rsidRPr="007E2AAE">
        <w:t xml:space="preserve">Investment Buy-Out Agreement </w:t>
      </w:r>
      <w:r w:rsidR="00B42A92" w:rsidRPr="007E2AAE">
        <w:t xml:space="preserve">                           </w:t>
      </w:r>
      <w:r w:rsidR="00556CEB" w:rsidRPr="007E2AAE">
        <w:rPr>
          <w:cs/>
        </w:rPr>
        <w:t xml:space="preserve">กับ </w:t>
      </w:r>
      <w:r w:rsidR="00556CEB" w:rsidRPr="007E2AAE">
        <w:rPr>
          <w:spacing w:val="0"/>
        </w:rPr>
        <w:t>Apollo Asia Sprint Co., Ltd.</w:t>
      </w:r>
      <w:r w:rsidR="00556CEB" w:rsidRPr="007E2AAE">
        <w:rPr>
          <w:spacing w:val="0"/>
          <w:cs/>
        </w:rPr>
        <w:t xml:space="preserve"> </w:t>
      </w:r>
      <w:r w:rsidR="00802F37" w:rsidRPr="007E2AAE">
        <w:rPr>
          <w:spacing w:val="0"/>
        </w:rPr>
        <w:t xml:space="preserve">(“Apollo”) </w:t>
      </w:r>
      <w:r w:rsidR="00556CEB" w:rsidRPr="007E2AAE">
        <w:rPr>
          <w:spacing w:val="0"/>
          <w:cs/>
        </w:rPr>
        <w:t xml:space="preserve">และ </w:t>
      </w:r>
      <w:r w:rsidR="00556CEB" w:rsidRPr="007E2AAE">
        <w:rPr>
          <w:spacing w:val="0"/>
        </w:rPr>
        <w:t xml:space="preserve">Goldman Sachs Investments Holdings (Asia) Limited </w:t>
      </w:r>
      <w:r w:rsidR="00802F37" w:rsidRPr="007E2AAE">
        <w:rPr>
          <w:spacing w:val="0"/>
        </w:rPr>
        <w:t xml:space="preserve">(“Goldman”) </w:t>
      </w:r>
      <w:r w:rsidR="00556CEB" w:rsidRPr="007E2AAE">
        <w:rPr>
          <w:spacing w:val="0"/>
        </w:rPr>
        <w:t>(</w:t>
      </w:r>
      <w:r w:rsidR="00556CEB" w:rsidRPr="007E2AAE">
        <w:rPr>
          <w:spacing w:val="0"/>
          <w:cs/>
        </w:rPr>
        <w:t>ผู้ร่วมทุน)</w:t>
      </w:r>
      <w:r w:rsidR="00B42A92" w:rsidRPr="007E2AAE">
        <w:rPr>
          <w:spacing w:val="0"/>
        </w:rPr>
        <w:t xml:space="preserve"> </w:t>
      </w:r>
      <w:r w:rsidR="00556CEB" w:rsidRPr="007E2AAE">
        <w:rPr>
          <w:spacing w:val="0"/>
          <w:cs/>
        </w:rPr>
        <w:t>เพื่อเข้าซื้อหุ้น</w:t>
      </w:r>
      <w:r w:rsidR="00556CEB" w:rsidRPr="007E2AAE">
        <w:rPr>
          <w:cs/>
        </w:rPr>
        <w:t xml:space="preserve">ที่ผู้ร่วมทุนถืออยู่ใน </w:t>
      </w:r>
      <w:r w:rsidR="00556CEB" w:rsidRPr="007E2AAE">
        <w:t>PP1</w:t>
      </w:r>
      <w:r w:rsidR="00556CEB" w:rsidRPr="007E2AAE">
        <w:rPr>
          <w:cs/>
        </w:rPr>
        <w:t xml:space="preserve"> และ </w:t>
      </w:r>
      <w:r w:rsidR="00556CEB" w:rsidRPr="007E2AAE">
        <w:t>PP3</w:t>
      </w:r>
      <w:r w:rsidR="00556CEB" w:rsidRPr="007E2AAE">
        <w:rPr>
          <w:cs/>
        </w:rPr>
        <w:t xml:space="preserve"> ทั้งหมดรวมเป็นเงินจำนวน</w:t>
      </w:r>
      <w:r w:rsidR="00C52652" w:rsidRPr="007E2AAE">
        <w:t xml:space="preserve">                            </w:t>
      </w:r>
      <w:r w:rsidR="00556CEB" w:rsidRPr="007E2AAE">
        <w:rPr>
          <w:cs/>
        </w:rPr>
        <w:t xml:space="preserve">ไม่เกิน </w:t>
      </w:r>
      <w:r w:rsidR="00556CEB" w:rsidRPr="007E2AAE">
        <w:t>320</w:t>
      </w:r>
      <w:r w:rsidR="00556CEB" w:rsidRPr="007E2AAE">
        <w:rPr>
          <w:cs/>
        </w:rPr>
        <w:t xml:space="preserve"> ล้านเหรียญสหรัฐ หรือไม่เกิน </w:t>
      </w:r>
      <w:r w:rsidR="00556CEB" w:rsidRPr="007E2AAE">
        <w:t>10,000</w:t>
      </w:r>
      <w:r w:rsidR="00556CEB" w:rsidRPr="007E2AAE">
        <w:rPr>
          <w:cs/>
        </w:rPr>
        <w:t xml:space="preserve"> ล้านบาท</w:t>
      </w:r>
    </w:p>
    <w:p w:rsidR="00556CEB" w:rsidRPr="007E2AAE" w:rsidRDefault="00556CEB" w:rsidP="000E7E9C">
      <w:pPr>
        <w:spacing w:before="120" w:after="120"/>
        <w:ind w:left="540" w:right="-43"/>
        <w:jc w:val="thaiDistribute"/>
        <w:rPr>
          <w:color w:val="auto"/>
          <w:spacing w:val="0"/>
          <w:cs/>
          <w:lang w:val="th-TH"/>
        </w:rPr>
      </w:pPr>
      <w:r w:rsidRPr="007E2AAE">
        <w:rPr>
          <w:color w:val="auto"/>
          <w:spacing w:val="0"/>
          <w:cs/>
          <w:lang w:val="th-TH"/>
        </w:rPr>
        <w:t>ทั้งนี้ PP</w:t>
      </w:r>
      <w:r w:rsidRPr="007E2AAE">
        <w:rPr>
          <w:color w:val="auto"/>
          <w:spacing w:val="0"/>
        </w:rPr>
        <w:t>1</w:t>
      </w:r>
      <w:r w:rsidRPr="007E2AAE">
        <w:rPr>
          <w:color w:val="auto"/>
          <w:spacing w:val="0"/>
          <w:cs/>
          <w:lang w:val="th-TH"/>
        </w:rPr>
        <w:t xml:space="preserve"> และ</w:t>
      </w:r>
      <w:r w:rsidRPr="007E2AAE">
        <w:rPr>
          <w:color w:val="auto"/>
          <w:spacing w:val="0"/>
        </w:rPr>
        <w:t xml:space="preserve"> PP3 </w:t>
      </w:r>
      <w:r w:rsidRPr="007E2AAE">
        <w:rPr>
          <w:color w:val="auto"/>
          <w:spacing w:val="0"/>
          <w:cs/>
          <w:lang w:val="th-TH"/>
        </w:rPr>
        <w:t xml:space="preserve">ได้รับชำระค่าสินทรัพย์จากบริษัท คิง เพาเวอร์ มหานคร จำกัด เป็นจำนวนเงิน </w:t>
      </w:r>
      <w:r w:rsidRPr="007E2AAE">
        <w:rPr>
          <w:color w:val="auto"/>
          <w:spacing w:val="0"/>
        </w:rPr>
        <w:t>12</w:t>
      </w:r>
      <w:r w:rsidRPr="007E2AAE">
        <w:rPr>
          <w:color w:val="auto"/>
          <w:spacing w:val="0"/>
          <w:cs/>
          <w:lang w:val="th-TH"/>
        </w:rPr>
        <w:t>,</w:t>
      </w:r>
      <w:r w:rsidRPr="007E2AAE">
        <w:rPr>
          <w:color w:val="auto"/>
          <w:spacing w:val="0"/>
        </w:rPr>
        <w:t>781</w:t>
      </w:r>
      <w:r w:rsidRPr="007E2AAE">
        <w:rPr>
          <w:color w:val="auto"/>
          <w:spacing w:val="0"/>
          <w:cs/>
          <w:lang w:val="th-TH"/>
        </w:rPr>
        <w:t xml:space="preserve">                          ล้านบาท และได้โอนกรรมสิทธิ์สินทรัพย์ดังกล่าวแล้วเมื่อวันที่ </w:t>
      </w:r>
      <w:r w:rsidRPr="007E2AAE">
        <w:rPr>
          <w:color w:val="auto"/>
        </w:rPr>
        <w:t>10</w:t>
      </w:r>
      <w:r w:rsidRPr="007E2AAE">
        <w:rPr>
          <w:color w:val="auto"/>
          <w:cs/>
          <w:lang w:val="th-TH"/>
        </w:rPr>
        <w:t xml:space="preserve"> เมษายน </w:t>
      </w:r>
      <w:r w:rsidRPr="007E2AAE">
        <w:rPr>
          <w:color w:val="auto"/>
        </w:rPr>
        <w:t>2561</w:t>
      </w:r>
      <w:r w:rsidRPr="007E2AAE">
        <w:rPr>
          <w:color w:val="auto"/>
          <w:cs/>
          <w:lang w:val="th-TH"/>
        </w:rPr>
        <w:t xml:space="preserve"> และในวันเดียวกัน บริษัทฯ</w:t>
      </w:r>
      <w:r w:rsidRPr="007E2AAE">
        <w:rPr>
          <w:color w:val="auto"/>
          <w:spacing w:val="0"/>
          <w:cs/>
          <w:lang w:val="th-TH"/>
        </w:rPr>
        <w:t xml:space="preserve">ได้จ่ายชำระค่าหุ้นตามสัญญา Investment Buy-Out Agreement ดังกล่าวแก่ Apollo และ Goldman ทั้งจำนวน </w:t>
      </w:r>
    </w:p>
    <w:p w:rsidR="00556CEB" w:rsidRPr="007E2AAE" w:rsidRDefault="00556CEB" w:rsidP="000E7E9C">
      <w:pPr>
        <w:spacing w:before="120" w:after="120"/>
        <w:ind w:left="540" w:right="-43"/>
        <w:jc w:val="thaiDistribute"/>
        <w:rPr>
          <w:color w:val="auto"/>
          <w:spacing w:val="0"/>
          <w:cs/>
        </w:rPr>
      </w:pPr>
      <w:r w:rsidRPr="007E2AAE">
        <w:rPr>
          <w:spacing w:val="0"/>
          <w:cs/>
        </w:rPr>
        <w:t xml:space="preserve">จากการซื้อหุ้นดังกล่าว </w:t>
      </w:r>
      <w:r w:rsidRPr="007E2AAE">
        <w:rPr>
          <w:color w:val="auto"/>
          <w:spacing w:val="0"/>
          <w:cs/>
          <w:lang w:val="th-TH"/>
        </w:rPr>
        <w:t xml:space="preserve">ทำให้กลุ่มบริษัทถือหุ้นใน </w:t>
      </w:r>
      <w:r w:rsidRPr="007E2AAE">
        <w:rPr>
          <w:color w:val="auto"/>
          <w:spacing w:val="0"/>
        </w:rPr>
        <w:t xml:space="preserve">PP1 </w:t>
      </w:r>
      <w:r w:rsidRPr="007E2AAE">
        <w:rPr>
          <w:color w:val="auto"/>
          <w:spacing w:val="0"/>
          <w:cs/>
        </w:rPr>
        <w:t xml:space="preserve">และ </w:t>
      </w:r>
      <w:r w:rsidRPr="007E2AAE">
        <w:rPr>
          <w:color w:val="auto"/>
          <w:spacing w:val="0"/>
        </w:rPr>
        <w:t>PP3</w:t>
      </w:r>
      <w:r w:rsidRPr="007E2AAE">
        <w:rPr>
          <w:color w:val="auto"/>
          <w:spacing w:val="0"/>
          <w:cs/>
          <w:lang w:val="th-TH"/>
        </w:rPr>
        <w:t xml:space="preserve"> เป็นจำนวนรวมทั้งสิ้น</w:t>
      </w:r>
      <w:r w:rsidRPr="007E2AAE">
        <w:rPr>
          <w:color w:val="auto"/>
          <w:spacing w:val="0"/>
        </w:rPr>
        <w:t xml:space="preserve"> 3,921,000 </w:t>
      </w:r>
      <w:r w:rsidRPr="007E2AAE">
        <w:rPr>
          <w:color w:val="auto"/>
          <w:spacing w:val="0"/>
          <w:cs/>
          <w:lang w:val="th-TH"/>
        </w:rPr>
        <w:t xml:space="preserve">หุ้น และ </w:t>
      </w:r>
      <w:r w:rsidRPr="007E2AAE">
        <w:rPr>
          <w:color w:val="auto"/>
          <w:spacing w:val="0"/>
        </w:rPr>
        <w:t xml:space="preserve">1,950,003 </w:t>
      </w:r>
      <w:r w:rsidRPr="007E2AAE">
        <w:rPr>
          <w:color w:val="auto"/>
          <w:spacing w:val="0"/>
          <w:cs/>
        </w:rPr>
        <w:t>หุ้น ตามลำดับ</w:t>
      </w:r>
      <w:r w:rsidRPr="007E2AAE">
        <w:rPr>
          <w:color w:val="auto"/>
          <w:spacing w:val="0"/>
          <w:cs/>
          <w:lang w:val="th-TH"/>
        </w:rPr>
        <w:t xml:space="preserve"> คิดเป็นร้อยละ </w:t>
      </w:r>
      <w:r w:rsidRPr="007E2AAE">
        <w:rPr>
          <w:color w:val="auto"/>
          <w:spacing w:val="0"/>
        </w:rPr>
        <w:t>100</w:t>
      </w:r>
      <w:r w:rsidRPr="007E2AAE">
        <w:rPr>
          <w:color w:val="auto"/>
          <w:spacing w:val="0"/>
          <w:cs/>
          <w:lang w:val="th-TH"/>
        </w:rPr>
        <w:t xml:space="preserve"> ของจำนวนหุ้นที่ชำระแล้วทั้งหมดของ </w:t>
      </w:r>
      <w:r w:rsidRPr="007E2AAE">
        <w:rPr>
          <w:color w:val="auto"/>
          <w:spacing w:val="0"/>
        </w:rPr>
        <w:t xml:space="preserve">PP1 </w:t>
      </w:r>
      <w:r w:rsidRPr="007E2AAE">
        <w:rPr>
          <w:color w:val="auto"/>
          <w:spacing w:val="0"/>
          <w:cs/>
          <w:lang w:val="th-TH"/>
        </w:rPr>
        <w:t xml:space="preserve">และ </w:t>
      </w:r>
      <w:r w:rsidRPr="007E2AAE">
        <w:rPr>
          <w:color w:val="auto"/>
          <w:spacing w:val="0"/>
        </w:rPr>
        <w:t xml:space="preserve">PP3 </w:t>
      </w:r>
      <w:r w:rsidRPr="007E2AAE">
        <w:rPr>
          <w:color w:val="auto"/>
          <w:spacing w:val="0"/>
          <w:cs/>
        </w:rPr>
        <w:t xml:space="preserve">มีผลทำให้ </w:t>
      </w:r>
      <w:r w:rsidRPr="007E2AAE">
        <w:rPr>
          <w:color w:val="auto"/>
          <w:spacing w:val="0"/>
        </w:rPr>
        <w:t xml:space="preserve">PP1 </w:t>
      </w:r>
      <w:r w:rsidRPr="007E2AAE">
        <w:rPr>
          <w:color w:val="auto"/>
          <w:spacing w:val="0"/>
          <w:cs/>
        </w:rPr>
        <w:t xml:space="preserve">และ </w:t>
      </w:r>
      <w:r w:rsidRPr="007E2AAE">
        <w:rPr>
          <w:color w:val="auto"/>
          <w:spacing w:val="0"/>
        </w:rPr>
        <w:t xml:space="preserve">PP3 </w:t>
      </w:r>
      <w:r w:rsidRPr="007E2AAE">
        <w:rPr>
          <w:color w:val="auto"/>
          <w:spacing w:val="0"/>
          <w:cs/>
        </w:rPr>
        <w:t xml:space="preserve">เปลี่ยนสถานะจากการร่วมค้ามาเป็นบริษัทย่อยของกลุ่มบริษัท โดยบริษัทฯมีอำนาจในการควบคุมใน </w:t>
      </w:r>
      <w:r w:rsidRPr="007E2AAE">
        <w:rPr>
          <w:color w:val="auto"/>
          <w:spacing w:val="0"/>
        </w:rPr>
        <w:t xml:space="preserve">PP1 </w:t>
      </w:r>
      <w:r w:rsidRPr="007E2AAE">
        <w:rPr>
          <w:color w:val="auto"/>
          <w:spacing w:val="0"/>
          <w:cs/>
        </w:rPr>
        <w:t xml:space="preserve">และ </w:t>
      </w:r>
      <w:r w:rsidRPr="007E2AAE">
        <w:rPr>
          <w:color w:val="auto"/>
          <w:spacing w:val="0"/>
        </w:rPr>
        <w:t xml:space="preserve">PP3 </w:t>
      </w:r>
      <w:r w:rsidRPr="007E2AAE">
        <w:rPr>
          <w:color w:val="auto"/>
          <w:spacing w:val="0"/>
          <w:cs/>
        </w:rPr>
        <w:t xml:space="preserve">ตั้งแต่วันที่ </w:t>
      </w:r>
      <w:r w:rsidRPr="007E2AAE">
        <w:rPr>
          <w:color w:val="auto"/>
          <w:spacing w:val="0"/>
        </w:rPr>
        <w:t xml:space="preserve">10 </w:t>
      </w:r>
      <w:r w:rsidRPr="007E2AAE">
        <w:rPr>
          <w:color w:val="auto"/>
          <w:spacing w:val="0"/>
          <w:cs/>
        </w:rPr>
        <w:t xml:space="preserve">เมษายน </w:t>
      </w:r>
      <w:r w:rsidRPr="007E2AAE">
        <w:rPr>
          <w:color w:val="auto"/>
          <w:spacing w:val="0"/>
        </w:rPr>
        <w:t>2561</w:t>
      </w:r>
    </w:p>
    <w:p w:rsidR="00556CEB" w:rsidRPr="007E2AAE" w:rsidRDefault="004B03CA" w:rsidP="000E7E9C">
      <w:pPr>
        <w:spacing w:before="120" w:after="120"/>
        <w:ind w:left="540" w:right="-43"/>
        <w:jc w:val="thaiDistribute"/>
        <w:rPr>
          <w:color w:val="auto"/>
          <w:spacing w:val="-6"/>
          <w:cs/>
          <w:lang w:val="th-TH"/>
        </w:rPr>
      </w:pPr>
      <w:r w:rsidRPr="007E2AAE">
        <w:rPr>
          <w:spacing w:val="0"/>
          <w:cs/>
        </w:rPr>
        <w:t>จากการเข้าทำรายการ</w:t>
      </w:r>
      <w:r w:rsidR="00016D9D" w:rsidRPr="007E2AAE">
        <w:rPr>
          <w:spacing w:val="0"/>
          <w:cs/>
        </w:rPr>
        <w:t>จำหน่ายสินทรัพย์</w:t>
      </w:r>
      <w:r w:rsidR="00C52652" w:rsidRPr="007E2AAE">
        <w:rPr>
          <w:spacing w:val="0"/>
          <w:cs/>
        </w:rPr>
        <w:t>แ</w:t>
      </w:r>
      <w:r w:rsidR="00016D9D" w:rsidRPr="007E2AAE">
        <w:rPr>
          <w:spacing w:val="0"/>
          <w:cs/>
        </w:rPr>
        <w:t>ละเข้าซื้อหุ้นดังกล่าว</w:t>
      </w:r>
      <w:r w:rsidRPr="007E2AAE">
        <w:rPr>
          <w:spacing w:val="0"/>
          <w:cs/>
        </w:rPr>
        <w:t xml:space="preserve"> ทำให้บริษัทฯบันทึกผลขาดทุนจำนวน </w:t>
      </w:r>
      <w:r w:rsidR="009678C4" w:rsidRPr="007E2AAE">
        <w:rPr>
          <w:spacing w:val="0"/>
        </w:rPr>
        <w:t>3</w:t>
      </w:r>
      <w:r w:rsidRPr="007E2AAE">
        <w:rPr>
          <w:spacing w:val="0"/>
        </w:rPr>
        <w:t>,</w:t>
      </w:r>
      <w:r w:rsidR="009678C4" w:rsidRPr="007E2AAE">
        <w:rPr>
          <w:spacing w:val="0"/>
        </w:rPr>
        <w:t>533</w:t>
      </w:r>
      <w:r w:rsidRPr="007E2AAE">
        <w:rPr>
          <w:spacing w:val="0"/>
          <w:cs/>
        </w:rPr>
        <w:t xml:space="preserve"> ล้านบาท โดยแสดงไว้เป็นรายการ “ขาดทุนจากรายการจำหน่ายสินทรัพย์” ในงบกำไรขาดทุนเบ็ดเสร็จรวมสำหรับปีสิ้นสุดวันที่ </w:t>
      </w:r>
      <w:r w:rsidR="009678C4" w:rsidRPr="007E2AAE">
        <w:rPr>
          <w:spacing w:val="0"/>
        </w:rPr>
        <w:t>31</w:t>
      </w:r>
      <w:r w:rsidRPr="007E2AAE">
        <w:rPr>
          <w:spacing w:val="0"/>
          <w:cs/>
        </w:rPr>
        <w:t xml:space="preserve"> ธันวาคม </w:t>
      </w:r>
      <w:r w:rsidR="009678C4" w:rsidRPr="007E2AAE">
        <w:rPr>
          <w:spacing w:val="0"/>
        </w:rPr>
        <w:t>2561</w:t>
      </w:r>
      <w:r w:rsidRPr="007E2AAE">
        <w:rPr>
          <w:color w:val="auto"/>
          <w:spacing w:val="-6"/>
          <w:cs/>
          <w:lang w:val="th-TH"/>
        </w:rPr>
        <w:t xml:space="preserve"> </w:t>
      </w:r>
    </w:p>
    <w:p w:rsidR="00556CEB" w:rsidRPr="007E2AAE" w:rsidRDefault="00556CEB" w:rsidP="00AA37B7">
      <w:pPr>
        <w:tabs>
          <w:tab w:val="left" w:pos="547"/>
        </w:tabs>
        <w:spacing w:before="120" w:after="120" w:line="415" w:lineRule="exact"/>
        <w:ind w:left="547"/>
        <w:jc w:val="thaiDistribute"/>
        <w:rPr>
          <w:u w:val="single"/>
          <w:cs/>
        </w:rPr>
      </w:pPr>
      <w:r w:rsidRPr="007E2AAE">
        <w:rPr>
          <w:u w:val="single"/>
          <w:cs/>
        </w:rPr>
        <w:t>งบการเงินเฉพาะกิจการ</w:t>
      </w:r>
    </w:p>
    <w:p w:rsidR="004B03CA" w:rsidRPr="007E2AAE" w:rsidRDefault="004B03CA" w:rsidP="00AA37B7">
      <w:pPr>
        <w:tabs>
          <w:tab w:val="left" w:pos="547"/>
        </w:tabs>
        <w:spacing w:before="120" w:after="120" w:line="415" w:lineRule="exact"/>
        <w:ind w:left="547"/>
        <w:jc w:val="thaiDistribute"/>
      </w:pPr>
      <w:r w:rsidRPr="007E2AAE">
        <w:rPr>
          <w:spacing w:val="-4"/>
          <w:cs/>
        </w:rPr>
        <w:t xml:space="preserve">ภายหลังจากการเข้าทำรายการจำหน่ายสินทรัพย์และซื้อหุ้นดังกล่าว ในวันเดียวกัน </w:t>
      </w:r>
      <w:r w:rsidRPr="007E2AAE">
        <w:rPr>
          <w:spacing w:val="-4"/>
        </w:rPr>
        <w:t xml:space="preserve">PP1 </w:t>
      </w:r>
      <w:r w:rsidRPr="007E2AAE">
        <w:rPr>
          <w:spacing w:val="-4"/>
          <w:cs/>
        </w:rPr>
        <w:t>ได้ชำระคืนเงินกู้ยืมและดอกเบี้ยค้างจ่ายแก่บริษัทฯ</w:t>
      </w:r>
      <w:r w:rsidRPr="007E2AAE">
        <w:rPr>
          <w:cs/>
        </w:rPr>
        <w:t>ทั้งจำนวน</w:t>
      </w:r>
      <w:r w:rsidR="00016D9D" w:rsidRPr="007E2AAE">
        <w:rPr>
          <w:cs/>
        </w:rPr>
        <w:t xml:space="preserve"> </w:t>
      </w:r>
      <w:r w:rsidR="00064E1B" w:rsidRPr="007E2AAE">
        <w:rPr>
          <w:cs/>
        </w:rPr>
        <w:t>จากผลของการเข้าทำรายการดังกล่าว</w:t>
      </w:r>
      <w:r w:rsidRPr="007E2AAE">
        <w:rPr>
          <w:cs/>
        </w:rPr>
        <w:t xml:space="preserve"> บริษัทฯได้บันทึก</w:t>
      </w:r>
      <w:r w:rsidR="00064E1B" w:rsidRPr="007E2AAE">
        <w:rPr>
          <w:cs/>
        </w:rPr>
        <w:t xml:space="preserve">                              </w:t>
      </w:r>
      <w:r w:rsidRPr="007E2AAE">
        <w:rPr>
          <w:cs/>
        </w:rPr>
        <w:t xml:space="preserve">กลับรายการค่าเผื่อหนี้สงสัยจะสูญของเงินให้กู้ยืม </w:t>
      </w:r>
      <w:r w:rsidRPr="007E2AAE">
        <w:t>PP1</w:t>
      </w:r>
      <w:r w:rsidRPr="007E2AAE">
        <w:rPr>
          <w:cs/>
        </w:rPr>
        <w:t xml:space="preserve"> ดังกล่าวจำนวน </w:t>
      </w:r>
      <w:r w:rsidRPr="007E2AAE">
        <w:t xml:space="preserve">1,634 </w:t>
      </w:r>
      <w:r w:rsidRPr="007E2AAE">
        <w:rPr>
          <w:cs/>
        </w:rPr>
        <w:t xml:space="preserve">ล้านบาท และบริษัทฯได้ทำการทดสอบการด้อยค่าของเงินลงทุนใน </w:t>
      </w:r>
      <w:r w:rsidRPr="007E2AAE">
        <w:t xml:space="preserve">PP1 </w:t>
      </w:r>
      <w:r w:rsidRPr="007E2AAE">
        <w:rPr>
          <w:spacing w:val="-4"/>
          <w:cs/>
        </w:rPr>
        <w:t xml:space="preserve">และ </w:t>
      </w:r>
      <w:r w:rsidRPr="007E2AAE">
        <w:rPr>
          <w:spacing w:val="-4"/>
        </w:rPr>
        <w:t xml:space="preserve">PP3 </w:t>
      </w:r>
      <w:r w:rsidRPr="007E2AAE">
        <w:rPr>
          <w:spacing w:val="-4"/>
          <w:cs/>
        </w:rPr>
        <w:t xml:space="preserve">และได้บันทึกผลขาดทุนจากการด้อยค่าของเงินลงทุนในบริษัทย่อยทั้งสองแห่งจำนวน </w:t>
      </w:r>
      <w:r w:rsidRPr="007E2AAE">
        <w:rPr>
          <w:spacing w:val="-4"/>
        </w:rPr>
        <w:t>193</w:t>
      </w:r>
      <w:r w:rsidRPr="007E2AAE">
        <w:rPr>
          <w:spacing w:val="-4"/>
          <w:cs/>
        </w:rPr>
        <w:t xml:space="preserve"> ล้านบาท</w:t>
      </w:r>
      <w:r w:rsidRPr="007E2AAE">
        <w:rPr>
          <w:cs/>
        </w:rPr>
        <w:t xml:space="preserve"> และ </w:t>
      </w:r>
      <w:r w:rsidRPr="007E2AAE">
        <w:t>1,119</w:t>
      </w:r>
      <w:r w:rsidRPr="007E2AAE">
        <w:rPr>
          <w:cs/>
        </w:rPr>
        <w:t xml:space="preserve"> ล้านบาท ตามลำดับ บริษัทฯได้แสดงการกลับรายการค่าเผื่อหนี้สงสัยจะสูญของเงินให้กู้ยืมแก่ </w:t>
      </w:r>
      <w:r w:rsidRPr="007E2AAE">
        <w:t xml:space="preserve">PP1 </w:t>
      </w:r>
      <w:r w:rsidRPr="007E2AAE">
        <w:rPr>
          <w:cs/>
        </w:rPr>
        <w:t>สุทธิกับผลขาดทุนจากการด้อยค่าของเงินลงทุนในบริษัทย่อยทั้งสองแห่งเป็นรายการแยกต่างหากภายใต้รายการ</w:t>
      </w:r>
      <w:r w:rsidR="00016D9D" w:rsidRPr="007E2AAE">
        <w:rPr>
          <w:cs/>
        </w:rPr>
        <w:t xml:space="preserve"> </w:t>
      </w:r>
      <w:r w:rsidR="00016D9D" w:rsidRPr="007E2AAE">
        <w:t>“</w:t>
      </w:r>
      <w:r w:rsidRPr="007E2AAE">
        <w:rPr>
          <w:cs/>
        </w:rPr>
        <w:t>กลับรายการด้อยค่าในบริษัทย่อยสุทธิ</w:t>
      </w:r>
      <w:r w:rsidR="00016D9D" w:rsidRPr="007E2AAE">
        <w:t xml:space="preserve">”                         </w:t>
      </w:r>
      <w:r w:rsidRPr="007E2AAE">
        <w:rPr>
          <w:cs/>
        </w:rPr>
        <w:t xml:space="preserve">เป็นเงินจำนวน </w:t>
      </w:r>
      <w:r w:rsidRPr="007E2AAE">
        <w:t xml:space="preserve">322 </w:t>
      </w:r>
      <w:r w:rsidRPr="007E2AAE">
        <w:rPr>
          <w:cs/>
        </w:rPr>
        <w:t xml:space="preserve">ล้านบาท ในงบกำไรขาดทุนเบ็ดเสร็จสำหรับปีสิ้นสุดวันที่ </w:t>
      </w:r>
      <w:r w:rsidRPr="007E2AAE">
        <w:t>31</w:t>
      </w:r>
      <w:r w:rsidRPr="007E2AAE">
        <w:rPr>
          <w:cs/>
        </w:rPr>
        <w:t xml:space="preserve"> ธันวาคม </w:t>
      </w:r>
      <w:r w:rsidRPr="007E2AAE">
        <w:t>2561</w:t>
      </w:r>
    </w:p>
    <w:p w:rsidR="00556CEB" w:rsidRPr="007E2AAE" w:rsidRDefault="004B03CA" w:rsidP="00AA37B7">
      <w:pPr>
        <w:tabs>
          <w:tab w:val="left" w:pos="540"/>
        </w:tabs>
        <w:spacing w:before="120" w:after="120" w:line="415" w:lineRule="exact"/>
        <w:jc w:val="both"/>
        <w:rPr>
          <w:b/>
          <w:bCs/>
          <w:color w:val="auto"/>
        </w:rPr>
      </w:pPr>
      <w:r w:rsidRPr="007E2AAE">
        <w:rPr>
          <w:b/>
          <w:bCs/>
          <w:color w:val="auto"/>
        </w:rPr>
        <w:t>1</w:t>
      </w:r>
      <w:r w:rsidR="00574125" w:rsidRPr="007E2AAE">
        <w:rPr>
          <w:b/>
          <w:bCs/>
          <w:color w:val="auto"/>
        </w:rPr>
        <w:t>5</w:t>
      </w:r>
      <w:r w:rsidR="00556CEB" w:rsidRPr="007E2AAE">
        <w:rPr>
          <w:b/>
          <w:bCs/>
          <w:color w:val="auto"/>
        </w:rPr>
        <w:t>.1.2</w:t>
      </w:r>
      <w:r w:rsidR="00556CEB" w:rsidRPr="007E2AAE">
        <w:rPr>
          <w:b/>
          <w:bCs/>
          <w:color w:val="auto"/>
        </w:rPr>
        <w:tab/>
      </w:r>
      <w:r w:rsidR="00556CEB" w:rsidRPr="007E2AAE">
        <w:rPr>
          <w:b/>
          <w:bCs/>
          <w:color w:val="auto"/>
          <w:cs/>
        </w:rPr>
        <w:t xml:space="preserve">บริษัท เพซ ฟู้ด รีเทล จำกัด </w:t>
      </w:r>
      <w:r w:rsidR="00556CEB" w:rsidRPr="007E2AAE">
        <w:rPr>
          <w:b/>
          <w:bCs/>
          <w:color w:val="auto"/>
        </w:rPr>
        <w:t>(“PFR”)</w:t>
      </w:r>
    </w:p>
    <w:p w:rsidR="00556CEB" w:rsidRPr="007E2AAE" w:rsidRDefault="00556CEB" w:rsidP="00AA37B7">
      <w:pPr>
        <w:spacing w:before="120" w:after="120" w:line="415" w:lineRule="exact"/>
        <w:ind w:left="547"/>
        <w:jc w:val="thaiDistribute"/>
        <w:rPr>
          <w:spacing w:val="-4"/>
        </w:rPr>
      </w:pPr>
      <w:r w:rsidRPr="007E2AAE">
        <w:rPr>
          <w:cs/>
        </w:rPr>
        <w:t xml:space="preserve">เมื่อวันที่ </w:t>
      </w:r>
      <w:r w:rsidRPr="007E2AAE">
        <w:t xml:space="preserve">15 </w:t>
      </w:r>
      <w:r w:rsidRPr="007E2AAE">
        <w:rPr>
          <w:cs/>
        </w:rPr>
        <w:t xml:space="preserve">กรกฎาคม </w:t>
      </w:r>
      <w:r w:rsidRPr="007E2AAE">
        <w:t xml:space="preserve">2562 </w:t>
      </w:r>
      <w:r w:rsidRPr="007E2AAE">
        <w:rPr>
          <w:cs/>
        </w:rPr>
        <w:t xml:space="preserve">ที่ประชุมวิสามัญผู้ถือหุ้นของ </w:t>
      </w:r>
      <w:r w:rsidRPr="007E2AAE">
        <w:t xml:space="preserve">PFR </w:t>
      </w:r>
      <w:r w:rsidRPr="007E2AAE">
        <w:rPr>
          <w:cs/>
        </w:rPr>
        <w:t xml:space="preserve">ได้มีมติอนุมัติให้เพิ่มทุนจดทะเบียนจากเดิม </w:t>
      </w:r>
      <w:r w:rsidRPr="007E2AAE">
        <w:t xml:space="preserve">2,551 </w:t>
      </w:r>
      <w:r w:rsidRPr="007E2AAE">
        <w:rPr>
          <w:cs/>
        </w:rPr>
        <w:t xml:space="preserve">ล้านบาท </w:t>
      </w:r>
      <w:r w:rsidRPr="007E2AAE">
        <w:t>(</w:t>
      </w:r>
      <w:r w:rsidRPr="007E2AAE">
        <w:rPr>
          <w:cs/>
        </w:rPr>
        <w:t xml:space="preserve">หุ้นสามัญ </w:t>
      </w:r>
      <w:r w:rsidRPr="007E2AAE">
        <w:t>25</w:t>
      </w:r>
      <w:r w:rsidR="00C52652" w:rsidRPr="007E2AAE">
        <w:t>,</w:t>
      </w:r>
      <w:r w:rsidRPr="007E2AAE">
        <w:t>51</w:t>
      </w:r>
      <w:r w:rsidR="00C52652" w:rsidRPr="007E2AAE">
        <w:t>4,500</w:t>
      </w:r>
      <w:r w:rsidRPr="007E2AAE">
        <w:t xml:space="preserve"> </w:t>
      </w:r>
      <w:r w:rsidRPr="007E2AAE">
        <w:rPr>
          <w:cs/>
        </w:rPr>
        <w:t xml:space="preserve">หุ้น มูลค่าที่ตราไว้หุ้นละ </w:t>
      </w:r>
      <w:r w:rsidRPr="007E2AAE">
        <w:t xml:space="preserve">100 </w:t>
      </w:r>
      <w:r w:rsidRPr="007E2AAE">
        <w:rPr>
          <w:cs/>
        </w:rPr>
        <w:t>บาท</w:t>
      </w:r>
      <w:r w:rsidRPr="007E2AAE">
        <w:t>)</w:t>
      </w:r>
      <w:r w:rsidRPr="007E2AAE">
        <w:rPr>
          <w:cs/>
        </w:rPr>
        <w:t xml:space="preserve"> เป็นจำนวน </w:t>
      </w:r>
      <w:r w:rsidRPr="007E2AAE">
        <w:t xml:space="preserve">3,351 </w:t>
      </w:r>
      <w:r w:rsidRPr="007E2AAE">
        <w:rPr>
          <w:cs/>
        </w:rPr>
        <w:t xml:space="preserve">ล้านบาท </w:t>
      </w:r>
      <w:r w:rsidR="008F176D" w:rsidRPr="007E2AAE">
        <w:rPr>
          <w:cs/>
        </w:rPr>
        <w:t xml:space="preserve">                        </w:t>
      </w:r>
      <w:r w:rsidRPr="007E2AAE">
        <w:rPr>
          <w:spacing w:val="-5"/>
        </w:rPr>
        <w:t>(</w:t>
      </w:r>
      <w:r w:rsidRPr="007E2AAE">
        <w:rPr>
          <w:spacing w:val="-5"/>
          <w:cs/>
        </w:rPr>
        <w:t xml:space="preserve">หุ้นสามัญ </w:t>
      </w:r>
      <w:r w:rsidRPr="007E2AAE">
        <w:rPr>
          <w:spacing w:val="-5"/>
        </w:rPr>
        <w:t>33</w:t>
      </w:r>
      <w:r w:rsidR="00C52652" w:rsidRPr="007E2AAE">
        <w:rPr>
          <w:spacing w:val="-5"/>
        </w:rPr>
        <w:t>,</w:t>
      </w:r>
      <w:r w:rsidRPr="007E2AAE">
        <w:rPr>
          <w:spacing w:val="-5"/>
        </w:rPr>
        <w:t>51</w:t>
      </w:r>
      <w:r w:rsidR="00C52652" w:rsidRPr="007E2AAE">
        <w:rPr>
          <w:spacing w:val="-5"/>
        </w:rPr>
        <w:t>4,500</w:t>
      </w:r>
      <w:r w:rsidRPr="007E2AAE">
        <w:rPr>
          <w:spacing w:val="-5"/>
        </w:rPr>
        <w:t xml:space="preserve"> </w:t>
      </w:r>
      <w:r w:rsidRPr="007E2AAE">
        <w:rPr>
          <w:spacing w:val="-5"/>
          <w:cs/>
        </w:rPr>
        <w:t xml:space="preserve">หุ้น มูลค่าที่ตราไว้หุ้นละ </w:t>
      </w:r>
      <w:r w:rsidRPr="007E2AAE">
        <w:rPr>
          <w:spacing w:val="-5"/>
        </w:rPr>
        <w:t xml:space="preserve">100 </w:t>
      </w:r>
      <w:r w:rsidRPr="007E2AAE">
        <w:rPr>
          <w:spacing w:val="-5"/>
          <w:cs/>
        </w:rPr>
        <w:t>บาท</w:t>
      </w:r>
      <w:r w:rsidRPr="007E2AAE">
        <w:rPr>
          <w:spacing w:val="-5"/>
        </w:rPr>
        <w:t xml:space="preserve">) </w:t>
      </w:r>
      <w:r w:rsidRPr="007E2AAE">
        <w:rPr>
          <w:spacing w:val="-5"/>
          <w:cs/>
        </w:rPr>
        <w:t xml:space="preserve">โดยการออกหุ้นสามัญเพิ่มทุนจำนวน </w:t>
      </w:r>
      <w:r w:rsidRPr="007E2AAE">
        <w:rPr>
          <w:spacing w:val="-5"/>
        </w:rPr>
        <w:t>8</w:t>
      </w:r>
      <w:r w:rsidR="00C52652" w:rsidRPr="007E2AAE">
        <w:rPr>
          <w:spacing w:val="-5"/>
        </w:rPr>
        <w:t xml:space="preserve">,000,000 </w:t>
      </w:r>
      <w:r w:rsidRPr="007E2AAE">
        <w:rPr>
          <w:spacing w:val="-5"/>
          <w:cs/>
        </w:rPr>
        <w:t>หุ้น</w:t>
      </w:r>
      <w:r w:rsidRPr="007E2AAE">
        <w:rPr>
          <w:cs/>
        </w:rPr>
        <w:t xml:space="preserve"> มูลค่าที่ตราไว้หุ้นละ </w:t>
      </w:r>
      <w:r w:rsidRPr="007E2AAE">
        <w:t xml:space="preserve">100 </w:t>
      </w:r>
      <w:r w:rsidRPr="007E2AAE">
        <w:rPr>
          <w:cs/>
        </w:rPr>
        <w:t xml:space="preserve">บาท </w:t>
      </w:r>
      <w:r w:rsidRPr="007E2AAE">
        <w:rPr>
          <w:spacing w:val="-4"/>
        </w:rPr>
        <w:t xml:space="preserve">PFR </w:t>
      </w:r>
      <w:r w:rsidRPr="007E2AAE">
        <w:rPr>
          <w:cs/>
        </w:rPr>
        <w:t xml:space="preserve">จดทะเบียนเพิ่มทุนกับกระทรวงพาณิชย์เมื่อวันที่ </w:t>
      </w:r>
      <w:r w:rsidRPr="007E2AAE">
        <w:t xml:space="preserve">22 </w:t>
      </w:r>
      <w:r w:rsidRPr="007E2AAE">
        <w:rPr>
          <w:cs/>
        </w:rPr>
        <w:t xml:space="preserve">กรกฎาคม </w:t>
      </w:r>
      <w:r w:rsidRPr="007E2AAE">
        <w:t>2562</w:t>
      </w:r>
      <w:r w:rsidRPr="007E2AAE">
        <w:rPr>
          <w:cs/>
        </w:rPr>
        <w:t xml:space="preserve"> บริษัทฯได้ซื้อหุ้นสามัญเพิ่มทุนของ </w:t>
      </w:r>
      <w:r w:rsidRPr="007E2AAE">
        <w:t xml:space="preserve">PFR </w:t>
      </w:r>
      <w:r w:rsidRPr="007E2AAE">
        <w:rPr>
          <w:cs/>
        </w:rPr>
        <w:t xml:space="preserve">ทั้งหมด ทำให้สัดส่วนการลงทุนของบริษัทฯใน </w:t>
      </w:r>
      <w:r w:rsidRPr="007E2AAE">
        <w:t xml:space="preserve">PFR </w:t>
      </w:r>
      <w:r w:rsidRPr="007E2AAE">
        <w:rPr>
          <w:cs/>
        </w:rPr>
        <w:t>คงเดิมที่</w:t>
      </w:r>
      <w:r w:rsidR="008F176D" w:rsidRPr="007E2AAE">
        <w:rPr>
          <w:cs/>
        </w:rPr>
        <w:t xml:space="preserve">                            </w:t>
      </w:r>
      <w:r w:rsidRPr="007E2AAE">
        <w:rPr>
          <w:cs/>
        </w:rPr>
        <w:t xml:space="preserve">ร้อยละ </w:t>
      </w:r>
      <w:r w:rsidRPr="007E2AAE">
        <w:t xml:space="preserve">100 </w:t>
      </w:r>
      <w:r w:rsidRPr="007E2AAE">
        <w:rPr>
          <w:cs/>
        </w:rPr>
        <w:t>ในระหว่าง</w:t>
      </w:r>
      <w:r w:rsidR="00016D9D" w:rsidRPr="007E2AAE">
        <w:rPr>
          <w:cs/>
        </w:rPr>
        <w:t>ปี</w:t>
      </w:r>
      <w:r w:rsidRPr="007E2AAE">
        <w:rPr>
          <w:cs/>
        </w:rPr>
        <w:t xml:space="preserve">ปัจจุบัน </w:t>
      </w:r>
      <w:r w:rsidRPr="007E2AAE">
        <w:rPr>
          <w:spacing w:val="-4"/>
          <w:cs/>
        </w:rPr>
        <w:t xml:space="preserve">บริษัทฯได้ชำระค่าหุ้นดังกล่าวแล้วจำนวน </w:t>
      </w:r>
      <w:r w:rsidRPr="007E2AAE">
        <w:rPr>
          <w:spacing w:val="-4"/>
        </w:rPr>
        <w:t>58</w:t>
      </w:r>
      <w:r w:rsidR="003A3397" w:rsidRPr="007E2AAE">
        <w:rPr>
          <w:spacing w:val="-4"/>
        </w:rPr>
        <w:t>4</w:t>
      </w:r>
      <w:r w:rsidRPr="007E2AAE">
        <w:rPr>
          <w:spacing w:val="-4"/>
        </w:rPr>
        <w:t xml:space="preserve"> </w:t>
      </w:r>
      <w:r w:rsidRPr="007E2AAE">
        <w:rPr>
          <w:spacing w:val="-4"/>
          <w:cs/>
        </w:rPr>
        <w:t xml:space="preserve">ล้านบาท คิดเป็นร้อยละ </w:t>
      </w:r>
      <w:r w:rsidRPr="007E2AAE">
        <w:rPr>
          <w:spacing w:val="-4"/>
        </w:rPr>
        <w:t xml:space="preserve">73 </w:t>
      </w:r>
      <w:r w:rsidRPr="007E2AAE">
        <w:rPr>
          <w:spacing w:val="-4"/>
          <w:cs/>
        </w:rPr>
        <w:t xml:space="preserve">ของมูลค่าหุ้นที่ออกใหม่ทั้งหมด </w:t>
      </w:r>
    </w:p>
    <w:p w:rsidR="00556CEB" w:rsidRPr="007E2AAE" w:rsidRDefault="004B03CA" w:rsidP="00AA37B7">
      <w:pPr>
        <w:tabs>
          <w:tab w:val="left" w:pos="540"/>
        </w:tabs>
        <w:spacing w:before="120" w:after="120" w:line="415" w:lineRule="exact"/>
        <w:jc w:val="both"/>
        <w:rPr>
          <w:b/>
          <w:bCs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5</w:t>
      </w:r>
      <w:r w:rsidR="00556CEB" w:rsidRPr="007E2AAE">
        <w:rPr>
          <w:b/>
          <w:bCs/>
          <w:cs/>
        </w:rPr>
        <w:t>.</w:t>
      </w:r>
      <w:r w:rsidR="00556CEB" w:rsidRPr="007E2AAE">
        <w:rPr>
          <w:b/>
          <w:bCs/>
        </w:rPr>
        <w:t>1</w:t>
      </w:r>
      <w:r w:rsidR="00556CEB" w:rsidRPr="007E2AAE">
        <w:rPr>
          <w:b/>
          <w:bCs/>
          <w:cs/>
        </w:rPr>
        <w:t>.</w:t>
      </w:r>
      <w:r w:rsidR="00556CEB" w:rsidRPr="007E2AAE">
        <w:rPr>
          <w:b/>
          <w:bCs/>
        </w:rPr>
        <w:t>3</w:t>
      </w:r>
      <w:r w:rsidR="00556CEB" w:rsidRPr="007E2AAE">
        <w:rPr>
          <w:b/>
          <w:bCs/>
          <w:cs/>
        </w:rPr>
        <w:tab/>
        <w:t xml:space="preserve">บริษัท วาย แอล พี จำกัด </w:t>
      </w:r>
      <w:r w:rsidR="00556CEB" w:rsidRPr="007E2AAE">
        <w:rPr>
          <w:b/>
          <w:bCs/>
        </w:rPr>
        <w:t>(“YLP”)</w:t>
      </w:r>
    </w:p>
    <w:p w:rsidR="00556CEB" w:rsidRPr="007E2AAE" w:rsidRDefault="00556CEB" w:rsidP="00AA37B7">
      <w:pPr>
        <w:spacing w:before="120" w:after="120" w:line="415" w:lineRule="exact"/>
        <w:ind w:left="547"/>
        <w:jc w:val="thaiDistribute"/>
        <w:rPr>
          <w:rFonts w:eastAsiaTheme="minorHAnsi"/>
        </w:rPr>
      </w:pPr>
      <w:r w:rsidRPr="007E2AAE">
        <w:rPr>
          <w:rFonts w:eastAsiaTheme="minorHAnsi"/>
          <w:cs/>
        </w:rPr>
        <w:t xml:space="preserve">เมื่อวันที่ </w:t>
      </w:r>
      <w:r w:rsidR="00574125" w:rsidRPr="007E2AAE">
        <w:rPr>
          <w:rFonts w:eastAsiaTheme="minorHAnsi"/>
        </w:rPr>
        <w:t>7</w:t>
      </w:r>
      <w:r w:rsidRPr="007E2AAE">
        <w:rPr>
          <w:rFonts w:eastAsiaTheme="minorHAnsi"/>
          <w:cs/>
        </w:rPr>
        <w:t xml:space="preserve"> พฤศจิกายน </w:t>
      </w:r>
      <w:r w:rsidRPr="007E2AAE">
        <w:rPr>
          <w:rFonts w:eastAsiaTheme="minorHAnsi"/>
        </w:rPr>
        <w:t xml:space="preserve">2562 </w:t>
      </w:r>
      <w:r w:rsidRPr="007E2AAE">
        <w:rPr>
          <w:rFonts w:eastAsiaTheme="minorHAnsi"/>
          <w:cs/>
        </w:rPr>
        <w:t>บริษัทฯ</w:t>
      </w:r>
      <w:r w:rsidR="00574125" w:rsidRPr="007E2AAE">
        <w:rPr>
          <w:rFonts w:eastAsiaTheme="minorHAnsi"/>
          <w:cs/>
        </w:rPr>
        <w:t xml:space="preserve">และบริษัท เพซ ฟู้ด รีเทล จำกัด </w:t>
      </w:r>
      <w:r w:rsidRPr="007E2AAE">
        <w:rPr>
          <w:rFonts w:eastAsiaTheme="minorHAnsi"/>
          <w:cs/>
        </w:rPr>
        <w:t xml:space="preserve">ได้เข้าทำสัญญา </w:t>
      </w:r>
      <w:r w:rsidRPr="007E2AAE">
        <w:rPr>
          <w:rFonts w:eastAsiaTheme="minorHAnsi"/>
        </w:rPr>
        <w:t>Settlement</w:t>
      </w:r>
      <w:r w:rsidRPr="007E2AAE">
        <w:rPr>
          <w:rFonts w:eastAsiaTheme="minorHAnsi"/>
          <w:cs/>
        </w:rPr>
        <w:t xml:space="preserve"> กับบริษัท บรุ๊คเคอร์ กรุ๊ป จำกัด (มหาชน) </w:t>
      </w:r>
      <w:r w:rsidRPr="007E2AAE">
        <w:rPr>
          <w:rFonts w:eastAsiaTheme="minorHAnsi"/>
        </w:rPr>
        <w:t xml:space="preserve">(“Brooker”) </w:t>
      </w:r>
      <w:r w:rsidRPr="007E2AAE">
        <w:rPr>
          <w:rFonts w:eastAsiaTheme="minorHAnsi"/>
          <w:cs/>
        </w:rPr>
        <w:t xml:space="preserve">และบริษัท เอ็ม ซี แอล พร็อพเพอร์ตี้ จำกัด </w:t>
      </w:r>
      <w:r w:rsidRPr="007E2AAE">
        <w:rPr>
          <w:rFonts w:eastAsiaTheme="minorHAnsi"/>
        </w:rPr>
        <w:t>(“MCL”)</w:t>
      </w:r>
      <w:r w:rsidRPr="007E2AAE">
        <w:rPr>
          <w:rFonts w:eastAsiaTheme="minorHAnsi"/>
          <w:cs/>
        </w:rPr>
        <w:t xml:space="preserve"> </w:t>
      </w:r>
      <w:r w:rsidRPr="007E2AAE">
        <w:rPr>
          <w:rFonts w:eastAsiaTheme="minorHAnsi"/>
        </w:rPr>
        <w:t>(</w:t>
      </w:r>
      <w:r w:rsidRPr="007E2AAE">
        <w:rPr>
          <w:rFonts w:eastAsiaTheme="minorHAnsi"/>
          <w:cs/>
        </w:rPr>
        <w:t xml:space="preserve">รวมเรียกว่า </w:t>
      </w:r>
      <w:r w:rsidRPr="007E2AAE">
        <w:rPr>
          <w:rFonts w:eastAsiaTheme="minorHAnsi"/>
        </w:rPr>
        <w:t>“</w:t>
      </w:r>
      <w:r w:rsidRPr="007E2AAE">
        <w:rPr>
          <w:rFonts w:eastAsiaTheme="minorHAnsi"/>
          <w:cs/>
        </w:rPr>
        <w:t>ผู้ซื้อ</w:t>
      </w:r>
      <w:r w:rsidRPr="007E2AAE">
        <w:rPr>
          <w:rFonts w:eastAsiaTheme="minorHAnsi"/>
        </w:rPr>
        <w:t>”)</w:t>
      </w:r>
      <w:r w:rsidRPr="007E2AAE">
        <w:rPr>
          <w:rFonts w:eastAsiaTheme="minorHAnsi"/>
          <w:cs/>
        </w:rPr>
        <w:t xml:space="preserve"> เพื่อจำหน่ายหุ้นสามัญทั้งหมดที่บริษัทฯถืออยู่ใน </w:t>
      </w:r>
      <w:r w:rsidRPr="007E2AAE">
        <w:rPr>
          <w:rFonts w:eastAsiaTheme="minorHAnsi"/>
        </w:rPr>
        <w:t>YLP</w:t>
      </w:r>
      <w:r w:rsidRPr="007E2AAE">
        <w:rPr>
          <w:rFonts w:eastAsiaTheme="minorHAnsi"/>
          <w:cs/>
        </w:rPr>
        <w:t xml:space="preserve"> จำนวน </w:t>
      </w:r>
      <w:r w:rsidRPr="007E2AAE">
        <w:rPr>
          <w:rFonts w:eastAsiaTheme="minorHAnsi"/>
        </w:rPr>
        <w:t>1,699,998</w:t>
      </w:r>
      <w:r w:rsidRPr="007E2AAE">
        <w:rPr>
          <w:rFonts w:eastAsiaTheme="minorHAnsi"/>
          <w:cs/>
        </w:rPr>
        <w:t xml:space="preserve"> หุ้น รวมเป็นเงินจำนวน </w:t>
      </w:r>
      <w:r w:rsidRPr="007E2AAE">
        <w:rPr>
          <w:rFonts w:eastAsiaTheme="minorHAnsi"/>
        </w:rPr>
        <w:t xml:space="preserve">349 </w:t>
      </w:r>
      <w:r w:rsidRPr="007E2AAE">
        <w:rPr>
          <w:rFonts w:eastAsiaTheme="minorHAnsi"/>
          <w:cs/>
        </w:rPr>
        <w:t xml:space="preserve">ล้านบาท ตามมติที่ประชุมคณะกรรมการบริษัทฯครั้งที่ </w:t>
      </w:r>
      <w:r w:rsidRPr="007E2AAE">
        <w:rPr>
          <w:rFonts w:eastAsiaTheme="minorHAnsi"/>
        </w:rPr>
        <w:t>16</w:t>
      </w:r>
      <w:r w:rsidRPr="007E2AAE">
        <w:rPr>
          <w:rFonts w:eastAsiaTheme="minorHAnsi"/>
          <w:cs/>
        </w:rPr>
        <w:t>/</w:t>
      </w:r>
      <w:r w:rsidRPr="007E2AAE">
        <w:rPr>
          <w:rFonts w:eastAsiaTheme="minorHAnsi"/>
        </w:rPr>
        <w:t>2562</w:t>
      </w:r>
      <w:r w:rsidRPr="007E2AAE">
        <w:rPr>
          <w:rFonts w:eastAsiaTheme="minorHAnsi"/>
          <w:cs/>
        </w:rPr>
        <w:t xml:space="preserve"> โดยมีวัตถุประสงค์เพื่อชำระคืนเงินกู้ยืมระยะยาวและดอกเบี้ยค้างจ่ายตามสัญญากู้ยืมระหว่าง</w:t>
      </w:r>
      <w:r w:rsidR="00574125" w:rsidRPr="007E2AAE">
        <w:rPr>
          <w:rFonts w:eastAsiaTheme="minorHAnsi"/>
        </w:rPr>
        <w:t xml:space="preserve"> </w:t>
      </w:r>
      <w:r w:rsidR="00016D9D" w:rsidRPr="007E2AAE">
        <w:rPr>
          <w:rFonts w:eastAsiaTheme="minorHAnsi"/>
        </w:rPr>
        <w:t>PFR</w:t>
      </w:r>
      <w:r w:rsidR="00574125" w:rsidRPr="007E2AAE">
        <w:rPr>
          <w:rFonts w:eastAsiaTheme="minorHAnsi"/>
        </w:rPr>
        <w:t xml:space="preserve"> </w:t>
      </w:r>
      <w:r w:rsidRPr="007E2AAE">
        <w:rPr>
          <w:rFonts w:eastAsiaTheme="minorHAnsi"/>
          <w:cs/>
        </w:rPr>
        <w:t>กับผู้ซื้อ ซึ่งบริษัทฯ</w:t>
      </w:r>
      <w:r w:rsidR="00574125" w:rsidRPr="007E2AAE">
        <w:rPr>
          <w:rFonts w:eastAsiaTheme="minorHAnsi"/>
          <w:cs/>
        </w:rPr>
        <w:t>ในฐานะ</w:t>
      </w:r>
      <w:r w:rsidR="00AA692D" w:rsidRPr="007E2AAE">
        <w:rPr>
          <w:rFonts w:eastAsiaTheme="minorHAnsi"/>
        </w:rPr>
        <w:t xml:space="preserve">                                                           </w:t>
      </w:r>
      <w:r w:rsidR="00574125" w:rsidRPr="007E2AAE">
        <w:rPr>
          <w:rFonts w:eastAsiaTheme="minorHAnsi"/>
          <w:cs/>
        </w:rPr>
        <w:t>ผู้ค้ำประกัน</w:t>
      </w:r>
      <w:r w:rsidRPr="007E2AAE">
        <w:rPr>
          <w:rFonts w:eastAsiaTheme="minorHAnsi"/>
          <w:cs/>
        </w:rPr>
        <w:t>ได้นำหุ้นสามัญดังกล่าวมาใช้เป็นหลักทรัพย์ค้ำประกันเงินกู้ยืมนี้</w:t>
      </w:r>
      <w:r w:rsidR="00574125" w:rsidRPr="007E2AAE">
        <w:rPr>
          <w:rFonts w:eastAsiaTheme="minorHAnsi"/>
          <w:cs/>
        </w:rPr>
        <w:t xml:space="preserve"> </w:t>
      </w:r>
      <w:r w:rsidR="00016D9D" w:rsidRPr="007E2AAE">
        <w:rPr>
          <w:rFonts w:eastAsiaTheme="minorHAnsi"/>
          <w:cs/>
        </w:rPr>
        <w:t xml:space="preserve">ตามที่กล่าวไว้ในหมายเหตุประกอบงบการเงินรวมข้อ </w:t>
      </w:r>
      <w:r w:rsidR="00016D9D" w:rsidRPr="007E2AAE">
        <w:rPr>
          <w:rFonts w:eastAsiaTheme="minorHAnsi"/>
        </w:rPr>
        <w:t>2</w:t>
      </w:r>
      <w:r w:rsidR="00574125" w:rsidRPr="007E2AAE">
        <w:rPr>
          <w:rFonts w:eastAsiaTheme="minorHAnsi"/>
        </w:rPr>
        <w:t>7</w:t>
      </w:r>
      <w:r w:rsidRPr="007E2AAE">
        <w:rPr>
          <w:rFonts w:eastAsiaTheme="minorHAnsi"/>
          <w:cs/>
        </w:rPr>
        <w:t xml:space="preserve"> โดยมีรายละเอียดดังนี้</w:t>
      </w:r>
    </w:p>
    <w:p w:rsidR="00556CEB" w:rsidRPr="007E2AAE" w:rsidRDefault="00556CEB" w:rsidP="00AA37B7">
      <w:pPr>
        <w:pStyle w:val="ListParagraph"/>
        <w:numPr>
          <w:ilvl w:val="0"/>
          <w:numId w:val="32"/>
        </w:numPr>
        <w:spacing w:before="120" w:after="120" w:line="415" w:lineRule="exact"/>
        <w:jc w:val="thaiDistribute"/>
        <w:textAlignment w:val="auto"/>
        <w:rPr>
          <w:rFonts w:eastAsiaTheme="minorHAnsi"/>
          <w:szCs w:val="32"/>
        </w:rPr>
      </w:pPr>
      <w:r w:rsidRPr="007E2AAE">
        <w:rPr>
          <w:rFonts w:eastAsiaTheme="minorHAnsi"/>
          <w:szCs w:val="32"/>
          <w:cs/>
        </w:rPr>
        <w:t xml:space="preserve">หุ้นสามัญจำนวน </w:t>
      </w:r>
      <w:r w:rsidRPr="007E2AAE">
        <w:rPr>
          <w:rFonts w:eastAsiaTheme="minorHAnsi"/>
          <w:szCs w:val="32"/>
        </w:rPr>
        <w:t>1,257,</w:t>
      </w:r>
      <w:r w:rsidR="000C51A0" w:rsidRPr="007E2AAE">
        <w:rPr>
          <w:rFonts w:eastAsiaTheme="minorHAnsi"/>
          <w:szCs w:val="32"/>
        </w:rPr>
        <w:t>9</w:t>
      </w:r>
      <w:r w:rsidRPr="007E2AAE">
        <w:rPr>
          <w:rFonts w:eastAsiaTheme="minorHAnsi"/>
          <w:szCs w:val="32"/>
        </w:rPr>
        <w:t>99</w:t>
      </w:r>
      <w:r w:rsidRPr="007E2AAE">
        <w:rPr>
          <w:rFonts w:eastAsiaTheme="minorHAnsi"/>
          <w:szCs w:val="32"/>
          <w:cs/>
        </w:rPr>
        <w:t xml:space="preserve"> หุ้น มูลค่าที่ตราไว้หุ้นละ </w:t>
      </w:r>
      <w:r w:rsidRPr="007E2AAE">
        <w:rPr>
          <w:rFonts w:eastAsiaTheme="minorHAnsi"/>
          <w:szCs w:val="32"/>
        </w:rPr>
        <w:t xml:space="preserve">100 </w:t>
      </w:r>
      <w:r w:rsidRPr="007E2AAE">
        <w:rPr>
          <w:rFonts w:eastAsiaTheme="minorHAnsi"/>
          <w:szCs w:val="32"/>
          <w:cs/>
        </w:rPr>
        <w:t>บาท ให้กับ</w:t>
      </w:r>
      <w:r w:rsidRPr="007E2AAE">
        <w:rPr>
          <w:rFonts w:eastAsiaTheme="minorHAnsi"/>
          <w:szCs w:val="32"/>
        </w:rPr>
        <w:t xml:space="preserve"> Brooker</w:t>
      </w:r>
      <w:r w:rsidRPr="007E2AAE">
        <w:rPr>
          <w:rFonts w:eastAsiaTheme="minorHAnsi"/>
          <w:szCs w:val="32"/>
          <w:cs/>
        </w:rPr>
        <w:t xml:space="preserve"> ในราคา </w:t>
      </w:r>
      <w:r w:rsidRPr="007E2AAE">
        <w:rPr>
          <w:rFonts w:eastAsiaTheme="minorHAnsi"/>
          <w:szCs w:val="32"/>
        </w:rPr>
        <w:t>256</w:t>
      </w:r>
      <w:r w:rsidR="00C52652" w:rsidRPr="007E2AAE">
        <w:rPr>
          <w:rFonts w:eastAsiaTheme="minorHAnsi"/>
          <w:szCs w:val="32"/>
        </w:rPr>
        <w:t>.2</w:t>
      </w:r>
      <w:r w:rsidRPr="007E2AAE">
        <w:rPr>
          <w:rFonts w:eastAsiaTheme="minorHAnsi"/>
          <w:szCs w:val="32"/>
          <w:cs/>
        </w:rPr>
        <w:t xml:space="preserve"> ล้านบาท </w:t>
      </w:r>
    </w:p>
    <w:p w:rsidR="00556CEB" w:rsidRPr="007E2AAE" w:rsidRDefault="00556CEB" w:rsidP="00AA37B7">
      <w:pPr>
        <w:pStyle w:val="ListParagraph"/>
        <w:numPr>
          <w:ilvl w:val="0"/>
          <w:numId w:val="32"/>
        </w:numPr>
        <w:spacing w:before="120" w:after="120" w:line="415" w:lineRule="exact"/>
        <w:jc w:val="thaiDistribute"/>
        <w:textAlignment w:val="auto"/>
        <w:rPr>
          <w:rFonts w:eastAsiaTheme="minorHAnsi"/>
          <w:szCs w:val="32"/>
        </w:rPr>
      </w:pPr>
      <w:r w:rsidRPr="007E2AAE">
        <w:rPr>
          <w:rFonts w:eastAsiaTheme="minorHAnsi"/>
          <w:szCs w:val="32"/>
          <w:cs/>
        </w:rPr>
        <w:t xml:space="preserve">หุ้นสามัญจำนวน </w:t>
      </w:r>
      <w:r w:rsidRPr="007E2AAE">
        <w:rPr>
          <w:rFonts w:eastAsiaTheme="minorHAnsi"/>
          <w:szCs w:val="32"/>
        </w:rPr>
        <w:t>441,999</w:t>
      </w:r>
      <w:r w:rsidRPr="007E2AAE">
        <w:rPr>
          <w:rFonts w:eastAsiaTheme="minorHAnsi"/>
          <w:szCs w:val="32"/>
          <w:cs/>
        </w:rPr>
        <w:t xml:space="preserve"> หุ้น มูลค่าที่ตราไว้หุ้นละ </w:t>
      </w:r>
      <w:r w:rsidRPr="007E2AAE">
        <w:rPr>
          <w:rFonts w:eastAsiaTheme="minorHAnsi"/>
          <w:szCs w:val="32"/>
        </w:rPr>
        <w:t xml:space="preserve">100 </w:t>
      </w:r>
      <w:r w:rsidRPr="007E2AAE">
        <w:rPr>
          <w:rFonts w:eastAsiaTheme="minorHAnsi"/>
          <w:szCs w:val="32"/>
          <w:cs/>
        </w:rPr>
        <w:t>บาท ให้กับ</w:t>
      </w:r>
      <w:r w:rsidRPr="007E2AAE">
        <w:rPr>
          <w:rFonts w:eastAsiaTheme="minorHAnsi"/>
          <w:szCs w:val="32"/>
        </w:rPr>
        <w:t xml:space="preserve"> MCL</w:t>
      </w:r>
      <w:r w:rsidRPr="007E2AAE">
        <w:rPr>
          <w:rFonts w:eastAsiaTheme="minorHAnsi"/>
          <w:szCs w:val="32"/>
          <w:cs/>
        </w:rPr>
        <w:t xml:space="preserve"> ในราคา </w:t>
      </w:r>
      <w:r w:rsidRPr="007E2AAE">
        <w:rPr>
          <w:rFonts w:eastAsiaTheme="minorHAnsi"/>
          <w:szCs w:val="32"/>
        </w:rPr>
        <w:t>92</w:t>
      </w:r>
      <w:r w:rsidR="00C52652" w:rsidRPr="007E2AAE">
        <w:rPr>
          <w:rFonts w:eastAsiaTheme="minorHAnsi"/>
          <w:szCs w:val="32"/>
        </w:rPr>
        <w:t>.3</w:t>
      </w:r>
      <w:r w:rsidRPr="007E2AAE">
        <w:rPr>
          <w:rFonts w:eastAsiaTheme="minorHAnsi"/>
          <w:szCs w:val="32"/>
          <w:cs/>
        </w:rPr>
        <w:t xml:space="preserve"> ล้านบาท </w:t>
      </w:r>
    </w:p>
    <w:p w:rsidR="00574125" w:rsidRPr="007E2AAE" w:rsidRDefault="00016D9D" w:rsidP="00AA37B7">
      <w:pPr>
        <w:spacing w:before="120" w:after="120" w:line="415" w:lineRule="exact"/>
        <w:ind w:left="547" w:hanging="547"/>
        <w:jc w:val="thaiDistribute"/>
        <w:rPr>
          <w:spacing w:val="-6"/>
          <w:cs/>
          <w:lang w:eastAsia="th-TH"/>
        </w:rPr>
      </w:pPr>
      <w:r w:rsidRPr="007E2AAE">
        <w:rPr>
          <w:spacing w:val="-6"/>
          <w:lang w:eastAsia="th-TH"/>
        </w:rPr>
        <w:tab/>
      </w:r>
      <w:r w:rsidRPr="007E2AAE">
        <w:rPr>
          <w:spacing w:val="-6"/>
          <w:cs/>
          <w:lang w:eastAsia="th-TH"/>
        </w:rPr>
        <w:t>ในวันเดียวกัน บริษัทฯได้ดำเนินการโอนหุ้นสามัญทั้งหมดดังกล่าวให้แก่ผู้ซื้อ</w:t>
      </w:r>
      <w:r w:rsidR="00D112D9" w:rsidRPr="007E2AAE">
        <w:rPr>
          <w:spacing w:val="-6"/>
          <w:lang w:eastAsia="th-TH"/>
        </w:rPr>
        <w:t xml:space="preserve"> </w:t>
      </w:r>
      <w:r w:rsidR="00D112D9" w:rsidRPr="007E2AAE">
        <w:rPr>
          <w:spacing w:val="-6"/>
          <w:cs/>
          <w:lang w:eastAsia="th-TH"/>
        </w:rPr>
        <w:t xml:space="preserve">บริษัทฯจึงไม่รวมงบการเงินของ </w:t>
      </w:r>
      <w:r w:rsidR="00D112D9" w:rsidRPr="007E2AAE">
        <w:rPr>
          <w:spacing w:val="-6"/>
          <w:lang w:eastAsia="th-TH"/>
        </w:rPr>
        <w:t xml:space="preserve">YLP </w:t>
      </w:r>
      <w:r w:rsidR="00D112D9" w:rsidRPr="007E2AAE">
        <w:rPr>
          <w:spacing w:val="-6"/>
          <w:cs/>
          <w:lang w:eastAsia="th-TH"/>
        </w:rPr>
        <w:t xml:space="preserve">ในการจัดทำงบการเงินรวมตั้งแต่วันที่ </w:t>
      </w:r>
      <w:r w:rsidR="00574125" w:rsidRPr="007E2AAE">
        <w:rPr>
          <w:spacing w:val="-6"/>
          <w:lang w:eastAsia="th-TH"/>
        </w:rPr>
        <w:t>7</w:t>
      </w:r>
      <w:r w:rsidR="00D112D9" w:rsidRPr="007E2AAE">
        <w:rPr>
          <w:spacing w:val="-6"/>
          <w:lang w:eastAsia="th-TH"/>
        </w:rPr>
        <w:t xml:space="preserve"> </w:t>
      </w:r>
      <w:r w:rsidR="00D112D9" w:rsidRPr="007E2AAE">
        <w:rPr>
          <w:spacing w:val="-6"/>
          <w:cs/>
          <w:lang w:eastAsia="th-TH"/>
        </w:rPr>
        <w:t xml:space="preserve">พฤศจิกายน </w:t>
      </w:r>
      <w:r w:rsidR="00D112D9" w:rsidRPr="007E2AAE">
        <w:rPr>
          <w:spacing w:val="-6"/>
          <w:lang w:eastAsia="th-TH"/>
        </w:rPr>
        <w:t xml:space="preserve">2562 </w:t>
      </w:r>
      <w:r w:rsidR="00D112D9" w:rsidRPr="007E2AAE">
        <w:rPr>
          <w:spacing w:val="-6"/>
          <w:cs/>
          <w:lang w:eastAsia="th-TH"/>
        </w:rPr>
        <w:t>เป็นต้นไป</w:t>
      </w:r>
      <w:r w:rsidR="00AA37B7" w:rsidRPr="007E2AAE">
        <w:rPr>
          <w:spacing w:val="-6"/>
          <w:lang w:eastAsia="th-TH"/>
        </w:rPr>
        <w:t xml:space="preserve"> </w:t>
      </w:r>
      <w:r w:rsidR="00AA37B7" w:rsidRPr="007E2AAE">
        <w:rPr>
          <w:spacing w:val="-6"/>
          <w:cs/>
          <w:lang w:eastAsia="th-TH"/>
        </w:rPr>
        <w:t xml:space="preserve">และบริษัทฯโอนส่วนต่ำกว่าทุนจากการรวมธุรกิจภายใต้การควบคุมเดียวกันเป็นขาดทุนสะสมจำนวน </w:t>
      </w:r>
      <w:r w:rsidR="00AA37B7" w:rsidRPr="007E2AAE">
        <w:rPr>
          <w:spacing w:val="-6"/>
          <w:lang w:eastAsia="th-TH"/>
        </w:rPr>
        <w:t xml:space="preserve">61 </w:t>
      </w:r>
      <w:r w:rsidR="00AA37B7" w:rsidRPr="007E2AAE">
        <w:rPr>
          <w:spacing w:val="-6"/>
          <w:cs/>
          <w:lang w:eastAsia="th-TH"/>
        </w:rPr>
        <w:t xml:space="preserve">ล้านบาท โดยแสดงไว้เป็นรายการ </w:t>
      </w:r>
      <w:r w:rsidR="00AA37B7" w:rsidRPr="007E2AAE">
        <w:rPr>
          <w:spacing w:val="-6"/>
          <w:lang w:eastAsia="th-TH"/>
        </w:rPr>
        <w:t>“</w:t>
      </w:r>
      <w:r w:rsidR="00AA37B7" w:rsidRPr="007E2AAE">
        <w:rPr>
          <w:spacing w:val="-6"/>
          <w:cs/>
          <w:lang w:eastAsia="th-TH"/>
        </w:rPr>
        <w:t>ผลกระทบจากการจำหน่ายเงินลงทุนในบริษัทย่อย</w:t>
      </w:r>
      <w:r w:rsidR="00AA37B7" w:rsidRPr="007E2AAE">
        <w:rPr>
          <w:spacing w:val="-6"/>
          <w:lang w:eastAsia="th-TH"/>
        </w:rPr>
        <w:t>”</w:t>
      </w:r>
      <w:r w:rsidR="00AA37B7" w:rsidRPr="007E2AAE">
        <w:rPr>
          <w:spacing w:val="-6"/>
          <w:cs/>
          <w:lang w:eastAsia="th-TH"/>
        </w:rPr>
        <w:t xml:space="preserve"> ในงบแสดงการเปลี่ยนแปลงส่วนของผู้ถือหุ้นรวมสำหรับปีสิ้นสุดวันที่ </w:t>
      </w:r>
      <w:r w:rsidR="00AA37B7" w:rsidRPr="007E2AAE">
        <w:rPr>
          <w:spacing w:val="-6"/>
          <w:lang w:eastAsia="th-TH"/>
        </w:rPr>
        <w:t xml:space="preserve">31 </w:t>
      </w:r>
      <w:r w:rsidR="00AA37B7" w:rsidRPr="007E2AAE">
        <w:rPr>
          <w:spacing w:val="-6"/>
          <w:cs/>
          <w:lang w:eastAsia="th-TH"/>
        </w:rPr>
        <w:t xml:space="preserve">ธันวาคม </w:t>
      </w:r>
      <w:r w:rsidR="00AA37B7" w:rsidRPr="007E2AAE">
        <w:rPr>
          <w:spacing w:val="-6"/>
          <w:lang w:eastAsia="th-TH"/>
        </w:rPr>
        <w:t>2562</w:t>
      </w:r>
      <w:r w:rsidR="00574125" w:rsidRPr="007E2AAE">
        <w:rPr>
          <w:spacing w:val="-6"/>
          <w:cs/>
          <w:lang w:eastAsia="th-TH"/>
        </w:rPr>
        <w:br w:type="page"/>
      </w:r>
    </w:p>
    <w:p w:rsidR="00D112D9" w:rsidRPr="007E2AAE" w:rsidRDefault="00D112D9" w:rsidP="00385DA6">
      <w:pPr>
        <w:spacing w:before="120" w:after="40"/>
        <w:ind w:left="547" w:hanging="547"/>
        <w:jc w:val="thaiDistribute"/>
        <w:rPr>
          <w:spacing w:val="-6"/>
          <w:cs/>
          <w:lang w:eastAsia="th-TH"/>
        </w:rPr>
      </w:pPr>
      <w:r w:rsidRPr="007E2AAE">
        <w:rPr>
          <w:spacing w:val="-6"/>
          <w:cs/>
          <w:lang w:eastAsia="th-TH"/>
        </w:rPr>
        <w:tab/>
        <w:t>รายละเอียดการจำหน่าย</w:t>
      </w:r>
      <w:r w:rsidR="00EA6E75" w:rsidRPr="007E2AAE">
        <w:rPr>
          <w:spacing w:val="-6"/>
          <w:cs/>
          <w:lang w:eastAsia="th-TH"/>
        </w:rPr>
        <w:t>กิจการ</w:t>
      </w:r>
      <w:r w:rsidRPr="007E2AAE">
        <w:rPr>
          <w:spacing w:val="-6"/>
          <w:cs/>
          <w:lang w:eastAsia="th-TH"/>
        </w:rPr>
        <w:t xml:space="preserve"> ณ วันที่</w:t>
      </w:r>
      <w:r w:rsidR="00574125" w:rsidRPr="007E2AAE">
        <w:rPr>
          <w:spacing w:val="-6"/>
          <w:cs/>
          <w:lang w:eastAsia="th-TH"/>
        </w:rPr>
        <w:t>จำหน่าย</w:t>
      </w:r>
      <w:r w:rsidRPr="007E2AAE">
        <w:rPr>
          <w:spacing w:val="-6"/>
          <w:cs/>
          <w:lang w:eastAsia="th-TH"/>
        </w:rPr>
        <w:t>มีดังต่อไปนี้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2025"/>
        <w:gridCol w:w="2025"/>
      </w:tblGrid>
      <w:tr w:rsidR="00D112D9" w:rsidRPr="007E2AAE" w:rsidTr="00761B96">
        <w:trPr>
          <w:cantSplit/>
          <w:tblHeader/>
        </w:trPr>
        <w:tc>
          <w:tcPr>
            <w:tcW w:w="5040" w:type="dxa"/>
          </w:tcPr>
          <w:p w:rsidR="00D112D9" w:rsidRPr="007E2AAE" w:rsidRDefault="00D112D9" w:rsidP="00761B96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4050" w:type="dxa"/>
            <w:gridSpan w:val="2"/>
          </w:tcPr>
          <w:p w:rsidR="00D112D9" w:rsidRPr="007E2AAE" w:rsidRDefault="00D112D9" w:rsidP="00761B96">
            <w:pPr>
              <w:suppressAutoHyphens/>
              <w:overflowPunct/>
              <w:autoSpaceDE/>
              <w:adjustRightInd/>
              <w:ind w:left="-18" w:right="-18"/>
              <w:jc w:val="right"/>
              <w:outlineLvl w:val="0"/>
              <w:rPr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 xml:space="preserve">(หน่วย: </w:t>
            </w:r>
            <w:r w:rsidRPr="007E2AAE">
              <w:rPr>
                <w:sz w:val="30"/>
                <w:szCs w:val="30"/>
                <w:cs/>
                <w:lang w:eastAsia="th-TH"/>
              </w:rPr>
              <w:t>พัน</w:t>
            </w:r>
            <w:r w:rsidRPr="007E2AAE">
              <w:rPr>
                <w:sz w:val="30"/>
                <w:szCs w:val="30"/>
                <w:cs/>
                <w:lang w:val="th-TH" w:eastAsia="th-TH"/>
              </w:rPr>
              <w:t>บาท)</w:t>
            </w:r>
          </w:p>
        </w:tc>
      </w:tr>
      <w:tr w:rsidR="00D112D9" w:rsidRPr="007E2AAE" w:rsidTr="00D112D9">
        <w:trPr>
          <w:cantSplit/>
          <w:tblHeader/>
        </w:trPr>
        <w:tc>
          <w:tcPr>
            <w:tcW w:w="5040" w:type="dxa"/>
          </w:tcPr>
          <w:p w:rsidR="00D112D9" w:rsidRPr="007E2AAE" w:rsidRDefault="00D112D9" w:rsidP="00761B96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2025" w:type="dxa"/>
          </w:tcPr>
          <w:p w:rsidR="00D112D9" w:rsidRPr="007E2AAE" w:rsidRDefault="00D112D9" w:rsidP="00D112D9">
            <w:pPr>
              <w:pBdr>
                <w:bottom w:val="single" w:sz="4" w:space="1" w:color="auto"/>
              </w:pBd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025" w:type="dxa"/>
          </w:tcPr>
          <w:p w:rsidR="00D112D9" w:rsidRPr="007E2AAE" w:rsidRDefault="00D112D9" w:rsidP="00D112D9">
            <w:pPr>
              <w:pBdr>
                <w:bottom w:val="single" w:sz="4" w:space="1" w:color="auto"/>
              </w:pBd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D112D9" w:rsidRPr="007E2AAE" w:rsidTr="00D112D9">
        <w:trPr>
          <w:cantSplit/>
        </w:trPr>
        <w:tc>
          <w:tcPr>
            <w:tcW w:w="5040" w:type="dxa"/>
          </w:tcPr>
          <w:p w:rsidR="00D112D9" w:rsidRPr="007E2AAE" w:rsidRDefault="008F176D" w:rsidP="00761B96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>กระแส</w:t>
            </w:r>
            <w:r w:rsidR="00D112D9" w:rsidRPr="007E2AAE">
              <w:rPr>
                <w:sz w:val="30"/>
                <w:szCs w:val="30"/>
                <w:cs/>
                <w:lang w:val="th-TH" w:eastAsia="th-TH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2025" w:type="dxa"/>
          </w:tcPr>
          <w:p w:rsidR="00D112D9" w:rsidRPr="007E2AAE" w:rsidRDefault="00574125" w:rsidP="00D112D9">
            <w:pPr>
              <w:tabs>
                <w:tab w:val="decimal" w:pos="1420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348,568</w:t>
            </w:r>
          </w:p>
        </w:tc>
        <w:tc>
          <w:tcPr>
            <w:tcW w:w="2025" w:type="dxa"/>
          </w:tcPr>
          <w:p w:rsidR="00D112D9" w:rsidRPr="007E2AAE" w:rsidRDefault="00574125" w:rsidP="00D112D9">
            <w:pPr>
              <w:tabs>
                <w:tab w:val="decimal" w:pos="1420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348,568</w:t>
            </w:r>
          </w:p>
        </w:tc>
      </w:tr>
      <w:tr w:rsidR="00D112D9" w:rsidRPr="007E2AAE" w:rsidTr="00D112D9">
        <w:trPr>
          <w:cantSplit/>
        </w:trPr>
        <w:tc>
          <w:tcPr>
            <w:tcW w:w="5040" w:type="dxa"/>
            <w:vAlign w:val="bottom"/>
          </w:tcPr>
          <w:p w:rsidR="00D112D9" w:rsidRPr="007E2AAE" w:rsidRDefault="00D112D9" w:rsidP="00761B96">
            <w:pPr>
              <w:suppressAutoHyphens/>
              <w:overflowPunct/>
              <w:autoSpaceDE/>
              <w:adjustRightInd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cs/>
                <w:lang w:eastAsia="th-TH"/>
              </w:rPr>
              <w:t>หัก</w:t>
            </w:r>
            <w:r w:rsidRPr="007E2AAE">
              <w:rPr>
                <w:sz w:val="30"/>
                <w:szCs w:val="30"/>
                <w:lang w:eastAsia="th-TH"/>
              </w:rPr>
              <w:t xml:space="preserve">: </w:t>
            </w:r>
            <w:r w:rsidRPr="007E2AAE">
              <w:rPr>
                <w:sz w:val="30"/>
                <w:szCs w:val="30"/>
                <w:cs/>
                <w:lang w:eastAsia="th-TH"/>
              </w:rPr>
              <w:t xml:space="preserve">สินทรัพย์สุทธิ/ราคาทุนสุทธิของ </w:t>
            </w:r>
            <w:r w:rsidRPr="007E2AAE">
              <w:rPr>
                <w:sz w:val="30"/>
                <w:szCs w:val="30"/>
                <w:lang w:eastAsia="th-TH"/>
              </w:rPr>
              <w:t>YLP</w:t>
            </w:r>
          </w:p>
        </w:tc>
        <w:tc>
          <w:tcPr>
            <w:tcW w:w="2025" w:type="dxa"/>
            <w:vAlign w:val="bottom"/>
          </w:tcPr>
          <w:p w:rsidR="00D112D9" w:rsidRPr="007E2AAE" w:rsidRDefault="00574125" w:rsidP="00761B96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(313,837)</w:t>
            </w:r>
          </w:p>
        </w:tc>
        <w:tc>
          <w:tcPr>
            <w:tcW w:w="2025" w:type="dxa"/>
            <w:vAlign w:val="bottom"/>
          </w:tcPr>
          <w:p w:rsidR="00D112D9" w:rsidRPr="007E2AAE" w:rsidRDefault="00574125" w:rsidP="00761B96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(170,000)</w:t>
            </w:r>
          </w:p>
        </w:tc>
      </w:tr>
      <w:tr w:rsidR="00D112D9" w:rsidRPr="007E2AAE" w:rsidTr="00D112D9">
        <w:trPr>
          <w:cantSplit/>
        </w:trPr>
        <w:tc>
          <w:tcPr>
            <w:tcW w:w="5040" w:type="dxa"/>
            <w:vAlign w:val="bottom"/>
          </w:tcPr>
          <w:p w:rsidR="00D112D9" w:rsidRPr="007E2AAE" w:rsidRDefault="00D112D9" w:rsidP="00761B96">
            <w:pPr>
              <w:suppressAutoHyphens/>
              <w:overflowPunct/>
              <w:autoSpaceDE/>
              <w:adjustRightInd/>
              <w:rPr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>กำไรจากการจำหน่ายเงินลงทุนในบริษัทย่อย</w:t>
            </w:r>
          </w:p>
        </w:tc>
        <w:tc>
          <w:tcPr>
            <w:tcW w:w="2025" w:type="dxa"/>
            <w:vAlign w:val="bottom"/>
          </w:tcPr>
          <w:p w:rsidR="00D112D9" w:rsidRPr="007E2AAE" w:rsidRDefault="00574125" w:rsidP="00761B96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34,731</w:t>
            </w:r>
          </w:p>
        </w:tc>
        <w:tc>
          <w:tcPr>
            <w:tcW w:w="2025" w:type="dxa"/>
            <w:vAlign w:val="bottom"/>
          </w:tcPr>
          <w:p w:rsidR="00D112D9" w:rsidRPr="007E2AAE" w:rsidRDefault="00574125" w:rsidP="00761B96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178,568</w:t>
            </w:r>
          </w:p>
        </w:tc>
      </w:tr>
    </w:tbl>
    <w:p w:rsidR="00556CEB" w:rsidRPr="007E2AAE" w:rsidRDefault="00556CEB" w:rsidP="00574125">
      <w:pPr>
        <w:spacing w:before="240" w:after="120"/>
        <w:ind w:left="547" w:hanging="547"/>
        <w:jc w:val="thaiDistribute"/>
      </w:pPr>
      <w:r w:rsidRPr="007E2AAE">
        <w:rPr>
          <w:spacing w:val="-6"/>
          <w:lang w:eastAsia="th-TH"/>
        </w:rPr>
        <w:tab/>
      </w:r>
      <w:r w:rsidRPr="007E2AAE">
        <w:rPr>
          <w:spacing w:val="-6"/>
          <w:cs/>
          <w:lang w:eastAsia="th-TH"/>
        </w:rPr>
        <w:t>สินทรัพย์และหนี้สิน</w:t>
      </w:r>
      <w:r w:rsidRPr="007E2AAE">
        <w:rPr>
          <w:cs/>
          <w:lang w:val="th-TH" w:eastAsia="th-TH"/>
        </w:rPr>
        <w:t xml:space="preserve">ที่เกี่ยวข้องกับ </w:t>
      </w:r>
      <w:r w:rsidRPr="007E2AAE">
        <w:rPr>
          <w:lang w:eastAsia="th-TH"/>
        </w:rPr>
        <w:t>YLP</w:t>
      </w:r>
      <w:r w:rsidRPr="007E2AAE">
        <w:rPr>
          <w:spacing w:val="-6"/>
          <w:cs/>
          <w:lang w:eastAsia="th-TH"/>
        </w:rPr>
        <w:t xml:space="preserve"> ณ วันที่</w:t>
      </w:r>
      <w:r w:rsidR="00574125" w:rsidRPr="007E2AAE">
        <w:rPr>
          <w:spacing w:val="-6"/>
          <w:cs/>
          <w:lang w:eastAsia="th-TH"/>
        </w:rPr>
        <w:t>จำหน่าย</w:t>
      </w:r>
      <w:r w:rsidRPr="007E2AAE">
        <w:rPr>
          <w:spacing w:val="-6"/>
          <w:cs/>
          <w:lang w:eastAsia="th-TH"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2025"/>
        <w:gridCol w:w="2025"/>
      </w:tblGrid>
      <w:tr w:rsidR="00556CEB" w:rsidRPr="007E2AAE" w:rsidTr="00064E1B">
        <w:trPr>
          <w:tblHeader/>
        </w:trPr>
        <w:tc>
          <w:tcPr>
            <w:tcW w:w="5040" w:type="dxa"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4050" w:type="dxa"/>
            <w:gridSpan w:val="2"/>
            <w:hideMark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jc w:val="right"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>(หน่วย</w:t>
            </w:r>
            <w:r w:rsidRPr="007E2AAE">
              <w:rPr>
                <w:sz w:val="30"/>
                <w:szCs w:val="30"/>
                <w:lang w:eastAsia="th-TH"/>
              </w:rPr>
              <w:t xml:space="preserve">: </w:t>
            </w:r>
            <w:r w:rsidRPr="007E2AAE">
              <w:rPr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556CEB" w:rsidRPr="007E2AAE" w:rsidTr="00064E1B">
        <w:trPr>
          <w:tblHeader/>
        </w:trPr>
        <w:tc>
          <w:tcPr>
            <w:tcW w:w="5040" w:type="dxa"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outlineLvl w:val="0"/>
              <w:rPr>
                <w:b/>
                <w:bCs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2025" w:type="dxa"/>
            <w:hideMark/>
          </w:tcPr>
          <w:p w:rsidR="00556CEB" w:rsidRPr="007E2AAE" w:rsidRDefault="00556CEB" w:rsidP="00574125">
            <w:pPr>
              <w:pBdr>
                <w:bottom w:val="single" w:sz="4" w:space="1" w:color="auto"/>
              </w:pBdr>
              <w:suppressAutoHyphens/>
              <w:overflowPunct/>
              <w:autoSpaceDE/>
              <w:adjustRightInd/>
              <w:jc w:val="center"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pBdr>
                <w:bottom w:val="single" w:sz="4" w:space="1" w:color="auto"/>
              </w:pBdr>
              <w:suppressAutoHyphens/>
              <w:overflowPunct/>
              <w:autoSpaceDE/>
              <w:adjustRightInd/>
              <w:jc w:val="center"/>
              <w:outlineLvl w:val="0"/>
              <w:rPr>
                <w:spacing w:val="-4"/>
                <w:sz w:val="30"/>
                <w:szCs w:val="30"/>
                <w:lang w:eastAsia="th-TH"/>
              </w:rPr>
            </w:pPr>
            <w:r w:rsidRPr="007E2AAE">
              <w:rPr>
                <w:spacing w:val="-4"/>
                <w:sz w:val="30"/>
                <w:szCs w:val="30"/>
                <w:cs/>
                <w:lang w:eastAsia="th-TH"/>
              </w:rPr>
              <w:t>งบการเงินเฉ</w:t>
            </w:r>
            <w:r w:rsidRPr="007E2AAE">
              <w:rPr>
                <w:rStyle w:val="PageNumber"/>
                <w:rFonts w:cs="Angsana New"/>
                <w:spacing w:val="-4"/>
                <w:sz w:val="30"/>
                <w:szCs w:val="30"/>
                <w:cs/>
              </w:rPr>
              <w:t>พ</w:t>
            </w:r>
            <w:r w:rsidRPr="007E2AAE">
              <w:rPr>
                <w:spacing w:val="-4"/>
                <w:sz w:val="30"/>
                <w:szCs w:val="30"/>
                <w:cs/>
                <w:lang w:eastAsia="th-TH"/>
              </w:rPr>
              <w:t>าะกิจการ</w:t>
            </w:r>
          </w:p>
        </w:tc>
      </w:tr>
      <w:tr w:rsidR="00556CEB" w:rsidRPr="007E2AAE" w:rsidTr="00064E1B">
        <w:tc>
          <w:tcPr>
            <w:tcW w:w="5040" w:type="dxa"/>
            <w:hideMark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outlineLvl w:val="0"/>
              <w:rPr>
                <w:b/>
                <w:bCs/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b/>
                <w:bCs/>
                <w:sz w:val="30"/>
                <w:szCs w:val="30"/>
                <w:cs/>
                <w:lang w:val="th-TH" w:eastAsia="th-TH"/>
              </w:rPr>
              <w:t>สินทรัพย์</w:t>
            </w:r>
          </w:p>
        </w:tc>
        <w:tc>
          <w:tcPr>
            <w:tcW w:w="2025" w:type="dxa"/>
            <w:vAlign w:val="bottom"/>
          </w:tcPr>
          <w:p w:rsidR="00556CEB" w:rsidRPr="007E2AAE" w:rsidRDefault="00556CEB" w:rsidP="00574125">
            <w:pPr>
              <w:tabs>
                <w:tab w:val="decimal" w:pos="963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2025" w:type="dxa"/>
            <w:vAlign w:val="bottom"/>
          </w:tcPr>
          <w:p w:rsidR="00556CEB" w:rsidRPr="007E2AAE" w:rsidRDefault="00556CEB" w:rsidP="00574125">
            <w:pPr>
              <w:tabs>
                <w:tab w:val="decimal" w:pos="963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</w:p>
        </w:tc>
      </w:tr>
      <w:tr w:rsidR="00556CEB" w:rsidRPr="007E2AAE" w:rsidTr="00064E1B">
        <w:tc>
          <w:tcPr>
            <w:tcW w:w="5040" w:type="dxa"/>
            <w:hideMark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>เงินสดและรายการเทียบเท่าเงินสด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74125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2</w:t>
            </w:r>
            <w:r w:rsidR="00491282" w:rsidRPr="007E2AAE">
              <w:rPr>
                <w:sz w:val="30"/>
                <w:szCs w:val="30"/>
                <w:lang w:eastAsia="th-TH"/>
              </w:rPr>
              <w:t>9,448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556CEB" w:rsidRPr="007E2AAE" w:rsidTr="00064E1B">
        <w:tc>
          <w:tcPr>
            <w:tcW w:w="5040" w:type="dxa"/>
            <w:hideMark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cs/>
                <w:lang w:eastAsia="th-TH"/>
              </w:rPr>
              <w:t>ลูกหนี้อื่น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3A3397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2,635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556CEB" w:rsidRPr="007E2AAE" w:rsidTr="00064E1B">
        <w:tc>
          <w:tcPr>
            <w:tcW w:w="5040" w:type="dxa"/>
            <w:hideMark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cs/>
                <w:lang w:eastAsia="th-TH"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1,367,992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556CEB" w:rsidRPr="007E2AAE" w:rsidTr="00064E1B">
        <w:tc>
          <w:tcPr>
            <w:tcW w:w="5040" w:type="dxa"/>
            <w:hideMark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cs/>
                <w:lang w:eastAsia="th-TH"/>
              </w:rPr>
              <w:t>เงินจ่ายล่วงหน้าค่างานก่อสร้าง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7,298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556CEB" w:rsidRPr="007E2AAE" w:rsidTr="00064E1B">
        <w:tc>
          <w:tcPr>
            <w:tcW w:w="5040" w:type="dxa"/>
            <w:hideMark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cs/>
                <w:lang w:eastAsia="th-TH"/>
              </w:rPr>
              <w:t>ต้นทุนเพื่อให้ได้มาซึ่งสัญญาที่ทำกับลูกค้า</w:t>
            </w:r>
            <w:r w:rsidR="00AA692D" w:rsidRPr="007E2AAE">
              <w:rPr>
                <w:sz w:val="30"/>
                <w:szCs w:val="30"/>
                <w:lang w:eastAsia="th-TH"/>
              </w:rPr>
              <w:t xml:space="preserve"> (</w:t>
            </w:r>
            <w:r w:rsidR="00AA692D" w:rsidRPr="007E2AAE">
              <w:rPr>
                <w:sz w:val="30"/>
                <w:szCs w:val="30"/>
                <w:cs/>
                <w:lang w:eastAsia="th-TH"/>
              </w:rPr>
              <w:t xml:space="preserve">หมายเหตุ </w:t>
            </w:r>
            <w:r w:rsidR="00AA692D" w:rsidRPr="007E2AAE">
              <w:rPr>
                <w:sz w:val="30"/>
                <w:szCs w:val="30"/>
                <w:lang w:eastAsia="th-TH"/>
              </w:rPr>
              <w:t>14)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36,417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556CEB" w:rsidRPr="007E2AAE" w:rsidTr="00064E1B">
        <w:tc>
          <w:tcPr>
            <w:tcW w:w="5040" w:type="dxa"/>
            <w:hideMark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>สินทรัพย์หมุนเวียนอื่น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115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491282" w:rsidRPr="007E2AAE" w:rsidTr="00064E1B">
        <w:tc>
          <w:tcPr>
            <w:tcW w:w="5040" w:type="dxa"/>
          </w:tcPr>
          <w:p w:rsidR="00491282" w:rsidRPr="007E2AAE" w:rsidRDefault="00491282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>เงินฝากธนาคารที่มีภาระค้ำประกัน</w:t>
            </w:r>
          </w:p>
        </w:tc>
        <w:tc>
          <w:tcPr>
            <w:tcW w:w="2025" w:type="dxa"/>
            <w:vAlign w:val="bottom"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30,000</w:t>
            </w:r>
          </w:p>
        </w:tc>
        <w:tc>
          <w:tcPr>
            <w:tcW w:w="2025" w:type="dxa"/>
            <w:vAlign w:val="bottom"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556CEB" w:rsidRPr="007E2AAE" w:rsidTr="00064E1B">
        <w:tc>
          <w:tcPr>
            <w:tcW w:w="5040" w:type="dxa"/>
            <w:hideMark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>เงินลงทุนในบริษัทย่อย</w:t>
            </w:r>
            <w:r w:rsidR="00574125" w:rsidRPr="007E2AAE">
              <w:rPr>
                <w:sz w:val="30"/>
                <w:szCs w:val="30"/>
                <w:cs/>
                <w:lang w:val="th-TH" w:eastAsia="th-TH"/>
              </w:rPr>
              <w:t xml:space="preserve"> </w:t>
            </w:r>
            <w:r w:rsidR="00574125" w:rsidRPr="007E2AAE">
              <w:rPr>
                <w:sz w:val="30"/>
                <w:szCs w:val="30"/>
                <w:lang w:eastAsia="th-TH"/>
              </w:rPr>
              <w:t>(</w:t>
            </w:r>
            <w:r w:rsidR="00574125" w:rsidRPr="007E2AAE">
              <w:rPr>
                <w:sz w:val="30"/>
                <w:szCs w:val="30"/>
                <w:cs/>
                <w:lang w:eastAsia="th-TH"/>
              </w:rPr>
              <w:t xml:space="preserve">หมายเหตุ </w:t>
            </w:r>
            <w:r w:rsidR="00574125" w:rsidRPr="007E2AAE">
              <w:rPr>
                <w:sz w:val="30"/>
                <w:szCs w:val="30"/>
                <w:lang w:eastAsia="th-TH"/>
              </w:rPr>
              <w:t>15)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170,000</w:t>
            </w:r>
          </w:p>
        </w:tc>
      </w:tr>
      <w:tr w:rsidR="00556CEB" w:rsidRPr="007E2AAE" w:rsidTr="00064E1B">
        <w:tc>
          <w:tcPr>
            <w:tcW w:w="5040" w:type="dxa"/>
            <w:hideMark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>อุปกรณ์</w:t>
            </w:r>
            <w:r w:rsidR="00AA692D" w:rsidRPr="007E2AAE">
              <w:rPr>
                <w:sz w:val="30"/>
                <w:szCs w:val="30"/>
                <w:cs/>
                <w:lang w:val="th-TH" w:eastAsia="th-TH"/>
              </w:rPr>
              <w:t xml:space="preserve"> </w:t>
            </w:r>
            <w:r w:rsidR="00AA692D" w:rsidRPr="007E2AAE">
              <w:rPr>
                <w:sz w:val="30"/>
                <w:szCs w:val="30"/>
                <w:lang w:eastAsia="th-TH"/>
              </w:rPr>
              <w:t>(</w:t>
            </w:r>
            <w:r w:rsidR="00AA692D" w:rsidRPr="007E2AAE">
              <w:rPr>
                <w:sz w:val="30"/>
                <w:szCs w:val="30"/>
                <w:cs/>
                <w:lang w:eastAsia="th-TH"/>
              </w:rPr>
              <w:t xml:space="preserve">หมายเหตุ </w:t>
            </w:r>
            <w:r w:rsidR="00AA692D" w:rsidRPr="007E2AAE">
              <w:rPr>
                <w:sz w:val="30"/>
                <w:szCs w:val="30"/>
                <w:lang w:eastAsia="th-TH"/>
              </w:rPr>
              <w:t>19)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2,196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556CEB" w:rsidRPr="007E2AAE" w:rsidTr="00064E1B">
        <w:tc>
          <w:tcPr>
            <w:tcW w:w="5040" w:type="dxa"/>
            <w:hideMark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>สินทรัพย์ไม่หมุนเวียนอื่น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pBdr>
                <w:bottom w:val="sing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2,46</w:t>
            </w:r>
            <w:r w:rsidR="003A3397" w:rsidRPr="007E2AAE">
              <w:rPr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pBdr>
                <w:bottom w:val="sing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556CEB" w:rsidRPr="007E2AAE" w:rsidTr="00064E1B">
        <w:tc>
          <w:tcPr>
            <w:tcW w:w="5040" w:type="dxa"/>
            <w:hideMark/>
          </w:tcPr>
          <w:p w:rsidR="00556CEB" w:rsidRPr="007E2AAE" w:rsidRDefault="004B03CA" w:rsidP="00574125">
            <w:pPr>
              <w:suppressAutoHyphens/>
              <w:overflowPunct/>
              <w:autoSpaceDE/>
              <w:adjustRightInd/>
              <w:outlineLvl w:val="0"/>
              <w:rPr>
                <w:b/>
                <w:bCs/>
                <w:sz w:val="30"/>
                <w:szCs w:val="30"/>
                <w:lang w:eastAsia="th-TH"/>
              </w:rPr>
            </w:pPr>
            <w:r w:rsidRPr="007E2AAE">
              <w:rPr>
                <w:b/>
                <w:bCs/>
                <w:sz w:val="30"/>
                <w:szCs w:val="30"/>
                <w:cs/>
                <w:lang w:val="th-TH" w:eastAsia="th-TH"/>
              </w:rPr>
              <w:t>รวม</w:t>
            </w:r>
            <w:r w:rsidR="00556CEB" w:rsidRPr="007E2AAE">
              <w:rPr>
                <w:b/>
                <w:bCs/>
                <w:sz w:val="30"/>
                <w:szCs w:val="30"/>
                <w:cs/>
                <w:lang w:val="th-TH" w:eastAsia="th-TH"/>
              </w:rPr>
              <w:t>สินทรัพย์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pBdr>
                <w:bottom w:val="doub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b/>
                <w:bCs/>
                <w:sz w:val="30"/>
                <w:szCs w:val="30"/>
                <w:lang w:eastAsia="th-TH"/>
              </w:rPr>
            </w:pPr>
            <w:r w:rsidRPr="007E2AAE">
              <w:rPr>
                <w:b/>
                <w:bCs/>
                <w:sz w:val="30"/>
                <w:szCs w:val="30"/>
                <w:lang w:eastAsia="th-TH"/>
              </w:rPr>
              <w:t>1,</w:t>
            </w:r>
            <w:r w:rsidR="003A3397" w:rsidRPr="007E2AAE">
              <w:rPr>
                <w:b/>
                <w:bCs/>
                <w:sz w:val="30"/>
                <w:szCs w:val="30"/>
                <w:lang w:eastAsia="th-TH"/>
              </w:rPr>
              <w:t>478,567</w:t>
            </w:r>
          </w:p>
        </w:tc>
        <w:tc>
          <w:tcPr>
            <w:tcW w:w="2025" w:type="dxa"/>
            <w:vAlign w:val="bottom"/>
            <w:hideMark/>
          </w:tcPr>
          <w:p w:rsidR="00556CEB" w:rsidRPr="007E2AAE" w:rsidRDefault="00556CEB" w:rsidP="00574125">
            <w:pPr>
              <w:pBdr>
                <w:bottom w:val="doub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b/>
                <w:bCs/>
                <w:sz w:val="30"/>
                <w:szCs w:val="30"/>
                <w:lang w:eastAsia="th-TH"/>
              </w:rPr>
            </w:pPr>
            <w:r w:rsidRPr="007E2AAE">
              <w:rPr>
                <w:b/>
                <w:bCs/>
                <w:sz w:val="30"/>
                <w:szCs w:val="30"/>
                <w:lang w:eastAsia="th-TH"/>
              </w:rPr>
              <w:t>170,000</w:t>
            </w:r>
          </w:p>
        </w:tc>
      </w:tr>
      <w:tr w:rsidR="00556CEB" w:rsidRPr="007E2AAE" w:rsidTr="00064E1B">
        <w:tc>
          <w:tcPr>
            <w:tcW w:w="5040" w:type="dxa"/>
            <w:vAlign w:val="bottom"/>
            <w:hideMark/>
          </w:tcPr>
          <w:p w:rsidR="00556CEB" w:rsidRPr="007E2AAE" w:rsidRDefault="00556CEB" w:rsidP="00574125">
            <w:pPr>
              <w:suppressAutoHyphens/>
              <w:overflowPunct/>
              <w:autoSpaceDE/>
              <w:adjustRightInd/>
              <w:outlineLvl w:val="0"/>
              <w:rPr>
                <w:b/>
                <w:bCs/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b/>
                <w:bCs/>
                <w:sz w:val="30"/>
                <w:szCs w:val="30"/>
                <w:cs/>
                <w:lang w:val="th-TH" w:eastAsia="th-TH"/>
              </w:rPr>
              <w:t>หนี้สิน</w:t>
            </w:r>
          </w:p>
        </w:tc>
        <w:tc>
          <w:tcPr>
            <w:tcW w:w="2025" w:type="dxa"/>
            <w:vAlign w:val="bottom"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2025" w:type="dxa"/>
            <w:vAlign w:val="bottom"/>
          </w:tcPr>
          <w:p w:rsidR="00556CEB" w:rsidRPr="007E2AAE" w:rsidRDefault="00556CEB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</w:p>
        </w:tc>
      </w:tr>
      <w:tr w:rsidR="00491282" w:rsidRPr="007E2AAE" w:rsidTr="00064E1B">
        <w:tc>
          <w:tcPr>
            <w:tcW w:w="5040" w:type="dxa"/>
            <w:vAlign w:val="bottom"/>
          </w:tcPr>
          <w:p w:rsidR="00AA692D" w:rsidRPr="007E2AAE" w:rsidRDefault="00491282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>เงินกู้ยืมระยะสั้นจากบริษัทอื่น</w:t>
            </w:r>
            <w:r w:rsidR="00AA692D" w:rsidRPr="007E2AAE">
              <w:rPr>
                <w:sz w:val="30"/>
                <w:szCs w:val="30"/>
                <w:cs/>
                <w:lang w:val="th-TH" w:eastAsia="th-TH"/>
              </w:rPr>
              <w:t>และดอกเบี้ยค้างจ่าย</w:t>
            </w:r>
          </w:p>
          <w:p w:rsidR="00491282" w:rsidRPr="007E2AAE" w:rsidRDefault="00AA692D" w:rsidP="00574125">
            <w:pPr>
              <w:suppressAutoHyphens/>
              <w:overflowPunct/>
              <w:autoSpaceDE/>
              <w:adjustRightInd/>
              <w:outlineLvl w:val="0"/>
              <w:rPr>
                <w:b/>
                <w:bCs/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 xml:space="preserve">  </w:t>
            </w:r>
            <w:r w:rsidR="003A3397" w:rsidRPr="007E2AAE">
              <w:rPr>
                <w:sz w:val="30"/>
                <w:szCs w:val="30"/>
                <w:cs/>
                <w:lang w:val="th-TH" w:eastAsia="th-TH"/>
              </w:rPr>
              <w:t xml:space="preserve"> </w:t>
            </w:r>
            <w:r w:rsidR="003A3397" w:rsidRPr="007E2AAE">
              <w:rPr>
                <w:sz w:val="30"/>
                <w:szCs w:val="30"/>
                <w:lang w:eastAsia="th-TH"/>
              </w:rPr>
              <w:t>(</w:t>
            </w:r>
            <w:r w:rsidR="003A3397" w:rsidRPr="007E2AAE">
              <w:rPr>
                <w:sz w:val="30"/>
                <w:szCs w:val="30"/>
                <w:cs/>
                <w:lang w:eastAsia="th-TH"/>
              </w:rPr>
              <w:t xml:space="preserve">หมายเหตุ </w:t>
            </w:r>
            <w:r w:rsidR="003A3397" w:rsidRPr="007E2AAE">
              <w:rPr>
                <w:sz w:val="30"/>
                <w:szCs w:val="30"/>
                <w:lang w:eastAsia="th-TH"/>
              </w:rPr>
              <w:t xml:space="preserve">7 </w:t>
            </w:r>
            <w:r w:rsidR="003A3397" w:rsidRPr="007E2AAE">
              <w:rPr>
                <w:sz w:val="30"/>
                <w:szCs w:val="30"/>
                <w:cs/>
                <w:lang w:eastAsia="th-TH"/>
              </w:rPr>
              <w:t xml:space="preserve">และ </w:t>
            </w:r>
            <w:r w:rsidR="003A3397" w:rsidRPr="007E2AAE">
              <w:rPr>
                <w:sz w:val="30"/>
                <w:szCs w:val="30"/>
                <w:lang w:eastAsia="th-TH"/>
              </w:rPr>
              <w:t>23)</w:t>
            </w:r>
          </w:p>
        </w:tc>
        <w:tc>
          <w:tcPr>
            <w:tcW w:w="2025" w:type="dxa"/>
            <w:vAlign w:val="bottom"/>
          </w:tcPr>
          <w:p w:rsidR="00491282" w:rsidRPr="007E2AAE" w:rsidRDefault="003A3397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190,076</w:t>
            </w:r>
          </w:p>
        </w:tc>
        <w:tc>
          <w:tcPr>
            <w:tcW w:w="2025" w:type="dxa"/>
            <w:vAlign w:val="bottom"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491282" w:rsidRPr="007E2AAE" w:rsidTr="00064E1B">
        <w:tc>
          <w:tcPr>
            <w:tcW w:w="5040" w:type="dxa"/>
            <w:vAlign w:val="bottom"/>
            <w:hideMark/>
          </w:tcPr>
          <w:p w:rsidR="00491282" w:rsidRPr="007E2AAE" w:rsidRDefault="00491282" w:rsidP="00574125">
            <w:pPr>
              <w:suppressAutoHyphens/>
              <w:overflowPunct/>
              <w:autoSpaceDE/>
              <w:adjustRightInd/>
              <w:outlineLvl w:val="0"/>
              <w:rPr>
                <w:b/>
                <w:bCs/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>เจ้าหนี้การค้าและเจ้าหนี้อื่น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3A3397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78,283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491282" w:rsidRPr="007E2AAE" w:rsidTr="00064E1B">
        <w:tc>
          <w:tcPr>
            <w:tcW w:w="5040" w:type="dxa"/>
            <w:vAlign w:val="bottom"/>
            <w:hideMark/>
          </w:tcPr>
          <w:p w:rsidR="00491282" w:rsidRPr="007E2AAE" w:rsidRDefault="00491282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>เงินรับล่วงหน้าและเงินมัดจำรับจากลูกค้า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156,510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491282" w:rsidRPr="007E2AAE" w:rsidTr="00064E1B">
        <w:tc>
          <w:tcPr>
            <w:tcW w:w="5040" w:type="dxa"/>
            <w:vAlign w:val="bottom"/>
            <w:hideMark/>
          </w:tcPr>
          <w:p w:rsidR="00491282" w:rsidRPr="007E2AAE" w:rsidRDefault="00491282" w:rsidP="00574125">
            <w:pPr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z w:val="30"/>
                <w:szCs w:val="30"/>
                <w:cs/>
                <w:lang w:val="th-TH" w:eastAsia="th-TH"/>
              </w:rPr>
              <w:t>หนี้สินหมุนเวียนอื่น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6,569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491282" w:rsidRPr="007E2AAE" w:rsidTr="00064E1B">
        <w:tc>
          <w:tcPr>
            <w:tcW w:w="5040" w:type="dxa"/>
            <w:vAlign w:val="bottom"/>
            <w:hideMark/>
          </w:tcPr>
          <w:p w:rsidR="00491282" w:rsidRPr="007E2AAE" w:rsidRDefault="00491282" w:rsidP="00574125">
            <w:pPr>
              <w:suppressAutoHyphens/>
              <w:overflowPunct/>
              <w:autoSpaceDE/>
              <w:adjustRightInd/>
              <w:ind w:left="162" w:right="324" w:hanging="162"/>
              <w:outlineLvl w:val="0"/>
              <w:rPr>
                <w:spacing w:val="-4"/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pacing w:val="-4"/>
                <w:sz w:val="30"/>
                <w:szCs w:val="30"/>
                <w:cs/>
                <w:lang w:val="th-TH" w:eastAsia="th-TH"/>
              </w:rPr>
              <w:t>เงินกู้ยืมระยะยาวจากสถาบันการเงิน</w:t>
            </w:r>
            <w:r w:rsidR="003A3397" w:rsidRPr="007E2AAE">
              <w:rPr>
                <w:spacing w:val="-4"/>
                <w:sz w:val="30"/>
                <w:szCs w:val="30"/>
                <w:cs/>
                <w:lang w:val="th-TH" w:eastAsia="th-TH"/>
              </w:rPr>
              <w:t xml:space="preserve"> </w:t>
            </w:r>
            <w:r w:rsidR="003A3397" w:rsidRPr="007E2AAE">
              <w:rPr>
                <w:sz w:val="30"/>
                <w:szCs w:val="30"/>
                <w:lang w:eastAsia="th-TH"/>
              </w:rPr>
              <w:t>(</w:t>
            </w:r>
            <w:r w:rsidR="003A3397" w:rsidRPr="007E2AAE">
              <w:rPr>
                <w:sz w:val="30"/>
                <w:szCs w:val="30"/>
                <w:cs/>
                <w:lang w:eastAsia="th-TH"/>
              </w:rPr>
              <w:t xml:space="preserve">หมายเหตุ </w:t>
            </w:r>
            <w:r w:rsidR="003A3397" w:rsidRPr="007E2AAE">
              <w:rPr>
                <w:sz w:val="30"/>
                <w:szCs w:val="30"/>
                <w:lang w:eastAsia="th-TH"/>
              </w:rPr>
              <w:t>25)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686,179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491282" w:rsidRPr="007E2AAE" w:rsidTr="00064E1B">
        <w:tc>
          <w:tcPr>
            <w:tcW w:w="5040" w:type="dxa"/>
            <w:vAlign w:val="bottom"/>
            <w:hideMark/>
          </w:tcPr>
          <w:p w:rsidR="00491282" w:rsidRPr="007E2AAE" w:rsidRDefault="00491282" w:rsidP="00574125">
            <w:pPr>
              <w:suppressAutoHyphens/>
              <w:overflowPunct/>
              <w:autoSpaceDE/>
              <w:adjustRightInd/>
              <w:ind w:left="162" w:right="324" w:hanging="162"/>
              <w:outlineLvl w:val="0"/>
              <w:rPr>
                <w:spacing w:val="-4"/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pacing w:val="-4"/>
                <w:sz w:val="30"/>
                <w:szCs w:val="30"/>
                <w:cs/>
                <w:lang w:val="th-TH" w:eastAsia="th-TH"/>
              </w:rPr>
              <w:t>หนี้สินภาษีเงินได้รอการตัดบัญชี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7,261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491282" w:rsidRPr="007E2AAE" w:rsidTr="00064E1B">
        <w:tc>
          <w:tcPr>
            <w:tcW w:w="5040" w:type="dxa"/>
            <w:vAlign w:val="bottom"/>
            <w:hideMark/>
          </w:tcPr>
          <w:p w:rsidR="00491282" w:rsidRPr="007E2AAE" w:rsidRDefault="00491282" w:rsidP="00574125">
            <w:pPr>
              <w:suppressAutoHyphens/>
              <w:overflowPunct/>
              <w:autoSpaceDE/>
              <w:adjustRightInd/>
              <w:ind w:left="162" w:right="324" w:hanging="162"/>
              <w:outlineLvl w:val="0"/>
              <w:rPr>
                <w:spacing w:val="-4"/>
                <w:sz w:val="30"/>
                <w:szCs w:val="30"/>
                <w:lang w:eastAsia="th-TH"/>
              </w:rPr>
            </w:pPr>
            <w:r w:rsidRPr="007E2AAE">
              <w:rPr>
                <w:spacing w:val="-4"/>
                <w:sz w:val="30"/>
                <w:szCs w:val="30"/>
                <w:cs/>
                <w:lang w:val="th-TH" w:eastAsia="th-TH"/>
              </w:rPr>
              <w:t xml:space="preserve">สำรองผลประโยชน์ระยะยาวของพนักงาน </w:t>
            </w:r>
            <w:r w:rsidR="003A3397" w:rsidRPr="007E2AAE">
              <w:rPr>
                <w:sz w:val="30"/>
                <w:szCs w:val="30"/>
                <w:lang w:eastAsia="th-TH"/>
              </w:rPr>
              <w:t>(</w:t>
            </w:r>
            <w:r w:rsidR="003A3397" w:rsidRPr="007E2AAE">
              <w:rPr>
                <w:sz w:val="30"/>
                <w:szCs w:val="30"/>
                <w:cs/>
                <w:lang w:eastAsia="th-TH"/>
              </w:rPr>
              <w:t xml:space="preserve">หมายเหตุ </w:t>
            </w:r>
            <w:r w:rsidR="003A3397" w:rsidRPr="007E2AAE">
              <w:rPr>
                <w:sz w:val="30"/>
                <w:szCs w:val="30"/>
                <w:lang w:eastAsia="th-TH"/>
              </w:rPr>
              <w:t>28)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113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491282" w:rsidRPr="007E2AAE" w:rsidTr="00064E1B">
        <w:tc>
          <w:tcPr>
            <w:tcW w:w="5040" w:type="dxa"/>
            <w:vAlign w:val="bottom"/>
            <w:hideMark/>
          </w:tcPr>
          <w:p w:rsidR="00491282" w:rsidRPr="007E2AAE" w:rsidRDefault="00491282" w:rsidP="00574125">
            <w:pPr>
              <w:suppressAutoHyphens/>
              <w:overflowPunct/>
              <w:autoSpaceDE/>
              <w:adjustRightInd/>
              <w:ind w:left="162" w:right="324" w:hanging="162"/>
              <w:outlineLvl w:val="0"/>
              <w:rPr>
                <w:spacing w:val="-4"/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spacing w:val="-4"/>
                <w:sz w:val="30"/>
                <w:szCs w:val="30"/>
                <w:cs/>
                <w:lang w:val="th-TH" w:eastAsia="th-TH"/>
              </w:rPr>
              <w:t>หนี้สินไม่หมุนเวียนอื่น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pBdr>
                <w:bottom w:val="sing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cs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39,739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pBdr>
                <w:bottom w:val="sing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sz w:val="30"/>
                <w:szCs w:val="30"/>
                <w:lang w:eastAsia="th-TH"/>
              </w:rPr>
            </w:pPr>
            <w:r w:rsidRPr="007E2AAE">
              <w:rPr>
                <w:sz w:val="30"/>
                <w:szCs w:val="30"/>
                <w:lang w:eastAsia="th-TH"/>
              </w:rPr>
              <w:t>-</w:t>
            </w:r>
          </w:p>
        </w:tc>
      </w:tr>
      <w:tr w:rsidR="00491282" w:rsidRPr="007E2AAE" w:rsidTr="00064E1B">
        <w:tc>
          <w:tcPr>
            <w:tcW w:w="5040" w:type="dxa"/>
            <w:vAlign w:val="bottom"/>
            <w:hideMark/>
          </w:tcPr>
          <w:p w:rsidR="00491282" w:rsidRPr="007E2AAE" w:rsidRDefault="00491282" w:rsidP="00574125">
            <w:pPr>
              <w:suppressAutoHyphens/>
              <w:overflowPunct/>
              <w:autoSpaceDE/>
              <w:adjustRightInd/>
              <w:ind w:left="162" w:right="324" w:hanging="162"/>
              <w:outlineLvl w:val="0"/>
              <w:rPr>
                <w:spacing w:val="-4"/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b/>
                <w:bCs/>
                <w:spacing w:val="-4"/>
                <w:sz w:val="30"/>
                <w:szCs w:val="30"/>
                <w:cs/>
                <w:lang w:val="th-TH" w:eastAsia="th-TH"/>
              </w:rPr>
              <w:t>รวมหนี้สิน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574125" w:rsidP="00574125">
            <w:pPr>
              <w:pBdr>
                <w:bottom w:val="sing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b/>
                <w:bCs/>
                <w:sz w:val="30"/>
                <w:szCs w:val="30"/>
                <w:cs/>
                <w:lang w:eastAsia="th-TH"/>
              </w:rPr>
            </w:pPr>
            <w:r w:rsidRPr="007E2AAE">
              <w:rPr>
                <w:b/>
                <w:bCs/>
                <w:sz w:val="30"/>
                <w:szCs w:val="30"/>
                <w:lang w:eastAsia="th-TH"/>
              </w:rPr>
              <w:t>1,</w:t>
            </w:r>
            <w:r w:rsidR="003A3397" w:rsidRPr="007E2AAE">
              <w:rPr>
                <w:b/>
                <w:bCs/>
                <w:sz w:val="30"/>
                <w:szCs w:val="30"/>
                <w:lang w:eastAsia="th-TH"/>
              </w:rPr>
              <w:t>164,730</w:t>
            </w:r>
          </w:p>
        </w:tc>
        <w:tc>
          <w:tcPr>
            <w:tcW w:w="2025" w:type="dxa"/>
            <w:vAlign w:val="bottom"/>
            <w:hideMark/>
          </w:tcPr>
          <w:p w:rsidR="00491282" w:rsidRPr="007E2AAE" w:rsidRDefault="00491282" w:rsidP="00574125">
            <w:pPr>
              <w:pBdr>
                <w:bottom w:val="sing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b/>
                <w:bCs/>
                <w:sz w:val="30"/>
                <w:szCs w:val="30"/>
                <w:lang w:eastAsia="th-TH"/>
              </w:rPr>
            </w:pPr>
            <w:r w:rsidRPr="007E2AAE">
              <w:rPr>
                <w:b/>
                <w:bCs/>
                <w:sz w:val="30"/>
                <w:szCs w:val="30"/>
                <w:lang w:eastAsia="th-TH"/>
              </w:rPr>
              <w:t>-</w:t>
            </w:r>
          </w:p>
        </w:tc>
      </w:tr>
      <w:tr w:rsidR="00491282" w:rsidRPr="007E2AAE" w:rsidTr="00064E1B">
        <w:tc>
          <w:tcPr>
            <w:tcW w:w="5040" w:type="dxa"/>
            <w:vAlign w:val="bottom"/>
          </w:tcPr>
          <w:p w:rsidR="00491282" w:rsidRPr="007E2AAE" w:rsidRDefault="00491282" w:rsidP="00574125">
            <w:pPr>
              <w:suppressAutoHyphens/>
              <w:overflowPunct/>
              <w:autoSpaceDE/>
              <w:adjustRightInd/>
              <w:ind w:left="162" w:right="324" w:hanging="162"/>
              <w:outlineLvl w:val="0"/>
              <w:rPr>
                <w:b/>
                <w:bCs/>
                <w:spacing w:val="-4"/>
                <w:sz w:val="30"/>
                <w:szCs w:val="30"/>
                <w:cs/>
                <w:lang w:val="th-TH" w:eastAsia="th-TH"/>
              </w:rPr>
            </w:pPr>
            <w:r w:rsidRPr="007E2AAE">
              <w:rPr>
                <w:b/>
                <w:bCs/>
                <w:spacing w:val="-4"/>
                <w:sz w:val="30"/>
                <w:szCs w:val="30"/>
                <w:cs/>
                <w:lang w:val="th-TH" w:eastAsia="th-TH"/>
              </w:rPr>
              <w:t>สินทรัพย์สุทธิ</w:t>
            </w:r>
          </w:p>
        </w:tc>
        <w:tc>
          <w:tcPr>
            <w:tcW w:w="2025" w:type="dxa"/>
            <w:vAlign w:val="bottom"/>
          </w:tcPr>
          <w:p w:rsidR="00491282" w:rsidRPr="007E2AAE" w:rsidRDefault="00574125" w:rsidP="00574125">
            <w:pPr>
              <w:pBdr>
                <w:bottom w:val="doub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b/>
                <w:bCs/>
                <w:sz w:val="30"/>
                <w:szCs w:val="30"/>
                <w:lang w:eastAsia="th-TH"/>
              </w:rPr>
            </w:pPr>
            <w:r w:rsidRPr="007E2AAE">
              <w:rPr>
                <w:b/>
                <w:bCs/>
                <w:sz w:val="30"/>
                <w:szCs w:val="30"/>
                <w:lang w:eastAsia="th-TH"/>
              </w:rPr>
              <w:t>313,837</w:t>
            </w:r>
          </w:p>
        </w:tc>
        <w:tc>
          <w:tcPr>
            <w:tcW w:w="2025" w:type="dxa"/>
            <w:vAlign w:val="bottom"/>
          </w:tcPr>
          <w:p w:rsidR="00491282" w:rsidRPr="007E2AAE" w:rsidRDefault="00574125" w:rsidP="00574125">
            <w:pPr>
              <w:pBdr>
                <w:bottom w:val="doub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b/>
                <w:bCs/>
                <w:sz w:val="30"/>
                <w:szCs w:val="30"/>
                <w:lang w:eastAsia="th-TH"/>
              </w:rPr>
            </w:pPr>
            <w:r w:rsidRPr="007E2AAE">
              <w:rPr>
                <w:b/>
                <w:bCs/>
                <w:sz w:val="30"/>
                <w:szCs w:val="30"/>
                <w:lang w:eastAsia="th-TH"/>
              </w:rPr>
              <w:t>170,000</w:t>
            </w:r>
          </w:p>
        </w:tc>
      </w:tr>
    </w:tbl>
    <w:p w:rsidR="00556CEB" w:rsidRPr="007E2AAE" w:rsidRDefault="00BE06B1" w:rsidP="00AA37B7">
      <w:pPr>
        <w:tabs>
          <w:tab w:val="left" w:pos="540"/>
        </w:tabs>
        <w:spacing w:before="240" w:after="120" w:line="420" w:lineRule="exact"/>
        <w:jc w:val="both"/>
        <w:rPr>
          <w:b/>
          <w:bCs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5</w:t>
      </w:r>
      <w:r w:rsidR="00556CEB" w:rsidRPr="007E2AAE">
        <w:rPr>
          <w:b/>
          <w:bCs/>
        </w:rPr>
        <w:t>.2</w:t>
      </w:r>
      <w:r w:rsidR="00556CEB" w:rsidRPr="007E2AAE">
        <w:rPr>
          <w:b/>
          <w:bCs/>
        </w:rPr>
        <w:tab/>
      </w:r>
      <w:r w:rsidR="00556CEB" w:rsidRPr="007E2AAE">
        <w:rPr>
          <w:b/>
          <w:bCs/>
          <w:cs/>
        </w:rPr>
        <w:t>บริษัทย่อยที่บริษัทฯถือหุ้นโดยอ้อม</w:t>
      </w:r>
    </w:p>
    <w:p w:rsidR="00556CEB" w:rsidRPr="007E2AAE" w:rsidRDefault="00BE06B1" w:rsidP="00AA37B7">
      <w:pPr>
        <w:tabs>
          <w:tab w:val="left" w:pos="540"/>
        </w:tabs>
        <w:spacing w:before="120" w:after="120" w:line="420" w:lineRule="exact"/>
        <w:ind w:left="540" w:hanging="540"/>
        <w:jc w:val="both"/>
        <w:rPr>
          <w:b/>
          <w:bCs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5</w:t>
      </w:r>
      <w:r w:rsidR="00556CEB" w:rsidRPr="007E2AAE">
        <w:rPr>
          <w:b/>
          <w:bCs/>
        </w:rPr>
        <w:t>.2.1</w:t>
      </w:r>
      <w:r w:rsidR="00556CEB" w:rsidRPr="007E2AAE">
        <w:rPr>
          <w:b/>
          <w:bCs/>
        </w:rPr>
        <w:tab/>
      </w:r>
      <w:r w:rsidR="00556CEB" w:rsidRPr="007E2AAE">
        <w:rPr>
          <w:b/>
          <w:bCs/>
          <w:spacing w:val="-4"/>
          <w:cs/>
        </w:rPr>
        <w:t xml:space="preserve">บริษัท มหานคร ออบเซอร์เวทอรี่ และ รีเทล จำกัด </w:t>
      </w:r>
      <w:r w:rsidR="00556CEB" w:rsidRPr="007E2AAE">
        <w:rPr>
          <w:b/>
          <w:bCs/>
          <w:spacing w:val="-4"/>
        </w:rPr>
        <w:t>(“MO&amp;R”) (</w:t>
      </w:r>
      <w:r w:rsidR="00556CEB" w:rsidRPr="007E2AAE">
        <w:rPr>
          <w:b/>
          <w:bCs/>
          <w:spacing w:val="-4"/>
          <w:cs/>
        </w:rPr>
        <w:t>ถือผ่านบริษัท เพซ โปรเจ็ค ทรี จำกัด</w:t>
      </w:r>
      <w:r w:rsidR="00556CEB" w:rsidRPr="007E2AAE">
        <w:rPr>
          <w:b/>
          <w:bCs/>
          <w:spacing w:val="-4"/>
        </w:rPr>
        <w:t>)</w:t>
      </w:r>
    </w:p>
    <w:p w:rsidR="00556CEB" w:rsidRPr="007E2AAE" w:rsidRDefault="00556CEB" w:rsidP="00AA37B7">
      <w:pPr>
        <w:tabs>
          <w:tab w:val="left" w:pos="540"/>
        </w:tabs>
        <w:spacing w:before="120" w:after="120" w:line="420" w:lineRule="exact"/>
        <w:ind w:left="547"/>
        <w:jc w:val="thaiDistribute"/>
      </w:pPr>
      <w:r w:rsidRPr="007E2AAE">
        <w:rPr>
          <w:cs/>
        </w:rPr>
        <w:t xml:space="preserve">เมื่อวันที่ </w:t>
      </w:r>
      <w:r w:rsidRPr="007E2AAE">
        <w:t xml:space="preserve">23 </w:t>
      </w:r>
      <w:r w:rsidRPr="007E2AAE">
        <w:rPr>
          <w:cs/>
        </w:rPr>
        <w:t xml:space="preserve">พฤศจิกายน </w:t>
      </w:r>
      <w:r w:rsidRPr="007E2AAE">
        <w:t xml:space="preserve">2561 </w:t>
      </w:r>
      <w:r w:rsidRPr="007E2AAE">
        <w:rPr>
          <w:cs/>
        </w:rPr>
        <w:t xml:space="preserve">ที่ประชุมวิสามัญผู้ถือหุ้นของ </w:t>
      </w:r>
      <w:r w:rsidRPr="007E2AAE">
        <w:t xml:space="preserve">MO&amp;R </w:t>
      </w:r>
      <w:r w:rsidRPr="007E2AAE">
        <w:rPr>
          <w:cs/>
        </w:rPr>
        <w:t xml:space="preserve">ได้มีมติพิเศษอนุมัติการเลิกบริษัท </w:t>
      </w:r>
      <w:r w:rsidR="008F176D" w:rsidRPr="007E2AAE">
        <w:rPr>
          <w:cs/>
        </w:rPr>
        <w:t xml:space="preserve">                        </w:t>
      </w:r>
      <w:r w:rsidRPr="007E2AAE">
        <w:rPr>
          <w:cs/>
        </w:rPr>
        <w:t xml:space="preserve">โดย </w:t>
      </w:r>
      <w:r w:rsidRPr="007E2AAE">
        <w:t xml:space="preserve">MO&amp;R </w:t>
      </w:r>
      <w:r w:rsidRPr="007E2AAE">
        <w:rPr>
          <w:cs/>
        </w:rPr>
        <w:t xml:space="preserve">ได้จดทะเบียนเลิกบริษัทกับกระทรวงพาณิชย์แล้วเมื่อวันที่ </w:t>
      </w:r>
      <w:r w:rsidRPr="007E2AAE">
        <w:t xml:space="preserve">29 </w:t>
      </w:r>
      <w:r w:rsidRPr="007E2AAE">
        <w:rPr>
          <w:cs/>
        </w:rPr>
        <w:t xml:space="preserve">พฤศจิกายน </w:t>
      </w:r>
      <w:r w:rsidRPr="007E2AAE">
        <w:t xml:space="preserve">2561 </w:t>
      </w:r>
      <w:r w:rsidRPr="007E2AAE">
        <w:rPr>
          <w:cs/>
        </w:rPr>
        <w:t>และได้</w:t>
      </w:r>
      <w:r w:rsidR="008F176D" w:rsidRPr="007E2AAE">
        <w:rPr>
          <w:cs/>
        </w:rPr>
        <w:t xml:space="preserve">                               </w:t>
      </w:r>
      <w:r w:rsidRPr="007E2AAE">
        <w:rPr>
          <w:cs/>
        </w:rPr>
        <w:t xml:space="preserve">จดทะเบียนเสร็จการชำระบัญชีแล้วเมื่อวันที่ </w:t>
      </w:r>
      <w:r w:rsidRPr="007E2AAE">
        <w:t xml:space="preserve">1 </w:t>
      </w:r>
      <w:r w:rsidRPr="007E2AAE">
        <w:rPr>
          <w:cs/>
        </w:rPr>
        <w:t xml:space="preserve">กุมภาพันธ์ </w:t>
      </w:r>
      <w:r w:rsidRPr="007E2AAE">
        <w:t xml:space="preserve">2562 PP3 </w:t>
      </w:r>
      <w:r w:rsidRPr="007E2AAE">
        <w:rPr>
          <w:cs/>
        </w:rPr>
        <w:t xml:space="preserve">ได้รับเงินคืนจากการเลิกกิจการของ </w:t>
      </w:r>
      <w:r w:rsidRPr="007E2AAE">
        <w:t xml:space="preserve">MO&amp;R </w:t>
      </w:r>
      <w:r w:rsidRPr="007E2AAE">
        <w:rPr>
          <w:cs/>
        </w:rPr>
        <w:t xml:space="preserve">เป็นจำนวน </w:t>
      </w:r>
      <w:r w:rsidRPr="007E2AAE">
        <w:t xml:space="preserve">0.6 </w:t>
      </w:r>
      <w:r w:rsidRPr="007E2AAE">
        <w:rPr>
          <w:cs/>
        </w:rPr>
        <w:t xml:space="preserve">ล้านบาท </w:t>
      </w:r>
    </w:p>
    <w:p w:rsidR="00556CEB" w:rsidRPr="007E2AAE" w:rsidRDefault="00BE06B1" w:rsidP="00AA37B7">
      <w:pPr>
        <w:tabs>
          <w:tab w:val="left" w:pos="540"/>
        </w:tabs>
        <w:spacing w:before="120" w:after="120" w:line="420" w:lineRule="exact"/>
        <w:jc w:val="both"/>
        <w:rPr>
          <w:b/>
          <w:bCs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5</w:t>
      </w:r>
      <w:r w:rsidR="00556CEB" w:rsidRPr="007E2AAE">
        <w:rPr>
          <w:b/>
          <w:bCs/>
        </w:rPr>
        <w:t>.2.</w:t>
      </w:r>
      <w:r w:rsidR="00385DA6" w:rsidRPr="007E2AAE">
        <w:rPr>
          <w:b/>
          <w:bCs/>
        </w:rPr>
        <w:t>2</w:t>
      </w:r>
      <w:r w:rsidR="00556CEB" w:rsidRPr="007E2AAE">
        <w:rPr>
          <w:b/>
          <w:bCs/>
        </w:rPr>
        <w:tab/>
      </w:r>
      <w:r w:rsidR="00556CEB" w:rsidRPr="007E2AAE">
        <w:rPr>
          <w:b/>
          <w:bCs/>
          <w:cs/>
        </w:rPr>
        <w:t>บริษัท ดีน แอนด์ เดลูก้า เอเชีย (ประเทศไทย) จำกัด</w:t>
      </w:r>
      <w:r w:rsidR="00556CEB" w:rsidRPr="007E2AAE">
        <w:rPr>
          <w:b/>
          <w:bCs/>
        </w:rPr>
        <w:t xml:space="preserve"> (“DDAT”) </w:t>
      </w:r>
      <w:r w:rsidR="00556CEB" w:rsidRPr="007E2AAE">
        <w:rPr>
          <w:b/>
          <w:bCs/>
          <w:spacing w:val="-4"/>
        </w:rPr>
        <w:t>(</w:t>
      </w:r>
      <w:r w:rsidR="00556CEB" w:rsidRPr="007E2AAE">
        <w:rPr>
          <w:b/>
          <w:bCs/>
          <w:spacing w:val="-4"/>
          <w:cs/>
        </w:rPr>
        <w:t>ถือผ่านบริษัท เพซ ฟู้ด รีเทล จำกัด</w:t>
      </w:r>
      <w:r w:rsidR="00556CEB" w:rsidRPr="007E2AAE">
        <w:rPr>
          <w:b/>
          <w:bCs/>
          <w:spacing w:val="-4"/>
        </w:rPr>
        <w:t>)</w:t>
      </w:r>
    </w:p>
    <w:p w:rsidR="00556CEB" w:rsidRPr="007E2AAE" w:rsidRDefault="00556CEB" w:rsidP="00AA37B7">
      <w:pPr>
        <w:tabs>
          <w:tab w:val="left" w:pos="540"/>
          <w:tab w:val="left" w:pos="1080"/>
        </w:tabs>
        <w:spacing w:before="120" w:after="120" w:line="420" w:lineRule="exact"/>
        <w:ind w:left="547"/>
        <w:jc w:val="thaiDistribute"/>
      </w:pPr>
      <w:r w:rsidRPr="007E2AAE">
        <w:rPr>
          <w:cs/>
        </w:rPr>
        <w:t xml:space="preserve">เมื่อวันที่ </w:t>
      </w:r>
      <w:r w:rsidRPr="007E2AAE">
        <w:t xml:space="preserve">15 </w:t>
      </w:r>
      <w:r w:rsidRPr="007E2AAE">
        <w:rPr>
          <w:cs/>
        </w:rPr>
        <w:t xml:space="preserve">กรกฎาคม </w:t>
      </w:r>
      <w:r w:rsidRPr="007E2AAE">
        <w:t xml:space="preserve">2562 </w:t>
      </w:r>
      <w:r w:rsidRPr="007E2AAE">
        <w:rPr>
          <w:cs/>
        </w:rPr>
        <w:t xml:space="preserve">ที่ประชุมวิสามัญผู้ถือหุ้นของ </w:t>
      </w:r>
      <w:r w:rsidRPr="007E2AAE">
        <w:t xml:space="preserve">DDAT </w:t>
      </w:r>
      <w:r w:rsidRPr="007E2AAE">
        <w:rPr>
          <w:cs/>
        </w:rPr>
        <w:t xml:space="preserve">ได้มีมติอนุมัติให้เพิ่มทุนจดทะเบียนจากเดิม </w:t>
      </w:r>
      <w:r w:rsidRPr="007E2AAE">
        <w:t xml:space="preserve">607 </w:t>
      </w:r>
      <w:r w:rsidRPr="007E2AAE">
        <w:rPr>
          <w:cs/>
        </w:rPr>
        <w:t xml:space="preserve">ล้านบาท </w:t>
      </w:r>
      <w:r w:rsidRPr="007E2AAE">
        <w:t>(</w:t>
      </w:r>
      <w:r w:rsidRPr="007E2AAE">
        <w:rPr>
          <w:cs/>
        </w:rPr>
        <w:t xml:space="preserve">หุ้นสามัญ </w:t>
      </w:r>
      <w:r w:rsidRPr="007E2AAE">
        <w:t>6</w:t>
      </w:r>
      <w:r w:rsidR="00C52652" w:rsidRPr="007E2AAE">
        <w:t xml:space="preserve">,072,000 </w:t>
      </w:r>
      <w:r w:rsidRPr="007E2AAE">
        <w:rPr>
          <w:cs/>
        </w:rPr>
        <w:t xml:space="preserve">หุ้น มูลค่าที่ตราไว้หุ้นละ </w:t>
      </w:r>
      <w:r w:rsidRPr="007E2AAE">
        <w:t xml:space="preserve">100 </w:t>
      </w:r>
      <w:r w:rsidRPr="007E2AAE">
        <w:rPr>
          <w:cs/>
        </w:rPr>
        <w:t>บาท</w:t>
      </w:r>
      <w:r w:rsidRPr="007E2AAE">
        <w:t>)</w:t>
      </w:r>
      <w:r w:rsidRPr="007E2AAE">
        <w:rPr>
          <w:cs/>
        </w:rPr>
        <w:t xml:space="preserve"> เป็นจำนวน </w:t>
      </w:r>
      <w:r w:rsidRPr="007E2AAE">
        <w:t xml:space="preserve">1,407 </w:t>
      </w:r>
      <w:r w:rsidRPr="007E2AAE">
        <w:rPr>
          <w:cs/>
        </w:rPr>
        <w:t xml:space="preserve">ล้านบาท </w:t>
      </w:r>
      <w:r w:rsidR="008F176D" w:rsidRPr="007E2AAE">
        <w:rPr>
          <w:cs/>
        </w:rPr>
        <w:t xml:space="preserve">                            </w:t>
      </w:r>
      <w:r w:rsidRPr="007E2AAE">
        <w:rPr>
          <w:spacing w:val="-5"/>
        </w:rPr>
        <w:t>(</w:t>
      </w:r>
      <w:r w:rsidRPr="007E2AAE">
        <w:rPr>
          <w:spacing w:val="-5"/>
          <w:cs/>
        </w:rPr>
        <w:t xml:space="preserve">หุ้นสามัญ </w:t>
      </w:r>
      <w:r w:rsidRPr="007E2AAE">
        <w:rPr>
          <w:spacing w:val="-5"/>
        </w:rPr>
        <w:t>14</w:t>
      </w:r>
      <w:r w:rsidR="00C52652" w:rsidRPr="007E2AAE">
        <w:rPr>
          <w:spacing w:val="-5"/>
        </w:rPr>
        <w:t>,</w:t>
      </w:r>
      <w:r w:rsidRPr="007E2AAE">
        <w:rPr>
          <w:spacing w:val="-5"/>
        </w:rPr>
        <w:t>07</w:t>
      </w:r>
      <w:r w:rsidR="00C52652" w:rsidRPr="007E2AAE">
        <w:rPr>
          <w:spacing w:val="-5"/>
        </w:rPr>
        <w:t>2,000</w:t>
      </w:r>
      <w:r w:rsidRPr="007E2AAE">
        <w:rPr>
          <w:spacing w:val="-5"/>
        </w:rPr>
        <w:t xml:space="preserve"> </w:t>
      </w:r>
      <w:r w:rsidRPr="007E2AAE">
        <w:rPr>
          <w:spacing w:val="-5"/>
          <w:cs/>
        </w:rPr>
        <w:t xml:space="preserve">หุ้น มูลค่าที่ตราไว้หุ้นละ </w:t>
      </w:r>
      <w:r w:rsidRPr="007E2AAE">
        <w:rPr>
          <w:spacing w:val="-5"/>
        </w:rPr>
        <w:t xml:space="preserve">100 </w:t>
      </w:r>
      <w:r w:rsidRPr="007E2AAE">
        <w:rPr>
          <w:spacing w:val="-5"/>
          <w:cs/>
        </w:rPr>
        <w:t>บาท</w:t>
      </w:r>
      <w:r w:rsidRPr="007E2AAE">
        <w:rPr>
          <w:spacing w:val="-5"/>
        </w:rPr>
        <w:t xml:space="preserve">) </w:t>
      </w:r>
      <w:r w:rsidRPr="007E2AAE">
        <w:rPr>
          <w:spacing w:val="-5"/>
          <w:cs/>
        </w:rPr>
        <w:t xml:space="preserve">โดยการออกหุ้นสามัญเพิ่มทุนจำนวน </w:t>
      </w:r>
      <w:r w:rsidRPr="007E2AAE">
        <w:rPr>
          <w:spacing w:val="-5"/>
        </w:rPr>
        <w:t>8</w:t>
      </w:r>
      <w:r w:rsidR="00C52652" w:rsidRPr="007E2AAE">
        <w:rPr>
          <w:spacing w:val="-5"/>
        </w:rPr>
        <w:t xml:space="preserve">,000,000 </w:t>
      </w:r>
      <w:r w:rsidRPr="007E2AAE">
        <w:rPr>
          <w:spacing w:val="-5"/>
          <w:cs/>
        </w:rPr>
        <w:t>หุ้น</w:t>
      </w:r>
      <w:r w:rsidRPr="007E2AAE">
        <w:rPr>
          <w:cs/>
        </w:rPr>
        <w:t xml:space="preserve"> มูลค่าที่ตราไว้หุ้นละ </w:t>
      </w:r>
      <w:r w:rsidRPr="007E2AAE">
        <w:t xml:space="preserve">100 </w:t>
      </w:r>
      <w:r w:rsidRPr="007E2AAE">
        <w:rPr>
          <w:cs/>
        </w:rPr>
        <w:t>บาท</w:t>
      </w:r>
      <w:r w:rsidRPr="007E2AAE">
        <w:t xml:space="preserve"> DDAT </w:t>
      </w:r>
      <w:r w:rsidRPr="007E2AAE">
        <w:rPr>
          <w:cs/>
        </w:rPr>
        <w:t>จดทะเบียนเพิ่มทุนกับกระทรวงพาณิชย์เมื่อวันที่</w:t>
      </w:r>
      <w:r w:rsidRPr="007E2AAE">
        <w:t xml:space="preserve"> 22 </w:t>
      </w:r>
      <w:r w:rsidRPr="007E2AAE">
        <w:rPr>
          <w:cs/>
        </w:rPr>
        <w:t xml:space="preserve">กรกฎาคม </w:t>
      </w:r>
      <w:r w:rsidRPr="007E2AAE">
        <w:t xml:space="preserve">2562 PFR </w:t>
      </w:r>
      <w:r w:rsidRPr="007E2AAE">
        <w:rPr>
          <w:cs/>
        </w:rPr>
        <w:t xml:space="preserve">ได้ซื้อหุ้นสามัญเพิ่มทุนของ </w:t>
      </w:r>
      <w:r w:rsidRPr="007E2AAE">
        <w:t xml:space="preserve">DDAT </w:t>
      </w:r>
      <w:r w:rsidRPr="007E2AAE">
        <w:rPr>
          <w:cs/>
        </w:rPr>
        <w:t xml:space="preserve">ทั้งหมด ทำให้สัดส่วนการลงทุนของ </w:t>
      </w:r>
      <w:r w:rsidRPr="007E2AAE">
        <w:t xml:space="preserve">PFR </w:t>
      </w:r>
      <w:r w:rsidRPr="007E2AAE">
        <w:rPr>
          <w:cs/>
        </w:rPr>
        <w:t xml:space="preserve">ใน </w:t>
      </w:r>
      <w:r w:rsidRPr="007E2AAE">
        <w:t xml:space="preserve">DDAT </w:t>
      </w:r>
      <w:r w:rsidRPr="007E2AAE">
        <w:rPr>
          <w:cs/>
        </w:rPr>
        <w:t>คงเดิมที่</w:t>
      </w:r>
      <w:r w:rsidR="008F176D" w:rsidRPr="007E2AAE">
        <w:rPr>
          <w:cs/>
        </w:rPr>
        <w:t xml:space="preserve">                            </w:t>
      </w:r>
      <w:r w:rsidRPr="007E2AAE">
        <w:rPr>
          <w:cs/>
        </w:rPr>
        <w:t xml:space="preserve">ร้อยละ </w:t>
      </w:r>
      <w:r w:rsidRPr="007E2AAE">
        <w:t xml:space="preserve">100 </w:t>
      </w:r>
      <w:r w:rsidRPr="007E2AAE">
        <w:rPr>
          <w:cs/>
        </w:rPr>
        <w:t>ในระหว่าง</w:t>
      </w:r>
      <w:r w:rsidR="00385DA6" w:rsidRPr="007E2AAE">
        <w:rPr>
          <w:cs/>
        </w:rPr>
        <w:t>ปี</w:t>
      </w:r>
      <w:r w:rsidRPr="007E2AAE">
        <w:rPr>
          <w:cs/>
        </w:rPr>
        <w:t>ปัจจุบัน</w:t>
      </w:r>
      <w:r w:rsidRPr="007E2AAE">
        <w:t xml:space="preserve"> PFR </w:t>
      </w:r>
      <w:r w:rsidRPr="007E2AAE">
        <w:rPr>
          <w:cs/>
        </w:rPr>
        <w:t xml:space="preserve">ได้ชำระค่าหุ้นดังกล่าวแล้วจำนวน </w:t>
      </w:r>
      <w:r w:rsidRPr="007E2AAE">
        <w:t>58</w:t>
      </w:r>
      <w:r w:rsidR="003A3397" w:rsidRPr="007E2AAE">
        <w:t>4</w:t>
      </w:r>
      <w:r w:rsidRPr="007E2AAE">
        <w:t xml:space="preserve"> </w:t>
      </w:r>
      <w:r w:rsidRPr="007E2AAE">
        <w:rPr>
          <w:cs/>
        </w:rPr>
        <w:t xml:space="preserve">ล้านบาท คิดเป็นร้อยละ </w:t>
      </w:r>
      <w:r w:rsidRPr="007E2AAE">
        <w:t xml:space="preserve">73 </w:t>
      </w:r>
      <w:r w:rsidRPr="007E2AAE">
        <w:rPr>
          <w:cs/>
        </w:rPr>
        <w:t xml:space="preserve">ของมูลค่าหุ้นที่ออกใหม่ทั้งหมด </w:t>
      </w:r>
    </w:p>
    <w:p w:rsidR="00556CEB" w:rsidRPr="007E2AAE" w:rsidRDefault="00BE06B1" w:rsidP="00AA37B7">
      <w:pPr>
        <w:tabs>
          <w:tab w:val="left" w:pos="540"/>
        </w:tabs>
        <w:spacing w:before="120" w:after="120" w:line="420" w:lineRule="exact"/>
        <w:ind w:left="540" w:hanging="540"/>
        <w:jc w:val="thaiDistribute"/>
        <w:rPr>
          <w:b/>
          <w:bCs/>
          <w:spacing w:val="0"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5</w:t>
      </w:r>
      <w:r w:rsidR="00556CEB" w:rsidRPr="007E2AAE">
        <w:rPr>
          <w:b/>
          <w:bCs/>
        </w:rPr>
        <w:t>.2.</w:t>
      </w:r>
      <w:r w:rsidR="00385DA6" w:rsidRPr="007E2AAE">
        <w:rPr>
          <w:b/>
          <w:bCs/>
        </w:rPr>
        <w:t>3</w:t>
      </w:r>
      <w:r w:rsidR="00556CEB" w:rsidRPr="007E2AAE">
        <w:rPr>
          <w:b/>
          <w:bCs/>
        </w:rPr>
        <w:tab/>
      </w:r>
      <w:r w:rsidR="00556CEB" w:rsidRPr="007E2AAE">
        <w:rPr>
          <w:b/>
          <w:bCs/>
          <w:spacing w:val="0"/>
        </w:rPr>
        <w:t>Dean &amp; DeLuca International (Singapore) Pte Ltd. (“DDIS”) (</w:t>
      </w:r>
      <w:r w:rsidR="00556CEB" w:rsidRPr="007E2AAE">
        <w:rPr>
          <w:b/>
          <w:bCs/>
          <w:spacing w:val="0"/>
          <w:cs/>
        </w:rPr>
        <w:t>ถือผ่านบริษัท เพซ ฟู้ด รีเทล จำกัด)</w:t>
      </w:r>
    </w:p>
    <w:p w:rsidR="00556CEB" w:rsidRPr="007E2AAE" w:rsidRDefault="00556CEB" w:rsidP="00AA37B7">
      <w:pPr>
        <w:tabs>
          <w:tab w:val="left" w:pos="540"/>
          <w:tab w:val="left" w:pos="1080"/>
        </w:tabs>
        <w:spacing w:before="120" w:after="120" w:line="420" w:lineRule="exact"/>
        <w:ind w:left="547"/>
        <w:jc w:val="thaiDistribute"/>
        <w:rPr>
          <w:cs/>
        </w:rPr>
      </w:pPr>
      <w:r w:rsidRPr="007E2AAE">
        <w:rPr>
          <w:cs/>
        </w:rPr>
        <w:t xml:space="preserve">เมื่อวันที่ </w:t>
      </w:r>
      <w:r w:rsidRPr="007E2AAE">
        <w:t xml:space="preserve">25 </w:t>
      </w:r>
      <w:r w:rsidRPr="007E2AAE">
        <w:rPr>
          <w:cs/>
        </w:rPr>
        <w:t xml:space="preserve">กันยายน </w:t>
      </w:r>
      <w:r w:rsidRPr="007E2AAE">
        <w:t xml:space="preserve">2562 </w:t>
      </w:r>
      <w:r w:rsidRPr="007E2AAE">
        <w:rPr>
          <w:cs/>
        </w:rPr>
        <w:t xml:space="preserve">ที่ประชุมคณะกรรมการบริษัทฯได้มีมติอนุมัติให้ </w:t>
      </w:r>
      <w:r w:rsidRPr="007E2AAE">
        <w:t>PFR</w:t>
      </w:r>
      <w:r w:rsidRPr="007E2AAE">
        <w:rPr>
          <w:cs/>
        </w:rPr>
        <w:t xml:space="preserve"> จัดตั้ง </w:t>
      </w:r>
      <w:r w:rsidRPr="007E2AAE">
        <w:t xml:space="preserve">DDIS </w:t>
      </w:r>
      <w:r w:rsidRPr="007E2AAE">
        <w:rPr>
          <w:cs/>
        </w:rPr>
        <w:t xml:space="preserve">เพื่อรองรับการปรับโครงสร้างและการขยายธุรกิจ บริษัทย่อยดังกล่าวได้จดทะเบียนจัดตั้งบริษัทในประเทศสิงคโปร์แล้วเมื่อวันที่ </w:t>
      </w:r>
      <w:r w:rsidRPr="007E2AAE">
        <w:t xml:space="preserve">27 </w:t>
      </w:r>
      <w:r w:rsidRPr="007E2AAE">
        <w:rPr>
          <w:cs/>
        </w:rPr>
        <w:t xml:space="preserve">กันยายน </w:t>
      </w:r>
      <w:r w:rsidRPr="007E2AAE">
        <w:t xml:space="preserve">2562 </w:t>
      </w:r>
      <w:r w:rsidRPr="007E2AAE">
        <w:rPr>
          <w:cs/>
        </w:rPr>
        <w:t xml:space="preserve">โดยมีทุนจดทะเบียน </w:t>
      </w:r>
      <w:r w:rsidRPr="007E2AAE">
        <w:t xml:space="preserve">100 </w:t>
      </w:r>
      <w:r w:rsidRPr="007E2AAE">
        <w:rPr>
          <w:cs/>
        </w:rPr>
        <w:t xml:space="preserve">เหรียญสหรัฐ (หุ้นสามัญ </w:t>
      </w:r>
      <w:r w:rsidRPr="007E2AAE">
        <w:t xml:space="preserve">100 </w:t>
      </w:r>
      <w:r w:rsidRPr="007E2AAE">
        <w:rPr>
          <w:cs/>
        </w:rPr>
        <w:t xml:space="preserve">หุ้น มูลค่าที่ตราไว้หุ้นละ </w:t>
      </w:r>
      <w:r w:rsidRPr="007E2AAE">
        <w:t xml:space="preserve">1 </w:t>
      </w:r>
      <w:r w:rsidRPr="007E2AAE">
        <w:rPr>
          <w:cs/>
        </w:rPr>
        <w:t xml:space="preserve">เหรียญสหรัฐ) เรียกชำระทุนจดทะเบียนแล้วร้อยละ </w:t>
      </w:r>
      <w:r w:rsidRPr="007E2AAE">
        <w:t>100 PFR</w:t>
      </w:r>
      <w:r w:rsidRPr="007E2AAE">
        <w:rPr>
          <w:cs/>
        </w:rPr>
        <w:t xml:space="preserve"> ได้เข้าลงทุนในหุ้นสามัญของ </w:t>
      </w:r>
      <w:r w:rsidRPr="007E2AAE">
        <w:t xml:space="preserve">DDIS </w:t>
      </w:r>
      <w:r w:rsidRPr="007E2AAE">
        <w:rPr>
          <w:cs/>
        </w:rPr>
        <w:t xml:space="preserve">โดยมีสัดส่วนการถือหุ้นร้อยละ </w:t>
      </w:r>
      <w:r w:rsidRPr="007E2AAE">
        <w:t xml:space="preserve">100 </w:t>
      </w:r>
      <w:r w:rsidRPr="007E2AAE">
        <w:rPr>
          <w:cs/>
        </w:rPr>
        <w:t xml:space="preserve">เป็นจำนวนเงิน </w:t>
      </w:r>
      <w:r w:rsidRPr="007E2AAE">
        <w:t xml:space="preserve">100 </w:t>
      </w:r>
      <w:r w:rsidRPr="007E2AAE">
        <w:rPr>
          <w:cs/>
        </w:rPr>
        <w:t xml:space="preserve">เหรียญสหรัฐ (หุ้นสามัญ </w:t>
      </w:r>
      <w:r w:rsidRPr="007E2AAE">
        <w:t xml:space="preserve">100 </w:t>
      </w:r>
      <w:r w:rsidRPr="007E2AAE">
        <w:rPr>
          <w:cs/>
        </w:rPr>
        <w:t>หุ้น มูลค่าที่ตราไว้</w:t>
      </w:r>
      <w:r w:rsidR="008F176D" w:rsidRPr="007E2AAE">
        <w:rPr>
          <w:cs/>
        </w:rPr>
        <w:t xml:space="preserve">                    </w:t>
      </w:r>
      <w:r w:rsidRPr="007E2AAE">
        <w:rPr>
          <w:cs/>
        </w:rPr>
        <w:t xml:space="preserve">หุ้นละ </w:t>
      </w:r>
      <w:r w:rsidRPr="007E2AAE">
        <w:t xml:space="preserve">1 </w:t>
      </w:r>
      <w:r w:rsidRPr="007E2AAE">
        <w:rPr>
          <w:cs/>
        </w:rPr>
        <w:t xml:space="preserve">เหรียญสหรัฐ) และได้ชำระค่าหุ้นดังกล่าวเรียบร้อยแล้ว บริษัทฯได้รวมงบการเงินของ </w:t>
      </w:r>
      <w:r w:rsidRPr="007E2AAE">
        <w:t xml:space="preserve">DDIS </w:t>
      </w:r>
      <w:r w:rsidRPr="007E2AAE">
        <w:rPr>
          <w:cs/>
        </w:rPr>
        <w:t>ใน</w:t>
      </w:r>
      <w:r w:rsidR="008F176D" w:rsidRPr="007E2AAE">
        <w:rPr>
          <w:cs/>
        </w:rPr>
        <w:t xml:space="preserve">                            </w:t>
      </w:r>
      <w:r w:rsidRPr="007E2AAE">
        <w:rPr>
          <w:cs/>
        </w:rPr>
        <w:t xml:space="preserve">งบการเงินรวมตั้งแต่วันที่ </w:t>
      </w:r>
      <w:r w:rsidRPr="007E2AAE">
        <w:t xml:space="preserve">27 </w:t>
      </w:r>
      <w:r w:rsidRPr="007E2AAE">
        <w:rPr>
          <w:cs/>
        </w:rPr>
        <w:t xml:space="preserve">กันยายน </w:t>
      </w:r>
      <w:r w:rsidRPr="007E2AAE">
        <w:t>2562</w:t>
      </w:r>
    </w:p>
    <w:p w:rsidR="00385DA6" w:rsidRPr="007E2AAE" w:rsidRDefault="00385DA6" w:rsidP="00AA37B7">
      <w:pPr>
        <w:tabs>
          <w:tab w:val="left" w:pos="540"/>
        </w:tabs>
        <w:spacing w:before="120" w:after="120" w:line="420" w:lineRule="exact"/>
        <w:ind w:left="540" w:hanging="540"/>
        <w:jc w:val="both"/>
        <w:rPr>
          <w:b/>
          <w:bCs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5</w:t>
      </w:r>
      <w:r w:rsidRPr="007E2AAE">
        <w:rPr>
          <w:b/>
          <w:bCs/>
        </w:rPr>
        <w:t>.2.4</w:t>
      </w:r>
      <w:r w:rsidRPr="007E2AAE">
        <w:rPr>
          <w:b/>
          <w:bCs/>
        </w:rPr>
        <w:tab/>
      </w:r>
      <w:r w:rsidRPr="007E2AAE">
        <w:rPr>
          <w:b/>
          <w:bCs/>
          <w:cs/>
        </w:rPr>
        <w:t>บริษัท ดีน แอนด์ เดลูก้า แอร์พอร์ต จำกัด</w:t>
      </w:r>
      <w:r w:rsidRPr="007E2AAE">
        <w:rPr>
          <w:b/>
          <w:bCs/>
        </w:rPr>
        <w:t xml:space="preserve"> (“DDAP”)</w:t>
      </w:r>
      <w:r w:rsidRPr="007E2AAE">
        <w:rPr>
          <w:b/>
          <w:bCs/>
          <w:cs/>
        </w:rPr>
        <w:t xml:space="preserve"> </w:t>
      </w:r>
      <w:r w:rsidRPr="007E2AAE">
        <w:rPr>
          <w:b/>
          <w:bCs/>
        </w:rPr>
        <w:t>(</w:t>
      </w:r>
      <w:r w:rsidRPr="007E2AAE">
        <w:rPr>
          <w:b/>
          <w:bCs/>
          <w:cs/>
        </w:rPr>
        <w:t>ถือผ่านบริษัท ดีน แอนด์ เดลูก้า เอเชีย (ประเทศไทย) จำกัด</w:t>
      </w:r>
      <w:r w:rsidRPr="007E2AAE">
        <w:rPr>
          <w:b/>
          <w:bCs/>
        </w:rPr>
        <w:t>)</w:t>
      </w:r>
    </w:p>
    <w:p w:rsidR="00951961" w:rsidRPr="007E2AAE" w:rsidRDefault="00385DA6" w:rsidP="00AA37B7">
      <w:pPr>
        <w:tabs>
          <w:tab w:val="left" w:pos="547"/>
        </w:tabs>
        <w:spacing w:before="120" w:after="120" w:line="420" w:lineRule="exact"/>
        <w:ind w:left="547"/>
        <w:jc w:val="thaiDistribute"/>
        <w:rPr>
          <w:spacing w:val="0"/>
        </w:rPr>
      </w:pPr>
      <w:r w:rsidRPr="007E2AAE">
        <w:rPr>
          <w:spacing w:val="0"/>
          <w:cs/>
        </w:rPr>
        <w:t xml:space="preserve">เมื่อวันที่ </w:t>
      </w:r>
      <w:r w:rsidRPr="007E2AAE">
        <w:rPr>
          <w:spacing w:val="0"/>
        </w:rPr>
        <w:t xml:space="preserve">5 </w:t>
      </w:r>
      <w:r w:rsidRPr="007E2AAE">
        <w:rPr>
          <w:spacing w:val="0"/>
          <w:cs/>
        </w:rPr>
        <w:t xml:space="preserve">ตุลาคม </w:t>
      </w:r>
      <w:r w:rsidRPr="007E2AAE">
        <w:rPr>
          <w:spacing w:val="0"/>
        </w:rPr>
        <w:t xml:space="preserve">2561 </w:t>
      </w:r>
      <w:r w:rsidRPr="007E2AAE">
        <w:rPr>
          <w:spacing w:val="0"/>
          <w:cs/>
        </w:rPr>
        <w:t xml:space="preserve">ที่ประชุมวิสามัญผู้ถือหุ้นของ </w:t>
      </w:r>
      <w:r w:rsidRPr="007E2AAE">
        <w:rPr>
          <w:spacing w:val="0"/>
        </w:rPr>
        <w:t xml:space="preserve">DDAP </w:t>
      </w:r>
      <w:r w:rsidRPr="007E2AAE">
        <w:rPr>
          <w:spacing w:val="0"/>
          <w:cs/>
        </w:rPr>
        <w:t xml:space="preserve">ได้มีมติพิเศษอนุมัติการเลิกบริษัท </w:t>
      </w:r>
      <w:r w:rsidR="008F176D" w:rsidRPr="007E2AAE">
        <w:rPr>
          <w:spacing w:val="0"/>
          <w:cs/>
        </w:rPr>
        <w:t xml:space="preserve">                          </w:t>
      </w:r>
      <w:r w:rsidRPr="007E2AAE">
        <w:rPr>
          <w:spacing w:val="0"/>
          <w:cs/>
        </w:rPr>
        <w:t xml:space="preserve">โดย </w:t>
      </w:r>
      <w:r w:rsidRPr="007E2AAE">
        <w:rPr>
          <w:spacing w:val="0"/>
        </w:rPr>
        <w:t xml:space="preserve">DDAP </w:t>
      </w:r>
      <w:r w:rsidRPr="007E2AAE">
        <w:rPr>
          <w:spacing w:val="0"/>
          <w:cs/>
        </w:rPr>
        <w:t xml:space="preserve">ได้จดทะเบียนเลิกบริษัทกับกระทรวงพาณิชย์แล้วเมื่อวันที่ </w:t>
      </w:r>
      <w:r w:rsidRPr="007E2AAE">
        <w:rPr>
          <w:spacing w:val="0"/>
        </w:rPr>
        <w:t xml:space="preserve">17 </w:t>
      </w:r>
      <w:r w:rsidRPr="007E2AAE">
        <w:rPr>
          <w:spacing w:val="0"/>
          <w:cs/>
        </w:rPr>
        <w:t xml:space="preserve">ตุลาคม </w:t>
      </w:r>
      <w:r w:rsidRPr="007E2AAE">
        <w:rPr>
          <w:spacing w:val="0"/>
        </w:rPr>
        <w:t>2561</w:t>
      </w:r>
      <w:r w:rsidRPr="007E2AAE">
        <w:rPr>
          <w:spacing w:val="0"/>
          <w:cs/>
        </w:rPr>
        <w:t xml:space="preserve"> แล</w:t>
      </w:r>
      <w:r w:rsidR="008F176D" w:rsidRPr="007E2AAE">
        <w:rPr>
          <w:spacing w:val="0"/>
          <w:cs/>
        </w:rPr>
        <w:t>ะ</w:t>
      </w:r>
      <w:r w:rsidRPr="007E2AAE">
        <w:rPr>
          <w:spacing w:val="0"/>
          <w:cs/>
        </w:rPr>
        <w:t xml:space="preserve">ได้จดทะเบียนเสร็จการชำระบัญชีแล้วเมื่อวันที่ </w:t>
      </w:r>
      <w:r w:rsidRPr="007E2AAE">
        <w:rPr>
          <w:spacing w:val="0"/>
        </w:rPr>
        <w:t xml:space="preserve">20 </w:t>
      </w:r>
      <w:r w:rsidRPr="007E2AAE">
        <w:rPr>
          <w:spacing w:val="0"/>
          <w:cs/>
        </w:rPr>
        <w:t>พฤศจิกายน</w:t>
      </w:r>
      <w:r w:rsidRPr="007E2AAE">
        <w:rPr>
          <w:spacing w:val="0"/>
        </w:rPr>
        <w:t xml:space="preserve"> 2562 DDA</w:t>
      </w:r>
      <w:r w:rsidR="00AA37B7" w:rsidRPr="007E2AAE">
        <w:rPr>
          <w:spacing w:val="0"/>
        </w:rPr>
        <w:t>T</w:t>
      </w:r>
      <w:r w:rsidRPr="007E2AAE">
        <w:rPr>
          <w:spacing w:val="0"/>
          <w:cs/>
        </w:rPr>
        <w:t xml:space="preserve"> ได้รับเงินคืนจากการเลิกกิจการของ </w:t>
      </w:r>
      <w:r w:rsidRPr="007E2AAE">
        <w:rPr>
          <w:spacing w:val="0"/>
        </w:rPr>
        <w:t xml:space="preserve">DDAP </w:t>
      </w:r>
      <w:r w:rsidRPr="007E2AAE">
        <w:rPr>
          <w:spacing w:val="0"/>
          <w:cs/>
        </w:rPr>
        <w:t xml:space="preserve">เป็นจำนวน </w:t>
      </w:r>
      <w:r w:rsidRPr="007E2AAE">
        <w:rPr>
          <w:spacing w:val="0"/>
        </w:rPr>
        <w:t>4</w:t>
      </w:r>
      <w:r w:rsidR="003A3397" w:rsidRPr="007E2AAE">
        <w:rPr>
          <w:spacing w:val="0"/>
        </w:rPr>
        <w:t>3</w:t>
      </w:r>
      <w:r w:rsidRPr="007E2AAE">
        <w:rPr>
          <w:spacing w:val="0"/>
        </w:rPr>
        <w:t xml:space="preserve"> </w:t>
      </w:r>
      <w:r w:rsidRPr="007E2AAE">
        <w:rPr>
          <w:spacing w:val="0"/>
          <w:cs/>
        </w:rPr>
        <w:t>ล้านบาท</w:t>
      </w:r>
      <w:r w:rsidR="00D83AC4" w:rsidRPr="007E2AAE">
        <w:rPr>
          <w:spacing w:val="0"/>
        </w:rPr>
        <w:t xml:space="preserve"> </w:t>
      </w:r>
      <w:r w:rsidR="00AA37B7" w:rsidRPr="007E2AAE">
        <w:rPr>
          <w:spacing w:val="0"/>
          <w:cs/>
        </w:rPr>
        <w:t xml:space="preserve">บริษัทฯโอนส่วนต่ำกว่าทุนจากการเปลี่ยนแปลงสัดส่วนการถือหุ้นในบริษัทย่อยเป็นขาดทุนสะสมจำนวน </w:t>
      </w:r>
      <w:r w:rsidR="00AA37B7" w:rsidRPr="007E2AAE">
        <w:rPr>
          <w:spacing w:val="0"/>
        </w:rPr>
        <w:t xml:space="preserve">4 </w:t>
      </w:r>
      <w:r w:rsidR="00AA37B7" w:rsidRPr="007E2AAE">
        <w:rPr>
          <w:spacing w:val="0"/>
          <w:cs/>
        </w:rPr>
        <w:t xml:space="preserve">ล้านบาท โดยแสดงไว้เป็นรายการ </w:t>
      </w:r>
      <w:r w:rsidR="00AA37B7" w:rsidRPr="007E2AAE">
        <w:rPr>
          <w:spacing w:val="0"/>
        </w:rPr>
        <w:t>“</w:t>
      </w:r>
      <w:r w:rsidR="00AA37B7" w:rsidRPr="007E2AAE">
        <w:rPr>
          <w:spacing w:val="0"/>
          <w:cs/>
        </w:rPr>
        <w:t>ผลกระทบจากการชำระบัญชีของบริษัทย่อย</w:t>
      </w:r>
      <w:r w:rsidR="00AA37B7" w:rsidRPr="007E2AAE">
        <w:rPr>
          <w:spacing w:val="0"/>
        </w:rPr>
        <w:t>”</w:t>
      </w:r>
      <w:r w:rsidR="00AA37B7" w:rsidRPr="007E2AAE">
        <w:rPr>
          <w:spacing w:val="0"/>
          <w:cs/>
        </w:rPr>
        <w:t xml:space="preserve"> ในงบแสดงการเปลี่ยนแปลงส่วนของผู้ถือหุ้นรวมสำหรับปีสิ้นสุดวันที่ </w:t>
      </w:r>
      <w:r w:rsidR="00AA37B7" w:rsidRPr="007E2AAE">
        <w:rPr>
          <w:spacing w:val="0"/>
        </w:rPr>
        <w:t xml:space="preserve">31 </w:t>
      </w:r>
      <w:r w:rsidR="00AA37B7" w:rsidRPr="007E2AAE">
        <w:rPr>
          <w:spacing w:val="0"/>
          <w:cs/>
        </w:rPr>
        <w:t xml:space="preserve">ธันวาคม </w:t>
      </w:r>
      <w:r w:rsidR="00AA37B7" w:rsidRPr="007E2AAE">
        <w:rPr>
          <w:spacing w:val="0"/>
        </w:rPr>
        <w:t>2562</w:t>
      </w:r>
      <w:r w:rsidR="00951961" w:rsidRPr="007E2AAE">
        <w:rPr>
          <w:b/>
          <w:bCs/>
        </w:rPr>
        <w:br w:type="page"/>
      </w:r>
    </w:p>
    <w:p w:rsidR="00527362" w:rsidRPr="007E2AAE" w:rsidRDefault="00BE06B1" w:rsidP="000E7E9C">
      <w:pPr>
        <w:tabs>
          <w:tab w:val="left" w:pos="540"/>
        </w:tabs>
        <w:spacing w:before="120" w:after="120"/>
        <w:jc w:val="both"/>
        <w:rPr>
          <w:b/>
          <w:bCs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6</w:t>
      </w:r>
      <w:r w:rsidR="00461D6F" w:rsidRPr="007E2AAE">
        <w:rPr>
          <w:b/>
          <w:bCs/>
        </w:rPr>
        <w:t>.</w:t>
      </w:r>
      <w:r w:rsidR="00527362" w:rsidRPr="007E2AAE">
        <w:rPr>
          <w:b/>
          <w:bCs/>
        </w:rPr>
        <w:tab/>
      </w:r>
      <w:r w:rsidR="00461D6F" w:rsidRPr="007E2AAE">
        <w:rPr>
          <w:b/>
          <w:bCs/>
          <w:cs/>
        </w:rPr>
        <w:t>เงินลงทุนในการร่วมค้า</w:t>
      </w:r>
    </w:p>
    <w:p w:rsidR="00527362" w:rsidRPr="007E2AAE" w:rsidRDefault="009B462F" w:rsidP="000E7E9C">
      <w:pPr>
        <w:tabs>
          <w:tab w:val="left" w:pos="540"/>
          <w:tab w:val="left" w:pos="1080"/>
        </w:tabs>
        <w:spacing w:before="120" w:after="120"/>
        <w:ind w:left="547"/>
        <w:jc w:val="thaiDistribute"/>
      </w:pPr>
      <w:r w:rsidRPr="007E2AAE">
        <w:rPr>
          <w:cs/>
        </w:rPr>
        <w:t>เงินลงทุนในการร่วมค้าซึ่งเป็นเงินลงทุนในกิจการที่บริษัท</w:t>
      </w:r>
      <w:r w:rsidR="00385DA6" w:rsidRPr="007E2AAE">
        <w:rPr>
          <w:cs/>
        </w:rPr>
        <w:t>ย่อย</w:t>
      </w:r>
      <w:r w:rsidRPr="007E2AAE">
        <w:rPr>
          <w:cs/>
        </w:rPr>
        <w:t>และบริษัทอื่นควบคุมร่วมกัน มีรายละเอียดดังต่อไปนี้</w:t>
      </w: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880"/>
        <w:gridCol w:w="1155"/>
        <w:gridCol w:w="1155"/>
        <w:gridCol w:w="1155"/>
        <w:gridCol w:w="1155"/>
        <w:gridCol w:w="1155"/>
        <w:gridCol w:w="1155"/>
      </w:tblGrid>
      <w:tr w:rsidR="00951961" w:rsidRPr="007E2AAE" w:rsidTr="000C51A0">
        <w:trPr>
          <w:trHeight w:val="366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1961" w:rsidRPr="007E2AAE" w:rsidRDefault="00951961" w:rsidP="000E7E9C">
            <w:pPr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1961" w:rsidRPr="007E2AAE" w:rsidRDefault="00951961" w:rsidP="000E7E9C">
            <w:pPr>
              <w:jc w:val="right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(หน่วย</w:t>
            </w: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</w:rPr>
              <w:t xml:space="preserve">: </w:t>
            </w: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พันบาท)</w:t>
            </w:r>
          </w:p>
        </w:tc>
      </w:tr>
      <w:tr w:rsidR="005B1573" w:rsidRPr="007E2AAE" w:rsidTr="008F1744">
        <w:trPr>
          <w:trHeight w:val="8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B1573" w:rsidRPr="007E2AAE" w:rsidRDefault="005B1573" w:rsidP="000E7E9C">
            <w:pPr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B1573" w:rsidRPr="007E2AAE" w:rsidRDefault="005B1573" w:rsidP="000E7E9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A7344C" w:rsidRPr="007E2AAE" w:rsidTr="008F1744">
        <w:trPr>
          <w:trHeight w:val="8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44C" w:rsidRPr="007E2AAE" w:rsidRDefault="005B1573" w:rsidP="000E7E9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44C" w:rsidRPr="007E2AAE" w:rsidRDefault="00A7344C" w:rsidP="000E7E9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344C" w:rsidRPr="007E2AAE" w:rsidRDefault="00A7344C" w:rsidP="000E7E9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7344C" w:rsidRPr="007E2AAE" w:rsidRDefault="00A7344C" w:rsidP="000E7E9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มูลค่าตามบัญชี</w:t>
            </w:r>
          </w:p>
          <w:p w:rsidR="00A7344C" w:rsidRPr="007E2AAE" w:rsidRDefault="00A7344C" w:rsidP="000E7E9C">
            <w:pPr>
              <w:pBdr>
                <w:bottom w:val="single" w:sz="4" w:space="1" w:color="auto"/>
              </w:pBdr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9F51FB" w:rsidRPr="007E2AAE" w:rsidTr="008F1744">
        <w:trPr>
          <w:trHeight w:val="8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9F51FB" w:rsidRPr="007E2AAE" w:rsidRDefault="009F51FB" w:rsidP="000E7E9C">
            <w:pPr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9F51FB" w:rsidRPr="007E2AAE" w:rsidRDefault="004D3763" w:rsidP="000E7E9C">
            <w:pPr>
              <w:tabs>
                <w:tab w:val="right" w:pos="7200"/>
                <w:tab w:val="right" w:pos="8540"/>
              </w:tabs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u w:val="single"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u w:val="single"/>
              </w:rPr>
              <w:t>2562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9F51FB" w:rsidRPr="007E2AAE" w:rsidRDefault="004D3763" w:rsidP="000E7E9C">
            <w:pPr>
              <w:tabs>
                <w:tab w:val="right" w:pos="7200"/>
                <w:tab w:val="right" w:pos="8540"/>
              </w:tabs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u w:val="single"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u w:val="single"/>
              </w:rPr>
              <w:t>2561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9F51FB" w:rsidRPr="007E2AAE" w:rsidRDefault="004D3763" w:rsidP="000E7E9C">
            <w:pPr>
              <w:tabs>
                <w:tab w:val="right" w:pos="7200"/>
                <w:tab w:val="right" w:pos="8540"/>
              </w:tabs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u w:val="single"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u w:val="single"/>
              </w:rPr>
              <w:t>2562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9F51FB" w:rsidRPr="007E2AAE" w:rsidRDefault="004D3763" w:rsidP="000E7E9C">
            <w:pPr>
              <w:tabs>
                <w:tab w:val="right" w:pos="7200"/>
                <w:tab w:val="right" w:pos="8540"/>
              </w:tabs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u w:val="single"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u w:val="single"/>
              </w:rPr>
              <w:t>2561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:rsidR="009F51FB" w:rsidRPr="007E2AAE" w:rsidRDefault="004D3763" w:rsidP="000E7E9C">
            <w:pPr>
              <w:tabs>
                <w:tab w:val="right" w:pos="7200"/>
                <w:tab w:val="right" w:pos="8540"/>
              </w:tabs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u w:val="single"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u w:val="single"/>
              </w:rPr>
              <w:t>2562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:rsidR="009F51FB" w:rsidRPr="007E2AAE" w:rsidRDefault="004D3763" w:rsidP="000E7E9C">
            <w:pPr>
              <w:tabs>
                <w:tab w:val="right" w:pos="7200"/>
                <w:tab w:val="right" w:pos="8540"/>
              </w:tabs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u w:val="single"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u w:val="single"/>
              </w:rPr>
              <w:t>2561</w:t>
            </w:r>
          </w:p>
        </w:tc>
      </w:tr>
      <w:tr w:rsidR="00023988" w:rsidRPr="007E2AAE" w:rsidTr="008F1744">
        <w:trPr>
          <w:trHeight w:val="8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023988" w:rsidRPr="007E2AAE" w:rsidRDefault="00023988" w:rsidP="000E7E9C">
            <w:pPr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023988" w:rsidRPr="007E2AAE" w:rsidRDefault="00023988" w:rsidP="000E7E9C">
            <w:pPr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</w:t>
            </w:r>
            <w:r w:rsidRPr="007E2AAE">
              <w:rPr>
                <w:sz w:val="26"/>
                <w:szCs w:val="26"/>
                <w:cs/>
              </w:rPr>
              <w:t>ร้อยละ</w:t>
            </w:r>
            <w:r w:rsidRPr="007E2AAE">
              <w:rPr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023988" w:rsidRPr="007E2AAE" w:rsidRDefault="00023988" w:rsidP="000E7E9C">
            <w:pPr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</w:t>
            </w:r>
            <w:r w:rsidRPr="007E2AAE">
              <w:rPr>
                <w:sz w:val="26"/>
                <w:szCs w:val="26"/>
                <w:cs/>
              </w:rPr>
              <w:t>ร้อยละ</w:t>
            </w:r>
            <w:r w:rsidRPr="007E2AAE">
              <w:rPr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023988" w:rsidRPr="007E2AAE" w:rsidRDefault="00023988" w:rsidP="000E7E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:rsidR="00023988" w:rsidRPr="007E2AAE" w:rsidRDefault="00023988" w:rsidP="000E7E9C">
            <w:pPr>
              <w:tabs>
                <w:tab w:val="right" w:pos="7200"/>
                <w:tab w:val="right" w:pos="8540"/>
              </w:tabs>
              <w:ind w:left="-72" w:right="-72"/>
              <w:jc w:val="center"/>
              <w:rPr>
                <w:rFonts w:eastAsia="Times New Roman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:rsidR="00023988" w:rsidRPr="007E2AAE" w:rsidRDefault="00023988" w:rsidP="000E7E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:rsidR="00023988" w:rsidRPr="007E2AAE" w:rsidRDefault="00023988" w:rsidP="000E7E9C">
            <w:pPr>
              <w:tabs>
                <w:tab w:val="right" w:pos="7200"/>
                <w:tab w:val="right" w:pos="8540"/>
              </w:tabs>
              <w:ind w:left="-72" w:right="-72"/>
              <w:jc w:val="center"/>
              <w:rPr>
                <w:rFonts w:eastAsia="Times New Roman"/>
                <w:color w:val="auto"/>
                <w:spacing w:val="-4"/>
                <w:sz w:val="26"/>
                <w:szCs w:val="26"/>
              </w:rPr>
            </w:pPr>
          </w:p>
        </w:tc>
      </w:tr>
      <w:tr w:rsidR="000E269D" w:rsidRPr="007E2AAE" w:rsidTr="008F1744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69D" w:rsidRPr="007E2AAE" w:rsidRDefault="000E269D" w:rsidP="000E7E9C">
            <w:pPr>
              <w:tabs>
                <w:tab w:val="decimal" w:pos="882"/>
              </w:tabs>
              <w:ind w:right="-468"/>
              <w:rPr>
                <w:sz w:val="26"/>
                <w:szCs w:val="26"/>
              </w:rPr>
            </w:pPr>
            <w:r w:rsidRPr="007E2AAE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>การร่วมค้าที่จดทะเบียนในประเทศญี่ปุ่น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0E269D" w:rsidP="000E7E9C">
            <w:pPr>
              <w:tabs>
                <w:tab w:val="decimal" w:pos="792"/>
              </w:tabs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0E269D" w:rsidP="000E7E9C">
            <w:pPr>
              <w:tabs>
                <w:tab w:val="decimal" w:pos="792"/>
              </w:tabs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0E269D" w:rsidP="000E7E9C">
            <w:pP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0E269D" w:rsidP="000E7E9C">
            <w:pP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0E269D" w:rsidRPr="007E2AAE" w:rsidRDefault="000E269D" w:rsidP="000E7E9C">
            <w:pP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0E269D" w:rsidRPr="007E2AAE" w:rsidRDefault="000E269D" w:rsidP="000E7E9C">
            <w:pP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</w:p>
        </w:tc>
      </w:tr>
      <w:tr w:rsidR="000E269D" w:rsidRPr="007E2AAE" w:rsidTr="008F1744">
        <w:trPr>
          <w:trHeight w:val="17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69D" w:rsidRPr="007E2AAE" w:rsidRDefault="000E269D" w:rsidP="000E7E9C">
            <w:pPr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 w:rsidRPr="007E2AAE">
              <w:rPr>
                <w:color w:val="auto"/>
                <w:spacing w:val="0"/>
                <w:sz w:val="26"/>
                <w:szCs w:val="26"/>
              </w:rPr>
              <w:t>Dean &amp; DeLuca Café Japan</w:t>
            </w:r>
            <w:r w:rsidRPr="007E2AAE">
              <w:rPr>
                <w:color w:val="auto"/>
                <w:spacing w:val="0"/>
                <w:sz w:val="26"/>
                <w:szCs w:val="26"/>
                <w:cs/>
              </w:rPr>
              <w:t xml:space="preserve"> </w:t>
            </w:r>
            <w:r w:rsidRPr="007E2AAE">
              <w:rPr>
                <w:color w:val="auto"/>
                <w:spacing w:val="0"/>
                <w:sz w:val="26"/>
                <w:szCs w:val="26"/>
              </w:rPr>
              <w:t>Co., Ltd.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6513E8" w:rsidP="000E7E9C">
            <w:pPr>
              <w:tabs>
                <w:tab w:val="decimal" w:pos="792"/>
              </w:tabs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0E269D" w:rsidP="000E7E9C">
            <w:pPr>
              <w:tabs>
                <w:tab w:val="decimal" w:pos="792"/>
              </w:tabs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</w:rPr>
              <w:t>50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6513E8" w:rsidP="000E7E9C">
            <w:pP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0E269D" w:rsidP="000E7E9C">
            <w:pP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332,200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0E269D" w:rsidRPr="007E2AAE" w:rsidRDefault="002C0C07" w:rsidP="000E7E9C">
            <w:pP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0E269D" w:rsidRPr="007E2AAE" w:rsidRDefault="000E269D" w:rsidP="000E7E9C">
            <w:pP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262,604</w:t>
            </w:r>
          </w:p>
        </w:tc>
      </w:tr>
      <w:tr w:rsidR="000E269D" w:rsidRPr="007E2AAE" w:rsidTr="008F1744">
        <w:trPr>
          <w:trHeight w:val="17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69D" w:rsidRPr="007E2AAE" w:rsidRDefault="000E269D" w:rsidP="000E7E9C">
            <w:pPr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หัก</w:t>
            </w: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</w:rPr>
              <w:t xml:space="preserve">: </w:t>
            </w: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สินทรัพย์ที่ถือไว้เพื่อรอการขาย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0E269D" w:rsidP="000E7E9C">
            <w:pPr>
              <w:tabs>
                <w:tab w:val="decimal" w:pos="792"/>
              </w:tabs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0E269D" w:rsidP="000E7E9C">
            <w:pPr>
              <w:tabs>
                <w:tab w:val="decimal" w:pos="792"/>
              </w:tabs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6513E8" w:rsidP="000E7E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0E269D" w:rsidP="000E7E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(332,200)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0E269D" w:rsidRPr="007E2AAE" w:rsidRDefault="002C0C07" w:rsidP="000E7E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0E269D" w:rsidRPr="007E2AAE" w:rsidRDefault="000E269D" w:rsidP="000E7E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(26</w:t>
            </w:r>
            <w:r w:rsidR="00385DA6" w:rsidRPr="007E2AAE">
              <w:rPr>
                <w:sz w:val="26"/>
                <w:szCs w:val="26"/>
              </w:rPr>
              <w:t>2</w:t>
            </w:r>
            <w:r w:rsidRPr="007E2AAE">
              <w:rPr>
                <w:sz w:val="26"/>
                <w:szCs w:val="26"/>
              </w:rPr>
              <w:t>,604)</w:t>
            </w:r>
          </w:p>
        </w:tc>
      </w:tr>
      <w:tr w:rsidR="000E269D" w:rsidRPr="007E2AAE" w:rsidTr="008F1744">
        <w:trPr>
          <w:trHeight w:val="17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E269D" w:rsidRPr="007E2AAE" w:rsidRDefault="002C0C07" w:rsidP="000E7E9C">
            <w:pPr>
              <w:rPr>
                <w:color w:val="auto"/>
                <w:spacing w:val="0"/>
                <w:sz w:val="26"/>
                <w:szCs w:val="26"/>
              </w:rPr>
            </w:pPr>
            <w:r w:rsidRPr="007E2A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0E269D" w:rsidP="000E7E9C">
            <w:pPr>
              <w:tabs>
                <w:tab w:val="decimal" w:pos="792"/>
              </w:tabs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0E269D" w:rsidP="000E7E9C">
            <w:pPr>
              <w:tabs>
                <w:tab w:val="decimal" w:pos="792"/>
              </w:tabs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6513E8" w:rsidP="000E7E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269D" w:rsidRPr="007E2AAE" w:rsidRDefault="000E269D" w:rsidP="000E7E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0E269D" w:rsidRPr="007E2AAE" w:rsidRDefault="002C0C07" w:rsidP="000E7E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:rsidR="000E269D" w:rsidRPr="007E2AAE" w:rsidRDefault="000E269D" w:rsidP="000E7E9C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</w:tr>
    </w:tbl>
    <w:p w:rsidR="00BE06B1" w:rsidRPr="007E2AAE" w:rsidRDefault="00BE06B1" w:rsidP="000E7E9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</w:pPr>
      <w:bookmarkStart w:id="8" w:name="OLE_LINK3"/>
      <w:r w:rsidRPr="007E2AAE">
        <w:tab/>
      </w:r>
      <w:r w:rsidRPr="007E2AAE">
        <w:rPr>
          <w:cs/>
        </w:rPr>
        <w:t xml:space="preserve">เมื่อวันที่ </w:t>
      </w:r>
      <w:r w:rsidRPr="007E2AAE">
        <w:t>14</w:t>
      </w:r>
      <w:r w:rsidRPr="007E2AAE">
        <w:rPr>
          <w:cs/>
        </w:rPr>
        <w:t xml:space="preserve"> กุมภาพันธ์ </w:t>
      </w:r>
      <w:r w:rsidRPr="007E2AAE">
        <w:t>2562</w:t>
      </w:r>
      <w:r w:rsidRPr="007E2AAE">
        <w:rPr>
          <w:cs/>
        </w:rPr>
        <w:t xml:space="preserve"> ที่ประชุมคณะกรรมการบริษัทฯได้มีมติอนุมัติการจำหน่ายหุ้นสามัญของ </w:t>
      </w:r>
      <w:r w:rsidR="008F176D" w:rsidRPr="007E2AAE">
        <w:rPr>
          <w:cs/>
        </w:rPr>
        <w:t xml:space="preserve">                                 </w:t>
      </w:r>
      <w:r w:rsidRPr="007E2AAE">
        <w:t xml:space="preserve">Dean &amp; DeLuca Café Japan Co., Ltd. (“DDCJ”) </w:t>
      </w:r>
      <w:r w:rsidRPr="007E2AAE">
        <w:rPr>
          <w:cs/>
        </w:rPr>
        <w:t xml:space="preserve">ที่ </w:t>
      </w:r>
      <w:r w:rsidRPr="007E2AAE">
        <w:t xml:space="preserve">Dean &amp; DeLuca International, LLC. (“DDI”) </w:t>
      </w:r>
      <w:r w:rsidRPr="007E2AAE">
        <w:rPr>
          <w:cs/>
        </w:rPr>
        <w:t xml:space="preserve">ถืออยู่ทั้งหมดใน </w:t>
      </w:r>
      <w:r w:rsidRPr="007E2AAE">
        <w:t xml:space="preserve">DDCJ </w:t>
      </w:r>
      <w:r w:rsidRPr="007E2AAE">
        <w:rPr>
          <w:cs/>
        </w:rPr>
        <w:t xml:space="preserve">ในราคาไม่ต่ำกว่า </w:t>
      </w:r>
      <w:r w:rsidRPr="007E2AAE">
        <w:t xml:space="preserve">10 </w:t>
      </w:r>
      <w:r w:rsidRPr="007E2AAE">
        <w:rPr>
          <w:cs/>
        </w:rPr>
        <w:t xml:space="preserve">ล้านเหรียญสหรัฐ หรือเทียบเท่า </w:t>
      </w:r>
      <w:r w:rsidRPr="007E2AAE">
        <w:t>311</w:t>
      </w:r>
      <w:r w:rsidRPr="007E2AAE">
        <w:rPr>
          <w:cs/>
        </w:rPr>
        <w:t xml:space="preserve"> ล้านบาท ให้แก่ผู้ร่วมทุน </w:t>
      </w:r>
      <w:r w:rsidR="008F176D" w:rsidRPr="007E2AAE">
        <w:rPr>
          <w:cs/>
        </w:rPr>
        <w:t xml:space="preserve">                       </w:t>
      </w:r>
      <w:r w:rsidRPr="007E2AAE">
        <w:rPr>
          <w:cs/>
        </w:rPr>
        <w:t xml:space="preserve">ต่อมา เมื่อวันที่ </w:t>
      </w:r>
      <w:r w:rsidRPr="007E2AAE">
        <w:t xml:space="preserve">15 </w:t>
      </w:r>
      <w:r w:rsidRPr="007E2AAE">
        <w:rPr>
          <w:cs/>
        </w:rPr>
        <w:t xml:space="preserve">กุมภาพันธ์ </w:t>
      </w:r>
      <w:r w:rsidRPr="007E2AAE">
        <w:t xml:space="preserve">2562 DDI </w:t>
      </w:r>
      <w:r w:rsidRPr="007E2AAE">
        <w:rPr>
          <w:cs/>
        </w:rPr>
        <w:t xml:space="preserve">ได้เข้าทำสัญญา </w:t>
      </w:r>
      <w:r w:rsidRPr="007E2AAE">
        <w:t xml:space="preserve">Preliminary Share Purchase Agreement </w:t>
      </w:r>
      <w:r w:rsidRPr="007E2AAE">
        <w:rPr>
          <w:cs/>
        </w:rPr>
        <w:t xml:space="preserve">กับ </w:t>
      </w:r>
      <w:r w:rsidR="008F176D" w:rsidRPr="007E2AAE">
        <w:rPr>
          <w:cs/>
        </w:rPr>
        <w:t xml:space="preserve">                              </w:t>
      </w:r>
      <w:r w:rsidRPr="007E2AAE">
        <w:t xml:space="preserve">Welcome Co., Ltd. </w:t>
      </w:r>
      <w:r w:rsidRPr="007E2AAE">
        <w:rPr>
          <w:cs/>
        </w:rPr>
        <w:t>(</w:t>
      </w:r>
      <w:r w:rsidRPr="007E2AAE">
        <w:t>“</w:t>
      </w:r>
      <w:r w:rsidRPr="007E2AAE">
        <w:rPr>
          <w:cs/>
        </w:rPr>
        <w:t>ผู้ซื้อ</w:t>
      </w:r>
      <w:r w:rsidRPr="007E2AAE">
        <w:t xml:space="preserve">”) </w:t>
      </w:r>
      <w:r w:rsidRPr="007E2AAE">
        <w:rPr>
          <w:cs/>
        </w:rPr>
        <w:t xml:space="preserve">เพื่อจำหน่ายหุ้นทั้งหมดที่ </w:t>
      </w:r>
      <w:r w:rsidRPr="007E2AAE">
        <w:t xml:space="preserve">DDI </w:t>
      </w:r>
      <w:r w:rsidRPr="007E2AAE">
        <w:rPr>
          <w:cs/>
        </w:rPr>
        <w:t xml:space="preserve">ถืออยู่ใน </w:t>
      </w:r>
      <w:r w:rsidRPr="007E2AAE">
        <w:t xml:space="preserve">DDCJ </w:t>
      </w:r>
      <w:r w:rsidRPr="007E2AAE">
        <w:rPr>
          <w:cs/>
        </w:rPr>
        <w:t xml:space="preserve">รวมเป็นเงินจำนวน </w:t>
      </w:r>
      <w:r w:rsidRPr="007E2AAE">
        <w:t>10</w:t>
      </w:r>
      <w:r w:rsidRPr="007E2AAE">
        <w:rPr>
          <w:cs/>
        </w:rPr>
        <w:t xml:space="preserve"> ล้านเหรียญสหรัฐ ในวันเดียวกัน </w:t>
      </w:r>
      <w:r w:rsidRPr="007E2AAE">
        <w:t xml:space="preserve">DDI </w:t>
      </w:r>
      <w:r w:rsidRPr="007E2AAE">
        <w:rPr>
          <w:cs/>
        </w:rPr>
        <w:t>ได้รับเงินมัดจำจำนวน</w:t>
      </w:r>
      <w:r w:rsidRPr="007E2AAE">
        <w:t xml:space="preserve"> 1 </w:t>
      </w:r>
      <w:r w:rsidRPr="007E2AAE">
        <w:rPr>
          <w:cs/>
        </w:rPr>
        <w:t xml:space="preserve">ล้านเหรียญสหรัฐ ซึ่งเป็นไปตามที่ระบุในสัญญา ต่อมา เมื่อวันที่ </w:t>
      </w:r>
      <w:r w:rsidRPr="007E2AAE">
        <w:t xml:space="preserve">28 </w:t>
      </w:r>
      <w:r w:rsidRPr="007E2AAE">
        <w:rPr>
          <w:cs/>
        </w:rPr>
        <w:t xml:space="preserve">กุมภาพันธ์ </w:t>
      </w:r>
      <w:r w:rsidRPr="007E2AAE">
        <w:t xml:space="preserve">2562 DDI </w:t>
      </w:r>
      <w:r w:rsidRPr="007E2AAE">
        <w:rPr>
          <w:cs/>
        </w:rPr>
        <w:t xml:space="preserve">ได้เข้าทำสัญญา </w:t>
      </w:r>
      <w:r w:rsidRPr="007E2AAE">
        <w:t xml:space="preserve">Share Purchase Agreement </w:t>
      </w:r>
      <w:r w:rsidRPr="007E2AAE">
        <w:rPr>
          <w:cs/>
        </w:rPr>
        <w:t xml:space="preserve">กับผู้ซื้อ และในเดือนเดียวกัน </w:t>
      </w:r>
      <w:r w:rsidRPr="007E2AAE">
        <w:t xml:space="preserve">DDI </w:t>
      </w:r>
      <w:r w:rsidRPr="007E2AAE">
        <w:rPr>
          <w:cs/>
        </w:rPr>
        <w:t>ได้รับเงินส่วนที่เหลือทั้งหมดจำนวน</w:t>
      </w:r>
      <w:r w:rsidRPr="007E2AAE">
        <w:t xml:space="preserve"> 9</w:t>
      </w:r>
      <w:r w:rsidRPr="007E2AAE">
        <w:rPr>
          <w:cs/>
        </w:rPr>
        <w:t xml:space="preserve"> ล้านเหรียญสหรัฐ และโอนหุ้นให้ผู้ซื้อแล้ว</w:t>
      </w:r>
    </w:p>
    <w:p w:rsidR="000E7E9C" w:rsidRPr="007E2AAE" w:rsidRDefault="00BE06B1" w:rsidP="000E7E9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cs/>
        </w:rPr>
      </w:pPr>
      <w:r w:rsidRPr="007E2AAE">
        <w:rPr>
          <w:cs/>
        </w:rPr>
        <w:tab/>
        <w:t xml:space="preserve">จากการเข้าทำรายการดังกล่าว บริษัทฯได้รับรู้กำไรจากการจำหน่ายเงินลงทุนในการร่วมค้าเป็นจำนวน </w:t>
      </w:r>
      <w:r w:rsidRPr="007E2AAE">
        <w:t xml:space="preserve">36                           </w:t>
      </w:r>
      <w:r w:rsidRPr="007E2AAE">
        <w:rPr>
          <w:cs/>
        </w:rPr>
        <w:t xml:space="preserve">ล้านบาท โดยแสดงไว้เป็นรายการ </w:t>
      </w:r>
      <w:r w:rsidRPr="007E2AAE">
        <w:t>“</w:t>
      </w:r>
      <w:r w:rsidRPr="007E2AAE">
        <w:rPr>
          <w:cs/>
        </w:rPr>
        <w:t>กำไรจากการจำหน่ายเงินลงทุนในการร่วมค้า</w:t>
      </w:r>
      <w:r w:rsidRPr="007E2AAE">
        <w:t xml:space="preserve">” </w:t>
      </w:r>
      <w:r w:rsidRPr="007E2AAE">
        <w:rPr>
          <w:cs/>
        </w:rPr>
        <w:t xml:space="preserve">ในงบกำไรขาดทุนเบ็ดเสร็จรวมสำหรับปีสิ้นสุดวันที่ </w:t>
      </w:r>
      <w:r w:rsidRPr="007E2AAE">
        <w:t xml:space="preserve">31 </w:t>
      </w:r>
      <w:r w:rsidRPr="007E2AAE">
        <w:rPr>
          <w:cs/>
        </w:rPr>
        <w:t xml:space="preserve">ธันวาคม </w:t>
      </w:r>
      <w:r w:rsidRPr="007E2AAE">
        <w:t>2562</w:t>
      </w:r>
      <w:r w:rsidRPr="007E2AAE">
        <w:rPr>
          <w:cs/>
        </w:rPr>
        <w:t xml:space="preserve"> </w:t>
      </w:r>
    </w:p>
    <w:p w:rsidR="000E7E9C" w:rsidRPr="007E2AAE" w:rsidRDefault="000E7E9C">
      <w:pPr>
        <w:overflowPunct/>
        <w:autoSpaceDE/>
        <w:autoSpaceDN/>
        <w:adjustRightInd/>
        <w:textAlignment w:val="auto"/>
        <w:rPr>
          <w:cs/>
        </w:rPr>
      </w:pPr>
      <w:r w:rsidRPr="007E2AAE">
        <w:rPr>
          <w:cs/>
        </w:rPr>
        <w:br w:type="page"/>
      </w:r>
    </w:p>
    <w:bookmarkEnd w:id="8"/>
    <w:p w:rsidR="00527362" w:rsidRPr="007E2AAE" w:rsidRDefault="0055635C" w:rsidP="001C444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b/>
          <w:bCs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7</w:t>
      </w:r>
      <w:r w:rsidR="00527362" w:rsidRPr="007E2AAE">
        <w:rPr>
          <w:b/>
          <w:bCs/>
          <w:cs/>
        </w:rPr>
        <w:t>.</w:t>
      </w:r>
      <w:r w:rsidR="00527362" w:rsidRPr="007E2AAE">
        <w:rPr>
          <w:b/>
          <w:bCs/>
          <w:cs/>
        </w:rPr>
        <w:tab/>
        <w:t>สิทธิในการใช้ทรัพย์สิน</w:t>
      </w:r>
      <w:r w:rsidR="006E0F35" w:rsidRPr="007E2AAE">
        <w:rPr>
          <w:b/>
          <w:bCs/>
        </w:rPr>
        <w:t xml:space="preserve"> </w:t>
      </w:r>
    </w:p>
    <w:p w:rsidR="003102BB" w:rsidRPr="007E2AAE" w:rsidRDefault="003102BB" w:rsidP="001C4448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sz w:val="26"/>
          <w:szCs w:val="26"/>
          <w:cs/>
        </w:rPr>
      </w:pPr>
      <w:r w:rsidRPr="007E2AAE">
        <w:rPr>
          <w:b/>
          <w:bCs/>
        </w:rPr>
        <w:tab/>
      </w:r>
      <w:r w:rsidRPr="007E2AAE">
        <w:rPr>
          <w:cs/>
        </w:rPr>
        <w:t xml:space="preserve">มูลค่าตามบัญชีของสิทธิในการใช้ทรัพย์สิน ณ 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t xml:space="preserve"> </w:t>
      </w:r>
      <w:r w:rsidRPr="007E2AAE">
        <w:rPr>
          <w:cs/>
        </w:rPr>
        <w:t xml:space="preserve">และ </w:t>
      </w:r>
      <w:r w:rsidR="004D3763" w:rsidRPr="007E2AAE">
        <w:t>2561</w:t>
      </w:r>
      <w:r w:rsidRPr="007E2AAE">
        <w:t xml:space="preserve"> </w:t>
      </w:r>
      <w:r w:rsidRPr="007E2AAE">
        <w:rPr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250"/>
      </w:tblGrid>
      <w:tr w:rsidR="0095798D" w:rsidRPr="007E2AAE" w:rsidTr="001F06F3">
        <w:trPr>
          <w:tblHeader/>
        </w:trPr>
        <w:tc>
          <w:tcPr>
            <w:tcW w:w="6840" w:type="dxa"/>
            <w:tcBorders>
              <w:left w:val="nil"/>
              <w:right w:val="nil"/>
            </w:tcBorders>
          </w:tcPr>
          <w:p w:rsidR="0095798D" w:rsidRPr="007E2AAE" w:rsidRDefault="0095798D" w:rsidP="001C444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hideMark/>
          </w:tcPr>
          <w:p w:rsidR="0095798D" w:rsidRPr="007E2AAE" w:rsidRDefault="0095798D" w:rsidP="001C4448">
            <w:pPr>
              <w:ind w:left="-108" w:right="-21"/>
              <w:jc w:val="right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</w:t>
            </w:r>
            <w:r w:rsidRPr="007E2AAE">
              <w:rPr>
                <w:sz w:val="30"/>
                <w:szCs w:val="30"/>
                <w:cs/>
              </w:rPr>
              <w:t>หน่วย: พันบาท)</w:t>
            </w:r>
          </w:p>
        </w:tc>
      </w:tr>
      <w:tr w:rsidR="0095798D" w:rsidRPr="007E2AAE" w:rsidTr="001F06F3">
        <w:trPr>
          <w:tblHeader/>
        </w:trPr>
        <w:tc>
          <w:tcPr>
            <w:tcW w:w="6840" w:type="dxa"/>
            <w:tcBorders>
              <w:left w:val="nil"/>
              <w:right w:val="nil"/>
            </w:tcBorders>
          </w:tcPr>
          <w:p w:rsidR="0095798D" w:rsidRPr="007E2AAE" w:rsidRDefault="0095798D" w:rsidP="001C4448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hideMark/>
          </w:tcPr>
          <w:p w:rsidR="0095798D" w:rsidRPr="007E2AAE" w:rsidRDefault="0095798D" w:rsidP="001C4448">
            <w:pPr>
              <w:pBdr>
                <w:bottom w:val="single" w:sz="4" w:space="1" w:color="auto"/>
              </w:pBdr>
              <w:ind w:left="-18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95798D" w:rsidRPr="007E2AAE" w:rsidTr="00514177">
        <w:tc>
          <w:tcPr>
            <w:tcW w:w="6840" w:type="dxa"/>
          </w:tcPr>
          <w:p w:rsidR="0095798D" w:rsidRPr="007E2AAE" w:rsidRDefault="0095798D" w:rsidP="001C4448">
            <w:pPr>
              <w:tabs>
                <w:tab w:val="left" w:pos="270"/>
              </w:tabs>
              <w:ind w:left="-18" w:right="-108"/>
              <w:rPr>
                <w:b/>
                <w:bCs/>
                <w:sz w:val="30"/>
                <w:szCs w:val="30"/>
                <w:cs/>
              </w:rPr>
            </w:pPr>
            <w:r w:rsidRPr="007E2AAE">
              <w:rPr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:rsidR="0095798D" w:rsidRPr="007E2AAE" w:rsidRDefault="0095798D" w:rsidP="001C4448">
            <w:pPr>
              <w:tabs>
                <w:tab w:val="left" w:pos="540"/>
              </w:tabs>
              <w:ind w:right="16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12634" w:rsidRPr="007E2AAE" w:rsidTr="00514177">
        <w:tc>
          <w:tcPr>
            <w:tcW w:w="6840" w:type="dxa"/>
          </w:tcPr>
          <w:p w:rsidR="00F12634" w:rsidRPr="007E2AAE" w:rsidRDefault="00F12634" w:rsidP="001C4448">
            <w:pPr>
              <w:tabs>
                <w:tab w:val="left" w:pos="270"/>
              </w:tabs>
              <w:ind w:left="-18" w:right="-10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1 </w:t>
            </w:r>
            <w:r w:rsidRPr="007E2AAE">
              <w:rPr>
                <w:sz w:val="30"/>
                <w:szCs w:val="30"/>
                <w:cs/>
              </w:rPr>
              <w:t xml:space="preserve">มกราคม </w:t>
            </w:r>
            <w:r w:rsidR="004D3763" w:rsidRPr="007E2AAE">
              <w:rPr>
                <w:sz w:val="30"/>
                <w:szCs w:val="30"/>
              </w:rPr>
              <w:t>2561</w:t>
            </w:r>
          </w:p>
        </w:tc>
        <w:tc>
          <w:tcPr>
            <w:tcW w:w="2250" w:type="dxa"/>
            <w:tcBorders>
              <w:left w:val="nil"/>
              <w:right w:val="nil"/>
            </w:tcBorders>
            <w:vAlign w:val="center"/>
          </w:tcPr>
          <w:p w:rsidR="00F12634" w:rsidRPr="007E2AAE" w:rsidRDefault="000E269D" w:rsidP="00385DA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20,493</w:t>
            </w:r>
          </w:p>
        </w:tc>
      </w:tr>
      <w:tr w:rsidR="00F12634" w:rsidRPr="007E2AAE" w:rsidTr="00DF0399">
        <w:trPr>
          <w:trHeight w:val="80"/>
        </w:trPr>
        <w:tc>
          <w:tcPr>
            <w:tcW w:w="6840" w:type="dxa"/>
          </w:tcPr>
          <w:p w:rsidR="00F12634" w:rsidRPr="007E2AAE" w:rsidRDefault="00F12634" w:rsidP="001C4448">
            <w:pPr>
              <w:tabs>
                <w:tab w:val="left" w:pos="270"/>
              </w:tabs>
              <w:ind w:left="-18" w:right="29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31 </w:t>
            </w:r>
            <w:r w:rsidRPr="007E2AAE">
              <w:rPr>
                <w:sz w:val="30"/>
                <w:szCs w:val="30"/>
                <w:cs/>
              </w:rPr>
              <w:t xml:space="preserve">ธันวาคม </w:t>
            </w:r>
            <w:r w:rsidR="004D3763" w:rsidRPr="007E2AAE">
              <w:rPr>
                <w:sz w:val="30"/>
                <w:szCs w:val="30"/>
              </w:rPr>
              <w:t>2561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:rsidR="00F12634" w:rsidRPr="007E2AAE" w:rsidRDefault="00630EE2" w:rsidP="00385DA6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20,493</w:t>
            </w:r>
          </w:p>
        </w:tc>
      </w:tr>
      <w:tr w:rsidR="00F12634" w:rsidRPr="007E2AAE" w:rsidTr="00514177">
        <w:tc>
          <w:tcPr>
            <w:tcW w:w="6840" w:type="dxa"/>
          </w:tcPr>
          <w:p w:rsidR="00F12634" w:rsidRPr="007E2AAE" w:rsidRDefault="00F12634" w:rsidP="001C4448">
            <w:pPr>
              <w:tabs>
                <w:tab w:val="left" w:pos="270"/>
              </w:tabs>
              <w:ind w:left="-18" w:right="29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="004D3763" w:rsidRPr="007E2AAE">
              <w:rPr>
                <w:sz w:val="30"/>
                <w:szCs w:val="30"/>
              </w:rPr>
              <w:t xml:space="preserve">31 </w:t>
            </w:r>
            <w:r w:rsidR="004D3763" w:rsidRPr="007E2AAE">
              <w:rPr>
                <w:sz w:val="30"/>
                <w:szCs w:val="30"/>
                <w:cs/>
              </w:rPr>
              <w:t xml:space="preserve">ธันวาคม </w:t>
            </w:r>
            <w:r w:rsidR="004D3763" w:rsidRPr="007E2AAE">
              <w:rPr>
                <w:sz w:val="30"/>
                <w:szCs w:val="30"/>
              </w:rPr>
              <w:t>2562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:rsidR="00F12634" w:rsidRPr="007E2AAE" w:rsidRDefault="001C4448" w:rsidP="001C4448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20,493</w:t>
            </w:r>
          </w:p>
        </w:tc>
      </w:tr>
      <w:tr w:rsidR="00F12634" w:rsidRPr="007E2AAE" w:rsidTr="00514177">
        <w:tc>
          <w:tcPr>
            <w:tcW w:w="6840" w:type="dxa"/>
          </w:tcPr>
          <w:p w:rsidR="00F12634" w:rsidRPr="007E2AAE" w:rsidRDefault="00F12634" w:rsidP="001C4448">
            <w:pPr>
              <w:tabs>
                <w:tab w:val="left" w:pos="270"/>
              </w:tabs>
              <w:ind w:left="-18" w:right="29"/>
              <w:rPr>
                <w:b/>
                <w:bCs/>
                <w:sz w:val="30"/>
                <w:szCs w:val="30"/>
              </w:rPr>
            </w:pPr>
            <w:r w:rsidRPr="007E2AAE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:rsidR="00F12634" w:rsidRPr="007E2AAE" w:rsidRDefault="00F12634" w:rsidP="001C4448">
            <w:pPr>
              <w:tabs>
                <w:tab w:val="decimal" w:pos="1515"/>
              </w:tabs>
              <w:rPr>
                <w:sz w:val="30"/>
                <w:szCs w:val="30"/>
              </w:rPr>
            </w:pPr>
          </w:p>
        </w:tc>
      </w:tr>
      <w:tr w:rsidR="000E269D" w:rsidRPr="007E2AAE" w:rsidTr="00514177">
        <w:tc>
          <w:tcPr>
            <w:tcW w:w="6840" w:type="dxa"/>
          </w:tcPr>
          <w:p w:rsidR="000E269D" w:rsidRPr="007E2AAE" w:rsidRDefault="000E269D" w:rsidP="001C4448">
            <w:pPr>
              <w:tabs>
                <w:tab w:val="left" w:pos="270"/>
              </w:tabs>
              <w:ind w:left="-18" w:right="-10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1 </w:t>
            </w:r>
            <w:r w:rsidRPr="007E2AAE">
              <w:rPr>
                <w:sz w:val="30"/>
                <w:szCs w:val="30"/>
                <w:cs/>
              </w:rPr>
              <w:t xml:space="preserve">มกราคม </w:t>
            </w:r>
            <w:r w:rsidRPr="007E2AAE">
              <w:rPr>
                <w:sz w:val="30"/>
                <w:szCs w:val="30"/>
              </w:rPr>
              <w:t>2561</w:t>
            </w:r>
          </w:p>
        </w:tc>
        <w:tc>
          <w:tcPr>
            <w:tcW w:w="2250" w:type="dxa"/>
            <w:tcBorders>
              <w:left w:val="nil"/>
              <w:right w:val="nil"/>
            </w:tcBorders>
            <w:vAlign w:val="bottom"/>
          </w:tcPr>
          <w:p w:rsidR="000E269D" w:rsidRPr="007E2AAE" w:rsidRDefault="000E269D" w:rsidP="001C4448">
            <w:pPr>
              <w:tabs>
                <w:tab w:val="decimal" w:pos="1515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4,371</w:t>
            </w:r>
          </w:p>
        </w:tc>
      </w:tr>
      <w:tr w:rsidR="000E269D" w:rsidRPr="007E2AAE" w:rsidTr="00514177">
        <w:tc>
          <w:tcPr>
            <w:tcW w:w="6840" w:type="dxa"/>
            <w:vAlign w:val="bottom"/>
          </w:tcPr>
          <w:p w:rsidR="000E269D" w:rsidRPr="007E2AAE" w:rsidRDefault="000E269D" w:rsidP="001C4448">
            <w:pPr>
              <w:tabs>
                <w:tab w:val="left" w:pos="270"/>
              </w:tabs>
              <w:ind w:right="29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:rsidR="000E269D" w:rsidRPr="007E2AAE" w:rsidRDefault="000E269D" w:rsidP="001C4448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5,879</w:t>
            </w:r>
          </w:p>
        </w:tc>
      </w:tr>
      <w:tr w:rsidR="006E0ED6" w:rsidRPr="007E2AAE" w:rsidTr="000E269D">
        <w:tc>
          <w:tcPr>
            <w:tcW w:w="6840" w:type="dxa"/>
          </w:tcPr>
          <w:p w:rsidR="006E0ED6" w:rsidRPr="007E2AAE" w:rsidRDefault="006E0ED6" w:rsidP="001C4448">
            <w:pPr>
              <w:tabs>
                <w:tab w:val="left" w:pos="270"/>
              </w:tabs>
              <w:ind w:left="-18" w:right="29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31 </w:t>
            </w:r>
            <w:r w:rsidRPr="007E2AAE">
              <w:rPr>
                <w:sz w:val="30"/>
                <w:szCs w:val="30"/>
                <w:cs/>
              </w:rPr>
              <w:t xml:space="preserve">ธันวาคม </w:t>
            </w:r>
            <w:r w:rsidRPr="007E2AAE">
              <w:rPr>
                <w:sz w:val="30"/>
                <w:szCs w:val="30"/>
              </w:rPr>
              <w:t>2561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:rsidR="006E0ED6" w:rsidRPr="007E2AAE" w:rsidRDefault="006E0ED6" w:rsidP="001C4448">
            <w:pPr>
              <w:tabs>
                <w:tab w:val="decimal" w:pos="1515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10,250</w:t>
            </w:r>
          </w:p>
        </w:tc>
      </w:tr>
      <w:tr w:rsidR="006E0ED6" w:rsidRPr="007E2AAE" w:rsidTr="00514177">
        <w:tc>
          <w:tcPr>
            <w:tcW w:w="6840" w:type="dxa"/>
            <w:vAlign w:val="bottom"/>
          </w:tcPr>
          <w:p w:rsidR="006E0ED6" w:rsidRPr="007E2AAE" w:rsidRDefault="006E0ED6" w:rsidP="001C4448">
            <w:pPr>
              <w:tabs>
                <w:tab w:val="left" w:pos="270"/>
              </w:tabs>
              <w:ind w:right="29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:rsidR="006E0ED6" w:rsidRPr="007E2AAE" w:rsidRDefault="001C4448" w:rsidP="001C4448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5,878</w:t>
            </w:r>
          </w:p>
        </w:tc>
      </w:tr>
      <w:tr w:rsidR="006E0ED6" w:rsidRPr="007E2AAE" w:rsidTr="00514177">
        <w:tc>
          <w:tcPr>
            <w:tcW w:w="6840" w:type="dxa"/>
          </w:tcPr>
          <w:p w:rsidR="006E0ED6" w:rsidRPr="007E2AAE" w:rsidRDefault="006E0ED6" w:rsidP="001C4448">
            <w:pPr>
              <w:tabs>
                <w:tab w:val="left" w:pos="270"/>
              </w:tabs>
              <w:ind w:left="-18" w:right="29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31 </w:t>
            </w:r>
            <w:r w:rsidRPr="007E2AAE">
              <w:rPr>
                <w:sz w:val="30"/>
                <w:szCs w:val="30"/>
                <w:cs/>
              </w:rPr>
              <w:t xml:space="preserve">ธันวาคม </w:t>
            </w:r>
            <w:r w:rsidRPr="007E2AAE">
              <w:rPr>
                <w:sz w:val="30"/>
                <w:szCs w:val="30"/>
              </w:rPr>
              <w:t>2562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:rsidR="006E0ED6" w:rsidRPr="007E2AAE" w:rsidRDefault="001C4448" w:rsidP="001C4448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16,128</w:t>
            </w:r>
          </w:p>
        </w:tc>
      </w:tr>
      <w:tr w:rsidR="006E0ED6" w:rsidRPr="007E2AAE" w:rsidTr="00514177">
        <w:tc>
          <w:tcPr>
            <w:tcW w:w="6840" w:type="dxa"/>
          </w:tcPr>
          <w:p w:rsidR="006E0ED6" w:rsidRPr="007E2AAE" w:rsidRDefault="006E0ED6" w:rsidP="001C4448">
            <w:pPr>
              <w:tabs>
                <w:tab w:val="left" w:pos="270"/>
              </w:tabs>
              <w:ind w:left="-18" w:right="29"/>
              <w:rPr>
                <w:b/>
                <w:bCs/>
                <w:sz w:val="30"/>
                <w:szCs w:val="30"/>
                <w:cs/>
              </w:rPr>
            </w:pPr>
            <w:r w:rsidRPr="007E2AAE">
              <w:rPr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250" w:type="dxa"/>
            <w:tcBorders>
              <w:left w:val="nil"/>
              <w:right w:val="nil"/>
            </w:tcBorders>
            <w:vAlign w:val="center"/>
          </w:tcPr>
          <w:p w:rsidR="006E0ED6" w:rsidRPr="007E2AAE" w:rsidRDefault="006E0ED6" w:rsidP="001C4448">
            <w:pPr>
              <w:tabs>
                <w:tab w:val="decimal" w:pos="1515"/>
              </w:tabs>
              <w:rPr>
                <w:sz w:val="30"/>
                <w:szCs w:val="30"/>
              </w:rPr>
            </w:pPr>
          </w:p>
        </w:tc>
      </w:tr>
      <w:tr w:rsidR="006E0ED6" w:rsidRPr="007E2AAE" w:rsidTr="00514177">
        <w:tc>
          <w:tcPr>
            <w:tcW w:w="6840" w:type="dxa"/>
          </w:tcPr>
          <w:p w:rsidR="006E0ED6" w:rsidRPr="007E2AAE" w:rsidRDefault="006E0ED6" w:rsidP="001C4448">
            <w:pPr>
              <w:tabs>
                <w:tab w:val="left" w:pos="270"/>
              </w:tabs>
              <w:ind w:left="-18" w:right="29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31 </w:t>
            </w:r>
            <w:r w:rsidRPr="007E2AAE">
              <w:rPr>
                <w:sz w:val="30"/>
                <w:szCs w:val="30"/>
                <w:cs/>
              </w:rPr>
              <w:t xml:space="preserve">ธันวาคม </w:t>
            </w:r>
            <w:r w:rsidRPr="007E2AAE">
              <w:rPr>
                <w:sz w:val="30"/>
                <w:szCs w:val="30"/>
              </w:rPr>
              <w:t>2561</w:t>
            </w:r>
          </w:p>
        </w:tc>
        <w:tc>
          <w:tcPr>
            <w:tcW w:w="2250" w:type="dxa"/>
            <w:tcBorders>
              <w:left w:val="nil"/>
              <w:right w:val="nil"/>
            </w:tcBorders>
            <w:vAlign w:val="center"/>
          </w:tcPr>
          <w:p w:rsidR="006E0ED6" w:rsidRPr="007E2AAE" w:rsidRDefault="006E0ED6" w:rsidP="001C4448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10,243</w:t>
            </w:r>
          </w:p>
        </w:tc>
      </w:tr>
      <w:tr w:rsidR="006E0ED6" w:rsidRPr="007E2AAE" w:rsidTr="00514177">
        <w:tc>
          <w:tcPr>
            <w:tcW w:w="6840" w:type="dxa"/>
          </w:tcPr>
          <w:p w:rsidR="006E0ED6" w:rsidRPr="007E2AAE" w:rsidRDefault="006E0ED6" w:rsidP="001C4448">
            <w:pPr>
              <w:tabs>
                <w:tab w:val="left" w:pos="270"/>
              </w:tabs>
              <w:ind w:left="-18" w:right="29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31 </w:t>
            </w:r>
            <w:r w:rsidRPr="007E2AAE">
              <w:rPr>
                <w:sz w:val="30"/>
                <w:szCs w:val="30"/>
                <w:cs/>
              </w:rPr>
              <w:t xml:space="preserve">ธันวาคม </w:t>
            </w:r>
            <w:r w:rsidRPr="007E2AAE">
              <w:rPr>
                <w:sz w:val="30"/>
                <w:szCs w:val="30"/>
              </w:rPr>
              <w:t>2562</w:t>
            </w:r>
          </w:p>
        </w:tc>
        <w:tc>
          <w:tcPr>
            <w:tcW w:w="2250" w:type="dxa"/>
            <w:tcBorders>
              <w:left w:val="nil"/>
              <w:right w:val="nil"/>
            </w:tcBorders>
            <w:vAlign w:val="center"/>
          </w:tcPr>
          <w:p w:rsidR="006E0ED6" w:rsidRPr="007E2AAE" w:rsidRDefault="001C4448" w:rsidP="001C4448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4,365</w:t>
            </w:r>
          </w:p>
        </w:tc>
      </w:tr>
    </w:tbl>
    <w:p w:rsidR="00552B95" w:rsidRPr="007E2AAE" w:rsidRDefault="00385DA6" w:rsidP="006E0ED6">
      <w:pPr>
        <w:tabs>
          <w:tab w:val="left" w:pos="547"/>
          <w:tab w:val="left" w:pos="1080"/>
        </w:tabs>
        <w:spacing w:before="240" w:after="120" w:line="420" w:lineRule="exact"/>
        <w:ind w:left="547"/>
        <w:jc w:val="thaiDistribute"/>
        <w:rPr>
          <w:b/>
          <w:bCs/>
        </w:rPr>
      </w:pPr>
      <w:r w:rsidRPr="007E2AAE">
        <w:rPr>
          <w:spacing w:val="-4"/>
          <w:cs/>
        </w:rPr>
        <w:t>สิทธิ</w:t>
      </w:r>
      <w:r w:rsidR="00574125" w:rsidRPr="007E2AAE">
        <w:rPr>
          <w:spacing w:val="-4"/>
          <w:cs/>
        </w:rPr>
        <w:t>ใน</w:t>
      </w:r>
      <w:r w:rsidRPr="007E2AAE">
        <w:rPr>
          <w:spacing w:val="-4"/>
          <w:cs/>
        </w:rPr>
        <w:t>การใช้ทรัพย์สินเป็นของบริษัทย่อยแห่งหนึ่ง</w:t>
      </w:r>
      <w:r w:rsidR="004439CC" w:rsidRPr="007E2AAE">
        <w:rPr>
          <w:cs/>
        </w:rPr>
        <w:t xml:space="preserve"> เพื่อประกอบกิจการจำหน่ายอาหารและเครื่องดื่ม </w:t>
      </w:r>
      <w:r w:rsidR="00951961" w:rsidRPr="007E2AAE">
        <w:rPr>
          <w:cs/>
        </w:rPr>
        <w:t xml:space="preserve">                   </w:t>
      </w:r>
      <w:r w:rsidR="004439CC" w:rsidRPr="007E2AAE">
        <w:rPr>
          <w:cs/>
        </w:rPr>
        <w:t xml:space="preserve">ณ ท่าอากาศยานสุวรรณภูมิเป็นเวลา </w:t>
      </w:r>
      <w:r w:rsidR="004439CC" w:rsidRPr="007E2AAE">
        <w:t xml:space="preserve">3 </w:t>
      </w:r>
      <w:r w:rsidR="004439CC" w:rsidRPr="007E2AAE">
        <w:rPr>
          <w:cs/>
        </w:rPr>
        <w:t xml:space="preserve">ปี </w:t>
      </w:r>
      <w:r w:rsidR="004439CC" w:rsidRPr="007E2AAE">
        <w:t xml:space="preserve">8 </w:t>
      </w:r>
      <w:r w:rsidR="004439CC" w:rsidRPr="007E2AAE">
        <w:rPr>
          <w:cs/>
        </w:rPr>
        <w:t xml:space="preserve">เดือน และ </w:t>
      </w:r>
      <w:r w:rsidR="004439CC" w:rsidRPr="007E2AAE">
        <w:t xml:space="preserve">3 </w:t>
      </w:r>
      <w:r w:rsidR="004439CC" w:rsidRPr="007E2AAE">
        <w:rPr>
          <w:cs/>
        </w:rPr>
        <w:t xml:space="preserve">ปี </w:t>
      </w:r>
      <w:r w:rsidR="004439CC" w:rsidRPr="007E2AAE">
        <w:t xml:space="preserve">1 </w:t>
      </w:r>
      <w:r w:rsidR="004439CC" w:rsidRPr="007E2AAE">
        <w:rPr>
          <w:cs/>
        </w:rPr>
        <w:t xml:space="preserve">เดือน สิ้นสุดวันที่ </w:t>
      </w:r>
      <w:r w:rsidR="004439CC" w:rsidRPr="007E2AAE">
        <w:t xml:space="preserve">27 </w:t>
      </w:r>
      <w:r w:rsidR="004439CC" w:rsidRPr="007E2AAE">
        <w:rPr>
          <w:cs/>
        </w:rPr>
        <w:t xml:space="preserve">กันยายน </w:t>
      </w:r>
      <w:r w:rsidR="004439CC" w:rsidRPr="007E2AAE">
        <w:t xml:space="preserve">2563 </w:t>
      </w:r>
      <w:r w:rsidRPr="007E2AAE">
        <w:rPr>
          <w:cs/>
        </w:rPr>
        <w:t xml:space="preserve">โดย                                   </w:t>
      </w:r>
      <w:r w:rsidR="004439CC" w:rsidRPr="007E2AAE">
        <w:rPr>
          <w:cs/>
        </w:rPr>
        <w:t>บริษัทย่อยต้องจ่ายค่าตอบแทนการให้สิทธิในการประกอบกิจการและใช้ทรัพย์สินเป็นจำนวนเงินตามที่</w:t>
      </w:r>
      <w:r w:rsidRPr="007E2AAE">
        <w:rPr>
          <w:cs/>
        </w:rPr>
        <w:t xml:space="preserve">                         </w:t>
      </w:r>
      <w:r w:rsidR="004439CC" w:rsidRPr="007E2AAE">
        <w:rPr>
          <w:cs/>
        </w:rPr>
        <w:t>ตกลงกัน ณ วันที่ในสัญญา และมีภาระผูกพันที่จะต้องจ่ายค่าตอบแทนส่วนแบ่งรายได้เป็นรายเดือน</w:t>
      </w:r>
      <w:r w:rsidRPr="007E2AAE">
        <w:rPr>
          <w:cs/>
        </w:rPr>
        <w:t xml:space="preserve">                                   </w:t>
      </w:r>
      <w:r w:rsidR="004439CC" w:rsidRPr="007E2AAE">
        <w:rPr>
          <w:cs/>
        </w:rPr>
        <w:t xml:space="preserve"> ในจำนวนที่ไม่ต่ำกว่าจำนวนค่าตอบแทนขั้นต่ำของแต่ละปีตามที่ระบุไว้ในสัญญา</w:t>
      </w:r>
    </w:p>
    <w:p w:rsidR="00385DA6" w:rsidRPr="007E2AAE" w:rsidRDefault="00385DA6">
      <w:pPr>
        <w:overflowPunct/>
        <w:autoSpaceDE/>
        <w:autoSpaceDN/>
        <w:adjustRightInd/>
        <w:textAlignment w:val="auto"/>
        <w:rPr>
          <w:b/>
          <w:bCs/>
        </w:rPr>
      </w:pPr>
      <w:r w:rsidRPr="007E2AAE">
        <w:rPr>
          <w:b/>
          <w:bCs/>
        </w:rPr>
        <w:br w:type="page"/>
      </w:r>
    </w:p>
    <w:p w:rsidR="00552B95" w:rsidRPr="007E2AAE" w:rsidRDefault="00552B95" w:rsidP="006E0ED6">
      <w:pPr>
        <w:tabs>
          <w:tab w:val="left" w:pos="540"/>
        </w:tabs>
        <w:spacing w:before="120" w:after="40" w:line="420" w:lineRule="exact"/>
        <w:jc w:val="both"/>
        <w:rPr>
          <w:b/>
          <w:bCs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8</w:t>
      </w:r>
      <w:r w:rsidRPr="007E2AAE">
        <w:rPr>
          <w:b/>
          <w:bCs/>
        </w:rPr>
        <w:t xml:space="preserve">. </w:t>
      </w:r>
      <w:r w:rsidRPr="007E2AAE">
        <w:rPr>
          <w:b/>
          <w:bCs/>
        </w:rPr>
        <w:tab/>
      </w:r>
      <w:r w:rsidR="00385DA6" w:rsidRPr="007E2AAE">
        <w:rPr>
          <w:b/>
          <w:bCs/>
          <w:cs/>
        </w:rPr>
        <w:t>อสังหาริมทรัพย์เพื่อการลงทุน</w:t>
      </w:r>
      <w:r w:rsidRPr="007E2AAE">
        <w:rPr>
          <w:b/>
          <w:bCs/>
          <w:cs/>
        </w:rPr>
        <w:t xml:space="preserve"> </w:t>
      </w:r>
    </w:p>
    <w:p w:rsidR="00552B95" w:rsidRPr="007E2AAE" w:rsidRDefault="00552B95" w:rsidP="006E0ED6">
      <w:pPr>
        <w:tabs>
          <w:tab w:val="left" w:pos="540"/>
        </w:tabs>
        <w:spacing w:before="120" w:after="60" w:line="420" w:lineRule="exact"/>
        <w:jc w:val="both"/>
      </w:pPr>
      <w:r w:rsidRPr="007E2AAE">
        <w:tab/>
      </w:r>
      <w:r w:rsidRPr="007E2AAE">
        <w:rPr>
          <w:cs/>
        </w:rPr>
        <w:t>มูลค่า</w:t>
      </w:r>
      <w:r w:rsidR="007F39AC" w:rsidRPr="007E2AAE">
        <w:rPr>
          <w:cs/>
        </w:rPr>
        <w:t>ตามบัญชี</w:t>
      </w:r>
      <w:r w:rsidRPr="007E2AAE">
        <w:rPr>
          <w:cs/>
        </w:rPr>
        <w:t>ของ</w:t>
      </w:r>
      <w:r w:rsidR="00385DA6" w:rsidRPr="007E2AAE">
        <w:rPr>
          <w:cs/>
        </w:rPr>
        <w:t>อสังหาริมทรัพย์เพื่อการลงทุน</w:t>
      </w:r>
      <w:r w:rsidRPr="007E2AAE">
        <w:rPr>
          <w:cs/>
        </w:rPr>
        <w:t xml:space="preserve"> ณ 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rPr>
          <w:cs/>
        </w:rPr>
        <w:t xml:space="preserve"> และ </w:t>
      </w:r>
      <w:r w:rsidR="004D3763" w:rsidRPr="007E2AAE">
        <w:t>2561</w:t>
      </w:r>
      <w:r w:rsidRPr="007E2AAE">
        <w:rPr>
          <w:cs/>
        </w:rPr>
        <w:t xml:space="preserve"> แสดงได้ดังนี้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0D526A" w:rsidRPr="007E2AAE" w:rsidTr="006E0ED6">
        <w:trPr>
          <w:trHeight w:val="70"/>
        </w:trPr>
        <w:tc>
          <w:tcPr>
            <w:tcW w:w="94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D526A" w:rsidRPr="007E2AAE" w:rsidRDefault="000D526A" w:rsidP="006E0ED6">
            <w:pPr>
              <w:tabs>
                <w:tab w:val="center" w:pos="8010"/>
              </w:tabs>
              <w:spacing w:line="360" w:lineRule="exact"/>
              <w:ind w:left="12" w:right="-43"/>
              <w:jc w:val="right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(หน่วย</w:t>
            </w:r>
            <w:r w:rsidRPr="007E2AAE">
              <w:rPr>
                <w:sz w:val="28"/>
                <w:szCs w:val="28"/>
              </w:rPr>
              <w:t xml:space="preserve">: </w:t>
            </w:r>
            <w:r w:rsidRPr="007E2AAE">
              <w:rPr>
                <w:sz w:val="28"/>
                <w:szCs w:val="28"/>
                <w:cs/>
              </w:rPr>
              <w:t>พันบาท)</w:t>
            </w:r>
          </w:p>
        </w:tc>
      </w:tr>
      <w:tr w:rsidR="000D526A" w:rsidRPr="007E2AAE" w:rsidTr="006E0ED6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D526A" w:rsidRPr="007E2AAE" w:rsidRDefault="000D526A" w:rsidP="006E0ED6">
            <w:pPr>
              <w:tabs>
                <w:tab w:val="center" w:pos="8010"/>
              </w:tabs>
              <w:spacing w:line="360" w:lineRule="exact"/>
              <w:ind w:left="-90" w:right="-43"/>
              <w:jc w:val="center"/>
              <w:rPr>
                <w:sz w:val="28"/>
                <w:szCs w:val="28"/>
              </w:rPr>
            </w:pPr>
          </w:p>
        </w:tc>
        <w:tc>
          <w:tcPr>
            <w:tcW w:w="72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526A" w:rsidRPr="007E2AAE" w:rsidRDefault="000D526A" w:rsidP="006E0ED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-29" w:right="-29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26A" w:rsidRPr="007E2AAE" w:rsidTr="006E0ED6">
        <w:trPr>
          <w:trHeight w:val="7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D526A" w:rsidRPr="007E2AAE" w:rsidRDefault="000D526A" w:rsidP="006E0ED6">
            <w:pPr>
              <w:tabs>
                <w:tab w:val="center" w:pos="8010"/>
              </w:tabs>
              <w:spacing w:line="360" w:lineRule="exact"/>
              <w:ind w:left="-90" w:right="-43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0D526A" w:rsidP="006E0ED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-29" w:right="-29"/>
              <w:jc w:val="center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0D526A" w:rsidP="006E0ED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-29" w:right="-29"/>
              <w:jc w:val="center"/>
              <w:rPr>
                <w:spacing w:val="-6"/>
                <w:sz w:val="28"/>
                <w:szCs w:val="28"/>
                <w:cs/>
              </w:rPr>
            </w:pPr>
            <w:r w:rsidRPr="007E2AAE">
              <w:rPr>
                <w:spacing w:val="-6"/>
                <w:sz w:val="28"/>
                <w:szCs w:val="28"/>
                <w:cs/>
              </w:rPr>
              <w:t>ทะเลสาบคริสตัลลากูน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0D526A" w:rsidP="006E0ED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-29" w:right="-29"/>
              <w:jc w:val="center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สปอร์ต คลับ</w:t>
            </w:r>
          </w:p>
          <w:p w:rsidR="000D526A" w:rsidRPr="007E2AAE" w:rsidRDefault="000D526A" w:rsidP="006E0ED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-29" w:right="-29"/>
              <w:jc w:val="center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0D526A" w:rsidP="006E0ED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60" w:lineRule="exact"/>
              <w:ind w:left="-29" w:right="-29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รวม</w:t>
            </w:r>
          </w:p>
        </w:tc>
      </w:tr>
      <w:tr w:rsidR="000D526A" w:rsidRPr="007E2AAE" w:rsidTr="006E0ED6">
        <w:trPr>
          <w:trHeight w:val="7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D526A" w:rsidRPr="007E2AAE" w:rsidRDefault="000D526A" w:rsidP="006E0ED6">
            <w:pPr>
              <w:tabs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 xml:space="preserve">ณ วันที่ </w:t>
            </w:r>
            <w:r w:rsidR="004D3763" w:rsidRPr="007E2AAE">
              <w:rPr>
                <w:sz w:val="28"/>
                <w:szCs w:val="28"/>
              </w:rPr>
              <w:t xml:space="preserve">31 </w:t>
            </w:r>
            <w:r w:rsidR="004D3763" w:rsidRPr="007E2AAE">
              <w:rPr>
                <w:sz w:val="28"/>
                <w:szCs w:val="28"/>
                <w:cs/>
              </w:rPr>
              <w:t xml:space="preserve">ธันวาคม </w:t>
            </w:r>
            <w:r w:rsidR="004D3763" w:rsidRPr="007E2AAE">
              <w:rPr>
                <w:sz w:val="28"/>
                <w:szCs w:val="28"/>
              </w:rPr>
              <w:t>2562</w:t>
            </w:r>
            <w:r w:rsidRPr="007E2AAE">
              <w:rPr>
                <w:sz w:val="28"/>
                <w:szCs w:val="28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D526A" w:rsidRPr="007E2AAE" w:rsidRDefault="000D526A" w:rsidP="006E0ED6">
            <w:pP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D526A" w:rsidRPr="007E2AAE" w:rsidRDefault="000D526A" w:rsidP="006E0ED6">
            <w:pP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D526A" w:rsidRPr="007E2AAE" w:rsidRDefault="000D526A" w:rsidP="006E0ED6">
            <w:pP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D526A" w:rsidRPr="007E2AAE" w:rsidRDefault="000D526A" w:rsidP="006E0ED6">
            <w:pP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</w:p>
        </w:tc>
      </w:tr>
      <w:tr w:rsidR="005E2435" w:rsidRPr="007E2AAE" w:rsidTr="006E0ED6">
        <w:trPr>
          <w:trHeight w:val="25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E2435" w:rsidRPr="007E2AAE" w:rsidRDefault="005E2435" w:rsidP="006E0ED6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E2435" w:rsidRPr="007E2AAE" w:rsidRDefault="005E2435" w:rsidP="006E0ED6">
            <w:pP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276,680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E2435" w:rsidRPr="007E2AAE" w:rsidRDefault="00CB702A" w:rsidP="006E0ED6">
            <w:pP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346,593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E2435" w:rsidRPr="007E2AAE" w:rsidRDefault="005E2435" w:rsidP="006E0ED6">
            <w:pP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51,964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E2435" w:rsidRPr="007E2AAE" w:rsidRDefault="005E2435" w:rsidP="006E0ED6">
            <w:pPr>
              <w:tabs>
                <w:tab w:val="decimal" w:pos="112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6</w:t>
            </w:r>
            <w:r w:rsidR="00CB702A" w:rsidRPr="007E2AAE">
              <w:rPr>
                <w:sz w:val="28"/>
                <w:szCs w:val="28"/>
              </w:rPr>
              <w:t>75,237</w:t>
            </w:r>
          </w:p>
        </w:tc>
      </w:tr>
      <w:tr w:rsidR="000D526A" w:rsidRPr="007E2AAE" w:rsidTr="006E0ED6">
        <w:trPr>
          <w:trHeight w:val="2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D526A" w:rsidRPr="007E2AAE" w:rsidRDefault="000D526A" w:rsidP="006E0ED6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หัก</w:t>
            </w:r>
            <w:r w:rsidRPr="007E2AAE">
              <w:rPr>
                <w:sz w:val="28"/>
                <w:szCs w:val="28"/>
              </w:rPr>
              <w:t xml:space="preserve">: </w:t>
            </w:r>
            <w:r w:rsidRPr="007E2AAE">
              <w:rPr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5E2435" w:rsidP="006E0ED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5E2435" w:rsidP="006E0ED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(30,839)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5E2435" w:rsidP="006E0ED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5E2435" w:rsidP="006E0ED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(30,839)</w:t>
            </w:r>
          </w:p>
        </w:tc>
      </w:tr>
      <w:tr w:rsidR="000D526A" w:rsidRPr="007E2AAE" w:rsidTr="006E0ED6">
        <w:trPr>
          <w:trHeight w:val="31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D526A" w:rsidRPr="007E2AAE" w:rsidRDefault="000D526A" w:rsidP="006E0ED6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มูลค่าตามบัญชี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5E2435" w:rsidP="006E0ED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276,680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CB702A" w:rsidP="006E0ED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315,754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5E2435" w:rsidP="006E0ED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51,964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CB702A" w:rsidP="006E0ED6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644,398</w:t>
            </w:r>
          </w:p>
        </w:tc>
      </w:tr>
      <w:tr w:rsidR="000D526A" w:rsidRPr="007E2AAE" w:rsidTr="006E0ED6">
        <w:trPr>
          <w:trHeight w:val="27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D526A" w:rsidRPr="007E2AAE" w:rsidRDefault="000D526A" w:rsidP="006E0ED6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 xml:space="preserve">ณ วันที่ </w:t>
            </w:r>
            <w:r w:rsidRPr="007E2AAE">
              <w:rPr>
                <w:sz w:val="28"/>
                <w:szCs w:val="28"/>
              </w:rPr>
              <w:t xml:space="preserve">31 </w:t>
            </w:r>
            <w:r w:rsidRPr="007E2AAE">
              <w:rPr>
                <w:sz w:val="28"/>
                <w:szCs w:val="28"/>
                <w:cs/>
              </w:rPr>
              <w:t xml:space="preserve">ธันวาคม </w:t>
            </w:r>
            <w:r w:rsidR="004D3763" w:rsidRPr="007E2AAE">
              <w:rPr>
                <w:sz w:val="28"/>
                <w:szCs w:val="28"/>
              </w:rPr>
              <w:t>2561</w:t>
            </w:r>
            <w:r w:rsidRPr="007E2AAE">
              <w:rPr>
                <w:sz w:val="28"/>
                <w:szCs w:val="28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0D526A" w:rsidP="006E0ED6">
            <w:pP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0D526A" w:rsidP="006E0ED6">
            <w:pP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0D526A" w:rsidP="006E0ED6">
            <w:pP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526A" w:rsidRPr="007E2AAE" w:rsidRDefault="000D526A" w:rsidP="006E0ED6">
            <w:pPr>
              <w:tabs>
                <w:tab w:val="decimal" w:pos="112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</w:p>
        </w:tc>
      </w:tr>
      <w:tr w:rsidR="00562D05" w:rsidRPr="007E2AAE" w:rsidTr="006E0ED6">
        <w:trPr>
          <w:trHeight w:val="35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E0ED6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D05" w:rsidRPr="007E2AAE" w:rsidRDefault="00562D05" w:rsidP="006E0ED6">
            <w:pP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276,680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D05" w:rsidRPr="007E2AAE" w:rsidRDefault="00562D05" w:rsidP="006E0ED6">
            <w:pP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346,593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D05" w:rsidRPr="007E2AAE" w:rsidRDefault="00562D05" w:rsidP="006E0ED6">
            <w:pP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51,964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D05" w:rsidRPr="007E2AAE" w:rsidRDefault="00562D05" w:rsidP="006E0ED6">
            <w:pPr>
              <w:tabs>
                <w:tab w:val="decimal" w:pos="112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675,237</w:t>
            </w:r>
          </w:p>
        </w:tc>
      </w:tr>
      <w:tr w:rsidR="00562D05" w:rsidRPr="007E2AAE" w:rsidTr="006E0ED6">
        <w:trPr>
          <w:trHeight w:val="278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E0ED6">
            <w:pPr>
              <w:tabs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หัก</w:t>
            </w:r>
            <w:r w:rsidRPr="007E2AAE">
              <w:rPr>
                <w:sz w:val="28"/>
                <w:szCs w:val="28"/>
              </w:rPr>
              <w:t xml:space="preserve">: </w:t>
            </w:r>
            <w:r w:rsidRPr="007E2AAE">
              <w:rPr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D05" w:rsidRPr="007E2AAE" w:rsidRDefault="00562D05" w:rsidP="006E0ED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D05" w:rsidRPr="007E2AAE" w:rsidRDefault="00562D05" w:rsidP="006E0ED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(23,140)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D05" w:rsidRPr="007E2AAE" w:rsidRDefault="00562D05" w:rsidP="006E0ED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D05" w:rsidRPr="007E2AAE" w:rsidRDefault="00562D05" w:rsidP="006E0ED6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(23,140)</w:t>
            </w:r>
          </w:p>
        </w:tc>
      </w:tr>
      <w:tr w:rsidR="00562D05" w:rsidRPr="007E2AAE" w:rsidTr="006E0ED6">
        <w:trPr>
          <w:trHeight w:val="29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E0ED6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มูลค่าตามบัญชี -</w:t>
            </w:r>
            <w:r w:rsidRPr="007E2AAE">
              <w:rPr>
                <w:sz w:val="28"/>
                <w:szCs w:val="28"/>
              </w:rPr>
              <w:t xml:space="preserve"> </w:t>
            </w:r>
            <w:r w:rsidRPr="007E2AAE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D05" w:rsidRPr="007E2AAE" w:rsidRDefault="00562D05" w:rsidP="006E0ED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276,680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D05" w:rsidRPr="007E2AAE" w:rsidRDefault="00562D05" w:rsidP="006E0ED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323,453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D05" w:rsidRPr="007E2AAE" w:rsidRDefault="00562D05" w:rsidP="006E0ED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51,964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2D05" w:rsidRPr="007E2AAE" w:rsidRDefault="00562D05" w:rsidP="006E0ED6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60" w:lineRule="exact"/>
              <w:ind w:left="-29"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652,097</w:t>
            </w:r>
          </w:p>
        </w:tc>
      </w:tr>
    </w:tbl>
    <w:p w:rsidR="00133636" w:rsidRPr="007E2AAE" w:rsidRDefault="00133636" w:rsidP="006E0ED6">
      <w:pPr>
        <w:tabs>
          <w:tab w:val="left" w:pos="547"/>
          <w:tab w:val="left" w:pos="1080"/>
        </w:tabs>
        <w:spacing w:before="200" w:after="120" w:line="420" w:lineRule="exact"/>
        <w:ind w:left="547"/>
        <w:jc w:val="thaiDistribute"/>
        <w:rPr>
          <w:cs/>
        </w:rPr>
      </w:pPr>
      <w:r w:rsidRPr="007E2AAE">
        <w:rPr>
          <w:cs/>
        </w:rPr>
        <w:t>การกระทบยอดมูลค่าตามบัญชีของ</w:t>
      </w:r>
      <w:r w:rsidR="00385DA6" w:rsidRPr="007E2AAE">
        <w:rPr>
          <w:cs/>
        </w:rPr>
        <w:t>อสังหาริมทรัพย์เพื่อการลงทุน</w:t>
      </w:r>
      <w:r w:rsidRPr="007E2AAE">
        <w:rPr>
          <w:cs/>
        </w:rPr>
        <w:t xml:space="preserve">สำหรับปี </w:t>
      </w:r>
      <w:r w:rsidR="004D3763" w:rsidRPr="007E2AAE">
        <w:t>2562</w:t>
      </w:r>
      <w:r w:rsidRPr="007E2AAE">
        <w:t xml:space="preserve"> </w:t>
      </w:r>
      <w:r w:rsidRPr="007E2AAE">
        <w:rPr>
          <w:cs/>
        </w:rPr>
        <w:t xml:space="preserve">และ </w:t>
      </w:r>
      <w:r w:rsidR="004D3763" w:rsidRPr="007E2AAE">
        <w:t>2561</w:t>
      </w:r>
      <w:r w:rsidRPr="007E2AAE">
        <w:t xml:space="preserve"> </w:t>
      </w:r>
      <w:r w:rsidRPr="007E2AAE">
        <w:rPr>
          <w:cs/>
        </w:rPr>
        <w:t>แสดงได้ดังนี้</w:t>
      </w:r>
    </w:p>
    <w:tbl>
      <w:tblPr>
        <w:tblW w:w="94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2718"/>
        <w:gridCol w:w="1350"/>
        <w:gridCol w:w="1332"/>
        <w:gridCol w:w="18"/>
      </w:tblGrid>
      <w:tr w:rsidR="00133636" w:rsidRPr="007E2AAE" w:rsidTr="006E0ED6">
        <w:trPr>
          <w:gridAfter w:val="1"/>
          <w:wAfter w:w="18" w:type="dxa"/>
          <w:trHeight w:val="70"/>
        </w:trPr>
        <w:tc>
          <w:tcPr>
            <w:tcW w:w="4050" w:type="dxa"/>
          </w:tcPr>
          <w:p w:rsidR="00133636" w:rsidRPr="007E2AAE" w:rsidRDefault="00133636" w:rsidP="006E0ED6">
            <w:pPr>
              <w:spacing w:line="390" w:lineRule="exact"/>
              <w:ind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5400" w:type="dxa"/>
            <w:gridSpan w:val="3"/>
            <w:vAlign w:val="bottom"/>
          </w:tcPr>
          <w:p w:rsidR="00133636" w:rsidRPr="007E2AAE" w:rsidRDefault="00133636" w:rsidP="006E0ED6">
            <w:pPr>
              <w:spacing w:line="390" w:lineRule="exact"/>
              <w:ind w:right="-36"/>
              <w:jc w:val="right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</w:t>
            </w:r>
            <w:r w:rsidRPr="007E2AAE">
              <w:rPr>
                <w:sz w:val="30"/>
                <w:szCs w:val="30"/>
                <w:cs/>
              </w:rPr>
              <w:t>หน่วย</w:t>
            </w:r>
            <w:r w:rsidRPr="007E2AAE">
              <w:rPr>
                <w:sz w:val="30"/>
                <w:szCs w:val="30"/>
              </w:rPr>
              <w:t>:</w:t>
            </w:r>
            <w:r w:rsidRPr="007E2AAE">
              <w:rPr>
                <w:sz w:val="30"/>
                <w:szCs w:val="30"/>
                <w:cs/>
              </w:rPr>
              <w:t xml:space="preserve"> พันบาท</w:t>
            </w:r>
            <w:r w:rsidRPr="007E2AAE">
              <w:rPr>
                <w:sz w:val="30"/>
                <w:szCs w:val="30"/>
              </w:rPr>
              <w:t>)</w:t>
            </w:r>
          </w:p>
        </w:tc>
      </w:tr>
      <w:tr w:rsidR="00BE06B1" w:rsidRPr="007E2AAE" w:rsidTr="006E0ED6">
        <w:trPr>
          <w:trHeight w:val="70"/>
        </w:trPr>
        <w:tc>
          <w:tcPr>
            <w:tcW w:w="6768" w:type="dxa"/>
            <w:gridSpan w:val="2"/>
          </w:tcPr>
          <w:p w:rsidR="00BE06B1" w:rsidRPr="007E2AAE" w:rsidRDefault="00BE06B1" w:rsidP="006E0ED6">
            <w:pPr>
              <w:spacing w:line="390" w:lineRule="exact"/>
              <w:ind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BE06B1" w:rsidRPr="007E2AAE" w:rsidRDefault="00BE06B1" w:rsidP="006E0ED6">
            <w:pPr>
              <w:pBdr>
                <w:bottom w:val="single" w:sz="4" w:space="1" w:color="auto"/>
              </w:pBdr>
              <w:spacing w:line="390" w:lineRule="exact"/>
              <w:ind w:right="-36"/>
              <w:jc w:val="center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06B1" w:rsidRPr="007E2AAE" w:rsidTr="00BE06B1">
        <w:trPr>
          <w:trHeight w:val="249"/>
        </w:trPr>
        <w:tc>
          <w:tcPr>
            <w:tcW w:w="6768" w:type="dxa"/>
            <w:gridSpan w:val="2"/>
          </w:tcPr>
          <w:p w:rsidR="00BE06B1" w:rsidRPr="007E2AAE" w:rsidRDefault="00BE06B1" w:rsidP="006E0ED6">
            <w:pPr>
              <w:spacing w:line="390" w:lineRule="exact"/>
              <w:ind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06B1" w:rsidRPr="007E2AAE" w:rsidRDefault="00BE06B1" w:rsidP="006E0ED6">
            <w:pPr>
              <w:spacing w:line="390" w:lineRule="exact"/>
              <w:ind w:right="-36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  <w:gridSpan w:val="2"/>
            <w:vAlign w:val="bottom"/>
          </w:tcPr>
          <w:p w:rsidR="00BE06B1" w:rsidRPr="007E2AAE" w:rsidRDefault="00BE06B1" w:rsidP="006E0ED6">
            <w:pPr>
              <w:spacing w:line="390" w:lineRule="exact"/>
              <w:ind w:right="-36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2561</w:t>
            </w:r>
          </w:p>
        </w:tc>
      </w:tr>
      <w:tr w:rsidR="00BE06B1" w:rsidRPr="007E2AAE" w:rsidTr="00BE06B1">
        <w:trPr>
          <w:trHeight w:val="315"/>
        </w:trPr>
        <w:tc>
          <w:tcPr>
            <w:tcW w:w="6768" w:type="dxa"/>
            <w:gridSpan w:val="2"/>
          </w:tcPr>
          <w:p w:rsidR="00BE06B1" w:rsidRPr="007E2AAE" w:rsidRDefault="00BE06B1" w:rsidP="006E0ED6">
            <w:pPr>
              <w:spacing w:line="390" w:lineRule="exact"/>
              <w:ind w:left="342" w:right="-108" w:hanging="270"/>
              <w:jc w:val="thaiDistribute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350" w:type="dxa"/>
          </w:tcPr>
          <w:p w:rsidR="00BE06B1" w:rsidRPr="007E2AAE" w:rsidRDefault="009C007A" w:rsidP="006E0ED6">
            <w:pPr>
              <w:tabs>
                <w:tab w:val="decimal" w:pos="972"/>
              </w:tabs>
              <w:spacing w:line="390" w:lineRule="exact"/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652,097</w:t>
            </w:r>
          </w:p>
        </w:tc>
        <w:tc>
          <w:tcPr>
            <w:tcW w:w="1350" w:type="dxa"/>
            <w:gridSpan w:val="2"/>
          </w:tcPr>
          <w:p w:rsidR="00BE06B1" w:rsidRPr="007E2AAE" w:rsidRDefault="00BE06B1" w:rsidP="006E0ED6">
            <w:pPr>
              <w:tabs>
                <w:tab w:val="decimal" w:pos="972"/>
              </w:tabs>
              <w:spacing w:line="390" w:lineRule="exact"/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659,811</w:t>
            </w:r>
          </w:p>
        </w:tc>
      </w:tr>
      <w:tr w:rsidR="00BE06B1" w:rsidRPr="007E2AAE" w:rsidTr="00BE06B1">
        <w:trPr>
          <w:trHeight w:val="360"/>
        </w:trPr>
        <w:tc>
          <w:tcPr>
            <w:tcW w:w="6768" w:type="dxa"/>
            <w:gridSpan w:val="2"/>
          </w:tcPr>
          <w:p w:rsidR="00BE06B1" w:rsidRPr="007E2AAE" w:rsidRDefault="00BE06B1" w:rsidP="006E0ED6">
            <w:pPr>
              <w:spacing w:line="390" w:lineRule="exact"/>
              <w:ind w:left="342" w:right="-108" w:hanging="270"/>
              <w:jc w:val="thaiDistribute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:rsidR="00BE06B1" w:rsidRPr="007E2AAE" w:rsidRDefault="009C007A" w:rsidP="006E0E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(7,699)</w:t>
            </w:r>
          </w:p>
        </w:tc>
        <w:tc>
          <w:tcPr>
            <w:tcW w:w="1350" w:type="dxa"/>
            <w:gridSpan w:val="2"/>
          </w:tcPr>
          <w:p w:rsidR="00BE06B1" w:rsidRPr="007E2AAE" w:rsidRDefault="00BE06B1" w:rsidP="006E0E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(7,714)</w:t>
            </w:r>
          </w:p>
        </w:tc>
      </w:tr>
      <w:tr w:rsidR="00BE06B1" w:rsidRPr="007E2AAE" w:rsidTr="00BE06B1">
        <w:trPr>
          <w:trHeight w:val="432"/>
        </w:trPr>
        <w:tc>
          <w:tcPr>
            <w:tcW w:w="6768" w:type="dxa"/>
            <w:gridSpan w:val="2"/>
          </w:tcPr>
          <w:p w:rsidR="00BE06B1" w:rsidRPr="007E2AAE" w:rsidRDefault="00BE06B1" w:rsidP="006E0ED6">
            <w:pPr>
              <w:spacing w:line="390" w:lineRule="exact"/>
              <w:ind w:left="342" w:right="-108" w:hanging="270"/>
              <w:jc w:val="thaiDistribute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:rsidR="00BE06B1" w:rsidRPr="007E2AAE" w:rsidRDefault="009C007A" w:rsidP="006E0E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644,398</w:t>
            </w:r>
          </w:p>
        </w:tc>
        <w:tc>
          <w:tcPr>
            <w:tcW w:w="1350" w:type="dxa"/>
            <w:gridSpan w:val="2"/>
          </w:tcPr>
          <w:p w:rsidR="00BE06B1" w:rsidRPr="007E2AAE" w:rsidRDefault="00BE06B1" w:rsidP="006E0E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652,097</w:t>
            </w:r>
          </w:p>
        </w:tc>
      </w:tr>
    </w:tbl>
    <w:p w:rsidR="000D526A" w:rsidRPr="007E2AAE" w:rsidRDefault="00552B95" w:rsidP="006E0ED6">
      <w:pPr>
        <w:tabs>
          <w:tab w:val="left" w:pos="547"/>
          <w:tab w:val="left" w:pos="1080"/>
        </w:tabs>
        <w:spacing w:before="200" w:after="120" w:line="420" w:lineRule="exact"/>
        <w:ind w:left="547"/>
        <w:jc w:val="thaiDistribute"/>
      </w:pPr>
      <w:r w:rsidRPr="007E2AAE">
        <w:rPr>
          <w:cs/>
        </w:rPr>
        <w:t xml:space="preserve">ฝ่ายบริหารของบริษัทฯประมาณมูลค่ายุติธรรมของโครงการระหว่างก่อสร้างใกล้เคียงกับมูลค่าตามบัญชี </w:t>
      </w:r>
    </w:p>
    <w:p w:rsidR="00552B95" w:rsidRPr="007E2AAE" w:rsidRDefault="00514177" w:rsidP="006E0ED6">
      <w:pPr>
        <w:spacing w:before="120" w:after="120" w:line="420" w:lineRule="exact"/>
        <w:ind w:left="547" w:hanging="547"/>
        <w:jc w:val="thaiDistribute"/>
      </w:pPr>
      <w:r w:rsidRPr="007E2AAE">
        <w:tab/>
      </w:r>
      <w:r w:rsidR="000D526A" w:rsidRPr="007E2AAE">
        <w:rPr>
          <w:cs/>
        </w:rPr>
        <w:t>บริษัทฯได้นำ</w:t>
      </w:r>
      <w:r w:rsidR="00385DA6" w:rsidRPr="007E2AAE">
        <w:rPr>
          <w:cs/>
        </w:rPr>
        <w:t>อสังหาริมทรัพย์เพื่อการลงทุน</w:t>
      </w:r>
      <w:r w:rsidR="000D526A" w:rsidRPr="007E2AAE">
        <w:rPr>
          <w:cs/>
        </w:rPr>
        <w:t xml:space="preserve">มูลค่าสุทธิตามบัญชีจำนวนประมาณ </w:t>
      </w:r>
      <w:r w:rsidR="002B3A46" w:rsidRPr="007E2AAE">
        <w:t>644</w:t>
      </w:r>
      <w:r w:rsidR="000D526A" w:rsidRPr="007E2AAE">
        <w:t xml:space="preserve"> </w:t>
      </w:r>
      <w:r w:rsidR="000D526A" w:rsidRPr="007E2AAE">
        <w:rPr>
          <w:cs/>
        </w:rPr>
        <w:t>ล้านบาท (</w:t>
      </w:r>
      <w:r w:rsidR="004D3763" w:rsidRPr="007E2AAE">
        <w:t>2561</w:t>
      </w:r>
      <w:r w:rsidR="000D526A" w:rsidRPr="007E2AAE">
        <w:rPr>
          <w:cs/>
        </w:rPr>
        <w:t xml:space="preserve">: </w:t>
      </w:r>
      <w:r w:rsidR="00562D05" w:rsidRPr="007E2AAE">
        <w:t>652</w:t>
      </w:r>
      <w:r w:rsidR="000D526A" w:rsidRPr="007E2AAE">
        <w:t xml:space="preserve"> </w:t>
      </w:r>
      <w:r w:rsidR="000D526A" w:rsidRPr="007E2AAE">
        <w:rPr>
          <w:cs/>
        </w:rPr>
        <w:t>ล้านบาท) ไปค้ำประกันเงินกู้ยืมระยะยาวจากสถาบันการเงินของ</w:t>
      </w:r>
      <w:r w:rsidR="00385DA6" w:rsidRPr="007E2AAE">
        <w:rPr>
          <w:cs/>
        </w:rPr>
        <w:t>กลุ่ม</w:t>
      </w:r>
      <w:r w:rsidR="000D526A" w:rsidRPr="007E2AAE">
        <w:rPr>
          <w:cs/>
        </w:rPr>
        <w:t>บริษัท</w:t>
      </w:r>
      <w:r w:rsidR="000D526A" w:rsidRPr="007E2AAE">
        <w:t xml:space="preserve"> </w:t>
      </w:r>
      <w:r w:rsidR="000D526A" w:rsidRPr="007E2AAE">
        <w:rPr>
          <w:cs/>
        </w:rPr>
        <w:t xml:space="preserve">ตามที่กล่าวไว้ในหมายเหตุประกอบงบการเงินรวมข้อ </w:t>
      </w:r>
      <w:r w:rsidR="000D526A" w:rsidRPr="007E2AAE">
        <w:t>2</w:t>
      </w:r>
      <w:r w:rsidR="00574125" w:rsidRPr="007E2AAE">
        <w:t>5</w:t>
      </w:r>
    </w:p>
    <w:p w:rsidR="00AA692D" w:rsidRPr="007E2AAE" w:rsidRDefault="00AA692D" w:rsidP="006E0ED6">
      <w:pPr>
        <w:spacing w:before="120" w:after="120" w:line="420" w:lineRule="exact"/>
        <w:ind w:left="547" w:hanging="547"/>
        <w:jc w:val="thaiDistribute"/>
        <w:rPr>
          <w:spacing w:val="0"/>
        </w:rPr>
      </w:pPr>
      <w:r w:rsidRPr="007E2AAE">
        <w:rPr>
          <w:cs/>
        </w:rPr>
        <w:tab/>
      </w:r>
      <w:r w:rsidRPr="007E2AAE">
        <w:rPr>
          <w:spacing w:val="-6"/>
          <w:cs/>
        </w:rPr>
        <w:t>บริษัทฯได้ทำการทดสอบการด้อยค่าของอสังหาริมทรัพย์เพื่อการลงทุน</w:t>
      </w:r>
      <w:r w:rsidR="00D26C35" w:rsidRPr="007E2AAE">
        <w:rPr>
          <w:spacing w:val="-6"/>
        </w:rPr>
        <w:t xml:space="preserve"> </w:t>
      </w:r>
      <w:r w:rsidRPr="007E2AAE">
        <w:rPr>
          <w:spacing w:val="-6"/>
          <w:cs/>
        </w:rPr>
        <w:t>โดยพิจารณามูลค่าที่คาดว่าจะได้รับคืน</w:t>
      </w:r>
      <w:r w:rsidRPr="007E2AAE">
        <w:rPr>
          <w:spacing w:val="0"/>
          <w:cs/>
        </w:rPr>
        <w:t xml:space="preserve">โดยใช้วิธีประมาณกระแสเงินสดที่คาดว่าจะได้รับในอนาคต ซึ่งปัจจัยที่ใช้ในการพิจารณา ได้แก่                                                         </w:t>
      </w:r>
      <w:r w:rsidR="00C52652" w:rsidRPr="007E2AAE">
        <w:rPr>
          <w:spacing w:val="0"/>
          <w:cs/>
        </w:rPr>
        <w:t xml:space="preserve">แผนธุรกิจในอนาคต </w:t>
      </w:r>
      <w:r w:rsidRPr="007E2AAE">
        <w:rPr>
          <w:spacing w:val="0"/>
          <w:cs/>
        </w:rPr>
        <w:t xml:space="preserve">อัตราการเติบโต อัตรากำไรขั้นต้น </w:t>
      </w:r>
      <w:r w:rsidR="008F176D" w:rsidRPr="007E2AAE">
        <w:rPr>
          <w:spacing w:val="0"/>
          <w:cs/>
        </w:rPr>
        <w:t>และ</w:t>
      </w:r>
      <w:r w:rsidRPr="007E2AAE">
        <w:rPr>
          <w:spacing w:val="0"/>
          <w:cs/>
        </w:rPr>
        <w:t>อัตราคิดลด เป็นต้น ซึ่งเป็นปัจจัยที่สำคัญ</w:t>
      </w:r>
      <w:r w:rsidR="005103F3">
        <w:rPr>
          <w:spacing w:val="0"/>
        </w:rPr>
        <w:t xml:space="preserve">                            </w:t>
      </w:r>
      <w:r w:rsidRPr="007E2AAE">
        <w:rPr>
          <w:spacing w:val="0"/>
          <w:cs/>
        </w:rPr>
        <w:t>ที่หากมีการเปลี่ยนแปลงจะส่งผลกระทบต่อจำนวนมูลค่าที่คาดว่าจะได้รับคืน</w:t>
      </w:r>
    </w:p>
    <w:p w:rsidR="00385DA6" w:rsidRPr="007E2AAE" w:rsidRDefault="00385DA6">
      <w:pPr>
        <w:overflowPunct/>
        <w:autoSpaceDE/>
        <w:autoSpaceDN/>
        <w:adjustRightInd/>
        <w:textAlignment w:val="auto"/>
        <w:rPr>
          <w:b/>
          <w:bCs/>
        </w:rPr>
      </w:pPr>
      <w:r w:rsidRPr="007E2AAE">
        <w:rPr>
          <w:b/>
          <w:bCs/>
        </w:rPr>
        <w:br w:type="page"/>
      </w:r>
    </w:p>
    <w:p w:rsidR="00527362" w:rsidRPr="007E2AAE" w:rsidRDefault="00EA2CC7" w:rsidP="00AA692D">
      <w:pPr>
        <w:spacing w:before="120" w:after="120"/>
        <w:ind w:left="547" w:hanging="547"/>
        <w:jc w:val="both"/>
        <w:rPr>
          <w:b/>
          <w:bCs/>
        </w:rPr>
      </w:pPr>
      <w:r w:rsidRPr="007E2AAE">
        <w:rPr>
          <w:b/>
          <w:bCs/>
        </w:rPr>
        <w:t>1</w:t>
      </w:r>
      <w:r w:rsidR="00574125" w:rsidRPr="007E2AAE">
        <w:rPr>
          <w:b/>
          <w:bCs/>
        </w:rPr>
        <w:t>9</w:t>
      </w:r>
      <w:r w:rsidR="00527362" w:rsidRPr="007E2AAE">
        <w:rPr>
          <w:b/>
          <w:bCs/>
        </w:rPr>
        <w:t xml:space="preserve">. </w:t>
      </w:r>
      <w:r w:rsidR="00527362" w:rsidRPr="007E2AAE">
        <w:rPr>
          <w:b/>
          <w:bCs/>
        </w:rPr>
        <w:tab/>
      </w:r>
      <w:r w:rsidR="006E0F35" w:rsidRPr="007E2AAE">
        <w:rPr>
          <w:b/>
          <w:bCs/>
          <w:cs/>
        </w:rPr>
        <w:t xml:space="preserve">ที่ดิน อาคารและอุปกรณ์ </w:t>
      </w:r>
    </w:p>
    <w:tbl>
      <w:tblPr>
        <w:tblW w:w="9734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81"/>
        <w:gridCol w:w="1094"/>
        <w:gridCol w:w="1095"/>
        <w:gridCol w:w="1094"/>
        <w:gridCol w:w="1095"/>
        <w:gridCol w:w="1100"/>
        <w:gridCol w:w="1095"/>
      </w:tblGrid>
      <w:tr w:rsidR="00385DA6" w:rsidRPr="007E2AAE" w:rsidTr="00AA692D">
        <w:trPr>
          <w:trHeight w:val="80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center" w:pos="8010"/>
              </w:tabs>
              <w:ind w:left="12" w:right="-43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7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center" w:pos="8010"/>
              </w:tabs>
              <w:ind w:left="12" w:right="-43"/>
              <w:jc w:val="right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(หน่วย</w:t>
            </w:r>
            <w:r w:rsidRPr="007E2AAE">
              <w:rPr>
                <w:sz w:val="24"/>
                <w:szCs w:val="24"/>
              </w:rPr>
              <w:t xml:space="preserve">: </w:t>
            </w:r>
            <w:r w:rsidRPr="007E2AAE">
              <w:rPr>
                <w:sz w:val="24"/>
                <w:szCs w:val="24"/>
                <w:cs/>
              </w:rPr>
              <w:t>พันบาท)</w:t>
            </w:r>
          </w:p>
        </w:tc>
      </w:tr>
      <w:tr w:rsidR="00385DA6" w:rsidRPr="007E2AAE" w:rsidTr="00AA692D">
        <w:trPr>
          <w:trHeight w:val="80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center" w:pos="8010"/>
              </w:tabs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77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385DA6" w:rsidRPr="007E2AAE" w:rsidTr="00AA692D">
        <w:trPr>
          <w:trHeight w:val="90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center" w:pos="8010"/>
              </w:tabs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สินทรัพย์ซึ่งแสดงมูลค่าตามราคาตีใหม่</w:t>
            </w:r>
          </w:p>
        </w:tc>
        <w:tc>
          <w:tcPr>
            <w:tcW w:w="54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center" w:pos="8010"/>
              </w:tabs>
              <w:ind w:left="-29" w:right="-29"/>
              <w:jc w:val="center"/>
              <w:rPr>
                <w:sz w:val="24"/>
                <w:szCs w:val="24"/>
                <w:cs/>
              </w:rPr>
            </w:pPr>
          </w:p>
        </w:tc>
      </w:tr>
      <w:tr w:rsidR="00385DA6" w:rsidRPr="007E2AAE" w:rsidTr="00AA692D">
        <w:trPr>
          <w:trHeight w:val="70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center" w:pos="8010"/>
              </w:tabs>
              <w:ind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ทะเลสาบคริสตัล</w:t>
            </w:r>
          </w:p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ลากูน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เครื่องตกแต่งติดตั้งและอุปกรณ์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9" w:right="-29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รวม</w:t>
            </w:r>
          </w:p>
        </w:tc>
      </w:tr>
      <w:tr w:rsidR="00385DA6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ราคาทุน</w:t>
            </w:r>
            <w:r w:rsidRPr="007E2AAE">
              <w:rPr>
                <w:b/>
                <w:bCs/>
                <w:sz w:val="24"/>
                <w:szCs w:val="24"/>
              </w:rPr>
              <w:t>/</w:t>
            </w:r>
            <w:r w:rsidRPr="007E2AAE">
              <w:rPr>
                <w:b/>
                <w:bCs/>
                <w:sz w:val="24"/>
                <w:szCs w:val="24"/>
                <w:cs/>
              </w:rPr>
              <w:t>ราคาที่ตีใหม่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decimal" w:pos="689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center" w:pos="8010"/>
              </w:tabs>
              <w:ind w:left="-29" w:right="-29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center" w:pos="8010"/>
              </w:tabs>
              <w:ind w:left="-29" w:right="-29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center" w:pos="8010"/>
              </w:tabs>
              <w:ind w:left="-29" w:right="-29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center" w:pos="8010"/>
              </w:tabs>
              <w:ind w:left="-29" w:right="-29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center" w:pos="8010"/>
              </w:tabs>
              <w:ind w:left="-29" w:right="-29" w:hanging="12"/>
              <w:jc w:val="both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center" w:pos="8010"/>
              </w:tabs>
              <w:ind w:left="-29" w:right="-29" w:hanging="12"/>
              <w:jc w:val="both"/>
              <w:rPr>
                <w:sz w:val="24"/>
                <w:szCs w:val="24"/>
              </w:rPr>
            </w:pPr>
          </w:p>
        </w:tc>
      </w:tr>
      <w:tr w:rsidR="00385DA6" w:rsidRPr="007E2AAE" w:rsidTr="00AA692D">
        <w:trPr>
          <w:trHeight w:val="27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1 </w:t>
            </w:r>
            <w:r w:rsidRPr="007E2AAE">
              <w:rPr>
                <w:sz w:val="24"/>
                <w:szCs w:val="24"/>
                <w:cs/>
              </w:rPr>
              <w:t xml:space="preserve">มกราคม </w:t>
            </w:r>
            <w:r w:rsidRPr="007E2AAE">
              <w:rPr>
                <w:sz w:val="24"/>
                <w:szCs w:val="24"/>
              </w:rPr>
              <w:t>2561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547,030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521,</w:t>
            </w:r>
            <w:r w:rsidR="00281025" w:rsidRPr="007E2AAE">
              <w:rPr>
                <w:sz w:val="24"/>
                <w:szCs w:val="24"/>
              </w:rPr>
              <w:t>797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415,783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372,25</w:t>
            </w:r>
            <w:r w:rsidR="00281025" w:rsidRPr="007E2AAE">
              <w:rPr>
                <w:sz w:val="24"/>
                <w:szCs w:val="24"/>
              </w:rPr>
              <w:t>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41,116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1,959,</w:t>
            </w:r>
            <w:r w:rsidR="00281025" w:rsidRPr="007E2AAE">
              <w:rPr>
                <w:sz w:val="24"/>
                <w:szCs w:val="24"/>
              </w:rPr>
              <w:t>675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3,857,660</w:t>
            </w:r>
          </w:p>
        </w:tc>
      </w:tr>
      <w:tr w:rsidR="00385DA6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864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24,822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1,283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294,994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321,963</w:t>
            </w:r>
          </w:p>
        </w:tc>
      </w:tr>
      <w:tr w:rsidR="00385DA6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(148,997)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(63,549)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(1,294)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(27,105)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(240,945)</w:t>
            </w:r>
          </w:p>
        </w:tc>
      </w:tr>
      <w:tr w:rsidR="00385DA6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โอน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1,394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(1,686)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(292)</w:t>
            </w:r>
          </w:p>
        </w:tc>
      </w:tr>
      <w:tr w:rsidR="00385DA6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ผลต่างจากการแปลงค่า</w:t>
            </w:r>
            <w:r w:rsidRPr="007E2AAE">
              <w:rPr>
                <w:sz w:val="24"/>
                <w:szCs w:val="24"/>
              </w:rPr>
              <w:t xml:space="preserve">                        </w:t>
            </w:r>
            <w:r w:rsidRPr="007E2AAE">
              <w:rPr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(1,488)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(1,218)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(2,362)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(5,072)</w:t>
            </w:r>
          </w:p>
        </w:tc>
      </w:tr>
      <w:tr w:rsidR="00385DA6" w:rsidRPr="007E2AAE" w:rsidTr="00AA692D">
        <w:trPr>
          <w:trHeight w:val="27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>ธันวาคม</w:t>
            </w:r>
            <w:r w:rsidRPr="007E2AAE">
              <w:rPr>
                <w:sz w:val="24"/>
                <w:szCs w:val="24"/>
              </w:rPr>
              <w:t xml:space="preserve"> 2561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547,030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521,</w:t>
            </w:r>
            <w:r w:rsidR="00C652CB" w:rsidRPr="007E2AAE">
              <w:rPr>
                <w:sz w:val="24"/>
                <w:szCs w:val="24"/>
              </w:rPr>
              <w:t>797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266,162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333,70</w:t>
            </w:r>
            <w:r w:rsidR="00C652CB" w:rsidRPr="007E2AAE">
              <w:rPr>
                <w:sz w:val="24"/>
                <w:szCs w:val="24"/>
              </w:rPr>
              <w:t>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41,101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2,223,</w:t>
            </w:r>
            <w:r w:rsidR="00C652CB" w:rsidRPr="007E2AAE">
              <w:rPr>
                <w:sz w:val="24"/>
                <w:szCs w:val="24"/>
              </w:rPr>
              <w:t>51</w:t>
            </w:r>
            <w:r w:rsidR="008A5E78" w:rsidRPr="007E2AAE">
              <w:rPr>
                <w:sz w:val="24"/>
                <w:szCs w:val="24"/>
                <w:cs/>
              </w:rPr>
              <w:t>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3,933,314</w:t>
            </w:r>
          </w:p>
        </w:tc>
      </w:tr>
      <w:tr w:rsidR="00385DA6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C9690E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26,248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C9690E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3,527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C9690E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245,67</w:t>
            </w:r>
            <w:r w:rsidR="003847D1" w:rsidRPr="007E2AAE">
              <w:rPr>
                <w:sz w:val="24"/>
                <w:szCs w:val="24"/>
              </w:rPr>
              <w:t>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9170A3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275,45</w:t>
            </w:r>
            <w:r w:rsidR="003847D1" w:rsidRPr="007E2AAE">
              <w:rPr>
                <w:sz w:val="24"/>
                <w:szCs w:val="24"/>
              </w:rPr>
              <w:t>4</w:t>
            </w:r>
          </w:p>
        </w:tc>
      </w:tr>
      <w:tr w:rsidR="00385DA6" w:rsidRPr="007E2AAE" w:rsidTr="00AA692D">
        <w:trPr>
          <w:trHeight w:val="27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(152,186)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(199,271)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(2,740)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</w:t>
            </w:r>
            <w:r w:rsidR="00C9690E" w:rsidRPr="007E2AAE">
              <w:rPr>
                <w:sz w:val="24"/>
                <w:szCs w:val="24"/>
              </w:rPr>
              <w:t>140,864</w:t>
            </w:r>
            <w:r w:rsidRPr="007E2AAE">
              <w:rPr>
                <w:sz w:val="24"/>
                <w:szCs w:val="24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9170A3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(495,061)</w:t>
            </w:r>
          </w:p>
        </w:tc>
      </w:tr>
      <w:tr w:rsidR="00AA692D" w:rsidRPr="007E2AAE" w:rsidTr="00AA692D">
        <w:trPr>
          <w:trHeight w:val="27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692D" w:rsidRPr="007E2AAE" w:rsidRDefault="00AA692D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ลดลงจากการจำหน่าย</w:t>
            </w:r>
            <w:r w:rsidRPr="007E2AAE">
              <w:rPr>
                <w:sz w:val="24"/>
                <w:szCs w:val="24"/>
              </w:rPr>
              <w:t xml:space="preserve">           </w:t>
            </w:r>
            <w:r w:rsidRPr="007E2AAE">
              <w:rPr>
                <w:sz w:val="24"/>
                <w:szCs w:val="24"/>
                <w:cs/>
              </w:rPr>
              <w:t xml:space="preserve">เงินลงทุนในบริษัทย่อย (หมายเหตุ </w:t>
            </w:r>
            <w:r w:rsidRPr="007E2AAE">
              <w:rPr>
                <w:sz w:val="24"/>
                <w:szCs w:val="24"/>
              </w:rPr>
              <w:t>15.1.3)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92D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92D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92D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(2,165)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92D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(418)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92D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(9,590)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92D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92D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(12,173)</w:t>
            </w:r>
          </w:p>
        </w:tc>
      </w:tr>
      <w:tr w:rsidR="00385DA6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โอน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C9690E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53,424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C9690E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120,790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(1,674)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</w:t>
            </w:r>
            <w:r w:rsidR="00C9690E" w:rsidRPr="007E2AAE">
              <w:rPr>
                <w:sz w:val="24"/>
                <w:szCs w:val="24"/>
              </w:rPr>
              <w:t>172,540</w:t>
            </w:r>
            <w:r w:rsidRPr="007E2AAE">
              <w:rPr>
                <w:sz w:val="24"/>
                <w:szCs w:val="24"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9170A3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281025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1025" w:rsidRPr="007E2AAE" w:rsidRDefault="00281025" w:rsidP="0028102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โอนออกไปเป็นต้นทุนโครงการอสังหาริมทรัพย์เพื่อขาย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(568)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(568)</w:t>
            </w:r>
          </w:p>
        </w:tc>
      </w:tr>
      <w:tr w:rsidR="00281025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1025" w:rsidRPr="007E2AAE" w:rsidRDefault="00281025" w:rsidP="0028102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โอนออกไปเป็นสินทรัพย์ไม่มีตัวตน (หมายเหตุ </w:t>
            </w:r>
            <w:r w:rsidRPr="007E2AAE">
              <w:rPr>
                <w:sz w:val="24"/>
                <w:szCs w:val="24"/>
              </w:rPr>
              <w:t>20)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(58)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3847D1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(466,655)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3847D1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(466,713)</w:t>
            </w:r>
          </w:p>
        </w:tc>
      </w:tr>
      <w:tr w:rsidR="00385DA6" w:rsidRPr="007E2AAE" w:rsidTr="00AA692D">
        <w:trPr>
          <w:trHeight w:val="57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ผลต่างจากการแปลงค่า</w:t>
            </w:r>
            <w:r w:rsidRPr="007E2AAE">
              <w:rPr>
                <w:sz w:val="24"/>
                <w:szCs w:val="24"/>
              </w:rPr>
              <w:t xml:space="preserve">                        </w:t>
            </w:r>
            <w:r w:rsidRPr="007E2AAE">
              <w:rPr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(4,819)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(6,598)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(124)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47D1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(40,774)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47D1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(52,315)</w:t>
            </w:r>
          </w:p>
        </w:tc>
      </w:tr>
      <w:tr w:rsidR="00385DA6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547,030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521,797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186,664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251,680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26,973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47D1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1,647,794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47D1" w:rsidP="00281025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3,181,938</w:t>
            </w:r>
          </w:p>
        </w:tc>
      </w:tr>
      <w:tr w:rsidR="003F1258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F1258" w:rsidRPr="007E2AAE" w:rsidRDefault="003F1258" w:rsidP="003F12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3F1258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F1258" w:rsidRPr="007E2AAE" w:rsidRDefault="003F1258" w:rsidP="003F12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3F1258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F1258" w:rsidRPr="007E2AAE" w:rsidRDefault="003F1258" w:rsidP="003F12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3F1258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F1258" w:rsidRPr="007E2AAE" w:rsidRDefault="003F1258" w:rsidP="003F12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3F1258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F1258" w:rsidRPr="007E2AAE" w:rsidRDefault="003F1258" w:rsidP="003F12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3F1258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F1258" w:rsidRPr="007E2AAE" w:rsidRDefault="003F1258" w:rsidP="003F12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3F1258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F1258" w:rsidRPr="007E2AAE" w:rsidRDefault="003F1258" w:rsidP="003F12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3F1258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F1258" w:rsidRPr="007E2AAE" w:rsidRDefault="003F1258" w:rsidP="003F12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3F1258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F1258" w:rsidRPr="007E2AAE" w:rsidRDefault="003F1258" w:rsidP="003F12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3F1258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F1258" w:rsidRPr="007E2AAE" w:rsidRDefault="003F1258" w:rsidP="003F12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3F1258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F1258" w:rsidRPr="007E2AAE" w:rsidRDefault="003F1258" w:rsidP="003F12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3F1258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F1258" w:rsidRPr="007E2AAE" w:rsidRDefault="003F1258" w:rsidP="003F1258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258" w:rsidRPr="007E2AAE" w:rsidRDefault="003F1258" w:rsidP="003F1258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385DA6" w:rsidRPr="007E2AAE" w:rsidTr="00AA692D">
        <w:trPr>
          <w:trHeight w:val="27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center" w:pos="8010"/>
              </w:tabs>
              <w:ind w:left="162" w:right="-43" w:hanging="119"/>
              <w:jc w:val="both"/>
              <w:rPr>
                <w:b/>
                <w:bCs/>
                <w:sz w:val="24"/>
                <w:szCs w:val="24"/>
                <w:cs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385DA6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1 </w:t>
            </w:r>
            <w:r w:rsidRPr="007E2AAE">
              <w:rPr>
                <w:sz w:val="24"/>
                <w:szCs w:val="24"/>
                <w:cs/>
              </w:rPr>
              <w:t xml:space="preserve">มกราคม </w:t>
            </w:r>
            <w:r w:rsidRPr="007E2AAE">
              <w:rPr>
                <w:sz w:val="24"/>
                <w:szCs w:val="24"/>
              </w:rPr>
              <w:t>2561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25,485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139,916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153,253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24,459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343,113</w:t>
            </w:r>
          </w:p>
        </w:tc>
      </w:tr>
      <w:tr w:rsidR="00385DA6" w:rsidRPr="007E2AAE" w:rsidTr="00AA692D">
        <w:trPr>
          <w:trHeight w:val="27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12,748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44,111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68,</w:t>
            </w:r>
            <w:r w:rsidR="00281025" w:rsidRPr="007E2AAE">
              <w:rPr>
                <w:sz w:val="24"/>
                <w:szCs w:val="24"/>
              </w:rPr>
              <w:t>267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7,77</w:t>
            </w:r>
            <w:r w:rsidR="00281025" w:rsidRPr="007E2AAE">
              <w:rPr>
                <w:sz w:val="24"/>
                <w:szCs w:val="24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132,</w:t>
            </w:r>
            <w:r w:rsidR="00281025" w:rsidRPr="007E2AAE">
              <w:rPr>
                <w:sz w:val="24"/>
                <w:szCs w:val="24"/>
              </w:rPr>
              <w:t>904</w:t>
            </w:r>
          </w:p>
        </w:tc>
      </w:tr>
      <w:tr w:rsidR="00385DA6" w:rsidRPr="007E2AAE" w:rsidTr="00AA692D">
        <w:trPr>
          <w:trHeight w:val="27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(99,</w:t>
            </w:r>
            <w:r w:rsidR="00281025" w:rsidRPr="007E2AAE">
              <w:rPr>
                <w:sz w:val="24"/>
                <w:szCs w:val="24"/>
              </w:rPr>
              <w:t>995</w:t>
            </w:r>
            <w:r w:rsidRPr="007E2AAE">
              <w:rPr>
                <w:sz w:val="24"/>
                <w:szCs w:val="24"/>
              </w:rPr>
              <w:t>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(58,405)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(1,294)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(159,</w:t>
            </w:r>
            <w:r w:rsidR="00281025" w:rsidRPr="007E2AAE">
              <w:rPr>
                <w:sz w:val="24"/>
                <w:szCs w:val="24"/>
              </w:rPr>
              <w:t>694</w:t>
            </w:r>
            <w:r w:rsidRPr="007E2AAE">
              <w:rPr>
                <w:sz w:val="24"/>
                <w:szCs w:val="24"/>
              </w:rPr>
              <w:t>)</w:t>
            </w:r>
          </w:p>
        </w:tc>
      </w:tr>
      <w:tr w:rsidR="00385DA6" w:rsidRPr="007E2AAE" w:rsidTr="00AA692D">
        <w:trPr>
          <w:trHeight w:val="27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ผลต่างจากการแปลงค่า</w:t>
            </w:r>
            <w:r w:rsidRPr="007E2AAE">
              <w:rPr>
                <w:sz w:val="24"/>
                <w:szCs w:val="24"/>
              </w:rPr>
              <w:t xml:space="preserve">                    </w:t>
            </w:r>
            <w:r w:rsidRPr="007E2AAE">
              <w:rPr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(780)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(457)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(1,237)</w:t>
            </w:r>
          </w:p>
        </w:tc>
      </w:tr>
      <w:tr w:rsidR="00385DA6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>ธันวาคม</w:t>
            </w:r>
            <w:r w:rsidRPr="007E2AAE">
              <w:rPr>
                <w:sz w:val="24"/>
                <w:szCs w:val="24"/>
              </w:rPr>
              <w:t xml:space="preserve"> 2561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38,233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83,</w:t>
            </w:r>
            <w:r w:rsidR="00C652CB" w:rsidRPr="007E2AAE">
              <w:rPr>
                <w:sz w:val="24"/>
                <w:szCs w:val="24"/>
              </w:rPr>
              <w:t>252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162,</w:t>
            </w:r>
            <w:r w:rsidR="00C652CB" w:rsidRPr="007E2AAE">
              <w:rPr>
                <w:sz w:val="24"/>
                <w:szCs w:val="24"/>
              </w:rPr>
              <w:t>658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30,94</w:t>
            </w:r>
            <w:r w:rsidR="00C652CB" w:rsidRPr="007E2AAE">
              <w:rPr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385DA6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315,086</w:t>
            </w:r>
          </w:p>
        </w:tc>
      </w:tr>
      <w:tr w:rsidR="00385DA6" w:rsidRPr="007E2AAE" w:rsidTr="00AA692D">
        <w:trPr>
          <w:trHeight w:val="27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385DA6" w:rsidRPr="007E2AAE" w:rsidRDefault="00385DA6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12,735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38,962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52,939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4,821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5DA6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109,457</w:t>
            </w:r>
          </w:p>
        </w:tc>
      </w:tr>
      <w:tr w:rsidR="00281025" w:rsidRPr="007E2AAE" w:rsidTr="00AA692D">
        <w:trPr>
          <w:trHeight w:val="57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1025" w:rsidRPr="007E2AAE" w:rsidRDefault="00281025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(23,456)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(49,284)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(2,590)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(75,330)</w:t>
            </w:r>
          </w:p>
        </w:tc>
      </w:tr>
      <w:tr w:rsidR="00281025" w:rsidRPr="007E2AAE" w:rsidTr="00AA692D">
        <w:trPr>
          <w:trHeight w:val="57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1025" w:rsidRPr="007E2AAE" w:rsidRDefault="00281025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ลดลงจากการจำหน่าย</w:t>
            </w:r>
            <w:r w:rsidRPr="007E2AAE">
              <w:rPr>
                <w:sz w:val="24"/>
                <w:szCs w:val="24"/>
              </w:rPr>
              <w:t xml:space="preserve">           </w:t>
            </w:r>
            <w:r w:rsidRPr="007E2AAE">
              <w:rPr>
                <w:sz w:val="24"/>
                <w:szCs w:val="24"/>
                <w:cs/>
              </w:rPr>
              <w:t xml:space="preserve">เงินลงทุนในบริษัทย่อย (หมายเหตุ </w:t>
            </w:r>
            <w:r w:rsidRPr="007E2AAE">
              <w:rPr>
                <w:sz w:val="24"/>
                <w:szCs w:val="24"/>
              </w:rPr>
              <w:t>15.1.3)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(975)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(298)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(8,704)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(9,977)</w:t>
            </w:r>
          </w:p>
        </w:tc>
      </w:tr>
      <w:tr w:rsidR="00281025" w:rsidRPr="007E2AAE" w:rsidTr="00281025">
        <w:trPr>
          <w:trHeight w:val="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1025" w:rsidRPr="007E2AAE" w:rsidRDefault="00281025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โอน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1,007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(1,007)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281025" w:rsidRPr="007E2AAE" w:rsidTr="00281025">
        <w:trPr>
          <w:trHeight w:val="6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1025" w:rsidRPr="007E2AAE" w:rsidRDefault="00281025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โอนออกไปเป็นสินทรัพย์ไม่มีตัวตน (หมายเหตุ </w:t>
            </w:r>
            <w:r w:rsidRPr="007E2AAE">
              <w:rPr>
                <w:sz w:val="24"/>
                <w:szCs w:val="24"/>
              </w:rPr>
              <w:t>20)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(38)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(38)</w:t>
            </w:r>
          </w:p>
        </w:tc>
      </w:tr>
      <w:tr w:rsidR="00281025" w:rsidRPr="007E2AAE" w:rsidTr="00AA692D">
        <w:trPr>
          <w:trHeight w:val="57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1025" w:rsidRPr="007E2AAE" w:rsidRDefault="00281025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ผลต่างจากการแปลงค่า</w:t>
            </w:r>
            <w:r w:rsidRPr="007E2AAE">
              <w:rPr>
                <w:sz w:val="24"/>
                <w:szCs w:val="24"/>
              </w:rPr>
              <w:t xml:space="preserve">                    </w:t>
            </w:r>
            <w:r w:rsidRPr="007E2AAE">
              <w:rPr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(854)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(3,313)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(109)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(4,276)</w:t>
            </w:r>
          </w:p>
        </w:tc>
      </w:tr>
      <w:tr w:rsidR="00281025" w:rsidRPr="007E2AAE" w:rsidTr="00AA692D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1025" w:rsidRPr="007E2AAE" w:rsidRDefault="00281025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50,968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96,929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163,671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23,354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334,922</w:t>
            </w:r>
          </w:p>
        </w:tc>
      </w:tr>
      <w:tr w:rsidR="00281025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1025" w:rsidRPr="007E2AAE" w:rsidRDefault="00281025" w:rsidP="00281025">
            <w:pPr>
              <w:tabs>
                <w:tab w:val="center" w:pos="8010"/>
              </w:tabs>
              <w:ind w:left="162" w:right="-43" w:hanging="119"/>
              <w:rPr>
                <w:b/>
                <w:bCs/>
                <w:sz w:val="24"/>
                <w:szCs w:val="24"/>
                <w:cs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281025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81025" w:rsidRPr="007E2AAE" w:rsidRDefault="00281025" w:rsidP="00281025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1 </w:t>
            </w:r>
            <w:r w:rsidRPr="007E2AAE">
              <w:rPr>
                <w:sz w:val="24"/>
                <w:szCs w:val="24"/>
                <w:cs/>
              </w:rPr>
              <w:t xml:space="preserve">มกราคม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1,970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025" w:rsidRPr="007E2AAE" w:rsidRDefault="00281025" w:rsidP="00281025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1,970</w:t>
            </w:r>
          </w:p>
        </w:tc>
      </w:tr>
      <w:tr w:rsidR="00AA37B7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AA37B7">
            <w:pPr>
              <w:tabs>
                <w:tab w:val="center" w:pos="8010"/>
              </w:tabs>
              <w:ind w:left="162" w:right="-43" w:hanging="11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32,485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12,051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134,559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179,095</w:t>
            </w:r>
          </w:p>
        </w:tc>
      </w:tr>
      <w:tr w:rsidR="00AA37B7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AA37B7">
            <w:pPr>
              <w:tabs>
                <w:tab w:val="center" w:pos="8010"/>
              </w:tabs>
              <w:ind w:left="162" w:right="-43" w:hanging="11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(1,970)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(1,970)</w:t>
            </w:r>
          </w:p>
        </w:tc>
      </w:tr>
      <w:tr w:rsidR="00AA37B7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AA37B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ผลต่างจากการแปลงค่า              งบการเงิน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(932)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(346)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(3,862)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(5,140)</w:t>
            </w:r>
          </w:p>
        </w:tc>
      </w:tr>
      <w:tr w:rsidR="00AA37B7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AA37B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31,553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11,705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130,697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3F1258">
            <w:pPr>
              <w:pBdr>
                <w:bottom w:val="single" w:sz="4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173,955</w:t>
            </w:r>
          </w:p>
        </w:tc>
      </w:tr>
      <w:tr w:rsidR="00AA37B7" w:rsidRPr="007E2AAE" w:rsidTr="00AA692D">
        <w:trPr>
          <w:trHeight w:val="29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AA37B7">
            <w:pPr>
              <w:tabs>
                <w:tab w:val="center" w:pos="8010"/>
              </w:tabs>
              <w:ind w:left="162" w:right="-43" w:hanging="119"/>
              <w:rPr>
                <w:b/>
                <w:bCs/>
                <w:sz w:val="24"/>
                <w:szCs w:val="24"/>
                <w:cs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AA37B7" w:rsidRPr="007E2AAE" w:rsidTr="00AA692D">
        <w:trPr>
          <w:trHeight w:val="7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AA37B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>ธันวาคม</w:t>
            </w:r>
            <w:r w:rsidRPr="007E2AAE">
              <w:rPr>
                <w:sz w:val="24"/>
                <w:szCs w:val="24"/>
              </w:rPr>
              <w:t xml:space="preserve"> 2561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547,030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483,564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180,940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171,050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10,158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2,223,516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3,616,258</w:t>
            </w:r>
          </w:p>
        </w:tc>
      </w:tr>
      <w:tr w:rsidR="00AA37B7" w:rsidRPr="007E2AAE" w:rsidTr="00AA692D">
        <w:trPr>
          <w:trHeight w:val="7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AA37B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547,030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470,829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58,182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76,304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3,619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1,517,097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2,673,061</w:t>
            </w:r>
          </w:p>
        </w:tc>
      </w:tr>
      <w:tr w:rsidR="00AA37B7" w:rsidRPr="007E2AAE" w:rsidTr="00AA692D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AA37B7">
            <w:pPr>
              <w:tabs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</w:p>
        </w:tc>
      </w:tr>
      <w:tr w:rsidR="00AA37B7" w:rsidRPr="007E2AAE" w:rsidTr="00AA692D">
        <w:trPr>
          <w:trHeight w:val="75"/>
        </w:trPr>
        <w:tc>
          <w:tcPr>
            <w:tcW w:w="8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AA37B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2561</w:t>
            </w:r>
            <w:r w:rsidRPr="007E2AAE">
              <w:rPr>
                <w:sz w:val="24"/>
                <w:szCs w:val="24"/>
                <w:cs/>
              </w:rPr>
              <w:t xml:space="preserve"> (จำนวน </w:t>
            </w:r>
            <w:r w:rsidRPr="007E2AAE">
              <w:rPr>
                <w:sz w:val="24"/>
                <w:szCs w:val="24"/>
              </w:rPr>
              <w:t>4</w:t>
            </w:r>
            <w:r w:rsidRPr="007E2AAE">
              <w:rPr>
                <w:sz w:val="24"/>
                <w:szCs w:val="24"/>
                <w:cs/>
              </w:rPr>
              <w:t xml:space="preserve"> ล้านบาท รวมอยู่ในต้นทุนงานก่อสร้าง ส่วนที่เหลือรวมอยู่ในค่าใช้จ่ายในการขายและบริหาร)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132,904</w:t>
            </w:r>
          </w:p>
        </w:tc>
      </w:tr>
      <w:tr w:rsidR="00AA37B7" w:rsidRPr="007E2AAE" w:rsidTr="00AA692D">
        <w:trPr>
          <w:trHeight w:val="351"/>
        </w:trPr>
        <w:tc>
          <w:tcPr>
            <w:tcW w:w="8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AA37B7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2562</w:t>
            </w:r>
            <w:r w:rsidRPr="007E2AAE">
              <w:rPr>
                <w:sz w:val="24"/>
                <w:szCs w:val="24"/>
                <w:cs/>
              </w:rPr>
              <w:t xml:space="preserve"> (จำนวน</w:t>
            </w:r>
            <w:r w:rsidRPr="007E2AAE">
              <w:rPr>
                <w:sz w:val="24"/>
                <w:szCs w:val="24"/>
              </w:rPr>
              <w:t xml:space="preserve"> 2</w:t>
            </w:r>
            <w:r w:rsidRPr="007E2AAE">
              <w:rPr>
                <w:sz w:val="24"/>
                <w:szCs w:val="24"/>
                <w:cs/>
              </w:rPr>
              <w:t xml:space="preserve"> ล้านบาท รวมอยู่ในต้นทุนงานก่อสร้าง ส่วนที่เหลือรวมอยู่ในค่าใช้จ่ายในการขายและบริหาร)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AA37B7">
            <w:pPr>
              <w:pBdr>
                <w:bottom w:val="double" w:sz="6" w:space="1" w:color="auto"/>
              </w:pBdr>
              <w:tabs>
                <w:tab w:val="decimal" w:pos="734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</w:t>
            </w:r>
            <w:r w:rsidR="0035187B" w:rsidRPr="007E2AAE">
              <w:rPr>
                <w:sz w:val="24"/>
                <w:szCs w:val="24"/>
              </w:rPr>
              <w:t>9</w:t>
            </w:r>
            <w:r w:rsidRPr="007E2AAE">
              <w:rPr>
                <w:sz w:val="24"/>
                <w:szCs w:val="24"/>
              </w:rPr>
              <w:t>,457</w:t>
            </w:r>
          </w:p>
        </w:tc>
      </w:tr>
    </w:tbl>
    <w:p w:rsidR="00614139" w:rsidRPr="007E2AAE" w:rsidRDefault="00614139">
      <w:r w:rsidRPr="007E2AAE">
        <w:br w:type="page"/>
      </w:r>
    </w:p>
    <w:tbl>
      <w:tblPr>
        <w:tblW w:w="9812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422"/>
        <w:gridCol w:w="1422"/>
        <w:gridCol w:w="1422"/>
        <w:gridCol w:w="1422"/>
        <w:gridCol w:w="1424"/>
      </w:tblGrid>
      <w:tr w:rsidR="00B83E0B" w:rsidRPr="007E2AAE" w:rsidTr="00AA692D">
        <w:trPr>
          <w:trHeight w:val="70"/>
          <w:tblHeader/>
        </w:trPr>
        <w:tc>
          <w:tcPr>
            <w:tcW w:w="98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83E0B" w:rsidRPr="007E2AAE" w:rsidRDefault="00B83E0B" w:rsidP="00614139">
            <w:pPr>
              <w:tabs>
                <w:tab w:val="center" w:pos="8010"/>
              </w:tabs>
              <w:ind w:left="12" w:right="-43"/>
              <w:jc w:val="right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(หน่วย</w:t>
            </w:r>
            <w:r w:rsidRPr="007E2AAE">
              <w:rPr>
                <w:sz w:val="24"/>
                <w:szCs w:val="24"/>
              </w:rPr>
              <w:t xml:space="preserve">: </w:t>
            </w:r>
            <w:r w:rsidRPr="007E2AAE">
              <w:rPr>
                <w:sz w:val="24"/>
                <w:szCs w:val="24"/>
                <w:cs/>
              </w:rPr>
              <w:t>พันบาท)</w:t>
            </w:r>
          </w:p>
        </w:tc>
      </w:tr>
      <w:tr w:rsidR="00AA0804" w:rsidRPr="007E2AAE" w:rsidTr="00AA692D">
        <w:trPr>
          <w:trHeight w:val="315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AA0804" w:rsidRPr="007E2AAE" w:rsidRDefault="00AA0804" w:rsidP="00614139">
            <w:pPr>
              <w:tabs>
                <w:tab w:val="center" w:pos="8010"/>
              </w:tabs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71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0804" w:rsidRPr="007E2AAE" w:rsidRDefault="00AA0804" w:rsidP="0061413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1" w:right="-43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F501E" w:rsidRPr="007E2AAE" w:rsidTr="00AA692D">
        <w:trPr>
          <w:trHeight w:val="70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F501E" w:rsidRPr="007E2AAE" w:rsidRDefault="003F501E" w:rsidP="00614139">
            <w:pPr>
              <w:tabs>
                <w:tab w:val="center" w:pos="8010"/>
              </w:tabs>
              <w:ind w:left="-90" w:right="-43"/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3E0B" w:rsidRPr="007E2AAE" w:rsidRDefault="003F501E" w:rsidP="0061413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1" w:right="-43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ส่วนปรับปรุง</w:t>
            </w:r>
          </w:p>
          <w:p w:rsidR="003F501E" w:rsidRPr="007E2AAE" w:rsidRDefault="003F501E" w:rsidP="0061413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1" w:right="-43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01E" w:rsidRPr="007E2AAE" w:rsidRDefault="003F501E" w:rsidP="0061413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1" w:right="-43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เครื่องตกแต่ง</w:t>
            </w:r>
            <w:r w:rsidR="00686440" w:rsidRPr="007E2AAE">
              <w:rPr>
                <w:sz w:val="24"/>
                <w:szCs w:val="24"/>
              </w:rPr>
              <w:t xml:space="preserve"> </w:t>
            </w:r>
            <w:r w:rsidRPr="007E2AAE">
              <w:rPr>
                <w:sz w:val="24"/>
                <w:szCs w:val="24"/>
                <w:cs/>
              </w:rPr>
              <w:t>ติดตั้ง และอุปกรณ์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01E" w:rsidRPr="007E2AAE" w:rsidRDefault="003F501E" w:rsidP="0061413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1" w:right="-43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01E" w:rsidRPr="007E2AAE" w:rsidRDefault="003F501E" w:rsidP="0061413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1" w:right="-43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501E" w:rsidRPr="007E2AAE" w:rsidRDefault="003F501E" w:rsidP="0061413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21" w:right="-43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รวม</w:t>
            </w:r>
          </w:p>
        </w:tc>
      </w:tr>
      <w:tr w:rsidR="003F501E" w:rsidRPr="007E2AAE" w:rsidTr="00AA692D">
        <w:trPr>
          <w:trHeight w:val="29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F501E" w:rsidRPr="007E2AAE" w:rsidRDefault="003F501E" w:rsidP="00614139">
            <w:pPr>
              <w:tabs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3F501E" w:rsidRPr="007E2AAE" w:rsidRDefault="003F501E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3F501E" w:rsidRPr="007E2AAE" w:rsidRDefault="003F501E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3F501E" w:rsidRPr="007E2AAE" w:rsidRDefault="003F501E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3F501E" w:rsidRPr="007E2AAE" w:rsidRDefault="003F501E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3F501E" w:rsidRPr="007E2AAE" w:rsidRDefault="003F501E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</w:tr>
      <w:tr w:rsidR="00562D05" w:rsidRPr="007E2AAE" w:rsidTr="00AA692D">
        <w:trPr>
          <w:trHeight w:val="2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1 </w:t>
            </w:r>
            <w:r w:rsidRPr="007E2AAE">
              <w:rPr>
                <w:sz w:val="24"/>
                <w:szCs w:val="24"/>
                <w:cs/>
              </w:rPr>
              <w:t xml:space="preserve">มกราคม </w:t>
            </w:r>
            <w:r w:rsidRPr="007E2AAE">
              <w:rPr>
                <w:sz w:val="24"/>
                <w:szCs w:val="24"/>
              </w:rPr>
              <w:t>2561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59,332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48,598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20,672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3,703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132,305</w:t>
            </w:r>
          </w:p>
        </w:tc>
      </w:tr>
      <w:tr w:rsidR="00562D05" w:rsidRPr="007E2AAE" w:rsidTr="00AA692D">
        <w:trPr>
          <w:trHeight w:val="29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96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147</w:t>
            </w:r>
          </w:p>
        </w:tc>
      </w:tr>
      <w:tr w:rsidR="00562D05" w:rsidRPr="007E2AAE" w:rsidTr="00AA692D">
        <w:trPr>
          <w:trHeight w:val="29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(36,050)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(7,346)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(1,293)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(3,754)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(48,443)</w:t>
            </w:r>
          </w:p>
        </w:tc>
      </w:tr>
      <w:tr w:rsidR="00562D05" w:rsidRPr="007E2AAE" w:rsidTr="00AA692D">
        <w:trPr>
          <w:trHeight w:val="2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>ธันวาคม</w:t>
            </w:r>
            <w:r w:rsidRPr="007E2AAE">
              <w:rPr>
                <w:sz w:val="24"/>
                <w:szCs w:val="24"/>
              </w:rPr>
              <w:t xml:space="preserve"> 2561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23,282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41,348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19,379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84,009</w:t>
            </w:r>
          </w:p>
        </w:tc>
      </w:tr>
      <w:tr w:rsidR="00562D05" w:rsidRPr="007E2AAE" w:rsidTr="00AA692D">
        <w:trPr>
          <w:trHeight w:val="29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562D05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CC343E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CC343E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325E51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325E51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562D05" w:rsidRPr="007E2AAE" w:rsidRDefault="00325E51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</w:t>
            </w:r>
          </w:p>
        </w:tc>
      </w:tr>
      <w:tr w:rsidR="00686440" w:rsidRPr="007E2AAE" w:rsidTr="00AA692D">
        <w:trPr>
          <w:trHeight w:val="2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จำหน่าย/ตัดจำหน่าย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(5,728)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(5,602)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(11,330)</w:t>
            </w:r>
          </w:p>
        </w:tc>
      </w:tr>
      <w:tr w:rsidR="00686440" w:rsidRPr="007E2AAE" w:rsidTr="00AA692D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17,554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35,749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19,379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72,682</w:t>
            </w:r>
          </w:p>
        </w:tc>
      </w:tr>
      <w:tr w:rsidR="00686440" w:rsidRPr="007E2AAE" w:rsidTr="00AA692D">
        <w:trPr>
          <w:trHeight w:val="2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center" w:pos="8010"/>
              </w:tabs>
              <w:ind w:left="162" w:right="-43" w:hanging="119"/>
              <w:jc w:val="both"/>
              <w:rPr>
                <w:b/>
                <w:bCs/>
                <w:sz w:val="24"/>
                <w:szCs w:val="24"/>
                <w:cs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</w:tr>
      <w:tr w:rsidR="00686440" w:rsidRPr="007E2AAE" w:rsidTr="00AA692D">
        <w:trPr>
          <w:trHeight w:val="29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1 </w:t>
            </w:r>
            <w:r w:rsidRPr="007E2AAE">
              <w:rPr>
                <w:sz w:val="24"/>
                <w:szCs w:val="24"/>
                <w:cs/>
              </w:rPr>
              <w:t xml:space="preserve">มกราคม </w:t>
            </w:r>
            <w:r w:rsidRPr="007E2AAE">
              <w:rPr>
                <w:sz w:val="24"/>
                <w:szCs w:val="24"/>
              </w:rPr>
              <w:t>2561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16,507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22,098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12,426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51,031</w:t>
            </w:r>
          </w:p>
        </w:tc>
      </w:tr>
      <w:tr w:rsidR="00686440" w:rsidRPr="007E2AAE" w:rsidTr="00AA692D">
        <w:trPr>
          <w:trHeight w:val="2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4,454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7,700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3,646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15,800</w:t>
            </w:r>
          </w:p>
        </w:tc>
      </w:tr>
      <w:tr w:rsidR="00686440" w:rsidRPr="007E2AAE" w:rsidTr="00AA692D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ค่าเสื่อมราคาสำหรับส่วนที่จำหน่าย</w:t>
            </w:r>
            <w:r w:rsidRPr="007E2AAE">
              <w:rPr>
                <w:sz w:val="24"/>
                <w:szCs w:val="24"/>
              </w:rPr>
              <w:t xml:space="preserve">/ </w:t>
            </w:r>
          </w:p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 xml:space="preserve">   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(2,597)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(2,370)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(1,293)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(6,260)</w:t>
            </w:r>
          </w:p>
        </w:tc>
      </w:tr>
      <w:tr w:rsidR="00686440" w:rsidRPr="007E2AAE" w:rsidTr="00AA692D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>ธันวาคม</w:t>
            </w:r>
            <w:r w:rsidRPr="007E2AAE">
              <w:rPr>
                <w:sz w:val="24"/>
                <w:szCs w:val="24"/>
              </w:rPr>
              <w:t xml:space="preserve"> 2561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18,364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27,428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14,779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60,571</w:t>
            </w:r>
          </w:p>
        </w:tc>
      </w:tr>
      <w:tr w:rsidR="00686440" w:rsidRPr="007E2AAE" w:rsidTr="00AA692D">
        <w:trPr>
          <w:trHeight w:val="2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3,090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6,075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2,585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11,750</w:t>
            </w:r>
          </w:p>
        </w:tc>
      </w:tr>
      <w:tr w:rsidR="00686440" w:rsidRPr="007E2AAE" w:rsidTr="00AA692D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ค่าเสื่อมราคาสำหรับส่วนที่จำหน่าย</w:t>
            </w:r>
            <w:r w:rsidRPr="007E2AAE">
              <w:rPr>
                <w:sz w:val="24"/>
                <w:szCs w:val="24"/>
              </w:rPr>
              <w:t xml:space="preserve">/ </w:t>
            </w:r>
          </w:p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 xml:space="preserve">   ตัดจำหน่าย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(5,728)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(5,286)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(11,014)</w:t>
            </w:r>
          </w:p>
        </w:tc>
      </w:tr>
      <w:tr w:rsidR="00686440" w:rsidRPr="007E2AAE" w:rsidTr="00AA692D">
        <w:trPr>
          <w:trHeight w:val="31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15,726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28,217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17,364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3F1258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61,307</w:t>
            </w:r>
          </w:p>
        </w:tc>
      </w:tr>
      <w:tr w:rsidR="00686440" w:rsidRPr="007E2AAE" w:rsidTr="00AA692D">
        <w:trPr>
          <w:trHeight w:val="29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center" w:pos="8010"/>
              </w:tabs>
              <w:ind w:left="162" w:right="-43" w:hanging="119"/>
              <w:jc w:val="both"/>
              <w:rPr>
                <w:b/>
                <w:bCs/>
                <w:sz w:val="24"/>
                <w:szCs w:val="24"/>
                <w:cs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</w:tr>
      <w:tr w:rsidR="00686440" w:rsidRPr="007E2AAE" w:rsidTr="00AA692D">
        <w:trPr>
          <w:trHeight w:val="3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>ธันวาคม</w:t>
            </w:r>
            <w:r w:rsidRPr="007E2AAE">
              <w:rPr>
                <w:sz w:val="24"/>
                <w:szCs w:val="24"/>
              </w:rPr>
              <w:t xml:space="preserve"> 2561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pBdr>
                <w:bottom w:val="double" w:sz="6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4,918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pBdr>
                <w:bottom w:val="double" w:sz="6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13,920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pBdr>
                <w:bottom w:val="double" w:sz="6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4,600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pBdr>
                <w:bottom w:val="double" w:sz="6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pBdr>
                <w:bottom w:val="double" w:sz="6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23,438</w:t>
            </w:r>
          </w:p>
        </w:tc>
      </w:tr>
      <w:tr w:rsidR="00686440" w:rsidRPr="007E2AAE" w:rsidTr="00AA692D">
        <w:trPr>
          <w:trHeight w:val="3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ณ วันที่ </w:t>
            </w: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pBdr>
                <w:bottom w:val="double" w:sz="6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1,828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pBdr>
                <w:bottom w:val="double" w:sz="6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7,532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pBdr>
                <w:bottom w:val="double" w:sz="6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2,015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pBdr>
                <w:bottom w:val="double" w:sz="6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pBdr>
                <w:bottom w:val="double" w:sz="6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11,375</w:t>
            </w:r>
          </w:p>
        </w:tc>
      </w:tr>
      <w:tr w:rsidR="00686440" w:rsidRPr="007E2AAE" w:rsidTr="00AA692D">
        <w:trPr>
          <w:trHeight w:val="35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</w:tr>
      <w:tr w:rsidR="00686440" w:rsidRPr="007E2AAE" w:rsidTr="00AA692D">
        <w:trPr>
          <w:trHeight w:val="351"/>
        </w:trPr>
        <w:tc>
          <w:tcPr>
            <w:tcW w:w="6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2561</w:t>
            </w:r>
            <w:r w:rsidRPr="007E2AAE">
              <w:rPr>
                <w:sz w:val="24"/>
                <w:szCs w:val="24"/>
                <w:cs/>
              </w:rPr>
              <w:t xml:space="preserve"> </w:t>
            </w:r>
            <w:r w:rsidRPr="007E2AAE">
              <w:rPr>
                <w:sz w:val="24"/>
                <w:szCs w:val="24"/>
              </w:rPr>
              <w:t>(</w:t>
            </w:r>
            <w:r w:rsidRPr="007E2AAE">
              <w:rPr>
                <w:sz w:val="24"/>
                <w:szCs w:val="24"/>
                <w:cs/>
              </w:rPr>
              <w:t>รวมอยู่ในค่าใช้จ่ายในการขายและบริการ</w:t>
            </w:r>
            <w:r w:rsidRPr="007E2AAE">
              <w:rPr>
                <w:sz w:val="24"/>
                <w:szCs w:val="24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pBdr>
                <w:bottom w:val="double" w:sz="6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15,800</w:t>
            </w:r>
          </w:p>
        </w:tc>
      </w:tr>
      <w:tr w:rsidR="00686440" w:rsidRPr="007E2AAE" w:rsidTr="00AA692D">
        <w:trPr>
          <w:trHeight w:val="351"/>
        </w:trPr>
        <w:tc>
          <w:tcPr>
            <w:tcW w:w="69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2562</w:t>
            </w:r>
            <w:r w:rsidRPr="007E2AAE">
              <w:rPr>
                <w:sz w:val="24"/>
                <w:szCs w:val="24"/>
                <w:cs/>
              </w:rPr>
              <w:t xml:space="preserve"> </w:t>
            </w:r>
            <w:r w:rsidRPr="007E2AAE">
              <w:rPr>
                <w:sz w:val="24"/>
                <w:szCs w:val="24"/>
              </w:rPr>
              <w:t>(</w:t>
            </w:r>
            <w:r w:rsidRPr="007E2AAE">
              <w:rPr>
                <w:sz w:val="24"/>
                <w:szCs w:val="24"/>
                <w:cs/>
              </w:rPr>
              <w:t>รวมอยู่ในค่าใช้จ่ายในการขายและบริการ</w:t>
            </w:r>
            <w:r w:rsidRPr="007E2AAE">
              <w:rPr>
                <w:sz w:val="24"/>
                <w:szCs w:val="24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686440" w:rsidRPr="007E2AAE" w:rsidRDefault="00686440" w:rsidP="00614139">
            <w:pPr>
              <w:pBdr>
                <w:bottom w:val="double" w:sz="6" w:space="1" w:color="auto"/>
              </w:pBdr>
              <w:tabs>
                <w:tab w:val="decimal" w:pos="969"/>
              </w:tabs>
              <w:ind w:left="-21" w:right="-43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11,750</w:t>
            </w:r>
          </w:p>
        </w:tc>
      </w:tr>
    </w:tbl>
    <w:p w:rsidR="00614139" w:rsidRPr="007E2AAE" w:rsidRDefault="00614139" w:rsidP="000E7E9C">
      <w:pPr>
        <w:spacing w:before="240" w:after="120"/>
        <w:ind w:left="605"/>
        <w:jc w:val="thaiDistribute"/>
        <w:rPr>
          <w:rFonts w:eastAsiaTheme="minorHAnsi"/>
          <w:cs/>
        </w:rPr>
      </w:pPr>
    </w:p>
    <w:p w:rsidR="00614139" w:rsidRPr="007E2AAE" w:rsidRDefault="00614139">
      <w:pPr>
        <w:overflowPunct/>
        <w:autoSpaceDE/>
        <w:autoSpaceDN/>
        <w:adjustRightInd/>
        <w:textAlignment w:val="auto"/>
        <w:rPr>
          <w:rFonts w:eastAsiaTheme="minorHAnsi"/>
          <w:cs/>
        </w:rPr>
      </w:pPr>
      <w:r w:rsidRPr="007E2AAE">
        <w:rPr>
          <w:rFonts w:eastAsiaTheme="minorHAnsi"/>
          <w:cs/>
        </w:rPr>
        <w:br w:type="page"/>
      </w:r>
    </w:p>
    <w:p w:rsidR="007747E4" w:rsidRPr="007E2AAE" w:rsidRDefault="001C4448" w:rsidP="000E7E9C">
      <w:pPr>
        <w:spacing w:before="240" w:after="120"/>
        <w:ind w:left="605"/>
        <w:jc w:val="thaiDistribute"/>
      </w:pPr>
      <w:r w:rsidRPr="007E2AAE">
        <w:rPr>
          <w:rFonts w:eastAsiaTheme="minorHAnsi"/>
          <w:cs/>
        </w:rPr>
        <w:t>กลุ่มบริษัท</w:t>
      </w:r>
      <w:r w:rsidR="007747E4" w:rsidRPr="007E2AAE">
        <w:rPr>
          <w:cs/>
        </w:rPr>
        <w:t>ได้จัดให้มีการประเมินราคา</w:t>
      </w:r>
      <w:r w:rsidR="006A4CA2" w:rsidRPr="007E2AAE">
        <w:rPr>
          <w:cs/>
        </w:rPr>
        <w:t>ที่ดิน</w:t>
      </w:r>
      <w:r w:rsidR="007747E4" w:rsidRPr="007E2AAE">
        <w:rPr>
          <w:cs/>
        </w:rPr>
        <w:t xml:space="preserve">โดยผู้ประเมินราคาอิสระในปี </w:t>
      </w:r>
      <w:r w:rsidR="004D3763" w:rsidRPr="007E2AAE">
        <w:t>256</w:t>
      </w:r>
      <w:r w:rsidR="00686440" w:rsidRPr="007E2AAE">
        <w:t>2</w:t>
      </w:r>
      <w:r w:rsidR="007747E4" w:rsidRPr="007E2AAE">
        <w:rPr>
          <w:cs/>
        </w:rPr>
        <w:t xml:space="preserve"> โดยใช้วิธี</w:t>
      </w:r>
      <w:r w:rsidR="001A0549" w:rsidRPr="007E2AAE">
        <w:rPr>
          <w:cs/>
        </w:rPr>
        <w:t xml:space="preserve">เปรียบเทียบราคาตลาด </w:t>
      </w:r>
      <w:r w:rsidR="001A0549" w:rsidRPr="007E2AAE">
        <w:t>(Market Approach)</w:t>
      </w:r>
    </w:p>
    <w:p w:rsidR="007747E4" w:rsidRPr="007E2AAE" w:rsidRDefault="007747E4" w:rsidP="000E7E9C">
      <w:pPr>
        <w:spacing w:before="120" w:after="120"/>
        <w:ind w:left="605"/>
        <w:jc w:val="thaiDistribute"/>
        <w:rPr>
          <w:i/>
          <w:iCs/>
          <w:color w:val="FF0000"/>
        </w:rPr>
      </w:pPr>
      <w:r w:rsidRPr="007E2AAE">
        <w:rPr>
          <w:cs/>
        </w:rPr>
        <w:t xml:space="preserve">ข้อสมมติฐานหลักที่ใช้ในการประเมินมูลค่าราคาที่ตีใหม่ สรุปได้ดังนี้ </w:t>
      </w:r>
    </w:p>
    <w:tbl>
      <w:tblPr>
        <w:tblW w:w="9006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1"/>
        <w:gridCol w:w="2255"/>
        <w:gridCol w:w="3870"/>
      </w:tblGrid>
      <w:tr w:rsidR="007747E4" w:rsidRPr="007E2AAE" w:rsidTr="007747E4">
        <w:tc>
          <w:tcPr>
            <w:tcW w:w="28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747E4" w:rsidRPr="007E2AAE" w:rsidRDefault="007747E4" w:rsidP="000E7E9C">
            <w:pPr>
              <w:jc w:val="center"/>
            </w:pP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47E4" w:rsidRPr="007E2AAE" w:rsidRDefault="007747E4" w:rsidP="000E7E9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7E2AAE">
              <w:rPr>
                <w:spacing w:val="-4"/>
                <w:cs/>
              </w:rPr>
              <w:t>งบการเงินรวม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47E4" w:rsidRPr="007E2AAE" w:rsidRDefault="007747E4" w:rsidP="000E7E9C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7E2AAE">
              <w:rPr>
                <w:spacing w:val="-6"/>
                <w:cs/>
              </w:rPr>
              <w:t>ผลกระทบต่อราคาที่ตีใหม่</w:t>
            </w:r>
          </w:p>
          <w:p w:rsidR="007747E4" w:rsidRPr="007E2AAE" w:rsidRDefault="007747E4" w:rsidP="000E7E9C">
            <w:pPr>
              <w:pBdr>
                <w:bottom w:val="single" w:sz="4" w:space="1" w:color="auto"/>
              </w:pBdr>
              <w:jc w:val="center"/>
              <w:rPr>
                <w:spacing w:val="-6"/>
                <w:cs/>
              </w:rPr>
            </w:pPr>
            <w:r w:rsidRPr="007E2AAE">
              <w:rPr>
                <w:spacing w:val="-6"/>
                <w:cs/>
              </w:rPr>
              <w:t>เมื่ออัตราตามข้อสมมติฐานเพิ่มขึ้น</w:t>
            </w:r>
          </w:p>
        </w:tc>
      </w:tr>
      <w:tr w:rsidR="007747E4" w:rsidRPr="007E2AAE" w:rsidTr="007747E4">
        <w:tc>
          <w:tcPr>
            <w:tcW w:w="28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7E4" w:rsidRPr="007E2AAE" w:rsidRDefault="007747E4" w:rsidP="000E7E9C">
            <w:pPr>
              <w:ind w:left="-8" w:right="-50"/>
              <w:rPr>
                <w:spacing w:val="0"/>
                <w:cs/>
              </w:rPr>
            </w:pPr>
            <w:r w:rsidRPr="007E2AAE">
              <w:rPr>
                <w:cs/>
              </w:rPr>
              <w:t>ราคาต่อตาราง</w:t>
            </w:r>
            <w:r w:rsidR="00A40A3B" w:rsidRPr="007E2AAE">
              <w:rPr>
                <w:cs/>
              </w:rPr>
              <w:t>วา</w:t>
            </w:r>
            <w:r w:rsidRPr="007E2AAE">
              <w:rPr>
                <w:cs/>
              </w:rPr>
              <w:t xml:space="preserve"> (บาท)</w:t>
            </w:r>
          </w:p>
        </w:tc>
        <w:tc>
          <w:tcPr>
            <w:tcW w:w="22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7E4" w:rsidRPr="007E2AAE" w:rsidRDefault="00A40A3B" w:rsidP="000E7E9C">
            <w:pPr>
              <w:jc w:val="center"/>
            </w:pPr>
            <w:r w:rsidRPr="007E2AAE">
              <w:t>18,750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47E4" w:rsidRPr="007E2AAE" w:rsidRDefault="007747E4" w:rsidP="000E7E9C">
            <w:pPr>
              <w:jc w:val="center"/>
              <w:rPr>
                <w:cs/>
              </w:rPr>
            </w:pPr>
            <w:r w:rsidRPr="007E2AAE">
              <w:rPr>
                <w:cs/>
              </w:rPr>
              <w:t>มูลค่ายุติธรรมเพิ่มขึ้น</w:t>
            </w:r>
          </w:p>
        </w:tc>
      </w:tr>
    </w:tbl>
    <w:p w:rsidR="007747E4" w:rsidRPr="007E2AAE" w:rsidRDefault="007747E4" w:rsidP="000E7E9C">
      <w:pPr>
        <w:spacing w:before="240" w:after="120"/>
        <w:ind w:left="605"/>
        <w:jc w:val="thaiDistribute"/>
      </w:pPr>
      <w:r w:rsidRPr="007E2AAE">
        <w:rPr>
          <w:cs/>
        </w:rPr>
        <w:t>หาก</w:t>
      </w:r>
      <w:r w:rsidR="001C4448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แสดงมูลค่าของที่ดินดังกล่าวด้วยวิธีราคาทุน มูลค่าสุทธิตามบัญชี ณ วันที่</w:t>
      </w:r>
      <w:r w:rsidR="001A0549" w:rsidRPr="007E2AAE">
        <w:rPr>
          <w:cs/>
        </w:rPr>
        <w:t xml:space="preserve">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t xml:space="preserve"> </w:t>
      </w:r>
      <w:r w:rsidRPr="007E2AAE">
        <w:rPr>
          <w:cs/>
        </w:rPr>
        <w:t xml:space="preserve">และ </w:t>
      </w:r>
      <w:r w:rsidR="004D3763" w:rsidRPr="007E2AAE">
        <w:t>2561</w:t>
      </w:r>
      <w:r w:rsidRPr="007E2AAE">
        <w:rPr>
          <w:cs/>
        </w:rPr>
        <w:t xml:space="preserve"> จะเป็นดังนี้ </w:t>
      </w:r>
    </w:p>
    <w:tbl>
      <w:tblPr>
        <w:tblW w:w="8895" w:type="dxa"/>
        <w:tblInd w:w="5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5"/>
        <w:gridCol w:w="1890"/>
        <w:gridCol w:w="1890"/>
      </w:tblGrid>
      <w:tr w:rsidR="007747E4" w:rsidRPr="007E2AAE" w:rsidTr="007747E4">
        <w:tc>
          <w:tcPr>
            <w:tcW w:w="5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7E4" w:rsidRPr="007E2AAE" w:rsidRDefault="007747E4" w:rsidP="000E7E9C">
            <w:pPr>
              <w:jc w:val="thaiDistribute"/>
            </w:pPr>
          </w:p>
        </w:tc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7E4" w:rsidRPr="007E2AAE" w:rsidRDefault="007747E4" w:rsidP="000E7E9C">
            <w:pPr>
              <w:jc w:val="right"/>
            </w:pPr>
            <w:r w:rsidRPr="007E2AAE">
              <w:t>(</w:t>
            </w:r>
            <w:r w:rsidRPr="007E2AAE">
              <w:rPr>
                <w:cs/>
              </w:rPr>
              <w:t>หน่วย</w:t>
            </w:r>
            <w:r w:rsidRPr="007E2AAE">
              <w:t xml:space="preserve">: </w:t>
            </w:r>
            <w:r w:rsidRPr="007E2AAE">
              <w:rPr>
                <w:cs/>
              </w:rPr>
              <w:t>พันบาท</w:t>
            </w:r>
            <w:r w:rsidRPr="007E2AAE">
              <w:t>)</w:t>
            </w:r>
          </w:p>
        </w:tc>
      </w:tr>
      <w:tr w:rsidR="007747E4" w:rsidRPr="007E2AAE" w:rsidTr="007747E4">
        <w:tc>
          <w:tcPr>
            <w:tcW w:w="5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7E4" w:rsidRPr="007E2AAE" w:rsidRDefault="007747E4" w:rsidP="000E7E9C">
            <w:pPr>
              <w:jc w:val="thaiDistribute"/>
            </w:pPr>
          </w:p>
        </w:tc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7E4" w:rsidRPr="007E2AAE" w:rsidRDefault="007747E4" w:rsidP="000E7E9C">
            <w:pPr>
              <w:pBdr>
                <w:bottom w:val="single" w:sz="4" w:space="1" w:color="auto"/>
              </w:pBdr>
              <w:jc w:val="center"/>
            </w:pPr>
            <w:r w:rsidRPr="007E2AAE">
              <w:rPr>
                <w:cs/>
              </w:rPr>
              <w:t>งบการเงินรวม</w:t>
            </w:r>
          </w:p>
        </w:tc>
      </w:tr>
      <w:tr w:rsidR="007747E4" w:rsidRPr="007E2AAE" w:rsidTr="007747E4">
        <w:tc>
          <w:tcPr>
            <w:tcW w:w="5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7E4" w:rsidRPr="007E2AAE" w:rsidRDefault="007747E4" w:rsidP="000E7E9C">
            <w:pPr>
              <w:jc w:val="thaiDistribute"/>
              <w:rPr>
                <w:u w:val="single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7E4" w:rsidRPr="007E2AAE" w:rsidRDefault="009678C4" w:rsidP="000E7E9C">
            <w:pPr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7E4" w:rsidRPr="007E2AAE" w:rsidRDefault="004D3763" w:rsidP="000E7E9C">
            <w:pPr>
              <w:jc w:val="center"/>
              <w:rPr>
                <w:u w:val="single"/>
              </w:rPr>
            </w:pPr>
            <w:r w:rsidRPr="007E2AAE">
              <w:rPr>
                <w:u w:val="single"/>
              </w:rPr>
              <w:t>2561</w:t>
            </w:r>
          </w:p>
        </w:tc>
      </w:tr>
      <w:tr w:rsidR="00285288" w:rsidRPr="007E2AAE" w:rsidTr="007747E4">
        <w:tc>
          <w:tcPr>
            <w:tcW w:w="51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5288" w:rsidRPr="007E2AAE" w:rsidRDefault="00285288" w:rsidP="000E7E9C">
            <w:pPr>
              <w:ind w:left="-34"/>
              <w:jc w:val="thaiDistribute"/>
            </w:pPr>
            <w:r w:rsidRPr="007E2AAE">
              <w:rPr>
                <w:cs/>
              </w:rPr>
              <w:t>ที่ดิน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288" w:rsidRPr="007E2AAE" w:rsidRDefault="00334228" w:rsidP="000E7E9C">
            <w:pPr>
              <w:tabs>
                <w:tab w:val="decimal" w:pos="1340"/>
              </w:tabs>
              <w:jc w:val="thaiDistribute"/>
            </w:pPr>
            <w:r w:rsidRPr="007E2AAE">
              <w:t>284,506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5288" w:rsidRPr="007E2AAE" w:rsidRDefault="00285288" w:rsidP="000E7E9C">
            <w:pPr>
              <w:tabs>
                <w:tab w:val="decimal" w:pos="1340"/>
              </w:tabs>
              <w:jc w:val="thaiDistribute"/>
            </w:pPr>
            <w:r w:rsidRPr="007E2AAE">
              <w:t>284,506</w:t>
            </w:r>
          </w:p>
        </w:tc>
      </w:tr>
    </w:tbl>
    <w:p w:rsidR="00D1547A" w:rsidRPr="007E2AAE" w:rsidRDefault="00D1547A" w:rsidP="00686440">
      <w:pPr>
        <w:spacing w:before="240" w:after="120"/>
        <w:ind w:left="605" w:hanging="605"/>
        <w:jc w:val="thaiDistribute"/>
        <w:rPr>
          <w:cs/>
        </w:rPr>
      </w:pPr>
      <w:r w:rsidRPr="007E2AAE">
        <w:tab/>
      </w:r>
      <w:r w:rsidRPr="007E2AAE">
        <w:rPr>
          <w:cs/>
        </w:rPr>
        <w:t xml:space="preserve">ณ 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rPr>
          <w:cs/>
        </w:rPr>
        <w:t xml:space="preserve"> </w:t>
      </w:r>
      <w:r w:rsidR="001C4448" w:rsidRPr="007E2AAE">
        <w:rPr>
          <w:rFonts w:eastAsiaTheme="minorHAnsi"/>
          <w:cs/>
        </w:rPr>
        <w:t>กลุ่มบริษัท</w:t>
      </w:r>
      <w:r w:rsidR="001A0549" w:rsidRPr="007E2AAE">
        <w:rPr>
          <w:cs/>
        </w:rPr>
        <w:t>มียอดคงเหลือของ</w:t>
      </w:r>
      <w:r w:rsidRPr="007E2AAE">
        <w:rPr>
          <w:cs/>
        </w:rPr>
        <w:t>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="00A40A3B" w:rsidRPr="007E2AAE">
        <w:t xml:space="preserve"> </w:t>
      </w:r>
      <w:r w:rsidR="00574125" w:rsidRPr="007E2AAE">
        <w:t>2</w:t>
      </w:r>
      <w:r w:rsidR="00A40A3B" w:rsidRPr="007E2AAE">
        <w:t xml:space="preserve"> </w:t>
      </w:r>
      <w:r w:rsidRPr="007E2AAE">
        <w:rPr>
          <w:cs/>
        </w:rPr>
        <w:t>ล้านบาท (</w:t>
      </w:r>
      <w:r w:rsidR="004D3763" w:rsidRPr="007E2AAE">
        <w:t>2561</w:t>
      </w:r>
      <w:r w:rsidRPr="007E2AAE">
        <w:rPr>
          <w:cs/>
        </w:rPr>
        <w:t xml:space="preserve">: </w:t>
      </w:r>
      <w:r w:rsidR="00285288" w:rsidRPr="007E2AAE">
        <w:t>5</w:t>
      </w:r>
      <w:r w:rsidR="007747E4" w:rsidRPr="007E2AAE">
        <w:t xml:space="preserve"> </w:t>
      </w:r>
      <w:r w:rsidRPr="007E2AAE">
        <w:rPr>
          <w:cs/>
        </w:rPr>
        <w:t>ล้านบาท)</w:t>
      </w:r>
      <w:r w:rsidR="00AA692D" w:rsidRPr="007E2AAE">
        <w:t xml:space="preserve"> </w:t>
      </w:r>
      <w:r w:rsidR="00AA692D" w:rsidRPr="007E2AAE">
        <w:rPr>
          <w:cs/>
        </w:rPr>
        <w:t>(เฉพาะบริษัทฯ</w:t>
      </w:r>
      <w:r w:rsidR="00AA692D" w:rsidRPr="007E2AAE">
        <w:t>:</w:t>
      </w:r>
      <w:r w:rsidR="005103F3">
        <w:t xml:space="preserve">                                 </w:t>
      </w:r>
      <w:r w:rsidR="00AA692D" w:rsidRPr="007E2AAE">
        <w:t xml:space="preserve"> 2 </w:t>
      </w:r>
      <w:r w:rsidR="00AA692D" w:rsidRPr="007E2AAE">
        <w:rPr>
          <w:cs/>
        </w:rPr>
        <w:t xml:space="preserve">ล้านบาท </w:t>
      </w:r>
      <w:r w:rsidR="00AA692D" w:rsidRPr="007E2AAE">
        <w:t xml:space="preserve">2561: </w:t>
      </w:r>
      <w:r w:rsidR="00C9690E" w:rsidRPr="007E2AAE">
        <w:t>5</w:t>
      </w:r>
      <w:r w:rsidR="00AA692D" w:rsidRPr="007E2AAE">
        <w:t xml:space="preserve"> </w:t>
      </w:r>
      <w:r w:rsidR="00AA692D" w:rsidRPr="007E2AAE">
        <w:rPr>
          <w:cs/>
        </w:rPr>
        <w:t>ล้านบาท)</w:t>
      </w:r>
    </w:p>
    <w:p w:rsidR="00D1547A" w:rsidRPr="007E2AAE" w:rsidRDefault="00D1547A" w:rsidP="000E7E9C">
      <w:pPr>
        <w:spacing w:before="120" w:after="120"/>
        <w:ind w:left="605" w:hanging="605"/>
        <w:jc w:val="thaiDistribute"/>
      </w:pPr>
      <w:r w:rsidRPr="007E2AAE">
        <w:rPr>
          <w:cs/>
        </w:rPr>
        <w:tab/>
        <w:t xml:space="preserve">ณ 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rPr>
          <w:cs/>
        </w:rPr>
        <w:t xml:space="preserve"> </w:t>
      </w:r>
      <w:r w:rsidR="001C4448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7E2AAE">
        <w:t xml:space="preserve"> </w:t>
      </w:r>
      <w:r w:rsidRPr="007E2AAE">
        <w:rPr>
          <w:cs/>
        </w:rPr>
        <w:t>มูลค่าตามบัญชีก่อนหักค่าเสื่อมราคาสะสม</w:t>
      </w:r>
      <w:r w:rsidR="003F1258" w:rsidRPr="007E2AAE">
        <w:rPr>
          <w:cs/>
        </w:rPr>
        <w:t>และค่าเผื่อการด้อยค่า</w:t>
      </w:r>
      <w:r w:rsidRPr="007E2AAE">
        <w:rPr>
          <w:cs/>
        </w:rPr>
        <w:t xml:space="preserve">ของสินทรัพย์ดังกล่าวมีจำนวนเงินประมาณ </w:t>
      </w:r>
      <w:r w:rsidR="003F1258" w:rsidRPr="007E2AAE">
        <w:t>149</w:t>
      </w:r>
      <w:r w:rsidR="00285288" w:rsidRPr="007E2AAE">
        <w:t xml:space="preserve"> </w:t>
      </w:r>
      <w:r w:rsidRPr="007E2AAE">
        <w:rPr>
          <w:cs/>
        </w:rPr>
        <w:t>ล้านบาท (</w:t>
      </w:r>
      <w:r w:rsidR="004D3763" w:rsidRPr="007E2AAE">
        <w:t>2561</w:t>
      </w:r>
      <w:r w:rsidRPr="007E2AAE">
        <w:rPr>
          <w:cs/>
        </w:rPr>
        <w:t xml:space="preserve">: </w:t>
      </w:r>
      <w:r w:rsidR="00285288" w:rsidRPr="007E2AAE">
        <w:t>12</w:t>
      </w:r>
      <w:r w:rsidR="00686440" w:rsidRPr="007E2AAE">
        <w:t>1</w:t>
      </w:r>
      <w:r w:rsidR="00285288" w:rsidRPr="007E2AAE">
        <w:t xml:space="preserve"> </w:t>
      </w:r>
      <w:r w:rsidRPr="007E2AAE">
        <w:rPr>
          <w:cs/>
        </w:rPr>
        <w:t>ล้านบาท)</w:t>
      </w:r>
      <w:r w:rsidRPr="007E2AAE">
        <w:t xml:space="preserve"> </w:t>
      </w:r>
      <w:r w:rsidRPr="007E2AAE">
        <w:rPr>
          <w:cs/>
        </w:rPr>
        <w:t>(เฉพาะบริษัทฯ</w:t>
      </w:r>
      <w:r w:rsidRPr="007E2AAE">
        <w:t xml:space="preserve">: </w:t>
      </w:r>
      <w:r w:rsidR="00574125" w:rsidRPr="007E2AAE">
        <w:t>26</w:t>
      </w:r>
      <w:r w:rsidR="00285288" w:rsidRPr="007E2AAE">
        <w:t xml:space="preserve"> </w:t>
      </w:r>
      <w:r w:rsidRPr="007E2AAE">
        <w:rPr>
          <w:cs/>
        </w:rPr>
        <w:t xml:space="preserve">ล้านบาท </w:t>
      </w:r>
      <w:r w:rsidR="004D3763" w:rsidRPr="007E2AAE">
        <w:t>2561</w:t>
      </w:r>
      <w:r w:rsidRPr="007E2AAE">
        <w:t xml:space="preserve">: </w:t>
      </w:r>
      <w:r w:rsidR="00285288" w:rsidRPr="007E2AAE">
        <w:t xml:space="preserve">17 </w:t>
      </w:r>
      <w:r w:rsidRPr="007E2AAE">
        <w:rPr>
          <w:cs/>
        </w:rPr>
        <w:t>ล้านบาท)</w:t>
      </w:r>
    </w:p>
    <w:p w:rsidR="00686440" w:rsidRPr="007E2AAE" w:rsidRDefault="00686440" w:rsidP="00686440">
      <w:pPr>
        <w:spacing w:before="120" w:after="120"/>
        <w:ind w:left="605" w:hanging="605"/>
        <w:jc w:val="thaiDistribute"/>
      </w:pPr>
      <w:r w:rsidRPr="007E2AAE">
        <w:rPr>
          <w:cs/>
        </w:rPr>
        <w:tab/>
      </w:r>
      <w:r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ได้นำที่ดินและสิ่งปลูกสร้างมูลค่าสุทธิตามบัญชีจำนวนประมาณ</w:t>
      </w:r>
      <w:r w:rsidRPr="007E2AAE">
        <w:t xml:space="preserve"> </w:t>
      </w:r>
      <w:r w:rsidR="003A3397" w:rsidRPr="007E2AAE">
        <w:t>2,533</w:t>
      </w:r>
      <w:r w:rsidRPr="007E2AAE">
        <w:t xml:space="preserve"> </w:t>
      </w:r>
      <w:r w:rsidRPr="007E2AAE">
        <w:rPr>
          <w:cs/>
        </w:rPr>
        <w:t>ล้านบาท</w:t>
      </w:r>
      <w:r w:rsidRPr="007E2AAE">
        <w:t xml:space="preserve"> </w:t>
      </w:r>
      <w:r w:rsidRPr="007E2AAE">
        <w:rPr>
          <w:cs/>
        </w:rPr>
        <w:t>(</w:t>
      </w:r>
      <w:r w:rsidRPr="007E2AAE">
        <w:t>2561</w:t>
      </w:r>
      <w:r w:rsidRPr="007E2AAE">
        <w:rPr>
          <w:cs/>
        </w:rPr>
        <w:t xml:space="preserve">: </w:t>
      </w:r>
      <w:r w:rsidRPr="007E2AAE">
        <w:t>2,400</w:t>
      </w:r>
      <w:r w:rsidRPr="007E2AAE">
        <w:rPr>
          <w:cs/>
        </w:rPr>
        <w:t xml:space="preserve"> ล้านบาท) ไปค้ำประกันวงเงินสินเชื่อที่</w:t>
      </w:r>
      <w:r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 xml:space="preserve">ได้รับจากสถาบันการเงิน ตามที่กล่าวไว้ในหมายเหตุประกอบงบการเงินรวมข้อ </w:t>
      </w:r>
      <w:r w:rsidRPr="007E2AAE">
        <w:t>2</w:t>
      </w:r>
      <w:r w:rsidR="00574125" w:rsidRPr="007E2AAE">
        <w:t>5</w:t>
      </w:r>
    </w:p>
    <w:p w:rsidR="00371D8C" w:rsidRPr="007E2AAE" w:rsidRDefault="00371D8C" w:rsidP="00686440">
      <w:pPr>
        <w:spacing w:before="120" w:after="120"/>
        <w:ind w:left="605" w:hanging="605"/>
        <w:jc w:val="thaiDistribute"/>
        <w:rPr>
          <w:cs/>
        </w:rPr>
      </w:pPr>
      <w:r w:rsidRPr="007E2AAE">
        <w:rPr>
          <w:cs/>
        </w:rPr>
        <w:tab/>
        <w:t>กลุ่มบริษัทได้ทำการทดสอบการด้อยค่าของโครงการสปอร์ต คลับ ระหว่างก่อสร้าง ซึ่งประกอบด้วยที่ดิน ทะเลสาบคริสตัลลากูน และสินทรัพย์ระหว่างก่อสร้าง</w:t>
      </w:r>
      <w:r w:rsidR="00D26C35" w:rsidRPr="007E2AAE">
        <w:t xml:space="preserve"> </w:t>
      </w:r>
      <w:r w:rsidRPr="007E2AAE">
        <w:rPr>
          <w:cs/>
        </w:rPr>
        <w:t xml:space="preserve">โดยพิจารณามูลค่าที่คาดว่าจะได้รับคืนโดยใช้วิธีประมาณกระแสเงินสดที่คาดว่าจะได้รับในอนาคต ซึ่งปัจจัยที่ใช้ในการพิจารณา ได้แก่ </w:t>
      </w:r>
      <w:r w:rsidR="00C52652" w:rsidRPr="007E2AAE">
        <w:rPr>
          <w:cs/>
        </w:rPr>
        <w:t xml:space="preserve">แผนธุรกิจในอนาคต </w:t>
      </w:r>
      <w:r w:rsidRPr="007E2AAE">
        <w:rPr>
          <w:cs/>
        </w:rPr>
        <w:t xml:space="preserve">อัตราการเติบโต อัตรากำไรขั้นต้น </w:t>
      </w:r>
      <w:r w:rsidR="001D143E" w:rsidRPr="007E2AAE">
        <w:rPr>
          <w:cs/>
        </w:rPr>
        <w:t>และ</w:t>
      </w:r>
      <w:r w:rsidRPr="007E2AAE">
        <w:rPr>
          <w:cs/>
        </w:rPr>
        <w:t>อัตราคิดลด เป็นต้น ซึ่งเป็นปัจจัยที่สำคัญที่หากมีการเปลี่ยนแปลง</w:t>
      </w:r>
      <w:r w:rsidR="00C52652" w:rsidRPr="007E2AAE">
        <w:t xml:space="preserve">                                 </w:t>
      </w:r>
      <w:r w:rsidRPr="007E2AAE">
        <w:rPr>
          <w:cs/>
        </w:rPr>
        <w:t>จะส่งผลกระทบต่อจำนวนมูลค่าที่คาดว่าจะได้รับคืน</w:t>
      </w:r>
    </w:p>
    <w:p w:rsidR="00371D8C" w:rsidRPr="007E2AAE" w:rsidRDefault="00371D8C">
      <w:pPr>
        <w:overflowPunct/>
        <w:autoSpaceDE/>
        <w:autoSpaceDN/>
        <w:adjustRightInd/>
        <w:textAlignment w:val="auto"/>
        <w:rPr>
          <w:b/>
          <w:bCs/>
        </w:rPr>
      </w:pPr>
      <w:r w:rsidRPr="007E2AAE">
        <w:rPr>
          <w:b/>
          <w:bCs/>
        </w:rPr>
        <w:br w:type="page"/>
      </w:r>
    </w:p>
    <w:p w:rsidR="00371D8C" w:rsidRPr="007E2AAE" w:rsidRDefault="00371D8C" w:rsidP="00235FFF">
      <w:pPr>
        <w:tabs>
          <w:tab w:val="left" w:pos="540"/>
        </w:tabs>
        <w:spacing w:before="120" w:after="120" w:line="400" w:lineRule="exact"/>
        <w:jc w:val="both"/>
        <w:rPr>
          <w:b/>
          <w:bCs/>
        </w:rPr>
      </w:pPr>
      <w:r w:rsidRPr="007E2AAE">
        <w:rPr>
          <w:b/>
          <w:bCs/>
        </w:rPr>
        <w:t xml:space="preserve">20. </w:t>
      </w:r>
      <w:r w:rsidRPr="007E2AAE">
        <w:rPr>
          <w:b/>
          <w:bCs/>
        </w:rPr>
        <w:tab/>
      </w:r>
      <w:r w:rsidRPr="007E2AAE">
        <w:rPr>
          <w:b/>
          <w:bCs/>
          <w:cs/>
        </w:rPr>
        <w:t>สินทรัพย์ไม่มีตัวตน</w:t>
      </w:r>
    </w:p>
    <w:p w:rsidR="00371D8C" w:rsidRPr="007E2AAE" w:rsidRDefault="00371D8C" w:rsidP="00235FFF">
      <w:pPr>
        <w:tabs>
          <w:tab w:val="left" w:pos="540"/>
        </w:tabs>
        <w:spacing w:before="120" w:after="40" w:line="400" w:lineRule="exact"/>
        <w:jc w:val="both"/>
        <w:rPr>
          <w:cs/>
        </w:rPr>
      </w:pPr>
      <w:r w:rsidRPr="007E2AAE">
        <w:rPr>
          <w:cs/>
        </w:rPr>
        <w:tab/>
        <w:t xml:space="preserve">มูลค่าตามบัญชีของสินทรัพย์ไม่มีตัวตน ณ วันที่ </w:t>
      </w:r>
      <w:r w:rsidRPr="007E2AAE">
        <w:t xml:space="preserve">31 </w:t>
      </w:r>
      <w:r w:rsidRPr="007E2AAE">
        <w:rPr>
          <w:cs/>
        </w:rPr>
        <w:t xml:space="preserve">ธันวาคม </w:t>
      </w:r>
      <w:r w:rsidRPr="007E2AAE">
        <w:t xml:space="preserve">2562 </w:t>
      </w:r>
      <w:r w:rsidRPr="007E2AAE">
        <w:rPr>
          <w:cs/>
        </w:rPr>
        <w:t xml:space="preserve">และ </w:t>
      </w:r>
      <w:r w:rsidRPr="007E2AAE">
        <w:t xml:space="preserve">2561 </w:t>
      </w:r>
      <w:r w:rsidRPr="007E2AAE">
        <w:rPr>
          <w:cs/>
        </w:rPr>
        <w:t>แสดงได้ดังนี้</w:t>
      </w:r>
    </w:p>
    <w:tbl>
      <w:tblPr>
        <w:tblW w:w="1026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AA37B7" w:rsidRPr="007E2AAE" w:rsidTr="00A02F52">
        <w:trPr>
          <w:trHeight w:val="333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ab/>
            </w: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center" w:pos="8010"/>
              </w:tabs>
              <w:spacing w:line="290" w:lineRule="exact"/>
              <w:ind w:left="-19" w:right="-43"/>
              <w:jc w:val="right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(หน่วย</w:t>
            </w:r>
            <w:r w:rsidRPr="007E2AAE">
              <w:rPr>
                <w:sz w:val="23"/>
                <w:szCs w:val="23"/>
              </w:rPr>
              <w:t xml:space="preserve">: </w:t>
            </w:r>
            <w:r w:rsidRPr="007E2AAE">
              <w:rPr>
                <w:sz w:val="23"/>
                <w:szCs w:val="23"/>
                <w:cs/>
              </w:rPr>
              <w:t>พันบาท)</w:t>
            </w:r>
          </w:p>
        </w:tc>
      </w:tr>
      <w:tr w:rsidR="00AA37B7" w:rsidRPr="007E2AAE" w:rsidTr="00A02F52">
        <w:trPr>
          <w:trHeight w:val="307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</w:rPr>
            </w:pPr>
          </w:p>
        </w:tc>
        <w:tc>
          <w:tcPr>
            <w:tcW w:w="8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งบการเงินรวม</w:t>
            </w:r>
          </w:p>
        </w:tc>
      </w:tr>
      <w:tr w:rsidR="00AA37B7" w:rsidRPr="007E2AAE" w:rsidTr="00F16EC1">
        <w:trPr>
          <w:trHeight w:val="70"/>
          <w:tblHeader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เครื่องหมาย</w:t>
            </w:r>
          </w:p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การค้าและ</w:t>
            </w:r>
          </w:p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ชื่อทางการค้า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สัญญา</w:t>
            </w:r>
          </w:p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ข้อตกลง</w:t>
            </w:r>
          </w:p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ไม่แข่งขัน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สัญญา</w:t>
            </w:r>
          </w:p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แฟรนไชส์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ความสัมพันธ์</w:t>
            </w:r>
          </w:p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กับลูกค้า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โปรแกรม</w:t>
            </w:r>
          </w:p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712929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โปรแกรมออกแบบ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pacing w:val="-11"/>
                <w:sz w:val="23"/>
                <w:szCs w:val="23"/>
              </w:rPr>
            </w:pPr>
            <w:r w:rsidRPr="007E2AAE">
              <w:rPr>
                <w:spacing w:val="-11"/>
                <w:sz w:val="23"/>
                <w:szCs w:val="23"/>
                <w:cs/>
              </w:rPr>
              <w:t>เงินจ่ายล่วงหน้า</w:t>
            </w:r>
          </w:p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ค่าสินทรัพย์ไม่มีตัวตน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-19" w:right="-43"/>
              <w:jc w:val="center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รวม</w:t>
            </w:r>
          </w:p>
        </w:tc>
      </w:tr>
      <w:tr w:rsidR="00AA37B7" w:rsidRPr="007E2AAE" w:rsidTr="00AA37B7">
        <w:trPr>
          <w:trHeight w:val="2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</w:rPr>
            </w:pPr>
            <w:r w:rsidRPr="007E2AAE">
              <w:rPr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decimal" w:pos="888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decimal" w:pos="888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decimal" w:pos="888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decimal" w:pos="888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888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decimal" w:pos="888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decimal" w:pos="888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decimal" w:pos="888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</w:tr>
      <w:tr w:rsidR="00AA37B7" w:rsidRPr="007E2AAE" w:rsidTr="00AA37B7">
        <w:trPr>
          <w:trHeight w:val="27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 xml:space="preserve">ณ วันที่ </w:t>
            </w:r>
            <w:r w:rsidRPr="007E2AAE">
              <w:rPr>
                <w:sz w:val="23"/>
                <w:szCs w:val="23"/>
              </w:rPr>
              <w:t xml:space="preserve">1 </w:t>
            </w:r>
            <w:r w:rsidRPr="007E2AAE">
              <w:rPr>
                <w:sz w:val="23"/>
                <w:szCs w:val="23"/>
                <w:cs/>
              </w:rPr>
              <w:t xml:space="preserve">มกราคม </w:t>
            </w:r>
            <w:r w:rsidRPr="007E2AAE">
              <w:rPr>
                <w:sz w:val="23"/>
                <w:szCs w:val="23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1,726,819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3,492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604,367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94,917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75,100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2,504,695</w:t>
            </w:r>
          </w:p>
        </w:tc>
      </w:tr>
      <w:tr w:rsidR="00AA37B7" w:rsidRPr="007E2AAE" w:rsidTr="00AA37B7">
        <w:trPr>
          <w:trHeight w:val="2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7,143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7,143</w:t>
            </w:r>
          </w:p>
        </w:tc>
      </w:tr>
      <w:tr w:rsidR="00AA37B7" w:rsidRPr="007E2AAE" w:rsidTr="00AA37B7">
        <w:trPr>
          <w:trHeight w:val="2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center" w:pos="8010"/>
              </w:tabs>
              <w:spacing w:line="290" w:lineRule="exact"/>
              <w:ind w:left="173" w:right="-43" w:hanging="187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ผลต่างจากการแปลงค่า                        งบการเงิน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(10,063)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(20)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(3,447)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(553)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(311)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(14,394)</w:t>
            </w:r>
          </w:p>
        </w:tc>
      </w:tr>
      <w:tr w:rsidR="00AA37B7" w:rsidRPr="007E2AAE" w:rsidTr="00AA37B7">
        <w:trPr>
          <w:trHeight w:val="27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 xml:space="preserve">ณ วันที่ </w:t>
            </w:r>
            <w:r w:rsidRPr="007E2AAE">
              <w:rPr>
                <w:sz w:val="23"/>
                <w:szCs w:val="23"/>
              </w:rPr>
              <w:t xml:space="preserve">31 </w:t>
            </w:r>
            <w:r w:rsidRPr="007E2AAE">
              <w:rPr>
                <w:sz w:val="23"/>
                <w:szCs w:val="23"/>
                <w:cs/>
              </w:rPr>
              <w:t>ธันวาคม</w:t>
            </w:r>
            <w:r w:rsidRPr="007E2AAE">
              <w:rPr>
                <w:sz w:val="23"/>
                <w:szCs w:val="23"/>
              </w:rPr>
              <w:t xml:space="preserve"> 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1,716,756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3,472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600,920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94,364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81,932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2,497,444</w:t>
            </w:r>
          </w:p>
        </w:tc>
      </w:tr>
      <w:tr w:rsidR="00AA37B7" w:rsidRPr="007E2AAE" w:rsidTr="00AA37B7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681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1,344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2,025</w:t>
            </w:r>
          </w:p>
        </w:tc>
      </w:tr>
      <w:tr w:rsidR="00AA37B7" w:rsidRPr="007E2AAE" w:rsidTr="00AA37B7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จำหน่าย/ตัดจำหน่าย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(2,224)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(2,224)</w:t>
            </w:r>
          </w:p>
        </w:tc>
      </w:tr>
      <w:tr w:rsidR="00AA37B7" w:rsidRPr="007E2AAE" w:rsidTr="00AA37B7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center" w:pos="8010"/>
              </w:tabs>
              <w:spacing w:line="290" w:lineRule="exact"/>
              <w:ind w:left="173" w:right="-43" w:hanging="187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 xml:space="preserve">รับโอนมาจากที่ดิน อาคารและอุปกรณ์ (หมายเหตุ </w:t>
            </w:r>
            <w:r w:rsidRPr="007E2AAE">
              <w:rPr>
                <w:sz w:val="23"/>
                <w:szCs w:val="23"/>
              </w:rPr>
              <w:t>19)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58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466,655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466,713</w:t>
            </w:r>
          </w:p>
        </w:tc>
      </w:tr>
      <w:tr w:rsidR="00AA37B7" w:rsidRPr="007E2AAE" w:rsidTr="00AA37B7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center" w:pos="8010"/>
              </w:tabs>
              <w:spacing w:line="290" w:lineRule="exact"/>
              <w:ind w:left="173" w:right="-43" w:hanging="187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ผลต่างจากการแปลงค่า               งบการเงิน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 xml:space="preserve">(121,459)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 xml:space="preserve">(246)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(41,609)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(6,676)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(4,497)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(13,395)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(187,882)</w:t>
            </w:r>
          </w:p>
        </w:tc>
      </w:tr>
      <w:tr w:rsidR="00AA37B7" w:rsidRPr="007E2AAE" w:rsidTr="00AA37B7">
        <w:trPr>
          <w:trHeight w:val="34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 xml:space="preserve">ณ วันที่ </w:t>
            </w:r>
            <w:r w:rsidRPr="007E2AAE">
              <w:rPr>
                <w:sz w:val="23"/>
                <w:szCs w:val="23"/>
              </w:rPr>
              <w:t xml:space="preserve">31 </w:t>
            </w:r>
            <w:r w:rsidRPr="007E2AAE">
              <w:rPr>
                <w:sz w:val="23"/>
                <w:szCs w:val="23"/>
                <w:cs/>
              </w:rPr>
              <w:t xml:space="preserve">ธันวาคม </w:t>
            </w:r>
            <w:r w:rsidRPr="007E2AAE">
              <w:rPr>
                <w:sz w:val="23"/>
                <w:szCs w:val="23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1,595,297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3,226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559,311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87,688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75,950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453,260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1,344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2,776,076</w:t>
            </w:r>
          </w:p>
        </w:tc>
      </w:tr>
      <w:tr w:rsidR="00AA37B7" w:rsidRPr="007E2AAE" w:rsidTr="00AA37B7">
        <w:trPr>
          <w:trHeight w:val="27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center" w:pos="8010"/>
              </w:tabs>
              <w:spacing w:line="290" w:lineRule="exact"/>
              <w:ind w:left="-19" w:right="-43"/>
              <w:jc w:val="both"/>
              <w:rPr>
                <w:b/>
                <w:bCs/>
                <w:sz w:val="23"/>
                <w:szCs w:val="23"/>
                <w:cs/>
              </w:rPr>
            </w:pPr>
            <w:r w:rsidRPr="007E2AAE">
              <w:rPr>
                <w:b/>
                <w:bCs/>
                <w:sz w:val="23"/>
                <w:szCs w:val="23"/>
                <w:cs/>
              </w:rPr>
              <w:t>ค่าตัดจำหน่ายสะสม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</w:tr>
      <w:tr w:rsidR="00AA37B7" w:rsidRPr="007E2AAE" w:rsidTr="00AA37B7">
        <w:trPr>
          <w:trHeight w:val="2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 xml:space="preserve">ณ วันที่ </w:t>
            </w:r>
            <w:r w:rsidRPr="007E2AAE">
              <w:rPr>
                <w:sz w:val="23"/>
                <w:szCs w:val="23"/>
              </w:rPr>
              <w:t xml:space="preserve">1 </w:t>
            </w:r>
            <w:r w:rsidRPr="007E2AAE">
              <w:rPr>
                <w:sz w:val="23"/>
                <w:szCs w:val="23"/>
                <w:cs/>
              </w:rPr>
              <w:t xml:space="preserve">มกราคม </w:t>
            </w:r>
            <w:r w:rsidRPr="007E2AAE">
              <w:rPr>
                <w:sz w:val="23"/>
                <w:szCs w:val="23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2,693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257,530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73,165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48,990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382,378</w:t>
            </w:r>
          </w:p>
        </w:tc>
      </w:tr>
      <w:tr w:rsidR="00AA37B7" w:rsidRPr="007E2AAE" w:rsidTr="00AA37B7">
        <w:trPr>
          <w:trHeight w:val="27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spacing w:line="290" w:lineRule="exact"/>
              <w:ind w:left="168" w:right="-43" w:hanging="180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ค่าตัดจำหน่ายสำหรับปี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792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60,411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21,540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23,591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106,334</w:t>
            </w:r>
          </w:p>
        </w:tc>
      </w:tr>
      <w:tr w:rsidR="00AA37B7" w:rsidRPr="007E2AAE" w:rsidTr="00AA37B7">
        <w:trPr>
          <w:trHeight w:val="27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spacing w:line="290" w:lineRule="exact"/>
              <w:ind w:left="168" w:right="-43" w:hanging="180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ผลต่างจากการแปลงค่า               งบการเงิน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(13)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(1,218)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(341)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(148)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(1,720)</w:t>
            </w:r>
          </w:p>
        </w:tc>
      </w:tr>
      <w:tr w:rsidR="00AA37B7" w:rsidRPr="007E2AAE" w:rsidTr="00AA37B7">
        <w:trPr>
          <w:trHeight w:val="2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spacing w:line="290" w:lineRule="exact"/>
              <w:ind w:left="168" w:right="-43" w:hanging="180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 xml:space="preserve">ณ วันที่ </w:t>
            </w:r>
            <w:r w:rsidRPr="007E2AAE">
              <w:rPr>
                <w:sz w:val="23"/>
                <w:szCs w:val="23"/>
              </w:rPr>
              <w:t xml:space="preserve">31 </w:t>
            </w:r>
            <w:r w:rsidRPr="007E2AAE">
              <w:rPr>
                <w:sz w:val="23"/>
                <w:szCs w:val="23"/>
                <w:cs/>
              </w:rPr>
              <w:t>ธันวาคม</w:t>
            </w:r>
            <w:r w:rsidRPr="007E2AAE">
              <w:rPr>
                <w:sz w:val="23"/>
                <w:szCs w:val="23"/>
              </w:rPr>
              <w:t xml:space="preserve"> 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3,472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316,723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94,364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72,433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486,992</w:t>
            </w:r>
          </w:p>
        </w:tc>
      </w:tr>
      <w:tr w:rsidR="00AA37B7" w:rsidRPr="007E2AAE" w:rsidTr="00AA37B7">
        <w:trPr>
          <w:trHeight w:val="27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spacing w:line="290" w:lineRule="exact"/>
              <w:ind w:left="168" w:right="-43" w:hanging="180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ค่าตัดจำหน่ายสำหรับปี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58,364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3,901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68011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23,333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68011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85,598</w:t>
            </w:r>
          </w:p>
        </w:tc>
      </w:tr>
      <w:tr w:rsidR="00AA37B7" w:rsidRPr="007E2AAE" w:rsidTr="00AA37B7">
        <w:trPr>
          <w:trHeight w:val="27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spacing w:line="290" w:lineRule="exact"/>
              <w:ind w:left="168" w:right="-43" w:hanging="180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(2,064)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(2,064)</w:t>
            </w:r>
          </w:p>
        </w:tc>
      </w:tr>
      <w:tr w:rsidR="00AA37B7" w:rsidRPr="007E2AAE" w:rsidTr="00AA37B7">
        <w:trPr>
          <w:trHeight w:val="27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center" w:pos="8010"/>
              </w:tabs>
              <w:spacing w:line="290" w:lineRule="exact"/>
              <w:ind w:left="173" w:right="-43" w:hanging="187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 xml:space="preserve">รับโอนมาจากที่ดิน อาคารและอุปกรณ์ (หมายเหตุ </w:t>
            </w:r>
            <w:r w:rsidRPr="007E2AAE">
              <w:rPr>
                <w:sz w:val="23"/>
                <w:szCs w:val="23"/>
              </w:rPr>
              <w:t>19)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38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38</w:t>
            </w:r>
          </w:p>
        </w:tc>
      </w:tr>
      <w:tr w:rsidR="00AA37B7" w:rsidRPr="007E2AAE" w:rsidTr="00AA37B7">
        <w:trPr>
          <w:trHeight w:val="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spacing w:line="290" w:lineRule="exact"/>
              <w:ind w:left="168" w:right="-43" w:hanging="180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ผลต่างจากการแปลงค่า              งบการเงิน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(246)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(23,267)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(6,676)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(4,217)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68011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(670)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</w:t>
            </w:r>
            <w:r w:rsidR="00680117" w:rsidRPr="007E2AAE">
              <w:rPr>
                <w:sz w:val="23"/>
                <w:szCs w:val="23"/>
              </w:rPr>
              <w:t>35,07</w:t>
            </w:r>
            <w:r w:rsidR="00C52652" w:rsidRPr="007E2AAE">
              <w:rPr>
                <w:sz w:val="23"/>
                <w:szCs w:val="23"/>
              </w:rPr>
              <w:t>6</w:t>
            </w:r>
            <w:r w:rsidRPr="007E2AAE">
              <w:rPr>
                <w:sz w:val="23"/>
                <w:szCs w:val="23"/>
              </w:rPr>
              <w:t>)</w:t>
            </w:r>
          </w:p>
        </w:tc>
      </w:tr>
      <w:tr w:rsidR="00AA37B7" w:rsidRPr="007E2AAE" w:rsidTr="00AA37B7">
        <w:trPr>
          <w:trHeight w:val="3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 xml:space="preserve">ณ วันที่ </w:t>
            </w:r>
            <w:r w:rsidRPr="007E2AAE">
              <w:rPr>
                <w:sz w:val="23"/>
                <w:szCs w:val="23"/>
              </w:rPr>
              <w:t xml:space="preserve">31 </w:t>
            </w:r>
            <w:r w:rsidRPr="007E2AAE">
              <w:rPr>
                <w:sz w:val="23"/>
                <w:szCs w:val="23"/>
                <w:cs/>
              </w:rPr>
              <w:t xml:space="preserve">ธันวาคม </w:t>
            </w:r>
            <w:r w:rsidRPr="007E2AAE">
              <w:rPr>
                <w:sz w:val="23"/>
                <w:szCs w:val="23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3,226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351,820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87,688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70,091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68011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22,663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5</w:t>
            </w:r>
            <w:r w:rsidR="00680117" w:rsidRPr="007E2AAE">
              <w:rPr>
                <w:sz w:val="23"/>
                <w:szCs w:val="23"/>
              </w:rPr>
              <w:t>35,488</w:t>
            </w:r>
          </w:p>
        </w:tc>
      </w:tr>
      <w:tr w:rsidR="00AA37B7" w:rsidRPr="007E2AAE" w:rsidTr="00AA37B7">
        <w:trPr>
          <w:trHeight w:val="3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center" w:pos="8010"/>
              </w:tabs>
              <w:spacing w:line="290" w:lineRule="exact"/>
              <w:ind w:left="-19" w:right="-43"/>
              <w:jc w:val="both"/>
              <w:rPr>
                <w:b/>
                <w:bCs/>
                <w:sz w:val="23"/>
                <w:szCs w:val="23"/>
              </w:rPr>
            </w:pPr>
            <w:r w:rsidRPr="007E2AAE">
              <w:rPr>
                <w:b/>
                <w:bCs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</w:tr>
      <w:tr w:rsidR="00AA37B7" w:rsidRPr="007E2AAE" w:rsidTr="00AA37B7">
        <w:trPr>
          <w:trHeight w:val="3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 xml:space="preserve">ณ วันที่ </w:t>
            </w:r>
            <w:r w:rsidRPr="007E2AAE">
              <w:rPr>
                <w:sz w:val="23"/>
                <w:szCs w:val="23"/>
              </w:rPr>
              <w:t xml:space="preserve">1 </w:t>
            </w:r>
            <w:r w:rsidRPr="007E2AAE">
              <w:rPr>
                <w:sz w:val="23"/>
                <w:szCs w:val="23"/>
                <w:cs/>
              </w:rPr>
              <w:t xml:space="preserve">มกราคม </w:t>
            </w:r>
            <w:r w:rsidRPr="007E2AAE">
              <w:rPr>
                <w:sz w:val="23"/>
                <w:szCs w:val="23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140,842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140,842</w:t>
            </w:r>
          </w:p>
        </w:tc>
      </w:tr>
      <w:tr w:rsidR="00AA37B7" w:rsidRPr="007E2AAE" w:rsidTr="00AA37B7">
        <w:trPr>
          <w:trHeight w:val="3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spacing w:line="290" w:lineRule="exact"/>
              <w:ind w:left="168" w:right="-43" w:hanging="180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>ผลต่างจากการแปลงค่า               งบการเงิน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(821)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(821)</w:t>
            </w:r>
          </w:p>
        </w:tc>
      </w:tr>
      <w:tr w:rsidR="00AA37B7" w:rsidRPr="007E2AAE" w:rsidTr="00AA37B7">
        <w:trPr>
          <w:trHeight w:val="3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 xml:space="preserve">ณ วันที่ </w:t>
            </w:r>
            <w:r w:rsidRPr="007E2AAE">
              <w:rPr>
                <w:sz w:val="23"/>
                <w:szCs w:val="23"/>
              </w:rPr>
              <w:t xml:space="preserve">31 </w:t>
            </w:r>
            <w:r w:rsidRPr="007E2AAE">
              <w:rPr>
                <w:sz w:val="23"/>
                <w:szCs w:val="23"/>
                <w:cs/>
              </w:rPr>
              <w:t xml:space="preserve">ธันวาคม </w:t>
            </w:r>
            <w:r w:rsidRPr="007E2AAE">
              <w:rPr>
                <w:sz w:val="23"/>
                <w:szCs w:val="23"/>
              </w:rPr>
              <w:t>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140,021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140,021</w:t>
            </w:r>
          </w:p>
        </w:tc>
      </w:tr>
      <w:tr w:rsidR="00235FFF" w:rsidRPr="007E2AAE" w:rsidTr="00AA37B7">
        <w:trPr>
          <w:trHeight w:val="3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235FFF" w:rsidRPr="007E2AAE" w:rsidRDefault="00235FFF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เพิ่มขึ้นระหว่างปี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5FFF" w:rsidRPr="007E2AAE" w:rsidRDefault="00235FFF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5FFF" w:rsidRPr="007E2AAE" w:rsidRDefault="00235FFF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5FFF" w:rsidRPr="007E2AAE" w:rsidRDefault="00235FFF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5FFF" w:rsidRPr="007E2AAE" w:rsidRDefault="00235FFF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5FFF" w:rsidRPr="007E2AAE" w:rsidRDefault="00235FFF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2,617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5FFF" w:rsidRPr="007E2AAE" w:rsidRDefault="00235FFF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5FFF" w:rsidRPr="007E2AAE" w:rsidRDefault="00235FFF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5FFF" w:rsidRPr="007E2AAE" w:rsidRDefault="00235FFF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2,617</w:t>
            </w:r>
          </w:p>
        </w:tc>
      </w:tr>
      <w:tr w:rsidR="00AA37B7" w:rsidRPr="007E2AAE" w:rsidTr="00AA37B7">
        <w:trPr>
          <w:trHeight w:val="3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spacing w:line="290" w:lineRule="exact"/>
              <w:ind w:left="168" w:right="-43" w:hanging="180"/>
              <w:rPr>
                <w:sz w:val="23"/>
                <w:szCs w:val="23"/>
                <w:cs/>
              </w:rPr>
            </w:pPr>
            <w:r w:rsidRPr="007E2AAE">
              <w:rPr>
                <w:sz w:val="23"/>
                <w:szCs w:val="23"/>
                <w:cs/>
              </w:rPr>
              <w:t>ผลต่างจากการแปลงค่า                    งบการเงิน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(9,906)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(75)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(9,981)</w:t>
            </w:r>
          </w:p>
        </w:tc>
      </w:tr>
      <w:tr w:rsidR="00AA37B7" w:rsidRPr="007E2AAE" w:rsidTr="00AA37B7">
        <w:trPr>
          <w:trHeight w:val="307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 xml:space="preserve">ณ วันที่ </w:t>
            </w:r>
            <w:r w:rsidRPr="007E2AAE">
              <w:rPr>
                <w:sz w:val="23"/>
                <w:szCs w:val="23"/>
              </w:rPr>
              <w:t xml:space="preserve">31 </w:t>
            </w:r>
            <w:r w:rsidRPr="007E2AAE">
              <w:rPr>
                <w:sz w:val="23"/>
                <w:szCs w:val="23"/>
                <w:cs/>
              </w:rPr>
              <w:t xml:space="preserve">ธันวาคม </w:t>
            </w:r>
            <w:r w:rsidRPr="007E2AAE">
              <w:rPr>
                <w:sz w:val="23"/>
                <w:szCs w:val="23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130,115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2,542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132,657</w:t>
            </w:r>
          </w:p>
        </w:tc>
      </w:tr>
      <w:tr w:rsidR="00AA37B7" w:rsidRPr="007E2AAE" w:rsidTr="00AA37B7">
        <w:trPr>
          <w:trHeight w:val="28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center" w:pos="8010"/>
              </w:tabs>
              <w:spacing w:line="290" w:lineRule="exact"/>
              <w:ind w:left="-19" w:right="-43"/>
              <w:jc w:val="both"/>
              <w:rPr>
                <w:b/>
                <w:bCs/>
                <w:sz w:val="23"/>
                <w:szCs w:val="23"/>
                <w:cs/>
              </w:rPr>
            </w:pPr>
            <w:r w:rsidRPr="007E2AAE">
              <w:rPr>
                <w:b/>
                <w:b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</w:p>
        </w:tc>
      </w:tr>
      <w:tr w:rsidR="00AA37B7" w:rsidRPr="007E2AAE" w:rsidTr="00AA37B7">
        <w:trPr>
          <w:trHeight w:val="34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 xml:space="preserve">ณ วันที่ </w:t>
            </w:r>
            <w:r w:rsidRPr="007E2AAE">
              <w:rPr>
                <w:sz w:val="23"/>
                <w:szCs w:val="23"/>
              </w:rPr>
              <w:t xml:space="preserve">31 </w:t>
            </w:r>
            <w:r w:rsidRPr="007E2AAE">
              <w:rPr>
                <w:sz w:val="23"/>
                <w:szCs w:val="23"/>
                <w:cs/>
              </w:rPr>
              <w:t>ธันวาคม</w:t>
            </w:r>
            <w:r w:rsidRPr="007E2AAE">
              <w:rPr>
                <w:sz w:val="23"/>
                <w:szCs w:val="23"/>
              </w:rPr>
              <w:t xml:space="preserve"> 2561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1,716,756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144,176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9,499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1,870,431</w:t>
            </w:r>
          </w:p>
        </w:tc>
      </w:tr>
      <w:tr w:rsidR="00AA37B7" w:rsidRPr="007E2AAE" w:rsidTr="00AA37B7">
        <w:trPr>
          <w:trHeight w:val="34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AA37B7" w:rsidRPr="007E2AAE" w:rsidRDefault="00AA37B7" w:rsidP="00235FFF">
            <w:pPr>
              <w:tabs>
                <w:tab w:val="left" w:pos="132"/>
                <w:tab w:val="center" w:pos="8010"/>
              </w:tabs>
              <w:spacing w:line="290" w:lineRule="exact"/>
              <w:ind w:left="-19" w:right="-43"/>
              <w:jc w:val="both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  <w:cs/>
              </w:rPr>
              <w:t xml:space="preserve">ณ วันที่ </w:t>
            </w:r>
            <w:r w:rsidRPr="007E2AAE">
              <w:rPr>
                <w:sz w:val="23"/>
                <w:szCs w:val="23"/>
              </w:rPr>
              <w:t xml:space="preserve">31 </w:t>
            </w:r>
            <w:r w:rsidRPr="007E2AAE">
              <w:rPr>
                <w:sz w:val="23"/>
                <w:szCs w:val="23"/>
                <w:cs/>
              </w:rPr>
              <w:t xml:space="preserve">ธันวาคม </w:t>
            </w:r>
            <w:r w:rsidRPr="007E2AAE">
              <w:rPr>
                <w:sz w:val="23"/>
                <w:szCs w:val="23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1,595,297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77,376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3,317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F16EC1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4</w:t>
            </w:r>
            <w:r w:rsidR="00680117" w:rsidRPr="007E2AAE">
              <w:rPr>
                <w:sz w:val="23"/>
                <w:szCs w:val="23"/>
              </w:rPr>
              <w:t>30,597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AA37B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1,344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37B7" w:rsidRPr="007E2AAE" w:rsidRDefault="00680117" w:rsidP="00235FFF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90" w:lineRule="exact"/>
              <w:ind w:left="-19" w:right="-43"/>
              <w:rPr>
                <w:sz w:val="23"/>
                <w:szCs w:val="23"/>
              </w:rPr>
            </w:pPr>
            <w:r w:rsidRPr="007E2AAE">
              <w:rPr>
                <w:sz w:val="23"/>
                <w:szCs w:val="23"/>
              </w:rPr>
              <w:t>2,107,931</w:t>
            </w:r>
          </w:p>
        </w:tc>
      </w:tr>
    </w:tbl>
    <w:p w:rsidR="004D2F94" w:rsidRPr="007E2AAE" w:rsidRDefault="004D2F94" w:rsidP="004D2F94">
      <w:pPr>
        <w:spacing w:line="40" w:lineRule="exact"/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5"/>
        <w:gridCol w:w="5365"/>
        <w:gridCol w:w="2340"/>
      </w:tblGrid>
      <w:tr w:rsidR="00371D8C" w:rsidRPr="007E2AAE" w:rsidTr="004D2F94">
        <w:trPr>
          <w:cantSplit/>
          <w:tblHeader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tabs>
                <w:tab w:val="center" w:pos="8010"/>
              </w:tabs>
              <w:ind w:left="-90" w:right="-43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ab/>
            </w:r>
          </w:p>
        </w:tc>
        <w:tc>
          <w:tcPr>
            <w:tcW w:w="7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D8C" w:rsidRPr="007E2AAE" w:rsidRDefault="00371D8C" w:rsidP="00005793">
            <w:pPr>
              <w:tabs>
                <w:tab w:val="center" w:pos="8010"/>
              </w:tabs>
              <w:ind w:left="12" w:right="-43"/>
              <w:jc w:val="right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(หน่วย</w:t>
            </w:r>
            <w:r w:rsidRPr="007E2AAE">
              <w:rPr>
                <w:sz w:val="30"/>
                <w:szCs w:val="30"/>
              </w:rPr>
              <w:t xml:space="preserve">: </w:t>
            </w:r>
            <w:r w:rsidRPr="007E2AAE">
              <w:rPr>
                <w:sz w:val="30"/>
                <w:szCs w:val="30"/>
                <w:cs/>
              </w:rPr>
              <w:t>พันบาท)</w:t>
            </w:r>
          </w:p>
        </w:tc>
      </w:tr>
      <w:tr w:rsidR="00371D8C" w:rsidRPr="007E2AAE" w:rsidTr="004D2F94">
        <w:trPr>
          <w:cantSplit/>
          <w:tblHeader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tabs>
                <w:tab w:val="center" w:pos="8010"/>
              </w:tabs>
              <w:ind w:left="-90" w:right="-43"/>
              <w:jc w:val="center"/>
              <w:rPr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9"/>
              <w:jc w:val="center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1D8C" w:rsidRPr="007E2AAE" w:rsidTr="004D2F94">
        <w:trPr>
          <w:cantSplit/>
          <w:tblHeader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tabs>
                <w:tab w:val="center" w:pos="8010"/>
              </w:tabs>
              <w:ind w:left="-90" w:right="-43"/>
              <w:jc w:val="center"/>
              <w:rPr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D8C" w:rsidRPr="007E2AAE" w:rsidRDefault="00371D8C" w:rsidP="0000579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19"/>
              <w:jc w:val="center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center" w:pos="8010"/>
              </w:tabs>
              <w:ind w:left="43"/>
              <w:jc w:val="both"/>
              <w:rPr>
                <w:sz w:val="30"/>
                <w:szCs w:val="30"/>
              </w:rPr>
            </w:pPr>
            <w:r w:rsidRPr="007E2AAE">
              <w:rPr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tabs>
                <w:tab w:val="center" w:pos="8010"/>
              </w:tabs>
              <w:ind w:left="12" w:right="-43" w:hanging="12"/>
              <w:jc w:val="both"/>
              <w:rPr>
                <w:sz w:val="30"/>
                <w:szCs w:val="30"/>
              </w:rPr>
            </w:pP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left" w:pos="132"/>
                <w:tab w:val="center" w:pos="8010"/>
              </w:tabs>
              <w:ind w:left="43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1 </w:t>
            </w:r>
            <w:r w:rsidRPr="007E2AAE">
              <w:rPr>
                <w:sz w:val="30"/>
                <w:szCs w:val="30"/>
                <w:cs/>
              </w:rPr>
              <w:t xml:space="preserve">มกราคม </w:t>
            </w:r>
            <w:r w:rsidRPr="007E2AAE">
              <w:rPr>
                <w:sz w:val="30"/>
                <w:szCs w:val="30"/>
              </w:rPr>
              <w:t>2561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9,691</w:t>
            </w: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left" w:pos="132"/>
                <w:tab w:val="center" w:pos="8010"/>
              </w:tabs>
              <w:ind w:left="43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pBdr>
                <w:bottom w:val="single" w:sz="4" w:space="1" w:color="auto"/>
              </w:pBd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426</w:t>
            </w: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left" w:pos="132"/>
                <w:tab w:val="center" w:pos="8010"/>
              </w:tabs>
              <w:ind w:left="43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31 </w:t>
            </w:r>
            <w:r w:rsidRPr="007E2AAE">
              <w:rPr>
                <w:sz w:val="30"/>
                <w:szCs w:val="30"/>
                <w:cs/>
              </w:rPr>
              <w:t>ธันวาคม</w:t>
            </w:r>
            <w:r w:rsidRPr="007E2AAE">
              <w:rPr>
                <w:sz w:val="30"/>
                <w:szCs w:val="30"/>
              </w:rPr>
              <w:t xml:space="preserve"> 2561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10,117</w:t>
            </w: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left" w:pos="132"/>
                <w:tab w:val="center" w:pos="8010"/>
              </w:tabs>
              <w:ind w:left="43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pBdr>
                <w:bottom w:val="single" w:sz="4" w:space="1" w:color="auto"/>
              </w:pBd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417</w:t>
            </w: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left" w:pos="132"/>
                <w:tab w:val="center" w:pos="8010"/>
              </w:tabs>
              <w:ind w:left="43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31 </w:t>
            </w:r>
            <w:r w:rsidRPr="007E2AAE">
              <w:rPr>
                <w:sz w:val="30"/>
                <w:szCs w:val="30"/>
                <w:cs/>
              </w:rPr>
              <w:t xml:space="preserve">ธันวาคม </w:t>
            </w:r>
            <w:r w:rsidRPr="007E2AAE">
              <w:rPr>
                <w:sz w:val="30"/>
                <w:szCs w:val="30"/>
              </w:rPr>
              <w:t>2562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pBdr>
                <w:bottom w:val="single" w:sz="4" w:space="1" w:color="auto"/>
              </w:pBd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10,534</w:t>
            </w: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center" w:pos="8010"/>
              </w:tabs>
              <w:ind w:left="43"/>
              <w:jc w:val="both"/>
              <w:rPr>
                <w:b/>
                <w:bCs/>
                <w:sz w:val="30"/>
                <w:szCs w:val="30"/>
                <w:cs/>
              </w:rPr>
            </w:pPr>
            <w:r w:rsidRPr="007E2AAE">
              <w:rPr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left" w:pos="132"/>
                <w:tab w:val="center" w:pos="8010"/>
              </w:tabs>
              <w:ind w:left="43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1 </w:t>
            </w:r>
            <w:r w:rsidRPr="007E2AAE">
              <w:rPr>
                <w:sz w:val="30"/>
                <w:szCs w:val="30"/>
                <w:cs/>
              </w:rPr>
              <w:t xml:space="preserve">มกราคม </w:t>
            </w:r>
            <w:r w:rsidRPr="007E2AAE">
              <w:rPr>
                <w:sz w:val="30"/>
                <w:szCs w:val="30"/>
              </w:rPr>
              <w:t>2561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5,318</w:t>
            </w: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center" w:pos="8010"/>
              </w:tabs>
              <w:ind w:left="43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pBdr>
                <w:bottom w:val="single" w:sz="6" w:space="1" w:color="auto"/>
              </w:pBd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2,168</w:t>
            </w: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left" w:pos="132"/>
                <w:tab w:val="center" w:pos="8010"/>
              </w:tabs>
              <w:ind w:left="43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31 </w:t>
            </w:r>
            <w:r w:rsidRPr="007E2AAE">
              <w:rPr>
                <w:sz w:val="30"/>
                <w:szCs w:val="30"/>
                <w:cs/>
              </w:rPr>
              <w:t>ธันวาคม</w:t>
            </w:r>
            <w:r w:rsidRPr="007E2AAE">
              <w:rPr>
                <w:sz w:val="30"/>
                <w:szCs w:val="30"/>
              </w:rPr>
              <w:t xml:space="preserve"> 2561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7,486</w:t>
            </w: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left" w:pos="132"/>
                <w:tab w:val="center" w:pos="8010"/>
              </w:tabs>
              <w:ind w:left="43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pBdr>
                <w:bottom w:val="single" w:sz="6" w:space="1" w:color="auto"/>
              </w:pBd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1,149</w:t>
            </w: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left" w:pos="132"/>
                <w:tab w:val="center" w:pos="8010"/>
              </w:tabs>
              <w:ind w:left="43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31 </w:t>
            </w:r>
            <w:r w:rsidRPr="007E2AAE">
              <w:rPr>
                <w:sz w:val="30"/>
                <w:szCs w:val="30"/>
                <w:cs/>
              </w:rPr>
              <w:t xml:space="preserve">ธันวาคม </w:t>
            </w:r>
            <w:r w:rsidRPr="007E2AAE">
              <w:rPr>
                <w:sz w:val="30"/>
                <w:szCs w:val="30"/>
              </w:rPr>
              <w:t>2562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pBdr>
                <w:bottom w:val="single" w:sz="6" w:space="1" w:color="auto"/>
              </w:pBd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8,635</w:t>
            </w: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center" w:pos="8010"/>
              </w:tabs>
              <w:ind w:left="43"/>
              <w:jc w:val="both"/>
              <w:rPr>
                <w:b/>
                <w:bCs/>
                <w:sz w:val="30"/>
                <w:szCs w:val="30"/>
                <w:cs/>
              </w:rPr>
            </w:pPr>
            <w:r w:rsidRPr="007E2AAE">
              <w:rPr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left" w:pos="132"/>
                <w:tab w:val="center" w:pos="8010"/>
              </w:tabs>
              <w:ind w:left="43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31 </w:t>
            </w:r>
            <w:r w:rsidRPr="007E2AAE">
              <w:rPr>
                <w:sz w:val="30"/>
                <w:szCs w:val="30"/>
                <w:cs/>
              </w:rPr>
              <w:t>ธันวาคม</w:t>
            </w:r>
            <w:r w:rsidRPr="007E2AAE">
              <w:rPr>
                <w:sz w:val="30"/>
                <w:szCs w:val="30"/>
              </w:rPr>
              <w:t xml:space="preserve"> 2561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pBdr>
                <w:bottom w:val="double" w:sz="4" w:space="1" w:color="auto"/>
              </w:pBd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2,631</w:t>
            </w:r>
          </w:p>
        </w:tc>
      </w:tr>
      <w:tr w:rsidR="00371D8C" w:rsidRPr="007E2AAE" w:rsidTr="004D2F94">
        <w:trPr>
          <w:cantSplit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371D8C">
            <w:pPr>
              <w:tabs>
                <w:tab w:val="left" w:pos="132"/>
                <w:tab w:val="center" w:pos="8010"/>
              </w:tabs>
              <w:ind w:left="43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sz w:val="30"/>
                <w:szCs w:val="30"/>
              </w:rPr>
              <w:t xml:space="preserve">31 </w:t>
            </w:r>
            <w:r w:rsidRPr="007E2AAE">
              <w:rPr>
                <w:sz w:val="30"/>
                <w:szCs w:val="30"/>
                <w:cs/>
              </w:rPr>
              <w:t xml:space="preserve">ธันวาคม </w:t>
            </w:r>
            <w:r w:rsidRPr="007E2AAE">
              <w:rPr>
                <w:sz w:val="30"/>
                <w:szCs w:val="30"/>
              </w:rPr>
              <w:t>2562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371D8C" w:rsidRPr="007E2AAE" w:rsidRDefault="00371D8C" w:rsidP="00005793">
            <w:pPr>
              <w:pBdr>
                <w:bottom w:val="double" w:sz="4" w:space="1" w:color="auto"/>
              </w:pBdr>
              <w:tabs>
                <w:tab w:val="decimal" w:pos="1608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1,899</w:t>
            </w:r>
          </w:p>
        </w:tc>
      </w:tr>
    </w:tbl>
    <w:p w:rsidR="00371D8C" w:rsidRPr="007E2AAE" w:rsidRDefault="00371D8C" w:rsidP="00371D8C">
      <w:pPr>
        <w:spacing w:before="200" w:after="120"/>
        <w:ind w:left="605" w:hanging="605"/>
        <w:jc w:val="thaiDistribute"/>
        <w:rPr>
          <w:b/>
          <w:bCs/>
        </w:rPr>
      </w:pPr>
      <w:r w:rsidRPr="007E2AAE">
        <w:rPr>
          <w:cs/>
        </w:rPr>
        <w:tab/>
      </w:r>
      <w:r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ได้ทำการทดสอบการด้อยค่าเป็นประจำทุกปีในเดือนธันวาคมสำหรับเครื่องหมายการค้าและ</w:t>
      </w:r>
      <w:r w:rsidRPr="007E2AAE">
        <w:t xml:space="preserve">                         </w:t>
      </w:r>
      <w:r w:rsidRPr="007E2AAE">
        <w:rPr>
          <w:spacing w:val="-4"/>
          <w:cs/>
        </w:rPr>
        <w:t>ชื่อทางการค้า</w:t>
      </w:r>
      <w:r w:rsidRPr="007E2AAE">
        <w:rPr>
          <w:spacing w:val="-4"/>
        </w:rPr>
        <w:t xml:space="preserve"> </w:t>
      </w:r>
      <w:r w:rsidRPr="007E2AAE">
        <w:rPr>
          <w:spacing w:val="-4"/>
          <w:cs/>
        </w:rPr>
        <w:t>สัญญาแฟรนไชส์</w:t>
      </w:r>
      <w:r w:rsidR="003F1258" w:rsidRPr="007E2AAE">
        <w:rPr>
          <w:spacing w:val="-4"/>
        </w:rPr>
        <w:t xml:space="preserve"> </w:t>
      </w:r>
      <w:r w:rsidR="003F1258" w:rsidRPr="007E2AAE">
        <w:rPr>
          <w:spacing w:val="-4"/>
          <w:cs/>
        </w:rPr>
        <w:t>และโปรแกรมออกแบบ</w:t>
      </w:r>
      <w:r w:rsidRPr="007E2AAE">
        <w:rPr>
          <w:spacing w:val="-4"/>
          <w:cs/>
        </w:rPr>
        <w:t xml:space="preserve"> โดยพิจารณามูลค่าที่คาดว่าจะได้รับคืนโดยใช้วิธีประมาณกระแสเงินสด</w:t>
      </w:r>
      <w:r w:rsidRPr="007E2AAE">
        <w:rPr>
          <w:cs/>
        </w:rPr>
        <w:t xml:space="preserve">ที่คาดว่าจะได้รับในอนาคต ซึ่งปัจจัยที่ใช้ในการพิจารณา ได้แก่ ผลการดำเนินงานที่เกิดขึ้นจริง อัตราการเติบโต แผนธุรกิจในอนาคต อัตรากำไรขั้นต้น </w:t>
      </w:r>
      <w:r w:rsidR="001D143E" w:rsidRPr="007E2AAE">
        <w:rPr>
          <w:cs/>
        </w:rPr>
        <w:t>และ</w:t>
      </w:r>
      <w:r w:rsidRPr="007E2AAE">
        <w:rPr>
          <w:cs/>
        </w:rPr>
        <w:t>อัตราคิดลด เป็นต้น ซึ่งเป็นปัจจัยที่สำคัญที่หากมีการเปลี่ยนแปลงจะส่งผลกระทบต่อจำนวนมูลค่าที่คาดว่าจะได้รับคืน</w:t>
      </w:r>
    </w:p>
    <w:p w:rsidR="00527362" w:rsidRPr="007E2AAE" w:rsidRDefault="00574125" w:rsidP="00371D8C">
      <w:pPr>
        <w:spacing w:before="120" w:after="120"/>
        <w:ind w:left="605" w:hanging="605"/>
        <w:jc w:val="both"/>
        <w:rPr>
          <w:b/>
          <w:bCs/>
        </w:rPr>
      </w:pPr>
      <w:r w:rsidRPr="007E2AAE">
        <w:rPr>
          <w:b/>
          <w:bCs/>
        </w:rPr>
        <w:t>2</w:t>
      </w:r>
      <w:r w:rsidR="00371D8C" w:rsidRPr="007E2AAE">
        <w:rPr>
          <w:b/>
          <w:bCs/>
        </w:rPr>
        <w:t>1</w:t>
      </w:r>
      <w:r w:rsidR="00527362" w:rsidRPr="007E2AAE">
        <w:rPr>
          <w:b/>
          <w:bCs/>
        </w:rPr>
        <w:t>.</w:t>
      </w:r>
      <w:r w:rsidR="00527362" w:rsidRPr="007E2AAE">
        <w:rPr>
          <w:b/>
          <w:bCs/>
        </w:rPr>
        <w:tab/>
      </w:r>
      <w:r w:rsidR="00527362" w:rsidRPr="007E2AAE">
        <w:rPr>
          <w:b/>
          <w:bCs/>
          <w:cs/>
        </w:rPr>
        <w:t xml:space="preserve">ค่าความนิยม </w:t>
      </w:r>
    </w:p>
    <w:p w:rsidR="00507C63" w:rsidRPr="007E2AAE" w:rsidRDefault="00507C63" w:rsidP="00371D8C">
      <w:pPr>
        <w:spacing w:before="120" w:after="120"/>
        <w:ind w:left="605" w:hanging="605"/>
        <w:jc w:val="both"/>
        <w:rPr>
          <w:cs/>
        </w:rPr>
      </w:pPr>
      <w:r w:rsidRPr="007E2AAE">
        <w:tab/>
      </w:r>
      <w:r w:rsidRPr="007E2AAE">
        <w:rPr>
          <w:cs/>
        </w:rPr>
        <w:t xml:space="preserve">มูลค่าตามบัญชีของค่าความนิยม ณ 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t xml:space="preserve"> </w:t>
      </w:r>
      <w:r w:rsidRPr="007E2AAE">
        <w:rPr>
          <w:cs/>
        </w:rPr>
        <w:t xml:space="preserve">และ </w:t>
      </w:r>
      <w:r w:rsidR="004D3763" w:rsidRPr="007E2AAE">
        <w:t>2561</w:t>
      </w:r>
      <w:r w:rsidRPr="007E2AAE">
        <w:t xml:space="preserve"> </w:t>
      </w:r>
      <w:r w:rsidRPr="007E2AAE">
        <w:rPr>
          <w:cs/>
        </w:rPr>
        <w:t>แสดงได้ดังนี้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490"/>
        <w:gridCol w:w="1755"/>
        <w:gridCol w:w="1755"/>
      </w:tblGrid>
      <w:tr w:rsidR="00507C63" w:rsidRPr="007E2AAE" w:rsidTr="00686440">
        <w:tc>
          <w:tcPr>
            <w:tcW w:w="5490" w:type="dxa"/>
          </w:tcPr>
          <w:p w:rsidR="00507C63" w:rsidRPr="007E2AAE" w:rsidRDefault="00507C63" w:rsidP="000E7E9C">
            <w:pPr>
              <w:tabs>
                <w:tab w:val="left" w:pos="720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:rsidR="00507C63" w:rsidRPr="007E2AAE" w:rsidRDefault="00507C63" w:rsidP="000E7E9C">
            <w:pPr>
              <w:tabs>
                <w:tab w:val="left" w:pos="720"/>
              </w:tabs>
              <w:ind w:left="-108"/>
              <w:jc w:val="right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</w:t>
            </w:r>
            <w:r w:rsidRPr="007E2AAE">
              <w:rPr>
                <w:sz w:val="30"/>
                <w:szCs w:val="30"/>
                <w:cs/>
              </w:rPr>
              <w:t>หน่วย</w:t>
            </w:r>
            <w:r w:rsidRPr="007E2AAE">
              <w:rPr>
                <w:sz w:val="30"/>
                <w:szCs w:val="30"/>
              </w:rPr>
              <w:t xml:space="preserve">: </w:t>
            </w:r>
            <w:r w:rsidRPr="007E2AAE">
              <w:rPr>
                <w:sz w:val="30"/>
                <w:szCs w:val="30"/>
                <w:cs/>
              </w:rPr>
              <w:t>พันบาท</w:t>
            </w:r>
            <w:r w:rsidRPr="007E2AAE">
              <w:rPr>
                <w:sz w:val="30"/>
                <w:szCs w:val="30"/>
              </w:rPr>
              <w:t>)</w:t>
            </w:r>
          </w:p>
        </w:tc>
      </w:tr>
      <w:tr w:rsidR="00507C63" w:rsidRPr="007E2AAE" w:rsidTr="00686440">
        <w:tc>
          <w:tcPr>
            <w:tcW w:w="5490" w:type="dxa"/>
          </w:tcPr>
          <w:p w:rsidR="00507C63" w:rsidRPr="007E2AAE" w:rsidRDefault="00507C63" w:rsidP="000E7E9C">
            <w:pPr>
              <w:tabs>
                <w:tab w:val="left" w:pos="270"/>
              </w:tabs>
              <w:ind w:right="29"/>
              <w:rPr>
                <w:sz w:val="30"/>
                <w:szCs w:val="30"/>
              </w:rPr>
            </w:pPr>
          </w:p>
        </w:tc>
        <w:tc>
          <w:tcPr>
            <w:tcW w:w="3510" w:type="dxa"/>
            <w:gridSpan w:val="2"/>
          </w:tcPr>
          <w:p w:rsidR="00507C63" w:rsidRPr="007E2AAE" w:rsidRDefault="00507C63" w:rsidP="000E7E9C">
            <w:pPr>
              <w:pBdr>
                <w:bottom w:val="single" w:sz="4" w:space="1" w:color="auto"/>
              </w:pBdr>
              <w:tabs>
                <w:tab w:val="left" w:pos="720"/>
              </w:tabs>
              <w:ind w:left="-18" w:right="-18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507C63" w:rsidRPr="007E2AAE" w:rsidTr="00686440">
        <w:tc>
          <w:tcPr>
            <w:tcW w:w="5490" w:type="dxa"/>
            <w:hideMark/>
          </w:tcPr>
          <w:p w:rsidR="00507C63" w:rsidRPr="007E2AAE" w:rsidRDefault="00507C63" w:rsidP="000E7E9C">
            <w:pPr>
              <w:jc w:val="both"/>
              <w:rPr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:rsidR="00507C63" w:rsidRPr="007E2AAE" w:rsidRDefault="004D3763" w:rsidP="000E7E9C">
            <w:pPr>
              <w:ind w:left="-18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755" w:type="dxa"/>
            <w:vAlign w:val="bottom"/>
          </w:tcPr>
          <w:p w:rsidR="00507C63" w:rsidRPr="007E2AAE" w:rsidRDefault="004D3763" w:rsidP="000E7E9C">
            <w:pPr>
              <w:ind w:left="-18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2561</w:t>
            </w:r>
          </w:p>
        </w:tc>
      </w:tr>
      <w:tr w:rsidR="00285288" w:rsidRPr="007E2AAE" w:rsidTr="00686440">
        <w:tc>
          <w:tcPr>
            <w:tcW w:w="5490" w:type="dxa"/>
          </w:tcPr>
          <w:p w:rsidR="00285288" w:rsidRPr="007E2AAE" w:rsidRDefault="00285288" w:rsidP="000E7E9C">
            <w:pPr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755" w:type="dxa"/>
          </w:tcPr>
          <w:p w:rsidR="00285288" w:rsidRPr="007E2AAE" w:rsidRDefault="002A0A15" w:rsidP="000E7E9C">
            <w:pPr>
              <w:tabs>
                <w:tab w:val="decimal" w:pos="1246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2,444,339</w:t>
            </w:r>
          </w:p>
        </w:tc>
        <w:tc>
          <w:tcPr>
            <w:tcW w:w="1755" w:type="dxa"/>
          </w:tcPr>
          <w:p w:rsidR="00285288" w:rsidRPr="007E2AAE" w:rsidRDefault="00285288" w:rsidP="000E7E9C">
            <w:pPr>
              <w:tabs>
                <w:tab w:val="decimal" w:pos="1246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2,551,225</w:t>
            </w:r>
          </w:p>
        </w:tc>
      </w:tr>
      <w:tr w:rsidR="00285288" w:rsidRPr="007E2AAE" w:rsidTr="00686440">
        <w:tc>
          <w:tcPr>
            <w:tcW w:w="5490" w:type="dxa"/>
          </w:tcPr>
          <w:p w:rsidR="00285288" w:rsidRPr="007E2AAE" w:rsidRDefault="00285288" w:rsidP="000E7E9C">
            <w:pPr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ลดลงจากการขายสินทรัพย์</w:t>
            </w:r>
          </w:p>
        </w:tc>
        <w:tc>
          <w:tcPr>
            <w:tcW w:w="1755" w:type="dxa"/>
          </w:tcPr>
          <w:p w:rsidR="00285288" w:rsidRPr="007E2AAE" w:rsidRDefault="002A0A15" w:rsidP="000E7E9C">
            <w:pPr>
              <w:tabs>
                <w:tab w:val="decimal" w:pos="1246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(7,298)</w:t>
            </w:r>
          </w:p>
        </w:tc>
        <w:tc>
          <w:tcPr>
            <w:tcW w:w="1755" w:type="dxa"/>
          </w:tcPr>
          <w:p w:rsidR="00285288" w:rsidRPr="007E2AAE" w:rsidRDefault="00285288" w:rsidP="000E7E9C">
            <w:pPr>
              <w:tabs>
                <w:tab w:val="decimal" w:pos="1246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(92,684)</w:t>
            </w:r>
          </w:p>
        </w:tc>
      </w:tr>
      <w:tr w:rsidR="00285288" w:rsidRPr="007E2AAE" w:rsidTr="00686440">
        <w:tc>
          <w:tcPr>
            <w:tcW w:w="5490" w:type="dxa"/>
            <w:hideMark/>
          </w:tcPr>
          <w:p w:rsidR="00285288" w:rsidRPr="007E2AAE" w:rsidRDefault="00285288" w:rsidP="000E7E9C">
            <w:pPr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755" w:type="dxa"/>
          </w:tcPr>
          <w:p w:rsidR="00285288" w:rsidRPr="007E2AAE" w:rsidRDefault="002A0A15" w:rsidP="000E7E9C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(171,422)</w:t>
            </w:r>
          </w:p>
        </w:tc>
        <w:tc>
          <w:tcPr>
            <w:tcW w:w="1755" w:type="dxa"/>
          </w:tcPr>
          <w:p w:rsidR="00285288" w:rsidRPr="007E2AAE" w:rsidRDefault="00285288" w:rsidP="000E7E9C">
            <w:pPr>
              <w:pBdr>
                <w:bottom w:val="single" w:sz="4" w:space="1" w:color="auto"/>
              </w:pBdr>
              <w:tabs>
                <w:tab w:val="decimal" w:pos="1246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(14,202)</w:t>
            </w:r>
          </w:p>
        </w:tc>
      </w:tr>
      <w:tr w:rsidR="00285288" w:rsidRPr="007E2AAE" w:rsidTr="00686440">
        <w:tc>
          <w:tcPr>
            <w:tcW w:w="5490" w:type="dxa"/>
            <w:hideMark/>
          </w:tcPr>
          <w:p w:rsidR="00285288" w:rsidRPr="007E2AAE" w:rsidRDefault="00285288" w:rsidP="000E7E9C">
            <w:pPr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755" w:type="dxa"/>
          </w:tcPr>
          <w:p w:rsidR="00285288" w:rsidRPr="007E2AAE" w:rsidRDefault="002A0A15" w:rsidP="000E7E9C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2,265,619</w:t>
            </w:r>
          </w:p>
        </w:tc>
        <w:tc>
          <w:tcPr>
            <w:tcW w:w="1755" w:type="dxa"/>
            <w:tcBorders>
              <w:left w:val="nil"/>
              <w:right w:val="nil"/>
            </w:tcBorders>
          </w:tcPr>
          <w:p w:rsidR="00285288" w:rsidRPr="007E2AAE" w:rsidRDefault="00285288" w:rsidP="000E7E9C">
            <w:pPr>
              <w:pBdr>
                <w:bottom w:val="double" w:sz="4" w:space="1" w:color="auto"/>
              </w:pBdr>
              <w:tabs>
                <w:tab w:val="decimal" w:pos="1246"/>
              </w:tabs>
              <w:ind w:lef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2,444,339</w:t>
            </w:r>
          </w:p>
        </w:tc>
      </w:tr>
    </w:tbl>
    <w:p w:rsidR="003324BC" w:rsidRPr="007E2AAE" w:rsidRDefault="003324BC" w:rsidP="00EC652B">
      <w:pPr>
        <w:spacing w:before="120" w:after="120" w:line="420" w:lineRule="exact"/>
        <w:ind w:left="547" w:hanging="547"/>
        <w:jc w:val="thaiDistribute"/>
      </w:pPr>
      <w:r w:rsidRPr="007E2AAE">
        <w:tab/>
      </w:r>
      <w:r w:rsidRPr="007E2AAE">
        <w:rPr>
          <w:cs/>
        </w:rPr>
        <w:t xml:space="preserve">กลุ่มบริษัทได้ทำการทดสอบการด้อยค่าเป็นประจำทุกปีในเดือนธันวาคมสำหรับค่าความนิยม โดยพิจารณามูลค่าที่คาดว่าจะได้รับคืนโดยใช้วิธีประมาณกระแสเงินสดที่คาดว่าจะได้รับในอนาคต ซึ่งปัจจัยที่ใช้ในการพิจารณา ได้แก่ ผลการดำเนินงานที่เกิดขึ้นจริง อัตราการเติบโต แผนธุรกิจในอนาคต อัตรากำไรขั้นต้น </w:t>
      </w:r>
      <w:r w:rsidR="0035187B" w:rsidRPr="007E2AAE">
        <w:rPr>
          <w:cs/>
        </w:rPr>
        <w:t>และ</w:t>
      </w:r>
      <w:r w:rsidRPr="007E2AAE">
        <w:rPr>
          <w:cs/>
        </w:rPr>
        <w:t>อัตราคิดลด เป็นต้น ซึ่งเป็นปัจจัยที่สำคัญที่หากมีการเปลี่ยนแปลงจะส่งผลกระทบต่อจำนวนมูลค่าที่คาดว่าจะได้รับคืน</w:t>
      </w:r>
    </w:p>
    <w:p w:rsidR="00527362" w:rsidRPr="007E2AAE" w:rsidRDefault="00BE06B1" w:rsidP="00EC652B">
      <w:pPr>
        <w:tabs>
          <w:tab w:val="left" w:pos="540"/>
        </w:tabs>
        <w:spacing w:before="120" w:after="60" w:line="420" w:lineRule="exact"/>
        <w:ind w:left="547" w:hanging="547"/>
        <w:jc w:val="both"/>
        <w:rPr>
          <w:b/>
          <w:bCs/>
        </w:rPr>
      </w:pPr>
      <w:bookmarkStart w:id="9" w:name="OLE_LINK4"/>
      <w:r w:rsidRPr="007E2AAE">
        <w:rPr>
          <w:b/>
          <w:bCs/>
        </w:rPr>
        <w:t>2</w:t>
      </w:r>
      <w:r w:rsidR="0011131F" w:rsidRPr="007E2AAE">
        <w:rPr>
          <w:b/>
          <w:bCs/>
        </w:rPr>
        <w:t>2</w:t>
      </w:r>
      <w:r w:rsidR="00527362" w:rsidRPr="007E2AAE">
        <w:rPr>
          <w:b/>
          <w:bCs/>
          <w:cs/>
        </w:rPr>
        <w:t>.</w:t>
      </w:r>
      <w:r w:rsidR="00527362" w:rsidRPr="007E2AAE">
        <w:rPr>
          <w:b/>
          <w:bCs/>
          <w:cs/>
        </w:rPr>
        <w:tab/>
        <w:t>เงินเบิกเกินบัญชีธนาคารและเงินกู้ยืมระยะสั้นจากสถาบันการเงิน</w:t>
      </w:r>
    </w:p>
    <w:bookmarkEnd w:id="9"/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200"/>
        <w:gridCol w:w="1200"/>
        <w:gridCol w:w="30"/>
        <w:gridCol w:w="1170"/>
        <w:gridCol w:w="1200"/>
        <w:gridCol w:w="1200"/>
        <w:gridCol w:w="1200"/>
      </w:tblGrid>
      <w:tr w:rsidR="00527362" w:rsidRPr="007E2AAE" w:rsidTr="00FD43A3">
        <w:tc>
          <w:tcPr>
            <w:tcW w:w="2430" w:type="dxa"/>
          </w:tcPr>
          <w:p w:rsidR="00527362" w:rsidRPr="007E2AAE" w:rsidRDefault="00527362" w:rsidP="00EC652B">
            <w:pPr>
              <w:spacing w:line="320" w:lineRule="exact"/>
              <w:ind w:right="-108"/>
              <w:jc w:val="both"/>
              <w:rPr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:rsidR="00527362" w:rsidRPr="007E2AAE" w:rsidRDefault="00527362" w:rsidP="00EC652B">
            <w:pPr>
              <w:spacing w:line="320" w:lineRule="exact"/>
              <w:ind w:right="90"/>
              <w:jc w:val="center"/>
              <w:rPr>
                <w:sz w:val="26"/>
                <w:szCs w:val="26"/>
              </w:rPr>
            </w:pPr>
          </w:p>
        </w:tc>
        <w:tc>
          <w:tcPr>
            <w:tcW w:w="4770" w:type="dxa"/>
            <w:gridSpan w:val="4"/>
          </w:tcPr>
          <w:p w:rsidR="00527362" w:rsidRPr="007E2AAE" w:rsidRDefault="009F6CC4" w:rsidP="00EC652B">
            <w:pPr>
              <w:spacing w:line="320" w:lineRule="exact"/>
              <w:jc w:val="right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</w:t>
            </w:r>
            <w:r w:rsidRPr="007E2AAE">
              <w:rPr>
                <w:sz w:val="26"/>
                <w:szCs w:val="26"/>
                <w:cs/>
              </w:rPr>
              <w:t>หน่วย</w:t>
            </w:r>
            <w:r w:rsidRPr="007E2AAE">
              <w:rPr>
                <w:sz w:val="26"/>
                <w:szCs w:val="26"/>
              </w:rPr>
              <w:t xml:space="preserve">: </w:t>
            </w:r>
            <w:r w:rsidRPr="007E2AAE">
              <w:rPr>
                <w:sz w:val="26"/>
                <w:szCs w:val="26"/>
                <w:cs/>
              </w:rPr>
              <w:t>พันบาท</w:t>
            </w:r>
            <w:r w:rsidRPr="007E2AAE">
              <w:rPr>
                <w:sz w:val="26"/>
                <w:szCs w:val="26"/>
              </w:rPr>
              <w:t>)</w:t>
            </w:r>
          </w:p>
        </w:tc>
      </w:tr>
      <w:tr w:rsidR="00C422D1" w:rsidRPr="007E2AAE" w:rsidTr="00FD43A3">
        <w:tc>
          <w:tcPr>
            <w:tcW w:w="2430" w:type="dxa"/>
          </w:tcPr>
          <w:p w:rsidR="00C422D1" w:rsidRPr="007E2AAE" w:rsidRDefault="00C422D1" w:rsidP="00EC652B">
            <w:pPr>
              <w:spacing w:line="320" w:lineRule="exact"/>
              <w:ind w:right="-108"/>
              <w:jc w:val="both"/>
              <w:rPr>
                <w:sz w:val="26"/>
                <w:szCs w:val="26"/>
              </w:rPr>
            </w:pPr>
          </w:p>
        </w:tc>
        <w:tc>
          <w:tcPr>
            <w:tcW w:w="2400" w:type="dxa"/>
            <w:gridSpan w:val="2"/>
          </w:tcPr>
          <w:p w:rsidR="00C422D1" w:rsidRPr="007E2AAE" w:rsidRDefault="00C422D1" w:rsidP="00EC652B">
            <w:pPr>
              <w:pBdr>
                <w:bottom w:val="single" w:sz="4" w:space="1" w:color="auto"/>
              </w:pBdr>
              <w:spacing w:line="320" w:lineRule="exact"/>
              <w:ind w:right="35"/>
              <w:jc w:val="center"/>
              <w:rPr>
                <w:spacing w:val="0"/>
                <w:sz w:val="26"/>
                <w:szCs w:val="26"/>
              </w:rPr>
            </w:pPr>
            <w:r w:rsidRPr="007E2AAE">
              <w:rPr>
                <w:spacing w:val="0"/>
                <w:sz w:val="26"/>
                <w:szCs w:val="26"/>
                <w:cs/>
                <w:lang w:val="th-TH"/>
              </w:rPr>
              <w:t>อัตราดอกเบี้</w:t>
            </w:r>
            <w:r w:rsidRPr="007E2AAE">
              <w:rPr>
                <w:spacing w:val="0"/>
                <w:sz w:val="26"/>
                <w:szCs w:val="26"/>
                <w:cs/>
              </w:rPr>
              <w:t>ย</w:t>
            </w:r>
            <w:r w:rsidRPr="007E2AAE">
              <w:rPr>
                <w:spacing w:val="0"/>
                <w:sz w:val="26"/>
                <w:szCs w:val="26"/>
              </w:rPr>
              <w:t xml:space="preserve"> (</w:t>
            </w:r>
            <w:r w:rsidRPr="007E2AAE">
              <w:rPr>
                <w:spacing w:val="0"/>
                <w:sz w:val="26"/>
                <w:szCs w:val="26"/>
                <w:cs/>
                <w:lang w:val="th-TH"/>
              </w:rPr>
              <w:t>ร้อยละต่อปี</w:t>
            </w:r>
            <w:r w:rsidRPr="007E2AAE">
              <w:rPr>
                <w:spacing w:val="0"/>
                <w:sz w:val="26"/>
                <w:szCs w:val="26"/>
              </w:rPr>
              <w:t>)</w:t>
            </w:r>
          </w:p>
        </w:tc>
        <w:tc>
          <w:tcPr>
            <w:tcW w:w="2400" w:type="dxa"/>
            <w:gridSpan w:val="3"/>
          </w:tcPr>
          <w:p w:rsidR="00C422D1" w:rsidRPr="007E2AAE" w:rsidRDefault="00C422D1" w:rsidP="00EC652B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0" w:type="dxa"/>
            <w:gridSpan w:val="2"/>
          </w:tcPr>
          <w:p w:rsidR="00C422D1" w:rsidRPr="007E2AAE" w:rsidRDefault="00C422D1" w:rsidP="00EC652B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04C6B" w:rsidRPr="007E2AAE" w:rsidTr="00FD43A3">
        <w:tc>
          <w:tcPr>
            <w:tcW w:w="2430" w:type="dxa"/>
          </w:tcPr>
          <w:p w:rsidR="00A04C6B" w:rsidRPr="007E2AAE" w:rsidRDefault="00A04C6B" w:rsidP="00EC652B">
            <w:pPr>
              <w:spacing w:line="320" w:lineRule="exact"/>
              <w:ind w:right="-108"/>
              <w:jc w:val="both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A04C6B" w:rsidRPr="007E2AAE" w:rsidRDefault="004D3763" w:rsidP="00EC652B">
            <w:pPr>
              <w:spacing w:line="320" w:lineRule="exact"/>
              <w:ind w:left="-5" w:right="-45"/>
              <w:jc w:val="center"/>
              <w:rPr>
                <w:sz w:val="26"/>
                <w:szCs w:val="26"/>
                <w:u w:val="single"/>
                <w:lang w:val="en-GB"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200" w:type="dxa"/>
          </w:tcPr>
          <w:p w:rsidR="00A04C6B" w:rsidRPr="007E2AAE" w:rsidRDefault="004D3763" w:rsidP="00EC652B">
            <w:pPr>
              <w:spacing w:line="320" w:lineRule="exact"/>
              <w:ind w:left="-5" w:right="-45"/>
              <w:jc w:val="center"/>
              <w:rPr>
                <w:sz w:val="26"/>
                <w:szCs w:val="26"/>
                <w:u w:val="single"/>
                <w:lang w:val="en-GB"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  <w:tc>
          <w:tcPr>
            <w:tcW w:w="1200" w:type="dxa"/>
            <w:gridSpan w:val="2"/>
          </w:tcPr>
          <w:p w:rsidR="00A04C6B" w:rsidRPr="007E2AAE" w:rsidRDefault="004D3763" w:rsidP="00EC652B">
            <w:pPr>
              <w:spacing w:line="320" w:lineRule="exact"/>
              <w:ind w:left="-5" w:right="-45"/>
              <w:jc w:val="center"/>
              <w:rPr>
                <w:sz w:val="26"/>
                <w:szCs w:val="26"/>
                <w:u w:val="single"/>
                <w:lang w:val="en-GB"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200" w:type="dxa"/>
          </w:tcPr>
          <w:p w:rsidR="00A04C6B" w:rsidRPr="007E2AAE" w:rsidRDefault="004D3763" w:rsidP="00EC652B">
            <w:pPr>
              <w:spacing w:line="320" w:lineRule="exact"/>
              <w:ind w:left="-5" w:right="-45"/>
              <w:jc w:val="center"/>
              <w:rPr>
                <w:sz w:val="26"/>
                <w:szCs w:val="26"/>
                <w:u w:val="single"/>
                <w:lang w:val="en-GB"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  <w:tc>
          <w:tcPr>
            <w:tcW w:w="1200" w:type="dxa"/>
          </w:tcPr>
          <w:p w:rsidR="00A04C6B" w:rsidRPr="007E2AAE" w:rsidRDefault="004D3763" w:rsidP="00EC652B">
            <w:pPr>
              <w:spacing w:line="320" w:lineRule="exact"/>
              <w:ind w:left="-5" w:right="-45"/>
              <w:jc w:val="center"/>
              <w:rPr>
                <w:sz w:val="26"/>
                <w:szCs w:val="26"/>
                <w:u w:val="single"/>
                <w:lang w:val="en-GB"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200" w:type="dxa"/>
          </w:tcPr>
          <w:p w:rsidR="00A04C6B" w:rsidRPr="007E2AAE" w:rsidRDefault="004D3763" w:rsidP="00EC652B">
            <w:pPr>
              <w:spacing w:line="320" w:lineRule="exact"/>
              <w:ind w:left="-5" w:right="-45"/>
              <w:jc w:val="center"/>
              <w:rPr>
                <w:sz w:val="26"/>
                <w:szCs w:val="26"/>
                <w:u w:val="single"/>
                <w:lang w:val="en-GB"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</w:tr>
      <w:tr w:rsidR="00401C33" w:rsidRPr="007E2AAE" w:rsidTr="00FD43A3">
        <w:tc>
          <w:tcPr>
            <w:tcW w:w="2430" w:type="dxa"/>
          </w:tcPr>
          <w:p w:rsidR="00401C33" w:rsidRPr="007E2AAE" w:rsidRDefault="00401C33" w:rsidP="00EC652B">
            <w:pPr>
              <w:spacing w:line="320" w:lineRule="exact"/>
              <w:ind w:right="-108"/>
              <w:jc w:val="both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00" w:type="dxa"/>
          </w:tcPr>
          <w:p w:rsidR="00401C33" w:rsidRPr="007E2AAE" w:rsidRDefault="00401C33" w:rsidP="00EC652B">
            <w:pPr>
              <w:tabs>
                <w:tab w:val="left" w:pos="720"/>
              </w:tabs>
              <w:spacing w:line="320" w:lineRule="exact"/>
              <w:ind w:left="-113" w:right="-118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6.75 (MOR)</w:t>
            </w:r>
          </w:p>
        </w:tc>
        <w:tc>
          <w:tcPr>
            <w:tcW w:w="1200" w:type="dxa"/>
          </w:tcPr>
          <w:p w:rsidR="00401C33" w:rsidRPr="007E2AAE" w:rsidRDefault="00401C33" w:rsidP="00EC652B">
            <w:pPr>
              <w:tabs>
                <w:tab w:val="left" w:pos="720"/>
              </w:tabs>
              <w:spacing w:line="320" w:lineRule="exact"/>
              <w:ind w:left="-113" w:right="-118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6.87 (MOR)</w:t>
            </w:r>
          </w:p>
        </w:tc>
        <w:tc>
          <w:tcPr>
            <w:tcW w:w="1200" w:type="dxa"/>
            <w:gridSpan w:val="2"/>
            <w:vAlign w:val="bottom"/>
          </w:tcPr>
          <w:p w:rsidR="00401C33" w:rsidRPr="007E2AAE" w:rsidRDefault="00401C33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color w:val="000000" w:themeColor="text1"/>
                <w:sz w:val="26"/>
                <w:szCs w:val="26"/>
              </w:rPr>
            </w:pPr>
            <w:r w:rsidRPr="007E2AAE">
              <w:rPr>
                <w:color w:val="000000" w:themeColor="text1"/>
                <w:sz w:val="26"/>
                <w:szCs w:val="26"/>
              </w:rPr>
              <w:t>19,44</w:t>
            </w:r>
            <w:r w:rsidR="00C9690E" w:rsidRPr="007E2AAE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200" w:type="dxa"/>
            <w:vAlign w:val="bottom"/>
          </w:tcPr>
          <w:p w:rsidR="00401C33" w:rsidRPr="007E2AAE" w:rsidRDefault="00401C33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19,719</w:t>
            </w:r>
          </w:p>
        </w:tc>
        <w:tc>
          <w:tcPr>
            <w:tcW w:w="1200" w:type="dxa"/>
            <w:vAlign w:val="bottom"/>
          </w:tcPr>
          <w:p w:rsidR="00401C33" w:rsidRPr="007E2AAE" w:rsidRDefault="00401C33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401C33" w:rsidRPr="007E2AAE" w:rsidRDefault="00401C33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</w:tr>
      <w:tr w:rsidR="00401C33" w:rsidRPr="007E2AAE" w:rsidTr="00FD43A3">
        <w:tc>
          <w:tcPr>
            <w:tcW w:w="2430" w:type="dxa"/>
          </w:tcPr>
          <w:p w:rsidR="00401C33" w:rsidRPr="007E2AAE" w:rsidRDefault="00401C33" w:rsidP="00EC652B">
            <w:pPr>
              <w:spacing w:line="32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เงินกู้ยืมระยะสั้นจาก                   สถาบันการเงิน</w:t>
            </w:r>
          </w:p>
        </w:tc>
        <w:tc>
          <w:tcPr>
            <w:tcW w:w="1200" w:type="dxa"/>
          </w:tcPr>
          <w:p w:rsidR="00401C33" w:rsidRPr="007E2AAE" w:rsidRDefault="00401C33" w:rsidP="00EC652B">
            <w:pPr>
              <w:tabs>
                <w:tab w:val="left" w:pos="720"/>
              </w:tabs>
              <w:spacing w:line="320" w:lineRule="exact"/>
              <w:ind w:left="-113" w:right="-118"/>
              <w:jc w:val="center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401C33" w:rsidRPr="007E2AAE" w:rsidRDefault="00401C33" w:rsidP="00EC652B">
            <w:pPr>
              <w:tabs>
                <w:tab w:val="left" w:pos="720"/>
              </w:tabs>
              <w:spacing w:line="320" w:lineRule="exact"/>
              <w:ind w:left="-113" w:right="-118"/>
              <w:jc w:val="center"/>
              <w:rPr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401C33" w:rsidRPr="007E2AAE" w:rsidRDefault="00401C33" w:rsidP="00EC652B">
            <w:pPr>
              <w:tabs>
                <w:tab w:val="decimal" w:pos="882"/>
              </w:tabs>
              <w:spacing w:line="320" w:lineRule="exact"/>
              <w:ind w:left="-18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01C33" w:rsidRPr="007E2AAE" w:rsidRDefault="00401C33" w:rsidP="00EC652B">
            <w:pP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01C33" w:rsidRPr="007E2AAE" w:rsidRDefault="00401C33" w:rsidP="00EC652B">
            <w:pP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:rsidR="00401C33" w:rsidRPr="007E2AAE" w:rsidRDefault="00401C33" w:rsidP="00EC652B">
            <w:pP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</w:p>
        </w:tc>
      </w:tr>
      <w:tr w:rsidR="00401C33" w:rsidRPr="007E2AAE" w:rsidTr="00FD43A3">
        <w:tc>
          <w:tcPr>
            <w:tcW w:w="2430" w:type="dxa"/>
          </w:tcPr>
          <w:p w:rsidR="00401C33" w:rsidRPr="007E2AAE" w:rsidRDefault="00401C33" w:rsidP="00EC652B">
            <w:pPr>
              <w:spacing w:line="320" w:lineRule="exact"/>
              <w:ind w:left="162" w:right="-108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00" w:type="dxa"/>
          </w:tcPr>
          <w:p w:rsidR="00401C33" w:rsidRPr="007E2AAE" w:rsidRDefault="00401C33" w:rsidP="00EC652B">
            <w:pPr>
              <w:tabs>
                <w:tab w:val="left" w:pos="720"/>
              </w:tabs>
              <w:spacing w:line="320" w:lineRule="exact"/>
              <w:ind w:left="-113" w:right="-118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5</w:t>
            </w:r>
            <w:r w:rsidR="008037E2" w:rsidRPr="007E2AAE">
              <w:rPr>
                <w:sz w:val="26"/>
                <w:szCs w:val="26"/>
              </w:rPr>
              <w:t>.00</w:t>
            </w:r>
            <w:r w:rsidRPr="007E2AAE">
              <w:rPr>
                <w:sz w:val="26"/>
                <w:szCs w:val="26"/>
              </w:rPr>
              <w:t xml:space="preserve"> </w:t>
            </w:r>
            <w:r w:rsidR="008037E2" w:rsidRPr="007E2AAE">
              <w:rPr>
                <w:sz w:val="26"/>
                <w:szCs w:val="26"/>
              </w:rPr>
              <w:t>-</w:t>
            </w:r>
            <w:r w:rsidRPr="007E2AAE">
              <w:rPr>
                <w:sz w:val="26"/>
                <w:szCs w:val="26"/>
              </w:rPr>
              <w:t xml:space="preserve"> 5.5</w:t>
            </w:r>
            <w:r w:rsidR="008037E2" w:rsidRPr="007E2AAE">
              <w:rPr>
                <w:sz w:val="26"/>
                <w:szCs w:val="26"/>
              </w:rPr>
              <w:t>0</w:t>
            </w:r>
            <w:r w:rsidRPr="007E2AAE">
              <w:rPr>
                <w:sz w:val="26"/>
                <w:szCs w:val="26"/>
              </w:rPr>
              <w:t xml:space="preserve">               </w:t>
            </w:r>
            <w:r w:rsidRPr="007E2AAE">
              <w:rPr>
                <w:sz w:val="26"/>
                <w:szCs w:val="26"/>
                <w:cs/>
              </w:rPr>
              <w:t>(อัตราคงที่และ</w:t>
            </w:r>
            <w:r w:rsidRPr="007E2AAE">
              <w:rPr>
                <w:sz w:val="26"/>
                <w:szCs w:val="26"/>
              </w:rPr>
              <w:t xml:space="preserve"> MLR-0.75</w:t>
            </w:r>
            <w:r w:rsidRPr="007E2AA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</w:tcPr>
          <w:p w:rsidR="00401C33" w:rsidRPr="007E2AAE" w:rsidRDefault="00401C33" w:rsidP="00EC652B">
            <w:pPr>
              <w:tabs>
                <w:tab w:val="left" w:pos="720"/>
              </w:tabs>
              <w:spacing w:line="320" w:lineRule="exact"/>
              <w:ind w:left="-113" w:right="-118"/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5</w:t>
            </w:r>
            <w:r w:rsidR="008037E2" w:rsidRPr="007E2AAE">
              <w:rPr>
                <w:sz w:val="26"/>
                <w:szCs w:val="26"/>
              </w:rPr>
              <w:t>.00</w:t>
            </w:r>
            <w:r w:rsidRPr="007E2AAE">
              <w:rPr>
                <w:sz w:val="26"/>
                <w:szCs w:val="26"/>
              </w:rPr>
              <w:t xml:space="preserve"> - 5.5</w:t>
            </w:r>
            <w:r w:rsidR="008037E2" w:rsidRPr="007E2AAE">
              <w:rPr>
                <w:sz w:val="26"/>
                <w:szCs w:val="26"/>
              </w:rPr>
              <w:t>0</w:t>
            </w:r>
            <w:r w:rsidRPr="007E2AAE">
              <w:rPr>
                <w:sz w:val="26"/>
                <w:szCs w:val="26"/>
              </w:rPr>
              <w:t xml:space="preserve">               </w:t>
            </w:r>
            <w:r w:rsidRPr="007E2AAE">
              <w:rPr>
                <w:sz w:val="26"/>
                <w:szCs w:val="26"/>
                <w:cs/>
              </w:rPr>
              <w:t>(อัตราคงที่และ</w:t>
            </w:r>
            <w:r w:rsidRPr="007E2AAE">
              <w:rPr>
                <w:sz w:val="26"/>
                <w:szCs w:val="26"/>
              </w:rPr>
              <w:t xml:space="preserve"> MLR-0.75</w:t>
            </w:r>
            <w:r w:rsidRPr="007E2AA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gridSpan w:val="2"/>
            <w:vAlign w:val="bottom"/>
          </w:tcPr>
          <w:p w:rsidR="00401C33" w:rsidRPr="007E2AAE" w:rsidRDefault="00401C33" w:rsidP="00EC652B">
            <w:pPr>
              <w:tabs>
                <w:tab w:val="decimal" w:pos="882"/>
              </w:tabs>
              <w:spacing w:line="320" w:lineRule="exact"/>
              <w:ind w:left="-18"/>
              <w:rPr>
                <w:color w:val="000000" w:themeColor="text1"/>
                <w:sz w:val="26"/>
                <w:szCs w:val="26"/>
              </w:rPr>
            </w:pPr>
            <w:r w:rsidRPr="007E2AAE">
              <w:rPr>
                <w:color w:val="000000" w:themeColor="text1"/>
                <w:sz w:val="26"/>
                <w:szCs w:val="26"/>
              </w:rPr>
              <w:t>1,983,540</w:t>
            </w:r>
          </w:p>
        </w:tc>
        <w:tc>
          <w:tcPr>
            <w:tcW w:w="1200" w:type="dxa"/>
            <w:vAlign w:val="bottom"/>
          </w:tcPr>
          <w:p w:rsidR="00401C33" w:rsidRPr="007E2AAE" w:rsidRDefault="00401C33" w:rsidP="00EC652B">
            <w:pP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2,715,032</w:t>
            </w:r>
          </w:p>
        </w:tc>
        <w:tc>
          <w:tcPr>
            <w:tcW w:w="1200" w:type="dxa"/>
            <w:vAlign w:val="bottom"/>
          </w:tcPr>
          <w:p w:rsidR="00401C33" w:rsidRPr="007E2AAE" w:rsidRDefault="00401C33" w:rsidP="00EC652B">
            <w:pP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1,983,540</w:t>
            </w:r>
          </w:p>
        </w:tc>
        <w:tc>
          <w:tcPr>
            <w:tcW w:w="1200" w:type="dxa"/>
            <w:vAlign w:val="bottom"/>
          </w:tcPr>
          <w:p w:rsidR="00401C33" w:rsidRPr="007E2AAE" w:rsidRDefault="00401C33" w:rsidP="00EC652B">
            <w:pP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2,445,532</w:t>
            </w:r>
          </w:p>
        </w:tc>
      </w:tr>
      <w:tr w:rsidR="001D143E" w:rsidRPr="007E2AAE" w:rsidTr="00FD43A3">
        <w:tc>
          <w:tcPr>
            <w:tcW w:w="2430" w:type="dxa"/>
          </w:tcPr>
          <w:p w:rsidR="001D143E" w:rsidRPr="007E2AAE" w:rsidRDefault="001D143E" w:rsidP="00EC652B">
            <w:pPr>
              <w:spacing w:line="320" w:lineRule="exact"/>
              <w:ind w:left="162" w:right="-108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สกุลเงินเหรียญสหรัฐ</w:t>
            </w:r>
          </w:p>
        </w:tc>
        <w:tc>
          <w:tcPr>
            <w:tcW w:w="1200" w:type="dxa"/>
          </w:tcPr>
          <w:p w:rsidR="001D143E" w:rsidRPr="007E2AAE" w:rsidRDefault="001D143E" w:rsidP="00EC652B">
            <w:pPr>
              <w:tabs>
                <w:tab w:val="left" w:pos="720"/>
              </w:tabs>
              <w:spacing w:line="320" w:lineRule="exact"/>
              <w:ind w:left="-113" w:right="-118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3.06375</w:t>
            </w:r>
            <w:r w:rsidRPr="007E2AAE">
              <w:rPr>
                <w:sz w:val="26"/>
                <w:szCs w:val="26"/>
                <w:cs/>
              </w:rPr>
              <w:t xml:space="preserve"> (</w:t>
            </w:r>
            <w:r w:rsidRPr="007E2AAE">
              <w:rPr>
                <w:sz w:val="26"/>
                <w:szCs w:val="26"/>
              </w:rPr>
              <w:t>LIBOR+1.5</w:t>
            </w:r>
            <w:r w:rsidRPr="007E2AA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</w:tcPr>
          <w:p w:rsidR="001D143E" w:rsidRPr="007E2AAE" w:rsidRDefault="001D143E" w:rsidP="00EC652B">
            <w:pPr>
              <w:tabs>
                <w:tab w:val="left" w:pos="720"/>
              </w:tabs>
              <w:spacing w:line="320" w:lineRule="exact"/>
              <w:ind w:left="-113" w:right="-118"/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3.06375</w:t>
            </w:r>
            <w:r w:rsidRPr="007E2AAE">
              <w:rPr>
                <w:sz w:val="26"/>
                <w:szCs w:val="26"/>
                <w:cs/>
              </w:rPr>
              <w:t xml:space="preserve"> (</w:t>
            </w:r>
            <w:r w:rsidRPr="007E2AAE">
              <w:rPr>
                <w:sz w:val="26"/>
                <w:szCs w:val="26"/>
              </w:rPr>
              <w:t>LIBOR+1.5</w:t>
            </w:r>
            <w:r w:rsidRPr="007E2AAE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gridSpan w:val="2"/>
            <w:vAlign w:val="bottom"/>
          </w:tcPr>
          <w:p w:rsidR="001D143E" w:rsidRPr="007E2AAE" w:rsidRDefault="001D143E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301,540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324,498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</w:tr>
      <w:tr w:rsidR="001D143E" w:rsidRPr="007E2AAE" w:rsidTr="00FD43A3">
        <w:tc>
          <w:tcPr>
            <w:tcW w:w="2430" w:type="dxa"/>
          </w:tcPr>
          <w:p w:rsidR="001D143E" w:rsidRPr="007E2AAE" w:rsidRDefault="001D143E" w:rsidP="00EC652B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:rsidR="001D143E" w:rsidRPr="007E2AAE" w:rsidRDefault="001D143E" w:rsidP="00EC652B">
            <w:pPr>
              <w:spacing w:line="32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1D143E" w:rsidRPr="007E2AAE" w:rsidRDefault="001D143E" w:rsidP="00EC652B">
            <w:pPr>
              <w:tabs>
                <w:tab w:val="left" w:pos="720"/>
              </w:tabs>
              <w:spacing w:line="320" w:lineRule="exact"/>
              <w:ind w:left="-113" w:right="-118"/>
              <w:jc w:val="center"/>
              <w:rPr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D143E" w:rsidRPr="007E2AAE" w:rsidRDefault="001D143E" w:rsidP="00EC652B">
            <w:pP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2,285,080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3,039,530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1,983,540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2,445,532</w:t>
            </w:r>
          </w:p>
        </w:tc>
      </w:tr>
      <w:tr w:rsidR="001D143E" w:rsidRPr="007E2AAE" w:rsidTr="00FD43A3">
        <w:trPr>
          <w:trHeight w:val="790"/>
        </w:trPr>
        <w:tc>
          <w:tcPr>
            <w:tcW w:w="2430" w:type="dxa"/>
          </w:tcPr>
          <w:p w:rsidR="001D143E" w:rsidRPr="007E2AAE" w:rsidRDefault="001D143E" w:rsidP="00EC652B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หัก</w:t>
            </w:r>
            <w:r w:rsidRPr="007E2AAE">
              <w:rPr>
                <w:sz w:val="26"/>
                <w:szCs w:val="26"/>
              </w:rPr>
              <w:t xml:space="preserve">: </w:t>
            </w:r>
            <w:r w:rsidRPr="007E2AAE">
              <w:rPr>
                <w:sz w:val="26"/>
                <w:szCs w:val="26"/>
                <w:cs/>
              </w:rPr>
              <w:t>ค่าธรรมเนียมในการ</w:t>
            </w:r>
            <w:r w:rsidR="008037E2" w:rsidRPr="007E2AAE">
              <w:rPr>
                <w:sz w:val="26"/>
                <w:szCs w:val="26"/>
                <w:cs/>
              </w:rPr>
              <w:t>จัดหา</w:t>
            </w:r>
          </w:p>
          <w:p w:rsidR="001D143E" w:rsidRPr="007E2AAE" w:rsidRDefault="001D143E" w:rsidP="00EC652B">
            <w:pPr>
              <w:spacing w:line="320" w:lineRule="exact"/>
              <w:ind w:right="-10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 xml:space="preserve">            เงินกู้รอการตัดบัญชี</w:t>
            </w:r>
          </w:p>
        </w:tc>
        <w:tc>
          <w:tcPr>
            <w:tcW w:w="1200" w:type="dxa"/>
          </w:tcPr>
          <w:p w:rsidR="001D143E" w:rsidRPr="007E2AAE" w:rsidRDefault="001D143E" w:rsidP="00EC652B">
            <w:pPr>
              <w:spacing w:line="320" w:lineRule="exact"/>
              <w:ind w:right="-108"/>
              <w:jc w:val="center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1D143E" w:rsidRPr="007E2AAE" w:rsidRDefault="001D143E" w:rsidP="00EC652B">
            <w:pPr>
              <w:tabs>
                <w:tab w:val="left" w:pos="720"/>
              </w:tabs>
              <w:spacing w:line="320" w:lineRule="exact"/>
              <w:ind w:left="-113" w:right="-118"/>
              <w:jc w:val="center"/>
              <w:rPr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D143E" w:rsidRPr="007E2AAE" w:rsidRDefault="001D143E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(686)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</w:tr>
      <w:tr w:rsidR="001D143E" w:rsidRPr="007E2AAE" w:rsidTr="00FD43A3">
        <w:tc>
          <w:tcPr>
            <w:tcW w:w="2430" w:type="dxa"/>
          </w:tcPr>
          <w:p w:rsidR="001D143E" w:rsidRPr="007E2AAE" w:rsidRDefault="001D143E" w:rsidP="00EC652B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200" w:type="dxa"/>
          </w:tcPr>
          <w:p w:rsidR="001D143E" w:rsidRPr="007E2AAE" w:rsidRDefault="001D143E" w:rsidP="00EC652B">
            <w:pPr>
              <w:spacing w:line="320" w:lineRule="exact"/>
              <w:ind w:right="-108"/>
              <w:jc w:val="both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1D143E" w:rsidRPr="007E2AAE" w:rsidRDefault="001D143E" w:rsidP="00EC652B">
            <w:pPr>
              <w:spacing w:line="320" w:lineRule="exact"/>
              <w:ind w:right="-108"/>
              <w:jc w:val="both"/>
              <w:rPr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D143E" w:rsidRPr="007E2AAE" w:rsidRDefault="001D143E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2,304,527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3,038,844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1,983,540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2,445,532</w:t>
            </w:r>
          </w:p>
        </w:tc>
      </w:tr>
      <w:tr w:rsidR="001D143E" w:rsidRPr="007E2AAE" w:rsidTr="00FD43A3">
        <w:tc>
          <w:tcPr>
            <w:tcW w:w="2430" w:type="dxa"/>
          </w:tcPr>
          <w:p w:rsidR="001D143E" w:rsidRPr="007E2AAE" w:rsidRDefault="001D143E" w:rsidP="00EC652B">
            <w:pPr>
              <w:spacing w:line="320" w:lineRule="exact"/>
              <w:ind w:right="-108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</w:tcPr>
          <w:p w:rsidR="001D143E" w:rsidRPr="007E2AAE" w:rsidRDefault="001D143E" w:rsidP="00EC652B">
            <w:pPr>
              <w:spacing w:line="320" w:lineRule="exact"/>
              <w:ind w:right="-108"/>
              <w:jc w:val="both"/>
              <w:rPr>
                <w:sz w:val="26"/>
                <w:szCs w:val="26"/>
              </w:rPr>
            </w:pPr>
          </w:p>
        </w:tc>
        <w:tc>
          <w:tcPr>
            <w:tcW w:w="1200" w:type="dxa"/>
          </w:tcPr>
          <w:p w:rsidR="001D143E" w:rsidRPr="007E2AAE" w:rsidRDefault="001D143E" w:rsidP="00EC652B">
            <w:pPr>
              <w:spacing w:line="320" w:lineRule="exact"/>
              <w:ind w:right="-108"/>
              <w:jc w:val="both"/>
              <w:rPr>
                <w:sz w:val="26"/>
                <w:szCs w:val="26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1D143E" w:rsidRPr="007E2AAE" w:rsidRDefault="001D143E" w:rsidP="00EC65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2,304,527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3,058,563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1,983,540</w:t>
            </w:r>
          </w:p>
        </w:tc>
        <w:tc>
          <w:tcPr>
            <w:tcW w:w="1200" w:type="dxa"/>
            <w:vAlign w:val="bottom"/>
          </w:tcPr>
          <w:p w:rsidR="001D143E" w:rsidRPr="007E2AAE" w:rsidRDefault="001D143E" w:rsidP="00EC652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2,445,532</w:t>
            </w:r>
          </w:p>
        </w:tc>
      </w:tr>
    </w:tbl>
    <w:p w:rsidR="000E5F91" w:rsidRPr="007E2AAE" w:rsidRDefault="00AA1A3E" w:rsidP="00EC652B">
      <w:pPr>
        <w:tabs>
          <w:tab w:val="left" w:pos="1080"/>
        </w:tabs>
        <w:spacing w:before="200" w:after="120" w:line="410" w:lineRule="exact"/>
        <w:ind w:left="547" w:hanging="547"/>
        <w:jc w:val="thaiDistribute"/>
        <w:rPr>
          <w:spacing w:val="0"/>
          <w:cs/>
        </w:rPr>
      </w:pPr>
      <w:r w:rsidRPr="007E2AAE">
        <w:tab/>
      </w:r>
      <w:r w:rsidR="00744FB4" w:rsidRPr="007E2AAE">
        <w:rPr>
          <w:spacing w:val="0"/>
          <w:cs/>
        </w:rPr>
        <w:t>วงเงินเบิกเกินบัญชีธนาคาร</w:t>
      </w:r>
      <w:r w:rsidR="00686440" w:rsidRPr="007E2AAE">
        <w:rPr>
          <w:spacing w:val="0"/>
          <w:cs/>
        </w:rPr>
        <w:t>และวงเงินสินเชื่อดังกล่าว</w:t>
      </w:r>
      <w:r w:rsidR="00744FB4" w:rsidRPr="007E2AAE">
        <w:rPr>
          <w:spacing w:val="0"/>
          <w:cs/>
        </w:rPr>
        <w:t>ของ</w:t>
      </w:r>
      <w:r w:rsidR="00686440" w:rsidRPr="007E2AAE">
        <w:rPr>
          <w:spacing w:val="0"/>
          <w:cs/>
        </w:rPr>
        <w:t>กลุ่ม</w:t>
      </w:r>
      <w:r w:rsidR="00744FB4" w:rsidRPr="007E2AAE">
        <w:rPr>
          <w:spacing w:val="0"/>
          <w:cs/>
        </w:rPr>
        <w:t>บริษัท</w:t>
      </w:r>
      <w:r w:rsidR="005E5627" w:rsidRPr="007E2AAE">
        <w:rPr>
          <w:spacing w:val="0"/>
          <w:cs/>
        </w:rPr>
        <w:t>ค้ำประกันโดยที่ดินและสิ่งปลูกสร้างของโครงการ</w:t>
      </w:r>
      <w:r w:rsidR="00822FF0" w:rsidRPr="007E2AAE">
        <w:rPr>
          <w:spacing w:val="0"/>
          <w:cs/>
        </w:rPr>
        <w:t>พัฒนา</w:t>
      </w:r>
      <w:r w:rsidR="005E5627" w:rsidRPr="007E2AAE">
        <w:rPr>
          <w:spacing w:val="0"/>
          <w:cs/>
        </w:rPr>
        <w:t>อสังหาริมทรัพย์เพื่อขายของ</w:t>
      </w:r>
      <w:r w:rsidR="00155D12" w:rsidRPr="007E2AAE">
        <w:rPr>
          <w:spacing w:val="0"/>
          <w:cs/>
        </w:rPr>
        <w:t>กลุ่ม</w:t>
      </w:r>
      <w:r w:rsidR="005E5627" w:rsidRPr="007E2AAE">
        <w:rPr>
          <w:spacing w:val="0"/>
          <w:cs/>
        </w:rPr>
        <w:t>บริษัท</w:t>
      </w:r>
      <w:r w:rsidR="0012370F" w:rsidRPr="007E2AAE">
        <w:rPr>
          <w:spacing w:val="0"/>
        </w:rPr>
        <w:t xml:space="preserve"> </w:t>
      </w:r>
      <w:r w:rsidR="005E5627" w:rsidRPr="007E2AAE">
        <w:rPr>
          <w:spacing w:val="0"/>
          <w:cs/>
        </w:rPr>
        <w:t>ตามที่กล่าวไว้ในหมายเหตุประกอบงบการเงิน</w:t>
      </w:r>
      <w:r w:rsidR="00FD661F" w:rsidRPr="007E2AAE">
        <w:rPr>
          <w:spacing w:val="0"/>
          <w:cs/>
        </w:rPr>
        <w:t>รวม</w:t>
      </w:r>
      <w:r w:rsidR="005E5627" w:rsidRPr="007E2AAE">
        <w:rPr>
          <w:spacing w:val="0"/>
          <w:cs/>
        </w:rPr>
        <w:t xml:space="preserve">ข้อ </w:t>
      </w:r>
      <w:r w:rsidR="00751DA9" w:rsidRPr="007E2AAE">
        <w:rPr>
          <w:spacing w:val="0"/>
        </w:rPr>
        <w:t>1</w:t>
      </w:r>
      <w:r w:rsidR="0011131F" w:rsidRPr="007E2AAE">
        <w:rPr>
          <w:spacing w:val="0"/>
        </w:rPr>
        <w:t>3</w:t>
      </w:r>
      <w:r w:rsidR="005E5627" w:rsidRPr="007E2AAE">
        <w:rPr>
          <w:spacing w:val="0"/>
          <w:cs/>
        </w:rPr>
        <w:t xml:space="preserve"> และที่ดินของบุคคลที่เกี่ยวข้องกัน</w:t>
      </w:r>
    </w:p>
    <w:p w:rsidR="008037E2" w:rsidRPr="007E2AAE" w:rsidRDefault="00AA1A3E" w:rsidP="00EC652B">
      <w:pPr>
        <w:tabs>
          <w:tab w:val="left" w:pos="1080"/>
        </w:tabs>
        <w:spacing w:before="120" w:after="120" w:line="400" w:lineRule="exact"/>
        <w:ind w:left="547" w:hanging="547"/>
        <w:jc w:val="thaiDistribute"/>
        <w:rPr>
          <w:color w:val="auto"/>
          <w:spacing w:val="-3"/>
          <w:cs/>
        </w:rPr>
      </w:pPr>
      <w:r w:rsidRPr="007E2AAE">
        <w:rPr>
          <w:color w:val="auto"/>
          <w:spacing w:val="0"/>
        </w:rPr>
        <w:tab/>
      </w:r>
      <w:r w:rsidRPr="007E2AAE">
        <w:rPr>
          <w:color w:val="auto"/>
          <w:spacing w:val="0"/>
          <w:cs/>
        </w:rPr>
        <w:t xml:space="preserve">ตามที่กล่าวไว้ในหมายเหตุประกอบงบการเงินรวมข้อ </w:t>
      </w:r>
      <w:r w:rsidRPr="007E2AAE">
        <w:rPr>
          <w:color w:val="auto"/>
          <w:spacing w:val="0"/>
        </w:rPr>
        <w:t>1.</w:t>
      </w:r>
      <w:r w:rsidR="0011131F" w:rsidRPr="007E2AAE">
        <w:rPr>
          <w:color w:val="auto"/>
          <w:spacing w:val="0"/>
        </w:rPr>
        <w:t>2</w:t>
      </w:r>
      <w:r w:rsidRPr="007E2AAE">
        <w:rPr>
          <w:color w:val="auto"/>
          <w:spacing w:val="0"/>
          <w:cs/>
        </w:rPr>
        <w:t xml:space="preserve"> ในระหว่างเดือนตุลาคม </w:t>
      </w:r>
      <w:r w:rsidRPr="007E2AAE">
        <w:rPr>
          <w:color w:val="auto"/>
          <w:spacing w:val="0"/>
        </w:rPr>
        <w:t xml:space="preserve">2562 </w:t>
      </w:r>
      <w:r w:rsidRPr="007E2AAE">
        <w:rPr>
          <w:color w:val="auto"/>
          <w:spacing w:val="0"/>
          <w:cs/>
        </w:rPr>
        <w:t>บริษัทฯได้รับหนังสือบอกกล่าวให้ชำระหนี้จากธนาคารในประเทศแห่งหนึ่ง (“ธนาคาร</w:t>
      </w:r>
      <w:r w:rsidRPr="007E2AAE">
        <w:rPr>
          <w:color w:val="auto"/>
          <w:spacing w:val="0"/>
        </w:rPr>
        <w:t xml:space="preserve">”) </w:t>
      </w:r>
      <w:r w:rsidRPr="007E2AAE">
        <w:rPr>
          <w:color w:val="auto"/>
          <w:spacing w:val="0"/>
          <w:cs/>
        </w:rPr>
        <w:t xml:space="preserve">จำนวนสองฉบับ ลงวันที่ </w:t>
      </w:r>
      <w:r w:rsidR="0011131F" w:rsidRPr="007E2AAE">
        <w:rPr>
          <w:color w:val="auto"/>
          <w:spacing w:val="0"/>
        </w:rPr>
        <w:t xml:space="preserve">                              </w:t>
      </w:r>
      <w:r w:rsidRPr="007E2AAE">
        <w:rPr>
          <w:color w:val="auto"/>
          <w:spacing w:val="0"/>
        </w:rPr>
        <w:t xml:space="preserve">18 </w:t>
      </w:r>
      <w:r w:rsidRPr="007E2AAE">
        <w:rPr>
          <w:color w:val="auto"/>
          <w:spacing w:val="0"/>
          <w:cs/>
        </w:rPr>
        <w:t xml:space="preserve">ตุลาคม </w:t>
      </w:r>
      <w:r w:rsidRPr="007E2AAE">
        <w:rPr>
          <w:color w:val="auto"/>
          <w:spacing w:val="0"/>
        </w:rPr>
        <w:t xml:space="preserve">2562 </w:t>
      </w:r>
      <w:r w:rsidRPr="007E2AAE">
        <w:rPr>
          <w:color w:val="auto"/>
          <w:spacing w:val="0"/>
          <w:cs/>
        </w:rPr>
        <w:t xml:space="preserve">และหนังสือเพิ่มเติมมูลหนี้จำนวนหนึ่งฉบับ ลงวันที่ </w:t>
      </w:r>
      <w:r w:rsidRPr="007E2AAE">
        <w:rPr>
          <w:color w:val="auto"/>
          <w:spacing w:val="0"/>
        </w:rPr>
        <w:t xml:space="preserve">22 </w:t>
      </w:r>
      <w:r w:rsidRPr="007E2AAE">
        <w:rPr>
          <w:color w:val="auto"/>
          <w:spacing w:val="0"/>
          <w:cs/>
        </w:rPr>
        <w:t xml:space="preserve">ตุลาคม </w:t>
      </w:r>
      <w:r w:rsidRPr="007E2AAE">
        <w:rPr>
          <w:color w:val="auto"/>
          <w:spacing w:val="0"/>
        </w:rPr>
        <w:t xml:space="preserve">2562 </w:t>
      </w:r>
      <w:r w:rsidRPr="007E2AAE">
        <w:rPr>
          <w:color w:val="auto"/>
          <w:spacing w:val="0"/>
          <w:cs/>
        </w:rPr>
        <w:t>โดยธนาคาร</w:t>
      </w:r>
      <w:r w:rsidR="0011131F" w:rsidRPr="007E2AAE">
        <w:rPr>
          <w:color w:val="auto"/>
          <w:spacing w:val="0"/>
        </w:rPr>
        <w:t xml:space="preserve">                           </w:t>
      </w:r>
      <w:r w:rsidRPr="007E2AAE">
        <w:rPr>
          <w:color w:val="auto"/>
          <w:spacing w:val="0"/>
          <w:cs/>
        </w:rPr>
        <w:t xml:space="preserve">บอกกล่าวการผิดนัดชำระหนี้ตามสัญญาสินเชื่อหลายสัญญาและระงับการให้วงเงินและให้บริษัทฯชำระหนี้ที่ถึงกำหนดชำระ รวมถึงหนี้ใดๆที่เกิดขึ้นภายใต้สัญญาสินเชื่อทั้งหมดรวมจำนวน </w:t>
      </w:r>
      <w:r w:rsidRPr="007E2AAE">
        <w:rPr>
          <w:color w:val="auto"/>
          <w:spacing w:val="0"/>
        </w:rPr>
        <w:t>2,45</w:t>
      </w:r>
      <w:r w:rsidR="00252172" w:rsidRPr="007E2AAE">
        <w:rPr>
          <w:color w:val="auto"/>
          <w:spacing w:val="0"/>
        </w:rPr>
        <w:t>2</w:t>
      </w:r>
      <w:r w:rsidRPr="007E2AAE">
        <w:rPr>
          <w:color w:val="auto"/>
          <w:spacing w:val="0"/>
        </w:rPr>
        <w:t xml:space="preserve"> </w:t>
      </w:r>
      <w:r w:rsidRPr="007E2AAE">
        <w:rPr>
          <w:color w:val="auto"/>
          <w:spacing w:val="0"/>
          <w:cs/>
        </w:rPr>
        <w:t xml:space="preserve">ล้านบาท ภายใน </w:t>
      </w:r>
      <w:r w:rsidRPr="007E2AAE">
        <w:rPr>
          <w:color w:val="auto"/>
          <w:spacing w:val="0"/>
        </w:rPr>
        <w:t xml:space="preserve">15 </w:t>
      </w:r>
      <w:r w:rsidRPr="007E2AAE">
        <w:rPr>
          <w:color w:val="auto"/>
          <w:spacing w:val="0"/>
          <w:cs/>
        </w:rPr>
        <w:t xml:space="preserve">วันนับจากวันที่ที่บริษัทฯได้รับหนังสือบอกกล่าวให้ชำระหนี้ ซึ่งตรงกับวันที่ </w:t>
      </w:r>
      <w:r w:rsidRPr="007E2AAE">
        <w:rPr>
          <w:color w:val="auto"/>
          <w:spacing w:val="0"/>
        </w:rPr>
        <w:t xml:space="preserve">4 </w:t>
      </w:r>
      <w:r w:rsidRPr="007E2AAE">
        <w:rPr>
          <w:color w:val="auto"/>
          <w:spacing w:val="0"/>
          <w:cs/>
        </w:rPr>
        <w:t xml:space="preserve">พฤศจิกายน </w:t>
      </w:r>
      <w:r w:rsidRPr="007E2AAE">
        <w:rPr>
          <w:color w:val="auto"/>
          <w:spacing w:val="0"/>
        </w:rPr>
        <w:t xml:space="preserve">2562 </w:t>
      </w:r>
      <w:r w:rsidRPr="007E2AAE">
        <w:rPr>
          <w:color w:val="auto"/>
          <w:spacing w:val="0"/>
          <w:cs/>
        </w:rPr>
        <w:t>ต่อมา บริษัทย่อยแห่งหนึ่งได้รับหนังสือแจ้งกรณีผิดนัดและให้บริษัทย่อยชำระหนี้จากธนาคารจำนวนหนึ่งฉบับ ลงวันที่</w:t>
      </w:r>
      <w:r w:rsidR="00686440" w:rsidRPr="007E2AAE">
        <w:rPr>
          <w:color w:val="auto"/>
          <w:spacing w:val="0"/>
          <w:cs/>
        </w:rPr>
        <w:t xml:space="preserve"> </w:t>
      </w:r>
      <w:r w:rsidRPr="007E2AAE">
        <w:rPr>
          <w:color w:val="auto"/>
          <w:spacing w:val="0"/>
        </w:rPr>
        <w:t xml:space="preserve">21 </w:t>
      </w:r>
      <w:r w:rsidRPr="007E2AAE">
        <w:rPr>
          <w:color w:val="auto"/>
          <w:spacing w:val="0"/>
          <w:cs/>
        </w:rPr>
        <w:t xml:space="preserve">ตุลาคม </w:t>
      </w:r>
      <w:r w:rsidRPr="007E2AAE">
        <w:rPr>
          <w:color w:val="auto"/>
          <w:spacing w:val="0"/>
        </w:rPr>
        <w:t xml:space="preserve">2562 </w:t>
      </w:r>
      <w:r w:rsidRPr="007E2AAE">
        <w:rPr>
          <w:color w:val="auto"/>
          <w:spacing w:val="0"/>
          <w:cs/>
        </w:rPr>
        <w:t xml:space="preserve">ซึ่งระบุว่าเนื่องจากเหตุผิดนัดชำระหนี้ข้างต้นถือเป็นสาระสำคัญและให้ถือเป็นเหตุผิดนัดสัญญาตามข้อสัญญา </w:t>
      </w:r>
      <w:r w:rsidRPr="007E2AAE">
        <w:rPr>
          <w:color w:val="auto"/>
          <w:spacing w:val="0"/>
        </w:rPr>
        <w:t xml:space="preserve">cross default </w:t>
      </w:r>
      <w:r w:rsidRPr="007E2AAE">
        <w:rPr>
          <w:color w:val="auto"/>
          <w:spacing w:val="0"/>
          <w:cs/>
        </w:rPr>
        <w:t xml:space="preserve">ตามสัญญาสินเชื่อ ทางธนาคารจึงเรียกให้บริษัทย่อยชำระหนี้ให้แก่ธนาคารก่อนครบกำหนดจำนวน </w:t>
      </w:r>
      <w:r w:rsidRPr="007E2AAE">
        <w:rPr>
          <w:color w:val="auto"/>
          <w:spacing w:val="0"/>
        </w:rPr>
        <w:t xml:space="preserve">19 </w:t>
      </w:r>
      <w:r w:rsidRPr="007E2AAE">
        <w:rPr>
          <w:color w:val="auto"/>
          <w:spacing w:val="0"/>
          <w:cs/>
        </w:rPr>
        <w:t xml:space="preserve">ล้านบาท ภายใน </w:t>
      </w:r>
      <w:r w:rsidRPr="007E2AAE">
        <w:rPr>
          <w:color w:val="auto"/>
          <w:spacing w:val="0"/>
        </w:rPr>
        <w:t xml:space="preserve">30 </w:t>
      </w:r>
      <w:r w:rsidRPr="007E2AAE">
        <w:rPr>
          <w:color w:val="auto"/>
          <w:spacing w:val="0"/>
          <w:cs/>
        </w:rPr>
        <w:t xml:space="preserve">วันนับจากวันที่ของหนังสือธนาคาร ซึ่งตรงกับวันที่ </w:t>
      </w:r>
      <w:r w:rsidRPr="007E2AAE">
        <w:rPr>
          <w:color w:val="auto"/>
          <w:spacing w:val="0"/>
        </w:rPr>
        <w:t xml:space="preserve">20 </w:t>
      </w:r>
      <w:r w:rsidRPr="007E2AAE">
        <w:rPr>
          <w:color w:val="auto"/>
          <w:spacing w:val="0"/>
          <w:cs/>
        </w:rPr>
        <w:t xml:space="preserve">พฤศจิกายน </w:t>
      </w:r>
      <w:r w:rsidRPr="007E2AAE">
        <w:rPr>
          <w:color w:val="auto"/>
          <w:spacing w:val="0"/>
        </w:rPr>
        <w:t xml:space="preserve">2562 </w:t>
      </w:r>
      <w:r w:rsidRPr="007E2AAE">
        <w:rPr>
          <w:color w:val="auto"/>
          <w:spacing w:val="0"/>
          <w:cs/>
        </w:rPr>
        <w:t xml:space="preserve">นอกจากนี้ เมื่อวันที่ </w:t>
      </w:r>
      <w:r w:rsidRPr="007E2AAE">
        <w:rPr>
          <w:color w:val="auto"/>
          <w:spacing w:val="0"/>
        </w:rPr>
        <w:t xml:space="preserve">28 </w:t>
      </w:r>
      <w:r w:rsidRPr="007E2AAE">
        <w:rPr>
          <w:color w:val="auto"/>
          <w:spacing w:val="0"/>
          <w:cs/>
        </w:rPr>
        <w:t xml:space="preserve">ตุลาคม </w:t>
      </w:r>
      <w:r w:rsidRPr="007E2AAE">
        <w:rPr>
          <w:color w:val="auto"/>
          <w:spacing w:val="0"/>
        </w:rPr>
        <w:t xml:space="preserve">2562 </w:t>
      </w:r>
      <w:r w:rsidRPr="007E2AAE">
        <w:rPr>
          <w:color w:val="auto"/>
          <w:spacing w:val="0"/>
          <w:cs/>
        </w:rPr>
        <w:t>บริษัทย่อย</w:t>
      </w:r>
      <w:r w:rsidR="00C52652" w:rsidRPr="007E2AAE">
        <w:rPr>
          <w:color w:val="auto"/>
          <w:spacing w:val="0"/>
        </w:rPr>
        <w:t xml:space="preserve">                                </w:t>
      </w:r>
      <w:r w:rsidRPr="007E2AAE">
        <w:rPr>
          <w:color w:val="auto"/>
          <w:spacing w:val="0"/>
          <w:cs/>
        </w:rPr>
        <w:t xml:space="preserve">อีกแห่งหนึ่งได้รับ </w:t>
      </w:r>
      <w:r w:rsidRPr="007E2AAE">
        <w:rPr>
          <w:color w:val="auto"/>
          <w:spacing w:val="0"/>
        </w:rPr>
        <w:t xml:space="preserve">Notice of Claim under Standby Letter of Credit </w:t>
      </w:r>
      <w:r w:rsidRPr="007E2AAE">
        <w:rPr>
          <w:color w:val="auto"/>
          <w:spacing w:val="0"/>
          <w:cs/>
        </w:rPr>
        <w:t xml:space="preserve">และ </w:t>
      </w:r>
      <w:r w:rsidRPr="007E2AAE">
        <w:rPr>
          <w:color w:val="auto"/>
          <w:spacing w:val="0"/>
        </w:rPr>
        <w:t xml:space="preserve">Notice of Reimbursement </w:t>
      </w:r>
      <w:r w:rsidR="00C52652" w:rsidRPr="007E2AAE">
        <w:rPr>
          <w:color w:val="auto"/>
          <w:spacing w:val="0"/>
        </w:rPr>
        <w:t>u</w:t>
      </w:r>
      <w:r w:rsidRPr="007E2AAE">
        <w:rPr>
          <w:color w:val="auto"/>
          <w:spacing w:val="0"/>
        </w:rPr>
        <w:t xml:space="preserve">nder Standby Letter of credit </w:t>
      </w:r>
      <w:r w:rsidRPr="007E2AAE">
        <w:rPr>
          <w:color w:val="auto"/>
          <w:spacing w:val="0"/>
          <w:cs/>
        </w:rPr>
        <w:t>จากธนาคาร</w:t>
      </w:r>
      <w:r w:rsidR="008037E2" w:rsidRPr="007E2AAE">
        <w:rPr>
          <w:color w:val="auto"/>
          <w:spacing w:val="0"/>
          <w:cs/>
        </w:rPr>
        <w:t>ซึ่งแจ้งให้</w:t>
      </w:r>
      <w:r w:rsidRPr="007E2AAE">
        <w:rPr>
          <w:color w:val="auto"/>
          <w:spacing w:val="0"/>
          <w:cs/>
        </w:rPr>
        <w:t xml:space="preserve">บริษัทย่อยดังกล่าวชำระหนี้ให้แก่ธนาคารจำนวน </w:t>
      </w:r>
      <w:r w:rsidRPr="007E2AAE">
        <w:rPr>
          <w:color w:val="auto"/>
          <w:spacing w:val="0"/>
        </w:rPr>
        <w:t>10</w:t>
      </w:r>
      <w:r w:rsidR="00C52652" w:rsidRPr="007E2AAE">
        <w:rPr>
          <w:color w:val="auto"/>
          <w:spacing w:val="0"/>
        </w:rPr>
        <w:t xml:space="preserve">                                   </w:t>
      </w:r>
      <w:r w:rsidRPr="007E2AAE">
        <w:rPr>
          <w:color w:val="auto"/>
          <w:spacing w:val="0"/>
        </w:rPr>
        <w:t xml:space="preserve"> </w:t>
      </w:r>
      <w:r w:rsidRPr="007E2AAE">
        <w:rPr>
          <w:color w:val="auto"/>
          <w:spacing w:val="0"/>
          <w:cs/>
        </w:rPr>
        <w:t>ล้านเหรียญ</w:t>
      </w:r>
      <w:r w:rsidRPr="007E2AAE">
        <w:rPr>
          <w:color w:val="auto"/>
          <w:spacing w:val="-3"/>
          <w:cs/>
        </w:rPr>
        <w:t xml:space="preserve">สหรัฐ หรือเทียบเท่า </w:t>
      </w:r>
      <w:r w:rsidRPr="007E2AAE">
        <w:rPr>
          <w:color w:val="auto"/>
          <w:spacing w:val="-3"/>
        </w:rPr>
        <w:t xml:space="preserve">306 </w:t>
      </w:r>
      <w:r w:rsidRPr="007E2AAE">
        <w:rPr>
          <w:color w:val="auto"/>
          <w:spacing w:val="-3"/>
          <w:cs/>
        </w:rPr>
        <w:t xml:space="preserve">ล้านบาท ภายในวันที่ </w:t>
      </w:r>
      <w:r w:rsidRPr="007E2AAE">
        <w:rPr>
          <w:color w:val="auto"/>
          <w:spacing w:val="-3"/>
        </w:rPr>
        <w:t xml:space="preserve">11 </w:t>
      </w:r>
      <w:r w:rsidRPr="007E2AAE">
        <w:rPr>
          <w:color w:val="auto"/>
          <w:spacing w:val="-3"/>
          <w:cs/>
        </w:rPr>
        <w:t xml:space="preserve">พฤศจิกายน </w:t>
      </w:r>
      <w:r w:rsidRPr="007E2AAE">
        <w:rPr>
          <w:color w:val="auto"/>
          <w:spacing w:val="-3"/>
        </w:rPr>
        <w:t>2562</w:t>
      </w:r>
      <w:r w:rsidR="008037E2" w:rsidRPr="007E2AAE">
        <w:rPr>
          <w:color w:val="auto"/>
          <w:spacing w:val="-3"/>
          <w:cs/>
        </w:rPr>
        <w:t xml:space="preserve"> ทั้งนี้ บริษัทฯและบริษัทย่อยข้างต้นได้บันทึกดอกเบี้ยค้างจ่ายโดยใช้อัตราดอกเบี้ยผิดนัดร้อยละ </w:t>
      </w:r>
      <w:r w:rsidR="008037E2" w:rsidRPr="007E2AAE">
        <w:rPr>
          <w:color w:val="auto"/>
          <w:spacing w:val="-3"/>
        </w:rPr>
        <w:t xml:space="preserve">15 </w:t>
      </w:r>
      <w:r w:rsidR="008037E2" w:rsidRPr="007E2AAE">
        <w:rPr>
          <w:color w:val="auto"/>
          <w:spacing w:val="-3"/>
          <w:cs/>
        </w:rPr>
        <w:t>ต่อปี ตามข้อกำหนดและเงื่อนไขของสัญญาให้สินเชื่อ</w:t>
      </w:r>
    </w:p>
    <w:p w:rsidR="00105D2A" w:rsidRPr="007E2AAE" w:rsidRDefault="008037E2" w:rsidP="00EC652B">
      <w:pPr>
        <w:tabs>
          <w:tab w:val="left" w:pos="1080"/>
        </w:tabs>
        <w:spacing w:before="120" w:after="120" w:line="400" w:lineRule="exact"/>
        <w:ind w:left="547" w:hanging="547"/>
        <w:jc w:val="thaiDistribute"/>
        <w:rPr>
          <w:color w:val="auto"/>
          <w:spacing w:val="0"/>
        </w:rPr>
      </w:pPr>
      <w:r w:rsidRPr="007E2AAE">
        <w:rPr>
          <w:color w:val="auto"/>
          <w:spacing w:val="-3"/>
          <w:cs/>
        </w:rPr>
        <w:tab/>
      </w:r>
      <w:r w:rsidR="00AA1A3E" w:rsidRPr="007E2AAE">
        <w:rPr>
          <w:color w:val="auto"/>
          <w:spacing w:val="-3"/>
          <w:cs/>
        </w:rPr>
        <w:t xml:space="preserve">ต่อมา เมื่อวันที่ </w:t>
      </w:r>
      <w:r w:rsidR="00AA1A3E" w:rsidRPr="007E2AAE">
        <w:rPr>
          <w:color w:val="auto"/>
          <w:spacing w:val="-3"/>
        </w:rPr>
        <w:t xml:space="preserve">12 </w:t>
      </w:r>
      <w:r w:rsidR="00AA1A3E" w:rsidRPr="007E2AAE">
        <w:rPr>
          <w:color w:val="auto"/>
          <w:spacing w:val="-3"/>
          <w:cs/>
        </w:rPr>
        <w:t xml:space="preserve">พฤศจิกายน </w:t>
      </w:r>
      <w:r w:rsidR="00AA1A3E" w:rsidRPr="007E2AAE">
        <w:rPr>
          <w:color w:val="auto"/>
          <w:spacing w:val="-3"/>
        </w:rPr>
        <w:t xml:space="preserve">2562 </w:t>
      </w:r>
      <w:r w:rsidRPr="007E2AAE">
        <w:rPr>
          <w:color w:val="auto"/>
          <w:spacing w:val="-3"/>
          <w:cs/>
        </w:rPr>
        <w:t xml:space="preserve">และ </w:t>
      </w:r>
      <w:r w:rsidRPr="007E2AAE">
        <w:rPr>
          <w:color w:val="auto"/>
          <w:spacing w:val="-3"/>
        </w:rPr>
        <w:t xml:space="preserve">25 </w:t>
      </w:r>
      <w:r w:rsidRPr="007E2AAE">
        <w:rPr>
          <w:color w:val="auto"/>
          <w:spacing w:val="-3"/>
          <w:cs/>
        </w:rPr>
        <w:t xml:space="preserve">พฤศจิกายน </w:t>
      </w:r>
      <w:r w:rsidRPr="007E2AAE">
        <w:rPr>
          <w:color w:val="auto"/>
          <w:spacing w:val="-3"/>
        </w:rPr>
        <w:t xml:space="preserve">2562 </w:t>
      </w:r>
      <w:r w:rsidR="00AA1A3E" w:rsidRPr="007E2AAE">
        <w:rPr>
          <w:color w:val="auto"/>
          <w:spacing w:val="-3"/>
          <w:cs/>
        </w:rPr>
        <w:t>บริษัทฯ</w:t>
      </w:r>
      <w:r w:rsidR="00AA1A3E" w:rsidRPr="007E2AAE">
        <w:rPr>
          <w:color w:val="auto"/>
          <w:spacing w:val="0"/>
          <w:cs/>
        </w:rPr>
        <w:t>และบริษัทย่อยแห่งหนึ่งได้รับหนังสือบอกกล่าวการผิดนัดชำระหนี้ของลูกหนี้จากธนาคาร</w:t>
      </w:r>
      <w:r w:rsidRPr="007E2AAE">
        <w:rPr>
          <w:color w:val="auto"/>
          <w:spacing w:val="0"/>
          <w:cs/>
        </w:rPr>
        <w:t xml:space="preserve">รวมจำนวน </w:t>
      </w:r>
      <w:r w:rsidRPr="007E2AAE">
        <w:rPr>
          <w:color w:val="auto"/>
          <w:spacing w:val="0"/>
        </w:rPr>
        <w:t xml:space="preserve">3 </w:t>
      </w:r>
      <w:r w:rsidRPr="007E2AAE">
        <w:rPr>
          <w:color w:val="auto"/>
          <w:spacing w:val="0"/>
          <w:cs/>
        </w:rPr>
        <w:t xml:space="preserve">ฉบับ </w:t>
      </w:r>
      <w:r w:rsidR="00AA1A3E" w:rsidRPr="007E2AAE">
        <w:rPr>
          <w:color w:val="auto"/>
          <w:spacing w:val="0"/>
          <w:cs/>
        </w:rPr>
        <w:t xml:space="preserve">เนื่องจากบริษัทฯและบริษัทย่อยเป็นผู้ค้ำประกันการชำระหนี้ตามสัญญาค้ำประกันภายใต้สัญญาวงเงินสินเชื่อข้างต้น ซึ่งธนาคารเรียกให้บริษัทฯและบริษัทย่อยชำระหนี้ให้แก่ธนาคารภายใน </w:t>
      </w:r>
      <w:r w:rsidR="00AA1A3E" w:rsidRPr="007E2AAE">
        <w:rPr>
          <w:color w:val="auto"/>
          <w:spacing w:val="0"/>
        </w:rPr>
        <w:t xml:space="preserve">15 </w:t>
      </w:r>
      <w:r w:rsidR="00AA1A3E" w:rsidRPr="007E2AAE">
        <w:rPr>
          <w:color w:val="auto"/>
          <w:spacing w:val="0"/>
          <w:cs/>
        </w:rPr>
        <w:t>วันนับจากวันที่ของหนังสือธนาคาร บริษัทฯจึงบันทึกผลขาดทุนจากการค้ำประกันเงินกู้ดังกล่าวจำนวน</w:t>
      </w:r>
      <w:r w:rsidR="00401C33" w:rsidRPr="007E2AAE">
        <w:rPr>
          <w:color w:val="auto"/>
          <w:spacing w:val="0"/>
        </w:rPr>
        <w:t xml:space="preserve"> 330</w:t>
      </w:r>
      <w:r w:rsidR="00AA1A3E" w:rsidRPr="007E2AAE">
        <w:rPr>
          <w:color w:val="auto"/>
          <w:spacing w:val="0"/>
        </w:rPr>
        <w:t xml:space="preserve"> </w:t>
      </w:r>
      <w:r w:rsidR="00AA1A3E" w:rsidRPr="007E2AAE">
        <w:rPr>
          <w:color w:val="auto"/>
          <w:spacing w:val="0"/>
          <w:cs/>
        </w:rPr>
        <w:t xml:space="preserve">ล้านบาทไว้ภายใต้ </w:t>
      </w:r>
      <w:r w:rsidR="00AA1A3E" w:rsidRPr="007E2AAE">
        <w:rPr>
          <w:color w:val="auto"/>
          <w:spacing w:val="0"/>
        </w:rPr>
        <w:t>“</w:t>
      </w:r>
      <w:r w:rsidR="00AA1A3E" w:rsidRPr="007E2AAE">
        <w:rPr>
          <w:color w:val="auto"/>
          <w:spacing w:val="0"/>
          <w:cs/>
        </w:rPr>
        <w:t>ประมาณการหนี้สินจากการค้ำประกันเงินกู้ยืมของบริษัทย่อย</w:t>
      </w:r>
      <w:r w:rsidR="00AA1A3E" w:rsidRPr="007E2AAE">
        <w:rPr>
          <w:color w:val="auto"/>
          <w:spacing w:val="0"/>
        </w:rPr>
        <w:t>”</w:t>
      </w:r>
      <w:r w:rsidR="00AA1A3E" w:rsidRPr="007E2AAE">
        <w:rPr>
          <w:color w:val="auto"/>
          <w:spacing w:val="0"/>
          <w:cs/>
        </w:rPr>
        <w:t xml:space="preserve"> ในงบแสดงฐานะการเงิน ณ วันที่ </w:t>
      </w:r>
      <w:r w:rsidR="00334228" w:rsidRPr="007E2AAE">
        <w:t>31</w:t>
      </w:r>
      <w:r w:rsidR="00334228" w:rsidRPr="007E2AAE">
        <w:rPr>
          <w:cs/>
        </w:rPr>
        <w:t xml:space="preserve"> ธันวาคม </w:t>
      </w:r>
      <w:r w:rsidR="00AA1A3E" w:rsidRPr="007E2AAE">
        <w:rPr>
          <w:color w:val="auto"/>
          <w:spacing w:val="0"/>
        </w:rPr>
        <w:t xml:space="preserve">2562 </w:t>
      </w:r>
      <w:r w:rsidR="00AA1A3E" w:rsidRPr="007E2AAE">
        <w:rPr>
          <w:color w:val="auto"/>
          <w:spacing w:val="0"/>
          <w:cs/>
        </w:rPr>
        <w:t>และงบกำไรขาดทุนเบ็ดเสร็จสำหรับ</w:t>
      </w:r>
      <w:r w:rsidR="00334228" w:rsidRPr="007E2AAE">
        <w:rPr>
          <w:color w:val="auto"/>
          <w:spacing w:val="0"/>
          <w:cs/>
        </w:rPr>
        <w:t>ปี</w:t>
      </w:r>
      <w:r w:rsidR="00AA1A3E" w:rsidRPr="007E2AAE">
        <w:rPr>
          <w:color w:val="auto"/>
          <w:spacing w:val="0"/>
          <w:cs/>
        </w:rPr>
        <w:t xml:space="preserve">สิ้นสุดวันเดียวกัน </w:t>
      </w:r>
    </w:p>
    <w:p w:rsidR="00C06E3B" w:rsidRPr="007E2AAE" w:rsidRDefault="00C06E3B" w:rsidP="00EC652B">
      <w:pPr>
        <w:tabs>
          <w:tab w:val="left" w:pos="1080"/>
        </w:tabs>
        <w:spacing w:before="120" w:after="120" w:line="400" w:lineRule="exact"/>
        <w:ind w:left="547" w:hanging="547"/>
        <w:jc w:val="thaiDistribute"/>
      </w:pPr>
      <w:r w:rsidRPr="007E2AAE">
        <w:tab/>
      </w:r>
      <w:r w:rsidRPr="007E2AAE">
        <w:rPr>
          <w:cs/>
        </w:rPr>
        <w:t xml:space="preserve">ต่อมา เมื่อวันที่ </w:t>
      </w:r>
      <w:r w:rsidRPr="007E2AAE">
        <w:t xml:space="preserve">23 </w:t>
      </w:r>
      <w:r w:rsidRPr="007E2AAE">
        <w:rPr>
          <w:cs/>
        </w:rPr>
        <w:t xml:space="preserve">ธันวาคม </w:t>
      </w:r>
      <w:r w:rsidRPr="007E2AAE">
        <w:t xml:space="preserve">2562 </w:t>
      </w:r>
      <w:r w:rsidRPr="007E2AAE">
        <w:rPr>
          <w:cs/>
        </w:rPr>
        <w:t xml:space="preserve">บริษัทฯชำระคืนเงินกู้ยืมระยะสั้นแก่ธนาคารจำนวน </w:t>
      </w:r>
      <w:r w:rsidRPr="007E2AAE">
        <w:t xml:space="preserve">15.2 </w:t>
      </w:r>
      <w:r w:rsidRPr="007E2AAE">
        <w:rPr>
          <w:cs/>
        </w:rPr>
        <w:t xml:space="preserve">ล้านเหรียญสหรัฐ หรือเทียบเท่า </w:t>
      </w:r>
      <w:r w:rsidRPr="007E2AAE">
        <w:t xml:space="preserve">462 </w:t>
      </w:r>
      <w:r w:rsidRPr="007E2AAE">
        <w:rPr>
          <w:cs/>
        </w:rPr>
        <w:t xml:space="preserve">ล้านบาท ตามที่กล่าวไว้ในหมายเหตุประกอบงบการเงินรวมข้อ </w:t>
      </w:r>
      <w:r w:rsidRPr="007E2AAE">
        <w:t>13</w:t>
      </w:r>
    </w:p>
    <w:p w:rsidR="00C52652" w:rsidRPr="007E2AAE" w:rsidRDefault="00C52652" w:rsidP="00EC652B">
      <w:pPr>
        <w:tabs>
          <w:tab w:val="left" w:pos="1080"/>
        </w:tabs>
        <w:spacing w:before="120" w:after="120" w:line="400" w:lineRule="exact"/>
        <w:ind w:left="547" w:hanging="547"/>
        <w:jc w:val="thaiDistribute"/>
        <w:rPr>
          <w:color w:val="auto"/>
          <w:spacing w:val="0"/>
        </w:rPr>
      </w:pPr>
      <w:r w:rsidRPr="007E2AAE">
        <w:rPr>
          <w:color w:val="auto"/>
          <w:spacing w:val="0"/>
          <w:cs/>
        </w:rPr>
        <w:tab/>
        <w:t xml:space="preserve">ดังนั้น ณ วันที่ </w:t>
      </w:r>
      <w:r w:rsidRPr="007E2AAE">
        <w:t>31</w:t>
      </w:r>
      <w:r w:rsidRPr="007E2AAE">
        <w:rPr>
          <w:cs/>
        </w:rPr>
        <w:t xml:space="preserve"> ธันวาคม </w:t>
      </w:r>
      <w:r w:rsidRPr="007E2AAE">
        <w:rPr>
          <w:color w:val="auto"/>
          <w:spacing w:val="0"/>
        </w:rPr>
        <w:t xml:space="preserve">2562 </w:t>
      </w:r>
      <w:r w:rsidRPr="007E2AAE">
        <w:rPr>
          <w:color w:val="auto"/>
          <w:spacing w:val="0"/>
          <w:cs/>
        </w:rPr>
        <w:t xml:space="preserve">กลุ่มบริษัทมีเงินเบิกเกินบัญชีธนาคารและเงินกู้ยืมระยะสั้นจากสถาบันการเงินที่ผิดนัดชำระหนี้ดังกล่าวรวมจำนวน </w:t>
      </w:r>
      <w:r w:rsidRPr="007E2AAE">
        <w:rPr>
          <w:color w:val="auto"/>
          <w:spacing w:val="0"/>
        </w:rPr>
        <w:t xml:space="preserve">2,305 </w:t>
      </w:r>
      <w:r w:rsidRPr="007E2AAE">
        <w:rPr>
          <w:color w:val="auto"/>
          <w:spacing w:val="0"/>
          <w:cs/>
        </w:rPr>
        <w:t xml:space="preserve">ล้านบาท </w:t>
      </w:r>
      <w:r w:rsidRPr="007E2AAE">
        <w:rPr>
          <w:color w:val="auto"/>
          <w:spacing w:val="0"/>
        </w:rPr>
        <w:t>(</w:t>
      </w:r>
      <w:r w:rsidRPr="007E2AAE">
        <w:rPr>
          <w:color w:val="auto"/>
          <w:spacing w:val="0"/>
          <w:cs/>
        </w:rPr>
        <w:t>เฉพาะบริษัทฯ</w:t>
      </w:r>
      <w:r w:rsidRPr="007E2AAE">
        <w:rPr>
          <w:color w:val="auto"/>
          <w:spacing w:val="0"/>
        </w:rPr>
        <w:t xml:space="preserve">: 1,984 </w:t>
      </w:r>
      <w:r w:rsidRPr="007E2AAE">
        <w:rPr>
          <w:color w:val="auto"/>
          <w:spacing w:val="0"/>
          <w:cs/>
        </w:rPr>
        <w:t>ล้านบาท</w:t>
      </w:r>
      <w:r w:rsidRPr="007E2AAE">
        <w:rPr>
          <w:color w:val="auto"/>
          <w:spacing w:val="0"/>
        </w:rPr>
        <w:t>)</w:t>
      </w:r>
    </w:p>
    <w:p w:rsidR="007C0B52" w:rsidRPr="007E2AAE" w:rsidRDefault="00867FEE" w:rsidP="00EC652B">
      <w:pPr>
        <w:tabs>
          <w:tab w:val="left" w:pos="1080"/>
        </w:tabs>
        <w:spacing w:before="120" w:after="40" w:line="400" w:lineRule="exact"/>
        <w:ind w:left="547" w:hanging="547"/>
        <w:jc w:val="thaiDistribute"/>
        <w:rPr>
          <w:b/>
          <w:bCs/>
        </w:rPr>
      </w:pPr>
      <w:r w:rsidRPr="007E2AAE">
        <w:rPr>
          <w:b/>
          <w:bCs/>
        </w:rPr>
        <w:t>2</w:t>
      </w:r>
      <w:r w:rsidR="0011131F" w:rsidRPr="007E2AAE">
        <w:rPr>
          <w:b/>
          <w:bCs/>
        </w:rPr>
        <w:t>3</w:t>
      </w:r>
      <w:r w:rsidR="00527362" w:rsidRPr="007E2AAE">
        <w:rPr>
          <w:b/>
          <w:bCs/>
          <w:cs/>
        </w:rPr>
        <w:t>.</w:t>
      </w:r>
      <w:r w:rsidR="00527362" w:rsidRPr="007E2AAE">
        <w:rPr>
          <w:b/>
          <w:bCs/>
        </w:rPr>
        <w:tab/>
      </w:r>
      <w:r w:rsidR="00E2480C" w:rsidRPr="007E2AAE">
        <w:rPr>
          <w:b/>
          <w:bCs/>
          <w:cs/>
        </w:rPr>
        <w:t>เงินกู้ยืมระยะสั้นจากบุคคลอื่น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334228" w:rsidRPr="00EC652B" w:rsidTr="00EB0A5A">
        <w:trPr>
          <w:trHeight w:val="80"/>
        </w:trPr>
        <w:tc>
          <w:tcPr>
            <w:tcW w:w="6660" w:type="dxa"/>
          </w:tcPr>
          <w:p w:rsidR="00334228" w:rsidRPr="00EC652B" w:rsidRDefault="00334228" w:rsidP="00EC652B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sz w:val="28"/>
                <w:szCs w:val="28"/>
                <w:u w:val="single"/>
              </w:rPr>
            </w:pPr>
            <w:r w:rsidRPr="00EC652B">
              <w:rPr>
                <w:sz w:val="28"/>
                <w:szCs w:val="28"/>
              </w:rPr>
              <w:tab/>
            </w:r>
          </w:p>
        </w:tc>
        <w:tc>
          <w:tcPr>
            <w:tcW w:w="2430" w:type="dxa"/>
          </w:tcPr>
          <w:p w:rsidR="00334228" w:rsidRPr="00EC652B" w:rsidRDefault="00334228" w:rsidP="00EC652B">
            <w:pPr>
              <w:tabs>
                <w:tab w:val="left" w:pos="900"/>
                <w:tab w:val="center" w:pos="6390"/>
                <w:tab w:val="center" w:pos="8370"/>
              </w:tabs>
              <w:spacing w:line="340" w:lineRule="exact"/>
              <w:ind w:left="360" w:right="12" w:hanging="360"/>
              <w:jc w:val="right"/>
              <w:rPr>
                <w:sz w:val="28"/>
                <w:szCs w:val="28"/>
                <w:u w:val="single"/>
              </w:rPr>
            </w:pPr>
            <w:r w:rsidRPr="00EC652B">
              <w:rPr>
                <w:sz w:val="28"/>
                <w:szCs w:val="28"/>
              </w:rPr>
              <w:t>(</w:t>
            </w:r>
            <w:r w:rsidRPr="00EC652B">
              <w:rPr>
                <w:sz w:val="28"/>
                <w:szCs w:val="28"/>
                <w:cs/>
              </w:rPr>
              <w:t>หน่วย:</w:t>
            </w:r>
            <w:r w:rsidRPr="00EC652B">
              <w:rPr>
                <w:sz w:val="28"/>
                <w:szCs w:val="28"/>
              </w:rPr>
              <w:t xml:space="preserve"> </w:t>
            </w:r>
            <w:r w:rsidRPr="00EC652B">
              <w:rPr>
                <w:sz w:val="28"/>
                <w:szCs w:val="28"/>
                <w:cs/>
              </w:rPr>
              <w:t>พันบาท</w:t>
            </w:r>
            <w:r w:rsidRPr="00EC652B">
              <w:rPr>
                <w:sz w:val="28"/>
                <w:szCs w:val="28"/>
              </w:rPr>
              <w:t>)</w:t>
            </w:r>
          </w:p>
        </w:tc>
      </w:tr>
      <w:tr w:rsidR="00334228" w:rsidRPr="00EC652B" w:rsidTr="00EB0A5A">
        <w:trPr>
          <w:trHeight w:val="80"/>
        </w:trPr>
        <w:tc>
          <w:tcPr>
            <w:tcW w:w="6660" w:type="dxa"/>
          </w:tcPr>
          <w:p w:rsidR="00334228" w:rsidRPr="00EC652B" w:rsidRDefault="00334228" w:rsidP="00EC652B">
            <w:pPr>
              <w:tabs>
                <w:tab w:val="left" w:pos="360"/>
                <w:tab w:val="center" w:pos="6390"/>
                <w:tab w:val="center" w:pos="8370"/>
              </w:tabs>
              <w:spacing w:line="340" w:lineRule="exact"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vAlign w:val="bottom"/>
          </w:tcPr>
          <w:p w:rsidR="00334228" w:rsidRPr="00EC652B" w:rsidRDefault="00334228" w:rsidP="00EC652B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40" w:lineRule="exact"/>
              <w:ind w:right="27"/>
              <w:jc w:val="center"/>
              <w:rPr>
                <w:sz w:val="28"/>
                <w:szCs w:val="28"/>
                <w:cs/>
                <w:lang w:val="th-TH"/>
              </w:rPr>
            </w:pPr>
            <w:r w:rsidRPr="00EC652B">
              <w:rPr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34228" w:rsidRPr="00EC652B" w:rsidTr="00EB0A5A">
        <w:trPr>
          <w:trHeight w:val="80"/>
        </w:trPr>
        <w:tc>
          <w:tcPr>
            <w:tcW w:w="6660" w:type="dxa"/>
          </w:tcPr>
          <w:p w:rsidR="00334228" w:rsidRPr="00EC652B" w:rsidRDefault="00334228" w:rsidP="00EC652B">
            <w:pPr>
              <w:tabs>
                <w:tab w:val="left" w:pos="360"/>
              </w:tabs>
              <w:spacing w:line="340" w:lineRule="exact"/>
              <w:ind w:left="-18"/>
              <w:jc w:val="both"/>
              <w:rPr>
                <w:sz w:val="28"/>
                <w:szCs w:val="28"/>
              </w:rPr>
            </w:pPr>
            <w:r w:rsidRPr="00EC652B">
              <w:rPr>
                <w:sz w:val="28"/>
                <w:szCs w:val="28"/>
                <w:cs/>
              </w:rPr>
              <w:t xml:space="preserve">ยอดคงเหลือ ณ วันที่ </w:t>
            </w:r>
            <w:r w:rsidRPr="00EC652B">
              <w:rPr>
                <w:sz w:val="28"/>
                <w:szCs w:val="28"/>
              </w:rPr>
              <w:t>1</w:t>
            </w:r>
            <w:r w:rsidRPr="00EC652B">
              <w:rPr>
                <w:sz w:val="28"/>
                <w:szCs w:val="28"/>
                <w:cs/>
              </w:rPr>
              <w:t xml:space="preserve"> มกราคม </w:t>
            </w:r>
            <w:r w:rsidRPr="00EC652B">
              <w:rPr>
                <w:sz w:val="28"/>
                <w:szCs w:val="28"/>
              </w:rPr>
              <w:t>2562</w:t>
            </w:r>
          </w:p>
        </w:tc>
        <w:tc>
          <w:tcPr>
            <w:tcW w:w="2430" w:type="dxa"/>
            <w:vAlign w:val="bottom"/>
          </w:tcPr>
          <w:p w:rsidR="00334228" w:rsidRPr="00EC652B" w:rsidRDefault="00334228" w:rsidP="00EC652B">
            <w:pPr>
              <w:tabs>
                <w:tab w:val="decimal" w:pos="1782"/>
              </w:tabs>
              <w:spacing w:line="340" w:lineRule="exact"/>
              <w:ind w:right="27"/>
              <w:rPr>
                <w:sz w:val="28"/>
                <w:szCs w:val="28"/>
              </w:rPr>
            </w:pPr>
            <w:r w:rsidRPr="00EC652B">
              <w:rPr>
                <w:sz w:val="28"/>
                <w:szCs w:val="28"/>
              </w:rPr>
              <w:t>176,873</w:t>
            </w:r>
          </w:p>
        </w:tc>
      </w:tr>
      <w:tr w:rsidR="00F16EC1" w:rsidRPr="00EC652B" w:rsidTr="00EB0A5A">
        <w:trPr>
          <w:trHeight w:val="80"/>
        </w:trPr>
        <w:tc>
          <w:tcPr>
            <w:tcW w:w="6660" w:type="dxa"/>
          </w:tcPr>
          <w:p w:rsidR="00F16EC1" w:rsidRPr="00EC652B" w:rsidRDefault="00F16EC1" w:rsidP="00EC652B">
            <w:pPr>
              <w:tabs>
                <w:tab w:val="left" w:pos="432"/>
              </w:tabs>
              <w:spacing w:line="340" w:lineRule="exact"/>
              <w:ind w:left="-18"/>
              <w:jc w:val="both"/>
              <w:rPr>
                <w:sz w:val="28"/>
                <w:szCs w:val="28"/>
                <w:cs/>
              </w:rPr>
            </w:pPr>
            <w:r w:rsidRPr="00EC652B">
              <w:rPr>
                <w:sz w:val="28"/>
                <w:szCs w:val="28"/>
                <w:cs/>
              </w:rPr>
              <w:t>บวก</w:t>
            </w:r>
            <w:r w:rsidRPr="00EC652B">
              <w:rPr>
                <w:sz w:val="28"/>
                <w:szCs w:val="28"/>
              </w:rPr>
              <w:t>:</w:t>
            </w:r>
            <w:r w:rsidRPr="00EC652B">
              <w:rPr>
                <w:sz w:val="28"/>
                <w:szCs w:val="28"/>
              </w:rPr>
              <w:tab/>
            </w:r>
            <w:r w:rsidRPr="00EC652B">
              <w:rPr>
                <w:sz w:val="28"/>
                <w:szCs w:val="28"/>
                <w:cs/>
              </w:rPr>
              <w:t>เงินกู้เพิ่ม</w:t>
            </w:r>
          </w:p>
        </w:tc>
        <w:tc>
          <w:tcPr>
            <w:tcW w:w="2430" w:type="dxa"/>
            <w:vAlign w:val="bottom"/>
          </w:tcPr>
          <w:p w:rsidR="00F16EC1" w:rsidRPr="00EC652B" w:rsidRDefault="00F16EC1" w:rsidP="00EC652B">
            <w:pPr>
              <w:tabs>
                <w:tab w:val="decimal" w:pos="1782"/>
              </w:tabs>
              <w:spacing w:line="340" w:lineRule="exact"/>
              <w:ind w:right="27"/>
              <w:rPr>
                <w:sz w:val="28"/>
                <w:szCs w:val="28"/>
              </w:rPr>
            </w:pPr>
            <w:r w:rsidRPr="00EC652B">
              <w:rPr>
                <w:sz w:val="28"/>
                <w:szCs w:val="28"/>
              </w:rPr>
              <w:t>70,000</w:t>
            </w:r>
          </w:p>
        </w:tc>
      </w:tr>
      <w:tr w:rsidR="00F16EC1" w:rsidRPr="00EC652B" w:rsidTr="00EB0A5A">
        <w:trPr>
          <w:trHeight w:val="80"/>
        </w:trPr>
        <w:tc>
          <w:tcPr>
            <w:tcW w:w="6660" w:type="dxa"/>
          </w:tcPr>
          <w:p w:rsidR="00F16EC1" w:rsidRPr="00EC652B" w:rsidRDefault="00F16EC1" w:rsidP="00EC652B">
            <w:pPr>
              <w:tabs>
                <w:tab w:val="left" w:pos="432"/>
              </w:tabs>
              <w:spacing w:line="340" w:lineRule="exact"/>
              <w:ind w:left="-18"/>
              <w:jc w:val="both"/>
              <w:rPr>
                <w:sz w:val="28"/>
                <w:szCs w:val="28"/>
                <w:cs/>
              </w:rPr>
            </w:pPr>
            <w:r w:rsidRPr="00EC652B">
              <w:rPr>
                <w:sz w:val="28"/>
                <w:szCs w:val="28"/>
              </w:rPr>
              <w:tab/>
            </w:r>
            <w:r w:rsidRPr="00EC652B">
              <w:rPr>
                <w:sz w:val="28"/>
                <w:szCs w:val="28"/>
                <w:cs/>
              </w:rPr>
              <w:t>ออกตั๋วแลกเงินและตั๋วสัญญาใช้เงิน</w:t>
            </w:r>
          </w:p>
        </w:tc>
        <w:tc>
          <w:tcPr>
            <w:tcW w:w="2430" w:type="dxa"/>
            <w:vAlign w:val="bottom"/>
          </w:tcPr>
          <w:p w:rsidR="00F16EC1" w:rsidRPr="00EC652B" w:rsidRDefault="00F16EC1" w:rsidP="00EC652B">
            <w:pPr>
              <w:tabs>
                <w:tab w:val="decimal" w:pos="1782"/>
              </w:tabs>
              <w:spacing w:line="340" w:lineRule="exact"/>
              <w:ind w:right="27"/>
              <w:rPr>
                <w:sz w:val="28"/>
                <w:szCs w:val="28"/>
              </w:rPr>
            </w:pPr>
            <w:r w:rsidRPr="00EC652B">
              <w:rPr>
                <w:sz w:val="28"/>
                <w:szCs w:val="28"/>
              </w:rPr>
              <w:t>110,000</w:t>
            </w:r>
          </w:p>
        </w:tc>
      </w:tr>
      <w:tr w:rsidR="00F16EC1" w:rsidRPr="00EC652B" w:rsidTr="00EB0A5A">
        <w:trPr>
          <w:trHeight w:val="80"/>
        </w:trPr>
        <w:tc>
          <w:tcPr>
            <w:tcW w:w="6660" w:type="dxa"/>
          </w:tcPr>
          <w:p w:rsidR="00F16EC1" w:rsidRPr="00EC652B" w:rsidRDefault="00F16EC1" w:rsidP="00EC652B">
            <w:pPr>
              <w:tabs>
                <w:tab w:val="left" w:pos="432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EC652B">
              <w:rPr>
                <w:sz w:val="28"/>
                <w:szCs w:val="28"/>
              </w:rPr>
              <w:tab/>
            </w:r>
            <w:r w:rsidRPr="00EC652B">
              <w:rPr>
                <w:sz w:val="28"/>
                <w:szCs w:val="28"/>
                <w:cs/>
              </w:rPr>
              <w:t>ตัดจำหน่ายดอกเบี้ยจ่ายล่วงหน้า</w:t>
            </w:r>
          </w:p>
        </w:tc>
        <w:tc>
          <w:tcPr>
            <w:tcW w:w="2430" w:type="dxa"/>
            <w:vAlign w:val="bottom"/>
          </w:tcPr>
          <w:p w:rsidR="00F16EC1" w:rsidRPr="00EC652B" w:rsidRDefault="00F16EC1" w:rsidP="00EC652B">
            <w:pPr>
              <w:tabs>
                <w:tab w:val="decimal" w:pos="1782"/>
              </w:tabs>
              <w:spacing w:line="340" w:lineRule="exact"/>
              <w:ind w:right="27"/>
              <w:rPr>
                <w:sz w:val="28"/>
                <w:szCs w:val="28"/>
              </w:rPr>
            </w:pPr>
            <w:r w:rsidRPr="00EC652B">
              <w:rPr>
                <w:sz w:val="28"/>
                <w:szCs w:val="28"/>
              </w:rPr>
              <w:t>11,115</w:t>
            </w:r>
          </w:p>
        </w:tc>
      </w:tr>
      <w:tr w:rsidR="00F16EC1" w:rsidRPr="00EC652B" w:rsidTr="00EB0A5A">
        <w:trPr>
          <w:trHeight w:val="80"/>
        </w:trPr>
        <w:tc>
          <w:tcPr>
            <w:tcW w:w="6660" w:type="dxa"/>
          </w:tcPr>
          <w:p w:rsidR="00F16EC1" w:rsidRPr="00EC652B" w:rsidRDefault="00F16EC1" w:rsidP="00EC652B">
            <w:pPr>
              <w:tabs>
                <w:tab w:val="left" w:pos="432"/>
              </w:tabs>
              <w:spacing w:line="340" w:lineRule="exact"/>
              <w:ind w:left="-18"/>
              <w:jc w:val="both"/>
              <w:rPr>
                <w:sz w:val="28"/>
                <w:szCs w:val="28"/>
                <w:cs/>
              </w:rPr>
            </w:pPr>
            <w:r w:rsidRPr="00EC652B">
              <w:rPr>
                <w:sz w:val="28"/>
                <w:szCs w:val="28"/>
                <w:cs/>
              </w:rPr>
              <w:t>หัก</w:t>
            </w:r>
            <w:r w:rsidRPr="00EC652B">
              <w:rPr>
                <w:sz w:val="28"/>
                <w:szCs w:val="28"/>
              </w:rPr>
              <w:t>:</w:t>
            </w:r>
            <w:r w:rsidRPr="00EC652B">
              <w:rPr>
                <w:sz w:val="28"/>
                <w:szCs w:val="28"/>
              </w:rPr>
              <w:tab/>
            </w:r>
            <w:r w:rsidRPr="00EC652B">
              <w:rPr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2430" w:type="dxa"/>
            <w:vAlign w:val="bottom"/>
          </w:tcPr>
          <w:p w:rsidR="00F16EC1" w:rsidRPr="00EC652B" w:rsidRDefault="00F16EC1" w:rsidP="00EC652B">
            <w:pPr>
              <w:tabs>
                <w:tab w:val="decimal" w:pos="1782"/>
              </w:tabs>
              <w:spacing w:line="340" w:lineRule="exact"/>
              <w:ind w:right="27"/>
              <w:rPr>
                <w:sz w:val="28"/>
                <w:szCs w:val="28"/>
                <w:cs/>
              </w:rPr>
            </w:pPr>
            <w:r w:rsidRPr="00EC652B">
              <w:rPr>
                <w:sz w:val="28"/>
                <w:szCs w:val="28"/>
              </w:rPr>
              <w:t>(95,000)</w:t>
            </w:r>
          </w:p>
        </w:tc>
      </w:tr>
      <w:tr w:rsidR="00F16EC1" w:rsidRPr="00EC652B" w:rsidTr="00EB0A5A">
        <w:trPr>
          <w:trHeight w:val="80"/>
        </w:trPr>
        <w:tc>
          <w:tcPr>
            <w:tcW w:w="6660" w:type="dxa"/>
          </w:tcPr>
          <w:p w:rsidR="00F16EC1" w:rsidRPr="00EC652B" w:rsidRDefault="00F16EC1" w:rsidP="00EC652B">
            <w:pPr>
              <w:tabs>
                <w:tab w:val="left" w:pos="432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  <w:r w:rsidRPr="00EC652B">
              <w:rPr>
                <w:sz w:val="28"/>
                <w:szCs w:val="28"/>
              </w:rPr>
              <w:tab/>
            </w:r>
            <w:r w:rsidRPr="00EC652B">
              <w:rPr>
                <w:sz w:val="28"/>
                <w:szCs w:val="28"/>
                <w:cs/>
              </w:rPr>
              <w:t>ดอกเบี้ยจ่ายล่วงหน้ารอตัดบัญชี</w:t>
            </w:r>
          </w:p>
        </w:tc>
        <w:tc>
          <w:tcPr>
            <w:tcW w:w="2430" w:type="dxa"/>
            <w:vAlign w:val="bottom"/>
          </w:tcPr>
          <w:p w:rsidR="00F16EC1" w:rsidRPr="00EC652B" w:rsidRDefault="00F16EC1" w:rsidP="00EC652B">
            <w:pPr>
              <w:tabs>
                <w:tab w:val="decimal" w:pos="1782"/>
              </w:tabs>
              <w:spacing w:line="340" w:lineRule="exact"/>
              <w:ind w:right="27"/>
              <w:rPr>
                <w:sz w:val="28"/>
                <w:szCs w:val="28"/>
                <w:cs/>
              </w:rPr>
            </w:pPr>
            <w:r w:rsidRPr="00EC652B">
              <w:rPr>
                <w:sz w:val="28"/>
                <w:szCs w:val="28"/>
              </w:rPr>
              <w:t>(9,893)</w:t>
            </w:r>
          </w:p>
        </w:tc>
      </w:tr>
      <w:tr w:rsidR="00F16EC1" w:rsidRPr="00EC652B" w:rsidTr="00EB0A5A">
        <w:trPr>
          <w:trHeight w:val="80"/>
        </w:trPr>
        <w:tc>
          <w:tcPr>
            <w:tcW w:w="6660" w:type="dxa"/>
          </w:tcPr>
          <w:p w:rsidR="00F16EC1" w:rsidRPr="00EC652B" w:rsidRDefault="00F16EC1" w:rsidP="00EC652B">
            <w:pPr>
              <w:spacing w:line="340" w:lineRule="exact"/>
              <w:ind w:left="615" w:hanging="180"/>
              <w:jc w:val="both"/>
              <w:rPr>
                <w:sz w:val="28"/>
                <w:szCs w:val="28"/>
              </w:rPr>
            </w:pPr>
            <w:r w:rsidRPr="00EC652B">
              <w:rPr>
                <w:sz w:val="28"/>
                <w:szCs w:val="28"/>
                <w:cs/>
              </w:rPr>
              <w:t xml:space="preserve">ลดลงจากการจำหน่ายเงินลงทุนในบริษัทย่อย </w:t>
            </w:r>
            <w:r w:rsidRPr="00EC652B">
              <w:rPr>
                <w:sz w:val="28"/>
                <w:szCs w:val="28"/>
              </w:rPr>
              <w:t>(</w:t>
            </w:r>
            <w:r w:rsidRPr="00EC652B">
              <w:rPr>
                <w:sz w:val="28"/>
                <w:szCs w:val="28"/>
                <w:cs/>
              </w:rPr>
              <w:t xml:space="preserve">หมายเหตุ </w:t>
            </w:r>
            <w:r w:rsidRPr="00EC652B">
              <w:rPr>
                <w:sz w:val="28"/>
                <w:szCs w:val="28"/>
              </w:rPr>
              <w:t>15.1.3)</w:t>
            </w:r>
          </w:p>
        </w:tc>
        <w:tc>
          <w:tcPr>
            <w:tcW w:w="2430" w:type="dxa"/>
            <w:vAlign w:val="bottom"/>
          </w:tcPr>
          <w:p w:rsidR="00F16EC1" w:rsidRPr="00EC652B" w:rsidRDefault="00F16EC1" w:rsidP="00EC652B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right="27"/>
              <w:rPr>
                <w:sz w:val="28"/>
                <w:szCs w:val="28"/>
              </w:rPr>
            </w:pPr>
            <w:r w:rsidRPr="00EC652B">
              <w:rPr>
                <w:sz w:val="28"/>
                <w:szCs w:val="28"/>
              </w:rPr>
              <w:t>(70,000)</w:t>
            </w:r>
          </w:p>
        </w:tc>
      </w:tr>
      <w:tr w:rsidR="00F16EC1" w:rsidRPr="00EC652B" w:rsidTr="00EB0A5A">
        <w:trPr>
          <w:trHeight w:val="369"/>
        </w:trPr>
        <w:tc>
          <w:tcPr>
            <w:tcW w:w="6660" w:type="dxa"/>
          </w:tcPr>
          <w:p w:rsidR="00F16EC1" w:rsidRPr="00EC652B" w:rsidRDefault="00F16EC1" w:rsidP="00EC652B">
            <w:pPr>
              <w:spacing w:line="340" w:lineRule="exact"/>
              <w:ind w:left="-18"/>
              <w:rPr>
                <w:sz w:val="28"/>
                <w:szCs w:val="28"/>
              </w:rPr>
            </w:pPr>
            <w:r w:rsidRPr="00EC652B">
              <w:rPr>
                <w:sz w:val="28"/>
                <w:szCs w:val="28"/>
                <w:cs/>
              </w:rPr>
              <w:t xml:space="preserve">ยอดคงเหลือ ณ วันที่ </w:t>
            </w:r>
            <w:r w:rsidRPr="00EC652B">
              <w:rPr>
                <w:sz w:val="28"/>
                <w:szCs w:val="28"/>
              </w:rPr>
              <w:t xml:space="preserve">31 </w:t>
            </w:r>
            <w:r w:rsidRPr="00EC652B">
              <w:rPr>
                <w:sz w:val="28"/>
                <w:szCs w:val="28"/>
                <w:cs/>
              </w:rPr>
              <w:t xml:space="preserve">ธันวาคม </w:t>
            </w:r>
            <w:r w:rsidRPr="00EC652B">
              <w:rPr>
                <w:sz w:val="28"/>
                <w:szCs w:val="28"/>
              </w:rPr>
              <w:t>2562</w:t>
            </w:r>
          </w:p>
        </w:tc>
        <w:tc>
          <w:tcPr>
            <w:tcW w:w="2430" w:type="dxa"/>
            <w:vAlign w:val="bottom"/>
          </w:tcPr>
          <w:p w:rsidR="00F16EC1" w:rsidRPr="00EC652B" w:rsidRDefault="00F16EC1" w:rsidP="00EC652B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right="27"/>
              <w:rPr>
                <w:sz w:val="28"/>
                <w:szCs w:val="28"/>
                <w:cs/>
              </w:rPr>
            </w:pPr>
            <w:r w:rsidRPr="00EC652B">
              <w:rPr>
                <w:sz w:val="28"/>
                <w:szCs w:val="28"/>
              </w:rPr>
              <w:t>193,095</w:t>
            </w:r>
          </w:p>
        </w:tc>
      </w:tr>
    </w:tbl>
    <w:p w:rsidR="00F16EC1" w:rsidRPr="007E2AAE" w:rsidRDefault="007C0B52" w:rsidP="00EC652B">
      <w:pPr>
        <w:tabs>
          <w:tab w:val="left" w:pos="540"/>
          <w:tab w:val="left" w:pos="1080"/>
        </w:tabs>
        <w:spacing w:before="160" w:after="120" w:line="400" w:lineRule="exact"/>
        <w:ind w:left="547" w:hanging="547"/>
        <w:jc w:val="thaiDistribute"/>
        <w:rPr>
          <w:spacing w:val="0"/>
        </w:rPr>
      </w:pPr>
      <w:r w:rsidRPr="007E2AAE">
        <w:rPr>
          <w:spacing w:val="0"/>
        </w:rPr>
        <w:tab/>
      </w:r>
      <w:r w:rsidR="00E2480C" w:rsidRPr="007E2AAE">
        <w:rPr>
          <w:spacing w:val="0"/>
          <w:cs/>
        </w:rPr>
        <w:t>เงินกู้ยืมระยะสั้นจากบุคคลอื่นประกอบด้วยตั๋วแลกเงิน</w:t>
      </w:r>
      <w:r w:rsidR="00EC652B">
        <w:rPr>
          <w:rFonts w:hint="cs"/>
          <w:spacing w:val="0"/>
          <w:cs/>
        </w:rPr>
        <w:t xml:space="preserve">รวมจำนวน </w:t>
      </w:r>
      <w:r w:rsidR="00EC652B">
        <w:rPr>
          <w:spacing w:val="0"/>
        </w:rPr>
        <w:t>165</w:t>
      </w:r>
      <w:r w:rsidR="00EC652B">
        <w:rPr>
          <w:rFonts w:hint="cs"/>
          <w:spacing w:val="0"/>
          <w:cs/>
        </w:rPr>
        <w:t xml:space="preserve"> ล้านบาท </w:t>
      </w:r>
      <w:r w:rsidR="00E2480C" w:rsidRPr="007E2AAE">
        <w:rPr>
          <w:spacing w:val="0"/>
          <w:cs/>
        </w:rPr>
        <w:t xml:space="preserve">มีอัตราดอกเบี้ยร้อยละ </w:t>
      </w:r>
      <w:r w:rsidR="009678C4" w:rsidRPr="007E2AAE">
        <w:rPr>
          <w:spacing w:val="0"/>
        </w:rPr>
        <w:t>5</w:t>
      </w:r>
      <w:r w:rsidR="00E2480C" w:rsidRPr="007E2AAE">
        <w:rPr>
          <w:spacing w:val="0"/>
          <w:cs/>
        </w:rPr>
        <w:t>.</w:t>
      </w:r>
      <w:r w:rsidR="00155D12" w:rsidRPr="007E2AAE">
        <w:rPr>
          <w:spacing w:val="0"/>
        </w:rPr>
        <w:t>3</w:t>
      </w:r>
      <w:r w:rsidR="00E2480C" w:rsidRPr="007E2AAE">
        <w:rPr>
          <w:spacing w:val="0"/>
          <w:cs/>
        </w:rPr>
        <w:t xml:space="preserve"> ถึง </w:t>
      </w:r>
      <w:r w:rsidR="00EC652B">
        <w:rPr>
          <w:spacing w:val="0"/>
        </w:rPr>
        <w:t>7.0</w:t>
      </w:r>
      <w:r w:rsidR="00E2480C" w:rsidRPr="007E2AAE">
        <w:rPr>
          <w:spacing w:val="0"/>
          <w:cs/>
        </w:rPr>
        <w:t xml:space="preserve"> ต่อปี ไม่มีหลักทรัพย์ค้ำประกัน และครบกำหนดชำระคืนภายในเดือน</w:t>
      </w:r>
      <w:r w:rsidR="00EC652B">
        <w:rPr>
          <w:rFonts w:hint="cs"/>
          <w:spacing w:val="0"/>
          <w:cs/>
        </w:rPr>
        <w:t>มกราคมถึงเดือน</w:t>
      </w:r>
      <w:r w:rsidR="0011131F" w:rsidRPr="007E2AAE">
        <w:rPr>
          <w:spacing w:val="0"/>
          <w:cs/>
        </w:rPr>
        <w:t>พฤษภาคม</w:t>
      </w:r>
      <w:r w:rsidR="00E2480C" w:rsidRPr="007E2AAE">
        <w:rPr>
          <w:spacing w:val="0"/>
          <w:cs/>
        </w:rPr>
        <w:t xml:space="preserve"> </w:t>
      </w:r>
      <w:r w:rsidR="009678C4" w:rsidRPr="007E2AAE">
        <w:rPr>
          <w:spacing w:val="0"/>
        </w:rPr>
        <w:t>2563</w:t>
      </w:r>
      <w:r w:rsidR="00E2480C" w:rsidRPr="007E2AAE">
        <w:rPr>
          <w:spacing w:val="0"/>
          <w:cs/>
        </w:rPr>
        <w:t xml:space="preserve"> </w:t>
      </w:r>
      <w:r w:rsidR="00105D2A" w:rsidRPr="007E2AAE">
        <w:rPr>
          <w:spacing w:val="0"/>
          <w:cs/>
        </w:rPr>
        <w:t>และ</w:t>
      </w:r>
      <w:r w:rsidR="00E2480C" w:rsidRPr="007E2AAE">
        <w:rPr>
          <w:spacing w:val="0"/>
          <w:cs/>
        </w:rPr>
        <w:t>ตั๋วสัญญาใช้เงิน</w:t>
      </w:r>
      <w:r w:rsidR="00EC652B">
        <w:rPr>
          <w:rFonts w:hint="cs"/>
          <w:spacing w:val="0"/>
          <w:cs/>
        </w:rPr>
        <w:t xml:space="preserve">รวมจำนวน </w:t>
      </w:r>
      <w:r w:rsidR="00EC652B">
        <w:rPr>
          <w:spacing w:val="0"/>
        </w:rPr>
        <w:t xml:space="preserve">30 </w:t>
      </w:r>
      <w:r w:rsidR="00EC652B">
        <w:rPr>
          <w:rFonts w:hint="cs"/>
          <w:spacing w:val="0"/>
          <w:cs/>
        </w:rPr>
        <w:t xml:space="preserve">ล้านบาท </w:t>
      </w:r>
      <w:r w:rsidR="00E2480C" w:rsidRPr="007E2AAE">
        <w:rPr>
          <w:spacing w:val="0"/>
          <w:cs/>
        </w:rPr>
        <w:t xml:space="preserve">มีอัตราดอกเบี้ยร้อยละ </w:t>
      </w:r>
      <w:r w:rsidR="009678C4" w:rsidRPr="007E2AAE">
        <w:rPr>
          <w:spacing w:val="0"/>
        </w:rPr>
        <w:t>15</w:t>
      </w:r>
      <w:r w:rsidR="00EC652B">
        <w:rPr>
          <w:spacing w:val="0"/>
        </w:rPr>
        <w:t>.0</w:t>
      </w:r>
      <w:r w:rsidR="00E2480C" w:rsidRPr="007E2AAE">
        <w:rPr>
          <w:spacing w:val="0"/>
          <w:cs/>
        </w:rPr>
        <w:t xml:space="preserve"> ต่อปี ค้ำประกันโดยสินทรัพย์ของกรรมการท่านหนึ่งของบริษัทฯ และครบกำหนดชำระคืนภายในเดือน</w:t>
      </w:r>
      <w:r w:rsidR="00EC652B">
        <w:rPr>
          <w:rFonts w:hint="cs"/>
          <w:spacing w:val="0"/>
          <w:cs/>
        </w:rPr>
        <w:t>กรกฎาคมและเดือน</w:t>
      </w:r>
      <w:r w:rsidR="0011131F" w:rsidRPr="007E2AAE">
        <w:rPr>
          <w:spacing w:val="0"/>
          <w:cs/>
        </w:rPr>
        <w:t xml:space="preserve">พฤศจิกายน </w:t>
      </w:r>
      <w:r w:rsidR="00334228" w:rsidRPr="007E2AAE">
        <w:rPr>
          <w:spacing w:val="0"/>
        </w:rPr>
        <w:t>2563</w:t>
      </w:r>
      <w:r w:rsidR="00E2480C" w:rsidRPr="007E2AAE">
        <w:rPr>
          <w:spacing w:val="0"/>
          <w:cs/>
        </w:rPr>
        <w:t xml:space="preserve"> </w:t>
      </w:r>
    </w:p>
    <w:p w:rsidR="00334228" w:rsidRPr="007E2AAE" w:rsidRDefault="00F16EC1" w:rsidP="00EC652B">
      <w:pPr>
        <w:tabs>
          <w:tab w:val="left" w:pos="540"/>
          <w:tab w:val="left" w:pos="1080"/>
        </w:tabs>
        <w:spacing w:before="120" w:after="120" w:line="400" w:lineRule="exact"/>
        <w:ind w:left="547" w:hanging="547"/>
        <w:jc w:val="thaiDistribute"/>
        <w:rPr>
          <w:b/>
          <w:bCs/>
          <w:spacing w:val="-5"/>
        </w:rPr>
      </w:pPr>
      <w:r w:rsidRPr="007E2AAE">
        <w:rPr>
          <w:spacing w:val="0"/>
          <w:cs/>
        </w:rPr>
        <w:tab/>
        <w:t>ใน</w:t>
      </w:r>
      <w:r w:rsidR="00EC652B">
        <w:rPr>
          <w:rFonts w:hint="cs"/>
          <w:spacing w:val="0"/>
          <w:cs/>
        </w:rPr>
        <w:t xml:space="preserve">เดือนมกราคม </w:t>
      </w:r>
      <w:r w:rsidR="00EC652B">
        <w:rPr>
          <w:spacing w:val="0"/>
        </w:rPr>
        <w:t xml:space="preserve">2563 </w:t>
      </w:r>
      <w:r w:rsidR="00EC652B">
        <w:rPr>
          <w:rFonts w:hint="cs"/>
          <w:spacing w:val="0"/>
          <w:cs/>
        </w:rPr>
        <w:t xml:space="preserve">บริษัทย่อยจ่ายชำระคืนตั๋วแลกเงินจำนวน </w:t>
      </w:r>
      <w:r w:rsidR="00EC652B">
        <w:rPr>
          <w:spacing w:val="0"/>
        </w:rPr>
        <w:t xml:space="preserve">5 </w:t>
      </w:r>
      <w:r w:rsidR="00EC652B">
        <w:rPr>
          <w:rFonts w:hint="cs"/>
          <w:spacing w:val="0"/>
          <w:cs/>
        </w:rPr>
        <w:t>ล้านบาท ต่อมาในเดือนเมษายน</w:t>
      </w:r>
      <w:r w:rsidRPr="007E2AAE">
        <w:rPr>
          <w:spacing w:val="0"/>
          <w:cs/>
        </w:rPr>
        <w:t xml:space="preserve"> </w:t>
      </w:r>
      <w:r w:rsidRPr="007E2AAE">
        <w:rPr>
          <w:spacing w:val="0"/>
        </w:rPr>
        <w:t xml:space="preserve">2563 </w:t>
      </w:r>
      <w:r w:rsidRPr="007E2AAE">
        <w:rPr>
          <w:spacing w:val="0"/>
          <w:cs/>
        </w:rPr>
        <w:t xml:space="preserve">บริษัทย่อยโอนตั๋วแลกเงินจำนวน </w:t>
      </w:r>
      <w:r w:rsidRPr="007E2AAE">
        <w:rPr>
          <w:spacing w:val="0"/>
        </w:rPr>
        <w:t xml:space="preserve">145 </w:t>
      </w:r>
      <w:r w:rsidRPr="007E2AAE">
        <w:rPr>
          <w:spacing w:val="0"/>
          <w:cs/>
        </w:rPr>
        <w:t>ล้านบาทเป็นหุ้นกู้</w:t>
      </w:r>
      <w:r w:rsidR="00EC652B">
        <w:rPr>
          <w:rFonts w:hint="cs"/>
          <w:spacing w:val="0"/>
          <w:cs/>
        </w:rPr>
        <w:t xml:space="preserve">ซึ่งจะครบกำหนดชำระคืนในเดือนมีนาคมถึงเดือนเมษายน </w:t>
      </w:r>
      <w:r w:rsidR="00EC652B">
        <w:rPr>
          <w:spacing w:val="0"/>
        </w:rPr>
        <w:t>2564</w:t>
      </w:r>
      <w:r w:rsidR="00334228" w:rsidRPr="007E2AAE">
        <w:rPr>
          <w:b/>
          <w:bCs/>
          <w:spacing w:val="-5"/>
        </w:rPr>
        <w:br w:type="page"/>
      </w:r>
    </w:p>
    <w:p w:rsidR="0095582B" w:rsidRPr="007E2AAE" w:rsidRDefault="00867FEE" w:rsidP="00371D8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b/>
          <w:bCs/>
          <w:spacing w:val="-5"/>
        </w:rPr>
      </w:pPr>
      <w:r w:rsidRPr="007E2AAE">
        <w:rPr>
          <w:b/>
          <w:bCs/>
          <w:spacing w:val="-5"/>
        </w:rPr>
        <w:t>2</w:t>
      </w:r>
      <w:r w:rsidR="0011131F" w:rsidRPr="007E2AAE">
        <w:rPr>
          <w:b/>
          <w:bCs/>
          <w:spacing w:val="-5"/>
        </w:rPr>
        <w:t>4</w:t>
      </w:r>
      <w:r w:rsidR="0095582B" w:rsidRPr="007E2AAE">
        <w:rPr>
          <w:b/>
          <w:bCs/>
          <w:spacing w:val="-5"/>
        </w:rPr>
        <w:t>.</w:t>
      </w:r>
      <w:r w:rsidR="0095582B" w:rsidRPr="007E2AAE">
        <w:rPr>
          <w:b/>
          <w:bCs/>
          <w:spacing w:val="-5"/>
        </w:rPr>
        <w:tab/>
      </w:r>
      <w:r w:rsidR="0095582B" w:rsidRPr="007E2AAE">
        <w:rPr>
          <w:b/>
          <w:bCs/>
          <w:spacing w:val="-5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86A62" w:rsidRPr="007E2AAE" w:rsidTr="00C86CDA">
        <w:tc>
          <w:tcPr>
            <w:tcW w:w="9180" w:type="dxa"/>
            <w:gridSpan w:val="5"/>
          </w:tcPr>
          <w:p w:rsidR="00E86A62" w:rsidRPr="007E2AAE" w:rsidRDefault="00E86A62" w:rsidP="000E7E9C">
            <w:pPr>
              <w:ind w:right="-18"/>
              <w:jc w:val="right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 xml:space="preserve"> (</w:t>
            </w:r>
            <w:r w:rsidRPr="007E2AAE">
              <w:rPr>
                <w:sz w:val="30"/>
                <w:szCs w:val="30"/>
                <w:cs/>
              </w:rPr>
              <w:t>หน่วย</w:t>
            </w:r>
            <w:r w:rsidRPr="007E2AAE">
              <w:rPr>
                <w:sz w:val="30"/>
                <w:szCs w:val="30"/>
              </w:rPr>
              <w:t xml:space="preserve">: </w:t>
            </w:r>
            <w:r w:rsidRPr="007E2AAE">
              <w:rPr>
                <w:sz w:val="30"/>
                <w:szCs w:val="30"/>
                <w:cs/>
              </w:rPr>
              <w:t>พันบาท</w:t>
            </w:r>
            <w:r w:rsidRPr="007E2AAE">
              <w:rPr>
                <w:sz w:val="30"/>
                <w:szCs w:val="30"/>
              </w:rPr>
              <w:t>)</w:t>
            </w:r>
          </w:p>
        </w:tc>
      </w:tr>
      <w:tr w:rsidR="0095582B" w:rsidRPr="007E2AAE" w:rsidTr="0073734F">
        <w:tc>
          <w:tcPr>
            <w:tcW w:w="3780" w:type="dxa"/>
          </w:tcPr>
          <w:p w:rsidR="0095582B" w:rsidRPr="007E2AAE" w:rsidRDefault="0095582B" w:rsidP="000E7E9C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5582B" w:rsidRPr="007E2AAE" w:rsidRDefault="0095582B" w:rsidP="000E7E9C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5582B" w:rsidRPr="007E2AAE" w:rsidRDefault="0095582B" w:rsidP="000E7E9C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82B" w:rsidRPr="007E2AAE" w:rsidTr="0073734F">
        <w:tc>
          <w:tcPr>
            <w:tcW w:w="3780" w:type="dxa"/>
          </w:tcPr>
          <w:p w:rsidR="0095582B" w:rsidRPr="007E2AAE" w:rsidRDefault="0095582B" w:rsidP="000E7E9C">
            <w:pPr>
              <w:ind w:right="-18"/>
              <w:jc w:val="thaiDistribute"/>
              <w:rPr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95582B" w:rsidRPr="007E2AAE" w:rsidRDefault="004D3763" w:rsidP="000E7E9C">
            <w:pPr>
              <w:ind w:right="-18"/>
              <w:jc w:val="center"/>
              <w:rPr>
                <w:spacing w:val="-4"/>
                <w:sz w:val="30"/>
                <w:szCs w:val="30"/>
                <w:u w:val="single"/>
              </w:rPr>
            </w:pPr>
            <w:r w:rsidRPr="007E2AAE">
              <w:rPr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</w:tcPr>
          <w:p w:rsidR="0095582B" w:rsidRPr="007E2AAE" w:rsidRDefault="004D3763" w:rsidP="000E7E9C">
            <w:pPr>
              <w:ind w:right="-18"/>
              <w:jc w:val="center"/>
              <w:rPr>
                <w:spacing w:val="-4"/>
                <w:sz w:val="30"/>
                <w:szCs w:val="30"/>
                <w:u w:val="single"/>
                <w:cs/>
              </w:rPr>
            </w:pPr>
            <w:r w:rsidRPr="007E2AAE">
              <w:rPr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350" w:type="dxa"/>
          </w:tcPr>
          <w:p w:rsidR="0095582B" w:rsidRPr="007E2AAE" w:rsidRDefault="004D3763" w:rsidP="000E7E9C">
            <w:pPr>
              <w:ind w:right="-18"/>
              <w:jc w:val="center"/>
              <w:rPr>
                <w:spacing w:val="-4"/>
                <w:sz w:val="30"/>
                <w:szCs w:val="30"/>
                <w:u w:val="single"/>
              </w:rPr>
            </w:pPr>
            <w:r w:rsidRPr="007E2AAE">
              <w:rPr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</w:tcPr>
          <w:p w:rsidR="0095582B" w:rsidRPr="007E2AAE" w:rsidRDefault="004D3763" w:rsidP="000E7E9C">
            <w:pPr>
              <w:ind w:right="-18"/>
              <w:jc w:val="center"/>
              <w:rPr>
                <w:spacing w:val="-4"/>
                <w:sz w:val="30"/>
                <w:szCs w:val="30"/>
                <w:u w:val="single"/>
                <w:cs/>
              </w:rPr>
            </w:pPr>
            <w:r w:rsidRPr="007E2AAE">
              <w:rPr>
                <w:spacing w:val="-4"/>
                <w:sz w:val="30"/>
                <w:szCs w:val="30"/>
                <w:u w:val="single"/>
              </w:rPr>
              <w:t>2561</w:t>
            </w:r>
          </w:p>
        </w:tc>
      </w:tr>
      <w:tr w:rsidR="0073734F" w:rsidRPr="007E2AAE" w:rsidTr="0073734F">
        <w:trPr>
          <w:trHeight w:val="80"/>
        </w:trPr>
        <w:tc>
          <w:tcPr>
            <w:tcW w:w="3780" w:type="dxa"/>
          </w:tcPr>
          <w:p w:rsidR="0073734F" w:rsidRPr="007E2AAE" w:rsidRDefault="0073734F" w:rsidP="000E7E9C">
            <w:pPr>
              <w:ind w:left="162" w:right="-198" w:hanging="162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เจ้าหนี้การค้า</w:t>
            </w:r>
            <w:r w:rsidRPr="007E2AAE">
              <w:rPr>
                <w:sz w:val="30"/>
                <w:szCs w:val="30"/>
              </w:rPr>
              <w:t xml:space="preserve"> </w:t>
            </w:r>
            <w:r w:rsidRPr="007E2AAE">
              <w:rPr>
                <w:sz w:val="30"/>
                <w:szCs w:val="30"/>
                <w:cs/>
              </w:rPr>
              <w:t>-</w:t>
            </w:r>
            <w:r w:rsidRPr="007E2AAE">
              <w:rPr>
                <w:sz w:val="30"/>
                <w:szCs w:val="30"/>
              </w:rPr>
              <w:t xml:space="preserve"> </w:t>
            </w:r>
            <w:r w:rsidRPr="007E2AAE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73734F" w:rsidRPr="007E2AAE" w:rsidRDefault="00030708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3734F" w:rsidRPr="007E2AAE" w:rsidRDefault="0073734F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73734F" w:rsidRPr="007E2AAE" w:rsidRDefault="003427C3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15,166</w:t>
            </w:r>
          </w:p>
        </w:tc>
        <w:tc>
          <w:tcPr>
            <w:tcW w:w="1350" w:type="dxa"/>
            <w:vAlign w:val="bottom"/>
          </w:tcPr>
          <w:p w:rsidR="0073734F" w:rsidRPr="007E2AAE" w:rsidRDefault="0073734F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6,734</w:t>
            </w:r>
          </w:p>
        </w:tc>
      </w:tr>
      <w:tr w:rsidR="0073734F" w:rsidRPr="007E2AAE" w:rsidTr="0073734F">
        <w:tc>
          <w:tcPr>
            <w:tcW w:w="3780" w:type="dxa"/>
          </w:tcPr>
          <w:p w:rsidR="0073734F" w:rsidRPr="007E2AAE" w:rsidRDefault="0073734F" w:rsidP="000E7E9C">
            <w:pPr>
              <w:ind w:left="162" w:right="-18" w:hanging="162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เจ้าหนี้การค้า</w:t>
            </w:r>
            <w:r w:rsidRPr="007E2AAE">
              <w:rPr>
                <w:sz w:val="30"/>
                <w:szCs w:val="30"/>
              </w:rPr>
              <w:t xml:space="preserve"> </w:t>
            </w:r>
            <w:r w:rsidRPr="007E2AAE">
              <w:rPr>
                <w:sz w:val="30"/>
                <w:szCs w:val="30"/>
                <w:cs/>
              </w:rPr>
              <w:t>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73734F" w:rsidRPr="007E2AAE" w:rsidRDefault="002A0A15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2,148,375</w:t>
            </w:r>
          </w:p>
        </w:tc>
        <w:tc>
          <w:tcPr>
            <w:tcW w:w="1350" w:type="dxa"/>
            <w:vAlign w:val="bottom"/>
          </w:tcPr>
          <w:p w:rsidR="0073734F" w:rsidRPr="007E2AAE" w:rsidRDefault="001D143E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1,958,016</w:t>
            </w:r>
          </w:p>
        </w:tc>
        <w:tc>
          <w:tcPr>
            <w:tcW w:w="1350" w:type="dxa"/>
            <w:vAlign w:val="bottom"/>
          </w:tcPr>
          <w:p w:rsidR="0073734F" w:rsidRPr="007E2AAE" w:rsidRDefault="003427C3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</w:rPr>
              <w:t>451,</w:t>
            </w:r>
            <w:r w:rsidR="00AE45B8" w:rsidRPr="007E2AAE">
              <w:rPr>
                <w:sz w:val="30"/>
                <w:szCs w:val="30"/>
              </w:rPr>
              <w:t>463</w:t>
            </w:r>
          </w:p>
        </w:tc>
        <w:tc>
          <w:tcPr>
            <w:tcW w:w="1350" w:type="dxa"/>
            <w:vAlign w:val="bottom"/>
          </w:tcPr>
          <w:p w:rsidR="0073734F" w:rsidRPr="007E2AAE" w:rsidRDefault="009678C4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365</w:t>
            </w:r>
            <w:r w:rsidR="0073734F" w:rsidRPr="007E2AAE">
              <w:rPr>
                <w:sz w:val="30"/>
                <w:szCs w:val="30"/>
              </w:rPr>
              <w:t>,</w:t>
            </w:r>
            <w:r w:rsidRPr="007E2AAE">
              <w:rPr>
                <w:sz w:val="30"/>
                <w:szCs w:val="30"/>
              </w:rPr>
              <w:t>280</w:t>
            </w:r>
          </w:p>
        </w:tc>
      </w:tr>
      <w:tr w:rsidR="0073734F" w:rsidRPr="007E2AAE" w:rsidTr="0073734F">
        <w:tc>
          <w:tcPr>
            <w:tcW w:w="3780" w:type="dxa"/>
          </w:tcPr>
          <w:p w:rsidR="0073734F" w:rsidRPr="007E2AAE" w:rsidRDefault="0073734F" w:rsidP="000E7E9C">
            <w:pPr>
              <w:ind w:left="162" w:right="-198" w:hanging="162"/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  <w:cs/>
              </w:rPr>
              <w:t>เจ้าหนี้อื่น</w:t>
            </w:r>
            <w:r w:rsidRPr="007E2AAE">
              <w:rPr>
                <w:spacing w:val="-4"/>
                <w:sz w:val="30"/>
                <w:szCs w:val="30"/>
              </w:rPr>
              <w:t xml:space="preserve"> </w:t>
            </w:r>
            <w:r w:rsidRPr="007E2AAE">
              <w:rPr>
                <w:spacing w:val="-4"/>
                <w:sz w:val="30"/>
                <w:szCs w:val="30"/>
                <w:cs/>
              </w:rPr>
              <w:t>-</w:t>
            </w:r>
            <w:r w:rsidRPr="007E2AAE">
              <w:rPr>
                <w:spacing w:val="-4"/>
                <w:sz w:val="30"/>
                <w:szCs w:val="30"/>
              </w:rPr>
              <w:t xml:space="preserve"> </w:t>
            </w:r>
            <w:r w:rsidRPr="007E2AAE">
              <w:rPr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73734F" w:rsidRPr="007E2AAE" w:rsidRDefault="002A0A15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75,441</w:t>
            </w:r>
          </w:p>
        </w:tc>
        <w:tc>
          <w:tcPr>
            <w:tcW w:w="1350" w:type="dxa"/>
            <w:vAlign w:val="bottom"/>
          </w:tcPr>
          <w:p w:rsidR="0073734F" w:rsidRPr="007E2AAE" w:rsidRDefault="0073734F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39,768</w:t>
            </w:r>
          </w:p>
        </w:tc>
        <w:tc>
          <w:tcPr>
            <w:tcW w:w="1350" w:type="dxa"/>
            <w:vAlign w:val="bottom"/>
          </w:tcPr>
          <w:p w:rsidR="0073734F" w:rsidRPr="007E2AAE" w:rsidRDefault="00AE45B8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31,08</w:t>
            </w:r>
            <w:r w:rsidR="0011131F" w:rsidRPr="007E2AAE">
              <w:rPr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:rsidR="0073734F" w:rsidRPr="007E2AAE" w:rsidRDefault="0073734F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19,355</w:t>
            </w:r>
          </w:p>
        </w:tc>
      </w:tr>
      <w:tr w:rsidR="0073734F" w:rsidRPr="007E2AAE" w:rsidTr="0073734F">
        <w:tc>
          <w:tcPr>
            <w:tcW w:w="3780" w:type="dxa"/>
          </w:tcPr>
          <w:p w:rsidR="0073734F" w:rsidRPr="007E2AAE" w:rsidRDefault="0073734F" w:rsidP="000E7E9C">
            <w:pPr>
              <w:ind w:left="162" w:right="-18" w:hanging="162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เจ้าหนี้อื่น</w:t>
            </w:r>
            <w:r w:rsidRPr="007E2AAE">
              <w:rPr>
                <w:sz w:val="30"/>
                <w:szCs w:val="30"/>
              </w:rPr>
              <w:t xml:space="preserve"> </w:t>
            </w:r>
            <w:r w:rsidRPr="007E2AAE">
              <w:rPr>
                <w:sz w:val="30"/>
                <w:szCs w:val="30"/>
                <w:cs/>
              </w:rPr>
              <w:t>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:rsidR="0073734F" w:rsidRPr="007E2AAE" w:rsidRDefault="002A0A15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244,450</w:t>
            </w:r>
          </w:p>
        </w:tc>
        <w:tc>
          <w:tcPr>
            <w:tcW w:w="1350" w:type="dxa"/>
            <w:vAlign w:val="bottom"/>
          </w:tcPr>
          <w:p w:rsidR="0073734F" w:rsidRPr="007E2AAE" w:rsidRDefault="0073734F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181,596</w:t>
            </w:r>
          </w:p>
        </w:tc>
        <w:tc>
          <w:tcPr>
            <w:tcW w:w="1350" w:type="dxa"/>
            <w:vAlign w:val="bottom"/>
          </w:tcPr>
          <w:p w:rsidR="0073734F" w:rsidRPr="007E2AAE" w:rsidRDefault="00EB71BC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142,210</w:t>
            </w:r>
          </w:p>
        </w:tc>
        <w:tc>
          <w:tcPr>
            <w:tcW w:w="1350" w:type="dxa"/>
            <w:vAlign w:val="bottom"/>
          </w:tcPr>
          <w:p w:rsidR="0073734F" w:rsidRPr="007E2AAE" w:rsidRDefault="0073734F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101,334</w:t>
            </w:r>
          </w:p>
        </w:tc>
      </w:tr>
      <w:tr w:rsidR="0073734F" w:rsidRPr="007E2AAE" w:rsidTr="0073734F">
        <w:tc>
          <w:tcPr>
            <w:tcW w:w="3780" w:type="dxa"/>
          </w:tcPr>
          <w:p w:rsidR="0073734F" w:rsidRPr="007E2AAE" w:rsidRDefault="0073734F" w:rsidP="000E7E9C">
            <w:pPr>
              <w:tabs>
                <w:tab w:val="left" w:pos="162"/>
              </w:tabs>
              <w:ind w:left="162" w:right="-18" w:hanging="162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ดอกเบี้ยค้างจ่าย</w:t>
            </w:r>
            <w:r w:rsidRPr="007E2AAE">
              <w:rPr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73734F" w:rsidRPr="007E2AAE" w:rsidRDefault="002A0A15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382,639</w:t>
            </w:r>
          </w:p>
        </w:tc>
        <w:tc>
          <w:tcPr>
            <w:tcW w:w="1350" w:type="dxa"/>
            <w:vAlign w:val="bottom"/>
          </w:tcPr>
          <w:p w:rsidR="0073734F" w:rsidRPr="007E2AAE" w:rsidRDefault="0073734F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40,707</w:t>
            </w:r>
          </w:p>
        </w:tc>
        <w:tc>
          <w:tcPr>
            <w:tcW w:w="1350" w:type="dxa"/>
            <w:vAlign w:val="bottom"/>
          </w:tcPr>
          <w:p w:rsidR="0073734F" w:rsidRPr="007E2AAE" w:rsidRDefault="00AE45B8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303,524</w:t>
            </w:r>
          </w:p>
        </w:tc>
        <w:tc>
          <w:tcPr>
            <w:tcW w:w="1350" w:type="dxa"/>
            <w:vAlign w:val="bottom"/>
          </w:tcPr>
          <w:p w:rsidR="0073734F" w:rsidRPr="007E2AAE" w:rsidRDefault="0073734F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13,322</w:t>
            </w:r>
          </w:p>
        </w:tc>
      </w:tr>
      <w:tr w:rsidR="0073734F" w:rsidRPr="007E2AAE" w:rsidTr="0073734F">
        <w:tc>
          <w:tcPr>
            <w:tcW w:w="3780" w:type="dxa"/>
          </w:tcPr>
          <w:p w:rsidR="0073734F" w:rsidRPr="007E2AAE" w:rsidRDefault="0073734F" w:rsidP="000E7E9C">
            <w:pPr>
              <w:ind w:left="162" w:right="-18" w:hanging="162"/>
              <w:jc w:val="thaiDistribute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:rsidR="0073734F" w:rsidRPr="007E2AAE" w:rsidRDefault="002A0A15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304,939</w:t>
            </w:r>
          </w:p>
        </w:tc>
        <w:tc>
          <w:tcPr>
            <w:tcW w:w="1350" w:type="dxa"/>
            <w:vAlign w:val="bottom"/>
          </w:tcPr>
          <w:p w:rsidR="0073734F" w:rsidRPr="007E2AAE" w:rsidRDefault="0073734F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305,407</w:t>
            </w:r>
          </w:p>
        </w:tc>
        <w:tc>
          <w:tcPr>
            <w:tcW w:w="1350" w:type="dxa"/>
            <w:vAlign w:val="bottom"/>
          </w:tcPr>
          <w:p w:rsidR="0073734F" w:rsidRPr="007E2AAE" w:rsidRDefault="00AE45B8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</w:t>
            </w:r>
            <w:r w:rsidR="00EB71BC" w:rsidRPr="007E2AAE">
              <w:rPr>
                <w:sz w:val="30"/>
                <w:szCs w:val="30"/>
              </w:rPr>
              <w:t>19,3</w:t>
            </w:r>
            <w:r w:rsidR="0011131F" w:rsidRPr="007E2AAE">
              <w:rPr>
                <w:sz w:val="30"/>
                <w:szCs w:val="30"/>
              </w:rPr>
              <w:t>40</w:t>
            </w:r>
          </w:p>
        </w:tc>
        <w:tc>
          <w:tcPr>
            <w:tcW w:w="1350" w:type="dxa"/>
            <w:vAlign w:val="bottom"/>
          </w:tcPr>
          <w:p w:rsidR="0073734F" w:rsidRPr="007E2AAE" w:rsidRDefault="0073734F" w:rsidP="000E7E9C">
            <w:pP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43,313</w:t>
            </w:r>
          </w:p>
        </w:tc>
      </w:tr>
      <w:tr w:rsidR="0073734F" w:rsidRPr="007E2AAE" w:rsidTr="0073734F">
        <w:tc>
          <w:tcPr>
            <w:tcW w:w="3780" w:type="dxa"/>
          </w:tcPr>
          <w:p w:rsidR="0073734F" w:rsidRPr="007E2AAE" w:rsidRDefault="0073734F" w:rsidP="000E7E9C">
            <w:pPr>
              <w:ind w:left="162" w:right="-18" w:hanging="162"/>
              <w:jc w:val="thaiDistribute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ค่าก่อสร้างค้างจ่าย</w:t>
            </w:r>
          </w:p>
        </w:tc>
        <w:tc>
          <w:tcPr>
            <w:tcW w:w="1350" w:type="dxa"/>
            <w:vAlign w:val="bottom"/>
          </w:tcPr>
          <w:p w:rsidR="0073734F" w:rsidRPr="007E2AAE" w:rsidRDefault="002A0A15" w:rsidP="000E7E9C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29,535</w:t>
            </w:r>
          </w:p>
        </w:tc>
        <w:tc>
          <w:tcPr>
            <w:tcW w:w="1350" w:type="dxa"/>
            <w:vAlign w:val="bottom"/>
          </w:tcPr>
          <w:p w:rsidR="0073734F" w:rsidRPr="007E2AAE" w:rsidRDefault="001D143E" w:rsidP="000E7E9C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92,109</w:t>
            </w:r>
          </w:p>
        </w:tc>
        <w:tc>
          <w:tcPr>
            <w:tcW w:w="1350" w:type="dxa"/>
            <w:vAlign w:val="bottom"/>
          </w:tcPr>
          <w:p w:rsidR="0073734F" w:rsidRPr="007E2AAE" w:rsidRDefault="00AE45B8" w:rsidP="000E7E9C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80</w:t>
            </w:r>
          </w:p>
        </w:tc>
        <w:tc>
          <w:tcPr>
            <w:tcW w:w="1350" w:type="dxa"/>
            <w:vAlign w:val="bottom"/>
          </w:tcPr>
          <w:p w:rsidR="0073734F" w:rsidRPr="007E2AAE" w:rsidRDefault="0073734F" w:rsidP="000E7E9C">
            <w:pPr>
              <w:pBdr>
                <w:bottom w:val="single" w:sz="2" w:space="1" w:color="auto"/>
              </w:pBd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80</w:t>
            </w:r>
          </w:p>
        </w:tc>
      </w:tr>
      <w:tr w:rsidR="0073734F" w:rsidRPr="007E2AAE" w:rsidTr="0073734F">
        <w:tc>
          <w:tcPr>
            <w:tcW w:w="3780" w:type="dxa"/>
          </w:tcPr>
          <w:p w:rsidR="0073734F" w:rsidRPr="007E2AAE" w:rsidRDefault="0073734F" w:rsidP="000E7E9C">
            <w:pPr>
              <w:ind w:left="162" w:right="-108" w:hanging="162"/>
              <w:jc w:val="thaiDistribute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73734F" w:rsidRPr="007E2AAE" w:rsidRDefault="002A0A15" w:rsidP="000E7E9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3,185,379</w:t>
            </w:r>
          </w:p>
        </w:tc>
        <w:tc>
          <w:tcPr>
            <w:tcW w:w="1350" w:type="dxa"/>
            <w:vAlign w:val="bottom"/>
          </w:tcPr>
          <w:p w:rsidR="0073734F" w:rsidRPr="007E2AAE" w:rsidRDefault="00E2480C" w:rsidP="000E7E9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2,617,603</w:t>
            </w:r>
          </w:p>
        </w:tc>
        <w:tc>
          <w:tcPr>
            <w:tcW w:w="1350" w:type="dxa"/>
            <w:vAlign w:val="bottom"/>
          </w:tcPr>
          <w:p w:rsidR="0073734F" w:rsidRPr="007E2AAE" w:rsidRDefault="00AE45B8" w:rsidP="000E7E9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1,0</w:t>
            </w:r>
            <w:r w:rsidR="00EB71BC" w:rsidRPr="007E2AAE">
              <w:rPr>
                <w:sz w:val="30"/>
                <w:szCs w:val="30"/>
              </w:rPr>
              <w:t>62,870</w:t>
            </w:r>
          </w:p>
        </w:tc>
        <w:tc>
          <w:tcPr>
            <w:tcW w:w="1350" w:type="dxa"/>
            <w:vAlign w:val="bottom"/>
          </w:tcPr>
          <w:p w:rsidR="0073734F" w:rsidRPr="007E2AAE" w:rsidRDefault="009678C4" w:rsidP="000E7E9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549</w:t>
            </w:r>
            <w:r w:rsidR="0073734F" w:rsidRPr="007E2AAE">
              <w:rPr>
                <w:sz w:val="30"/>
                <w:szCs w:val="30"/>
              </w:rPr>
              <w:t>,418</w:t>
            </w:r>
          </w:p>
        </w:tc>
      </w:tr>
    </w:tbl>
    <w:p w:rsidR="00E2480C" w:rsidRPr="007E2AAE" w:rsidRDefault="00E2480C" w:rsidP="000E7E9C">
      <w:pPr>
        <w:tabs>
          <w:tab w:val="left" w:pos="540"/>
          <w:tab w:val="left" w:pos="1080"/>
        </w:tabs>
        <w:spacing w:before="240" w:after="120"/>
        <w:ind w:left="547" w:hanging="547"/>
        <w:jc w:val="thaiDistribute"/>
        <w:rPr>
          <w:b/>
          <w:bCs/>
        </w:rPr>
      </w:pPr>
      <w:r w:rsidRPr="007E2AAE">
        <w:rPr>
          <w:color w:val="auto"/>
          <w:spacing w:val="0"/>
        </w:rPr>
        <w:tab/>
      </w:r>
      <w:r w:rsidRPr="007E2AAE">
        <w:rPr>
          <w:color w:val="auto"/>
          <w:spacing w:val="0"/>
          <w:cs/>
        </w:rPr>
        <w:t>ในระหว่างปี บริษัทย่อยแห่งหนึ่งได้เจรจาต่อรองกับคู่ค้าที่เป็นเจ้าหนี้กิจการที่เกี่ยวข้องกันแห่งหนึ่งและเจ้าหนี้อื่นเพื่อขอลดหนี้กับสปอนเซอร์ที่เป็นที่รู้จัก</w:t>
      </w:r>
      <w:r w:rsidR="00105D2A" w:rsidRPr="007E2AAE">
        <w:rPr>
          <w:color w:val="auto"/>
          <w:spacing w:val="0"/>
          <w:cs/>
        </w:rPr>
        <w:t xml:space="preserve"> </w:t>
      </w:r>
      <w:r w:rsidRPr="007E2AAE">
        <w:rPr>
          <w:color w:val="auto"/>
          <w:spacing w:val="0"/>
          <w:cs/>
        </w:rPr>
        <w:t xml:space="preserve">ตามที่กล่าวไว้ในหมายเหตุประกอบงบการเงินรวมข้อ </w:t>
      </w:r>
      <w:r w:rsidRPr="007E2AAE">
        <w:rPr>
          <w:color w:val="auto"/>
          <w:spacing w:val="0"/>
        </w:rPr>
        <w:t>3</w:t>
      </w:r>
      <w:r w:rsidR="003A3397" w:rsidRPr="007E2AAE">
        <w:rPr>
          <w:color w:val="auto"/>
          <w:spacing w:val="0"/>
        </w:rPr>
        <w:t>7</w:t>
      </w:r>
      <w:r w:rsidRPr="007E2AAE">
        <w:rPr>
          <w:color w:val="auto"/>
          <w:spacing w:val="0"/>
        </w:rPr>
        <w:t xml:space="preserve">.2 </w:t>
      </w:r>
      <w:r w:rsidRPr="007E2AAE">
        <w:rPr>
          <w:color w:val="auto"/>
          <w:spacing w:val="0"/>
          <w:cs/>
        </w:rPr>
        <w:t>ข</w:t>
      </w:r>
      <w:r w:rsidRPr="007E2AAE">
        <w:rPr>
          <w:color w:val="auto"/>
          <w:spacing w:val="0"/>
        </w:rPr>
        <w:t xml:space="preserve">) </w:t>
      </w:r>
      <w:r w:rsidRPr="007E2AAE">
        <w:rPr>
          <w:color w:val="auto"/>
          <w:spacing w:val="0"/>
          <w:cs/>
        </w:rPr>
        <w:t xml:space="preserve">จากการเจรจาดังกล่าวส่งผลให้บริษัทย่อยได้รับลดหนี้เป็นเงินจำนวน </w:t>
      </w:r>
      <w:r w:rsidRPr="007E2AAE">
        <w:rPr>
          <w:color w:val="auto"/>
          <w:spacing w:val="0"/>
        </w:rPr>
        <w:t xml:space="preserve">6 </w:t>
      </w:r>
      <w:r w:rsidRPr="007E2AAE">
        <w:rPr>
          <w:color w:val="auto"/>
          <w:spacing w:val="0"/>
          <w:cs/>
        </w:rPr>
        <w:t xml:space="preserve">ล้านเหรียญสหรัฐ </w:t>
      </w:r>
      <w:r w:rsidRPr="007E2AAE">
        <w:rPr>
          <w:color w:val="auto"/>
          <w:spacing w:val="0"/>
        </w:rPr>
        <w:t>(</w:t>
      </w:r>
      <w:r w:rsidRPr="007E2AAE">
        <w:rPr>
          <w:color w:val="auto"/>
          <w:spacing w:val="0"/>
          <w:cs/>
        </w:rPr>
        <w:t xml:space="preserve">เทียบเท่า </w:t>
      </w:r>
      <w:r w:rsidRPr="007E2AAE">
        <w:rPr>
          <w:color w:val="auto"/>
          <w:spacing w:val="0"/>
        </w:rPr>
        <w:t xml:space="preserve">179 </w:t>
      </w:r>
      <w:r w:rsidRPr="007E2AAE">
        <w:rPr>
          <w:color w:val="auto"/>
          <w:spacing w:val="0"/>
          <w:cs/>
        </w:rPr>
        <w:t>ล้านบาท</w:t>
      </w:r>
      <w:r w:rsidRPr="007E2AAE">
        <w:rPr>
          <w:color w:val="auto"/>
          <w:spacing w:val="0"/>
        </w:rPr>
        <w:t>)</w:t>
      </w:r>
      <w:r w:rsidRPr="007E2AAE">
        <w:rPr>
          <w:color w:val="auto"/>
          <w:spacing w:val="0"/>
          <w:cs/>
        </w:rPr>
        <w:t xml:space="preserve"> และบริษัทฯได้แสดงรายการดังกล่าวไว้ภายใต้ </w:t>
      </w:r>
      <w:r w:rsidRPr="007E2AAE">
        <w:rPr>
          <w:color w:val="auto"/>
          <w:spacing w:val="0"/>
        </w:rPr>
        <w:t>“</w:t>
      </w:r>
      <w:r w:rsidRPr="007E2AAE">
        <w:rPr>
          <w:color w:val="auto"/>
          <w:spacing w:val="0"/>
          <w:cs/>
        </w:rPr>
        <w:t>กำไรจากการได้รับลดหนี้</w:t>
      </w:r>
      <w:r w:rsidRPr="007E2AAE">
        <w:rPr>
          <w:color w:val="auto"/>
          <w:spacing w:val="0"/>
        </w:rPr>
        <w:t>”</w:t>
      </w:r>
      <w:r w:rsidRPr="007E2AAE">
        <w:rPr>
          <w:color w:val="auto"/>
          <w:spacing w:val="0"/>
          <w:cs/>
        </w:rPr>
        <w:t>ใน</w:t>
      </w:r>
      <w:r w:rsidR="00105D2A" w:rsidRPr="007E2AAE">
        <w:rPr>
          <w:color w:val="auto"/>
          <w:spacing w:val="0"/>
          <w:cs/>
        </w:rPr>
        <w:t xml:space="preserve">                            </w:t>
      </w:r>
      <w:r w:rsidRPr="007E2AAE">
        <w:rPr>
          <w:color w:val="auto"/>
          <w:spacing w:val="0"/>
          <w:cs/>
        </w:rPr>
        <w:t xml:space="preserve">งบกำไรขาดทุนเบ็ดเสร็จรวมสำหรับปีสิ้นสุดวันที่ </w:t>
      </w:r>
      <w:r w:rsidRPr="007E2AAE">
        <w:rPr>
          <w:color w:val="auto"/>
          <w:spacing w:val="0"/>
        </w:rPr>
        <w:t xml:space="preserve">31 </w:t>
      </w:r>
      <w:r w:rsidRPr="007E2AAE">
        <w:rPr>
          <w:color w:val="auto"/>
          <w:spacing w:val="0"/>
          <w:cs/>
        </w:rPr>
        <w:t xml:space="preserve">ธันวาคม </w:t>
      </w:r>
      <w:r w:rsidRPr="007E2AAE">
        <w:rPr>
          <w:color w:val="auto"/>
          <w:spacing w:val="0"/>
        </w:rPr>
        <w:t>2562</w:t>
      </w:r>
    </w:p>
    <w:p w:rsidR="00527362" w:rsidRPr="007E2AAE" w:rsidRDefault="00867FEE" w:rsidP="000E7E9C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b/>
          <w:bCs/>
        </w:rPr>
      </w:pPr>
      <w:r w:rsidRPr="007E2AAE">
        <w:rPr>
          <w:b/>
          <w:bCs/>
        </w:rPr>
        <w:t>2</w:t>
      </w:r>
      <w:r w:rsidR="0011131F" w:rsidRPr="007E2AAE">
        <w:rPr>
          <w:b/>
          <w:bCs/>
        </w:rPr>
        <w:t>5</w:t>
      </w:r>
      <w:r w:rsidR="00527362" w:rsidRPr="007E2AAE">
        <w:rPr>
          <w:b/>
          <w:bCs/>
        </w:rPr>
        <w:t>.</w:t>
      </w:r>
      <w:r w:rsidR="00527362" w:rsidRPr="007E2AAE">
        <w:rPr>
          <w:b/>
          <w:bCs/>
        </w:rPr>
        <w:tab/>
      </w:r>
      <w:r w:rsidR="00527362" w:rsidRPr="007E2AAE">
        <w:rPr>
          <w:b/>
          <w:bCs/>
          <w:cs/>
        </w:rPr>
        <w:t>เงินกู้ยืมระยะยาวจากสถาบันการเงิน</w:t>
      </w:r>
      <w:r w:rsidR="000E7C0D" w:rsidRPr="007E2AAE">
        <w:rPr>
          <w:b/>
          <w:bCs/>
        </w:rPr>
        <w:t xml:space="preserve"> </w:t>
      </w:r>
    </w:p>
    <w:tbl>
      <w:tblPr>
        <w:tblW w:w="980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1800"/>
        <w:gridCol w:w="1270"/>
        <w:gridCol w:w="886"/>
        <w:gridCol w:w="990"/>
        <w:gridCol w:w="990"/>
        <w:gridCol w:w="990"/>
        <w:gridCol w:w="990"/>
      </w:tblGrid>
      <w:tr w:rsidR="006603D8" w:rsidRPr="007E2AAE" w:rsidTr="006603D8">
        <w:tc>
          <w:tcPr>
            <w:tcW w:w="720" w:type="dxa"/>
          </w:tcPr>
          <w:p w:rsidR="006603D8" w:rsidRPr="007E2AAE" w:rsidRDefault="006603D8" w:rsidP="000E7E9C">
            <w:pPr>
              <w:ind w:right="-36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:rsidR="006603D8" w:rsidRPr="007E2AAE" w:rsidRDefault="006603D8" w:rsidP="000E7E9C">
            <w:pPr>
              <w:ind w:left="-108" w:right="-108" w:firstLine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6603D8" w:rsidRPr="007E2AAE" w:rsidRDefault="006603D8" w:rsidP="000E7E9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0" w:type="dxa"/>
          </w:tcPr>
          <w:p w:rsidR="006603D8" w:rsidRPr="007E2AAE" w:rsidRDefault="006603D8" w:rsidP="000E7E9C">
            <w:pPr>
              <w:ind w:right="1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86" w:type="dxa"/>
          </w:tcPr>
          <w:p w:rsidR="006603D8" w:rsidRPr="007E2AAE" w:rsidRDefault="006603D8" w:rsidP="000E7E9C">
            <w:pPr>
              <w:ind w:right="1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:rsidR="006603D8" w:rsidRPr="007E2AAE" w:rsidRDefault="006603D8" w:rsidP="000E7E9C">
            <w:pPr>
              <w:ind w:right="1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:rsidR="006603D8" w:rsidRPr="007E2AAE" w:rsidRDefault="006603D8" w:rsidP="000E7E9C">
            <w:pPr>
              <w:ind w:right="12"/>
              <w:jc w:val="right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(หน่วย: พันบาท)</w:t>
            </w:r>
          </w:p>
        </w:tc>
      </w:tr>
      <w:tr w:rsidR="00EF5308" w:rsidRPr="007E2AAE" w:rsidTr="0011131F">
        <w:tc>
          <w:tcPr>
            <w:tcW w:w="720" w:type="dxa"/>
            <w:vAlign w:val="bottom"/>
          </w:tcPr>
          <w:p w:rsidR="00EF5308" w:rsidRPr="007E2AAE" w:rsidRDefault="00EF5308" w:rsidP="000E7E9C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70" w:type="dxa"/>
            <w:vAlign w:val="bottom"/>
          </w:tcPr>
          <w:p w:rsidR="00EF5308" w:rsidRPr="007E2AAE" w:rsidRDefault="00EF5308" w:rsidP="000E7E9C">
            <w:pPr>
              <w:pBdr>
                <w:bottom w:val="single" w:sz="4" w:space="1" w:color="auto"/>
              </w:pBdr>
              <w:ind w:left="-29" w:right="-29" w:firstLine="108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อัตราดอกเบี้ย(ร้อยละ)</w:t>
            </w:r>
          </w:p>
        </w:tc>
        <w:tc>
          <w:tcPr>
            <w:tcW w:w="1800" w:type="dxa"/>
            <w:vAlign w:val="bottom"/>
          </w:tcPr>
          <w:p w:rsidR="00EF5308" w:rsidRPr="007E2AAE" w:rsidRDefault="00EF5308" w:rsidP="000E7E9C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270" w:type="dxa"/>
            <w:vAlign w:val="bottom"/>
          </w:tcPr>
          <w:p w:rsidR="00EF5308" w:rsidRPr="007E2AAE" w:rsidRDefault="00EF5308" w:rsidP="000E7E9C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886" w:type="dxa"/>
            <w:vAlign w:val="bottom"/>
          </w:tcPr>
          <w:p w:rsidR="00EF5308" w:rsidRPr="007E2AAE" w:rsidRDefault="00EF5308" w:rsidP="000E7E9C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วงเงินกู้</w:t>
            </w:r>
          </w:p>
          <w:p w:rsidR="00EF5308" w:rsidRPr="007E2AAE" w:rsidRDefault="00EF5308" w:rsidP="000E7E9C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(ล้าน)</w:t>
            </w:r>
          </w:p>
        </w:tc>
        <w:tc>
          <w:tcPr>
            <w:tcW w:w="1980" w:type="dxa"/>
            <w:gridSpan w:val="2"/>
            <w:vAlign w:val="bottom"/>
          </w:tcPr>
          <w:p w:rsidR="00EF5308" w:rsidRPr="007E2AAE" w:rsidRDefault="00EF5308" w:rsidP="000E7E9C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EF5308" w:rsidRPr="007E2AAE" w:rsidRDefault="00EF5308" w:rsidP="000E7E9C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F5308" w:rsidRPr="007E2AAE" w:rsidTr="0011131F">
        <w:tc>
          <w:tcPr>
            <w:tcW w:w="720" w:type="dxa"/>
          </w:tcPr>
          <w:p w:rsidR="00EF5308" w:rsidRPr="007E2AAE" w:rsidRDefault="00EF5308" w:rsidP="000E7E9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EF5308" w:rsidRPr="007E2AAE" w:rsidRDefault="00EF5308" w:rsidP="000E7E9C">
            <w:pPr>
              <w:ind w:left="-108" w:right="-108" w:firstLine="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EF5308" w:rsidRPr="007E2AAE" w:rsidRDefault="00EF5308" w:rsidP="000E7E9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270" w:type="dxa"/>
          </w:tcPr>
          <w:p w:rsidR="00EF5308" w:rsidRPr="007E2AAE" w:rsidRDefault="00EF5308" w:rsidP="000E7E9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86" w:type="dxa"/>
          </w:tcPr>
          <w:p w:rsidR="00EF5308" w:rsidRPr="007E2AAE" w:rsidRDefault="00EF5308" w:rsidP="000E7E9C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EF5308" w:rsidRPr="007E2AAE" w:rsidRDefault="004D3763" w:rsidP="000E7E9C">
            <w:pPr>
              <w:ind w:left="-29" w:right="-29"/>
              <w:jc w:val="center"/>
              <w:rPr>
                <w:sz w:val="24"/>
                <w:szCs w:val="24"/>
                <w:u w:val="single"/>
              </w:rPr>
            </w:pPr>
            <w:r w:rsidRPr="007E2A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:rsidR="00EF5308" w:rsidRPr="007E2AAE" w:rsidRDefault="004D3763" w:rsidP="000E7E9C">
            <w:pPr>
              <w:ind w:left="-29" w:right="-29"/>
              <w:jc w:val="center"/>
              <w:rPr>
                <w:sz w:val="24"/>
                <w:szCs w:val="24"/>
                <w:u w:val="single"/>
              </w:rPr>
            </w:pPr>
            <w:r w:rsidRPr="007E2AAE">
              <w:rPr>
                <w:sz w:val="24"/>
                <w:szCs w:val="24"/>
                <w:u w:val="single"/>
              </w:rPr>
              <w:t>2561</w:t>
            </w:r>
          </w:p>
        </w:tc>
        <w:tc>
          <w:tcPr>
            <w:tcW w:w="990" w:type="dxa"/>
          </w:tcPr>
          <w:p w:rsidR="00EF5308" w:rsidRPr="007E2AAE" w:rsidRDefault="004D3763" w:rsidP="000E7E9C">
            <w:pPr>
              <w:ind w:left="-29" w:right="-29"/>
              <w:jc w:val="center"/>
              <w:rPr>
                <w:sz w:val="24"/>
                <w:szCs w:val="24"/>
                <w:u w:val="single"/>
              </w:rPr>
            </w:pPr>
            <w:r w:rsidRPr="007E2A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:rsidR="00EF5308" w:rsidRPr="007E2AAE" w:rsidRDefault="004D3763" w:rsidP="000E7E9C">
            <w:pPr>
              <w:ind w:left="-29" w:right="-29"/>
              <w:jc w:val="center"/>
              <w:rPr>
                <w:sz w:val="24"/>
                <w:szCs w:val="24"/>
                <w:u w:val="single"/>
              </w:rPr>
            </w:pPr>
            <w:r w:rsidRPr="007E2AAE">
              <w:rPr>
                <w:sz w:val="24"/>
                <w:szCs w:val="24"/>
                <w:u w:val="single"/>
              </w:rPr>
              <w:t>2561</w:t>
            </w:r>
          </w:p>
        </w:tc>
      </w:tr>
      <w:tr w:rsidR="00EC666A" w:rsidRPr="007E2AAE" w:rsidTr="0011131F">
        <w:tc>
          <w:tcPr>
            <w:tcW w:w="720" w:type="dxa"/>
          </w:tcPr>
          <w:p w:rsidR="00EC666A" w:rsidRPr="007E2AAE" w:rsidRDefault="00EC666A" w:rsidP="000E7E9C">
            <w:pPr>
              <w:ind w:right="-36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EC666A" w:rsidRPr="007E2AAE" w:rsidRDefault="00EC666A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MLR</w:t>
            </w:r>
            <w:r w:rsidRPr="007E2AAE">
              <w:rPr>
                <w:sz w:val="24"/>
                <w:szCs w:val="24"/>
                <w:cs/>
              </w:rPr>
              <w:t xml:space="preserve"> </w:t>
            </w:r>
            <w:r w:rsidR="00686440" w:rsidRPr="007E2AAE">
              <w:rPr>
                <w:sz w:val="24"/>
                <w:szCs w:val="24"/>
                <w:cs/>
              </w:rPr>
              <w:t>-</w:t>
            </w:r>
            <w:r w:rsidRPr="007E2AAE">
              <w:rPr>
                <w:sz w:val="24"/>
                <w:szCs w:val="24"/>
                <w:cs/>
              </w:rPr>
              <w:t xml:space="preserve"> </w:t>
            </w:r>
            <w:r w:rsidRPr="007E2AAE">
              <w:rPr>
                <w:sz w:val="24"/>
                <w:szCs w:val="24"/>
              </w:rPr>
              <w:t>0</w:t>
            </w:r>
            <w:r w:rsidRPr="007E2AAE">
              <w:rPr>
                <w:sz w:val="24"/>
                <w:szCs w:val="24"/>
                <w:cs/>
              </w:rPr>
              <w:t>.</w:t>
            </w:r>
            <w:r w:rsidRPr="007E2AAE"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EC666A" w:rsidRPr="007E2AAE" w:rsidRDefault="00EC666A" w:rsidP="000E7E9C">
            <w:pPr>
              <w:ind w:right="-108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ภายใน </w:t>
            </w:r>
            <w:r w:rsidRPr="007E2AAE">
              <w:rPr>
                <w:sz w:val="24"/>
                <w:szCs w:val="24"/>
              </w:rPr>
              <w:t xml:space="preserve">30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270" w:type="dxa"/>
          </w:tcPr>
          <w:p w:rsidR="00EC666A" w:rsidRPr="007E2AAE" w:rsidRDefault="00EC666A" w:rsidP="000E7E9C">
            <w:pPr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886" w:type="dxa"/>
          </w:tcPr>
          <w:p w:rsidR="00EC666A" w:rsidRPr="007E2AAE" w:rsidRDefault="00EC666A" w:rsidP="000E7E9C">
            <w:pPr>
              <w:tabs>
                <w:tab w:val="decimal" w:pos="606"/>
              </w:tabs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1,762</w:t>
            </w:r>
          </w:p>
        </w:tc>
        <w:tc>
          <w:tcPr>
            <w:tcW w:w="990" w:type="dxa"/>
            <w:vAlign w:val="bottom"/>
          </w:tcPr>
          <w:p w:rsidR="00EC666A" w:rsidRPr="007E2AAE" w:rsidRDefault="0011131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1,761,662</w:t>
            </w:r>
          </w:p>
        </w:tc>
        <w:tc>
          <w:tcPr>
            <w:tcW w:w="990" w:type="dxa"/>
            <w:vAlign w:val="bottom"/>
          </w:tcPr>
          <w:p w:rsidR="00EC666A" w:rsidRPr="007E2AAE" w:rsidRDefault="00EC666A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1,756,457</w:t>
            </w:r>
          </w:p>
        </w:tc>
        <w:tc>
          <w:tcPr>
            <w:tcW w:w="990" w:type="dxa"/>
          </w:tcPr>
          <w:p w:rsidR="00EC666A" w:rsidRPr="007E2AAE" w:rsidRDefault="00EC666A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 1,761,662 </w:t>
            </w:r>
          </w:p>
        </w:tc>
        <w:tc>
          <w:tcPr>
            <w:tcW w:w="990" w:type="dxa"/>
            <w:vAlign w:val="bottom"/>
          </w:tcPr>
          <w:p w:rsidR="00EC666A" w:rsidRPr="007E2AAE" w:rsidRDefault="00EC666A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1,756,457</w:t>
            </w:r>
          </w:p>
        </w:tc>
      </w:tr>
      <w:tr w:rsidR="00EC666A" w:rsidRPr="007E2AAE" w:rsidTr="0011131F">
        <w:tc>
          <w:tcPr>
            <w:tcW w:w="720" w:type="dxa"/>
          </w:tcPr>
          <w:p w:rsidR="00EC666A" w:rsidRPr="007E2AAE" w:rsidRDefault="00EC666A" w:rsidP="000E7E9C">
            <w:pPr>
              <w:ind w:right="-36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:rsidR="00EC666A" w:rsidRPr="007E2AAE" w:rsidRDefault="00EC666A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MLR</w:t>
            </w:r>
            <w:r w:rsidRPr="007E2AAE">
              <w:rPr>
                <w:sz w:val="24"/>
                <w:szCs w:val="24"/>
                <w:cs/>
              </w:rPr>
              <w:t xml:space="preserve"> </w:t>
            </w:r>
            <w:r w:rsidR="00686440" w:rsidRPr="007E2AAE">
              <w:rPr>
                <w:sz w:val="24"/>
                <w:szCs w:val="24"/>
                <w:cs/>
              </w:rPr>
              <w:t>-</w:t>
            </w:r>
            <w:r w:rsidRPr="007E2AAE">
              <w:rPr>
                <w:sz w:val="24"/>
                <w:szCs w:val="24"/>
                <w:cs/>
              </w:rPr>
              <w:t xml:space="preserve"> </w:t>
            </w:r>
            <w:r w:rsidRPr="007E2AAE">
              <w:rPr>
                <w:sz w:val="24"/>
                <w:szCs w:val="24"/>
              </w:rPr>
              <w:t>0</w:t>
            </w:r>
            <w:r w:rsidRPr="007E2AAE">
              <w:rPr>
                <w:sz w:val="24"/>
                <w:szCs w:val="24"/>
                <w:cs/>
              </w:rPr>
              <w:t>.</w:t>
            </w:r>
            <w:r w:rsidRPr="007E2AAE"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EC666A" w:rsidRPr="007E2AAE" w:rsidRDefault="00EC666A" w:rsidP="000E7E9C">
            <w:pPr>
              <w:ind w:right="-108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 xml:space="preserve">ภายใน </w:t>
            </w:r>
            <w:r w:rsidRPr="007E2AAE">
              <w:rPr>
                <w:sz w:val="24"/>
                <w:szCs w:val="24"/>
              </w:rPr>
              <w:t xml:space="preserve">30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270" w:type="dxa"/>
          </w:tcPr>
          <w:p w:rsidR="00EC666A" w:rsidRPr="007E2AAE" w:rsidRDefault="00EC666A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886" w:type="dxa"/>
          </w:tcPr>
          <w:p w:rsidR="00EC666A" w:rsidRPr="007E2AAE" w:rsidRDefault="00EC666A" w:rsidP="000E7E9C">
            <w:pPr>
              <w:tabs>
                <w:tab w:val="decimal" w:pos="606"/>
              </w:tabs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2,912</w:t>
            </w:r>
          </w:p>
        </w:tc>
        <w:tc>
          <w:tcPr>
            <w:tcW w:w="990" w:type="dxa"/>
            <w:vAlign w:val="bottom"/>
          </w:tcPr>
          <w:p w:rsidR="00EC666A" w:rsidRPr="007E2AAE" w:rsidRDefault="0011131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2,136,421</w:t>
            </w:r>
          </w:p>
        </w:tc>
        <w:tc>
          <w:tcPr>
            <w:tcW w:w="990" w:type="dxa"/>
            <w:vAlign w:val="bottom"/>
          </w:tcPr>
          <w:p w:rsidR="00EC666A" w:rsidRPr="007E2AAE" w:rsidRDefault="00EC666A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2,132,707</w:t>
            </w:r>
          </w:p>
        </w:tc>
        <w:tc>
          <w:tcPr>
            <w:tcW w:w="990" w:type="dxa"/>
          </w:tcPr>
          <w:p w:rsidR="00EC666A" w:rsidRPr="007E2AAE" w:rsidRDefault="00EC666A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 2,136,421 </w:t>
            </w:r>
          </w:p>
        </w:tc>
        <w:tc>
          <w:tcPr>
            <w:tcW w:w="990" w:type="dxa"/>
            <w:vAlign w:val="bottom"/>
          </w:tcPr>
          <w:p w:rsidR="00EC666A" w:rsidRPr="007E2AAE" w:rsidRDefault="00EC666A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2,132,707</w:t>
            </w:r>
          </w:p>
        </w:tc>
      </w:tr>
      <w:tr w:rsidR="00EC666A" w:rsidRPr="007E2AAE" w:rsidTr="0011131F">
        <w:tc>
          <w:tcPr>
            <w:tcW w:w="720" w:type="dxa"/>
          </w:tcPr>
          <w:p w:rsidR="00EC666A" w:rsidRPr="007E2AAE" w:rsidRDefault="00EC666A" w:rsidP="000E7E9C">
            <w:pPr>
              <w:ind w:right="-36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3</w:t>
            </w:r>
          </w:p>
        </w:tc>
        <w:tc>
          <w:tcPr>
            <w:tcW w:w="1170" w:type="dxa"/>
          </w:tcPr>
          <w:p w:rsidR="00EC666A" w:rsidRPr="007E2AAE" w:rsidRDefault="00EC666A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EC666A" w:rsidRPr="007E2AAE" w:rsidRDefault="00EC666A" w:rsidP="000E7E9C">
            <w:pPr>
              <w:ind w:right="-108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 xml:space="preserve">ภายใน </w:t>
            </w:r>
            <w:r w:rsidRPr="007E2AAE">
              <w:rPr>
                <w:sz w:val="24"/>
                <w:szCs w:val="24"/>
              </w:rPr>
              <w:t xml:space="preserve">30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270" w:type="dxa"/>
          </w:tcPr>
          <w:p w:rsidR="00EC666A" w:rsidRPr="007E2AAE" w:rsidRDefault="00EC666A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886" w:type="dxa"/>
          </w:tcPr>
          <w:p w:rsidR="00EC666A" w:rsidRPr="007E2AAE" w:rsidRDefault="00EC666A" w:rsidP="000E7E9C">
            <w:pPr>
              <w:tabs>
                <w:tab w:val="decimal" w:pos="606"/>
              </w:tabs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2,850</w:t>
            </w:r>
          </w:p>
        </w:tc>
        <w:tc>
          <w:tcPr>
            <w:tcW w:w="990" w:type="dxa"/>
            <w:vAlign w:val="bottom"/>
          </w:tcPr>
          <w:p w:rsidR="00EC666A" w:rsidRPr="007E2AAE" w:rsidRDefault="0011131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1,812,828</w:t>
            </w:r>
          </w:p>
        </w:tc>
        <w:tc>
          <w:tcPr>
            <w:tcW w:w="990" w:type="dxa"/>
            <w:vAlign w:val="bottom"/>
          </w:tcPr>
          <w:p w:rsidR="00EC666A" w:rsidRPr="007E2AAE" w:rsidRDefault="00EC666A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1,812,828</w:t>
            </w:r>
          </w:p>
        </w:tc>
        <w:tc>
          <w:tcPr>
            <w:tcW w:w="990" w:type="dxa"/>
          </w:tcPr>
          <w:p w:rsidR="00EC666A" w:rsidRPr="007E2AAE" w:rsidRDefault="00EC666A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 1,812,828 </w:t>
            </w:r>
          </w:p>
        </w:tc>
        <w:tc>
          <w:tcPr>
            <w:tcW w:w="990" w:type="dxa"/>
            <w:vAlign w:val="bottom"/>
          </w:tcPr>
          <w:p w:rsidR="00EC666A" w:rsidRPr="007E2AAE" w:rsidRDefault="00EC666A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1,812,828</w:t>
            </w:r>
          </w:p>
        </w:tc>
      </w:tr>
      <w:tr w:rsidR="00EC666A" w:rsidRPr="007E2AAE" w:rsidTr="0011131F">
        <w:tc>
          <w:tcPr>
            <w:tcW w:w="720" w:type="dxa"/>
          </w:tcPr>
          <w:p w:rsidR="00EC666A" w:rsidRPr="007E2AAE" w:rsidRDefault="00EC666A" w:rsidP="000E7E9C">
            <w:pPr>
              <w:ind w:right="-36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EC666A" w:rsidRPr="007E2AAE" w:rsidRDefault="00EC666A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EC666A" w:rsidRPr="007E2AAE" w:rsidRDefault="00EC666A" w:rsidP="000E7E9C">
            <w:pPr>
              <w:ind w:right="-108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 xml:space="preserve">ภายใน </w:t>
            </w:r>
            <w:r w:rsidRPr="007E2AAE">
              <w:rPr>
                <w:sz w:val="24"/>
                <w:szCs w:val="24"/>
              </w:rPr>
              <w:t xml:space="preserve">30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270" w:type="dxa"/>
          </w:tcPr>
          <w:p w:rsidR="00EC666A" w:rsidRPr="007E2AAE" w:rsidRDefault="00EC666A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886" w:type="dxa"/>
          </w:tcPr>
          <w:p w:rsidR="00EC666A" w:rsidRPr="007E2AAE" w:rsidRDefault="00EC666A" w:rsidP="000E7E9C">
            <w:pPr>
              <w:tabs>
                <w:tab w:val="decimal" w:pos="606"/>
              </w:tabs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350</w:t>
            </w:r>
          </w:p>
        </w:tc>
        <w:tc>
          <w:tcPr>
            <w:tcW w:w="990" w:type="dxa"/>
            <w:vAlign w:val="bottom"/>
          </w:tcPr>
          <w:p w:rsidR="00EC666A" w:rsidRPr="007E2AAE" w:rsidRDefault="0011131F" w:rsidP="0011131F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327,781</w:t>
            </w:r>
          </w:p>
        </w:tc>
        <w:tc>
          <w:tcPr>
            <w:tcW w:w="990" w:type="dxa"/>
            <w:vAlign w:val="bottom"/>
          </w:tcPr>
          <w:p w:rsidR="00EC666A" w:rsidRPr="007E2AAE" w:rsidRDefault="00EC666A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295,681</w:t>
            </w:r>
          </w:p>
        </w:tc>
        <w:tc>
          <w:tcPr>
            <w:tcW w:w="990" w:type="dxa"/>
          </w:tcPr>
          <w:p w:rsidR="00EC666A" w:rsidRPr="007E2AAE" w:rsidRDefault="00EC666A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 327,781 </w:t>
            </w:r>
          </w:p>
        </w:tc>
        <w:tc>
          <w:tcPr>
            <w:tcW w:w="990" w:type="dxa"/>
            <w:vAlign w:val="bottom"/>
          </w:tcPr>
          <w:p w:rsidR="00EC666A" w:rsidRPr="007E2AAE" w:rsidRDefault="00EC666A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295,681</w:t>
            </w:r>
          </w:p>
        </w:tc>
      </w:tr>
      <w:tr w:rsidR="00401C33" w:rsidRPr="007E2AAE" w:rsidTr="0011131F">
        <w:tc>
          <w:tcPr>
            <w:tcW w:w="720" w:type="dxa"/>
          </w:tcPr>
          <w:p w:rsidR="00401C33" w:rsidRPr="007E2AAE" w:rsidRDefault="00401C33" w:rsidP="000E7E9C">
            <w:pPr>
              <w:ind w:right="-36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:rsidR="00401C33" w:rsidRPr="007E2AAE" w:rsidRDefault="00401C33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MLR - 0.5</w:t>
            </w:r>
          </w:p>
        </w:tc>
        <w:tc>
          <w:tcPr>
            <w:tcW w:w="1800" w:type="dxa"/>
          </w:tcPr>
          <w:p w:rsidR="00401C33" w:rsidRPr="007E2AAE" w:rsidRDefault="00401C33" w:rsidP="000E7E9C">
            <w:pPr>
              <w:ind w:right="-108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ภายใน </w:t>
            </w:r>
            <w:r w:rsidRPr="007E2AAE">
              <w:rPr>
                <w:sz w:val="24"/>
                <w:szCs w:val="24"/>
              </w:rPr>
              <w:t xml:space="preserve">29 </w:t>
            </w:r>
            <w:r w:rsidR="00030708" w:rsidRPr="007E2AAE">
              <w:rPr>
                <w:sz w:val="24"/>
                <w:szCs w:val="24"/>
                <w:cs/>
              </w:rPr>
              <w:t>กันยายน</w:t>
            </w:r>
            <w:r w:rsidRPr="007E2AAE">
              <w:rPr>
                <w:sz w:val="24"/>
                <w:szCs w:val="24"/>
                <w:cs/>
              </w:rPr>
              <w:t xml:space="preserve"> </w:t>
            </w:r>
            <w:r w:rsidRPr="007E2AAE">
              <w:rPr>
                <w:sz w:val="24"/>
                <w:szCs w:val="24"/>
              </w:rPr>
              <w:t>256</w:t>
            </w:r>
            <w:r w:rsidR="00030708" w:rsidRPr="007E2AAE">
              <w:rPr>
                <w:sz w:val="24"/>
                <w:szCs w:val="24"/>
              </w:rPr>
              <w:t>2</w:t>
            </w:r>
          </w:p>
        </w:tc>
        <w:tc>
          <w:tcPr>
            <w:tcW w:w="1270" w:type="dxa"/>
          </w:tcPr>
          <w:p w:rsidR="00401C33" w:rsidRPr="007E2AAE" w:rsidRDefault="00401C33" w:rsidP="000E7E9C">
            <w:pPr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886" w:type="dxa"/>
          </w:tcPr>
          <w:p w:rsidR="00401C33" w:rsidRPr="007E2AAE" w:rsidRDefault="00401C33" w:rsidP="000E7E9C">
            <w:pPr>
              <w:tabs>
                <w:tab w:val="decimal" w:pos="606"/>
              </w:tabs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1,090</w:t>
            </w:r>
          </w:p>
        </w:tc>
        <w:tc>
          <w:tcPr>
            <w:tcW w:w="990" w:type="dxa"/>
            <w:vAlign w:val="bottom"/>
          </w:tcPr>
          <w:p w:rsidR="00401C33" w:rsidRPr="007E2AAE" w:rsidRDefault="00401C33" w:rsidP="0011131F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401C33" w:rsidRPr="007E2AAE" w:rsidRDefault="00401C33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200,736</w:t>
            </w:r>
          </w:p>
        </w:tc>
        <w:tc>
          <w:tcPr>
            <w:tcW w:w="990" w:type="dxa"/>
          </w:tcPr>
          <w:p w:rsidR="00401C33" w:rsidRPr="007E2AAE" w:rsidRDefault="00401C33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401C33" w:rsidRPr="007E2AAE" w:rsidRDefault="00401C33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3734F" w:rsidRPr="007E2AAE" w:rsidTr="0011131F">
        <w:tc>
          <w:tcPr>
            <w:tcW w:w="720" w:type="dxa"/>
          </w:tcPr>
          <w:p w:rsidR="0073734F" w:rsidRPr="007E2AAE" w:rsidRDefault="00401C33" w:rsidP="000E7E9C">
            <w:pPr>
              <w:ind w:right="-36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:rsidR="0073734F" w:rsidRPr="007E2AAE" w:rsidRDefault="0073734F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MLR</w:t>
            </w:r>
            <w:r w:rsidRPr="007E2AAE">
              <w:rPr>
                <w:sz w:val="24"/>
                <w:szCs w:val="24"/>
                <w:cs/>
              </w:rPr>
              <w:t xml:space="preserve"> </w:t>
            </w:r>
            <w:r w:rsidR="00686440" w:rsidRPr="007E2AAE">
              <w:rPr>
                <w:sz w:val="24"/>
                <w:szCs w:val="24"/>
                <w:cs/>
              </w:rPr>
              <w:t>-</w:t>
            </w:r>
            <w:r w:rsidRPr="007E2AAE">
              <w:rPr>
                <w:sz w:val="24"/>
                <w:szCs w:val="24"/>
                <w:cs/>
              </w:rPr>
              <w:t xml:space="preserve"> </w:t>
            </w:r>
            <w:r w:rsidRPr="007E2AAE">
              <w:rPr>
                <w:sz w:val="24"/>
                <w:szCs w:val="24"/>
              </w:rPr>
              <w:t>0</w:t>
            </w:r>
            <w:r w:rsidRPr="007E2AAE">
              <w:rPr>
                <w:sz w:val="24"/>
                <w:szCs w:val="24"/>
                <w:cs/>
              </w:rPr>
              <w:t>.</w:t>
            </w:r>
            <w:r w:rsidRPr="007E2AAE"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73734F" w:rsidRPr="007E2AAE" w:rsidRDefault="0073734F" w:rsidP="000E7E9C">
            <w:pPr>
              <w:ind w:right="-108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ภายใน </w:t>
            </w:r>
            <w:r w:rsidRPr="007E2AAE">
              <w:rPr>
                <w:sz w:val="24"/>
                <w:szCs w:val="24"/>
              </w:rPr>
              <w:t xml:space="preserve">30 </w:t>
            </w:r>
            <w:r w:rsidRPr="007E2AAE">
              <w:rPr>
                <w:sz w:val="24"/>
                <w:szCs w:val="24"/>
                <w:cs/>
              </w:rPr>
              <w:t xml:space="preserve">กันยายน </w:t>
            </w:r>
            <w:r w:rsidRPr="007E2AAE">
              <w:rPr>
                <w:sz w:val="24"/>
                <w:szCs w:val="24"/>
              </w:rPr>
              <w:t>2565</w:t>
            </w:r>
          </w:p>
        </w:tc>
        <w:tc>
          <w:tcPr>
            <w:tcW w:w="1270" w:type="dxa"/>
          </w:tcPr>
          <w:p w:rsidR="0073734F" w:rsidRPr="007E2AAE" w:rsidRDefault="0073734F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886" w:type="dxa"/>
          </w:tcPr>
          <w:p w:rsidR="0073734F" w:rsidRPr="007E2AAE" w:rsidRDefault="0073734F" w:rsidP="000E7E9C">
            <w:pPr>
              <w:tabs>
                <w:tab w:val="decimal" w:pos="606"/>
              </w:tabs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1,209</w:t>
            </w:r>
          </w:p>
        </w:tc>
        <w:tc>
          <w:tcPr>
            <w:tcW w:w="990" w:type="dxa"/>
            <w:vAlign w:val="bottom"/>
          </w:tcPr>
          <w:p w:rsidR="0073734F" w:rsidRPr="007E2AAE" w:rsidRDefault="0011131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677,022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674,591</w:t>
            </w:r>
          </w:p>
        </w:tc>
        <w:tc>
          <w:tcPr>
            <w:tcW w:w="990" w:type="dxa"/>
            <w:vAlign w:val="bottom"/>
          </w:tcPr>
          <w:p w:rsidR="0073734F" w:rsidRPr="007E2AAE" w:rsidRDefault="005A29C7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3734F" w:rsidRPr="007E2AAE" w:rsidTr="00105D2A">
        <w:tc>
          <w:tcPr>
            <w:tcW w:w="720" w:type="dxa"/>
          </w:tcPr>
          <w:p w:rsidR="0073734F" w:rsidRPr="007E2AAE" w:rsidRDefault="00401C33" w:rsidP="000E7E9C">
            <w:pPr>
              <w:ind w:right="-36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</w:t>
            </w:r>
          </w:p>
        </w:tc>
        <w:tc>
          <w:tcPr>
            <w:tcW w:w="1170" w:type="dxa"/>
          </w:tcPr>
          <w:p w:rsidR="0073734F" w:rsidRPr="007E2AAE" w:rsidRDefault="0073734F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LIBOR +</w:t>
            </w:r>
            <w:r w:rsidRPr="007E2AAE">
              <w:rPr>
                <w:sz w:val="24"/>
                <w:szCs w:val="24"/>
                <w:cs/>
              </w:rPr>
              <w:t xml:space="preserve"> </w:t>
            </w:r>
            <w:r w:rsidRPr="007E2AAE">
              <w:rPr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:rsidR="0073734F" w:rsidRPr="007E2AAE" w:rsidRDefault="0073734F" w:rsidP="000E7E9C">
            <w:pPr>
              <w:ind w:right="-108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ภายใน </w:t>
            </w:r>
            <w:r w:rsidR="001C21F4" w:rsidRPr="007E2AAE">
              <w:rPr>
                <w:sz w:val="24"/>
                <w:szCs w:val="24"/>
              </w:rPr>
              <w:t xml:space="preserve">17 </w:t>
            </w:r>
            <w:r w:rsidR="001C21F4" w:rsidRPr="007E2AAE">
              <w:rPr>
                <w:sz w:val="24"/>
                <w:szCs w:val="24"/>
                <w:cs/>
              </w:rPr>
              <w:t>ตุลาคม</w:t>
            </w:r>
            <w:r w:rsidRPr="007E2AAE">
              <w:rPr>
                <w:sz w:val="24"/>
                <w:szCs w:val="24"/>
                <w:cs/>
              </w:rPr>
              <w:t xml:space="preserve">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270" w:type="dxa"/>
          </w:tcPr>
          <w:p w:rsidR="0073734F" w:rsidRPr="007E2AAE" w:rsidRDefault="0073734F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886" w:type="dxa"/>
            <w:vAlign w:val="bottom"/>
          </w:tcPr>
          <w:p w:rsidR="0073734F" w:rsidRPr="007E2AAE" w:rsidRDefault="0073734F" w:rsidP="00105D2A">
            <w:pPr>
              <w:tabs>
                <w:tab w:val="decimal" w:pos="606"/>
              </w:tabs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80</w:t>
            </w:r>
          </w:p>
        </w:tc>
        <w:tc>
          <w:tcPr>
            <w:tcW w:w="990" w:type="dxa"/>
            <w:vAlign w:val="bottom"/>
          </w:tcPr>
          <w:p w:rsidR="0073734F" w:rsidRPr="007E2AAE" w:rsidRDefault="0011131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1,020,800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1,677,146</w:t>
            </w:r>
          </w:p>
        </w:tc>
        <w:tc>
          <w:tcPr>
            <w:tcW w:w="990" w:type="dxa"/>
            <w:vAlign w:val="bottom"/>
          </w:tcPr>
          <w:p w:rsidR="0073734F" w:rsidRPr="007E2AAE" w:rsidRDefault="005A29C7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3734F" w:rsidRPr="007E2AAE" w:rsidTr="0011131F">
        <w:tc>
          <w:tcPr>
            <w:tcW w:w="720" w:type="dxa"/>
          </w:tcPr>
          <w:p w:rsidR="0073734F" w:rsidRPr="007E2AAE" w:rsidRDefault="00401C33" w:rsidP="000E7E9C">
            <w:pPr>
              <w:ind w:right="-36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</w:t>
            </w:r>
          </w:p>
        </w:tc>
        <w:tc>
          <w:tcPr>
            <w:tcW w:w="1170" w:type="dxa"/>
          </w:tcPr>
          <w:p w:rsidR="0073734F" w:rsidRPr="007E2AAE" w:rsidRDefault="0073734F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MLR </w:t>
            </w:r>
            <w:r w:rsidR="00686440" w:rsidRPr="007E2AAE">
              <w:rPr>
                <w:sz w:val="24"/>
                <w:szCs w:val="24"/>
                <w:cs/>
              </w:rPr>
              <w:t>-</w:t>
            </w:r>
            <w:r w:rsidRPr="007E2AAE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800" w:type="dxa"/>
          </w:tcPr>
          <w:p w:rsidR="0073734F" w:rsidRPr="007E2AAE" w:rsidRDefault="0073734F" w:rsidP="000E7E9C">
            <w:pPr>
              <w:ind w:right="-108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ภายใน </w:t>
            </w:r>
            <w:r w:rsidRPr="007E2AAE">
              <w:rPr>
                <w:sz w:val="24"/>
                <w:szCs w:val="24"/>
              </w:rPr>
              <w:t xml:space="preserve">30 </w:t>
            </w:r>
            <w:r w:rsidRPr="007E2AAE">
              <w:rPr>
                <w:sz w:val="24"/>
                <w:szCs w:val="24"/>
                <w:cs/>
              </w:rPr>
              <w:t xml:space="preserve">กันยายน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270" w:type="dxa"/>
          </w:tcPr>
          <w:p w:rsidR="0073734F" w:rsidRPr="007E2AAE" w:rsidRDefault="0073734F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886" w:type="dxa"/>
          </w:tcPr>
          <w:p w:rsidR="0073734F" w:rsidRPr="007E2AAE" w:rsidRDefault="0073734F" w:rsidP="000E7E9C">
            <w:pPr>
              <w:tabs>
                <w:tab w:val="decimal" w:pos="606"/>
              </w:tabs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80</w:t>
            </w:r>
          </w:p>
        </w:tc>
        <w:tc>
          <w:tcPr>
            <w:tcW w:w="990" w:type="dxa"/>
            <w:vAlign w:val="bottom"/>
          </w:tcPr>
          <w:p w:rsidR="0073734F" w:rsidRPr="007E2AAE" w:rsidRDefault="0011131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11,150</w:t>
            </w:r>
          </w:p>
        </w:tc>
        <w:tc>
          <w:tcPr>
            <w:tcW w:w="990" w:type="dxa"/>
            <w:vAlign w:val="bottom"/>
          </w:tcPr>
          <w:p w:rsidR="0073734F" w:rsidRPr="007E2AAE" w:rsidRDefault="005A29C7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3734F" w:rsidRPr="007E2AAE" w:rsidTr="0011131F">
        <w:tc>
          <w:tcPr>
            <w:tcW w:w="720" w:type="dxa"/>
          </w:tcPr>
          <w:p w:rsidR="0073734F" w:rsidRPr="007E2AAE" w:rsidRDefault="00401C33" w:rsidP="000E7E9C">
            <w:pPr>
              <w:ind w:right="-36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9</w:t>
            </w:r>
          </w:p>
        </w:tc>
        <w:tc>
          <w:tcPr>
            <w:tcW w:w="1170" w:type="dxa"/>
          </w:tcPr>
          <w:p w:rsidR="0073734F" w:rsidRPr="007E2AAE" w:rsidRDefault="0073734F" w:rsidP="000E7E9C">
            <w:pPr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:rsidR="0073734F" w:rsidRPr="007E2AAE" w:rsidRDefault="0073734F" w:rsidP="000E7E9C">
            <w:pPr>
              <w:ind w:right="-108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ภายใน </w:t>
            </w:r>
            <w:r w:rsidR="001C21F4" w:rsidRPr="007E2AAE">
              <w:rPr>
                <w:sz w:val="24"/>
                <w:szCs w:val="24"/>
              </w:rPr>
              <w:t xml:space="preserve">17 </w:t>
            </w:r>
            <w:r w:rsidR="001C21F4" w:rsidRPr="007E2AAE">
              <w:rPr>
                <w:sz w:val="24"/>
                <w:szCs w:val="24"/>
                <w:cs/>
              </w:rPr>
              <w:t>ตุลาคม</w:t>
            </w:r>
            <w:r w:rsidRPr="007E2AAE">
              <w:rPr>
                <w:sz w:val="24"/>
                <w:szCs w:val="24"/>
                <w:cs/>
              </w:rPr>
              <w:t xml:space="preserve">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270" w:type="dxa"/>
          </w:tcPr>
          <w:p w:rsidR="0073734F" w:rsidRPr="007E2AAE" w:rsidRDefault="0073734F" w:rsidP="000E7E9C">
            <w:pPr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บาท</w:t>
            </w:r>
          </w:p>
        </w:tc>
        <w:tc>
          <w:tcPr>
            <w:tcW w:w="886" w:type="dxa"/>
          </w:tcPr>
          <w:p w:rsidR="0073734F" w:rsidRPr="007E2AAE" w:rsidRDefault="0073734F" w:rsidP="000E7E9C">
            <w:pPr>
              <w:tabs>
                <w:tab w:val="decimal" w:pos="606"/>
              </w:tabs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3,000</w:t>
            </w:r>
          </w:p>
        </w:tc>
        <w:tc>
          <w:tcPr>
            <w:tcW w:w="990" w:type="dxa"/>
            <w:vAlign w:val="bottom"/>
          </w:tcPr>
          <w:p w:rsidR="0073734F" w:rsidRPr="007E2AAE" w:rsidRDefault="0011131F" w:rsidP="000E7E9C">
            <w:pPr>
              <w:pBdr>
                <w:bottom w:val="single" w:sz="4" w:space="1" w:color="auto"/>
              </w:pBd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191,934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pBdr>
                <w:bottom w:val="single" w:sz="4" w:space="1" w:color="auto"/>
              </w:pBd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282,534</w:t>
            </w:r>
          </w:p>
        </w:tc>
        <w:tc>
          <w:tcPr>
            <w:tcW w:w="990" w:type="dxa"/>
            <w:vAlign w:val="bottom"/>
          </w:tcPr>
          <w:p w:rsidR="0073734F" w:rsidRPr="007E2AAE" w:rsidRDefault="005A29C7" w:rsidP="000E7E9C">
            <w:pPr>
              <w:pBdr>
                <w:bottom w:val="single" w:sz="4" w:space="1" w:color="auto"/>
              </w:pBd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pBdr>
                <w:bottom w:val="single" w:sz="4" w:space="1" w:color="auto"/>
              </w:pBd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3734F" w:rsidRPr="007E2AAE" w:rsidTr="0011131F">
        <w:tc>
          <w:tcPr>
            <w:tcW w:w="3690" w:type="dxa"/>
            <w:gridSpan w:val="3"/>
          </w:tcPr>
          <w:p w:rsidR="0073734F" w:rsidRPr="007E2AAE" w:rsidRDefault="0073734F" w:rsidP="000E7E9C">
            <w:pPr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270" w:type="dxa"/>
          </w:tcPr>
          <w:p w:rsidR="0073734F" w:rsidRPr="007E2AAE" w:rsidRDefault="0073734F" w:rsidP="000E7E9C">
            <w:pPr>
              <w:tabs>
                <w:tab w:val="decimal" w:pos="1309"/>
              </w:tabs>
              <w:jc w:val="both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86" w:type="dxa"/>
          </w:tcPr>
          <w:p w:rsidR="0073734F" w:rsidRPr="007E2AAE" w:rsidRDefault="0073734F" w:rsidP="000E7E9C">
            <w:pPr>
              <w:tabs>
                <w:tab w:val="decimal" w:pos="606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73734F" w:rsidRPr="007E2AAE" w:rsidRDefault="0011131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7,928,448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8,843,830</w:t>
            </w:r>
          </w:p>
        </w:tc>
        <w:tc>
          <w:tcPr>
            <w:tcW w:w="990" w:type="dxa"/>
            <w:vAlign w:val="bottom"/>
          </w:tcPr>
          <w:p w:rsidR="0073734F" w:rsidRPr="007E2AAE" w:rsidRDefault="00BA4019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6,038,692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5,997,673</w:t>
            </w:r>
          </w:p>
        </w:tc>
      </w:tr>
      <w:tr w:rsidR="0073734F" w:rsidRPr="007E2AAE" w:rsidTr="0011131F">
        <w:tc>
          <w:tcPr>
            <w:tcW w:w="3690" w:type="dxa"/>
            <w:gridSpan w:val="3"/>
          </w:tcPr>
          <w:p w:rsidR="0073734F" w:rsidRPr="007E2AAE" w:rsidRDefault="0073734F" w:rsidP="000E7E9C">
            <w:pPr>
              <w:ind w:right="-36"/>
              <w:jc w:val="both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หัก: ส่วนที่ถึงกำหนดชำระภายในหนึ่งปี</w:t>
            </w:r>
            <w:r w:rsidRPr="007E2A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</w:tcPr>
          <w:p w:rsidR="0073734F" w:rsidRPr="007E2AAE" w:rsidRDefault="0073734F" w:rsidP="000E7E9C">
            <w:pPr>
              <w:tabs>
                <w:tab w:val="decimal" w:pos="1309"/>
              </w:tabs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886" w:type="dxa"/>
          </w:tcPr>
          <w:p w:rsidR="0073734F" w:rsidRPr="007E2AAE" w:rsidRDefault="0073734F" w:rsidP="000E7E9C">
            <w:pPr>
              <w:tabs>
                <w:tab w:val="decimal" w:pos="885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73734F" w:rsidRPr="007E2AAE" w:rsidRDefault="0011131F" w:rsidP="000E7E9C">
            <w:pPr>
              <w:pBdr>
                <w:bottom w:val="single" w:sz="4" w:space="1" w:color="auto"/>
              </w:pBdr>
              <w:tabs>
                <w:tab w:val="decimal" w:pos="780"/>
              </w:tabs>
              <w:ind w:left="-29" w:right="-2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(7,928,448)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pBdr>
                <w:bottom w:val="single" w:sz="4" w:space="1" w:color="auto"/>
              </w:pBdr>
              <w:tabs>
                <w:tab w:val="decimal" w:pos="780"/>
              </w:tabs>
              <w:ind w:left="-29" w:right="-2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(8,062,657)</w:t>
            </w:r>
          </w:p>
        </w:tc>
        <w:tc>
          <w:tcPr>
            <w:tcW w:w="990" w:type="dxa"/>
            <w:vAlign w:val="bottom"/>
          </w:tcPr>
          <w:p w:rsidR="0073734F" w:rsidRPr="007E2AAE" w:rsidRDefault="00BA4019" w:rsidP="000E7E9C">
            <w:pPr>
              <w:pBdr>
                <w:bottom w:val="single" w:sz="4" w:space="1" w:color="auto"/>
              </w:pBd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(6,038,692)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pBdr>
                <w:bottom w:val="single" w:sz="4" w:space="1" w:color="auto"/>
              </w:pBd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(5,997,673)</w:t>
            </w:r>
          </w:p>
        </w:tc>
      </w:tr>
      <w:tr w:rsidR="0073734F" w:rsidRPr="007E2AAE" w:rsidTr="0011131F">
        <w:tc>
          <w:tcPr>
            <w:tcW w:w="5846" w:type="dxa"/>
            <w:gridSpan w:val="5"/>
          </w:tcPr>
          <w:p w:rsidR="0073734F" w:rsidRPr="007E2AAE" w:rsidRDefault="0073734F" w:rsidP="000E7E9C">
            <w:pPr>
              <w:tabs>
                <w:tab w:val="decimal" w:pos="1309"/>
              </w:tabs>
              <w:jc w:val="both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  <w:r w:rsidRPr="007E2AAE">
              <w:rPr>
                <w:sz w:val="24"/>
                <w:szCs w:val="24"/>
              </w:rPr>
              <w:t>-</w:t>
            </w:r>
            <w:r w:rsidRPr="007E2AAE">
              <w:rPr>
                <w:sz w:val="24"/>
                <w:szCs w:val="2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90" w:type="dxa"/>
            <w:vAlign w:val="bottom"/>
          </w:tcPr>
          <w:p w:rsidR="0073734F" w:rsidRPr="007E2AAE" w:rsidRDefault="0011131F" w:rsidP="000E7E9C">
            <w:pPr>
              <w:pBdr>
                <w:bottom w:val="double" w:sz="4" w:space="1" w:color="auto"/>
              </w:pBdr>
              <w:tabs>
                <w:tab w:val="decimal" w:pos="780"/>
              </w:tabs>
              <w:ind w:left="-29" w:right="-2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pBdr>
                <w:bottom w:val="double" w:sz="4" w:space="1" w:color="auto"/>
              </w:pBdr>
              <w:tabs>
                <w:tab w:val="decimal" w:pos="780"/>
              </w:tabs>
              <w:ind w:left="-29" w:right="-29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781,173</w:t>
            </w:r>
          </w:p>
        </w:tc>
        <w:tc>
          <w:tcPr>
            <w:tcW w:w="990" w:type="dxa"/>
            <w:vAlign w:val="bottom"/>
          </w:tcPr>
          <w:p w:rsidR="0073734F" w:rsidRPr="007E2AAE" w:rsidRDefault="00334228" w:rsidP="000E7E9C">
            <w:pPr>
              <w:pBdr>
                <w:bottom w:val="double" w:sz="4" w:space="1" w:color="auto"/>
              </w:pBd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73734F" w:rsidRPr="007E2AAE" w:rsidRDefault="0073734F" w:rsidP="000E7E9C">
            <w:pPr>
              <w:pBdr>
                <w:bottom w:val="double" w:sz="4" w:space="1" w:color="auto"/>
              </w:pBdr>
              <w:tabs>
                <w:tab w:val="decimal" w:pos="780"/>
              </w:tabs>
              <w:ind w:left="-29" w:right="-29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</w:tbl>
    <w:p w:rsidR="00151889" w:rsidRPr="007E2AAE" w:rsidRDefault="001A0549" w:rsidP="00A12FE4">
      <w:pPr>
        <w:tabs>
          <w:tab w:val="left" w:pos="547"/>
          <w:tab w:val="left" w:pos="1080"/>
        </w:tabs>
        <w:spacing w:before="120" w:after="40"/>
        <w:ind w:left="547"/>
        <w:jc w:val="thaiDistribute"/>
        <w:rPr>
          <w:cs/>
        </w:rPr>
      </w:pPr>
      <w:r w:rsidRPr="007E2AAE">
        <w:rPr>
          <w:cs/>
        </w:rPr>
        <w:t xml:space="preserve">การเปลี่ยนแปลงของบัญชีเงินกู้ยืมระยะยาวจากสถาบันการเงินสำหรับปีสิ้นสุดวันที่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t xml:space="preserve"> </w:t>
      </w:r>
      <w:r w:rsidRPr="007E2AAE">
        <w:rPr>
          <w:cs/>
        </w:rPr>
        <w:t xml:space="preserve">                    มีรายละเอียดดังนี้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310"/>
        <w:gridCol w:w="2310"/>
      </w:tblGrid>
      <w:tr w:rsidR="00151889" w:rsidRPr="007E2AAE" w:rsidTr="009C31DD">
        <w:trPr>
          <w:cantSplit/>
        </w:trPr>
        <w:tc>
          <w:tcPr>
            <w:tcW w:w="4590" w:type="dxa"/>
          </w:tcPr>
          <w:p w:rsidR="00151889" w:rsidRPr="007E2AAE" w:rsidRDefault="00151889" w:rsidP="00A12FE4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</w:rPr>
              <w:tab/>
            </w:r>
          </w:p>
        </w:tc>
        <w:tc>
          <w:tcPr>
            <w:tcW w:w="4620" w:type="dxa"/>
            <w:gridSpan w:val="2"/>
          </w:tcPr>
          <w:p w:rsidR="00151889" w:rsidRPr="007E2AAE" w:rsidRDefault="00151889" w:rsidP="00A12FE4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</w:rPr>
              <w:t>(</w:t>
            </w:r>
            <w:r w:rsidRPr="007E2AAE">
              <w:rPr>
                <w:sz w:val="30"/>
                <w:szCs w:val="30"/>
                <w:cs/>
              </w:rPr>
              <w:t>หน่วย:</w:t>
            </w:r>
            <w:r w:rsidRPr="007E2AAE">
              <w:rPr>
                <w:sz w:val="30"/>
                <w:szCs w:val="30"/>
              </w:rPr>
              <w:t xml:space="preserve"> </w:t>
            </w:r>
            <w:r w:rsidRPr="007E2AAE">
              <w:rPr>
                <w:sz w:val="30"/>
                <w:szCs w:val="30"/>
                <w:cs/>
              </w:rPr>
              <w:t>พันบาท</w:t>
            </w:r>
            <w:r w:rsidRPr="007E2AAE">
              <w:rPr>
                <w:sz w:val="30"/>
                <w:szCs w:val="30"/>
              </w:rPr>
              <w:t>)</w:t>
            </w:r>
          </w:p>
        </w:tc>
      </w:tr>
      <w:tr w:rsidR="00151889" w:rsidRPr="007E2AAE" w:rsidTr="00FD43A3">
        <w:tc>
          <w:tcPr>
            <w:tcW w:w="4590" w:type="dxa"/>
          </w:tcPr>
          <w:p w:rsidR="00151889" w:rsidRPr="007E2AAE" w:rsidRDefault="00151889" w:rsidP="00A12FE4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2310" w:type="dxa"/>
          </w:tcPr>
          <w:p w:rsidR="00151889" w:rsidRPr="007E2AAE" w:rsidRDefault="00151889" w:rsidP="00A12FE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:rsidR="00151889" w:rsidRPr="007E2AAE" w:rsidRDefault="00151889" w:rsidP="00A12FE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308" w:rsidRPr="007E2AAE" w:rsidTr="00FD43A3">
        <w:tc>
          <w:tcPr>
            <w:tcW w:w="4590" w:type="dxa"/>
          </w:tcPr>
          <w:p w:rsidR="00EF5308" w:rsidRPr="007E2AAE" w:rsidRDefault="00EF5308" w:rsidP="00A12FE4">
            <w:pPr>
              <w:tabs>
                <w:tab w:val="left" w:pos="360"/>
              </w:tabs>
              <w:spacing w:line="380" w:lineRule="exact"/>
              <w:ind w:left="-36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Pr="007E2AAE">
              <w:rPr>
                <w:sz w:val="30"/>
                <w:szCs w:val="30"/>
              </w:rPr>
              <w:t>1</w:t>
            </w:r>
            <w:r w:rsidRPr="007E2AAE">
              <w:rPr>
                <w:sz w:val="30"/>
                <w:szCs w:val="30"/>
                <w:cs/>
              </w:rPr>
              <w:t xml:space="preserve"> มกราคม </w:t>
            </w:r>
            <w:r w:rsidR="004D3763" w:rsidRPr="007E2AAE">
              <w:rPr>
                <w:sz w:val="30"/>
                <w:szCs w:val="30"/>
              </w:rPr>
              <w:t>2562</w:t>
            </w:r>
          </w:p>
        </w:tc>
        <w:tc>
          <w:tcPr>
            <w:tcW w:w="2310" w:type="dxa"/>
            <w:vAlign w:val="bottom"/>
          </w:tcPr>
          <w:p w:rsidR="00EF5308" w:rsidRPr="007E2AAE" w:rsidRDefault="0073734F" w:rsidP="00A12FE4">
            <w:pPr>
              <w:tabs>
                <w:tab w:val="decimal" w:pos="1902"/>
              </w:tabs>
              <w:spacing w:line="380" w:lineRule="exact"/>
              <w:ind w:left="12" w:right="1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8,843,830</w:t>
            </w:r>
          </w:p>
        </w:tc>
        <w:tc>
          <w:tcPr>
            <w:tcW w:w="2310" w:type="dxa"/>
            <w:vAlign w:val="bottom"/>
          </w:tcPr>
          <w:p w:rsidR="00EF5308" w:rsidRPr="007E2AAE" w:rsidRDefault="0073734F" w:rsidP="00A12FE4">
            <w:pPr>
              <w:tabs>
                <w:tab w:val="decimal" w:pos="1902"/>
              </w:tabs>
              <w:spacing w:line="380" w:lineRule="exact"/>
              <w:ind w:left="12" w:right="1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5,997,673</w:t>
            </w:r>
          </w:p>
        </w:tc>
      </w:tr>
      <w:tr w:rsidR="00EF5308" w:rsidRPr="007E2AAE" w:rsidTr="00FD43A3">
        <w:tc>
          <w:tcPr>
            <w:tcW w:w="4590" w:type="dxa"/>
          </w:tcPr>
          <w:p w:rsidR="00EF5308" w:rsidRPr="007E2AAE" w:rsidRDefault="00EF5308" w:rsidP="00A12FE4">
            <w:pPr>
              <w:tabs>
                <w:tab w:val="left" w:pos="414"/>
              </w:tabs>
              <w:spacing w:line="380" w:lineRule="exact"/>
              <w:ind w:left="-36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บวก</w:t>
            </w:r>
            <w:r w:rsidRPr="007E2AAE">
              <w:rPr>
                <w:sz w:val="30"/>
                <w:szCs w:val="30"/>
              </w:rPr>
              <w:t xml:space="preserve">: </w:t>
            </w:r>
            <w:r w:rsidRPr="007E2AAE">
              <w:rPr>
                <w:sz w:val="30"/>
                <w:szCs w:val="30"/>
                <w:cs/>
              </w:rPr>
              <w:t>เงินกู้เพิ่ม</w:t>
            </w:r>
          </w:p>
        </w:tc>
        <w:tc>
          <w:tcPr>
            <w:tcW w:w="2310" w:type="dxa"/>
            <w:vAlign w:val="bottom"/>
          </w:tcPr>
          <w:p w:rsidR="00EF5308" w:rsidRPr="007E2AAE" w:rsidRDefault="0011131F" w:rsidP="00A12FE4">
            <w:pPr>
              <w:tabs>
                <w:tab w:val="decimal" w:pos="1902"/>
              </w:tabs>
              <w:spacing w:line="380" w:lineRule="exact"/>
              <w:ind w:left="12" w:right="1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720,</w:t>
            </w:r>
            <w:r w:rsidR="00401C33" w:rsidRPr="007E2AAE">
              <w:rPr>
                <w:sz w:val="30"/>
                <w:szCs w:val="30"/>
              </w:rPr>
              <w:t>6</w:t>
            </w:r>
            <w:r w:rsidRPr="007E2AAE">
              <w:rPr>
                <w:sz w:val="30"/>
                <w:szCs w:val="30"/>
              </w:rPr>
              <w:t>00</w:t>
            </w:r>
          </w:p>
        </w:tc>
        <w:tc>
          <w:tcPr>
            <w:tcW w:w="2310" w:type="dxa"/>
            <w:vAlign w:val="bottom"/>
          </w:tcPr>
          <w:p w:rsidR="00EF5308" w:rsidRPr="007E2AAE" w:rsidRDefault="003A0463" w:rsidP="00A12FE4">
            <w:pPr>
              <w:tabs>
                <w:tab w:val="decimal" w:pos="1902"/>
              </w:tabs>
              <w:spacing w:line="380" w:lineRule="exact"/>
              <w:ind w:left="12" w:right="1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32</w:t>
            </w:r>
            <w:r w:rsidR="00D44B36" w:rsidRPr="007E2AAE">
              <w:rPr>
                <w:sz w:val="30"/>
                <w:szCs w:val="30"/>
              </w:rPr>
              <w:t>,100</w:t>
            </w:r>
          </w:p>
        </w:tc>
      </w:tr>
      <w:tr w:rsidR="00EF5308" w:rsidRPr="007E2AAE" w:rsidTr="00FD43A3">
        <w:tc>
          <w:tcPr>
            <w:tcW w:w="4590" w:type="dxa"/>
          </w:tcPr>
          <w:p w:rsidR="00EF5308" w:rsidRPr="007E2AAE" w:rsidRDefault="00EF5308" w:rsidP="00A12FE4">
            <w:pPr>
              <w:spacing w:line="380" w:lineRule="exact"/>
              <w:ind w:left="414" w:hanging="414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</w:rPr>
              <w:tab/>
            </w:r>
            <w:r w:rsidRPr="007E2AAE">
              <w:rPr>
                <w:sz w:val="30"/>
                <w:szCs w:val="30"/>
                <w:cs/>
              </w:rPr>
              <w:t>ตัดจำหน่ายค่าธรรมเนียมเงินกู้</w:t>
            </w:r>
          </w:p>
        </w:tc>
        <w:tc>
          <w:tcPr>
            <w:tcW w:w="2310" w:type="dxa"/>
            <w:vAlign w:val="bottom"/>
          </w:tcPr>
          <w:p w:rsidR="00EF5308" w:rsidRPr="007E2AAE" w:rsidRDefault="0011131F" w:rsidP="00A12FE4">
            <w:pPr>
              <w:tabs>
                <w:tab w:val="decimal" w:pos="1902"/>
              </w:tabs>
              <w:spacing w:line="380" w:lineRule="exact"/>
              <w:ind w:left="12" w:right="1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</w:t>
            </w:r>
            <w:r w:rsidR="003A3397" w:rsidRPr="007E2AAE">
              <w:rPr>
                <w:sz w:val="30"/>
                <w:szCs w:val="30"/>
              </w:rPr>
              <w:t>2,320</w:t>
            </w:r>
          </w:p>
        </w:tc>
        <w:tc>
          <w:tcPr>
            <w:tcW w:w="2310" w:type="dxa"/>
            <w:vAlign w:val="bottom"/>
          </w:tcPr>
          <w:p w:rsidR="00EF5308" w:rsidRPr="007E2AAE" w:rsidRDefault="00D44B36" w:rsidP="00A12FE4">
            <w:pPr>
              <w:tabs>
                <w:tab w:val="decimal" w:pos="1902"/>
              </w:tabs>
              <w:spacing w:line="380" w:lineRule="exact"/>
              <w:ind w:left="12" w:right="1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8,9</w:t>
            </w:r>
            <w:r w:rsidR="0048063A" w:rsidRPr="007E2AAE">
              <w:rPr>
                <w:sz w:val="30"/>
                <w:szCs w:val="30"/>
              </w:rPr>
              <w:t>19</w:t>
            </w:r>
          </w:p>
        </w:tc>
      </w:tr>
      <w:tr w:rsidR="00EF5308" w:rsidRPr="007E2AAE" w:rsidTr="00FD43A3">
        <w:tc>
          <w:tcPr>
            <w:tcW w:w="4590" w:type="dxa"/>
          </w:tcPr>
          <w:p w:rsidR="00EF5308" w:rsidRPr="007E2AAE" w:rsidRDefault="00EF5308" w:rsidP="00A12FE4">
            <w:pPr>
              <w:tabs>
                <w:tab w:val="left" w:pos="414"/>
              </w:tabs>
              <w:spacing w:line="380" w:lineRule="exact"/>
              <w:ind w:left="-36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หัก</w:t>
            </w:r>
            <w:r w:rsidRPr="007E2AAE">
              <w:rPr>
                <w:sz w:val="30"/>
                <w:szCs w:val="30"/>
              </w:rPr>
              <w:t>:</w:t>
            </w:r>
            <w:r w:rsidRPr="007E2AAE">
              <w:rPr>
                <w:sz w:val="30"/>
                <w:szCs w:val="30"/>
              </w:rPr>
              <w:tab/>
            </w:r>
            <w:r w:rsidRPr="007E2AAE">
              <w:rPr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310" w:type="dxa"/>
            <w:vAlign w:val="bottom"/>
          </w:tcPr>
          <w:p w:rsidR="00EF5308" w:rsidRPr="007E2AAE" w:rsidRDefault="0011131F" w:rsidP="00A12FE4">
            <w:pPr>
              <w:tabs>
                <w:tab w:val="decimal" w:pos="1902"/>
              </w:tabs>
              <w:spacing w:line="380" w:lineRule="exact"/>
              <w:ind w:left="12" w:right="1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(856,589)</w:t>
            </w:r>
          </w:p>
        </w:tc>
        <w:tc>
          <w:tcPr>
            <w:tcW w:w="2310" w:type="dxa"/>
            <w:vAlign w:val="bottom"/>
          </w:tcPr>
          <w:p w:rsidR="00EF5308" w:rsidRPr="007E2AAE" w:rsidRDefault="00D44B36" w:rsidP="00A12FE4">
            <w:pPr>
              <w:tabs>
                <w:tab w:val="decimal" w:pos="1902"/>
              </w:tabs>
              <w:spacing w:line="380" w:lineRule="exact"/>
              <w:ind w:left="12" w:right="1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11131F" w:rsidRPr="007E2AAE" w:rsidTr="00FD43A3">
        <w:tc>
          <w:tcPr>
            <w:tcW w:w="4590" w:type="dxa"/>
          </w:tcPr>
          <w:p w:rsidR="0011131F" w:rsidRPr="007E2AAE" w:rsidRDefault="0011131F" w:rsidP="00A12FE4">
            <w:pPr>
              <w:tabs>
                <w:tab w:val="left" w:pos="414"/>
              </w:tabs>
              <w:spacing w:line="380" w:lineRule="exact"/>
              <w:ind w:left="615" w:hanging="360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ab/>
            </w:r>
            <w:r w:rsidRPr="007E2AAE">
              <w:rPr>
                <w:sz w:val="30"/>
                <w:szCs w:val="30"/>
                <w:cs/>
              </w:rPr>
              <w:t xml:space="preserve">ลดลงจากการจำหน่ายเงินลงทุนในบริษัทย่อย </w:t>
            </w:r>
            <w:r w:rsidRPr="007E2AAE">
              <w:rPr>
                <w:sz w:val="30"/>
                <w:szCs w:val="30"/>
              </w:rPr>
              <w:t>(</w:t>
            </w:r>
            <w:r w:rsidRPr="007E2AAE">
              <w:rPr>
                <w:sz w:val="30"/>
                <w:szCs w:val="30"/>
                <w:cs/>
              </w:rPr>
              <w:t xml:space="preserve">หมายเหตุ </w:t>
            </w:r>
            <w:r w:rsidRPr="007E2AAE">
              <w:rPr>
                <w:sz w:val="30"/>
                <w:szCs w:val="30"/>
              </w:rPr>
              <w:t>15.1.3)</w:t>
            </w:r>
          </w:p>
        </w:tc>
        <w:tc>
          <w:tcPr>
            <w:tcW w:w="2310" w:type="dxa"/>
            <w:vAlign w:val="bottom"/>
          </w:tcPr>
          <w:p w:rsidR="0011131F" w:rsidRPr="007E2AAE" w:rsidRDefault="0011131F" w:rsidP="00A12FE4">
            <w:pPr>
              <w:tabs>
                <w:tab w:val="decimal" w:pos="1902"/>
              </w:tabs>
              <w:spacing w:line="380" w:lineRule="exact"/>
              <w:ind w:left="12" w:right="1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(686,</w:t>
            </w:r>
            <w:r w:rsidR="003A3397" w:rsidRPr="007E2AAE">
              <w:rPr>
                <w:sz w:val="30"/>
                <w:szCs w:val="30"/>
              </w:rPr>
              <w:t>179</w:t>
            </w:r>
            <w:r w:rsidRPr="007E2AAE">
              <w:rPr>
                <w:sz w:val="30"/>
                <w:szCs w:val="30"/>
              </w:rPr>
              <w:t>)</w:t>
            </w:r>
          </w:p>
        </w:tc>
        <w:tc>
          <w:tcPr>
            <w:tcW w:w="2310" w:type="dxa"/>
            <w:vAlign w:val="bottom"/>
          </w:tcPr>
          <w:p w:rsidR="0011131F" w:rsidRPr="007E2AAE" w:rsidRDefault="00030708" w:rsidP="00A12FE4">
            <w:pPr>
              <w:tabs>
                <w:tab w:val="decimal" w:pos="1902"/>
              </w:tabs>
              <w:spacing w:line="380" w:lineRule="exact"/>
              <w:ind w:left="12" w:right="1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EF5308" w:rsidRPr="007E2AAE" w:rsidTr="00FD43A3">
        <w:tc>
          <w:tcPr>
            <w:tcW w:w="4590" w:type="dxa"/>
          </w:tcPr>
          <w:p w:rsidR="00EF5308" w:rsidRPr="007E2AAE" w:rsidRDefault="00EF5308" w:rsidP="00A12FE4">
            <w:pPr>
              <w:tabs>
                <w:tab w:val="left" w:pos="360"/>
              </w:tabs>
              <w:spacing w:line="380" w:lineRule="exact"/>
              <w:ind w:left="-36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310" w:type="dxa"/>
            <w:vAlign w:val="bottom"/>
          </w:tcPr>
          <w:p w:rsidR="00EF5308" w:rsidRPr="007E2AAE" w:rsidRDefault="0011131F" w:rsidP="00A12FE4">
            <w:pPr>
              <w:pBdr>
                <w:bottom w:val="single" w:sz="4" w:space="1" w:color="auto"/>
              </w:pBdr>
              <w:tabs>
                <w:tab w:val="decimal" w:pos="1902"/>
              </w:tabs>
              <w:spacing w:line="380" w:lineRule="exact"/>
              <w:ind w:left="12" w:right="1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(105,534)</w:t>
            </w:r>
          </w:p>
        </w:tc>
        <w:tc>
          <w:tcPr>
            <w:tcW w:w="2310" w:type="dxa"/>
            <w:vAlign w:val="bottom"/>
          </w:tcPr>
          <w:p w:rsidR="00EF5308" w:rsidRPr="007E2AAE" w:rsidRDefault="00D44B36" w:rsidP="00A12FE4">
            <w:pPr>
              <w:pBdr>
                <w:bottom w:val="single" w:sz="4" w:space="1" w:color="auto"/>
              </w:pBdr>
              <w:tabs>
                <w:tab w:val="decimal" w:pos="1902"/>
              </w:tabs>
              <w:spacing w:line="380" w:lineRule="exact"/>
              <w:ind w:right="12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EF5308" w:rsidRPr="007E2AAE" w:rsidTr="00FD43A3">
        <w:trPr>
          <w:trHeight w:val="144"/>
        </w:trPr>
        <w:tc>
          <w:tcPr>
            <w:tcW w:w="4590" w:type="dxa"/>
          </w:tcPr>
          <w:p w:rsidR="00EF5308" w:rsidRPr="007E2AAE" w:rsidRDefault="00EF5308" w:rsidP="00A12FE4">
            <w:pPr>
              <w:spacing w:line="380" w:lineRule="exact"/>
              <w:ind w:left="-36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="004D3763" w:rsidRPr="007E2AAE">
              <w:rPr>
                <w:sz w:val="30"/>
                <w:szCs w:val="30"/>
              </w:rPr>
              <w:t xml:space="preserve">31 </w:t>
            </w:r>
            <w:r w:rsidR="004D3763" w:rsidRPr="007E2AAE">
              <w:rPr>
                <w:sz w:val="30"/>
                <w:szCs w:val="30"/>
                <w:cs/>
              </w:rPr>
              <w:t xml:space="preserve">ธันวาคม </w:t>
            </w:r>
            <w:r w:rsidR="004D3763" w:rsidRPr="007E2AAE">
              <w:rPr>
                <w:sz w:val="30"/>
                <w:szCs w:val="30"/>
              </w:rPr>
              <w:t>2562</w:t>
            </w:r>
          </w:p>
        </w:tc>
        <w:tc>
          <w:tcPr>
            <w:tcW w:w="2310" w:type="dxa"/>
            <w:vAlign w:val="bottom"/>
          </w:tcPr>
          <w:p w:rsidR="00EF5308" w:rsidRPr="007E2AAE" w:rsidRDefault="0011131F" w:rsidP="00A12FE4">
            <w:pPr>
              <w:pBdr>
                <w:bottom w:val="double" w:sz="4" w:space="1" w:color="auto"/>
              </w:pBdr>
              <w:tabs>
                <w:tab w:val="decimal" w:pos="1902"/>
              </w:tabs>
              <w:spacing w:line="380" w:lineRule="exact"/>
              <w:ind w:left="12" w:right="1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7,928,448</w:t>
            </w:r>
          </w:p>
        </w:tc>
        <w:tc>
          <w:tcPr>
            <w:tcW w:w="2310" w:type="dxa"/>
            <w:vAlign w:val="bottom"/>
          </w:tcPr>
          <w:p w:rsidR="00EF5308" w:rsidRPr="007E2AAE" w:rsidRDefault="0048063A" w:rsidP="00A12FE4">
            <w:pPr>
              <w:pBdr>
                <w:bottom w:val="double" w:sz="4" w:space="1" w:color="auto"/>
              </w:pBdr>
              <w:tabs>
                <w:tab w:val="decimal" w:pos="1902"/>
              </w:tabs>
              <w:spacing w:line="380" w:lineRule="exact"/>
              <w:ind w:left="12" w:right="1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6,038,692</w:t>
            </w:r>
          </w:p>
        </w:tc>
      </w:tr>
    </w:tbl>
    <w:p w:rsidR="009C31DD" w:rsidRPr="007E2AAE" w:rsidRDefault="000E7C0D" w:rsidP="00A12FE4">
      <w:pPr>
        <w:tabs>
          <w:tab w:val="left" w:pos="540"/>
          <w:tab w:val="left" w:pos="1080"/>
        </w:tabs>
        <w:spacing w:before="240" w:after="120" w:line="410" w:lineRule="exact"/>
        <w:ind w:left="547"/>
        <w:jc w:val="thaiDistribute"/>
        <w:rPr>
          <w:cs/>
        </w:rPr>
      </w:pPr>
      <w:r w:rsidRPr="007E2AAE">
        <w:rPr>
          <w:cs/>
        </w:rPr>
        <w:t>เงินกู้ยืมระยะยาวของ</w:t>
      </w:r>
      <w:r w:rsidR="00EB1E2E" w:rsidRPr="007E2AAE">
        <w:rPr>
          <w:rFonts w:eastAsiaTheme="minorHAnsi"/>
          <w:cs/>
        </w:rPr>
        <w:t>กลุ่มบริษัท</w:t>
      </w:r>
      <w:r w:rsidRPr="007E2AAE">
        <w:rPr>
          <w:cs/>
        </w:rPr>
        <w:t>ค้ำประกันโดย</w:t>
      </w:r>
      <w:r w:rsidR="00A46690" w:rsidRPr="007E2AAE">
        <w:rPr>
          <w:cs/>
        </w:rPr>
        <w:t>การจำนองที่ดินพร้อมสิ่งปลูกสร้างและห้องชุด</w:t>
      </w:r>
      <w:r w:rsidR="00EB1E2E" w:rsidRPr="007E2AAE">
        <w:t xml:space="preserve">                            </w:t>
      </w:r>
      <w:r w:rsidR="00A46690" w:rsidRPr="007E2AAE">
        <w:rPr>
          <w:cs/>
        </w:rPr>
        <w:t>ในโครงการของ</w:t>
      </w:r>
      <w:r w:rsidR="00EB1E2E" w:rsidRPr="007E2AAE">
        <w:rPr>
          <w:rFonts w:eastAsiaTheme="minorHAnsi"/>
          <w:cs/>
        </w:rPr>
        <w:t>กลุ่มบริษัท</w:t>
      </w:r>
      <w:r w:rsidR="00A46690" w:rsidRPr="007E2AAE">
        <w:rPr>
          <w:cs/>
        </w:rPr>
        <w:t>ตามที่กล่าวไว้ในหมายเหตุประกอบงบการเงิน</w:t>
      </w:r>
      <w:r w:rsidR="008D2091" w:rsidRPr="007E2AAE">
        <w:rPr>
          <w:cs/>
        </w:rPr>
        <w:t>รวม</w:t>
      </w:r>
      <w:r w:rsidR="000B013F" w:rsidRPr="007E2AAE">
        <w:t xml:space="preserve"> </w:t>
      </w:r>
      <w:r w:rsidR="00A46690" w:rsidRPr="007E2AAE">
        <w:rPr>
          <w:spacing w:val="-5"/>
          <w:cs/>
        </w:rPr>
        <w:t xml:space="preserve">ข้อ </w:t>
      </w:r>
      <w:r w:rsidR="00D12BD3" w:rsidRPr="007E2AAE">
        <w:rPr>
          <w:spacing w:val="-5"/>
        </w:rPr>
        <w:t>1</w:t>
      </w:r>
      <w:r w:rsidR="003A3397" w:rsidRPr="007E2AAE">
        <w:rPr>
          <w:spacing w:val="-5"/>
        </w:rPr>
        <w:t>3</w:t>
      </w:r>
      <w:r w:rsidR="00B079A9" w:rsidRPr="007E2AAE">
        <w:rPr>
          <w:spacing w:val="-5"/>
          <w:cs/>
        </w:rPr>
        <w:t xml:space="preserve"> ข้อ </w:t>
      </w:r>
      <w:r w:rsidR="00EA2CC7" w:rsidRPr="007E2AAE">
        <w:rPr>
          <w:spacing w:val="-5"/>
        </w:rPr>
        <w:t>1</w:t>
      </w:r>
      <w:r w:rsidR="003A3397" w:rsidRPr="007E2AAE">
        <w:rPr>
          <w:spacing w:val="-5"/>
        </w:rPr>
        <w:t>8</w:t>
      </w:r>
      <w:r w:rsidR="00B079A9" w:rsidRPr="007E2AAE">
        <w:rPr>
          <w:spacing w:val="-5"/>
        </w:rPr>
        <w:t xml:space="preserve"> </w:t>
      </w:r>
      <w:r w:rsidR="00A46690" w:rsidRPr="007E2AAE">
        <w:rPr>
          <w:spacing w:val="-5"/>
          <w:cs/>
        </w:rPr>
        <w:t xml:space="preserve">และข้อ </w:t>
      </w:r>
      <w:r w:rsidR="00EA2CC7" w:rsidRPr="007E2AAE">
        <w:rPr>
          <w:spacing w:val="-5"/>
        </w:rPr>
        <w:t>1</w:t>
      </w:r>
      <w:r w:rsidR="003A3397" w:rsidRPr="007E2AAE">
        <w:rPr>
          <w:spacing w:val="-5"/>
        </w:rPr>
        <w:t>9</w:t>
      </w:r>
      <w:r w:rsidR="00A46690" w:rsidRPr="007E2AAE">
        <w:rPr>
          <w:spacing w:val="-5"/>
        </w:rPr>
        <w:t xml:space="preserve"> </w:t>
      </w:r>
      <w:r w:rsidR="00196B5A" w:rsidRPr="007E2AAE">
        <w:rPr>
          <w:spacing w:val="-5"/>
          <w:cs/>
        </w:rPr>
        <w:t>และ</w:t>
      </w:r>
      <w:r w:rsidR="00A46690" w:rsidRPr="007E2AAE">
        <w:rPr>
          <w:spacing w:val="-5"/>
          <w:cs/>
        </w:rPr>
        <w:t>หุ้นทั้งหมดของบริษัท เพซ โปรเจ็ค ทู จำกัด</w:t>
      </w:r>
      <w:r w:rsidR="008F7C40" w:rsidRPr="007E2AAE">
        <w:rPr>
          <w:spacing w:val="-5"/>
        </w:rPr>
        <w:t xml:space="preserve"> </w:t>
      </w:r>
      <w:r w:rsidR="008F7C40" w:rsidRPr="007E2AAE">
        <w:rPr>
          <w:spacing w:val="-5"/>
          <w:cs/>
        </w:rPr>
        <w:t xml:space="preserve">บริษัท เพซ ฟู้ด รีเทล จำกัด </w:t>
      </w:r>
      <w:r w:rsidR="008F7C40" w:rsidRPr="007E2AAE">
        <w:rPr>
          <w:spacing w:val="-5"/>
        </w:rPr>
        <w:t>(</w:t>
      </w:r>
      <w:r w:rsidR="00E2480C" w:rsidRPr="007E2AAE">
        <w:rPr>
          <w:spacing w:val="-5"/>
          <w:cs/>
        </w:rPr>
        <w:t xml:space="preserve">ไม่รวมหุ้นสามัญเพิ่มทุนในปี </w:t>
      </w:r>
      <w:r w:rsidR="003F1258" w:rsidRPr="007E2AAE">
        <w:rPr>
          <w:spacing w:val="-5"/>
        </w:rPr>
        <w:t xml:space="preserve">2562 </w:t>
      </w:r>
      <w:r w:rsidR="003F1258" w:rsidRPr="007E2AAE">
        <w:rPr>
          <w:spacing w:val="-5"/>
          <w:cs/>
        </w:rPr>
        <w:t xml:space="preserve">และ </w:t>
      </w:r>
      <w:r w:rsidR="009678C4" w:rsidRPr="007E2AAE">
        <w:rPr>
          <w:spacing w:val="-5"/>
        </w:rPr>
        <w:t>2561</w:t>
      </w:r>
      <w:r w:rsidR="00145453" w:rsidRPr="007E2AAE">
        <w:rPr>
          <w:spacing w:val="-5"/>
          <w:cs/>
        </w:rPr>
        <w:t xml:space="preserve">) </w:t>
      </w:r>
      <w:r w:rsidR="008F7C40" w:rsidRPr="007E2AAE">
        <w:rPr>
          <w:spacing w:val="-5"/>
          <w:cs/>
        </w:rPr>
        <w:t>บริษัท เพซ คันทรี่ คลับ จำกัด</w:t>
      </w:r>
      <w:r w:rsidR="001A0549" w:rsidRPr="007E2AAE">
        <w:rPr>
          <w:spacing w:val="-5"/>
          <w:cs/>
        </w:rPr>
        <w:t xml:space="preserve"> </w:t>
      </w:r>
      <w:r w:rsidR="002A0A15" w:rsidRPr="007E2AAE">
        <w:rPr>
          <w:spacing w:val="-5"/>
          <w:cs/>
        </w:rPr>
        <w:t xml:space="preserve">บริษัท ดีน แอนด์ เดลูก้า เอเชีย </w:t>
      </w:r>
      <w:r w:rsidR="002A0A15" w:rsidRPr="007E2AAE">
        <w:rPr>
          <w:spacing w:val="-5"/>
        </w:rPr>
        <w:t>(</w:t>
      </w:r>
      <w:r w:rsidR="002A0A15" w:rsidRPr="007E2AAE">
        <w:rPr>
          <w:spacing w:val="-5"/>
          <w:cs/>
        </w:rPr>
        <w:t>ประเทศไทย</w:t>
      </w:r>
      <w:r w:rsidR="002A0A15" w:rsidRPr="007E2AAE">
        <w:rPr>
          <w:spacing w:val="-5"/>
        </w:rPr>
        <w:t>)</w:t>
      </w:r>
      <w:r w:rsidR="002A0A15" w:rsidRPr="007E2AAE">
        <w:rPr>
          <w:spacing w:val="-5"/>
          <w:cs/>
        </w:rPr>
        <w:t xml:space="preserve"> จำกัด </w:t>
      </w:r>
      <w:r w:rsidR="003F1258" w:rsidRPr="007E2AAE">
        <w:rPr>
          <w:spacing w:val="-5"/>
        </w:rPr>
        <w:t>(</w:t>
      </w:r>
      <w:r w:rsidR="003F1258" w:rsidRPr="007E2AAE">
        <w:rPr>
          <w:spacing w:val="-5"/>
          <w:cs/>
        </w:rPr>
        <w:t xml:space="preserve">ไม่รวมหุ้นสามัญเพิ่มทุนในปี </w:t>
      </w:r>
      <w:r w:rsidR="003F1258" w:rsidRPr="007E2AAE">
        <w:rPr>
          <w:spacing w:val="-5"/>
        </w:rPr>
        <w:t xml:space="preserve">2562 </w:t>
      </w:r>
      <w:r w:rsidR="003F1258" w:rsidRPr="007E2AAE">
        <w:rPr>
          <w:spacing w:val="-5"/>
          <w:cs/>
        </w:rPr>
        <w:t xml:space="preserve">และ </w:t>
      </w:r>
      <w:r w:rsidR="003F1258" w:rsidRPr="007E2AAE">
        <w:rPr>
          <w:spacing w:val="-5"/>
        </w:rPr>
        <w:t xml:space="preserve">2561) </w:t>
      </w:r>
      <w:r w:rsidR="001A0549" w:rsidRPr="007E2AAE">
        <w:rPr>
          <w:spacing w:val="-5"/>
          <w:cs/>
        </w:rPr>
        <w:t xml:space="preserve">และ </w:t>
      </w:r>
      <w:r w:rsidR="001A0549" w:rsidRPr="007E2AAE">
        <w:rPr>
          <w:spacing w:val="-5"/>
        </w:rPr>
        <w:t>Dean &amp; Deluca,</w:t>
      </w:r>
      <w:r w:rsidR="00145453" w:rsidRPr="007E2AAE">
        <w:rPr>
          <w:spacing w:val="-5"/>
        </w:rPr>
        <w:t xml:space="preserve"> Inc.</w:t>
      </w:r>
      <w:r w:rsidR="002A0A15" w:rsidRPr="007E2AAE">
        <w:rPr>
          <w:spacing w:val="-5"/>
          <w:cs/>
        </w:rPr>
        <w:t xml:space="preserve"> </w:t>
      </w:r>
      <w:r w:rsidR="00A46690" w:rsidRPr="007E2AAE">
        <w:rPr>
          <w:spacing w:val="-5"/>
          <w:cs/>
        </w:rPr>
        <w:t>ที่ถือโดย</w:t>
      </w:r>
      <w:r w:rsidR="00EB1E2E" w:rsidRPr="007E2AAE">
        <w:rPr>
          <w:rFonts w:eastAsiaTheme="minorHAnsi"/>
          <w:cs/>
        </w:rPr>
        <w:t>กลุ่มบริษัท</w:t>
      </w:r>
      <w:r w:rsidR="00C52652" w:rsidRPr="007E2AAE">
        <w:rPr>
          <w:rFonts w:eastAsiaTheme="minorHAnsi"/>
        </w:rPr>
        <w:t xml:space="preserve"> </w:t>
      </w:r>
      <w:r w:rsidR="00A46690" w:rsidRPr="007E2AAE">
        <w:rPr>
          <w:cs/>
        </w:rPr>
        <w:t>ตามที่กล่าวไว้ในหมายเหตุประกอบงบการเงิน</w:t>
      </w:r>
      <w:r w:rsidR="008D2091" w:rsidRPr="007E2AAE">
        <w:rPr>
          <w:cs/>
        </w:rPr>
        <w:t>รวม</w:t>
      </w:r>
      <w:r w:rsidR="00A46690" w:rsidRPr="007E2AAE">
        <w:rPr>
          <w:cs/>
        </w:rPr>
        <w:t xml:space="preserve">ข้อ </w:t>
      </w:r>
      <w:r w:rsidR="00751DA9" w:rsidRPr="007E2AAE">
        <w:t>1</w:t>
      </w:r>
      <w:r w:rsidR="003A3397" w:rsidRPr="007E2AAE">
        <w:t>5</w:t>
      </w:r>
      <w:r w:rsidR="00A46690" w:rsidRPr="007E2AAE">
        <w:t xml:space="preserve"> </w:t>
      </w:r>
      <w:r w:rsidR="005103F3">
        <w:rPr>
          <w:rFonts w:hint="cs"/>
          <w:cs/>
        </w:rPr>
        <w:t>และ</w:t>
      </w:r>
      <w:r w:rsidR="00A46690" w:rsidRPr="007E2AAE">
        <w:rPr>
          <w:cs/>
        </w:rPr>
        <w:t>ค้ำประกันร่วมโดย</w:t>
      </w:r>
      <w:r w:rsidR="00C52652" w:rsidRPr="007E2AAE">
        <w:rPr>
          <w:cs/>
        </w:rPr>
        <w:t>กลุ่มบริษัท</w:t>
      </w:r>
      <w:r w:rsidR="00A46690" w:rsidRPr="007E2AAE">
        <w:rPr>
          <w:cs/>
        </w:rPr>
        <w:t>และกรรมการของบริษัทท่านหนึ่ง</w:t>
      </w:r>
    </w:p>
    <w:p w:rsidR="00527362" w:rsidRPr="007E2AAE" w:rsidRDefault="00557CF9" w:rsidP="00A12FE4">
      <w:pPr>
        <w:tabs>
          <w:tab w:val="left" w:pos="540"/>
          <w:tab w:val="left" w:pos="1080"/>
        </w:tabs>
        <w:spacing w:before="120" w:after="120" w:line="410" w:lineRule="exact"/>
        <w:ind w:left="540"/>
        <w:jc w:val="thaiDistribute"/>
      </w:pPr>
      <w:r w:rsidRPr="007E2AAE">
        <w:rPr>
          <w:cs/>
        </w:rPr>
        <w:t>ภายใต้สัญญาเงินกู้</w:t>
      </w:r>
      <w:r w:rsidR="0011131F" w:rsidRPr="007E2AAE">
        <w:t xml:space="preserve"> </w:t>
      </w:r>
      <w:r w:rsidR="00B467A6" w:rsidRPr="007E2AAE">
        <w:rPr>
          <w:cs/>
        </w:rPr>
        <w:t>กลุ่มบริษัท</w:t>
      </w:r>
      <w:r w:rsidR="008D2091" w:rsidRPr="007E2AAE">
        <w:rPr>
          <w:cs/>
        </w:rPr>
        <w:t>ต้องปฏิบัติตามเงื่อนไข</w:t>
      </w:r>
      <w:r w:rsidRPr="007E2AAE">
        <w:rPr>
          <w:cs/>
        </w:rPr>
        <w:t>ทางการเงินบางประการตามที่ระบุ</w:t>
      </w:r>
      <w:r w:rsidR="00527362" w:rsidRPr="007E2AAE">
        <w:rPr>
          <w:cs/>
        </w:rPr>
        <w:t xml:space="preserve">ในสัญญา เช่น </w:t>
      </w:r>
      <w:r w:rsidRPr="007E2AAE">
        <w:rPr>
          <w:cs/>
        </w:rPr>
        <w:t xml:space="preserve">                        </w:t>
      </w:r>
      <w:r w:rsidR="00527362" w:rsidRPr="007E2AAE">
        <w:rPr>
          <w:cs/>
        </w:rPr>
        <w:t xml:space="preserve">การดำรงอัตราส่วนทางการเงิน </w:t>
      </w:r>
    </w:p>
    <w:p w:rsidR="00C52652" w:rsidRPr="007E2AAE" w:rsidRDefault="00557CF9" w:rsidP="00A12FE4">
      <w:pPr>
        <w:spacing w:before="120" w:after="120" w:line="410" w:lineRule="exact"/>
        <w:ind w:left="547"/>
        <w:jc w:val="thaiDistribute"/>
      </w:pPr>
      <w:r w:rsidRPr="007E2AAE">
        <w:rPr>
          <w:cs/>
        </w:rPr>
        <w:t>กลุ่มบริษัทได้รับการขยายระยะเวลาชำระคืนเงินกู้ยืมระยะยาวจาก</w:t>
      </w:r>
      <w:r w:rsidR="003F1258" w:rsidRPr="007E2AAE">
        <w:rPr>
          <w:cs/>
        </w:rPr>
        <w:t xml:space="preserve">ธนาคารแห่งหนึ่ง </w:t>
      </w:r>
      <w:r w:rsidR="003F1258" w:rsidRPr="007E2AAE">
        <w:t>(“</w:t>
      </w:r>
      <w:r w:rsidR="003F1258" w:rsidRPr="007E2AAE">
        <w:rPr>
          <w:cs/>
        </w:rPr>
        <w:t>ธนาคาร</w:t>
      </w:r>
      <w:r w:rsidR="003F1258" w:rsidRPr="007E2AAE">
        <w:t xml:space="preserve">”) </w:t>
      </w:r>
      <w:r w:rsidRPr="007E2AAE">
        <w:rPr>
          <w:cs/>
        </w:rPr>
        <w:t>หลายครั้ง</w:t>
      </w:r>
      <w:r w:rsidR="0011131F" w:rsidRPr="007E2AAE">
        <w:t xml:space="preserve"> </w:t>
      </w:r>
      <w:r w:rsidR="0011131F" w:rsidRPr="007E2AAE">
        <w:rPr>
          <w:cs/>
        </w:rPr>
        <w:t xml:space="preserve">ต่อมา </w:t>
      </w:r>
      <w:r w:rsidR="00E2480C" w:rsidRPr="007E2AAE">
        <w:rPr>
          <w:cs/>
        </w:rPr>
        <w:t xml:space="preserve">ตามที่กล่าวไว้ในหมายเหตุประกอบเงินการเงินรวมข้อ </w:t>
      </w:r>
      <w:r w:rsidR="00E2480C" w:rsidRPr="007E2AAE">
        <w:t>1.</w:t>
      </w:r>
      <w:r w:rsidR="0011131F" w:rsidRPr="007E2AAE">
        <w:t>2</w:t>
      </w:r>
      <w:r w:rsidR="00E2480C" w:rsidRPr="007E2AAE">
        <w:rPr>
          <w:cs/>
        </w:rPr>
        <w:t xml:space="preserve"> ในระหว่างเดือนตุลาคม </w:t>
      </w:r>
      <w:r w:rsidR="00E2480C" w:rsidRPr="007E2AAE">
        <w:t xml:space="preserve">2562 </w:t>
      </w:r>
      <w:r w:rsidR="00E2480C" w:rsidRPr="007E2AAE">
        <w:rPr>
          <w:cs/>
        </w:rPr>
        <w:t>บริษัทย่อยได้รับหนังสือบอกกล่าวให้ชำระหนี้จากธนาคารจำนวนหนึ่งฉบับ ลงวันที่</w:t>
      </w:r>
      <w:r w:rsidR="0011131F" w:rsidRPr="007E2AAE">
        <w:rPr>
          <w:cs/>
        </w:rPr>
        <w:t xml:space="preserve"> </w:t>
      </w:r>
      <w:r w:rsidR="00E2480C" w:rsidRPr="007E2AAE">
        <w:t xml:space="preserve">18 </w:t>
      </w:r>
      <w:r w:rsidR="00E2480C" w:rsidRPr="007E2AAE">
        <w:rPr>
          <w:cs/>
        </w:rPr>
        <w:t xml:space="preserve">ตุลาคม </w:t>
      </w:r>
      <w:r w:rsidR="00E2480C" w:rsidRPr="007E2AAE">
        <w:t xml:space="preserve">2562 </w:t>
      </w:r>
      <w:r w:rsidR="00E2480C" w:rsidRPr="007E2AAE">
        <w:rPr>
          <w:cs/>
        </w:rPr>
        <w:t xml:space="preserve">โดยธนาคารบอกกล่าวการผิดนัดชำระหนี้ตามสัญญาสินเชื่อและระงับการให้วงเงินและให้บริษัทย่อยชำระหนี้ที่ถึงกำหนดชำระ รวมถึงหนี้ใดๆที่เกิดขึ้นภายใต้สัญญาสินเชื่อทั้งหมดจำนวน </w:t>
      </w:r>
      <w:r w:rsidR="00E2480C" w:rsidRPr="007E2AAE">
        <w:t xml:space="preserve">245 </w:t>
      </w:r>
      <w:r w:rsidR="00E2480C" w:rsidRPr="007E2AAE">
        <w:rPr>
          <w:cs/>
        </w:rPr>
        <w:t xml:space="preserve">ล้านบาท ภายใน </w:t>
      </w:r>
      <w:r w:rsidR="00E2480C" w:rsidRPr="007E2AAE">
        <w:t xml:space="preserve">15 </w:t>
      </w:r>
      <w:r w:rsidR="00E2480C" w:rsidRPr="007E2AAE">
        <w:rPr>
          <w:cs/>
        </w:rPr>
        <w:t>วันนับจากวันที่</w:t>
      </w:r>
      <w:r w:rsidR="003F1258" w:rsidRPr="007E2AAE">
        <w:rPr>
          <w:cs/>
        </w:rPr>
        <w:t xml:space="preserve">                                 </w:t>
      </w:r>
      <w:r w:rsidR="00E2480C" w:rsidRPr="007E2AAE">
        <w:rPr>
          <w:cs/>
        </w:rPr>
        <w:t xml:space="preserve">ที่บริษัทย่อยได้รับหนังสือบอกกล่าวให้ชำระหนี้ ซึ่งตรงกับวันที่ </w:t>
      </w:r>
      <w:r w:rsidR="00E2480C" w:rsidRPr="007E2AAE">
        <w:t xml:space="preserve">4 </w:t>
      </w:r>
      <w:r w:rsidR="00E2480C" w:rsidRPr="007E2AAE">
        <w:rPr>
          <w:cs/>
        </w:rPr>
        <w:t xml:space="preserve">พฤศจิกายน </w:t>
      </w:r>
      <w:r w:rsidR="00E2480C" w:rsidRPr="007E2AAE">
        <w:t xml:space="preserve">2562 </w:t>
      </w:r>
      <w:r w:rsidR="00E2480C" w:rsidRPr="007E2AAE">
        <w:rPr>
          <w:cs/>
        </w:rPr>
        <w:t xml:space="preserve">ต่อมา </w:t>
      </w:r>
      <w:r w:rsidRPr="007E2AAE">
        <w:rPr>
          <w:cs/>
        </w:rPr>
        <w:t>กลุ่ม</w:t>
      </w:r>
      <w:r w:rsidR="00E2480C" w:rsidRPr="007E2AAE">
        <w:rPr>
          <w:cs/>
        </w:rPr>
        <w:t>บริษัทได้รับหนังสือแจ้งกรณีผิดนัดและให้</w:t>
      </w:r>
      <w:r w:rsidRPr="007E2AAE">
        <w:rPr>
          <w:cs/>
        </w:rPr>
        <w:t>กลุ่ม</w:t>
      </w:r>
      <w:r w:rsidR="00E2480C" w:rsidRPr="007E2AAE">
        <w:rPr>
          <w:cs/>
        </w:rPr>
        <w:t>บริษัทชำระหนี้จากธนาคารจำนวนสองฉบับ</w:t>
      </w:r>
      <w:r w:rsidRPr="007E2AAE">
        <w:rPr>
          <w:cs/>
        </w:rPr>
        <w:t xml:space="preserve"> </w:t>
      </w:r>
      <w:r w:rsidR="00E2480C" w:rsidRPr="007E2AAE">
        <w:rPr>
          <w:cs/>
        </w:rPr>
        <w:t xml:space="preserve">ลงวันที่ </w:t>
      </w:r>
      <w:r w:rsidR="00E2480C" w:rsidRPr="007E2AAE">
        <w:t xml:space="preserve">21 </w:t>
      </w:r>
      <w:r w:rsidR="00E2480C" w:rsidRPr="007E2AAE">
        <w:rPr>
          <w:cs/>
        </w:rPr>
        <w:t xml:space="preserve">ตุลาคม </w:t>
      </w:r>
      <w:r w:rsidR="00E2480C" w:rsidRPr="007E2AAE">
        <w:t xml:space="preserve">2562 </w:t>
      </w:r>
      <w:r w:rsidR="00E2480C" w:rsidRPr="007E2AAE">
        <w:rPr>
          <w:cs/>
        </w:rPr>
        <w:t xml:space="preserve">และจำนวนหนึ่งฉบับ ลงวันที่ </w:t>
      </w:r>
      <w:r w:rsidR="00E2480C" w:rsidRPr="007E2AAE">
        <w:t xml:space="preserve">28 </w:t>
      </w:r>
      <w:r w:rsidR="00E2480C" w:rsidRPr="007E2AAE">
        <w:rPr>
          <w:cs/>
        </w:rPr>
        <w:t xml:space="preserve">ตุลาคม </w:t>
      </w:r>
      <w:r w:rsidR="00E2480C" w:rsidRPr="007E2AAE">
        <w:t xml:space="preserve">2562 </w:t>
      </w:r>
      <w:r w:rsidR="00E2480C" w:rsidRPr="007E2AAE">
        <w:rPr>
          <w:cs/>
        </w:rPr>
        <w:t xml:space="preserve">ซึ่งระบุว่าเนื่องจากเหตุผิดนัดชำระหนี้ข้างต้นถือเป็นสาระสำคัญและให้ถือเป็นเหตุผิดนัดผิดสัญญาตามข้อสัญญา </w:t>
      </w:r>
      <w:r w:rsidR="00E2480C" w:rsidRPr="007E2AAE">
        <w:t xml:space="preserve">cross default </w:t>
      </w:r>
      <w:r w:rsidR="00E2480C" w:rsidRPr="007E2AAE">
        <w:rPr>
          <w:cs/>
        </w:rPr>
        <w:t xml:space="preserve">ตามสัญญาสินเชื่อหลายฉบับ </w:t>
      </w:r>
      <w:r w:rsidR="003F1258" w:rsidRPr="007E2AAE">
        <w:rPr>
          <w:cs/>
        </w:rPr>
        <w:t xml:space="preserve">                          </w:t>
      </w:r>
      <w:r w:rsidR="00E2480C" w:rsidRPr="007E2AAE">
        <w:rPr>
          <w:cs/>
        </w:rPr>
        <w:t>ทางธนาคารจึงเรียกให้</w:t>
      </w:r>
      <w:r w:rsidRPr="007E2AAE">
        <w:rPr>
          <w:cs/>
        </w:rPr>
        <w:t>กลุ่ม</w:t>
      </w:r>
      <w:r w:rsidR="00E2480C" w:rsidRPr="007E2AAE">
        <w:rPr>
          <w:cs/>
        </w:rPr>
        <w:t xml:space="preserve">บริษัทชำระหนี้ให้แก่ธนาคารก่อนครบกำหนดรวมจำนวน </w:t>
      </w:r>
      <w:r w:rsidR="00E2480C" w:rsidRPr="007E2AAE">
        <w:t xml:space="preserve">34 </w:t>
      </w:r>
      <w:r w:rsidR="00E2480C" w:rsidRPr="007E2AAE">
        <w:rPr>
          <w:cs/>
        </w:rPr>
        <w:t xml:space="preserve">ล้านเหรียญสหรัฐ หรือเทียบเท่า </w:t>
      </w:r>
      <w:r w:rsidR="00E2480C" w:rsidRPr="007E2AAE">
        <w:t xml:space="preserve">1,039 </w:t>
      </w:r>
      <w:r w:rsidR="00E2480C" w:rsidRPr="007E2AAE">
        <w:rPr>
          <w:cs/>
        </w:rPr>
        <w:t xml:space="preserve">ล้านบาท ภายใน </w:t>
      </w:r>
      <w:r w:rsidR="00E2480C" w:rsidRPr="007E2AAE">
        <w:t xml:space="preserve">5 </w:t>
      </w:r>
      <w:r w:rsidR="00E2480C" w:rsidRPr="007E2AAE">
        <w:rPr>
          <w:cs/>
        </w:rPr>
        <w:t xml:space="preserve">วันนับจากวันที่ของหนังสือธนาคาร และจำนวน </w:t>
      </w:r>
      <w:r w:rsidR="00E2480C" w:rsidRPr="007E2AAE">
        <w:t xml:space="preserve">6,762 </w:t>
      </w:r>
      <w:r w:rsidR="00E2480C" w:rsidRPr="007E2AAE">
        <w:rPr>
          <w:cs/>
        </w:rPr>
        <w:t xml:space="preserve">ล้านบาท ภายใน </w:t>
      </w:r>
      <w:r w:rsidR="00E2480C" w:rsidRPr="007E2AAE">
        <w:t xml:space="preserve">30 </w:t>
      </w:r>
      <w:r w:rsidR="00E2480C" w:rsidRPr="007E2AAE">
        <w:rPr>
          <w:cs/>
        </w:rPr>
        <w:t xml:space="preserve">วันนับจากวันที่ของหนังสือธนาคารซึ่งตรงกับวันที่ </w:t>
      </w:r>
      <w:r w:rsidR="00E2480C" w:rsidRPr="007E2AAE">
        <w:t xml:space="preserve">4 </w:t>
      </w:r>
      <w:r w:rsidR="00E2480C" w:rsidRPr="007E2AAE">
        <w:rPr>
          <w:cs/>
        </w:rPr>
        <w:t xml:space="preserve">พฤศจิกายน </w:t>
      </w:r>
      <w:r w:rsidR="00E2480C" w:rsidRPr="007E2AAE">
        <w:t xml:space="preserve">2562 </w:t>
      </w:r>
      <w:r w:rsidR="00E2480C" w:rsidRPr="007E2AAE">
        <w:rPr>
          <w:cs/>
        </w:rPr>
        <w:t xml:space="preserve">และ </w:t>
      </w:r>
      <w:r w:rsidR="00E2480C" w:rsidRPr="007E2AAE">
        <w:t xml:space="preserve">20 </w:t>
      </w:r>
      <w:r w:rsidR="00E2480C" w:rsidRPr="007E2AAE">
        <w:rPr>
          <w:cs/>
        </w:rPr>
        <w:t xml:space="preserve">พฤศจิกายน </w:t>
      </w:r>
      <w:r w:rsidR="00E2480C" w:rsidRPr="007E2AAE">
        <w:t xml:space="preserve">2562 </w:t>
      </w:r>
      <w:r w:rsidR="00E2480C" w:rsidRPr="007E2AAE">
        <w:rPr>
          <w:cs/>
        </w:rPr>
        <w:t xml:space="preserve">ตามลำดับ </w:t>
      </w:r>
      <w:r w:rsidR="00C52652" w:rsidRPr="007E2AAE">
        <w:rPr>
          <w:cs/>
        </w:rPr>
        <w:t xml:space="preserve">ทั้งนี้ บริษัทฯและบริษัทย่อยข้างต้นได้บันทึกดอกเบี้ยค้างจ่ายโดยใช้อัตราดอกเบี้ยผิดนัดร้อยละ </w:t>
      </w:r>
      <w:r w:rsidR="00A12FE4" w:rsidRPr="007E2AAE">
        <w:t>15</w:t>
      </w:r>
      <w:r w:rsidR="00C52652" w:rsidRPr="007E2AAE">
        <w:rPr>
          <w:cs/>
        </w:rPr>
        <w:t xml:space="preserve"> ต่อปี ตามข้อกำหนดและเงื่อนไขของสัญญาให้สินเชื่อ</w:t>
      </w:r>
    </w:p>
    <w:p w:rsidR="00A12FE4" w:rsidRPr="007E2AAE" w:rsidRDefault="00E2480C" w:rsidP="000E7E9C">
      <w:pPr>
        <w:spacing w:before="120" w:after="120"/>
        <w:ind w:left="547"/>
        <w:jc w:val="thaiDistribute"/>
      </w:pPr>
      <w:r w:rsidRPr="007E2AAE">
        <w:rPr>
          <w:cs/>
        </w:rPr>
        <w:t xml:space="preserve">ต่อมา เมื่อวันที่ </w:t>
      </w:r>
      <w:r w:rsidRPr="007E2AAE">
        <w:t xml:space="preserve">12 </w:t>
      </w:r>
      <w:r w:rsidRPr="007E2AAE">
        <w:rPr>
          <w:cs/>
        </w:rPr>
        <w:t xml:space="preserve">พฤศจิกายน </w:t>
      </w:r>
      <w:r w:rsidRPr="007E2AAE">
        <w:t xml:space="preserve">2562 </w:t>
      </w:r>
      <w:r w:rsidRPr="007E2AAE">
        <w:rPr>
          <w:cs/>
        </w:rPr>
        <w:t xml:space="preserve">บริษัทฯได้รับหนังสือบอกกล่าวการผิดนัดชำระหนี้ของลูกหนี้จากธนาคาร เนื่องจากบริษัทฯเป็นผู้ค้ำประกันการชำระหนี้ตามสัญญาค้ำประกันภายใต้สัญญาวงเงินสินเชื่อข้างต้น ซึ่งธนาคารเรียกให้บริษัทฯชำระหนี้ให้แก่ธนาคารภายใน </w:t>
      </w:r>
      <w:r w:rsidRPr="007E2AAE">
        <w:t xml:space="preserve">15 </w:t>
      </w:r>
      <w:r w:rsidRPr="007E2AAE">
        <w:rPr>
          <w:cs/>
        </w:rPr>
        <w:t xml:space="preserve">วันนับจากวันที่ของหนังสือธนาคาร บริษัทฯจึงบันทึกผลขาดทุนจากการค้ำประกันเงินกู้ดังกล่าวจำนวน </w:t>
      </w:r>
      <w:r w:rsidRPr="007E2AAE">
        <w:t>1,</w:t>
      </w:r>
      <w:r w:rsidR="0011131F" w:rsidRPr="007E2AAE">
        <w:t>7</w:t>
      </w:r>
      <w:r w:rsidR="00401C33" w:rsidRPr="007E2AAE">
        <w:t>68</w:t>
      </w:r>
      <w:r w:rsidRPr="007E2AAE">
        <w:t xml:space="preserve"> </w:t>
      </w:r>
      <w:r w:rsidRPr="007E2AAE">
        <w:rPr>
          <w:cs/>
        </w:rPr>
        <w:t xml:space="preserve">ล้านบาทไว้ภายใต้ </w:t>
      </w:r>
      <w:r w:rsidRPr="007E2AAE">
        <w:t>“</w:t>
      </w:r>
      <w:r w:rsidRPr="007E2AAE">
        <w:rPr>
          <w:cs/>
        </w:rPr>
        <w:t>ประมาณการหนี้สินจากการค้ำประกันเงินกู้ยืมของบริษัทย่อย</w:t>
      </w:r>
      <w:r w:rsidRPr="007E2AAE">
        <w:t>”</w:t>
      </w:r>
      <w:r w:rsidRPr="007E2AAE">
        <w:rPr>
          <w:cs/>
        </w:rPr>
        <w:t xml:space="preserve"> ในงบแสดงฐานะการเงิน ณ วันที่</w:t>
      </w:r>
      <w:r w:rsidR="003F1258" w:rsidRPr="007E2AAE">
        <w:rPr>
          <w:cs/>
        </w:rPr>
        <w:t xml:space="preserve"> </w:t>
      </w:r>
      <w:r w:rsidR="0059208A" w:rsidRPr="007E2AAE">
        <w:t xml:space="preserve">31 </w:t>
      </w:r>
      <w:r w:rsidR="0059208A" w:rsidRPr="007E2AAE">
        <w:rPr>
          <w:cs/>
        </w:rPr>
        <w:t xml:space="preserve">ธันวาคม </w:t>
      </w:r>
      <w:r w:rsidRPr="007E2AAE">
        <w:t xml:space="preserve">2562 </w:t>
      </w:r>
      <w:r w:rsidRPr="007E2AAE">
        <w:rPr>
          <w:cs/>
        </w:rPr>
        <w:t>และงบกำไรขาดทุนเบ็ดเสร็จสำหรับ</w:t>
      </w:r>
      <w:r w:rsidR="0059208A" w:rsidRPr="007E2AAE">
        <w:rPr>
          <w:cs/>
        </w:rPr>
        <w:t>ปี</w:t>
      </w:r>
      <w:r w:rsidRPr="007E2AAE">
        <w:rPr>
          <w:cs/>
        </w:rPr>
        <w:t xml:space="preserve">สิ้นสุดวันเดียวกัน </w:t>
      </w:r>
    </w:p>
    <w:p w:rsidR="00E2480C" w:rsidRPr="007E2AAE" w:rsidRDefault="00E2480C" w:rsidP="000E7E9C">
      <w:pPr>
        <w:spacing w:before="120" w:after="120"/>
        <w:ind w:left="547"/>
        <w:jc w:val="thaiDistribute"/>
        <w:rPr>
          <w:spacing w:val="0"/>
        </w:rPr>
      </w:pPr>
      <w:r w:rsidRPr="007E2AAE">
        <w:rPr>
          <w:spacing w:val="0"/>
          <w:cs/>
        </w:rPr>
        <w:t xml:space="preserve">ดังนั้น ณ วันที่ </w:t>
      </w:r>
      <w:r w:rsidR="00B90FAD" w:rsidRPr="007E2AAE">
        <w:rPr>
          <w:spacing w:val="0"/>
        </w:rPr>
        <w:t xml:space="preserve">31 </w:t>
      </w:r>
      <w:r w:rsidR="00B90FAD" w:rsidRPr="007E2AAE">
        <w:rPr>
          <w:spacing w:val="0"/>
          <w:cs/>
        </w:rPr>
        <w:t>ธันวาคม</w:t>
      </w:r>
      <w:r w:rsidRPr="007E2AAE">
        <w:rPr>
          <w:spacing w:val="0"/>
          <w:cs/>
        </w:rPr>
        <w:t xml:space="preserve"> </w:t>
      </w:r>
      <w:r w:rsidRPr="007E2AAE">
        <w:rPr>
          <w:spacing w:val="0"/>
        </w:rPr>
        <w:t xml:space="preserve">2562 </w:t>
      </w:r>
      <w:r w:rsidR="00557CF9" w:rsidRPr="007E2AAE">
        <w:rPr>
          <w:spacing w:val="0"/>
          <w:cs/>
        </w:rPr>
        <w:t>กลุ่ม</w:t>
      </w:r>
      <w:r w:rsidRPr="007E2AAE">
        <w:rPr>
          <w:spacing w:val="0"/>
          <w:cs/>
        </w:rPr>
        <w:t xml:space="preserve">บริษัทมีเงินกู้ยืมระยะยาวจากธนาคารที่ผิดนัดชำระหนี้ดังกล่าวรวมจำนวน </w:t>
      </w:r>
      <w:r w:rsidRPr="007E2AAE">
        <w:rPr>
          <w:spacing w:val="0"/>
        </w:rPr>
        <w:t>7,</w:t>
      </w:r>
      <w:r w:rsidR="0011131F" w:rsidRPr="007E2AAE">
        <w:rPr>
          <w:spacing w:val="0"/>
        </w:rPr>
        <w:t>928</w:t>
      </w:r>
      <w:r w:rsidRPr="007E2AAE">
        <w:rPr>
          <w:spacing w:val="0"/>
          <w:cs/>
        </w:rPr>
        <w:t xml:space="preserve"> ล้านบาท </w:t>
      </w:r>
      <w:r w:rsidRPr="007E2AAE">
        <w:rPr>
          <w:spacing w:val="0"/>
        </w:rPr>
        <w:t>(</w:t>
      </w:r>
      <w:r w:rsidRPr="007E2AAE">
        <w:rPr>
          <w:spacing w:val="0"/>
          <w:cs/>
        </w:rPr>
        <w:t>เฉพาะบริษัทฯ</w:t>
      </w:r>
      <w:r w:rsidRPr="007E2AAE">
        <w:rPr>
          <w:spacing w:val="0"/>
        </w:rPr>
        <w:t>: 6,03</w:t>
      </w:r>
      <w:r w:rsidR="0011131F" w:rsidRPr="007E2AAE">
        <w:rPr>
          <w:spacing w:val="0"/>
        </w:rPr>
        <w:t>9</w:t>
      </w:r>
      <w:r w:rsidRPr="007E2AAE">
        <w:rPr>
          <w:spacing w:val="0"/>
        </w:rPr>
        <w:t xml:space="preserve"> </w:t>
      </w:r>
      <w:r w:rsidRPr="007E2AAE">
        <w:rPr>
          <w:spacing w:val="0"/>
          <w:cs/>
        </w:rPr>
        <w:t>ล้านบาท</w:t>
      </w:r>
      <w:r w:rsidR="0011131F" w:rsidRPr="007E2AAE">
        <w:rPr>
          <w:spacing w:val="0"/>
        </w:rPr>
        <w:t>)</w:t>
      </w:r>
      <w:r w:rsidRPr="007E2AAE">
        <w:rPr>
          <w:spacing w:val="0"/>
          <w:cs/>
        </w:rPr>
        <w:t xml:space="preserve"> ที่แสดงไว้</w:t>
      </w:r>
      <w:r w:rsidR="00A12FE4" w:rsidRPr="007E2AAE">
        <w:rPr>
          <w:spacing w:val="0"/>
          <w:cs/>
        </w:rPr>
        <w:t>ภายใต้</w:t>
      </w:r>
      <w:r w:rsidRPr="007E2AAE">
        <w:rPr>
          <w:spacing w:val="0"/>
          <w:cs/>
        </w:rPr>
        <w:t xml:space="preserve"> “ส่วนที่ถึงกำหนดชำระภายในหนึ่งปี”</w:t>
      </w:r>
    </w:p>
    <w:p w:rsidR="000E7E9C" w:rsidRPr="007E2AAE" w:rsidRDefault="00334228" w:rsidP="00334228">
      <w:pPr>
        <w:spacing w:before="120" w:after="120"/>
        <w:ind w:left="547"/>
        <w:jc w:val="thaiDistribute"/>
        <w:rPr>
          <w:b/>
          <w:bCs/>
        </w:rPr>
      </w:pPr>
      <w:r w:rsidRPr="007E2AAE">
        <w:rPr>
          <w:cs/>
        </w:rPr>
        <w:t xml:space="preserve">ณ วันที่ </w:t>
      </w:r>
      <w:r w:rsidR="00AE4A3A" w:rsidRPr="007E2AAE">
        <w:t xml:space="preserve">31 </w:t>
      </w:r>
      <w:r w:rsidR="00AE4A3A" w:rsidRPr="007E2AAE">
        <w:rPr>
          <w:cs/>
        </w:rPr>
        <w:t>ธันวาคม</w:t>
      </w:r>
      <w:r w:rsidR="00AE4A3A" w:rsidRPr="007E2AAE">
        <w:t xml:space="preserve"> 2562 </w:t>
      </w:r>
      <w:r w:rsidR="00EB1E2E" w:rsidRPr="007E2AAE">
        <w:rPr>
          <w:rFonts w:eastAsiaTheme="minorHAnsi"/>
          <w:cs/>
        </w:rPr>
        <w:t>บริษัท</w:t>
      </w:r>
      <w:r w:rsidR="0011131F" w:rsidRPr="007E2AAE">
        <w:rPr>
          <w:rFonts w:eastAsiaTheme="minorHAnsi"/>
          <w:cs/>
        </w:rPr>
        <w:t>ฯ</w:t>
      </w:r>
      <w:r w:rsidR="00B90FAD" w:rsidRPr="007E2AAE">
        <w:rPr>
          <w:cs/>
        </w:rPr>
        <w:t>มีวงเงินกู้ยืมระยะยาวตามสัญญาเงินกู้ที่ยังมิได้เบิก</w:t>
      </w:r>
      <w:r w:rsidR="00557CF9" w:rsidRPr="007E2AAE">
        <w:rPr>
          <w:cs/>
        </w:rPr>
        <w:t>ใช้</w:t>
      </w:r>
      <w:r w:rsidR="00B90FAD" w:rsidRPr="007E2AAE">
        <w:rPr>
          <w:cs/>
        </w:rPr>
        <w:t xml:space="preserve">เป็นจำนวน </w:t>
      </w:r>
      <w:r w:rsidR="0011131F" w:rsidRPr="007E2AAE">
        <w:t>1,835</w:t>
      </w:r>
      <w:r w:rsidR="00B90FAD" w:rsidRPr="007E2AAE">
        <w:rPr>
          <w:cs/>
        </w:rPr>
        <w:t xml:space="preserve"> ล้านบาท</w:t>
      </w:r>
      <w:r w:rsidR="00B90FAD" w:rsidRPr="007E2AAE">
        <w:t xml:space="preserve"> (2561: 3,299 </w:t>
      </w:r>
      <w:r w:rsidR="00B90FAD" w:rsidRPr="007E2AAE">
        <w:rPr>
          <w:cs/>
        </w:rPr>
        <w:t>ล้านบาท</w:t>
      </w:r>
      <w:r w:rsidR="00AE4A3A" w:rsidRPr="007E2AAE">
        <w:t xml:space="preserve"> </w:t>
      </w:r>
      <w:r w:rsidR="00401C33" w:rsidRPr="007E2AAE">
        <w:rPr>
          <w:cs/>
        </w:rPr>
        <w:t>และ</w:t>
      </w:r>
      <w:r w:rsidR="0011131F" w:rsidRPr="007E2AAE">
        <w:rPr>
          <w:cs/>
        </w:rPr>
        <w:t>เฉพาะบริษัทฯ</w:t>
      </w:r>
      <w:r w:rsidR="0011131F" w:rsidRPr="007E2AAE">
        <w:t xml:space="preserve">: 1,875 </w:t>
      </w:r>
      <w:r w:rsidR="0011131F" w:rsidRPr="007E2AAE">
        <w:rPr>
          <w:cs/>
        </w:rPr>
        <w:t>ล้านบาท</w:t>
      </w:r>
      <w:r w:rsidR="0011131F" w:rsidRPr="007E2AAE">
        <w:t>)</w:t>
      </w:r>
    </w:p>
    <w:p w:rsidR="00527362" w:rsidRPr="007E2AAE" w:rsidRDefault="000D2E41" w:rsidP="000E7E9C">
      <w:pPr>
        <w:spacing w:before="120" w:after="120"/>
        <w:ind w:left="547" w:hanging="547"/>
        <w:jc w:val="thaiDistribute"/>
        <w:rPr>
          <w:b/>
          <w:bCs/>
        </w:rPr>
      </w:pPr>
      <w:r w:rsidRPr="007E2AAE">
        <w:rPr>
          <w:b/>
          <w:bCs/>
        </w:rPr>
        <w:t>2</w:t>
      </w:r>
      <w:r w:rsidR="0011131F" w:rsidRPr="007E2AAE">
        <w:rPr>
          <w:b/>
          <w:bCs/>
        </w:rPr>
        <w:t>6</w:t>
      </w:r>
      <w:r w:rsidR="00F54410" w:rsidRPr="007E2AAE">
        <w:rPr>
          <w:b/>
          <w:bCs/>
        </w:rPr>
        <w:t>.</w:t>
      </w:r>
      <w:r w:rsidR="00F54410" w:rsidRPr="007E2AAE">
        <w:rPr>
          <w:b/>
          <w:bCs/>
        </w:rPr>
        <w:tab/>
      </w:r>
      <w:r w:rsidR="00527362" w:rsidRPr="007E2AAE">
        <w:rPr>
          <w:b/>
          <w:bCs/>
          <w:cs/>
        </w:rPr>
        <w:t xml:space="preserve">หุ้นกู้ </w:t>
      </w:r>
    </w:p>
    <w:tbl>
      <w:tblPr>
        <w:tblW w:w="9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70"/>
        <w:gridCol w:w="1170"/>
        <w:gridCol w:w="1170"/>
        <w:gridCol w:w="1174"/>
      </w:tblGrid>
      <w:tr w:rsidR="00792B78" w:rsidRPr="007E2AAE" w:rsidTr="00371D8C">
        <w:trPr>
          <w:cantSplit/>
        </w:trPr>
        <w:tc>
          <w:tcPr>
            <w:tcW w:w="9364" w:type="dxa"/>
            <w:gridSpan w:val="5"/>
            <w:hideMark/>
          </w:tcPr>
          <w:p w:rsidR="00792B78" w:rsidRPr="007E2AAE" w:rsidRDefault="00792B78" w:rsidP="000E7E9C">
            <w:pPr>
              <w:tabs>
                <w:tab w:val="left" w:pos="900"/>
              </w:tabs>
              <w:overflowPunct/>
              <w:jc w:val="right"/>
              <w:textAlignment w:val="auto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(หน่วย</w:t>
            </w:r>
            <w:r w:rsidRPr="007E2AAE">
              <w:rPr>
                <w:sz w:val="28"/>
                <w:szCs w:val="28"/>
              </w:rPr>
              <w:t xml:space="preserve">: </w:t>
            </w:r>
            <w:r w:rsidRPr="007E2AAE">
              <w:rPr>
                <w:sz w:val="28"/>
                <w:szCs w:val="28"/>
                <w:cs/>
              </w:rPr>
              <w:t>พันบาท)</w:t>
            </w:r>
          </w:p>
        </w:tc>
      </w:tr>
      <w:tr w:rsidR="00792B78" w:rsidRPr="007E2AAE" w:rsidTr="00371D8C">
        <w:trPr>
          <w:cantSplit/>
        </w:trPr>
        <w:tc>
          <w:tcPr>
            <w:tcW w:w="4680" w:type="dxa"/>
          </w:tcPr>
          <w:p w:rsidR="00792B78" w:rsidRPr="007E2AAE" w:rsidRDefault="00792B78" w:rsidP="000E7E9C">
            <w:pPr>
              <w:tabs>
                <w:tab w:val="left" w:pos="900"/>
              </w:tabs>
              <w:overflowPunct/>
              <w:jc w:val="thaiDistribute"/>
              <w:textAlignment w:val="auto"/>
              <w:rPr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:rsidR="00792B78" w:rsidRPr="007E2AAE" w:rsidRDefault="00792B78" w:rsidP="000E7E9C">
            <w:pPr>
              <w:pBdr>
                <w:bottom w:val="single" w:sz="2" w:space="1" w:color="auto"/>
              </w:pBdr>
              <w:overflowPunct/>
              <w:ind w:left="-22" w:right="-17"/>
              <w:jc w:val="center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</w:tcPr>
          <w:p w:rsidR="00792B78" w:rsidRPr="007E2AAE" w:rsidRDefault="00792B78" w:rsidP="000E7E9C">
            <w:pPr>
              <w:pBdr>
                <w:bottom w:val="single" w:sz="2" w:space="1" w:color="auto"/>
              </w:pBdr>
              <w:overflowPunct/>
              <w:ind w:left="-22" w:right="-17"/>
              <w:jc w:val="center"/>
              <w:textAlignment w:val="auto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B78" w:rsidRPr="007E2AAE" w:rsidTr="00371D8C">
        <w:trPr>
          <w:cantSplit/>
        </w:trPr>
        <w:tc>
          <w:tcPr>
            <w:tcW w:w="4680" w:type="dxa"/>
          </w:tcPr>
          <w:p w:rsidR="00792B78" w:rsidRPr="007E2AAE" w:rsidRDefault="00792B78" w:rsidP="000E7E9C">
            <w:pPr>
              <w:tabs>
                <w:tab w:val="left" w:pos="900"/>
              </w:tabs>
              <w:overflowPunct/>
              <w:jc w:val="thaiDistribute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:rsidR="00792B78" w:rsidRPr="007E2AAE" w:rsidRDefault="004D3763" w:rsidP="000E7E9C">
            <w:pPr>
              <w:overflowPunct/>
              <w:ind w:left="-22" w:right="-17"/>
              <w:jc w:val="center"/>
              <w:textAlignment w:val="auto"/>
              <w:rPr>
                <w:sz w:val="28"/>
                <w:szCs w:val="28"/>
                <w:u w:val="single"/>
              </w:rPr>
            </w:pPr>
            <w:r w:rsidRPr="007E2AAE"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hideMark/>
          </w:tcPr>
          <w:p w:rsidR="00792B78" w:rsidRPr="007E2AAE" w:rsidRDefault="004D3763" w:rsidP="000E7E9C">
            <w:pPr>
              <w:overflowPunct/>
              <w:ind w:left="-22" w:right="-17"/>
              <w:jc w:val="center"/>
              <w:textAlignment w:val="auto"/>
              <w:rPr>
                <w:sz w:val="28"/>
                <w:szCs w:val="28"/>
                <w:u w:val="single"/>
              </w:rPr>
            </w:pPr>
            <w:r w:rsidRPr="007E2AAE">
              <w:rPr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</w:tcPr>
          <w:p w:rsidR="00792B78" w:rsidRPr="007E2AAE" w:rsidRDefault="004D3763" w:rsidP="000E7E9C">
            <w:pPr>
              <w:overflowPunct/>
              <w:ind w:left="-22" w:right="-17"/>
              <w:jc w:val="center"/>
              <w:textAlignment w:val="auto"/>
              <w:rPr>
                <w:sz w:val="28"/>
                <w:szCs w:val="28"/>
                <w:u w:val="single"/>
              </w:rPr>
            </w:pPr>
            <w:r w:rsidRPr="007E2AAE"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1173" w:type="dxa"/>
          </w:tcPr>
          <w:p w:rsidR="00792B78" w:rsidRPr="007E2AAE" w:rsidRDefault="004D3763" w:rsidP="000E7E9C">
            <w:pPr>
              <w:overflowPunct/>
              <w:ind w:left="-22" w:right="-17"/>
              <w:jc w:val="center"/>
              <w:textAlignment w:val="auto"/>
              <w:rPr>
                <w:sz w:val="28"/>
                <w:szCs w:val="28"/>
                <w:u w:val="single"/>
              </w:rPr>
            </w:pPr>
            <w:r w:rsidRPr="007E2AAE">
              <w:rPr>
                <w:sz w:val="28"/>
                <w:szCs w:val="28"/>
                <w:u w:val="single"/>
              </w:rPr>
              <w:t>2561</w:t>
            </w:r>
          </w:p>
        </w:tc>
      </w:tr>
      <w:tr w:rsidR="007F6D0F" w:rsidRPr="007E2AAE" w:rsidTr="00371D8C">
        <w:trPr>
          <w:cantSplit/>
        </w:trPr>
        <w:tc>
          <w:tcPr>
            <w:tcW w:w="4680" w:type="dxa"/>
            <w:hideMark/>
          </w:tcPr>
          <w:p w:rsidR="007F6D0F" w:rsidRPr="007E2AAE" w:rsidRDefault="00EB0A5A" w:rsidP="000E7E9C">
            <w:pPr>
              <w:tabs>
                <w:tab w:val="left" w:pos="502"/>
              </w:tabs>
              <w:overflowPunct/>
              <w:ind w:left="372" w:right="75" w:hanging="372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:rsidR="007F6D0F" w:rsidRPr="007E2AAE" w:rsidRDefault="00EB0A5A" w:rsidP="000E7E9C">
            <w:pP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1,291,116</w:t>
            </w:r>
          </w:p>
        </w:tc>
        <w:tc>
          <w:tcPr>
            <w:tcW w:w="1170" w:type="dxa"/>
            <w:vAlign w:val="bottom"/>
          </w:tcPr>
          <w:p w:rsidR="007F6D0F" w:rsidRPr="007E2AAE" w:rsidRDefault="007F6D0F" w:rsidP="000E7E9C">
            <w:pP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1,252,666</w:t>
            </w:r>
          </w:p>
        </w:tc>
        <w:tc>
          <w:tcPr>
            <w:tcW w:w="1170" w:type="dxa"/>
            <w:vAlign w:val="bottom"/>
          </w:tcPr>
          <w:p w:rsidR="007F6D0F" w:rsidRPr="007E2AAE" w:rsidRDefault="004145A3" w:rsidP="000E7E9C">
            <w:pP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1,218,344</w:t>
            </w:r>
          </w:p>
        </w:tc>
        <w:tc>
          <w:tcPr>
            <w:tcW w:w="1173" w:type="dxa"/>
            <w:vAlign w:val="bottom"/>
          </w:tcPr>
          <w:p w:rsidR="007F6D0F" w:rsidRPr="007E2AAE" w:rsidRDefault="007F6D0F" w:rsidP="000E7E9C">
            <w:pP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1,213,829</w:t>
            </w:r>
          </w:p>
        </w:tc>
      </w:tr>
      <w:tr w:rsidR="007F6D0F" w:rsidRPr="007E2AAE" w:rsidTr="00371D8C">
        <w:trPr>
          <w:cantSplit/>
        </w:trPr>
        <w:tc>
          <w:tcPr>
            <w:tcW w:w="4680" w:type="dxa"/>
          </w:tcPr>
          <w:p w:rsidR="007F6D0F" w:rsidRPr="007E2AAE" w:rsidRDefault="007F6D0F" w:rsidP="000E7E9C">
            <w:pPr>
              <w:tabs>
                <w:tab w:val="left" w:pos="502"/>
              </w:tabs>
              <w:overflowPunct/>
              <w:ind w:left="372" w:right="75" w:hanging="372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หัก</w:t>
            </w:r>
            <w:r w:rsidRPr="007E2AAE">
              <w:rPr>
                <w:sz w:val="28"/>
                <w:szCs w:val="28"/>
              </w:rPr>
              <w:t>:</w:t>
            </w:r>
            <w:r w:rsidRPr="007E2AAE">
              <w:rPr>
                <w:sz w:val="28"/>
                <w:szCs w:val="28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170" w:type="dxa"/>
            <w:vAlign w:val="bottom"/>
          </w:tcPr>
          <w:p w:rsidR="007F6D0F" w:rsidRPr="007E2AAE" w:rsidRDefault="00A12FE4" w:rsidP="000E7E9C">
            <w:pP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72,772</w:t>
            </w:r>
          </w:p>
        </w:tc>
        <w:tc>
          <w:tcPr>
            <w:tcW w:w="1170" w:type="dxa"/>
            <w:vAlign w:val="bottom"/>
          </w:tcPr>
          <w:p w:rsidR="007F6D0F" w:rsidRPr="007E2AAE" w:rsidRDefault="007F6D0F" w:rsidP="000E7E9C">
            <w:pP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(38,837)</w:t>
            </w:r>
          </w:p>
        </w:tc>
        <w:tc>
          <w:tcPr>
            <w:tcW w:w="1170" w:type="dxa"/>
            <w:vAlign w:val="bottom"/>
          </w:tcPr>
          <w:p w:rsidR="007F6D0F" w:rsidRPr="007E2AAE" w:rsidRDefault="00A12FE4" w:rsidP="000E7E9C">
            <w:pP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:rsidR="007F6D0F" w:rsidRPr="007E2AAE" w:rsidRDefault="007F6D0F" w:rsidP="000E7E9C">
            <w:pP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</w:tr>
      <w:tr w:rsidR="007F6D0F" w:rsidRPr="007E2AAE" w:rsidTr="00371D8C">
        <w:trPr>
          <w:cantSplit/>
        </w:trPr>
        <w:tc>
          <w:tcPr>
            <w:tcW w:w="4680" w:type="dxa"/>
            <w:hideMark/>
          </w:tcPr>
          <w:p w:rsidR="007F6D0F" w:rsidRPr="007E2AAE" w:rsidRDefault="007F6D0F" w:rsidP="000E7E9C">
            <w:pPr>
              <w:tabs>
                <w:tab w:val="left" w:pos="502"/>
              </w:tabs>
              <w:overflowPunct/>
              <w:ind w:left="795" w:right="75" w:hanging="450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ส่วนที่ถึงกำหนดชำระเกินกว่าหนึ่งปี แต่ถูกจัดประเภทเป็นหนี้สินหมุนเวียน</w:t>
            </w:r>
          </w:p>
        </w:tc>
        <w:tc>
          <w:tcPr>
            <w:tcW w:w="1170" w:type="dxa"/>
            <w:vAlign w:val="bottom"/>
          </w:tcPr>
          <w:p w:rsidR="007F6D0F" w:rsidRPr="007E2AAE" w:rsidRDefault="00A12FE4" w:rsidP="000E7E9C">
            <w:pPr>
              <w:pBdr>
                <w:bottom w:val="single" w:sz="2" w:space="1" w:color="auto"/>
              </w:pBd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(1,218,344)</w:t>
            </w:r>
          </w:p>
        </w:tc>
        <w:tc>
          <w:tcPr>
            <w:tcW w:w="1170" w:type="dxa"/>
            <w:vAlign w:val="bottom"/>
          </w:tcPr>
          <w:p w:rsidR="007F6D0F" w:rsidRPr="007E2AAE" w:rsidRDefault="007F6D0F" w:rsidP="000E7E9C">
            <w:pPr>
              <w:pBdr>
                <w:bottom w:val="single" w:sz="2" w:space="1" w:color="auto"/>
              </w:pBd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(1,213,829)</w:t>
            </w:r>
          </w:p>
        </w:tc>
        <w:tc>
          <w:tcPr>
            <w:tcW w:w="1170" w:type="dxa"/>
            <w:vAlign w:val="bottom"/>
          </w:tcPr>
          <w:p w:rsidR="007F6D0F" w:rsidRPr="007E2AAE" w:rsidRDefault="00A12FE4" w:rsidP="000E7E9C">
            <w:pPr>
              <w:pBdr>
                <w:bottom w:val="single" w:sz="2" w:space="1" w:color="auto"/>
              </w:pBd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(1,218,344)</w:t>
            </w:r>
          </w:p>
        </w:tc>
        <w:tc>
          <w:tcPr>
            <w:tcW w:w="1173" w:type="dxa"/>
            <w:vAlign w:val="bottom"/>
          </w:tcPr>
          <w:p w:rsidR="007F6D0F" w:rsidRPr="007E2AAE" w:rsidRDefault="007F6D0F" w:rsidP="000E7E9C">
            <w:pPr>
              <w:pBdr>
                <w:bottom w:val="single" w:sz="2" w:space="1" w:color="auto"/>
              </w:pBd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(1,213,829)</w:t>
            </w:r>
          </w:p>
        </w:tc>
      </w:tr>
      <w:tr w:rsidR="007F6D0F" w:rsidRPr="007E2AAE" w:rsidTr="00371D8C">
        <w:trPr>
          <w:cantSplit/>
        </w:trPr>
        <w:tc>
          <w:tcPr>
            <w:tcW w:w="4680" w:type="dxa"/>
            <w:hideMark/>
          </w:tcPr>
          <w:p w:rsidR="007F6D0F" w:rsidRPr="007E2AAE" w:rsidRDefault="007F6D0F" w:rsidP="000E7E9C">
            <w:pPr>
              <w:overflowPunct/>
              <w:ind w:right="75"/>
              <w:jc w:val="thaiDistribute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:rsidR="007F6D0F" w:rsidRPr="007E2AAE" w:rsidRDefault="00EB0A5A" w:rsidP="000E7E9C">
            <w:pPr>
              <w:pBdr>
                <w:bottom w:val="double" w:sz="4" w:space="1" w:color="auto"/>
              </w:pBd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F6D0F" w:rsidRPr="007E2AAE" w:rsidRDefault="007F6D0F" w:rsidP="000E7E9C">
            <w:pPr>
              <w:pBdr>
                <w:bottom w:val="double" w:sz="4" w:space="1" w:color="auto"/>
              </w:pBd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F6D0F" w:rsidRPr="007E2AAE" w:rsidRDefault="004145A3" w:rsidP="000E7E9C">
            <w:pPr>
              <w:pBdr>
                <w:bottom w:val="double" w:sz="4" w:space="1" w:color="auto"/>
              </w:pBd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173" w:type="dxa"/>
            <w:vAlign w:val="bottom"/>
          </w:tcPr>
          <w:p w:rsidR="007F6D0F" w:rsidRPr="007E2AAE" w:rsidRDefault="007F6D0F" w:rsidP="000E7E9C">
            <w:pPr>
              <w:pBdr>
                <w:bottom w:val="double" w:sz="4" w:space="1" w:color="auto"/>
              </w:pBdr>
              <w:tabs>
                <w:tab w:val="decimal" w:pos="878"/>
              </w:tabs>
              <w:overflowPunct/>
              <w:ind w:left="-22" w:right="-17"/>
              <w:textAlignment w:val="auto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</w:tr>
    </w:tbl>
    <w:p w:rsidR="007F54D8" w:rsidRPr="007E2AAE" w:rsidRDefault="007F54D8" w:rsidP="000E7E9C">
      <w:pPr>
        <w:spacing w:before="240" w:after="120"/>
        <w:ind w:left="547"/>
        <w:jc w:val="thaiDistribute"/>
      </w:pPr>
      <w:r w:rsidRPr="007E2AAE">
        <w:rPr>
          <w:cs/>
        </w:rPr>
        <w:t>การเปลี่ยนแปลงของบัญชีหุ้นกู้</w:t>
      </w:r>
      <w:r w:rsidR="00C833AF" w:rsidRPr="007E2AAE">
        <w:rPr>
          <w:cs/>
        </w:rPr>
        <w:t xml:space="preserve">สำหรับปีสิ้นสุดวันที่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="006603D8" w:rsidRPr="007E2AAE">
        <w:t xml:space="preserve"> </w:t>
      </w:r>
      <w:r w:rsidR="00AD235D" w:rsidRPr="007E2AAE">
        <w:rPr>
          <w:cs/>
        </w:rPr>
        <w:t>มีรายละเอียด</w:t>
      </w:r>
      <w:r w:rsidRPr="007E2AAE">
        <w:rPr>
          <w:cs/>
        </w:rPr>
        <w:t>ดังนี้</w:t>
      </w:r>
    </w:p>
    <w:tbl>
      <w:tblPr>
        <w:tblW w:w="910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2"/>
        <w:gridCol w:w="2310"/>
        <w:gridCol w:w="2310"/>
      </w:tblGrid>
      <w:tr w:rsidR="00792B78" w:rsidRPr="007E2AAE" w:rsidTr="00792B78">
        <w:trPr>
          <w:cantSplit/>
        </w:trPr>
        <w:tc>
          <w:tcPr>
            <w:tcW w:w="4482" w:type="dxa"/>
          </w:tcPr>
          <w:p w:rsidR="00792B78" w:rsidRPr="007E2AAE" w:rsidRDefault="00792B78" w:rsidP="000E7E9C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u w:val="single"/>
              </w:rPr>
            </w:pPr>
            <w:r w:rsidRPr="007E2AAE">
              <w:tab/>
            </w:r>
          </w:p>
        </w:tc>
        <w:tc>
          <w:tcPr>
            <w:tcW w:w="4620" w:type="dxa"/>
            <w:gridSpan w:val="2"/>
          </w:tcPr>
          <w:p w:rsidR="00792B78" w:rsidRPr="007E2AAE" w:rsidRDefault="00792B78" w:rsidP="000E7E9C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u w:val="single"/>
              </w:rPr>
            </w:pPr>
            <w:r w:rsidRPr="007E2AAE">
              <w:t>(</w:t>
            </w:r>
            <w:r w:rsidRPr="007E2AAE">
              <w:rPr>
                <w:cs/>
              </w:rPr>
              <w:t>หน่วย:</w:t>
            </w:r>
            <w:r w:rsidRPr="007E2AAE">
              <w:t xml:space="preserve"> </w:t>
            </w:r>
            <w:r w:rsidRPr="007E2AAE">
              <w:rPr>
                <w:cs/>
              </w:rPr>
              <w:t>พันบาท</w:t>
            </w:r>
            <w:r w:rsidRPr="007E2AAE">
              <w:t>)</w:t>
            </w:r>
          </w:p>
        </w:tc>
      </w:tr>
      <w:tr w:rsidR="00792B78" w:rsidRPr="007E2AAE" w:rsidTr="00792B78">
        <w:tc>
          <w:tcPr>
            <w:tcW w:w="4482" w:type="dxa"/>
          </w:tcPr>
          <w:p w:rsidR="00792B78" w:rsidRPr="007E2AAE" w:rsidRDefault="00792B78" w:rsidP="000E7E9C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u w:val="single"/>
              </w:rPr>
            </w:pPr>
          </w:p>
        </w:tc>
        <w:tc>
          <w:tcPr>
            <w:tcW w:w="2310" w:type="dxa"/>
          </w:tcPr>
          <w:p w:rsidR="00792B78" w:rsidRPr="007E2AAE" w:rsidRDefault="00792B78" w:rsidP="000E7E9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</w:pPr>
            <w:r w:rsidRPr="007E2AAE">
              <w:rPr>
                <w:cs/>
              </w:rPr>
              <w:t>งบการเงินรวม</w:t>
            </w:r>
          </w:p>
        </w:tc>
        <w:tc>
          <w:tcPr>
            <w:tcW w:w="2310" w:type="dxa"/>
          </w:tcPr>
          <w:p w:rsidR="00792B78" w:rsidRPr="007E2AAE" w:rsidRDefault="00792B78" w:rsidP="000E7E9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</w:pPr>
            <w:r w:rsidRPr="007E2AAE">
              <w:rPr>
                <w:cs/>
              </w:rPr>
              <w:t>งบการเงินเฉพาะกิจการ</w:t>
            </w:r>
          </w:p>
        </w:tc>
      </w:tr>
      <w:tr w:rsidR="00792B78" w:rsidRPr="007E2AAE" w:rsidTr="00271448">
        <w:trPr>
          <w:trHeight w:val="70"/>
        </w:trPr>
        <w:tc>
          <w:tcPr>
            <w:tcW w:w="4482" w:type="dxa"/>
          </w:tcPr>
          <w:p w:rsidR="00792B78" w:rsidRPr="007E2AAE" w:rsidRDefault="00792B78" w:rsidP="000E7E9C">
            <w:pPr>
              <w:tabs>
                <w:tab w:val="left" w:pos="360"/>
              </w:tabs>
              <w:ind w:left="72" w:hanging="72"/>
              <w:jc w:val="both"/>
              <w:rPr>
                <w:cs/>
              </w:rPr>
            </w:pPr>
            <w:r w:rsidRPr="007E2AAE">
              <w:rPr>
                <w:cs/>
              </w:rPr>
              <w:t xml:space="preserve">ยอดคงเหลือ ณ วันที่ </w:t>
            </w:r>
            <w:r w:rsidRPr="007E2AAE">
              <w:t>1</w:t>
            </w:r>
            <w:r w:rsidRPr="007E2AAE">
              <w:rPr>
                <w:cs/>
              </w:rPr>
              <w:t xml:space="preserve"> มกราคม </w:t>
            </w:r>
            <w:r w:rsidR="004D3763" w:rsidRPr="007E2AAE">
              <w:t>2562</w:t>
            </w:r>
          </w:p>
        </w:tc>
        <w:tc>
          <w:tcPr>
            <w:tcW w:w="2310" w:type="dxa"/>
            <w:vAlign w:val="bottom"/>
          </w:tcPr>
          <w:p w:rsidR="00792B78" w:rsidRPr="007E2AAE" w:rsidRDefault="00271448" w:rsidP="000E7E9C">
            <w:pPr>
              <w:tabs>
                <w:tab w:val="decimal" w:pos="1781"/>
              </w:tabs>
              <w:ind w:left="12" w:right="12"/>
              <w:jc w:val="both"/>
            </w:pPr>
            <w:r w:rsidRPr="007E2AAE">
              <w:t>1,252,666</w:t>
            </w:r>
          </w:p>
        </w:tc>
        <w:tc>
          <w:tcPr>
            <w:tcW w:w="2310" w:type="dxa"/>
            <w:vAlign w:val="bottom"/>
          </w:tcPr>
          <w:p w:rsidR="00792B78" w:rsidRPr="007E2AAE" w:rsidRDefault="00271448" w:rsidP="000E7E9C">
            <w:pPr>
              <w:tabs>
                <w:tab w:val="decimal" w:pos="1781"/>
              </w:tabs>
              <w:ind w:left="12" w:right="12"/>
              <w:jc w:val="both"/>
            </w:pPr>
            <w:r w:rsidRPr="007E2AAE">
              <w:t>1,213,829</w:t>
            </w:r>
          </w:p>
        </w:tc>
      </w:tr>
      <w:tr w:rsidR="00792B78" w:rsidRPr="007E2AAE" w:rsidTr="00792B78">
        <w:tc>
          <w:tcPr>
            <w:tcW w:w="4482" w:type="dxa"/>
          </w:tcPr>
          <w:p w:rsidR="00792B78" w:rsidRPr="007E2AAE" w:rsidRDefault="00792B78" w:rsidP="000E7E9C">
            <w:pPr>
              <w:tabs>
                <w:tab w:val="left" w:pos="504"/>
              </w:tabs>
              <w:rPr>
                <w:cs/>
              </w:rPr>
            </w:pPr>
            <w:r w:rsidRPr="007E2AAE">
              <w:rPr>
                <w:cs/>
              </w:rPr>
              <w:t>บวก</w:t>
            </w:r>
            <w:r w:rsidRPr="007E2AAE">
              <w:t>:</w:t>
            </w:r>
            <w:r w:rsidRPr="007E2AAE">
              <w:tab/>
            </w:r>
            <w:r w:rsidR="00EB0A5A" w:rsidRPr="007E2AAE">
              <w:rPr>
                <w:cs/>
              </w:rPr>
              <w:t>ออกจำหน่าย</w:t>
            </w:r>
            <w:r w:rsidRPr="007E2AAE">
              <w:rPr>
                <w:cs/>
              </w:rPr>
              <w:t>หุ้นกู้</w:t>
            </w:r>
          </w:p>
        </w:tc>
        <w:tc>
          <w:tcPr>
            <w:tcW w:w="2310" w:type="dxa"/>
            <w:vAlign w:val="bottom"/>
          </w:tcPr>
          <w:p w:rsidR="00792B78" w:rsidRPr="007E2AAE" w:rsidRDefault="00EB0A5A" w:rsidP="000E7E9C">
            <w:pPr>
              <w:tabs>
                <w:tab w:val="decimal" w:pos="1781"/>
              </w:tabs>
              <w:ind w:left="12" w:right="12"/>
              <w:jc w:val="both"/>
            </w:pPr>
            <w:r w:rsidRPr="007E2AAE">
              <w:t>173,500</w:t>
            </w:r>
          </w:p>
        </w:tc>
        <w:tc>
          <w:tcPr>
            <w:tcW w:w="2310" w:type="dxa"/>
            <w:vAlign w:val="bottom"/>
          </w:tcPr>
          <w:p w:rsidR="00792B78" w:rsidRPr="007E2AAE" w:rsidRDefault="00355651" w:rsidP="000E7E9C">
            <w:pPr>
              <w:tabs>
                <w:tab w:val="decimal" w:pos="1781"/>
              </w:tabs>
              <w:ind w:left="12" w:right="12"/>
              <w:jc w:val="both"/>
            </w:pPr>
            <w:r w:rsidRPr="007E2AAE">
              <w:t>-</w:t>
            </w:r>
          </w:p>
        </w:tc>
      </w:tr>
      <w:tr w:rsidR="00792B78" w:rsidRPr="007E2AAE" w:rsidTr="00792B78">
        <w:tc>
          <w:tcPr>
            <w:tcW w:w="4482" w:type="dxa"/>
          </w:tcPr>
          <w:p w:rsidR="00792B78" w:rsidRPr="007E2AAE" w:rsidRDefault="00792B78" w:rsidP="000E7E9C">
            <w:pPr>
              <w:tabs>
                <w:tab w:val="left" w:pos="522"/>
              </w:tabs>
              <w:rPr>
                <w:cs/>
              </w:rPr>
            </w:pPr>
            <w:r w:rsidRPr="007E2AAE">
              <w:rPr>
                <w:cs/>
              </w:rPr>
              <w:tab/>
              <w:t>ตัดจำหน่ายค่าธรรมเนียมในการออกหุ้นกู้</w:t>
            </w:r>
          </w:p>
        </w:tc>
        <w:tc>
          <w:tcPr>
            <w:tcW w:w="2310" w:type="dxa"/>
            <w:vAlign w:val="bottom"/>
          </w:tcPr>
          <w:p w:rsidR="00792B78" w:rsidRPr="007E2AAE" w:rsidRDefault="00EB0A5A" w:rsidP="000E7E9C">
            <w:pPr>
              <w:tabs>
                <w:tab w:val="decimal" w:pos="1781"/>
              </w:tabs>
              <w:ind w:left="12" w:right="12"/>
              <w:jc w:val="both"/>
            </w:pPr>
            <w:r w:rsidRPr="007E2AAE">
              <w:t>4,515</w:t>
            </w:r>
          </w:p>
        </w:tc>
        <w:tc>
          <w:tcPr>
            <w:tcW w:w="2310" w:type="dxa"/>
            <w:vAlign w:val="bottom"/>
          </w:tcPr>
          <w:p w:rsidR="00792B78" w:rsidRPr="007E2AAE" w:rsidRDefault="00C52034" w:rsidP="000E7E9C">
            <w:pPr>
              <w:tabs>
                <w:tab w:val="decimal" w:pos="1781"/>
              </w:tabs>
              <w:ind w:right="12"/>
              <w:jc w:val="both"/>
            </w:pPr>
            <w:r w:rsidRPr="007E2AAE">
              <w:t>4,515</w:t>
            </w:r>
          </w:p>
        </w:tc>
      </w:tr>
      <w:tr w:rsidR="00EB0A5A" w:rsidRPr="007E2AAE" w:rsidTr="00792B78">
        <w:tc>
          <w:tcPr>
            <w:tcW w:w="4482" w:type="dxa"/>
          </w:tcPr>
          <w:p w:rsidR="00EB0A5A" w:rsidRPr="007E2AAE" w:rsidRDefault="00EB0A5A" w:rsidP="000E7E9C">
            <w:pPr>
              <w:tabs>
                <w:tab w:val="left" w:pos="522"/>
              </w:tabs>
              <w:rPr>
                <w:cs/>
              </w:rPr>
            </w:pPr>
            <w:r w:rsidRPr="007E2AAE">
              <w:rPr>
                <w:cs/>
              </w:rPr>
              <w:tab/>
              <w:t>ตัดจำหน่ายดอกเบี้ยจ่ายล่วงหน้า</w:t>
            </w:r>
          </w:p>
        </w:tc>
        <w:tc>
          <w:tcPr>
            <w:tcW w:w="2310" w:type="dxa"/>
            <w:vAlign w:val="bottom"/>
          </w:tcPr>
          <w:p w:rsidR="00EB0A5A" w:rsidRPr="007E2AAE" w:rsidRDefault="00EB0A5A" w:rsidP="000E7E9C">
            <w:pPr>
              <w:tabs>
                <w:tab w:val="decimal" w:pos="1781"/>
              </w:tabs>
              <w:ind w:left="12" w:right="12"/>
              <w:jc w:val="both"/>
            </w:pPr>
            <w:r w:rsidRPr="007E2AAE">
              <w:t>6,648</w:t>
            </w:r>
          </w:p>
        </w:tc>
        <w:tc>
          <w:tcPr>
            <w:tcW w:w="2310" w:type="dxa"/>
            <w:vAlign w:val="bottom"/>
          </w:tcPr>
          <w:p w:rsidR="00EB0A5A" w:rsidRPr="007E2AAE" w:rsidRDefault="00EB0A5A" w:rsidP="000E7E9C">
            <w:pPr>
              <w:tabs>
                <w:tab w:val="decimal" w:pos="1781"/>
              </w:tabs>
              <w:ind w:right="12"/>
              <w:jc w:val="both"/>
            </w:pPr>
            <w:r w:rsidRPr="007E2AAE">
              <w:t>-</w:t>
            </w:r>
          </w:p>
        </w:tc>
      </w:tr>
      <w:tr w:rsidR="00792B78" w:rsidRPr="007E2AAE" w:rsidTr="00792B78">
        <w:tc>
          <w:tcPr>
            <w:tcW w:w="4482" w:type="dxa"/>
          </w:tcPr>
          <w:p w:rsidR="00792B78" w:rsidRPr="007E2AAE" w:rsidRDefault="00792B78" w:rsidP="000E7E9C">
            <w:pPr>
              <w:tabs>
                <w:tab w:val="left" w:pos="504"/>
              </w:tabs>
              <w:rPr>
                <w:cs/>
              </w:rPr>
            </w:pPr>
            <w:r w:rsidRPr="007E2AAE">
              <w:rPr>
                <w:cs/>
              </w:rPr>
              <w:t>หัก:</w:t>
            </w:r>
            <w:r w:rsidRPr="007E2AAE">
              <w:rPr>
                <w:cs/>
              </w:rPr>
              <w:tab/>
              <w:t>จ่ายชำระคืน</w:t>
            </w:r>
          </w:p>
        </w:tc>
        <w:tc>
          <w:tcPr>
            <w:tcW w:w="2310" w:type="dxa"/>
            <w:vAlign w:val="bottom"/>
          </w:tcPr>
          <w:p w:rsidR="00792B78" w:rsidRPr="007E2AAE" w:rsidRDefault="00EB0A5A" w:rsidP="000E7E9C">
            <w:pPr>
              <w:tabs>
                <w:tab w:val="decimal" w:pos="1781"/>
              </w:tabs>
              <w:ind w:left="12" w:right="12"/>
              <w:jc w:val="both"/>
            </w:pPr>
            <w:r w:rsidRPr="007E2AAE">
              <w:t>(140,000)</w:t>
            </w:r>
          </w:p>
        </w:tc>
        <w:tc>
          <w:tcPr>
            <w:tcW w:w="2310" w:type="dxa"/>
            <w:vAlign w:val="bottom"/>
          </w:tcPr>
          <w:p w:rsidR="00792B78" w:rsidRPr="007E2AAE" w:rsidRDefault="00C52034" w:rsidP="000E7E9C">
            <w:pPr>
              <w:tabs>
                <w:tab w:val="decimal" w:pos="1781"/>
              </w:tabs>
              <w:ind w:left="12" w:right="12"/>
              <w:jc w:val="both"/>
            </w:pPr>
            <w:r w:rsidRPr="007E2AAE">
              <w:t>-</w:t>
            </w:r>
          </w:p>
        </w:tc>
      </w:tr>
      <w:tr w:rsidR="000F466A" w:rsidRPr="007E2AAE" w:rsidTr="00792B78">
        <w:tc>
          <w:tcPr>
            <w:tcW w:w="4482" w:type="dxa"/>
          </w:tcPr>
          <w:p w:rsidR="000F466A" w:rsidRPr="007E2AAE" w:rsidRDefault="00EB0A5A" w:rsidP="000E7E9C">
            <w:pPr>
              <w:tabs>
                <w:tab w:val="left" w:pos="504"/>
              </w:tabs>
              <w:ind w:left="500"/>
              <w:rPr>
                <w:cs/>
              </w:rPr>
            </w:pPr>
            <w:r w:rsidRPr="007E2AAE">
              <w:rPr>
                <w:cs/>
              </w:rPr>
              <w:t>ดอกเบี้ยจ่ายล่วงหน้า</w:t>
            </w:r>
            <w:r w:rsidR="000F466A" w:rsidRPr="007E2AAE">
              <w:rPr>
                <w:cs/>
              </w:rPr>
              <w:t>รอตัดบัญชี</w:t>
            </w:r>
          </w:p>
        </w:tc>
        <w:tc>
          <w:tcPr>
            <w:tcW w:w="2310" w:type="dxa"/>
            <w:vAlign w:val="bottom"/>
          </w:tcPr>
          <w:p w:rsidR="000F466A" w:rsidRPr="007E2AAE" w:rsidRDefault="00EB0A5A" w:rsidP="000E7E9C">
            <w:pPr>
              <w:pBdr>
                <w:bottom w:val="single" w:sz="4" w:space="1" w:color="auto"/>
              </w:pBdr>
              <w:tabs>
                <w:tab w:val="decimal" w:pos="1781"/>
              </w:tabs>
              <w:ind w:left="12" w:right="12"/>
              <w:jc w:val="both"/>
            </w:pPr>
            <w:r w:rsidRPr="007E2AAE">
              <w:t>(6,213)</w:t>
            </w:r>
          </w:p>
        </w:tc>
        <w:tc>
          <w:tcPr>
            <w:tcW w:w="2310" w:type="dxa"/>
            <w:vAlign w:val="bottom"/>
          </w:tcPr>
          <w:p w:rsidR="000F466A" w:rsidRPr="007E2AAE" w:rsidRDefault="00C52034" w:rsidP="000E7E9C">
            <w:pPr>
              <w:pBdr>
                <w:bottom w:val="single" w:sz="4" w:space="1" w:color="auto"/>
              </w:pBdr>
              <w:tabs>
                <w:tab w:val="decimal" w:pos="1781"/>
              </w:tabs>
              <w:ind w:left="12" w:right="12"/>
              <w:jc w:val="both"/>
            </w:pPr>
            <w:r w:rsidRPr="007E2AAE">
              <w:t>-</w:t>
            </w:r>
          </w:p>
        </w:tc>
      </w:tr>
      <w:tr w:rsidR="00792B78" w:rsidRPr="007E2AAE" w:rsidTr="00792B78">
        <w:tc>
          <w:tcPr>
            <w:tcW w:w="4482" w:type="dxa"/>
          </w:tcPr>
          <w:p w:rsidR="00792B78" w:rsidRPr="007E2AAE" w:rsidRDefault="00792B78" w:rsidP="000E7E9C">
            <w:pPr>
              <w:ind w:left="72" w:hanging="72"/>
              <w:rPr>
                <w:cs/>
              </w:rPr>
            </w:pPr>
            <w:r w:rsidRPr="007E2AAE">
              <w:rPr>
                <w:cs/>
              </w:rPr>
              <w:t xml:space="preserve">ยอดคงเหลือ ณ วันที่ </w:t>
            </w:r>
            <w:r w:rsidR="004D3763" w:rsidRPr="007E2AAE">
              <w:t xml:space="preserve">31 </w:t>
            </w:r>
            <w:r w:rsidR="004D3763" w:rsidRPr="007E2AAE">
              <w:rPr>
                <w:cs/>
              </w:rPr>
              <w:t xml:space="preserve">ธันวาคม </w:t>
            </w:r>
            <w:r w:rsidR="004D3763" w:rsidRPr="007E2AAE">
              <w:t>2562</w:t>
            </w:r>
          </w:p>
        </w:tc>
        <w:tc>
          <w:tcPr>
            <w:tcW w:w="2310" w:type="dxa"/>
            <w:vAlign w:val="bottom"/>
          </w:tcPr>
          <w:p w:rsidR="00792B78" w:rsidRPr="007E2AAE" w:rsidRDefault="00EB0A5A" w:rsidP="000E7E9C">
            <w:pPr>
              <w:pBdr>
                <w:bottom w:val="double" w:sz="4" w:space="1" w:color="auto"/>
              </w:pBdr>
              <w:tabs>
                <w:tab w:val="decimal" w:pos="1781"/>
              </w:tabs>
              <w:ind w:left="12" w:right="12"/>
              <w:jc w:val="both"/>
            </w:pPr>
            <w:r w:rsidRPr="007E2AAE">
              <w:t>1,291,116</w:t>
            </w:r>
          </w:p>
        </w:tc>
        <w:tc>
          <w:tcPr>
            <w:tcW w:w="2310" w:type="dxa"/>
            <w:vAlign w:val="bottom"/>
          </w:tcPr>
          <w:p w:rsidR="00792B78" w:rsidRPr="007E2AAE" w:rsidRDefault="00C52034" w:rsidP="000E7E9C">
            <w:pPr>
              <w:pBdr>
                <w:bottom w:val="double" w:sz="4" w:space="1" w:color="auto"/>
              </w:pBdr>
              <w:tabs>
                <w:tab w:val="decimal" w:pos="1781"/>
              </w:tabs>
              <w:ind w:left="12" w:right="12"/>
              <w:jc w:val="both"/>
            </w:pPr>
            <w:r w:rsidRPr="007E2AAE">
              <w:t>1,218,344</w:t>
            </w:r>
          </w:p>
        </w:tc>
      </w:tr>
    </w:tbl>
    <w:p w:rsidR="00401C33" w:rsidRPr="007E2AAE" w:rsidRDefault="00401C33">
      <w:pPr>
        <w:overflowPunct/>
        <w:autoSpaceDE/>
        <w:autoSpaceDN/>
        <w:adjustRightInd/>
        <w:textAlignment w:val="auto"/>
        <w:rPr>
          <w:spacing w:val="-4"/>
          <w:cs/>
        </w:rPr>
      </w:pPr>
      <w:r w:rsidRPr="007E2AAE">
        <w:rPr>
          <w:spacing w:val="-4"/>
          <w:cs/>
        </w:rPr>
        <w:br w:type="page"/>
      </w:r>
    </w:p>
    <w:p w:rsidR="00E2480C" w:rsidRPr="007E2AAE" w:rsidRDefault="00E2480C" w:rsidP="005407BD">
      <w:pPr>
        <w:spacing w:before="120" w:after="120" w:line="420" w:lineRule="exact"/>
        <w:ind w:left="547"/>
        <w:jc w:val="thaiDistribute"/>
      </w:pPr>
      <w:r w:rsidRPr="007E2AAE">
        <w:rPr>
          <w:spacing w:val="-4"/>
          <w:cs/>
        </w:rPr>
        <w:t>ในระหว่างปี บริษัทย่อยแห่งหนึ่งได้ออกและเสนอขายหุ้นกู้ตามมติที่ประชุมวิสามัญผู้ถือหุ้นของบริษัทย่อย</w:t>
      </w:r>
      <w:r w:rsidRPr="007E2AAE">
        <w:rPr>
          <w:cs/>
        </w:rPr>
        <w:t>ดังกล่าว</w:t>
      </w:r>
      <w:r w:rsidR="001D143E" w:rsidRPr="007E2AAE">
        <w:rPr>
          <w:cs/>
        </w:rPr>
        <w:t>เมื่อ</w:t>
      </w:r>
      <w:r w:rsidRPr="007E2AAE">
        <w:rPr>
          <w:cs/>
        </w:rPr>
        <w:t xml:space="preserve">วันที่ </w:t>
      </w:r>
      <w:r w:rsidRPr="007E2AAE">
        <w:t xml:space="preserve">14 </w:t>
      </w:r>
      <w:r w:rsidRPr="007E2AAE">
        <w:rPr>
          <w:cs/>
        </w:rPr>
        <w:t xml:space="preserve">ธันวาคม </w:t>
      </w:r>
      <w:r w:rsidRPr="007E2AAE">
        <w:t xml:space="preserve">2561 </w:t>
      </w:r>
      <w:r w:rsidRPr="007E2AAE">
        <w:rPr>
          <w:cs/>
        </w:rPr>
        <w:t>โดยมีรายละเอียดดังต่อไปนี้</w:t>
      </w:r>
    </w:p>
    <w:tbl>
      <w:tblPr>
        <w:tblW w:w="9094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171"/>
        <w:gridCol w:w="1212"/>
        <w:gridCol w:w="969"/>
        <w:gridCol w:w="1260"/>
        <w:gridCol w:w="990"/>
        <w:gridCol w:w="1290"/>
        <w:gridCol w:w="1122"/>
      </w:tblGrid>
      <w:tr w:rsidR="00DE53C6" w:rsidRPr="007E2AAE" w:rsidTr="00FF6DE6">
        <w:trPr>
          <w:trHeight w:val="255"/>
          <w:tblHeader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53C6" w:rsidRPr="007E2AAE" w:rsidRDefault="00DE53C6" w:rsidP="005407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eastAsia="Times New Roman"/>
                <w:color w:val="auto"/>
                <w:spacing w:val="0"/>
                <w:sz w:val="24"/>
                <w:szCs w:val="24"/>
              </w:rPr>
            </w:pP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>หุ้นกู้ชนิดมี</w:t>
            </w:r>
          </w:p>
          <w:p w:rsidR="00DE53C6" w:rsidRPr="007E2AAE" w:rsidRDefault="00DE53C6" w:rsidP="005407B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eastAsia="Times New Roman"/>
                <w:color w:val="auto"/>
                <w:spacing w:val="0"/>
                <w:sz w:val="24"/>
                <w:szCs w:val="24"/>
              </w:rPr>
            </w:pP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1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53C6" w:rsidRPr="007E2AAE" w:rsidRDefault="00DE53C6" w:rsidP="005407BD">
            <w:pPr>
              <w:pBdr>
                <w:bottom w:val="single" w:sz="4" w:space="1" w:color="auto"/>
              </w:pBdr>
              <w:spacing w:line="280" w:lineRule="exact"/>
              <w:ind w:left="-21" w:right="-21"/>
              <w:jc w:val="center"/>
              <w:rPr>
                <w:rFonts w:eastAsia="Times New Roman"/>
                <w:color w:val="auto"/>
                <w:spacing w:val="0"/>
                <w:sz w:val="24"/>
                <w:szCs w:val="24"/>
              </w:rPr>
            </w:pP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 xml:space="preserve">จำนวนหน่วย </w:t>
            </w:r>
          </w:p>
        </w:tc>
        <w:tc>
          <w:tcPr>
            <w:tcW w:w="12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53C6" w:rsidRPr="007E2AAE" w:rsidRDefault="00DE53C6" w:rsidP="005407BD">
            <w:pPr>
              <w:pBdr>
                <w:bottom w:val="single" w:sz="4" w:space="1" w:color="auto"/>
              </w:pBdr>
              <w:spacing w:line="280" w:lineRule="exact"/>
              <w:ind w:left="-21" w:right="-21"/>
              <w:jc w:val="center"/>
              <w:rPr>
                <w:rFonts w:eastAsia="Times New Roman"/>
                <w:color w:val="auto"/>
                <w:spacing w:val="0"/>
                <w:sz w:val="24"/>
                <w:szCs w:val="24"/>
              </w:rPr>
            </w:pPr>
            <w:r w:rsidRPr="007E2AAE">
              <w:rPr>
                <w:rFonts w:eastAsia="Times New Roman"/>
                <w:color w:val="auto"/>
                <w:spacing w:val="-5"/>
                <w:sz w:val="24"/>
                <w:szCs w:val="24"/>
                <w:cs/>
              </w:rPr>
              <w:t>มูลค่าที่ตราไว้</w:t>
            </w: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>ต่อหน่วย</w:t>
            </w: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</w:rPr>
              <w:t xml:space="preserve"> </w:t>
            </w: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>(บาท)</w:t>
            </w:r>
          </w:p>
        </w:tc>
        <w:tc>
          <w:tcPr>
            <w:tcW w:w="9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53C6" w:rsidRPr="007E2AAE" w:rsidRDefault="00DE53C6" w:rsidP="005407BD">
            <w:pPr>
              <w:pBdr>
                <w:bottom w:val="single" w:sz="4" w:space="1" w:color="auto"/>
              </w:pBdr>
              <w:spacing w:line="280" w:lineRule="exact"/>
              <w:ind w:left="-21" w:right="-21"/>
              <w:jc w:val="center"/>
              <w:rPr>
                <w:rFonts w:eastAsia="Times New Roman"/>
                <w:color w:val="auto"/>
                <w:spacing w:val="0"/>
                <w:sz w:val="24"/>
                <w:szCs w:val="24"/>
              </w:rPr>
            </w:pP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>มูลค่ารวม (บาท)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53C6" w:rsidRPr="007E2AAE" w:rsidRDefault="00DE53C6" w:rsidP="005407BD">
            <w:pPr>
              <w:pBdr>
                <w:bottom w:val="single" w:sz="4" w:space="1" w:color="auto"/>
              </w:pBdr>
              <w:spacing w:line="280" w:lineRule="exact"/>
              <w:ind w:left="-21" w:right="-21"/>
              <w:jc w:val="center"/>
              <w:rPr>
                <w:rFonts w:eastAsia="Times New Roman"/>
                <w:color w:val="auto"/>
                <w:spacing w:val="0"/>
                <w:sz w:val="24"/>
                <w:szCs w:val="24"/>
              </w:rPr>
            </w:pP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>วันออก</w:t>
            </w:r>
          </w:p>
          <w:p w:rsidR="00DE53C6" w:rsidRPr="007E2AAE" w:rsidRDefault="00DE53C6" w:rsidP="005407BD">
            <w:pPr>
              <w:pBdr>
                <w:bottom w:val="single" w:sz="4" w:space="1" w:color="auto"/>
              </w:pBdr>
              <w:spacing w:line="280" w:lineRule="exact"/>
              <w:ind w:left="-21" w:right="-21"/>
              <w:jc w:val="center"/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</w:pP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53C6" w:rsidRPr="007E2AAE" w:rsidRDefault="00DE53C6" w:rsidP="005407BD">
            <w:pPr>
              <w:pBdr>
                <w:bottom w:val="single" w:sz="4" w:space="1" w:color="auto"/>
              </w:pBdr>
              <w:spacing w:line="280" w:lineRule="exact"/>
              <w:ind w:left="-21" w:right="-21"/>
              <w:jc w:val="center"/>
              <w:rPr>
                <w:rFonts w:eastAsia="Times New Roman"/>
                <w:color w:val="auto"/>
                <w:spacing w:val="0"/>
                <w:sz w:val="24"/>
                <w:szCs w:val="24"/>
              </w:rPr>
            </w:pP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>อายุของ</w:t>
            </w:r>
          </w:p>
          <w:p w:rsidR="00DE53C6" w:rsidRPr="007E2AAE" w:rsidRDefault="00DE53C6" w:rsidP="005407BD">
            <w:pPr>
              <w:pBdr>
                <w:bottom w:val="single" w:sz="4" w:space="1" w:color="auto"/>
              </w:pBdr>
              <w:spacing w:line="280" w:lineRule="exact"/>
              <w:ind w:left="-21" w:right="-21"/>
              <w:jc w:val="center"/>
              <w:rPr>
                <w:rFonts w:eastAsia="Times New Roman"/>
                <w:color w:val="auto"/>
                <w:spacing w:val="0"/>
                <w:sz w:val="24"/>
                <w:szCs w:val="24"/>
              </w:rPr>
            </w:pP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 xml:space="preserve">ตราสารหนี้ </w:t>
            </w:r>
          </w:p>
        </w:tc>
        <w:tc>
          <w:tcPr>
            <w:tcW w:w="1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53C6" w:rsidRPr="007E2AAE" w:rsidRDefault="00DE53C6" w:rsidP="005407BD">
            <w:pPr>
              <w:pBdr>
                <w:bottom w:val="single" w:sz="4" w:space="1" w:color="auto"/>
              </w:pBdr>
              <w:spacing w:line="280" w:lineRule="exact"/>
              <w:ind w:left="-21" w:right="-21"/>
              <w:jc w:val="center"/>
              <w:rPr>
                <w:rFonts w:eastAsia="Times New Roman"/>
                <w:color w:val="auto"/>
                <w:spacing w:val="0"/>
                <w:sz w:val="24"/>
                <w:szCs w:val="24"/>
              </w:rPr>
            </w:pP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>วันครบกำหนด</w:t>
            </w:r>
          </w:p>
          <w:p w:rsidR="00DE53C6" w:rsidRPr="007E2AAE" w:rsidRDefault="00DE53C6" w:rsidP="005407BD">
            <w:pPr>
              <w:pBdr>
                <w:bottom w:val="single" w:sz="4" w:space="1" w:color="auto"/>
              </w:pBdr>
              <w:spacing w:line="280" w:lineRule="exact"/>
              <w:ind w:left="-21" w:right="-21"/>
              <w:jc w:val="center"/>
              <w:rPr>
                <w:rFonts w:eastAsia="Times New Roman"/>
                <w:color w:val="auto"/>
                <w:spacing w:val="0"/>
                <w:sz w:val="24"/>
                <w:szCs w:val="24"/>
              </w:rPr>
            </w:pP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 xml:space="preserve">ไถ่ถอน </w:t>
            </w:r>
          </w:p>
        </w:tc>
        <w:tc>
          <w:tcPr>
            <w:tcW w:w="11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E53C6" w:rsidRPr="007E2AAE" w:rsidRDefault="00DE53C6" w:rsidP="005407BD">
            <w:pPr>
              <w:pBdr>
                <w:bottom w:val="single" w:sz="4" w:space="1" w:color="auto"/>
              </w:pBdr>
              <w:spacing w:line="280" w:lineRule="exact"/>
              <w:ind w:left="-21" w:right="-21"/>
              <w:jc w:val="center"/>
              <w:rPr>
                <w:rFonts w:eastAsia="Times New Roman"/>
                <w:color w:val="auto"/>
                <w:spacing w:val="0"/>
                <w:sz w:val="24"/>
                <w:szCs w:val="24"/>
              </w:rPr>
            </w:pP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 xml:space="preserve">อัตราดอกเบี้ย </w:t>
            </w:r>
          </w:p>
          <w:p w:rsidR="00DE53C6" w:rsidRPr="007E2AAE" w:rsidRDefault="00DE53C6" w:rsidP="005407BD">
            <w:pPr>
              <w:pBdr>
                <w:bottom w:val="single" w:sz="4" w:space="1" w:color="auto"/>
              </w:pBdr>
              <w:spacing w:line="280" w:lineRule="exact"/>
              <w:ind w:left="-21" w:right="-21"/>
              <w:jc w:val="center"/>
              <w:rPr>
                <w:rFonts w:eastAsia="Times New Roman"/>
                <w:color w:val="auto"/>
                <w:spacing w:val="0"/>
                <w:sz w:val="24"/>
                <w:szCs w:val="24"/>
              </w:rPr>
            </w:pPr>
            <w:r w:rsidRPr="007E2AAE">
              <w:rPr>
                <w:rFonts w:eastAsia="Times New Roman"/>
                <w:color w:val="auto"/>
                <w:spacing w:val="0"/>
                <w:sz w:val="24"/>
                <w:szCs w:val="24"/>
                <w:cs/>
              </w:rPr>
              <w:t>(ร้อยละต่อปี)</w:t>
            </w:r>
          </w:p>
        </w:tc>
      </w:tr>
      <w:tr w:rsidR="00DE53C6" w:rsidRPr="007E2AAE" w:rsidTr="00FF6DE6">
        <w:trPr>
          <w:trHeight w:val="255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DE53C6" w:rsidP="005407BD">
            <w:pPr>
              <w:overflowPunct/>
              <w:autoSpaceDE/>
              <w:adjustRightInd/>
              <w:spacing w:line="280" w:lineRule="exact"/>
              <w:ind w:left="-15" w:right="-15" w:firstLine="9"/>
              <w:jc w:val="center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ลำดับที่</w:t>
            </w:r>
            <w:r w:rsidRPr="007E2AAE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DE53C6" w:rsidP="005407BD">
            <w:pPr>
              <w:tabs>
                <w:tab w:val="decimal" w:pos="525"/>
              </w:tabs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5,500</w:t>
            </w:r>
          </w:p>
        </w:tc>
        <w:tc>
          <w:tcPr>
            <w:tcW w:w="12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DE53C6" w:rsidP="005407BD">
            <w:pPr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1,000</w:t>
            </w:r>
          </w:p>
        </w:tc>
        <w:tc>
          <w:tcPr>
            <w:tcW w:w="9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DE53C6" w:rsidP="005407BD">
            <w:pPr>
              <w:tabs>
                <w:tab w:val="decimal" w:pos="752"/>
              </w:tabs>
              <w:overflowPunct/>
              <w:autoSpaceDE/>
              <w:adjustRightInd/>
              <w:spacing w:line="280" w:lineRule="exact"/>
              <w:ind w:left="-21" w:right="-21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5,500,000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11131F" w:rsidP="005407BD">
            <w:pPr>
              <w:overflowPunct/>
              <w:autoSpaceDE/>
              <w:adjustRightInd/>
              <w:spacing w:line="28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19 </w:t>
            </w:r>
            <w:r w:rsidRPr="007E2AAE">
              <w:rPr>
                <w:sz w:val="24"/>
                <w:szCs w:val="24"/>
                <w:cs/>
              </w:rPr>
              <w:t>กรกฎาคม</w:t>
            </w:r>
            <w:r w:rsidR="00DE53C6" w:rsidRPr="007E2AAE">
              <w:rPr>
                <w:sz w:val="24"/>
                <w:szCs w:val="24"/>
                <w:cs/>
              </w:rPr>
              <w:t xml:space="preserve"> </w:t>
            </w:r>
            <w:r w:rsidR="00DE53C6"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DE53C6" w:rsidP="005407BD">
            <w:pPr>
              <w:overflowPunct/>
              <w:autoSpaceDE/>
              <w:adjustRightInd/>
              <w:spacing w:line="280" w:lineRule="exact"/>
              <w:ind w:left="-21" w:right="116"/>
              <w:jc w:val="right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 xml:space="preserve">185 </w:t>
            </w:r>
            <w:r w:rsidRPr="007E2AAE">
              <w:rPr>
                <w:sz w:val="24"/>
                <w:szCs w:val="24"/>
                <w:cs/>
              </w:rPr>
              <w:t>วัน</w:t>
            </w:r>
          </w:p>
        </w:tc>
        <w:tc>
          <w:tcPr>
            <w:tcW w:w="1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4E4FA6" w:rsidP="005407BD">
            <w:pPr>
              <w:overflowPunct/>
              <w:autoSpaceDE/>
              <w:adjustRightInd/>
              <w:spacing w:line="28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20 </w:t>
            </w:r>
            <w:r w:rsidRPr="007E2AAE">
              <w:rPr>
                <w:sz w:val="24"/>
                <w:szCs w:val="24"/>
                <w:cs/>
              </w:rPr>
              <w:t xml:space="preserve">มกราคม </w:t>
            </w:r>
            <w:r w:rsidRPr="007E2AAE">
              <w:rPr>
                <w:sz w:val="24"/>
                <w:szCs w:val="24"/>
              </w:rPr>
              <w:t>2563</w:t>
            </w:r>
          </w:p>
        </w:tc>
        <w:tc>
          <w:tcPr>
            <w:tcW w:w="11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</w:t>
            </w:r>
          </w:p>
        </w:tc>
      </w:tr>
      <w:tr w:rsidR="00DE53C6" w:rsidRPr="007E2AAE" w:rsidTr="00FF6DE6">
        <w:trPr>
          <w:trHeight w:val="255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DE53C6" w:rsidP="005407BD">
            <w:pPr>
              <w:overflowPunct/>
              <w:autoSpaceDE/>
              <w:adjustRightInd/>
              <w:spacing w:line="280" w:lineRule="exact"/>
              <w:ind w:left="-15" w:right="-15" w:firstLine="9"/>
              <w:jc w:val="center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ลำดับที่</w:t>
            </w:r>
            <w:r w:rsidRPr="007E2AAE">
              <w:rPr>
                <w:sz w:val="24"/>
                <w:szCs w:val="24"/>
              </w:rPr>
              <w:t xml:space="preserve"> 2</w:t>
            </w:r>
          </w:p>
        </w:tc>
        <w:tc>
          <w:tcPr>
            <w:tcW w:w="11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DE53C6" w:rsidP="005407BD">
            <w:pPr>
              <w:tabs>
                <w:tab w:val="decimal" w:pos="525"/>
              </w:tabs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  <w:r w:rsidR="0011131F" w:rsidRPr="007E2AAE">
              <w:rPr>
                <w:sz w:val="24"/>
                <w:szCs w:val="24"/>
              </w:rPr>
              <w:t>8</w:t>
            </w:r>
            <w:r w:rsidRPr="007E2AAE">
              <w:rPr>
                <w:sz w:val="24"/>
                <w:szCs w:val="24"/>
              </w:rPr>
              <w:t>,000</w:t>
            </w:r>
          </w:p>
        </w:tc>
        <w:tc>
          <w:tcPr>
            <w:tcW w:w="12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DE53C6" w:rsidP="005407BD">
            <w:pPr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1,000</w:t>
            </w:r>
          </w:p>
        </w:tc>
        <w:tc>
          <w:tcPr>
            <w:tcW w:w="9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DE53C6" w:rsidP="005407BD">
            <w:pPr>
              <w:tabs>
                <w:tab w:val="decimal" w:pos="752"/>
              </w:tabs>
              <w:overflowPunct/>
              <w:autoSpaceDE/>
              <w:adjustRightInd/>
              <w:spacing w:line="280" w:lineRule="exact"/>
              <w:ind w:left="-21" w:right="-21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  <w:r w:rsidR="0011131F" w:rsidRPr="007E2AAE">
              <w:rPr>
                <w:sz w:val="24"/>
                <w:szCs w:val="24"/>
              </w:rPr>
              <w:t>8</w:t>
            </w:r>
            <w:r w:rsidRPr="007E2AAE">
              <w:rPr>
                <w:sz w:val="24"/>
                <w:szCs w:val="24"/>
              </w:rPr>
              <w:t>,000,000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11131F" w:rsidP="005407BD">
            <w:pPr>
              <w:overflowPunct/>
              <w:autoSpaceDE/>
              <w:adjustRightInd/>
              <w:spacing w:line="28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3 </w:t>
            </w:r>
            <w:r w:rsidRPr="007E2AAE">
              <w:rPr>
                <w:sz w:val="24"/>
                <w:szCs w:val="24"/>
                <w:cs/>
              </w:rPr>
              <w:t>ธันวาคม</w:t>
            </w:r>
            <w:r w:rsidR="00DE53C6" w:rsidRPr="007E2AAE">
              <w:rPr>
                <w:sz w:val="24"/>
                <w:szCs w:val="24"/>
                <w:cs/>
              </w:rPr>
              <w:t xml:space="preserve"> </w:t>
            </w:r>
            <w:r w:rsidR="00DE53C6"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116"/>
              <w:jc w:val="right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92</w:t>
            </w:r>
            <w:r w:rsidR="00DE53C6" w:rsidRPr="007E2AAE">
              <w:rPr>
                <w:sz w:val="24"/>
                <w:szCs w:val="24"/>
              </w:rPr>
              <w:t xml:space="preserve"> </w:t>
            </w:r>
            <w:r w:rsidR="00DE53C6" w:rsidRPr="007E2AAE">
              <w:rPr>
                <w:sz w:val="24"/>
                <w:szCs w:val="24"/>
                <w:cs/>
              </w:rPr>
              <w:t>วัน</w:t>
            </w:r>
          </w:p>
        </w:tc>
        <w:tc>
          <w:tcPr>
            <w:tcW w:w="1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4E4FA6" w:rsidP="005407BD">
            <w:pPr>
              <w:overflowPunct/>
              <w:autoSpaceDE/>
              <w:adjustRightInd/>
              <w:spacing w:line="28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4 </w:t>
            </w:r>
            <w:r w:rsidRPr="007E2AAE">
              <w:rPr>
                <w:sz w:val="24"/>
                <w:szCs w:val="24"/>
                <w:cs/>
              </w:rPr>
              <w:t xml:space="preserve">มีนาคม </w:t>
            </w:r>
            <w:r w:rsidRPr="007E2AAE">
              <w:rPr>
                <w:sz w:val="24"/>
                <w:szCs w:val="24"/>
              </w:rPr>
              <w:t>2563</w:t>
            </w:r>
          </w:p>
        </w:tc>
        <w:tc>
          <w:tcPr>
            <w:tcW w:w="11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E53C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8</w:t>
            </w:r>
          </w:p>
        </w:tc>
      </w:tr>
      <w:tr w:rsidR="004E4FA6" w:rsidRPr="007E2AAE" w:rsidTr="00FF6DE6">
        <w:trPr>
          <w:trHeight w:val="255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15" w:right="-15" w:firstLine="9"/>
              <w:jc w:val="center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ลำดับที่</w:t>
            </w:r>
            <w:r w:rsidRPr="007E2AAE">
              <w:rPr>
                <w:sz w:val="24"/>
                <w:szCs w:val="24"/>
              </w:rPr>
              <w:t xml:space="preserve"> 3</w:t>
            </w:r>
          </w:p>
        </w:tc>
        <w:tc>
          <w:tcPr>
            <w:tcW w:w="11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tabs>
                <w:tab w:val="decimal" w:pos="525"/>
              </w:tabs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20,000</w:t>
            </w:r>
          </w:p>
        </w:tc>
        <w:tc>
          <w:tcPr>
            <w:tcW w:w="12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1,000</w:t>
            </w:r>
          </w:p>
        </w:tc>
        <w:tc>
          <w:tcPr>
            <w:tcW w:w="9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tabs>
                <w:tab w:val="decimal" w:pos="752"/>
              </w:tabs>
              <w:overflowPunct/>
              <w:autoSpaceDE/>
              <w:adjustRightInd/>
              <w:spacing w:line="280" w:lineRule="exact"/>
              <w:ind w:left="-21" w:right="-21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20,000,000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4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116"/>
              <w:jc w:val="right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 xml:space="preserve">91 </w:t>
            </w:r>
            <w:r w:rsidRPr="007E2AAE">
              <w:rPr>
                <w:sz w:val="24"/>
                <w:szCs w:val="24"/>
                <w:cs/>
              </w:rPr>
              <w:t>วัน</w:t>
            </w:r>
          </w:p>
        </w:tc>
        <w:tc>
          <w:tcPr>
            <w:tcW w:w="1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4 </w:t>
            </w:r>
            <w:r w:rsidRPr="007E2AAE">
              <w:rPr>
                <w:sz w:val="24"/>
                <w:szCs w:val="24"/>
                <w:cs/>
              </w:rPr>
              <w:t xml:space="preserve">มีนาคม </w:t>
            </w:r>
            <w:r w:rsidRPr="007E2AAE">
              <w:rPr>
                <w:sz w:val="24"/>
                <w:szCs w:val="24"/>
              </w:rPr>
              <w:t>2563</w:t>
            </w:r>
          </w:p>
        </w:tc>
        <w:tc>
          <w:tcPr>
            <w:tcW w:w="11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8</w:t>
            </w:r>
          </w:p>
        </w:tc>
      </w:tr>
      <w:tr w:rsidR="004E4FA6" w:rsidRPr="007E2AAE" w:rsidTr="00FF6DE6">
        <w:trPr>
          <w:trHeight w:val="255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15" w:right="-15" w:firstLine="9"/>
              <w:jc w:val="center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ลำดับที่</w:t>
            </w:r>
            <w:r w:rsidRPr="007E2AAE">
              <w:rPr>
                <w:sz w:val="24"/>
                <w:szCs w:val="24"/>
              </w:rPr>
              <w:t xml:space="preserve"> 4</w:t>
            </w:r>
          </w:p>
        </w:tc>
        <w:tc>
          <w:tcPr>
            <w:tcW w:w="11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tabs>
                <w:tab w:val="decimal" w:pos="525"/>
              </w:tabs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10,000</w:t>
            </w:r>
          </w:p>
        </w:tc>
        <w:tc>
          <w:tcPr>
            <w:tcW w:w="12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1,000</w:t>
            </w:r>
          </w:p>
        </w:tc>
        <w:tc>
          <w:tcPr>
            <w:tcW w:w="9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tabs>
                <w:tab w:val="decimal" w:pos="752"/>
              </w:tabs>
              <w:overflowPunct/>
              <w:autoSpaceDE/>
              <w:adjustRightInd/>
              <w:spacing w:line="280" w:lineRule="exact"/>
              <w:ind w:left="-21" w:right="-21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10,000,000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12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116"/>
              <w:jc w:val="right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 xml:space="preserve">50 </w:t>
            </w:r>
            <w:r w:rsidRPr="007E2AAE">
              <w:rPr>
                <w:sz w:val="24"/>
                <w:szCs w:val="24"/>
                <w:cs/>
              </w:rPr>
              <w:t>วัน</w:t>
            </w:r>
          </w:p>
        </w:tc>
        <w:tc>
          <w:tcPr>
            <w:tcW w:w="1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31 </w:t>
            </w:r>
            <w:r w:rsidRPr="007E2AAE">
              <w:rPr>
                <w:sz w:val="24"/>
                <w:szCs w:val="24"/>
                <w:cs/>
              </w:rPr>
              <w:t xml:space="preserve">มกราคม </w:t>
            </w:r>
            <w:r w:rsidRPr="007E2AAE">
              <w:rPr>
                <w:sz w:val="24"/>
                <w:szCs w:val="24"/>
              </w:rPr>
              <w:t>2563</w:t>
            </w:r>
          </w:p>
        </w:tc>
        <w:tc>
          <w:tcPr>
            <w:tcW w:w="11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7</w:t>
            </w:r>
          </w:p>
        </w:tc>
      </w:tr>
      <w:tr w:rsidR="004E4FA6" w:rsidRPr="007E2AAE" w:rsidTr="00FF6DE6">
        <w:trPr>
          <w:trHeight w:val="255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15" w:right="-15" w:firstLine="9"/>
              <w:jc w:val="center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ลำดับที่</w:t>
            </w:r>
            <w:r w:rsidRPr="007E2AAE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1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tabs>
                <w:tab w:val="decimal" w:pos="525"/>
              </w:tabs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10,000</w:t>
            </w:r>
          </w:p>
        </w:tc>
        <w:tc>
          <w:tcPr>
            <w:tcW w:w="12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1,000</w:t>
            </w:r>
          </w:p>
        </w:tc>
        <w:tc>
          <w:tcPr>
            <w:tcW w:w="9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tabs>
                <w:tab w:val="decimal" w:pos="752"/>
              </w:tabs>
              <w:overflowPunct/>
              <w:autoSpaceDE/>
              <w:adjustRightInd/>
              <w:spacing w:line="280" w:lineRule="exact"/>
              <w:ind w:left="-21" w:right="-21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10,000,000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20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116"/>
              <w:jc w:val="right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 xml:space="preserve">49 </w:t>
            </w:r>
            <w:r w:rsidRPr="007E2AAE">
              <w:rPr>
                <w:sz w:val="24"/>
                <w:szCs w:val="24"/>
                <w:cs/>
              </w:rPr>
              <w:t>วัน</w:t>
            </w:r>
          </w:p>
        </w:tc>
        <w:tc>
          <w:tcPr>
            <w:tcW w:w="1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7 </w:t>
            </w:r>
            <w:r w:rsidRPr="007E2AAE">
              <w:rPr>
                <w:sz w:val="24"/>
                <w:szCs w:val="24"/>
                <w:cs/>
              </w:rPr>
              <w:t xml:space="preserve">กุมภาพันธ์ </w:t>
            </w:r>
            <w:r w:rsidRPr="007E2AAE">
              <w:rPr>
                <w:sz w:val="24"/>
                <w:szCs w:val="24"/>
              </w:rPr>
              <w:t>2563</w:t>
            </w:r>
          </w:p>
        </w:tc>
        <w:tc>
          <w:tcPr>
            <w:tcW w:w="11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7</w:t>
            </w:r>
          </w:p>
        </w:tc>
      </w:tr>
      <w:tr w:rsidR="004E4FA6" w:rsidRPr="007E2AAE" w:rsidTr="00FF6DE6">
        <w:trPr>
          <w:trHeight w:val="255"/>
        </w:trPr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15" w:right="-15" w:firstLine="9"/>
              <w:jc w:val="center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ลำดับที่</w:t>
            </w:r>
            <w:r w:rsidRPr="007E2AAE">
              <w:rPr>
                <w:sz w:val="24"/>
                <w:szCs w:val="24"/>
              </w:rPr>
              <w:t xml:space="preserve"> 6</w:t>
            </w:r>
          </w:p>
        </w:tc>
        <w:tc>
          <w:tcPr>
            <w:tcW w:w="11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tabs>
                <w:tab w:val="decimal" w:pos="525"/>
              </w:tabs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10,000</w:t>
            </w:r>
          </w:p>
        </w:tc>
        <w:tc>
          <w:tcPr>
            <w:tcW w:w="12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1,000</w:t>
            </w:r>
          </w:p>
        </w:tc>
        <w:tc>
          <w:tcPr>
            <w:tcW w:w="96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tabs>
                <w:tab w:val="decimal" w:pos="752"/>
              </w:tabs>
              <w:overflowPunct/>
              <w:autoSpaceDE/>
              <w:adjustRightInd/>
              <w:spacing w:line="280" w:lineRule="exact"/>
              <w:ind w:left="-21" w:right="-21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10,000,000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27 </w:t>
            </w:r>
            <w:r w:rsidRPr="007E2AAE">
              <w:rPr>
                <w:sz w:val="24"/>
                <w:szCs w:val="24"/>
                <w:cs/>
              </w:rPr>
              <w:t xml:space="preserve">ธันวาคม </w:t>
            </w: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9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116"/>
              <w:jc w:val="right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 xml:space="preserve">52 </w:t>
            </w:r>
            <w:r w:rsidRPr="007E2AAE">
              <w:rPr>
                <w:sz w:val="24"/>
                <w:szCs w:val="24"/>
                <w:cs/>
              </w:rPr>
              <w:t>วัน</w:t>
            </w:r>
          </w:p>
        </w:tc>
        <w:tc>
          <w:tcPr>
            <w:tcW w:w="1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17 </w:t>
            </w:r>
            <w:r w:rsidRPr="007E2AAE">
              <w:rPr>
                <w:sz w:val="24"/>
                <w:szCs w:val="24"/>
                <w:cs/>
              </w:rPr>
              <w:t xml:space="preserve">กุมภาพันธ์ </w:t>
            </w:r>
            <w:r w:rsidRPr="007E2AAE">
              <w:rPr>
                <w:sz w:val="24"/>
                <w:szCs w:val="24"/>
              </w:rPr>
              <w:t>2563</w:t>
            </w:r>
          </w:p>
        </w:tc>
        <w:tc>
          <w:tcPr>
            <w:tcW w:w="11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FA6" w:rsidRPr="007E2AAE" w:rsidRDefault="004E4FA6" w:rsidP="005407BD">
            <w:pPr>
              <w:overflowPunct/>
              <w:autoSpaceDE/>
              <w:adjustRightInd/>
              <w:spacing w:line="280" w:lineRule="exact"/>
              <w:ind w:left="-21" w:right="-21"/>
              <w:jc w:val="center"/>
              <w:textAlignment w:val="auto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7</w:t>
            </w:r>
          </w:p>
        </w:tc>
      </w:tr>
    </w:tbl>
    <w:p w:rsidR="00E2480C" w:rsidRDefault="00E2480C" w:rsidP="005407BD">
      <w:pPr>
        <w:spacing w:before="240" w:after="120" w:line="408" w:lineRule="exact"/>
        <w:ind w:left="547"/>
        <w:jc w:val="thaiDistribute"/>
      </w:pPr>
      <w:r w:rsidRPr="007E2AAE">
        <w:rPr>
          <w:cs/>
        </w:rPr>
        <w:t>ทั้งนี้ หุ้นกู้ดังกล่าวค้ำประกันโดยกรรมการของ</w:t>
      </w:r>
      <w:r w:rsidR="00557CF9" w:rsidRPr="007E2AAE">
        <w:rPr>
          <w:cs/>
        </w:rPr>
        <w:t>กลุ่ม</w:t>
      </w:r>
      <w:r w:rsidRPr="007E2AAE">
        <w:rPr>
          <w:cs/>
        </w:rPr>
        <w:t>บริษัทท่านหนึ่ง เพื่อเป็นการชำระหนี้ บริษัทย่อยดังกล่าวได้ออกเช็คลงวันที่ล่วงหน้าโดยสั่งจ่ายเงินให้แก่ผู้ลงทุน และเมื่อหุ้นกู้ถึงวันครบกำหนดชำระเงิน บริษัทย่อยดังกล่าวตกลงให้ผู้ลงทุนนำเช็คดังกล่าวไปเรียกเก็บเงินได้ทันที โดยไม่ต้องแจ้งหรือทวงถามให้บริษัทย่อยดังกล่าวชำระเงินตามหุ้นกู้ก่อน</w:t>
      </w:r>
    </w:p>
    <w:p w:rsidR="005407BD" w:rsidRPr="007E2AAE" w:rsidRDefault="005407BD" w:rsidP="005407BD">
      <w:pPr>
        <w:spacing w:before="120" w:after="120" w:line="408" w:lineRule="exact"/>
        <w:ind w:left="547"/>
        <w:jc w:val="thaiDistribute"/>
      </w:pPr>
      <w:r>
        <w:rPr>
          <w:rFonts w:hint="cs"/>
          <w:cs/>
        </w:rPr>
        <w:t xml:space="preserve">ในเดือนมีนาคม </w:t>
      </w:r>
      <w:r>
        <w:t xml:space="preserve">2563 </w:t>
      </w:r>
      <w:r>
        <w:rPr>
          <w:rFonts w:hint="cs"/>
          <w:cs/>
        </w:rPr>
        <w:t xml:space="preserve">บริษัทย่อยไถ่ถอนหุ้นกู้จำนวน </w:t>
      </w:r>
      <w:r>
        <w:t xml:space="preserve">3 </w:t>
      </w:r>
      <w:r>
        <w:rPr>
          <w:rFonts w:hint="cs"/>
          <w:cs/>
        </w:rPr>
        <w:t xml:space="preserve">ล้านบาท และในเดือนเมษายน </w:t>
      </w:r>
      <w:r>
        <w:t>2563</w:t>
      </w:r>
      <w:r>
        <w:rPr>
          <w:rFonts w:hint="cs"/>
          <w:cs/>
        </w:rPr>
        <w:t xml:space="preserve"> บริษัทย่อยได้รับการขยายวันครบกำหนดหุ้นกู้รวมจำนวน </w:t>
      </w:r>
      <w:r>
        <w:t xml:space="preserve">70.5 </w:t>
      </w:r>
      <w:r>
        <w:rPr>
          <w:rFonts w:hint="cs"/>
          <w:cs/>
        </w:rPr>
        <w:t xml:space="preserve">ล้านบาท เป็นเดือนเมษายนและเดือนมิถุนายน </w:t>
      </w:r>
      <w:r>
        <w:t>2564</w:t>
      </w:r>
    </w:p>
    <w:p w:rsidR="00E2480C" w:rsidRPr="007E2AAE" w:rsidRDefault="00E2480C" w:rsidP="005407BD">
      <w:pPr>
        <w:spacing w:before="120" w:after="120" w:line="408" w:lineRule="exact"/>
        <w:ind w:left="547"/>
        <w:jc w:val="thaiDistribute"/>
        <w:rPr>
          <w:spacing w:val="-4"/>
        </w:rPr>
      </w:pPr>
      <w:r w:rsidRPr="007E2AAE">
        <w:rPr>
          <w:cs/>
        </w:rPr>
        <w:t>หุ้นกู้ของบริษัทฯเป็นหุ้นกู้ประเภทไม่ด้อยสิทธิและไม่มี</w:t>
      </w:r>
      <w:r w:rsidRPr="007E2AAE">
        <w:rPr>
          <w:spacing w:val="-4"/>
          <w:cs/>
        </w:rPr>
        <w:t>หลักประกันชนิดระบุชื่อผู้ถือ</w:t>
      </w:r>
      <w:r w:rsidR="004E4FA6" w:rsidRPr="007E2AAE">
        <w:rPr>
          <w:spacing w:val="-4"/>
        </w:rPr>
        <w:t xml:space="preserve"> </w:t>
      </w:r>
      <w:r w:rsidR="00557CF9" w:rsidRPr="007E2AAE">
        <w:rPr>
          <w:spacing w:val="-4"/>
          <w:cs/>
        </w:rPr>
        <w:t>เดิม</w:t>
      </w:r>
      <w:r w:rsidRPr="007E2AAE">
        <w:rPr>
          <w:spacing w:val="-4"/>
          <w:cs/>
        </w:rPr>
        <w:t>มีกำหนดไถ่ถอนในเดือน</w:t>
      </w:r>
      <w:r w:rsidR="00557CF9" w:rsidRPr="007E2AAE">
        <w:rPr>
          <w:spacing w:val="-4"/>
          <w:cs/>
        </w:rPr>
        <w:t>กุมภาพันธ์</w:t>
      </w:r>
      <w:r w:rsidRPr="007E2AAE">
        <w:rPr>
          <w:spacing w:val="-4"/>
          <w:cs/>
        </w:rPr>
        <w:t xml:space="preserve"> </w:t>
      </w:r>
      <w:r w:rsidRPr="007E2AAE">
        <w:rPr>
          <w:spacing w:val="-4"/>
        </w:rPr>
        <w:t>2563</w:t>
      </w:r>
      <w:r w:rsidRPr="007E2AAE">
        <w:rPr>
          <w:spacing w:val="-4"/>
          <w:cs/>
        </w:rPr>
        <w:t xml:space="preserve"> โดยมีอัตราดอกเบี้ยร้อยละ </w:t>
      </w:r>
      <w:r w:rsidR="00557CF9" w:rsidRPr="007E2AAE">
        <w:rPr>
          <w:spacing w:val="-4"/>
        </w:rPr>
        <w:t>6.5</w:t>
      </w:r>
      <w:r w:rsidRPr="007E2AAE">
        <w:rPr>
          <w:spacing w:val="-4"/>
          <w:cs/>
        </w:rPr>
        <w:t xml:space="preserve"> ต่อปี</w:t>
      </w:r>
      <w:r w:rsidRPr="007E2AAE">
        <w:rPr>
          <w:cs/>
        </w:rPr>
        <w:t xml:space="preserve"> และมีกำหนดจ่ายดอกเบี้ยทุกๆ </w:t>
      </w:r>
      <w:r w:rsidRPr="007E2AAE">
        <w:t>3</w:t>
      </w:r>
      <w:r w:rsidRPr="007E2AAE">
        <w:rPr>
          <w:cs/>
        </w:rPr>
        <w:t xml:space="preserve"> เดือน ภายใต้สัญญาหุ้นกู้ บริษัทฯต้องปฏิบัติตามเงื่อนไขทางการเงินบางประการตามที่ระบุในสัญญา เช่น การดำรงอัตราส่วนทางการเงินและอื่นๆ อย่างไรก็ตาม ณ วันที่ </w:t>
      </w:r>
      <w:r w:rsidRPr="007E2AAE">
        <w:rPr>
          <w:spacing w:val="-4"/>
        </w:rPr>
        <w:t xml:space="preserve">31 </w:t>
      </w:r>
      <w:r w:rsidRPr="007E2AAE">
        <w:rPr>
          <w:spacing w:val="-4"/>
          <w:cs/>
        </w:rPr>
        <w:t xml:space="preserve">ธันวาคม </w:t>
      </w:r>
      <w:r w:rsidRPr="007E2AAE">
        <w:rPr>
          <w:spacing w:val="-4"/>
        </w:rPr>
        <w:t xml:space="preserve">2561 </w:t>
      </w:r>
      <w:r w:rsidRPr="007E2AAE">
        <w:rPr>
          <w:spacing w:val="-4"/>
          <w:cs/>
        </w:rPr>
        <w:t xml:space="preserve">บริษัทฯไม่สามารถปฏิบัติตามเงื่อนไขในการรักษาอัตราส่วนหนี้สินต่อทุนได้ ต่อมา เมื่อวันที่ </w:t>
      </w:r>
      <w:r w:rsidRPr="007E2AAE">
        <w:rPr>
          <w:spacing w:val="-4"/>
        </w:rPr>
        <w:t xml:space="preserve">28 </w:t>
      </w:r>
      <w:r w:rsidRPr="007E2AAE">
        <w:rPr>
          <w:spacing w:val="-4"/>
          <w:cs/>
        </w:rPr>
        <w:t xml:space="preserve">มีนาคม </w:t>
      </w:r>
      <w:r w:rsidRPr="007E2AAE">
        <w:rPr>
          <w:spacing w:val="-4"/>
        </w:rPr>
        <w:t>2562</w:t>
      </w:r>
      <w:r w:rsidR="0059208A" w:rsidRPr="007E2AAE">
        <w:rPr>
          <w:spacing w:val="-4"/>
          <w:cs/>
        </w:rPr>
        <w:t xml:space="preserve"> </w:t>
      </w:r>
      <w:r w:rsidRPr="007E2AAE">
        <w:rPr>
          <w:spacing w:val="-4"/>
          <w:cs/>
        </w:rPr>
        <w:t xml:space="preserve">ที่ประชุมผู้ถือหุ้นกู้ครั้งที่ </w:t>
      </w:r>
      <w:r w:rsidRPr="007E2AAE">
        <w:rPr>
          <w:spacing w:val="-4"/>
        </w:rPr>
        <w:t xml:space="preserve">1/2562 </w:t>
      </w:r>
      <w:r w:rsidRPr="007E2AAE">
        <w:rPr>
          <w:spacing w:val="-4"/>
          <w:cs/>
        </w:rPr>
        <w:t>ได้มีมติอนุมัติการผ่อนผันและยกเว้นไม่ให้ถือว่าการที่บริษัทฯไม่ได้ปฏิบัติตามเงื่อนไขในการรักษาอัตราส่วนหนี้สินต่อทุนเป็นเหตุผิดนัด และมีมติอนุมัติการแก้ไขเพิ่มเติมข้อกำหนดสิทธิโดยการเพิ่มสิทธิของบริษัทฯในการไถ่ถอนหุ้นกู้ก่อนวันครบกำหนดไถ่ถอนหุ้นกู้</w:t>
      </w:r>
    </w:p>
    <w:p w:rsidR="00E2480C" w:rsidRPr="007E2AAE" w:rsidRDefault="00E2480C" w:rsidP="005407BD">
      <w:pPr>
        <w:spacing w:before="120" w:after="120" w:line="408" w:lineRule="exact"/>
        <w:ind w:left="547"/>
        <w:jc w:val="thaiDistribute"/>
        <w:rPr>
          <w:b/>
          <w:bCs/>
        </w:rPr>
      </w:pPr>
      <w:r w:rsidRPr="007E2AAE">
        <w:rPr>
          <w:spacing w:val="-4"/>
          <w:cs/>
        </w:rPr>
        <w:t>จากเหตุผิดนัดชำระหนี้ตามสัญญาสินเชื่อกับธนาคารตามที่กล่าวไว้ในหมายเหตุประกอบการเงิน</w:t>
      </w:r>
      <w:r w:rsidR="003F1258" w:rsidRPr="007E2AAE">
        <w:rPr>
          <w:spacing w:val="-4"/>
          <w:cs/>
        </w:rPr>
        <w:t>รวม</w:t>
      </w:r>
      <w:r w:rsidRPr="007E2AAE">
        <w:rPr>
          <w:spacing w:val="-4"/>
          <w:cs/>
        </w:rPr>
        <w:t xml:space="preserve">ข้อ </w:t>
      </w:r>
      <w:r w:rsidRPr="007E2AAE">
        <w:rPr>
          <w:spacing w:val="-4"/>
        </w:rPr>
        <w:t>1.</w:t>
      </w:r>
      <w:r w:rsidR="004E4FA6" w:rsidRPr="007E2AAE">
        <w:rPr>
          <w:spacing w:val="-4"/>
        </w:rPr>
        <w:t>2</w:t>
      </w:r>
      <w:r w:rsidRPr="007E2AAE">
        <w:rPr>
          <w:spacing w:val="-4"/>
          <w:cs/>
        </w:rPr>
        <w:t xml:space="preserve"> ถือเป็นเหตุผิดนัดตามสัญญาหุ้นกู้ </w:t>
      </w:r>
      <w:r w:rsidRPr="007E2AAE">
        <w:rPr>
          <w:cs/>
        </w:rPr>
        <w:t xml:space="preserve">ต่อมา เมื่อวันที่ </w:t>
      </w:r>
      <w:r w:rsidRPr="007E2AAE">
        <w:t xml:space="preserve">6 </w:t>
      </w:r>
      <w:r w:rsidRPr="007E2AAE">
        <w:rPr>
          <w:cs/>
        </w:rPr>
        <w:t xml:space="preserve">พฤศจิกายน </w:t>
      </w:r>
      <w:r w:rsidRPr="007E2AAE">
        <w:t xml:space="preserve">2562 </w:t>
      </w:r>
      <w:r w:rsidRPr="007E2AAE">
        <w:rPr>
          <w:cs/>
        </w:rPr>
        <w:t xml:space="preserve">ที่ประชุมผู้ถือหุ้นกู้ครั้งที่ </w:t>
      </w:r>
      <w:r w:rsidRPr="007E2AAE">
        <w:t>2/2562</w:t>
      </w:r>
      <w:r w:rsidRPr="007E2AAE">
        <w:rPr>
          <w:cs/>
        </w:rPr>
        <w:t xml:space="preserve"> ได้มีมติอนุมัติโดยมีรายละเอียดดังนี้</w:t>
      </w:r>
    </w:p>
    <w:p w:rsidR="00E2480C" w:rsidRPr="007E2AAE" w:rsidRDefault="00E2480C" w:rsidP="005407BD">
      <w:pPr>
        <w:spacing w:before="120" w:after="120" w:line="408" w:lineRule="exact"/>
        <w:ind w:left="900" w:hanging="360"/>
        <w:jc w:val="thaiDistribute"/>
      </w:pPr>
      <w:r w:rsidRPr="007E2AAE">
        <w:rPr>
          <w:cs/>
        </w:rPr>
        <w:t xml:space="preserve">ก) </w:t>
      </w:r>
      <w:r w:rsidRPr="007E2AAE">
        <w:rPr>
          <w:cs/>
        </w:rPr>
        <w:tab/>
        <w:t xml:space="preserve">ยกเว้นเหตุผิดนัดตามข้อกำหนดสิทธิข้อ </w:t>
      </w:r>
      <w:r w:rsidRPr="007E2AAE">
        <w:t>11.1 (</w:t>
      </w:r>
      <w:r w:rsidRPr="007E2AAE">
        <w:rPr>
          <w:cs/>
        </w:rPr>
        <w:t>ค</w:t>
      </w:r>
      <w:r w:rsidRPr="007E2AAE">
        <w:t xml:space="preserve">) </w:t>
      </w:r>
      <w:r w:rsidRPr="007E2AAE">
        <w:rPr>
          <w:cs/>
        </w:rPr>
        <w:t>เนื่องจากบริษัทฯผิดนัดชำระหนี้กับธนาคารในประเทศแห่งหนึ่ง</w:t>
      </w:r>
    </w:p>
    <w:p w:rsidR="00E2480C" w:rsidRPr="007E2AAE" w:rsidRDefault="00E2480C" w:rsidP="005407BD">
      <w:pPr>
        <w:spacing w:before="120" w:after="120" w:line="408" w:lineRule="exact"/>
        <w:ind w:left="900" w:hanging="360"/>
        <w:jc w:val="thaiDistribute"/>
      </w:pPr>
      <w:r w:rsidRPr="007E2AAE">
        <w:rPr>
          <w:cs/>
        </w:rPr>
        <w:t xml:space="preserve">ข) </w:t>
      </w:r>
      <w:r w:rsidRPr="007E2AAE">
        <w:rPr>
          <w:cs/>
        </w:rPr>
        <w:tab/>
        <w:t xml:space="preserve">แก้ไขวันครบกำหนดไถ่ถอนหุ้นกู้ออกไปเป็นเวลา </w:t>
      </w:r>
      <w:r w:rsidRPr="007E2AAE">
        <w:t xml:space="preserve">3 </w:t>
      </w:r>
      <w:r w:rsidRPr="007E2AAE">
        <w:rPr>
          <w:cs/>
        </w:rPr>
        <w:t xml:space="preserve">ปี จากเดิมครบกำหนดไถ่ถอนวันที่ </w:t>
      </w:r>
      <w:r w:rsidRPr="007E2AAE">
        <w:t xml:space="preserve">23 </w:t>
      </w:r>
      <w:r w:rsidRPr="007E2AAE">
        <w:rPr>
          <w:cs/>
        </w:rPr>
        <w:t xml:space="preserve">กุมภาพันธ์ </w:t>
      </w:r>
      <w:r w:rsidRPr="007E2AAE">
        <w:t xml:space="preserve">2563 </w:t>
      </w:r>
      <w:r w:rsidRPr="007E2AAE">
        <w:rPr>
          <w:cs/>
        </w:rPr>
        <w:t xml:space="preserve">เป็นวันที่ </w:t>
      </w:r>
      <w:r w:rsidRPr="007E2AAE">
        <w:t xml:space="preserve">23 </w:t>
      </w:r>
      <w:r w:rsidRPr="007E2AAE">
        <w:rPr>
          <w:cs/>
        </w:rPr>
        <w:t xml:space="preserve">กุมภาพันธ์ </w:t>
      </w:r>
      <w:r w:rsidRPr="007E2AAE">
        <w:t xml:space="preserve">2566 </w:t>
      </w:r>
      <w:r w:rsidRPr="007E2AAE">
        <w:rPr>
          <w:cs/>
        </w:rPr>
        <w:t xml:space="preserve">โดยบริษัทฯสามารถไถ่ถอนหุ้นกู้ก่อนกำหนดได้ไม่ว่าจะบางส่วนหรือทั้งหมด </w:t>
      </w:r>
    </w:p>
    <w:p w:rsidR="00E2480C" w:rsidRPr="007E2AAE" w:rsidRDefault="00E2480C" w:rsidP="005407BD">
      <w:pPr>
        <w:spacing w:before="120" w:after="120" w:line="408" w:lineRule="exact"/>
        <w:ind w:left="900" w:hanging="360"/>
        <w:jc w:val="thaiDistribute"/>
      </w:pPr>
      <w:r w:rsidRPr="007E2AAE">
        <w:rPr>
          <w:cs/>
        </w:rPr>
        <w:t>ค)</w:t>
      </w:r>
      <w:r w:rsidRPr="007E2AAE">
        <w:rPr>
          <w:cs/>
        </w:rPr>
        <w:tab/>
        <w:t xml:space="preserve">แก้ไขอัตราดอกเบี้ยหุ้นกู้ให้คงอัตราดอกเบี้ยคงที่ร้อยละ </w:t>
      </w:r>
      <w:r w:rsidRPr="007E2AAE">
        <w:t xml:space="preserve">6.5 </w:t>
      </w:r>
      <w:r w:rsidRPr="007E2AAE">
        <w:rPr>
          <w:cs/>
        </w:rPr>
        <w:t xml:space="preserve">ต่อปี โดยที่บริษัทฯจะชำระดอกเบี้ยทุกๆ ไตรมาสในอัตราดอกเบี้ยร้อยละ </w:t>
      </w:r>
      <w:r w:rsidRPr="007E2AAE">
        <w:t xml:space="preserve">3 </w:t>
      </w:r>
      <w:r w:rsidRPr="007E2AAE">
        <w:rPr>
          <w:cs/>
        </w:rPr>
        <w:t xml:space="preserve">ต่อปี เริ่มตั้งแต่วันที่ </w:t>
      </w:r>
      <w:r w:rsidRPr="007E2AAE">
        <w:t xml:space="preserve">23 </w:t>
      </w:r>
      <w:r w:rsidRPr="007E2AAE">
        <w:rPr>
          <w:cs/>
        </w:rPr>
        <w:t xml:space="preserve">พฤษภาคม </w:t>
      </w:r>
      <w:r w:rsidRPr="007E2AAE">
        <w:t xml:space="preserve">2563 </w:t>
      </w:r>
      <w:r w:rsidRPr="007E2AAE">
        <w:rPr>
          <w:cs/>
        </w:rPr>
        <w:t xml:space="preserve">และบริษัทฯจะชำระส่วนต่างในอัตราร้อยละ </w:t>
      </w:r>
      <w:r w:rsidRPr="007E2AAE">
        <w:t xml:space="preserve">3.5 </w:t>
      </w:r>
      <w:r w:rsidRPr="007E2AAE">
        <w:rPr>
          <w:cs/>
        </w:rPr>
        <w:t>ต่อปีของทุกๆงวดเมื่อมีการไถ่ถอนหุ้นกู้</w:t>
      </w:r>
    </w:p>
    <w:p w:rsidR="00E2480C" w:rsidRPr="007E2AAE" w:rsidRDefault="00E2480C" w:rsidP="00710776">
      <w:pPr>
        <w:spacing w:before="120" w:after="120" w:line="410" w:lineRule="exact"/>
        <w:ind w:left="900" w:hanging="360"/>
        <w:jc w:val="thaiDistribute"/>
      </w:pPr>
      <w:r w:rsidRPr="007E2AAE">
        <w:rPr>
          <w:cs/>
        </w:rPr>
        <w:t xml:space="preserve">ง) </w:t>
      </w:r>
      <w:r w:rsidRPr="007E2AAE">
        <w:rPr>
          <w:cs/>
        </w:rPr>
        <w:tab/>
        <w:t xml:space="preserve">ยกเว้นหน้าที่ของบริษัทฯตามข้อกำหนดสิทธิข้อ </w:t>
      </w:r>
      <w:r w:rsidRPr="007E2AAE">
        <w:t xml:space="preserve">7.5 </w:t>
      </w:r>
      <w:r w:rsidRPr="007E2AAE">
        <w:rPr>
          <w:cs/>
        </w:rPr>
        <w:t xml:space="preserve">เรื่องบริษัทฯจะดำรงไว้ซึ่งอัตราส่วนของหนี้สินต่อส่วนของผู้ถือหุ้น ณ วันสิ้นปีบัญชีตลอดอายุของหุ้นกู้ ตามงบการเงินรวมประจำปีของบริษัทฯเป็นอัตราส่วนไม่เกิน </w:t>
      </w:r>
      <w:r w:rsidRPr="007E2AAE">
        <w:t xml:space="preserve">5.5 </w:t>
      </w:r>
      <w:r w:rsidRPr="007E2AAE">
        <w:rPr>
          <w:cs/>
        </w:rPr>
        <w:t xml:space="preserve">ต่อ </w:t>
      </w:r>
      <w:r w:rsidRPr="007E2AAE">
        <w:t xml:space="preserve">1 </w:t>
      </w:r>
    </w:p>
    <w:p w:rsidR="00E2480C" w:rsidRDefault="00E2480C" w:rsidP="00710776">
      <w:pPr>
        <w:spacing w:before="120" w:after="120" w:line="410" w:lineRule="exact"/>
        <w:ind w:left="900" w:hanging="360"/>
        <w:jc w:val="thaiDistribute"/>
      </w:pPr>
      <w:r w:rsidRPr="007E2AAE">
        <w:rPr>
          <w:cs/>
        </w:rPr>
        <w:t>จ)</w:t>
      </w:r>
      <w:r w:rsidRPr="007E2AAE">
        <w:rPr>
          <w:cs/>
        </w:rPr>
        <w:tab/>
        <w:t xml:space="preserve">เลื่อนการชำระดอกเบี้ยงวดเดือนพฤศจิกายน </w:t>
      </w:r>
      <w:r w:rsidRPr="007E2AAE">
        <w:t xml:space="preserve">2562 </w:t>
      </w:r>
      <w:r w:rsidRPr="007E2AAE">
        <w:rPr>
          <w:cs/>
        </w:rPr>
        <w:t xml:space="preserve">ไปเป็นชำระไม่เกินกว่าวันที่ </w:t>
      </w:r>
      <w:r w:rsidRPr="007E2AAE">
        <w:t xml:space="preserve">23 </w:t>
      </w:r>
      <w:r w:rsidRPr="007E2AAE">
        <w:rPr>
          <w:cs/>
        </w:rPr>
        <w:t xml:space="preserve">กุมภาพันธ์ </w:t>
      </w:r>
      <w:r w:rsidRPr="007E2AAE">
        <w:t>2563</w:t>
      </w:r>
    </w:p>
    <w:p w:rsidR="007E2AAE" w:rsidRPr="007E2AAE" w:rsidRDefault="00710776" w:rsidP="00710776">
      <w:pPr>
        <w:tabs>
          <w:tab w:val="left" w:pos="1440"/>
          <w:tab w:val="left" w:pos="2880"/>
        </w:tabs>
        <w:spacing w:before="120" w:after="120" w:line="410" w:lineRule="exact"/>
        <w:ind w:left="533" w:hanging="605"/>
        <w:jc w:val="thaiDistribute"/>
      </w:pPr>
      <w:r>
        <w:rPr>
          <w:spacing w:val="-4"/>
        </w:rPr>
        <w:tab/>
      </w:r>
      <w:r w:rsidR="007E2AAE" w:rsidRPr="00710776">
        <w:rPr>
          <w:rFonts w:hint="cs"/>
          <w:spacing w:val="-4"/>
          <w:cs/>
        </w:rPr>
        <w:t>อย่างไร</w:t>
      </w:r>
      <w:r w:rsidR="007E2AAE" w:rsidRPr="007E2AAE">
        <w:rPr>
          <w:rFonts w:hint="cs"/>
          <w:cs/>
        </w:rPr>
        <w:t xml:space="preserve">ก็ตาม </w:t>
      </w:r>
      <w:r w:rsidR="007E2AAE">
        <w:rPr>
          <w:rFonts w:hint="cs"/>
          <w:cs/>
        </w:rPr>
        <w:t xml:space="preserve">การเข้าสู่กระบวนการฟื้นฟูกิจการของบริษัทฯตามที่กล่าวไว้ในหมายเหตุประกอบงบการเงินรวมข้อ </w:t>
      </w:r>
      <w:r w:rsidR="007E2AAE">
        <w:t xml:space="preserve">1.1 </w:t>
      </w:r>
      <w:r w:rsidR="007E2AAE">
        <w:rPr>
          <w:rFonts w:hint="cs"/>
          <w:cs/>
        </w:rPr>
        <w:t>ข</w:t>
      </w:r>
      <w:r w:rsidR="007E2AAE">
        <w:t xml:space="preserve">) </w:t>
      </w:r>
      <w:r w:rsidR="007E2AAE">
        <w:rPr>
          <w:rFonts w:hint="cs"/>
          <w:cs/>
        </w:rPr>
        <w:t xml:space="preserve">ถือเป็นเหตุให้บริษัทฯผิดนัดตามข้อกำหนดสิทธิข้อ </w:t>
      </w:r>
      <w:r w:rsidR="007E2AAE">
        <w:t>11.1 (</w:t>
      </w:r>
      <w:r w:rsidR="007E2AAE">
        <w:rPr>
          <w:rFonts w:hint="cs"/>
          <w:cs/>
        </w:rPr>
        <w:t>จ</w:t>
      </w:r>
      <w:r w:rsidR="007E2AAE">
        <w:t>)</w:t>
      </w:r>
      <w:r w:rsidR="007E2AAE">
        <w:rPr>
          <w:rFonts w:hint="cs"/>
          <w:cs/>
        </w:rPr>
        <w:t xml:space="preserve"> บริษัทฯจึงแสดงหุ้นกู้ทั้งหมดจำนวน </w:t>
      </w:r>
      <w:r w:rsidR="007E2AAE">
        <w:t xml:space="preserve">1,218 </w:t>
      </w:r>
      <w:r w:rsidR="007E2AAE">
        <w:rPr>
          <w:rFonts w:hint="cs"/>
          <w:cs/>
        </w:rPr>
        <w:t xml:space="preserve">ล้านบาท เป็น </w:t>
      </w:r>
      <w:r w:rsidR="007E2AAE">
        <w:t>“</w:t>
      </w:r>
      <w:r w:rsidR="007E2AAE">
        <w:rPr>
          <w:rFonts w:hint="cs"/>
          <w:cs/>
        </w:rPr>
        <w:t>ส่วนที่ถึงกำหนดชำระเกินกว่าหนึ่งปี แต่ถูกจัดประเภทเป็นหนี้สินหมุนเวียน</w:t>
      </w:r>
      <w:r w:rsidR="007E2AAE">
        <w:t>”</w:t>
      </w:r>
      <w:r w:rsidR="007E2AAE">
        <w:rPr>
          <w:rFonts w:hint="cs"/>
          <w:cs/>
        </w:rPr>
        <w:t xml:space="preserve"> และแสดงรายการดังกล่าวไว้เป็นส่วนหนึ่งของ </w:t>
      </w:r>
      <w:r w:rsidR="007E2AAE">
        <w:t>“</w:t>
      </w:r>
      <w:r w:rsidR="007E2AAE">
        <w:rPr>
          <w:rFonts w:hint="cs"/>
          <w:cs/>
        </w:rPr>
        <w:t>ส่วนของหนี้สินที่ถึงกำหนด</w:t>
      </w:r>
      <w:r>
        <w:rPr>
          <w:rFonts w:hint="cs"/>
          <w:cs/>
        </w:rPr>
        <w:t>ชำระภายในหนึ่งปี</w:t>
      </w:r>
      <w:r w:rsidR="007E2AAE">
        <w:t>”</w:t>
      </w:r>
      <w:r>
        <w:rPr>
          <w:rFonts w:hint="cs"/>
          <w:cs/>
        </w:rPr>
        <w:t xml:space="preserve"> ใน</w:t>
      </w:r>
      <w:r>
        <w:t xml:space="preserve">                           </w:t>
      </w:r>
      <w:r>
        <w:rPr>
          <w:rFonts w:hint="cs"/>
          <w:cs/>
        </w:rPr>
        <w:t xml:space="preserve">งบแสดงฐานะการเงิน ณ วันที่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>256</w:t>
      </w:r>
      <w:r w:rsidR="003E3863">
        <w:t>2</w:t>
      </w:r>
    </w:p>
    <w:p w:rsidR="001713FE" w:rsidRPr="007E2AAE" w:rsidRDefault="000D2E41" w:rsidP="00710776">
      <w:pPr>
        <w:tabs>
          <w:tab w:val="left" w:pos="540"/>
          <w:tab w:val="left" w:pos="1080"/>
        </w:tabs>
        <w:spacing w:before="120" w:after="40" w:line="410" w:lineRule="exact"/>
        <w:ind w:left="547" w:hanging="547"/>
        <w:jc w:val="thaiDistribute"/>
        <w:rPr>
          <w:b/>
          <w:bCs/>
        </w:rPr>
      </w:pPr>
      <w:r w:rsidRPr="007E2AAE">
        <w:rPr>
          <w:b/>
          <w:bCs/>
        </w:rPr>
        <w:t>2</w:t>
      </w:r>
      <w:r w:rsidR="004E4FA6" w:rsidRPr="007E2AAE">
        <w:rPr>
          <w:b/>
          <w:bCs/>
        </w:rPr>
        <w:t>7</w:t>
      </w:r>
      <w:r w:rsidR="001713FE" w:rsidRPr="007E2AAE">
        <w:rPr>
          <w:b/>
          <w:bCs/>
        </w:rPr>
        <w:t>.</w:t>
      </w:r>
      <w:r w:rsidR="001713FE" w:rsidRPr="007E2AAE">
        <w:rPr>
          <w:b/>
          <w:bCs/>
        </w:rPr>
        <w:tab/>
      </w:r>
      <w:r w:rsidR="001713FE" w:rsidRPr="007E2AAE">
        <w:rPr>
          <w:b/>
          <w:bCs/>
          <w:cs/>
        </w:rPr>
        <w:t>เงินกู้ยืมระยะยาวจากบริษัทอื่น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"/>
        <w:gridCol w:w="360"/>
        <w:gridCol w:w="720"/>
        <w:gridCol w:w="720"/>
        <w:gridCol w:w="1800"/>
        <w:gridCol w:w="990"/>
        <w:gridCol w:w="1530"/>
        <w:gridCol w:w="1215"/>
        <w:gridCol w:w="1215"/>
      </w:tblGrid>
      <w:tr w:rsidR="00F4255E" w:rsidRPr="007E2AAE" w:rsidTr="009A54D9">
        <w:tc>
          <w:tcPr>
            <w:tcW w:w="630" w:type="dxa"/>
          </w:tcPr>
          <w:p w:rsidR="00F4255E" w:rsidRPr="007E2AAE" w:rsidRDefault="00F4255E" w:rsidP="00710776">
            <w:pPr>
              <w:spacing w:line="300" w:lineRule="exact"/>
              <w:ind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:rsidR="00F4255E" w:rsidRPr="007E2AAE" w:rsidRDefault="00F4255E" w:rsidP="00710776">
            <w:pPr>
              <w:spacing w:line="300" w:lineRule="exact"/>
              <w:ind w:left="-108" w:right="-108" w:firstLine="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F4255E" w:rsidRPr="007E2AAE" w:rsidRDefault="00F4255E" w:rsidP="00710776">
            <w:pPr>
              <w:spacing w:line="30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4255E" w:rsidRPr="007E2AAE" w:rsidRDefault="00F4255E" w:rsidP="00710776">
            <w:pPr>
              <w:spacing w:line="300" w:lineRule="exact"/>
              <w:ind w:right="1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3"/>
          </w:tcPr>
          <w:p w:rsidR="00F4255E" w:rsidRPr="007E2AAE" w:rsidRDefault="00F4255E" w:rsidP="00710776">
            <w:pPr>
              <w:spacing w:line="300" w:lineRule="exact"/>
              <w:ind w:right="12"/>
              <w:jc w:val="right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9A54D9" w:rsidRPr="007E2AAE" w:rsidTr="001D143E">
        <w:tc>
          <w:tcPr>
            <w:tcW w:w="990" w:type="dxa"/>
            <w:gridSpan w:val="2"/>
          </w:tcPr>
          <w:p w:rsidR="009A54D9" w:rsidRPr="007E2AAE" w:rsidRDefault="009A54D9" w:rsidP="00710776">
            <w:pPr>
              <w:spacing w:line="300" w:lineRule="exact"/>
              <w:ind w:right="-3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hideMark/>
          </w:tcPr>
          <w:p w:rsidR="009A54D9" w:rsidRPr="007E2AAE" w:rsidRDefault="009A54D9" w:rsidP="00710776">
            <w:pPr>
              <w:spacing w:line="300" w:lineRule="exact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90" w:type="dxa"/>
            <w:gridSpan w:val="2"/>
          </w:tcPr>
          <w:p w:rsidR="009A54D9" w:rsidRPr="007E2AAE" w:rsidRDefault="009A54D9" w:rsidP="00710776">
            <w:pPr>
              <w:spacing w:line="30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9A54D9" w:rsidRPr="007E2AAE" w:rsidRDefault="009A54D9" w:rsidP="00710776">
            <w:pPr>
              <w:spacing w:line="300" w:lineRule="exact"/>
              <w:ind w:right="12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2430" w:type="dxa"/>
            <w:gridSpan w:val="2"/>
            <w:vAlign w:val="bottom"/>
          </w:tcPr>
          <w:p w:rsidR="009A54D9" w:rsidRPr="007E2AAE" w:rsidRDefault="009A54D9" w:rsidP="00710776">
            <w:pPr>
              <w:spacing w:line="300" w:lineRule="exact"/>
              <w:ind w:right="12"/>
              <w:jc w:val="center"/>
              <w:rPr>
                <w:sz w:val="28"/>
                <w:szCs w:val="28"/>
                <w:cs/>
              </w:rPr>
            </w:pPr>
          </w:p>
        </w:tc>
      </w:tr>
      <w:tr w:rsidR="001D143E" w:rsidRPr="007E2AAE" w:rsidTr="00C53755">
        <w:tc>
          <w:tcPr>
            <w:tcW w:w="990" w:type="dxa"/>
            <w:gridSpan w:val="2"/>
            <w:hideMark/>
          </w:tcPr>
          <w:p w:rsidR="001D143E" w:rsidRPr="007E2AAE" w:rsidRDefault="001D143E" w:rsidP="007107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เงินกู้</w:t>
            </w:r>
          </w:p>
        </w:tc>
        <w:tc>
          <w:tcPr>
            <w:tcW w:w="1440" w:type="dxa"/>
            <w:gridSpan w:val="2"/>
            <w:hideMark/>
          </w:tcPr>
          <w:p w:rsidR="001D143E" w:rsidRPr="007E2AAE" w:rsidRDefault="001D143E" w:rsidP="007107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(ร้อยละ)</w:t>
            </w:r>
          </w:p>
        </w:tc>
        <w:tc>
          <w:tcPr>
            <w:tcW w:w="2790" w:type="dxa"/>
            <w:gridSpan w:val="2"/>
            <w:hideMark/>
          </w:tcPr>
          <w:p w:rsidR="001D143E" w:rsidRPr="007E2AAE" w:rsidRDefault="001D143E" w:rsidP="007107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530" w:type="dxa"/>
          </w:tcPr>
          <w:p w:rsidR="001D143E" w:rsidRPr="007E2AAE" w:rsidRDefault="001D143E" w:rsidP="007107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430" w:type="dxa"/>
            <w:gridSpan w:val="2"/>
            <w:vAlign w:val="bottom"/>
          </w:tcPr>
          <w:p w:rsidR="001D143E" w:rsidRPr="007E2AAE" w:rsidRDefault="001D143E" w:rsidP="00710776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1D143E" w:rsidRPr="007E2AAE" w:rsidTr="009A54D9">
        <w:tc>
          <w:tcPr>
            <w:tcW w:w="990" w:type="dxa"/>
            <w:gridSpan w:val="2"/>
          </w:tcPr>
          <w:p w:rsidR="001D143E" w:rsidRPr="007E2AAE" w:rsidRDefault="001D143E" w:rsidP="00710776">
            <w:pPr>
              <w:spacing w:line="30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:rsidR="001D143E" w:rsidRPr="007E2AAE" w:rsidRDefault="001D143E" w:rsidP="00710776">
            <w:pPr>
              <w:spacing w:line="30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1D143E" w:rsidRPr="007E2AAE" w:rsidRDefault="001D143E" w:rsidP="00710776">
            <w:pPr>
              <w:spacing w:line="30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:rsidR="001D143E" w:rsidRPr="007E2AAE" w:rsidRDefault="001D143E" w:rsidP="00710776">
            <w:pPr>
              <w:spacing w:line="30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1D143E" w:rsidRPr="007E2AAE" w:rsidRDefault="001D143E" w:rsidP="00710776">
            <w:pPr>
              <w:spacing w:line="300" w:lineRule="exact"/>
              <w:jc w:val="center"/>
              <w:rPr>
                <w:sz w:val="28"/>
                <w:szCs w:val="28"/>
                <w:u w:val="single"/>
                <w:cs/>
              </w:rPr>
            </w:pPr>
            <w:r w:rsidRPr="007E2AAE"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1215" w:type="dxa"/>
          </w:tcPr>
          <w:p w:rsidR="001D143E" w:rsidRPr="007E2AAE" w:rsidRDefault="001D143E" w:rsidP="00710776">
            <w:pPr>
              <w:spacing w:line="300" w:lineRule="exact"/>
              <w:jc w:val="center"/>
              <w:rPr>
                <w:sz w:val="28"/>
                <w:szCs w:val="28"/>
                <w:u w:val="single"/>
              </w:rPr>
            </w:pPr>
            <w:r w:rsidRPr="007E2AAE">
              <w:rPr>
                <w:sz w:val="28"/>
                <w:szCs w:val="28"/>
                <w:u w:val="single"/>
              </w:rPr>
              <w:t>2561</w:t>
            </w:r>
          </w:p>
        </w:tc>
      </w:tr>
      <w:tr w:rsidR="001D143E" w:rsidRPr="007E2AAE" w:rsidTr="009A54D9">
        <w:tc>
          <w:tcPr>
            <w:tcW w:w="990" w:type="dxa"/>
            <w:gridSpan w:val="2"/>
            <w:hideMark/>
          </w:tcPr>
          <w:p w:rsidR="001D143E" w:rsidRPr="007E2AAE" w:rsidRDefault="001D143E" w:rsidP="00710776">
            <w:pPr>
              <w:spacing w:line="300" w:lineRule="exact"/>
              <w:ind w:right="-36"/>
              <w:jc w:val="center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(1)</w:t>
            </w:r>
          </w:p>
        </w:tc>
        <w:tc>
          <w:tcPr>
            <w:tcW w:w="1440" w:type="dxa"/>
            <w:gridSpan w:val="2"/>
            <w:hideMark/>
          </w:tcPr>
          <w:p w:rsidR="001D143E" w:rsidRPr="007E2AAE" w:rsidRDefault="001D143E" w:rsidP="00710776">
            <w:pPr>
              <w:spacing w:line="300" w:lineRule="exact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6</w:t>
            </w:r>
          </w:p>
        </w:tc>
        <w:tc>
          <w:tcPr>
            <w:tcW w:w="2790" w:type="dxa"/>
            <w:gridSpan w:val="2"/>
            <w:hideMark/>
          </w:tcPr>
          <w:p w:rsidR="001D143E" w:rsidRPr="007E2AAE" w:rsidRDefault="001D143E" w:rsidP="00710776">
            <w:pPr>
              <w:spacing w:line="300" w:lineRule="exact"/>
              <w:ind w:right="-108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 xml:space="preserve">ภายในวันที่ </w:t>
            </w:r>
            <w:r w:rsidRPr="007E2AAE">
              <w:rPr>
                <w:sz w:val="28"/>
                <w:szCs w:val="28"/>
              </w:rPr>
              <w:t>17</w:t>
            </w:r>
            <w:r w:rsidRPr="007E2AAE">
              <w:rPr>
                <w:sz w:val="28"/>
                <w:szCs w:val="28"/>
                <w:cs/>
              </w:rPr>
              <w:t xml:space="preserve"> ธันวาคม </w:t>
            </w:r>
            <w:r w:rsidRPr="007E2AAE">
              <w:rPr>
                <w:sz w:val="28"/>
                <w:szCs w:val="28"/>
              </w:rPr>
              <w:t>2562</w:t>
            </w:r>
          </w:p>
        </w:tc>
        <w:tc>
          <w:tcPr>
            <w:tcW w:w="1530" w:type="dxa"/>
            <w:vAlign w:val="center"/>
          </w:tcPr>
          <w:p w:rsidR="001D143E" w:rsidRPr="007E2AAE" w:rsidRDefault="001D143E" w:rsidP="00710776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30</w:t>
            </w:r>
          </w:p>
        </w:tc>
        <w:tc>
          <w:tcPr>
            <w:tcW w:w="1215" w:type="dxa"/>
          </w:tcPr>
          <w:p w:rsidR="001D143E" w:rsidRPr="007E2AAE" w:rsidRDefault="001D143E" w:rsidP="00710776">
            <w:pPr>
              <w:tabs>
                <w:tab w:val="decimal" w:pos="930"/>
              </w:tabs>
              <w:spacing w:line="300" w:lineRule="exact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1D143E" w:rsidRPr="007E2AAE" w:rsidRDefault="001D143E" w:rsidP="00710776">
            <w:pPr>
              <w:tabs>
                <w:tab w:val="decimal" w:pos="930"/>
              </w:tabs>
              <w:spacing w:line="300" w:lineRule="exact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</w:tr>
      <w:tr w:rsidR="001D143E" w:rsidRPr="007E2AAE" w:rsidTr="009A54D9">
        <w:tc>
          <w:tcPr>
            <w:tcW w:w="990" w:type="dxa"/>
            <w:gridSpan w:val="2"/>
            <w:hideMark/>
          </w:tcPr>
          <w:p w:rsidR="001D143E" w:rsidRPr="007E2AAE" w:rsidRDefault="001D143E" w:rsidP="00710776">
            <w:pPr>
              <w:spacing w:line="300" w:lineRule="exact"/>
              <w:ind w:right="-36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(2)</w:t>
            </w:r>
          </w:p>
        </w:tc>
        <w:tc>
          <w:tcPr>
            <w:tcW w:w="1440" w:type="dxa"/>
            <w:gridSpan w:val="2"/>
          </w:tcPr>
          <w:p w:rsidR="001D143E" w:rsidRPr="007E2AAE" w:rsidRDefault="001D143E" w:rsidP="00710776">
            <w:pPr>
              <w:spacing w:line="300" w:lineRule="exact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12</w:t>
            </w:r>
          </w:p>
        </w:tc>
        <w:tc>
          <w:tcPr>
            <w:tcW w:w="2790" w:type="dxa"/>
            <w:gridSpan w:val="2"/>
          </w:tcPr>
          <w:p w:rsidR="001D143E" w:rsidRPr="007E2AAE" w:rsidRDefault="001D143E" w:rsidP="00710776">
            <w:pPr>
              <w:spacing w:line="300" w:lineRule="exact"/>
              <w:ind w:right="-108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 xml:space="preserve">ภายในวันที่ </w:t>
            </w:r>
            <w:r w:rsidRPr="007E2AAE">
              <w:rPr>
                <w:sz w:val="28"/>
                <w:szCs w:val="28"/>
              </w:rPr>
              <w:t xml:space="preserve">17 </w:t>
            </w:r>
            <w:r w:rsidRPr="007E2AAE">
              <w:rPr>
                <w:sz w:val="28"/>
                <w:szCs w:val="28"/>
                <w:cs/>
              </w:rPr>
              <w:t xml:space="preserve">สิงหาคม </w:t>
            </w:r>
            <w:r w:rsidRPr="007E2AAE">
              <w:rPr>
                <w:sz w:val="28"/>
                <w:szCs w:val="28"/>
              </w:rPr>
              <w:t>2562</w:t>
            </w:r>
          </w:p>
        </w:tc>
        <w:tc>
          <w:tcPr>
            <w:tcW w:w="1530" w:type="dxa"/>
            <w:vAlign w:val="center"/>
          </w:tcPr>
          <w:p w:rsidR="001D143E" w:rsidRPr="007E2AAE" w:rsidRDefault="001D143E" w:rsidP="00710776">
            <w:pPr>
              <w:spacing w:line="300" w:lineRule="exact"/>
              <w:jc w:val="center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500</w:t>
            </w:r>
          </w:p>
        </w:tc>
        <w:tc>
          <w:tcPr>
            <w:tcW w:w="1215" w:type="dxa"/>
            <w:vAlign w:val="bottom"/>
          </w:tcPr>
          <w:p w:rsidR="001D143E" w:rsidRPr="007E2AAE" w:rsidRDefault="001D143E" w:rsidP="00710776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00" w:lineRule="exact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D143E" w:rsidRPr="007E2AAE" w:rsidRDefault="001D143E" w:rsidP="00710776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00" w:lineRule="exact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245,295</w:t>
            </w:r>
          </w:p>
        </w:tc>
      </w:tr>
      <w:tr w:rsidR="001D143E" w:rsidRPr="007E2AAE" w:rsidTr="009A54D9">
        <w:tc>
          <w:tcPr>
            <w:tcW w:w="5220" w:type="dxa"/>
            <w:gridSpan w:val="6"/>
            <w:hideMark/>
          </w:tcPr>
          <w:p w:rsidR="001D143E" w:rsidRPr="007E2AAE" w:rsidRDefault="001D143E" w:rsidP="00710776">
            <w:pPr>
              <w:spacing w:line="300" w:lineRule="exact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:rsidR="001D143E" w:rsidRPr="007E2AAE" w:rsidRDefault="001D143E" w:rsidP="00710776">
            <w:pPr>
              <w:tabs>
                <w:tab w:val="decimal" w:pos="861"/>
              </w:tabs>
              <w:spacing w:line="30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215" w:type="dxa"/>
          </w:tcPr>
          <w:p w:rsidR="001D143E" w:rsidRPr="007E2AAE" w:rsidRDefault="001D143E" w:rsidP="00710776">
            <w:pPr>
              <w:tabs>
                <w:tab w:val="decimal" w:pos="930"/>
              </w:tabs>
              <w:spacing w:line="300" w:lineRule="exact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1D143E" w:rsidRPr="007E2AAE" w:rsidRDefault="001D143E" w:rsidP="00710776">
            <w:pPr>
              <w:tabs>
                <w:tab w:val="decimal" w:pos="930"/>
              </w:tabs>
              <w:spacing w:line="300" w:lineRule="exact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245,295</w:t>
            </w:r>
          </w:p>
        </w:tc>
      </w:tr>
      <w:tr w:rsidR="001D143E" w:rsidRPr="007E2AAE" w:rsidTr="009A54D9">
        <w:tc>
          <w:tcPr>
            <w:tcW w:w="5220" w:type="dxa"/>
            <w:gridSpan w:val="6"/>
            <w:hideMark/>
          </w:tcPr>
          <w:p w:rsidR="001D143E" w:rsidRPr="007E2AAE" w:rsidRDefault="001D143E" w:rsidP="00710776">
            <w:pPr>
              <w:spacing w:line="300" w:lineRule="exact"/>
              <w:ind w:right="-36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530" w:type="dxa"/>
          </w:tcPr>
          <w:p w:rsidR="001D143E" w:rsidRPr="007E2AAE" w:rsidRDefault="001D143E" w:rsidP="00710776">
            <w:pPr>
              <w:tabs>
                <w:tab w:val="decimal" w:pos="861"/>
              </w:tabs>
              <w:spacing w:line="30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215" w:type="dxa"/>
          </w:tcPr>
          <w:p w:rsidR="001D143E" w:rsidRPr="007E2AAE" w:rsidRDefault="001D143E" w:rsidP="00710776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00" w:lineRule="exact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1D143E" w:rsidRPr="007E2AAE" w:rsidRDefault="001D143E" w:rsidP="00710776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00" w:lineRule="exact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(245,295)</w:t>
            </w:r>
          </w:p>
        </w:tc>
      </w:tr>
      <w:tr w:rsidR="001D143E" w:rsidRPr="007E2AAE" w:rsidTr="003F1258">
        <w:tc>
          <w:tcPr>
            <w:tcW w:w="5220" w:type="dxa"/>
            <w:gridSpan w:val="6"/>
            <w:hideMark/>
          </w:tcPr>
          <w:p w:rsidR="001D143E" w:rsidRPr="007E2AAE" w:rsidRDefault="001D143E" w:rsidP="00710776">
            <w:pPr>
              <w:spacing w:line="300" w:lineRule="exact"/>
              <w:ind w:left="163" w:hanging="163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เงินกู้ยืมระยะยาว</w:t>
            </w:r>
            <w:r w:rsidR="003F1258" w:rsidRPr="007E2AAE">
              <w:rPr>
                <w:sz w:val="28"/>
                <w:szCs w:val="28"/>
                <w:cs/>
              </w:rPr>
              <w:t>จากบริษัทอื่น</w:t>
            </w:r>
            <w:r w:rsidRPr="007E2AAE">
              <w:rPr>
                <w:sz w:val="28"/>
                <w:szCs w:val="28"/>
                <w:cs/>
              </w:rPr>
              <w:t xml:space="preserve"> </w:t>
            </w:r>
            <w:r w:rsidRPr="007E2AAE">
              <w:rPr>
                <w:sz w:val="28"/>
                <w:szCs w:val="28"/>
              </w:rPr>
              <w:t>-</w:t>
            </w:r>
            <w:r w:rsidRPr="007E2AAE">
              <w:rPr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</w:tcPr>
          <w:p w:rsidR="001D143E" w:rsidRPr="007E2AAE" w:rsidRDefault="001D143E" w:rsidP="00710776">
            <w:pPr>
              <w:tabs>
                <w:tab w:val="decimal" w:pos="861"/>
              </w:tabs>
              <w:spacing w:line="30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1D143E" w:rsidRPr="007E2AAE" w:rsidRDefault="001D143E" w:rsidP="00710776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00" w:lineRule="exact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D143E" w:rsidRPr="007E2AAE" w:rsidRDefault="001D143E" w:rsidP="00710776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00" w:lineRule="exact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</w:tr>
    </w:tbl>
    <w:p w:rsidR="001713FE" w:rsidRPr="007E2AAE" w:rsidRDefault="00040856" w:rsidP="00710776">
      <w:pPr>
        <w:tabs>
          <w:tab w:val="left" w:pos="1440"/>
          <w:tab w:val="left" w:pos="2880"/>
        </w:tabs>
        <w:spacing w:before="160" w:after="40" w:line="415" w:lineRule="exact"/>
        <w:ind w:left="533" w:hanging="605"/>
        <w:jc w:val="thaiDistribute"/>
      </w:pPr>
      <w:r w:rsidRPr="007E2AAE">
        <w:rPr>
          <w:cs/>
        </w:rPr>
        <w:tab/>
      </w:r>
      <w:r w:rsidR="001713FE" w:rsidRPr="007E2AAE">
        <w:rPr>
          <w:spacing w:val="-4"/>
          <w:cs/>
        </w:rPr>
        <w:t>การเปลี่ยนแปลงของบัญชีเงินกู้ยืมระยะยาว</w:t>
      </w:r>
      <w:r w:rsidR="00114BA6" w:rsidRPr="007E2AAE">
        <w:rPr>
          <w:spacing w:val="-4"/>
          <w:cs/>
        </w:rPr>
        <w:t>จากบริษัทอื่น</w:t>
      </w:r>
      <w:r w:rsidR="00C833AF" w:rsidRPr="007E2AAE">
        <w:rPr>
          <w:spacing w:val="-4"/>
          <w:cs/>
        </w:rPr>
        <w:t xml:space="preserve">สำหรับปีสิ้นสุดวันที่ </w:t>
      </w:r>
      <w:r w:rsidR="004D3763" w:rsidRPr="007E2AAE">
        <w:rPr>
          <w:spacing w:val="-4"/>
        </w:rPr>
        <w:t xml:space="preserve">31 </w:t>
      </w:r>
      <w:r w:rsidR="004D3763" w:rsidRPr="007E2AAE">
        <w:rPr>
          <w:spacing w:val="-4"/>
          <w:cs/>
        </w:rPr>
        <w:t xml:space="preserve">ธันวาคม </w:t>
      </w:r>
      <w:r w:rsidR="004D3763" w:rsidRPr="007E2AAE">
        <w:rPr>
          <w:spacing w:val="-4"/>
        </w:rPr>
        <w:t>2562</w:t>
      </w:r>
      <w:r w:rsidR="00C06E3B" w:rsidRPr="007E2AAE">
        <w:rPr>
          <w:spacing w:val="-4"/>
        </w:rPr>
        <w:t xml:space="preserve"> </w:t>
      </w:r>
      <w:r w:rsidR="001713FE" w:rsidRPr="007E2AAE">
        <w:rPr>
          <w:spacing w:val="-4"/>
          <w:cs/>
        </w:rPr>
        <w:t>มีรายละเอียด</w:t>
      </w:r>
      <w:r w:rsidR="001713FE" w:rsidRPr="007E2AAE">
        <w:rPr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1713FE" w:rsidRPr="007E2AAE" w:rsidTr="004E4FA6">
        <w:trPr>
          <w:cantSplit/>
        </w:trPr>
        <w:tc>
          <w:tcPr>
            <w:tcW w:w="4590" w:type="dxa"/>
          </w:tcPr>
          <w:p w:rsidR="001713FE" w:rsidRPr="007E2AAE" w:rsidRDefault="001713FE" w:rsidP="00710776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</w:rPr>
              <w:tab/>
            </w:r>
          </w:p>
        </w:tc>
        <w:tc>
          <w:tcPr>
            <w:tcW w:w="4500" w:type="dxa"/>
            <w:gridSpan w:val="2"/>
          </w:tcPr>
          <w:p w:rsidR="001713FE" w:rsidRPr="007E2AAE" w:rsidRDefault="001713FE" w:rsidP="00710776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</w:rPr>
              <w:t>(</w:t>
            </w:r>
            <w:r w:rsidRPr="007E2AAE">
              <w:rPr>
                <w:sz w:val="30"/>
                <w:szCs w:val="30"/>
                <w:cs/>
              </w:rPr>
              <w:t>หน่วย:</w:t>
            </w:r>
            <w:r w:rsidRPr="007E2AAE">
              <w:rPr>
                <w:sz w:val="30"/>
                <w:szCs w:val="30"/>
              </w:rPr>
              <w:t xml:space="preserve"> </w:t>
            </w:r>
            <w:r w:rsidRPr="007E2AAE">
              <w:rPr>
                <w:sz w:val="30"/>
                <w:szCs w:val="30"/>
                <w:cs/>
              </w:rPr>
              <w:t>พันบาท</w:t>
            </w:r>
            <w:r w:rsidRPr="007E2AAE">
              <w:rPr>
                <w:sz w:val="30"/>
                <w:szCs w:val="30"/>
              </w:rPr>
              <w:t>)</w:t>
            </w:r>
          </w:p>
        </w:tc>
      </w:tr>
      <w:tr w:rsidR="000F12D4" w:rsidRPr="007E2AAE" w:rsidTr="004E4FA6">
        <w:tc>
          <w:tcPr>
            <w:tcW w:w="6840" w:type="dxa"/>
            <w:gridSpan w:val="2"/>
          </w:tcPr>
          <w:p w:rsidR="000F12D4" w:rsidRPr="007E2AAE" w:rsidRDefault="000F12D4" w:rsidP="00710776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2250" w:type="dxa"/>
          </w:tcPr>
          <w:p w:rsidR="000F12D4" w:rsidRPr="007E2AAE" w:rsidRDefault="000F12D4" w:rsidP="00710776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0F12D4" w:rsidRPr="007E2AAE" w:rsidTr="004E4FA6">
        <w:tc>
          <w:tcPr>
            <w:tcW w:w="6840" w:type="dxa"/>
            <w:gridSpan w:val="2"/>
          </w:tcPr>
          <w:p w:rsidR="000F12D4" w:rsidRPr="007E2AAE" w:rsidRDefault="000F12D4" w:rsidP="00710776">
            <w:pPr>
              <w:tabs>
                <w:tab w:val="left" w:pos="360"/>
              </w:tabs>
              <w:spacing w:line="360" w:lineRule="exact"/>
              <w:ind w:left="-36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Pr="007E2AAE">
              <w:rPr>
                <w:sz w:val="30"/>
                <w:szCs w:val="30"/>
              </w:rPr>
              <w:t>1</w:t>
            </w:r>
            <w:r w:rsidRPr="007E2AAE">
              <w:rPr>
                <w:sz w:val="30"/>
                <w:szCs w:val="30"/>
                <w:cs/>
              </w:rPr>
              <w:t xml:space="preserve"> มกราคม </w:t>
            </w:r>
            <w:r w:rsidRPr="007E2AAE">
              <w:rPr>
                <w:sz w:val="30"/>
                <w:szCs w:val="30"/>
              </w:rPr>
              <w:t>2562</w:t>
            </w:r>
          </w:p>
        </w:tc>
        <w:tc>
          <w:tcPr>
            <w:tcW w:w="2250" w:type="dxa"/>
            <w:vAlign w:val="bottom"/>
          </w:tcPr>
          <w:p w:rsidR="000F12D4" w:rsidRPr="007E2AAE" w:rsidRDefault="000F12D4" w:rsidP="00710776">
            <w:pPr>
              <w:tabs>
                <w:tab w:val="decimal" w:pos="1694"/>
              </w:tabs>
              <w:spacing w:line="360" w:lineRule="exact"/>
              <w:ind w:left="12" w:right="12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245,295</w:t>
            </w:r>
          </w:p>
        </w:tc>
      </w:tr>
      <w:tr w:rsidR="000F12D4" w:rsidRPr="007E2AAE" w:rsidTr="004E4FA6">
        <w:tc>
          <w:tcPr>
            <w:tcW w:w="6840" w:type="dxa"/>
            <w:gridSpan w:val="2"/>
          </w:tcPr>
          <w:p w:rsidR="000F12D4" w:rsidRPr="007E2AAE" w:rsidRDefault="00EB0A5A" w:rsidP="00710776">
            <w:pPr>
              <w:tabs>
                <w:tab w:val="left" w:pos="504"/>
              </w:tabs>
              <w:spacing w:line="360" w:lineRule="exact"/>
              <w:ind w:left="504" w:hanging="540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บวก</w:t>
            </w:r>
            <w:r w:rsidR="000F12D4" w:rsidRPr="007E2AAE">
              <w:rPr>
                <w:sz w:val="30"/>
                <w:szCs w:val="30"/>
              </w:rPr>
              <w:t>:</w:t>
            </w:r>
            <w:r w:rsidR="000F12D4" w:rsidRPr="007E2AAE">
              <w:rPr>
                <w:sz w:val="30"/>
                <w:szCs w:val="30"/>
              </w:rPr>
              <w:tab/>
            </w:r>
            <w:r w:rsidRPr="007E2AAE">
              <w:rPr>
                <w:sz w:val="30"/>
                <w:szCs w:val="30"/>
                <w:cs/>
              </w:rPr>
              <w:t>เงินกู้ยืมเพิ่ม</w:t>
            </w:r>
          </w:p>
        </w:tc>
        <w:tc>
          <w:tcPr>
            <w:tcW w:w="2250" w:type="dxa"/>
            <w:vAlign w:val="bottom"/>
          </w:tcPr>
          <w:p w:rsidR="000F12D4" w:rsidRPr="007E2AAE" w:rsidRDefault="00EB0A5A" w:rsidP="00710776">
            <w:pPr>
              <w:tabs>
                <w:tab w:val="decimal" w:pos="1694"/>
              </w:tabs>
              <w:spacing w:line="360" w:lineRule="exact"/>
              <w:ind w:left="12" w:right="12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60,000</w:t>
            </w:r>
          </w:p>
        </w:tc>
      </w:tr>
      <w:tr w:rsidR="00EB0A5A" w:rsidRPr="007E2AAE" w:rsidTr="004E4FA6">
        <w:tc>
          <w:tcPr>
            <w:tcW w:w="6840" w:type="dxa"/>
            <w:gridSpan w:val="2"/>
          </w:tcPr>
          <w:p w:rsidR="00EB0A5A" w:rsidRPr="007E2AAE" w:rsidRDefault="00EB0A5A" w:rsidP="00710776">
            <w:pPr>
              <w:tabs>
                <w:tab w:val="left" w:pos="504"/>
              </w:tabs>
              <w:spacing w:line="360" w:lineRule="exact"/>
              <w:ind w:left="504" w:hanging="540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</w:rPr>
              <w:tab/>
            </w:r>
            <w:r w:rsidRPr="007E2AAE">
              <w:rPr>
                <w:sz w:val="30"/>
                <w:szCs w:val="30"/>
                <w:cs/>
              </w:rPr>
              <w:t>ตัดจำหน่ายค่าธรรมเนียมในการจัดหาเงินกู้</w:t>
            </w:r>
          </w:p>
        </w:tc>
        <w:tc>
          <w:tcPr>
            <w:tcW w:w="2250" w:type="dxa"/>
            <w:vAlign w:val="bottom"/>
          </w:tcPr>
          <w:p w:rsidR="00EB0A5A" w:rsidRPr="007E2AAE" w:rsidRDefault="003E649A" w:rsidP="00710776">
            <w:pPr>
              <w:tabs>
                <w:tab w:val="decimal" w:pos="1694"/>
              </w:tabs>
              <w:spacing w:line="360" w:lineRule="exact"/>
              <w:ind w:left="12" w:right="12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11,510</w:t>
            </w:r>
          </w:p>
        </w:tc>
      </w:tr>
      <w:tr w:rsidR="00EB0A5A" w:rsidRPr="007E2AAE" w:rsidTr="004E4FA6">
        <w:tc>
          <w:tcPr>
            <w:tcW w:w="6840" w:type="dxa"/>
            <w:gridSpan w:val="2"/>
          </w:tcPr>
          <w:p w:rsidR="00EB0A5A" w:rsidRPr="007E2AAE" w:rsidRDefault="003E649A" w:rsidP="00710776">
            <w:pPr>
              <w:tabs>
                <w:tab w:val="left" w:pos="504"/>
              </w:tabs>
              <w:spacing w:line="360" w:lineRule="exact"/>
              <w:ind w:left="504" w:hanging="540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หัก</w:t>
            </w:r>
            <w:r w:rsidRPr="007E2AAE">
              <w:rPr>
                <w:sz w:val="30"/>
                <w:szCs w:val="30"/>
              </w:rPr>
              <w:t>:</w:t>
            </w:r>
            <w:r w:rsidR="00EB0A5A" w:rsidRPr="007E2AAE">
              <w:rPr>
                <w:sz w:val="30"/>
                <w:szCs w:val="30"/>
              </w:rPr>
              <w:tab/>
            </w:r>
            <w:r w:rsidR="00EB0A5A" w:rsidRPr="007E2AAE">
              <w:rPr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250" w:type="dxa"/>
            <w:vAlign w:val="bottom"/>
          </w:tcPr>
          <w:p w:rsidR="00EB0A5A" w:rsidRPr="007E2AAE" w:rsidRDefault="003E649A" w:rsidP="00710776">
            <w:pPr>
              <w:tabs>
                <w:tab w:val="decimal" w:pos="1694"/>
              </w:tabs>
              <w:spacing w:line="360" w:lineRule="exact"/>
              <w:ind w:left="12" w:right="12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(310,000)</w:t>
            </w:r>
          </w:p>
        </w:tc>
      </w:tr>
      <w:tr w:rsidR="00EB0A5A" w:rsidRPr="007E2AAE" w:rsidTr="004E4FA6">
        <w:tc>
          <w:tcPr>
            <w:tcW w:w="6840" w:type="dxa"/>
            <w:gridSpan w:val="2"/>
          </w:tcPr>
          <w:p w:rsidR="00EB0A5A" w:rsidRPr="007E2AAE" w:rsidRDefault="00EB0A5A" w:rsidP="00710776">
            <w:pPr>
              <w:tabs>
                <w:tab w:val="left" w:pos="504"/>
              </w:tabs>
              <w:spacing w:line="360" w:lineRule="exact"/>
              <w:ind w:left="504" w:hanging="270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</w:rPr>
              <w:tab/>
            </w:r>
            <w:r w:rsidRPr="007E2AAE">
              <w:rPr>
                <w:sz w:val="30"/>
                <w:szCs w:val="30"/>
                <w:cs/>
              </w:rPr>
              <w:t>จ่ายค่าธรรมเนียมในการจัดหาเงินกู้</w:t>
            </w:r>
          </w:p>
        </w:tc>
        <w:tc>
          <w:tcPr>
            <w:tcW w:w="2250" w:type="dxa"/>
            <w:vAlign w:val="bottom"/>
          </w:tcPr>
          <w:p w:rsidR="00EB0A5A" w:rsidRPr="007E2AAE" w:rsidRDefault="003E649A" w:rsidP="00710776">
            <w:pPr>
              <w:tabs>
                <w:tab w:val="decimal" w:pos="1694"/>
              </w:tabs>
              <w:spacing w:line="360" w:lineRule="exact"/>
              <w:ind w:left="12" w:right="12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(6,805)</w:t>
            </w:r>
          </w:p>
        </w:tc>
      </w:tr>
      <w:tr w:rsidR="00EB0A5A" w:rsidRPr="007E2AAE" w:rsidTr="004E4FA6">
        <w:trPr>
          <w:trHeight w:val="80"/>
        </w:trPr>
        <w:tc>
          <w:tcPr>
            <w:tcW w:w="6840" w:type="dxa"/>
            <w:gridSpan w:val="2"/>
          </w:tcPr>
          <w:p w:rsidR="00EB0A5A" w:rsidRPr="007E2AAE" w:rsidRDefault="00EB0A5A" w:rsidP="00710776">
            <w:pPr>
              <w:spacing w:line="360" w:lineRule="exact"/>
              <w:ind w:left="-36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Pr="007E2AAE">
              <w:rPr>
                <w:sz w:val="30"/>
                <w:szCs w:val="30"/>
              </w:rPr>
              <w:t xml:space="preserve">31 </w:t>
            </w:r>
            <w:r w:rsidRPr="007E2AAE">
              <w:rPr>
                <w:sz w:val="30"/>
                <w:szCs w:val="30"/>
                <w:cs/>
              </w:rPr>
              <w:t xml:space="preserve">ธันวาคม </w:t>
            </w:r>
            <w:r w:rsidRPr="007E2AAE">
              <w:rPr>
                <w:sz w:val="30"/>
                <w:szCs w:val="30"/>
              </w:rPr>
              <w:t>2562</w:t>
            </w:r>
          </w:p>
        </w:tc>
        <w:tc>
          <w:tcPr>
            <w:tcW w:w="2250" w:type="dxa"/>
            <w:vAlign w:val="bottom"/>
          </w:tcPr>
          <w:p w:rsidR="00EB0A5A" w:rsidRPr="007E2AAE" w:rsidRDefault="003E649A" w:rsidP="007107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4"/>
              </w:tabs>
              <w:spacing w:line="360" w:lineRule="exact"/>
              <w:ind w:left="12" w:right="12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</w:tbl>
    <w:p w:rsidR="006C6CF2" w:rsidRPr="007E2AAE" w:rsidRDefault="009A54D9" w:rsidP="007107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00" w:after="120" w:line="410" w:lineRule="exact"/>
        <w:ind w:left="533" w:hanging="605"/>
        <w:jc w:val="thaiDistribute"/>
      </w:pPr>
      <w:r w:rsidRPr="007E2AAE">
        <w:tab/>
      </w:r>
      <w:r w:rsidR="006C6CF2" w:rsidRPr="007E2AAE">
        <w:rPr>
          <w:cs/>
        </w:rPr>
        <w:t>ณ วันที่</w:t>
      </w:r>
      <w:r w:rsidR="006C6CF2" w:rsidRPr="007E2AAE">
        <w:t xml:space="preserve"> </w:t>
      </w:r>
      <w:r w:rsidR="006C6CF2" w:rsidRPr="007E2AAE">
        <w:rPr>
          <w:cs/>
        </w:rPr>
        <w:t>31</w:t>
      </w:r>
      <w:r w:rsidR="006C6CF2" w:rsidRPr="007E2AAE">
        <w:t xml:space="preserve"> </w:t>
      </w:r>
      <w:r w:rsidR="006C6CF2" w:rsidRPr="007E2AAE">
        <w:rPr>
          <w:cs/>
        </w:rPr>
        <w:t>ธันวาคม</w:t>
      </w:r>
      <w:r w:rsidR="006C6CF2" w:rsidRPr="007E2AAE">
        <w:t xml:space="preserve"> </w:t>
      </w:r>
      <w:r w:rsidR="006C6CF2" w:rsidRPr="007E2AAE">
        <w:rPr>
          <w:cs/>
        </w:rPr>
        <w:t>2561</w:t>
      </w:r>
      <w:r w:rsidR="006C6CF2" w:rsidRPr="007E2AAE">
        <w:t xml:space="preserve"> </w:t>
      </w:r>
      <w:r w:rsidR="006C6CF2" w:rsidRPr="007E2AAE">
        <w:rPr>
          <w:cs/>
        </w:rPr>
        <w:t>เงินกู้ยืมระยะยาวจากบริษัทอื่นประกอบด้วยวงเงินกู้ยืมกับบริษัท บรุ๊คเคอร์ กรุ๊ป จำกัด</w:t>
      </w:r>
      <w:r w:rsidR="006C6CF2" w:rsidRPr="007E2AAE">
        <w:t xml:space="preserve"> (</w:t>
      </w:r>
      <w:r w:rsidR="006C6CF2" w:rsidRPr="007E2AAE">
        <w:rPr>
          <w:cs/>
        </w:rPr>
        <w:t>มหาชน)</w:t>
      </w:r>
      <w:r w:rsidR="006C6CF2" w:rsidRPr="007E2AAE">
        <w:t xml:space="preserve"> </w:t>
      </w:r>
      <w:r w:rsidR="006C6CF2" w:rsidRPr="007E2AAE">
        <w:rPr>
          <w:cs/>
        </w:rPr>
        <w:t>และบริษัท เอ็ม ซี แอล พร็อพเพอร์ตี้ จำกัด</w:t>
      </w:r>
      <w:r w:rsidR="006C6CF2" w:rsidRPr="007E2AAE">
        <w:t xml:space="preserve"> </w:t>
      </w:r>
      <w:r w:rsidR="006C6CF2" w:rsidRPr="007E2AAE">
        <w:rPr>
          <w:cs/>
        </w:rPr>
        <w:t>รวมจำนวน</w:t>
      </w:r>
      <w:r w:rsidR="006C6CF2" w:rsidRPr="007E2AAE">
        <w:t xml:space="preserve"> </w:t>
      </w:r>
      <w:r w:rsidR="006C6CF2" w:rsidRPr="007E2AAE">
        <w:rPr>
          <w:cs/>
        </w:rPr>
        <w:t>2</w:t>
      </w:r>
      <w:r w:rsidR="006C6CF2" w:rsidRPr="007E2AAE">
        <w:t xml:space="preserve"> </w:t>
      </w:r>
      <w:r w:rsidR="006C6CF2" w:rsidRPr="007E2AAE">
        <w:rPr>
          <w:cs/>
        </w:rPr>
        <w:t>สัญญา วงเงินรวม</w:t>
      </w:r>
      <w:r w:rsidR="006C6CF2" w:rsidRPr="007E2AAE">
        <w:t xml:space="preserve"> </w:t>
      </w:r>
      <w:r w:rsidR="006C6CF2" w:rsidRPr="007E2AAE">
        <w:rPr>
          <w:cs/>
        </w:rPr>
        <w:t>500</w:t>
      </w:r>
      <w:r w:rsidR="006C6CF2" w:rsidRPr="007E2AAE">
        <w:t xml:space="preserve"> </w:t>
      </w:r>
      <w:r w:rsidR="006C6CF2" w:rsidRPr="007E2AAE">
        <w:rPr>
          <w:cs/>
        </w:rPr>
        <w:t>ล้านบาท อัตราดอกเบี้ยร้อยละ</w:t>
      </w:r>
      <w:r w:rsidR="006C6CF2" w:rsidRPr="007E2AAE">
        <w:t xml:space="preserve"> </w:t>
      </w:r>
      <w:r w:rsidR="006C6CF2" w:rsidRPr="007E2AAE">
        <w:rPr>
          <w:cs/>
        </w:rPr>
        <w:t>12</w:t>
      </w:r>
      <w:r w:rsidR="006C6CF2" w:rsidRPr="007E2AAE">
        <w:t xml:space="preserve"> </w:t>
      </w:r>
      <w:r w:rsidR="006C6CF2" w:rsidRPr="007E2AAE">
        <w:rPr>
          <w:cs/>
        </w:rPr>
        <w:t>ต่อปี และมีค่าธรรมเนียมการจัดหาเงินกู้ร้อยละ</w:t>
      </w:r>
      <w:r w:rsidR="006C6CF2" w:rsidRPr="007E2AAE">
        <w:t xml:space="preserve"> </w:t>
      </w:r>
      <w:r w:rsidR="006C6CF2" w:rsidRPr="007E2AAE">
        <w:rPr>
          <w:cs/>
        </w:rPr>
        <w:t>3</w:t>
      </w:r>
      <w:r w:rsidR="006C6CF2" w:rsidRPr="007E2AAE">
        <w:t xml:space="preserve"> </w:t>
      </w:r>
      <w:r w:rsidR="006C6CF2" w:rsidRPr="007E2AAE">
        <w:rPr>
          <w:cs/>
        </w:rPr>
        <w:t>ต่อปี</w:t>
      </w:r>
      <w:r w:rsidR="006C6CF2" w:rsidRPr="007E2AAE">
        <w:t xml:space="preserve"> </w:t>
      </w:r>
      <w:r w:rsidR="006C6CF2" w:rsidRPr="007E2AAE">
        <w:rPr>
          <w:cs/>
        </w:rPr>
        <w:t>เงินกู้ยืมนี้มีกำหนดชำระคืนทั้งหมดภายในเดือนมิถุนายนและเดือนสิงหาคม</w:t>
      </w:r>
      <w:r w:rsidR="006C6CF2" w:rsidRPr="007E2AAE">
        <w:t xml:space="preserve"> </w:t>
      </w:r>
      <w:r w:rsidR="006C6CF2" w:rsidRPr="007E2AAE">
        <w:rPr>
          <w:cs/>
        </w:rPr>
        <w:t>2563</w:t>
      </w:r>
      <w:r w:rsidR="006C6CF2" w:rsidRPr="007E2AAE">
        <w:t xml:space="preserve"> </w:t>
      </w:r>
      <w:r w:rsidR="006C6CF2" w:rsidRPr="007E2AAE">
        <w:rPr>
          <w:cs/>
        </w:rPr>
        <w:t>เงินกู้ยืมดังกล่าวค้ำประกันโดยบริษัท</w:t>
      </w:r>
      <w:r w:rsidR="003A3397" w:rsidRPr="007E2AAE">
        <w:rPr>
          <w:cs/>
        </w:rPr>
        <w:t>ฯ</w:t>
      </w:r>
      <w:r w:rsidR="006C6CF2" w:rsidRPr="007E2AAE">
        <w:rPr>
          <w:cs/>
        </w:rPr>
        <w:t xml:space="preserve"> สิทธิ์ในสมาชิกของโครงการมหาสมุทร คันทรี่ คลับ ของบริษัท</w:t>
      </w:r>
      <w:r w:rsidR="00124B32" w:rsidRPr="007E2AAE">
        <w:rPr>
          <w:cs/>
        </w:rPr>
        <w:t>ย่อย</w:t>
      </w:r>
      <w:r w:rsidR="006C6CF2" w:rsidRPr="007E2AAE">
        <w:rPr>
          <w:cs/>
        </w:rPr>
        <w:t>แห่งหนึ่งจำนวน</w:t>
      </w:r>
      <w:r w:rsidR="006C6CF2" w:rsidRPr="007E2AAE">
        <w:t xml:space="preserve"> </w:t>
      </w:r>
      <w:r w:rsidR="006C6CF2" w:rsidRPr="007E2AAE">
        <w:rPr>
          <w:cs/>
        </w:rPr>
        <w:t>1,600</w:t>
      </w:r>
      <w:r w:rsidR="006C6CF2" w:rsidRPr="007E2AAE">
        <w:t xml:space="preserve"> </w:t>
      </w:r>
      <w:r w:rsidR="006C6CF2" w:rsidRPr="007E2AAE">
        <w:rPr>
          <w:cs/>
        </w:rPr>
        <w:t>สมาชิก และหุ้นของบริษัท</w:t>
      </w:r>
      <w:r w:rsidR="00124B32" w:rsidRPr="007E2AAE">
        <w:rPr>
          <w:cs/>
        </w:rPr>
        <w:t>ย่อย</w:t>
      </w:r>
      <w:r w:rsidR="006C6CF2" w:rsidRPr="007E2AAE">
        <w:rPr>
          <w:cs/>
        </w:rPr>
        <w:t>อีกแห่งหนึ่งที่ถือโดยบริษัท</w:t>
      </w:r>
      <w:r w:rsidR="00124B32" w:rsidRPr="007E2AAE">
        <w:rPr>
          <w:cs/>
        </w:rPr>
        <w:t>ฯ</w:t>
      </w:r>
      <w:r w:rsidR="006C6CF2" w:rsidRPr="007E2AAE">
        <w:br w:type="page"/>
      </w:r>
    </w:p>
    <w:p w:rsidR="001F06F3" w:rsidRPr="007E2AAE" w:rsidRDefault="006C6CF2" w:rsidP="006C6CF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color w:val="auto"/>
        </w:rPr>
      </w:pPr>
      <w:r w:rsidRPr="007E2AAE">
        <w:tab/>
      </w:r>
      <w:r w:rsidRPr="007E2AAE">
        <w:rPr>
          <w:cs/>
        </w:rPr>
        <w:t>เมื่อวันที่</w:t>
      </w:r>
      <w:r w:rsidRPr="007E2AAE">
        <w:t xml:space="preserve"> </w:t>
      </w:r>
      <w:r w:rsidRPr="007E2AAE">
        <w:rPr>
          <w:cs/>
        </w:rPr>
        <w:t>4</w:t>
      </w:r>
      <w:r w:rsidRPr="007E2AAE">
        <w:t xml:space="preserve"> </w:t>
      </w:r>
      <w:r w:rsidRPr="007E2AAE">
        <w:rPr>
          <w:cs/>
        </w:rPr>
        <w:t>ตุลาคม</w:t>
      </w:r>
      <w:r w:rsidRPr="007E2AAE">
        <w:t xml:space="preserve"> </w:t>
      </w:r>
      <w:r w:rsidRPr="007E2AAE">
        <w:rPr>
          <w:cs/>
        </w:rPr>
        <w:t>2562</w:t>
      </w:r>
      <w:r w:rsidRPr="007E2AAE">
        <w:t xml:space="preserve"> </w:t>
      </w:r>
      <w:r w:rsidRPr="007E2AAE">
        <w:rPr>
          <w:cs/>
        </w:rPr>
        <w:t>บริษัท</w:t>
      </w:r>
      <w:r w:rsidR="00124B32" w:rsidRPr="007E2AAE">
        <w:rPr>
          <w:cs/>
        </w:rPr>
        <w:t xml:space="preserve"> เพซ ฟู้ด รีเทล จำกัด </w:t>
      </w:r>
      <w:r w:rsidR="00124B32" w:rsidRPr="007E2AAE">
        <w:t xml:space="preserve">(“PFR”) </w:t>
      </w:r>
      <w:r w:rsidRPr="007E2AAE">
        <w:rPr>
          <w:cs/>
        </w:rPr>
        <w:t>กู้ยืมเงินจากบริษัททั้งสองแห่งเพิ่มรวมจำนวน</w:t>
      </w:r>
      <w:r w:rsidRPr="007E2AAE">
        <w:t xml:space="preserve"> </w:t>
      </w:r>
      <w:r w:rsidRPr="007E2AAE">
        <w:rPr>
          <w:cs/>
        </w:rPr>
        <w:t>60</w:t>
      </w:r>
      <w:r w:rsidRPr="007E2AAE">
        <w:t xml:space="preserve"> </w:t>
      </w:r>
      <w:r w:rsidRPr="007E2AAE">
        <w:rPr>
          <w:cs/>
        </w:rPr>
        <w:t>ล้านบาท ต่อมา</w:t>
      </w:r>
      <w:r w:rsidR="00C40EBB" w:rsidRPr="007E2AAE">
        <w:rPr>
          <w:cs/>
        </w:rPr>
        <w:t xml:space="preserve"> ตามที่กล่าวไว้ในหมายเหตุประกอบงบการเงินรวมข้อ </w:t>
      </w:r>
      <w:r w:rsidR="00C40EBB" w:rsidRPr="007E2AAE">
        <w:t>15.1.3</w:t>
      </w:r>
      <w:r w:rsidR="003F1258" w:rsidRPr="007E2AAE">
        <w:rPr>
          <w:cs/>
        </w:rPr>
        <w:t xml:space="preserve"> </w:t>
      </w:r>
      <w:r w:rsidRPr="007E2AAE">
        <w:rPr>
          <w:cs/>
        </w:rPr>
        <w:t>เมื่อวันที่</w:t>
      </w:r>
      <w:r w:rsidRPr="007E2AAE">
        <w:t xml:space="preserve"> </w:t>
      </w:r>
      <w:r w:rsidRPr="007E2AAE">
        <w:rPr>
          <w:cs/>
        </w:rPr>
        <w:t>7</w:t>
      </w:r>
      <w:r w:rsidRPr="007E2AAE">
        <w:t xml:space="preserve"> </w:t>
      </w:r>
      <w:r w:rsidRPr="007E2AAE">
        <w:rPr>
          <w:cs/>
        </w:rPr>
        <w:t>พฤศจิกายน</w:t>
      </w:r>
      <w:r w:rsidRPr="007E2AAE">
        <w:t xml:space="preserve"> </w:t>
      </w:r>
      <w:r w:rsidRPr="007E2AAE">
        <w:rPr>
          <w:spacing w:val="0"/>
          <w:cs/>
        </w:rPr>
        <w:t>2562</w:t>
      </w:r>
      <w:r w:rsidRPr="007E2AAE">
        <w:rPr>
          <w:spacing w:val="0"/>
        </w:rPr>
        <w:t xml:space="preserve"> </w:t>
      </w:r>
      <w:r w:rsidRPr="007E2AAE">
        <w:rPr>
          <w:spacing w:val="0"/>
          <w:cs/>
        </w:rPr>
        <w:t>บริษัทฯและ</w:t>
      </w:r>
      <w:r w:rsidR="00124B32" w:rsidRPr="007E2AAE">
        <w:rPr>
          <w:spacing w:val="0"/>
        </w:rPr>
        <w:t xml:space="preserve"> PFR </w:t>
      </w:r>
      <w:r w:rsidRPr="007E2AAE">
        <w:rPr>
          <w:spacing w:val="0"/>
          <w:cs/>
        </w:rPr>
        <w:t>ได้เข้าทำสัญญา</w:t>
      </w:r>
      <w:r w:rsidRPr="007E2AAE">
        <w:rPr>
          <w:spacing w:val="0"/>
        </w:rPr>
        <w:t xml:space="preserve"> Settlement </w:t>
      </w:r>
      <w:r w:rsidRPr="007E2AAE">
        <w:rPr>
          <w:spacing w:val="0"/>
          <w:cs/>
        </w:rPr>
        <w:t>กับบริษัทดังกล่าวเพื่อจำหน่ายหุ้นสามัญทั้งหมดที่บริษัท</w:t>
      </w:r>
      <w:r w:rsidR="00124B32" w:rsidRPr="007E2AAE">
        <w:rPr>
          <w:spacing w:val="0"/>
          <w:cs/>
        </w:rPr>
        <w:t>ฯ</w:t>
      </w:r>
      <w:r w:rsidRPr="007E2AAE">
        <w:rPr>
          <w:cs/>
        </w:rPr>
        <w:t>ถืออยู่ในบริษัท</w:t>
      </w:r>
      <w:r w:rsidR="00124B32" w:rsidRPr="007E2AAE">
        <w:rPr>
          <w:cs/>
        </w:rPr>
        <w:t>ย่อย</w:t>
      </w:r>
      <w:r w:rsidRPr="007E2AAE">
        <w:rPr>
          <w:cs/>
        </w:rPr>
        <w:t>จำนวน</w:t>
      </w:r>
      <w:r w:rsidRPr="007E2AAE">
        <w:t xml:space="preserve"> </w:t>
      </w:r>
      <w:r w:rsidRPr="007E2AAE">
        <w:rPr>
          <w:cs/>
        </w:rPr>
        <w:t>1</w:t>
      </w:r>
      <w:r w:rsidRPr="007E2AAE">
        <w:t>,</w:t>
      </w:r>
      <w:r w:rsidRPr="007E2AAE">
        <w:rPr>
          <w:cs/>
        </w:rPr>
        <w:t>699</w:t>
      </w:r>
      <w:r w:rsidRPr="007E2AAE">
        <w:t>,</w:t>
      </w:r>
      <w:r w:rsidRPr="007E2AAE">
        <w:rPr>
          <w:cs/>
        </w:rPr>
        <w:t>998</w:t>
      </w:r>
      <w:r w:rsidRPr="007E2AAE">
        <w:t xml:space="preserve"> </w:t>
      </w:r>
      <w:r w:rsidRPr="007E2AAE">
        <w:rPr>
          <w:cs/>
        </w:rPr>
        <w:t>หุ้น รวมเป็นเงินจำนวน</w:t>
      </w:r>
      <w:r w:rsidRPr="007E2AAE">
        <w:t xml:space="preserve"> </w:t>
      </w:r>
      <w:r w:rsidRPr="007E2AAE">
        <w:rPr>
          <w:cs/>
        </w:rPr>
        <w:t>349</w:t>
      </w:r>
      <w:r w:rsidRPr="007E2AAE">
        <w:t xml:space="preserve"> </w:t>
      </w:r>
      <w:r w:rsidRPr="007E2AAE">
        <w:rPr>
          <w:cs/>
        </w:rPr>
        <w:t>ล้านบาท ตามมติที่ประชุมคณะกรรมการบริษัท</w:t>
      </w:r>
      <w:r w:rsidR="00124B32" w:rsidRPr="007E2AAE">
        <w:rPr>
          <w:cs/>
        </w:rPr>
        <w:t>ฯ</w:t>
      </w:r>
      <w:r w:rsidRPr="007E2AAE">
        <w:rPr>
          <w:cs/>
        </w:rPr>
        <w:t>ครั้งที่</w:t>
      </w:r>
      <w:r w:rsidRPr="007E2AAE">
        <w:t xml:space="preserve"> </w:t>
      </w:r>
      <w:r w:rsidRPr="007E2AAE">
        <w:rPr>
          <w:cs/>
        </w:rPr>
        <w:t>16/2562</w:t>
      </w:r>
      <w:r w:rsidRPr="007E2AAE">
        <w:t xml:space="preserve"> </w:t>
      </w:r>
      <w:r w:rsidRPr="007E2AAE">
        <w:rPr>
          <w:cs/>
        </w:rPr>
        <w:t>โดยมีวัตถุประสงค์เพื่อชำระคืนเงินกู้ยืมระยะยาวดังกล่าวและดอกเบี้ยค้างจ่าย</w:t>
      </w:r>
      <w:r w:rsidR="00C40EBB" w:rsidRPr="007E2AAE">
        <w:rPr>
          <w:cs/>
        </w:rPr>
        <w:t xml:space="preserve">ตามสัญญากู้ยืมระหว่าง </w:t>
      </w:r>
      <w:r w:rsidR="00C40EBB" w:rsidRPr="007E2AAE">
        <w:t xml:space="preserve">PFR </w:t>
      </w:r>
      <w:r w:rsidR="00C40EBB" w:rsidRPr="007E2AAE">
        <w:rPr>
          <w:cs/>
        </w:rPr>
        <w:t>กับบริษัทดังกล่าว</w:t>
      </w:r>
      <w:r w:rsidRPr="007E2AAE">
        <w:rPr>
          <w:cs/>
        </w:rPr>
        <w:t xml:space="preserve"> ซึ่งบริษัท</w:t>
      </w:r>
      <w:r w:rsidR="00124B32" w:rsidRPr="007E2AAE">
        <w:rPr>
          <w:cs/>
        </w:rPr>
        <w:t>ฯ</w:t>
      </w:r>
      <w:r w:rsidRPr="007E2AAE">
        <w:rPr>
          <w:cs/>
        </w:rPr>
        <w:t>ในฐานะผู้ค้ำประกันได้นำหุ้นสามัญดังกล่าวมาใช้เป็นหลักทรัพย์ค้ำประกันเงินกู้ยืมนี้ตามที่กล่าวไว้ข้างต้น จากการเข้าทำรายการดังกล่าว</w:t>
      </w:r>
      <w:r w:rsidR="00C40EBB" w:rsidRPr="007E2AAE">
        <w:rPr>
          <w:cs/>
        </w:rPr>
        <w:t xml:space="preserve">                         </w:t>
      </w:r>
      <w:r w:rsidR="003F1258" w:rsidRPr="007E2AAE">
        <w:rPr>
          <w:cs/>
        </w:rPr>
        <w:t xml:space="preserve"> </w:t>
      </w:r>
      <w:r w:rsidRPr="007E2AAE">
        <w:rPr>
          <w:cs/>
        </w:rPr>
        <w:t xml:space="preserve">ในวันเดียวกัน </w:t>
      </w:r>
      <w:r w:rsidR="00124B32" w:rsidRPr="007E2AAE">
        <w:t xml:space="preserve">PFR </w:t>
      </w:r>
      <w:r w:rsidR="00124B32" w:rsidRPr="007E2AAE">
        <w:rPr>
          <w:cs/>
        </w:rPr>
        <w:t>ได้</w:t>
      </w:r>
      <w:r w:rsidRPr="007E2AAE">
        <w:rPr>
          <w:cs/>
        </w:rPr>
        <w:t>กู้ยืมเงินจากบริษัท</w:t>
      </w:r>
      <w:r w:rsidR="00124B32" w:rsidRPr="007E2AAE">
        <w:rPr>
          <w:cs/>
        </w:rPr>
        <w:t>ฯ</w:t>
      </w:r>
      <w:r w:rsidRPr="007E2AAE">
        <w:rPr>
          <w:cs/>
        </w:rPr>
        <w:t>และนำมาชำระคืนเงินกู้ยืมและดอกเบี้ยค้างจ่ายแก่บริษัทดังกล่าวแล้วทั้งจำนวนรวม</w:t>
      </w:r>
      <w:r w:rsidRPr="007E2AAE">
        <w:t xml:space="preserve"> </w:t>
      </w:r>
      <w:r w:rsidRPr="007E2AAE">
        <w:rPr>
          <w:cs/>
        </w:rPr>
        <w:t>34</w:t>
      </w:r>
      <w:r w:rsidR="00124B32" w:rsidRPr="007E2AAE">
        <w:t>9</w:t>
      </w:r>
      <w:r w:rsidRPr="007E2AAE">
        <w:t xml:space="preserve"> </w:t>
      </w:r>
      <w:r w:rsidRPr="007E2AAE">
        <w:rPr>
          <w:cs/>
        </w:rPr>
        <w:t>ล้านบาท</w:t>
      </w:r>
    </w:p>
    <w:p w:rsidR="00061E89" w:rsidRPr="007E2AAE" w:rsidRDefault="00BF1D98" w:rsidP="000E7E9C">
      <w:pPr>
        <w:spacing w:before="120" w:after="120"/>
        <w:ind w:left="605" w:hanging="605"/>
        <w:jc w:val="thaiDistribute"/>
        <w:rPr>
          <w:cs/>
        </w:rPr>
      </w:pPr>
      <w:r w:rsidRPr="007E2AAE">
        <w:rPr>
          <w:b/>
          <w:bCs/>
        </w:rPr>
        <w:t>2</w:t>
      </w:r>
      <w:r w:rsidR="004E4FA6" w:rsidRPr="007E2AAE">
        <w:rPr>
          <w:b/>
          <w:bCs/>
        </w:rPr>
        <w:t>8</w:t>
      </w:r>
      <w:r w:rsidR="00061E89" w:rsidRPr="007E2AAE">
        <w:rPr>
          <w:b/>
          <w:bCs/>
          <w:cs/>
        </w:rPr>
        <w:t>.</w:t>
      </w:r>
      <w:r w:rsidR="00061E89" w:rsidRPr="007E2AAE">
        <w:rPr>
          <w:b/>
          <w:bCs/>
          <w:cs/>
        </w:rPr>
        <w:tab/>
        <w:t xml:space="preserve">สำรองผลประโยชน์ระยะยาวของพนักงาน </w:t>
      </w:r>
    </w:p>
    <w:p w:rsidR="00061E89" w:rsidRPr="007E2AAE" w:rsidRDefault="00061E89" w:rsidP="000E7E9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</w:pPr>
      <w:r w:rsidRPr="007E2AAE">
        <w:tab/>
      </w:r>
      <w:r w:rsidRPr="007E2AAE">
        <w:rPr>
          <w:cs/>
        </w:rPr>
        <w:t>จำนวนเงินส</w:t>
      </w:r>
      <w:r w:rsidR="00744FB4" w:rsidRPr="007E2AAE">
        <w:rPr>
          <w:cs/>
        </w:rPr>
        <w:t>ำรองผลประโยชน์ระยะยาวของพนักงาน</w:t>
      </w:r>
      <w:r w:rsidR="00401C33" w:rsidRPr="007E2AAE">
        <w:rPr>
          <w:cs/>
        </w:rPr>
        <w:t>ซึ่งเป็นเงินชดเชยพนักงานเมื่ออกจากงาน</w:t>
      </w:r>
      <w:r w:rsidRPr="007E2AAE">
        <w:rPr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930"/>
        <w:gridCol w:w="930"/>
        <w:gridCol w:w="930"/>
        <w:gridCol w:w="930"/>
        <w:gridCol w:w="930"/>
        <w:gridCol w:w="930"/>
      </w:tblGrid>
      <w:tr w:rsidR="00061E89" w:rsidRPr="007E2AAE" w:rsidTr="00061E89">
        <w:trPr>
          <w:tblHeader/>
        </w:trPr>
        <w:tc>
          <w:tcPr>
            <w:tcW w:w="3690" w:type="dxa"/>
          </w:tcPr>
          <w:p w:rsidR="00061E89" w:rsidRPr="007E2AAE" w:rsidRDefault="00061E89" w:rsidP="000E7E9C">
            <w:pPr>
              <w:rPr>
                <w:sz w:val="26"/>
                <w:szCs w:val="26"/>
              </w:rPr>
            </w:pPr>
          </w:p>
        </w:tc>
        <w:tc>
          <w:tcPr>
            <w:tcW w:w="5580" w:type="dxa"/>
            <w:gridSpan w:val="6"/>
          </w:tcPr>
          <w:p w:rsidR="00061E89" w:rsidRPr="007E2AAE" w:rsidRDefault="00061E89" w:rsidP="000E7E9C">
            <w:pPr>
              <w:ind w:right="-46"/>
              <w:jc w:val="right"/>
              <w:rPr>
                <w:spacing w:val="-4"/>
                <w:sz w:val="26"/>
                <w:szCs w:val="26"/>
                <w:cs/>
              </w:rPr>
            </w:pPr>
            <w:r w:rsidRPr="007E2AAE">
              <w:rPr>
                <w:spacing w:val="-4"/>
                <w:sz w:val="26"/>
                <w:szCs w:val="26"/>
                <w:cs/>
              </w:rPr>
              <w:t>(หน่วย</w:t>
            </w:r>
            <w:r w:rsidRPr="007E2AAE">
              <w:rPr>
                <w:spacing w:val="-4"/>
                <w:sz w:val="26"/>
                <w:szCs w:val="26"/>
              </w:rPr>
              <w:t>:</w:t>
            </w:r>
            <w:r w:rsidRPr="007E2AAE">
              <w:rPr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61E89" w:rsidRPr="007E2AAE" w:rsidTr="00061E89">
        <w:trPr>
          <w:tblHeader/>
        </w:trPr>
        <w:tc>
          <w:tcPr>
            <w:tcW w:w="3690" w:type="dxa"/>
          </w:tcPr>
          <w:p w:rsidR="00061E89" w:rsidRPr="007E2AAE" w:rsidRDefault="00061E89" w:rsidP="000E7E9C">
            <w:pPr>
              <w:rPr>
                <w:sz w:val="26"/>
                <w:szCs w:val="26"/>
              </w:rPr>
            </w:pPr>
          </w:p>
        </w:tc>
        <w:tc>
          <w:tcPr>
            <w:tcW w:w="5580" w:type="dxa"/>
            <w:gridSpan w:val="6"/>
          </w:tcPr>
          <w:p w:rsidR="00061E89" w:rsidRPr="007E2AAE" w:rsidRDefault="00061E89" w:rsidP="000E7E9C">
            <w:pPr>
              <w:pBdr>
                <w:bottom w:val="single" w:sz="4" w:space="1" w:color="auto"/>
              </w:pBdr>
              <w:ind w:right="-46"/>
              <w:jc w:val="center"/>
              <w:rPr>
                <w:spacing w:val="-4"/>
                <w:sz w:val="26"/>
                <w:szCs w:val="26"/>
                <w:cs/>
              </w:rPr>
            </w:pPr>
            <w:r w:rsidRPr="007E2AAE">
              <w:rPr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061E89" w:rsidRPr="007E2AAE" w:rsidTr="00061E89">
        <w:trPr>
          <w:tblHeader/>
        </w:trPr>
        <w:tc>
          <w:tcPr>
            <w:tcW w:w="3690" w:type="dxa"/>
          </w:tcPr>
          <w:p w:rsidR="00061E89" w:rsidRPr="007E2AAE" w:rsidRDefault="00061E89" w:rsidP="000E7E9C">
            <w:pPr>
              <w:rPr>
                <w:sz w:val="26"/>
                <w:szCs w:val="26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061E89" w:rsidRPr="007E2AAE" w:rsidRDefault="00061E89" w:rsidP="000E7E9C">
            <w:pPr>
              <w:pBdr>
                <w:bottom w:val="single" w:sz="4" w:space="1" w:color="auto"/>
              </w:pBd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cs/>
              </w:rPr>
              <w:t>โครงการ</w:t>
            </w:r>
            <w:r w:rsidR="00744FB4" w:rsidRPr="007E2AAE">
              <w:rPr>
                <w:spacing w:val="-4"/>
                <w:sz w:val="26"/>
                <w:szCs w:val="26"/>
                <w:cs/>
              </w:rPr>
              <w:t>ผลประโยชน์หลัง</w:t>
            </w:r>
            <w:r w:rsidRPr="007E2AAE">
              <w:rPr>
                <w:spacing w:val="-4"/>
                <w:sz w:val="26"/>
                <w:szCs w:val="26"/>
                <w:cs/>
              </w:rPr>
              <w:t>ออกจากงาน</w:t>
            </w:r>
            <w:r w:rsidR="00744FB4" w:rsidRPr="007E2AAE">
              <w:rPr>
                <w:spacing w:val="-4"/>
                <w:sz w:val="26"/>
                <w:szCs w:val="26"/>
                <w:cs/>
              </w:rPr>
              <w:t xml:space="preserve">                      ของพนักงาน</w:t>
            </w:r>
          </w:p>
        </w:tc>
        <w:tc>
          <w:tcPr>
            <w:tcW w:w="1860" w:type="dxa"/>
            <w:gridSpan w:val="2"/>
            <w:vAlign w:val="bottom"/>
          </w:tcPr>
          <w:p w:rsidR="00061E89" w:rsidRPr="007E2AAE" w:rsidRDefault="00061E89" w:rsidP="000E7E9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cs/>
              </w:rPr>
              <w:t>โครงการผลประโยชน์ระยะยาวอื่น</w:t>
            </w:r>
            <w:r w:rsidR="00744FB4" w:rsidRPr="007E2AAE">
              <w:rPr>
                <w:spacing w:val="-4"/>
                <w:sz w:val="26"/>
                <w:szCs w:val="26"/>
                <w:cs/>
              </w:rPr>
              <w:t xml:space="preserve">                             </w:t>
            </w:r>
            <w:r w:rsidRPr="007E2AAE">
              <w:rPr>
                <w:spacing w:val="-4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860" w:type="dxa"/>
            <w:gridSpan w:val="2"/>
            <w:vAlign w:val="bottom"/>
          </w:tcPr>
          <w:p w:rsidR="00061E89" w:rsidRPr="007E2AAE" w:rsidRDefault="00061E89" w:rsidP="000E7E9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061E89" w:rsidRPr="007E2AAE" w:rsidTr="00061E89">
        <w:trPr>
          <w:tblHeader/>
        </w:trPr>
        <w:tc>
          <w:tcPr>
            <w:tcW w:w="3690" w:type="dxa"/>
          </w:tcPr>
          <w:p w:rsidR="00061E89" w:rsidRPr="007E2AAE" w:rsidRDefault="00061E89" w:rsidP="000E7E9C">
            <w:pPr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061E89" w:rsidRPr="007E2AAE" w:rsidRDefault="004D3763" w:rsidP="000E7E9C">
            <w:pP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930" w:type="dxa"/>
          </w:tcPr>
          <w:p w:rsidR="00061E89" w:rsidRPr="007E2AAE" w:rsidRDefault="004D3763" w:rsidP="000E7E9C">
            <w:pP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u w:val="single"/>
              </w:rPr>
              <w:t>2561</w:t>
            </w:r>
          </w:p>
        </w:tc>
        <w:tc>
          <w:tcPr>
            <w:tcW w:w="930" w:type="dxa"/>
          </w:tcPr>
          <w:p w:rsidR="00061E89" w:rsidRPr="007E2AAE" w:rsidRDefault="004D3763" w:rsidP="000E7E9C">
            <w:pP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930" w:type="dxa"/>
          </w:tcPr>
          <w:p w:rsidR="00061E89" w:rsidRPr="007E2AAE" w:rsidRDefault="004D3763" w:rsidP="000E7E9C">
            <w:pP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u w:val="single"/>
              </w:rPr>
              <w:t>2561</w:t>
            </w:r>
          </w:p>
        </w:tc>
        <w:tc>
          <w:tcPr>
            <w:tcW w:w="930" w:type="dxa"/>
          </w:tcPr>
          <w:p w:rsidR="00061E89" w:rsidRPr="007E2AAE" w:rsidRDefault="004D3763" w:rsidP="000E7E9C">
            <w:pP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930" w:type="dxa"/>
          </w:tcPr>
          <w:p w:rsidR="00061E89" w:rsidRPr="007E2AAE" w:rsidRDefault="004D3763" w:rsidP="000E7E9C">
            <w:pP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u w:val="single"/>
              </w:rPr>
              <w:t>2561</w:t>
            </w:r>
          </w:p>
        </w:tc>
      </w:tr>
      <w:tr w:rsidR="00271448" w:rsidRPr="007E2AAE" w:rsidTr="00271448">
        <w:tc>
          <w:tcPr>
            <w:tcW w:w="3690" w:type="dxa"/>
          </w:tcPr>
          <w:p w:rsidR="00271448" w:rsidRPr="007E2AAE" w:rsidRDefault="00271448" w:rsidP="000E7E9C">
            <w:pPr>
              <w:ind w:left="176" w:hanging="104"/>
              <w:rPr>
                <w:b/>
                <w:bCs/>
                <w:sz w:val="26"/>
                <w:szCs w:val="26"/>
                <w:cs/>
              </w:rPr>
            </w:pPr>
            <w:r w:rsidRPr="007E2AAE">
              <w:rPr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30" w:type="dxa"/>
            <w:vAlign w:val="bottom"/>
          </w:tcPr>
          <w:p w:rsidR="00271448" w:rsidRPr="007E2AAE" w:rsidRDefault="003E649A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14,232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18,273</w:t>
            </w:r>
          </w:p>
        </w:tc>
        <w:tc>
          <w:tcPr>
            <w:tcW w:w="930" w:type="dxa"/>
            <w:vAlign w:val="bottom"/>
          </w:tcPr>
          <w:p w:rsidR="00271448" w:rsidRPr="007E2AAE" w:rsidRDefault="003E649A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1,186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15,418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18,273</w:t>
            </w:r>
          </w:p>
        </w:tc>
      </w:tr>
      <w:tr w:rsidR="00271448" w:rsidRPr="007E2AAE" w:rsidTr="00061E89">
        <w:tc>
          <w:tcPr>
            <w:tcW w:w="3690" w:type="dxa"/>
          </w:tcPr>
          <w:p w:rsidR="00271448" w:rsidRPr="007E2AAE" w:rsidRDefault="00271448" w:rsidP="000E7E9C">
            <w:pPr>
              <w:ind w:left="176" w:hanging="104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ส่วนรับรู้ในกำไรหรือขาดทุน</w:t>
            </w:r>
            <w:r w:rsidRPr="007E2AAE">
              <w:rPr>
                <w:sz w:val="26"/>
                <w:szCs w:val="26"/>
              </w:rPr>
              <w:t>:</w:t>
            </w: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</w:tr>
      <w:tr w:rsidR="00271448" w:rsidRPr="007E2AAE" w:rsidTr="00061E89">
        <w:tc>
          <w:tcPr>
            <w:tcW w:w="3690" w:type="dxa"/>
          </w:tcPr>
          <w:p w:rsidR="00271448" w:rsidRPr="007E2AAE" w:rsidRDefault="00271448" w:rsidP="000E7E9C">
            <w:pPr>
              <w:ind w:left="72" w:hanging="14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 xml:space="preserve">   ต้นทุนบริการในปัจจุบัน </w:t>
            </w:r>
          </w:p>
        </w:tc>
        <w:tc>
          <w:tcPr>
            <w:tcW w:w="930" w:type="dxa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5,869</w:t>
            </w: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4,181</w:t>
            </w:r>
          </w:p>
        </w:tc>
        <w:tc>
          <w:tcPr>
            <w:tcW w:w="930" w:type="dxa"/>
          </w:tcPr>
          <w:p w:rsidR="00271448" w:rsidRPr="007E2AAE" w:rsidRDefault="003E649A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1,377</w:t>
            </w: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7,246</w:t>
            </w: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4,181</w:t>
            </w:r>
          </w:p>
        </w:tc>
      </w:tr>
      <w:tr w:rsidR="00271448" w:rsidRPr="007E2AAE" w:rsidTr="00061E89">
        <w:tc>
          <w:tcPr>
            <w:tcW w:w="3690" w:type="dxa"/>
          </w:tcPr>
          <w:p w:rsidR="00271448" w:rsidRPr="007E2AAE" w:rsidRDefault="00271448" w:rsidP="000E7E9C">
            <w:pPr>
              <w:ind w:left="72" w:hanging="14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ต้นทุนดอกเบี้ย</w:t>
            </w:r>
          </w:p>
        </w:tc>
        <w:tc>
          <w:tcPr>
            <w:tcW w:w="930" w:type="dxa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470</w:t>
            </w: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525</w:t>
            </w:r>
          </w:p>
        </w:tc>
        <w:tc>
          <w:tcPr>
            <w:tcW w:w="930" w:type="dxa"/>
          </w:tcPr>
          <w:p w:rsidR="00271448" w:rsidRPr="007E2AAE" w:rsidRDefault="003E649A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470</w:t>
            </w: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525</w:t>
            </w:r>
          </w:p>
        </w:tc>
      </w:tr>
      <w:tr w:rsidR="00271448" w:rsidRPr="007E2AAE" w:rsidTr="00A540F0">
        <w:tc>
          <w:tcPr>
            <w:tcW w:w="3690" w:type="dxa"/>
          </w:tcPr>
          <w:p w:rsidR="00271448" w:rsidRPr="007E2AAE" w:rsidRDefault="00271448" w:rsidP="000E7E9C">
            <w:pPr>
              <w:ind w:left="345" w:hanging="270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 xml:space="preserve">   ต้นทุนบริการในอดีต</w:t>
            </w:r>
          </w:p>
        </w:tc>
        <w:tc>
          <w:tcPr>
            <w:tcW w:w="930" w:type="dxa"/>
            <w:vAlign w:val="bottom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</w:t>
            </w:r>
            <w:r w:rsidR="002A0A15" w:rsidRPr="007E2AAE">
              <w:rPr>
                <w:sz w:val="26"/>
                <w:szCs w:val="26"/>
              </w:rPr>
              <w:t>50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271448" w:rsidRPr="007E2AAE" w:rsidRDefault="003E649A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1,186</w:t>
            </w:r>
          </w:p>
        </w:tc>
        <w:tc>
          <w:tcPr>
            <w:tcW w:w="930" w:type="dxa"/>
            <w:vAlign w:val="bottom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</w:t>
            </w:r>
            <w:r w:rsidR="002A0A15" w:rsidRPr="007E2AAE">
              <w:rPr>
                <w:sz w:val="26"/>
                <w:szCs w:val="26"/>
              </w:rPr>
              <w:t>50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1,186</w:t>
            </w:r>
          </w:p>
        </w:tc>
      </w:tr>
      <w:tr w:rsidR="00271448" w:rsidRPr="007E2AAE" w:rsidTr="00271448">
        <w:tc>
          <w:tcPr>
            <w:tcW w:w="3690" w:type="dxa"/>
          </w:tcPr>
          <w:p w:rsidR="00271448" w:rsidRPr="007E2AAE" w:rsidRDefault="00271448" w:rsidP="000E7E9C">
            <w:pPr>
              <w:ind w:left="345" w:hanging="270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930" w:type="dxa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327</w:t>
            </w:r>
          </w:p>
        </w:tc>
        <w:tc>
          <w:tcPr>
            <w:tcW w:w="930" w:type="dxa"/>
          </w:tcPr>
          <w:p w:rsidR="00271448" w:rsidRPr="007E2AAE" w:rsidRDefault="003E649A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327</w:t>
            </w:r>
          </w:p>
        </w:tc>
      </w:tr>
      <w:tr w:rsidR="003E649A" w:rsidRPr="007E2AAE" w:rsidTr="00271448">
        <w:tc>
          <w:tcPr>
            <w:tcW w:w="3690" w:type="dxa"/>
          </w:tcPr>
          <w:p w:rsidR="003E649A" w:rsidRPr="007E2AAE" w:rsidRDefault="002A7B98" w:rsidP="000E7E9C">
            <w:pPr>
              <w:ind w:left="345" w:hanging="270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ลดลงจากการจำหน่ายเงินลงทุนในบริษัทย่อย</w:t>
            </w:r>
            <w:r w:rsidR="00124B32" w:rsidRPr="007E2AAE">
              <w:rPr>
                <w:sz w:val="26"/>
                <w:szCs w:val="26"/>
              </w:rPr>
              <w:t xml:space="preserve"> (</w:t>
            </w:r>
            <w:r w:rsidR="00124B32" w:rsidRPr="007E2AAE">
              <w:rPr>
                <w:sz w:val="26"/>
                <w:szCs w:val="26"/>
                <w:cs/>
              </w:rPr>
              <w:t xml:space="preserve">หมายเหตุ </w:t>
            </w:r>
            <w:r w:rsidR="00124B32" w:rsidRPr="007E2AAE">
              <w:rPr>
                <w:sz w:val="26"/>
                <w:szCs w:val="26"/>
              </w:rPr>
              <w:t>15.1.3)</w:t>
            </w:r>
          </w:p>
        </w:tc>
        <w:tc>
          <w:tcPr>
            <w:tcW w:w="930" w:type="dxa"/>
          </w:tcPr>
          <w:p w:rsidR="003E649A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(113)</w:t>
            </w:r>
          </w:p>
        </w:tc>
        <w:tc>
          <w:tcPr>
            <w:tcW w:w="930" w:type="dxa"/>
          </w:tcPr>
          <w:p w:rsidR="003E649A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3E649A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3E649A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3E649A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(113)</w:t>
            </w:r>
          </w:p>
        </w:tc>
        <w:tc>
          <w:tcPr>
            <w:tcW w:w="930" w:type="dxa"/>
          </w:tcPr>
          <w:p w:rsidR="003E649A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</w:tr>
      <w:tr w:rsidR="00271448" w:rsidRPr="007E2AAE" w:rsidTr="00271448">
        <w:tc>
          <w:tcPr>
            <w:tcW w:w="3690" w:type="dxa"/>
          </w:tcPr>
          <w:p w:rsidR="00271448" w:rsidRPr="007E2AAE" w:rsidRDefault="00271448" w:rsidP="000E7E9C">
            <w:pPr>
              <w:ind w:left="176" w:hanging="104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7E2AAE">
              <w:rPr>
                <w:sz w:val="26"/>
                <w:szCs w:val="26"/>
              </w:rPr>
              <w:t>: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</w:tr>
      <w:tr w:rsidR="00271448" w:rsidRPr="007E2AAE" w:rsidTr="00061E89">
        <w:tc>
          <w:tcPr>
            <w:tcW w:w="3690" w:type="dxa"/>
          </w:tcPr>
          <w:p w:rsidR="00271448" w:rsidRPr="007E2AAE" w:rsidRDefault="00271448" w:rsidP="000E7E9C">
            <w:pPr>
              <w:ind w:left="345" w:hanging="270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(กำไร) ขาดทุนจากการประมาณการ</w:t>
            </w:r>
            <w:r w:rsidRPr="007E2AAE">
              <w:rPr>
                <w:sz w:val="26"/>
                <w:szCs w:val="26"/>
              </w:rPr>
              <w:t xml:space="preserve">                                  </w:t>
            </w:r>
            <w:r w:rsidRPr="007E2AAE">
              <w:rPr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</w:p>
        </w:tc>
      </w:tr>
      <w:tr w:rsidR="00271448" w:rsidRPr="007E2AAE" w:rsidTr="00061E89">
        <w:tc>
          <w:tcPr>
            <w:tcW w:w="3690" w:type="dxa"/>
          </w:tcPr>
          <w:p w:rsidR="00271448" w:rsidRPr="007E2AAE" w:rsidRDefault="00271448" w:rsidP="000E7E9C">
            <w:pPr>
              <w:ind w:left="527" w:hanging="452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   ส่วนที่เกิดจากการเปลี่ยนแปลงข้อสมมติ</w:t>
            </w:r>
            <w:r w:rsidRPr="007E2AAE">
              <w:rPr>
                <w:sz w:val="26"/>
                <w:szCs w:val="26"/>
              </w:rPr>
              <w:t xml:space="preserve">                        </w:t>
            </w:r>
            <w:r w:rsidRPr="007E2AAE">
              <w:rPr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930" w:type="dxa"/>
            <w:vAlign w:val="bottom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8,807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(3,317)</w:t>
            </w:r>
          </w:p>
        </w:tc>
        <w:tc>
          <w:tcPr>
            <w:tcW w:w="930" w:type="dxa"/>
            <w:vAlign w:val="bottom"/>
          </w:tcPr>
          <w:p w:rsidR="00271448" w:rsidRPr="007E2AAE" w:rsidRDefault="003E649A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8,807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(3,317)</w:t>
            </w:r>
          </w:p>
        </w:tc>
      </w:tr>
      <w:tr w:rsidR="00271448" w:rsidRPr="007E2AAE" w:rsidTr="00061E89">
        <w:tc>
          <w:tcPr>
            <w:tcW w:w="3690" w:type="dxa"/>
          </w:tcPr>
          <w:p w:rsidR="00271448" w:rsidRPr="007E2AAE" w:rsidRDefault="00271448" w:rsidP="000E7E9C">
            <w:pPr>
              <w:ind w:left="527" w:hanging="452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   ส่วนที่เกิดจากการเปลี่ยนแปลงข้อสมมติ                  ทางการเงิน</w:t>
            </w:r>
          </w:p>
        </w:tc>
        <w:tc>
          <w:tcPr>
            <w:tcW w:w="930" w:type="dxa"/>
            <w:vAlign w:val="bottom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33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(198)</w:t>
            </w:r>
          </w:p>
        </w:tc>
        <w:tc>
          <w:tcPr>
            <w:tcW w:w="930" w:type="dxa"/>
            <w:vAlign w:val="bottom"/>
          </w:tcPr>
          <w:p w:rsidR="00271448" w:rsidRPr="007E2AAE" w:rsidRDefault="003E649A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33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(198)</w:t>
            </w:r>
          </w:p>
        </w:tc>
      </w:tr>
      <w:tr w:rsidR="00271448" w:rsidRPr="007E2AAE" w:rsidTr="00061E89">
        <w:tc>
          <w:tcPr>
            <w:tcW w:w="3690" w:type="dxa"/>
          </w:tcPr>
          <w:p w:rsidR="00271448" w:rsidRPr="007E2AAE" w:rsidRDefault="00271448" w:rsidP="000E7E9C">
            <w:pPr>
              <w:ind w:left="345" w:hanging="270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930" w:type="dxa"/>
            <w:vAlign w:val="bottom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(3,00</w:t>
            </w:r>
            <w:r w:rsidR="002A0A15" w:rsidRPr="007E2AAE">
              <w:rPr>
                <w:sz w:val="26"/>
                <w:szCs w:val="26"/>
              </w:rPr>
              <w:t>3</w:t>
            </w:r>
            <w:r w:rsidRPr="007E2AAE">
              <w:rPr>
                <w:sz w:val="26"/>
                <w:szCs w:val="26"/>
              </w:rPr>
              <w:t>)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(5,129)</w:t>
            </w:r>
          </w:p>
        </w:tc>
        <w:tc>
          <w:tcPr>
            <w:tcW w:w="930" w:type="dxa"/>
            <w:vAlign w:val="bottom"/>
          </w:tcPr>
          <w:p w:rsidR="00271448" w:rsidRPr="007E2AAE" w:rsidRDefault="003E649A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271448" w:rsidRPr="007E2AAE" w:rsidRDefault="002A7B9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(3,00</w:t>
            </w:r>
            <w:r w:rsidR="002A0A15" w:rsidRPr="007E2AAE">
              <w:rPr>
                <w:sz w:val="26"/>
                <w:szCs w:val="26"/>
              </w:rPr>
              <w:t>3</w:t>
            </w:r>
            <w:r w:rsidRPr="007E2AAE">
              <w:rPr>
                <w:sz w:val="26"/>
                <w:szCs w:val="26"/>
              </w:rPr>
              <w:t>)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(5,129)</w:t>
            </w:r>
          </w:p>
        </w:tc>
      </w:tr>
      <w:tr w:rsidR="00271448" w:rsidRPr="007E2AAE" w:rsidTr="00061E89">
        <w:tc>
          <w:tcPr>
            <w:tcW w:w="3690" w:type="dxa"/>
          </w:tcPr>
          <w:p w:rsidR="00271448" w:rsidRPr="007E2AAE" w:rsidRDefault="00271448" w:rsidP="000E7E9C">
            <w:pPr>
              <w:ind w:left="176" w:hanging="104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930" w:type="dxa"/>
            <w:vAlign w:val="bottom"/>
          </w:tcPr>
          <w:p w:rsidR="00271448" w:rsidRPr="007E2AAE" w:rsidRDefault="002A7B98" w:rsidP="000E7E9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(430)</w:t>
            </w:r>
          </w:p>
        </w:tc>
        <w:tc>
          <w:tcPr>
            <w:tcW w:w="930" w:type="dxa"/>
            <w:vAlign w:val="bottom"/>
          </w:tcPr>
          <w:p w:rsidR="00271448" w:rsidRPr="007E2AAE" w:rsidRDefault="003E649A" w:rsidP="000E7E9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(275)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271448" w:rsidRPr="007E2AAE" w:rsidRDefault="002A7B98" w:rsidP="000E7E9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(275)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(430)</w:t>
            </w:r>
          </w:p>
        </w:tc>
      </w:tr>
      <w:tr w:rsidR="00271448" w:rsidRPr="007E2AAE" w:rsidTr="00271448">
        <w:tc>
          <w:tcPr>
            <w:tcW w:w="3690" w:type="dxa"/>
          </w:tcPr>
          <w:p w:rsidR="00271448" w:rsidRPr="007E2AAE" w:rsidRDefault="00271448" w:rsidP="000E7E9C">
            <w:pPr>
              <w:ind w:left="176" w:hanging="104"/>
              <w:rPr>
                <w:b/>
                <w:bCs/>
                <w:sz w:val="26"/>
                <w:szCs w:val="26"/>
                <w:cs/>
              </w:rPr>
            </w:pPr>
            <w:r w:rsidRPr="007E2AAE">
              <w:rPr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30" w:type="dxa"/>
            <w:vAlign w:val="bottom"/>
          </w:tcPr>
          <w:p w:rsidR="00271448" w:rsidRPr="007E2AAE" w:rsidRDefault="003E649A" w:rsidP="000E7E9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26,54</w:t>
            </w:r>
            <w:r w:rsidR="002A0A15" w:rsidRPr="007E2AAE">
              <w:rPr>
                <w:sz w:val="26"/>
                <w:szCs w:val="26"/>
              </w:rPr>
              <w:t>5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14,232</w:t>
            </w:r>
          </w:p>
        </w:tc>
        <w:tc>
          <w:tcPr>
            <w:tcW w:w="930" w:type="dxa"/>
            <w:vAlign w:val="bottom"/>
          </w:tcPr>
          <w:p w:rsidR="00271448" w:rsidRPr="007E2AAE" w:rsidRDefault="003E649A" w:rsidP="000E7E9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2,288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1,186</w:t>
            </w:r>
          </w:p>
        </w:tc>
        <w:tc>
          <w:tcPr>
            <w:tcW w:w="930" w:type="dxa"/>
            <w:vAlign w:val="bottom"/>
          </w:tcPr>
          <w:p w:rsidR="00271448" w:rsidRPr="007E2AAE" w:rsidRDefault="003E649A" w:rsidP="000E7E9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28,83</w:t>
            </w:r>
            <w:r w:rsidR="002A0A15" w:rsidRPr="007E2AAE">
              <w:rPr>
                <w:sz w:val="26"/>
                <w:szCs w:val="26"/>
              </w:rPr>
              <w:t>3</w:t>
            </w:r>
          </w:p>
        </w:tc>
        <w:tc>
          <w:tcPr>
            <w:tcW w:w="930" w:type="dxa"/>
            <w:vAlign w:val="bottom"/>
          </w:tcPr>
          <w:p w:rsidR="00271448" w:rsidRPr="007E2AAE" w:rsidRDefault="00271448" w:rsidP="000E7E9C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46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15,418</w:t>
            </w:r>
          </w:p>
        </w:tc>
      </w:tr>
    </w:tbl>
    <w:p w:rsidR="00061E89" w:rsidRPr="007E2AAE" w:rsidRDefault="00061E89" w:rsidP="004E4FA6">
      <w:pPr>
        <w:overflowPunct/>
        <w:autoSpaceDE/>
        <w:autoSpaceDN/>
        <w:adjustRightInd/>
        <w:textAlignment w:val="auto"/>
        <w:rPr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930"/>
        <w:gridCol w:w="930"/>
        <w:gridCol w:w="930"/>
        <w:gridCol w:w="930"/>
        <w:gridCol w:w="930"/>
        <w:gridCol w:w="930"/>
      </w:tblGrid>
      <w:tr w:rsidR="00061E89" w:rsidRPr="007E2AAE" w:rsidTr="004E4FA6">
        <w:trPr>
          <w:tblHeader/>
        </w:trPr>
        <w:tc>
          <w:tcPr>
            <w:tcW w:w="3690" w:type="dxa"/>
          </w:tcPr>
          <w:p w:rsidR="00061E89" w:rsidRPr="007E2AAE" w:rsidRDefault="00061E89" w:rsidP="00D26C35">
            <w:pPr>
              <w:rPr>
                <w:sz w:val="26"/>
                <w:szCs w:val="26"/>
              </w:rPr>
            </w:pPr>
            <w:r w:rsidRPr="007E2AAE">
              <w:br w:type="page"/>
            </w:r>
          </w:p>
        </w:tc>
        <w:tc>
          <w:tcPr>
            <w:tcW w:w="5580" w:type="dxa"/>
            <w:gridSpan w:val="6"/>
          </w:tcPr>
          <w:p w:rsidR="00061E89" w:rsidRPr="007E2AAE" w:rsidRDefault="00061E89" w:rsidP="00D26C35">
            <w:pPr>
              <w:tabs>
                <w:tab w:val="left" w:pos="1440"/>
              </w:tabs>
              <w:jc w:val="right"/>
              <w:rPr>
                <w:spacing w:val="-4"/>
                <w:sz w:val="26"/>
                <w:szCs w:val="26"/>
                <w:cs/>
              </w:rPr>
            </w:pPr>
            <w:r w:rsidRPr="007E2AAE">
              <w:rPr>
                <w:spacing w:val="-4"/>
                <w:sz w:val="26"/>
                <w:szCs w:val="26"/>
                <w:cs/>
              </w:rPr>
              <w:t>(หน่วย</w:t>
            </w:r>
            <w:r w:rsidRPr="007E2AAE">
              <w:rPr>
                <w:spacing w:val="-4"/>
                <w:sz w:val="26"/>
                <w:szCs w:val="26"/>
              </w:rPr>
              <w:t>:</w:t>
            </w:r>
            <w:r w:rsidRPr="007E2AAE">
              <w:rPr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61E89" w:rsidRPr="007E2AAE" w:rsidTr="004E4FA6">
        <w:trPr>
          <w:tblHeader/>
        </w:trPr>
        <w:tc>
          <w:tcPr>
            <w:tcW w:w="3690" w:type="dxa"/>
          </w:tcPr>
          <w:p w:rsidR="00061E89" w:rsidRPr="007E2AAE" w:rsidRDefault="00061E89" w:rsidP="00D26C35">
            <w:pPr>
              <w:rPr>
                <w:sz w:val="26"/>
                <w:szCs w:val="26"/>
              </w:rPr>
            </w:pPr>
          </w:p>
        </w:tc>
        <w:tc>
          <w:tcPr>
            <w:tcW w:w="5580" w:type="dxa"/>
            <w:gridSpan w:val="6"/>
          </w:tcPr>
          <w:p w:rsidR="00061E89" w:rsidRPr="007E2AAE" w:rsidRDefault="00061E89" w:rsidP="00D26C3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spacing w:val="-4"/>
                <w:sz w:val="26"/>
                <w:szCs w:val="26"/>
                <w:cs/>
              </w:rPr>
            </w:pPr>
            <w:r w:rsidRPr="007E2AAE">
              <w:rPr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4FB4" w:rsidRPr="007E2AAE" w:rsidTr="004E4FA6">
        <w:trPr>
          <w:tblHeader/>
        </w:trPr>
        <w:tc>
          <w:tcPr>
            <w:tcW w:w="3690" w:type="dxa"/>
          </w:tcPr>
          <w:p w:rsidR="00744FB4" w:rsidRPr="007E2AAE" w:rsidRDefault="00744FB4" w:rsidP="00D26C35">
            <w:pPr>
              <w:rPr>
                <w:sz w:val="26"/>
                <w:szCs w:val="26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744FB4" w:rsidRPr="007E2AAE" w:rsidRDefault="00744FB4" w:rsidP="00D26C35">
            <w:pPr>
              <w:pBdr>
                <w:bottom w:val="single" w:sz="4" w:space="1" w:color="auto"/>
              </w:pBd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cs/>
              </w:rPr>
              <w:t>โครงการผลประโยชน์หลังออกจากงาน                      ของพนักงาน</w:t>
            </w:r>
          </w:p>
        </w:tc>
        <w:tc>
          <w:tcPr>
            <w:tcW w:w="1860" w:type="dxa"/>
            <w:gridSpan w:val="2"/>
            <w:vAlign w:val="bottom"/>
          </w:tcPr>
          <w:p w:rsidR="00744FB4" w:rsidRPr="007E2AAE" w:rsidRDefault="00744FB4" w:rsidP="00D26C3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spacing w:val="-4"/>
                <w:sz w:val="26"/>
                <w:szCs w:val="26"/>
              </w:rPr>
            </w:pPr>
            <w:r w:rsidRPr="007E2AAE">
              <w:rPr>
                <w:spacing w:val="-4"/>
                <w:sz w:val="26"/>
                <w:szCs w:val="26"/>
                <w:cs/>
              </w:rPr>
              <w:t>โครงการผลประโยชน์</w:t>
            </w:r>
          </w:p>
          <w:p w:rsidR="00744FB4" w:rsidRPr="007E2AAE" w:rsidRDefault="00744FB4" w:rsidP="00D26C3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cs/>
              </w:rPr>
              <w:t>ระยะยาวอื่น                          ของพนักงาน</w:t>
            </w:r>
          </w:p>
        </w:tc>
        <w:tc>
          <w:tcPr>
            <w:tcW w:w="1860" w:type="dxa"/>
            <w:gridSpan w:val="2"/>
            <w:vAlign w:val="bottom"/>
          </w:tcPr>
          <w:p w:rsidR="00744FB4" w:rsidRPr="007E2AAE" w:rsidRDefault="00744FB4" w:rsidP="00D26C3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744FB4" w:rsidRPr="007E2AAE" w:rsidTr="004E4FA6">
        <w:trPr>
          <w:tblHeader/>
        </w:trPr>
        <w:tc>
          <w:tcPr>
            <w:tcW w:w="3690" w:type="dxa"/>
          </w:tcPr>
          <w:p w:rsidR="00744FB4" w:rsidRPr="007E2AAE" w:rsidRDefault="00744FB4" w:rsidP="00D26C35">
            <w:pPr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744FB4" w:rsidRPr="007E2AAE" w:rsidRDefault="004D3763" w:rsidP="00D26C35">
            <w:pP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930" w:type="dxa"/>
          </w:tcPr>
          <w:p w:rsidR="00744FB4" w:rsidRPr="007E2AAE" w:rsidRDefault="004D3763" w:rsidP="00D26C35">
            <w:pP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u w:val="single"/>
              </w:rPr>
              <w:t>2561</w:t>
            </w:r>
          </w:p>
        </w:tc>
        <w:tc>
          <w:tcPr>
            <w:tcW w:w="930" w:type="dxa"/>
          </w:tcPr>
          <w:p w:rsidR="00744FB4" w:rsidRPr="007E2AAE" w:rsidRDefault="004D3763" w:rsidP="00D26C35">
            <w:pP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930" w:type="dxa"/>
          </w:tcPr>
          <w:p w:rsidR="00744FB4" w:rsidRPr="007E2AAE" w:rsidRDefault="004D3763" w:rsidP="00D26C35">
            <w:pP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u w:val="single"/>
              </w:rPr>
              <w:t>2561</w:t>
            </w:r>
          </w:p>
        </w:tc>
        <w:tc>
          <w:tcPr>
            <w:tcW w:w="930" w:type="dxa"/>
          </w:tcPr>
          <w:p w:rsidR="00744FB4" w:rsidRPr="007E2AAE" w:rsidRDefault="004D3763" w:rsidP="00D26C35">
            <w:pP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930" w:type="dxa"/>
          </w:tcPr>
          <w:p w:rsidR="00744FB4" w:rsidRPr="007E2AAE" w:rsidRDefault="004D3763" w:rsidP="00D26C35">
            <w:pPr>
              <w:ind w:right="-46"/>
              <w:jc w:val="center"/>
              <w:rPr>
                <w:spacing w:val="-4"/>
                <w:sz w:val="26"/>
                <w:szCs w:val="26"/>
                <w:u w:val="single"/>
                <w:cs/>
              </w:rPr>
            </w:pPr>
            <w:r w:rsidRPr="007E2AAE">
              <w:rPr>
                <w:spacing w:val="-4"/>
                <w:sz w:val="26"/>
                <w:szCs w:val="26"/>
                <w:u w:val="single"/>
              </w:rPr>
              <w:t>2561</w:t>
            </w:r>
          </w:p>
        </w:tc>
      </w:tr>
      <w:tr w:rsidR="00271448" w:rsidRPr="007E2AAE" w:rsidTr="00271448">
        <w:tc>
          <w:tcPr>
            <w:tcW w:w="3690" w:type="dxa"/>
          </w:tcPr>
          <w:p w:rsidR="00271448" w:rsidRPr="007E2AAE" w:rsidRDefault="00271448" w:rsidP="00D26C35">
            <w:pPr>
              <w:ind w:left="72" w:hanging="14"/>
              <w:rPr>
                <w:b/>
                <w:bCs/>
                <w:sz w:val="26"/>
                <w:szCs w:val="26"/>
                <w:cs/>
              </w:rPr>
            </w:pPr>
            <w:r w:rsidRPr="007E2AAE">
              <w:rPr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30" w:type="dxa"/>
          </w:tcPr>
          <w:p w:rsidR="00271448" w:rsidRPr="007E2AAE" w:rsidRDefault="00084355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12,568</w:t>
            </w: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16,000</w:t>
            </w:r>
          </w:p>
        </w:tc>
        <w:tc>
          <w:tcPr>
            <w:tcW w:w="930" w:type="dxa"/>
          </w:tcPr>
          <w:p w:rsidR="00271448" w:rsidRPr="007E2AAE" w:rsidRDefault="00A25A4A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514</w:t>
            </w: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271448" w:rsidRPr="007E2AAE" w:rsidRDefault="00546705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13,082</w:t>
            </w: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16,000</w:t>
            </w:r>
          </w:p>
        </w:tc>
      </w:tr>
      <w:tr w:rsidR="00271448" w:rsidRPr="007E2AAE" w:rsidTr="00271448">
        <w:tc>
          <w:tcPr>
            <w:tcW w:w="3690" w:type="dxa"/>
          </w:tcPr>
          <w:p w:rsidR="00271448" w:rsidRPr="007E2AAE" w:rsidRDefault="00271448" w:rsidP="00D26C35">
            <w:pPr>
              <w:ind w:left="72" w:hanging="14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ส่วนที่รับรู้ในงบกำไรขาดทุน</w:t>
            </w:r>
            <w:r w:rsidRPr="007E2AAE">
              <w:rPr>
                <w:sz w:val="26"/>
                <w:szCs w:val="26"/>
              </w:rPr>
              <w:t>:</w:t>
            </w: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</w:tr>
      <w:tr w:rsidR="00271448" w:rsidRPr="007E2AAE" w:rsidTr="00271448">
        <w:tc>
          <w:tcPr>
            <w:tcW w:w="3690" w:type="dxa"/>
          </w:tcPr>
          <w:p w:rsidR="00271448" w:rsidRPr="007E2AAE" w:rsidRDefault="00271448" w:rsidP="00D26C35">
            <w:pPr>
              <w:ind w:left="72" w:hanging="14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 xml:space="preserve">   ต้นทุนบริการในปัจจุบัน </w:t>
            </w:r>
          </w:p>
        </w:tc>
        <w:tc>
          <w:tcPr>
            <w:tcW w:w="930" w:type="dxa"/>
          </w:tcPr>
          <w:p w:rsidR="00271448" w:rsidRPr="007E2AAE" w:rsidRDefault="00B467A6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4,481</w:t>
            </w: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3,599</w:t>
            </w:r>
          </w:p>
        </w:tc>
        <w:tc>
          <w:tcPr>
            <w:tcW w:w="930" w:type="dxa"/>
          </w:tcPr>
          <w:p w:rsidR="00271448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</w:t>
            </w:r>
            <w:r w:rsidR="00B467A6" w:rsidRPr="007E2AAE">
              <w:rPr>
                <w:sz w:val="26"/>
                <w:szCs w:val="26"/>
              </w:rPr>
              <w:t>65</w:t>
            </w: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271448" w:rsidRPr="007E2AAE" w:rsidRDefault="00546705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4,</w:t>
            </w:r>
            <w:r w:rsidR="00B467A6" w:rsidRPr="007E2AAE">
              <w:rPr>
                <w:sz w:val="26"/>
                <w:szCs w:val="26"/>
              </w:rPr>
              <w:t>646</w:t>
            </w: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3,599</w:t>
            </w:r>
          </w:p>
        </w:tc>
      </w:tr>
      <w:tr w:rsidR="00271448" w:rsidRPr="007E2AAE" w:rsidTr="00271448">
        <w:tc>
          <w:tcPr>
            <w:tcW w:w="3690" w:type="dxa"/>
          </w:tcPr>
          <w:p w:rsidR="00271448" w:rsidRPr="007E2AAE" w:rsidRDefault="00271448" w:rsidP="00D26C35">
            <w:pPr>
              <w:ind w:left="72" w:hanging="14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ต้นทุนดอกเบี้ย</w:t>
            </w:r>
          </w:p>
        </w:tc>
        <w:tc>
          <w:tcPr>
            <w:tcW w:w="930" w:type="dxa"/>
          </w:tcPr>
          <w:p w:rsidR="00271448" w:rsidRPr="007E2AAE" w:rsidRDefault="00B00A5F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391</w:t>
            </w: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468</w:t>
            </w:r>
          </w:p>
        </w:tc>
        <w:tc>
          <w:tcPr>
            <w:tcW w:w="930" w:type="dxa"/>
          </w:tcPr>
          <w:p w:rsidR="00271448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271448" w:rsidRPr="007E2AAE" w:rsidRDefault="00546705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391</w:t>
            </w:r>
          </w:p>
        </w:tc>
        <w:tc>
          <w:tcPr>
            <w:tcW w:w="930" w:type="dxa"/>
          </w:tcPr>
          <w:p w:rsidR="00271448" w:rsidRPr="007E2AAE" w:rsidRDefault="00271448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468</w:t>
            </w:r>
          </w:p>
        </w:tc>
      </w:tr>
      <w:tr w:rsidR="003739B3" w:rsidRPr="007E2AAE" w:rsidTr="00394DC9">
        <w:tc>
          <w:tcPr>
            <w:tcW w:w="3690" w:type="dxa"/>
          </w:tcPr>
          <w:p w:rsidR="003739B3" w:rsidRPr="007E2AAE" w:rsidRDefault="003739B3" w:rsidP="00D26C35">
            <w:pPr>
              <w:ind w:left="345" w:hanging="270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 xml:space="preserve">   ต้นทุนบริการในอดีต</w:t>
            </w:r>
          </w:p>
        </w:tc>
        <w:tc>
          <w:tcPr>
            <w:tcW w:w="930" w:type="dxa"/>
            <w:vAlign w:val="bottom"/>
          </w:tcPr>
          <w:p w:rsidR="003739B3" w:rsidRPr="007E2AAE" w:rsidRDefault="00B467A6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jc w:val="right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514</w:t>
            </w:r>
          </w:p>
        </w:tc>
        <w:tc>
          <w:tcPr>
            <w:tcW w:w="930" w:type="dxa"/>
            <w:vAlign w:val="bottom"/>
          </w:tcPr>
          <w:p w:rsidR="003739B3" w:rsidRPr="007E2AAE" w:rsidRDefault="00B467A6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514</w:t>
            </w:r>
          </w:p>
        </w:tc>
      </w:tr>
      <w:tr w:rsidR="003739B3" w:rsidRPr="007E2AAE" w:rsidTr="00271448">
        <w:tc>
          <w:tcPr>
            <w:tcW w:w="3690" w:type="dxa"/>
          </w:tcPr>
          <w:p w:rsidR="003739B3" w:rsidRPr="007E2AAE" w:rsidRDefault="003739B3" w:rsidP="00D26C35">
            <w:pPr>
              <w:ind w:left="72" w:hanging="14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7E2AAE">
              <w:rPr>
                <w:sz w:val="26"/>
                <w:szCs w:val="26"/>
              </w:rPr>
              <w:t>:</w:t>
            </w:r>
          </w:p>
        </w:tc>
        <w:tc>
          <w:tcPr>
            <w:tcW w:w="930" w:type="dxa"/>
            <w:vAlign w:val="bottom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</w:tr>
      <w:tr w:rsidR="003739B3" w:rsidRPr="007E2AAE" w:rsidTr="00271448">
        <w:tc>
          <w:tcPr>
            <w:tcW w:w="3690" w:type="dxa"/>
          </w:tcPr>
          <w:p w:rsidR="003739B3" w:rsidRPr="007E2AAE" w:rsidRDefault="003739B3" w:rsidP="00D26C35">
            <w:pPr>
              <w:ind w:left="345" w:hanging="270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(กำไร) ขาดทุนจากการประมาณการ</w:t>
            </w:r>
            <w:r w:rsidRPr="007E2AAE">
              <w:rPr>
                <w:sz w:val="26"/>
                <w:szCs w:val="26"/>
              </w:rPr>
              <w:t xml:space="preserve">                                      </w:t>
            </w:r>
            <w:r w:rsidRPr="007E2AAE">
              <w:rPr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930" w:type="dxa"/>
            <w:vAlign w:val="bottom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:rsidR="003739B3" w:rsidRPr="007E2AAE" w:rsidRDefault="003739B3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</w:p>
        </w:tc>
      </w:tr>
      <w:tr w:rsidR="00546705" w:rsidRPr="007E2AAE" w:rsidTr="00271448">
        <w:tc>
          <w:tcPr>
            <w:tcW w:w="3690" w:type="dxa"/>
          </w:tcPr>
          <w:p w:rsidR="00546705" w:rsidRPr="007E2AAE" w:rsidRDefault="00546705" w:rsidP="00D26C35">
            <w:pPr>
              <w:ind w:left="527" w:hanging="452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   ส่วนที่เกิดจากการเปลี่ยนแปลงข้อสมมติ</w:t>
            </w:r>
            <w:r w:rsidRPr="007E2AAE">
              <w:rPr>
                <w:sz w:val="26"/>
                <w:szCs w:val="26"/>
              </w:rPr>
              <w:t xml:space="preserve">                      </w:t>
            </w:r>
            <w:r w:rsidRPr="007E2AAE">
              <w:rPr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930" w:type="dxa"/>
            <w:vAlign w:val="bottom"/>
          </w:tcPr>
          <w:p w:rsidR="00546705" w:rsidRPr="007E2AAE" w:rsidRDefault="00B467A6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7,750</w:t>
            </w:r>
          </w:p>
        </w:tc>
        <w:tc>
          <w:tcPr>
            <w:tcW w:w="930" w:type="dxa"/>
            <w:vAlign w:val="bottom"/>
          </w:tcPr>
          <w:p w:rsidR="00546705" w:rsidRPr="007E2AAE" w:rsidRDefault="00546705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(3,178)</w:t>
            </w:r>
          </w:p>
        </w:tc>
        <w:tc>
          <w:tcPr>
            <w:tcW w:w="930" w:type="dxa"/>
            <w:vAlign w:val="bottom"/>
          </w:tcPr>
          <w:p w:rsidR="00546705" w:rsidRPr="007E2AAE" w:rsidRDefault="00546705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546705" w:rsidRPr="007E2AAE" w:rsidRDefault="00546705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546705" w:rsidRPr="007E2AAE" w:rsidRDefault="00B467A6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7,750</w:t>
            </w:r>
          </w:p>
        </w:tc>
        <w:tc>
          <w:tcPr>
            <w:tcW w:w="930" w:type="dxa"/>
            <w:vAlign w:val="bottom"/>
          </w:tcPr>
          <w:p w:rsidR="00546705" w:rsidRPr="007E2AAE" w:rsidRDefault="00546705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(3,178)</w:t>
            </w:r>
          </w:p>
        </w:tc>
      </w:tr>
      <w:tr w:rsidR="00546705" w:rsidRPr="007E2AAE" w:rsidTr="00271448">
        <w:tc>
          <w:tcPr>
            <w:tcW w:w="3690" w:type="dxa"/>
          </w:tcPr>
          <w:p w:rsidR="00546705" w:rsidRPr="007E2AAE" w:rsidRDefault="00546705" w:rsidP="00D26C35">
            <w:pPr>
              <w:ind w:left="527" w:hanging="452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   ส่วนที่เกิดจากการเปลี่ยนแปลงข้อสมมติ               ทางการเงิน</w:t>
            </w:r>
          </w:p>
        </w:tc>
        <w:tc>
          <w:tcPr>
            <w:tcW w:w="930" w:type="dxa"/>
            <w:vAlign w:val="bottom"/>
          </w:tcPr>
          <w:p w:rsidR="00546705" w:rsidRPr="007E2AAE" w:rsidRDefault="00B467A6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57</w:t>
            </w:r>
          </w:p>
        </w:tc>
        <w:tc>
          <w:tcPr>
            <w:tcW w:w="930" w:type="dxa"/>
            <w:vAlign w:val="bottom"/>
          </w:tcPr>
          <w:p w:rsidR="00546705" w:rsidRPr="007E2AAE" w:rsidRDefault="00546705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(211)</w:t>
            </w:r>
          </w:p>
        </w:tc>
        <w:tc>
          <w:tcPr>
            <w:tcW w:w="930" w:type="dxa"/>
            <w:vAlign w:val="bottom"/>
          </w:tcPr>
          <w:p w:rsidR="00546705" w:rsidRPr="007E2AAE" w:rsidRDefault="00546705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546705" w:rsidRPr="007E2AAE" w:rsidRDefault="00546705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546705" w:rsidRPr="007E2AAE" w:rsidRDefault="00B467A6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57</w:t>
            </w:r>
          </w:p>
        </w:tc>
        <w:tc>
          <w:tcPr>
            <w:tcW w:w="930" w:type="dxa"/>
            <w:vAlign w:val="bottom"/>
          </w:tcPr>
          <w:p w:rsidR="00546705" w:rsidRPr="007E2AAE" w:rsidRDefault="00546705" w:rsidP="00D26C35">
            <w:pP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(211)</w:t>
            </w:r>
          </w:p>
        </w:tc>
      </w:tr>
      <w:tr w:rsidR="00546705" w:rsidRPr="007E2AAE" w:rsidTr="00271448">
        <w:tc>
          <w:tcPr>
            <w:tcW w:w="3690" w:type="dxa"/>
          </w:tcPr>
          <w:p w:rsidR="00546705" w:rsidRPr="007E2AAE" w:rsidRDefault="00546705" w:rsidP="00D26C35">
            <w:pPr>
              <w:ind w:left="345" w:hanging="270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      ส่วนที่เกิดจากการปรับปรุงประสบการณ์</w:t>
            </w:r>
          </w:p>
        </w:tc>
        <w:tc>
          <w:tcPr>
            <w:tcW w:w="930" w:type="dxa"/>
            <w:vAlign w:val="bottom"/>
          </w:tcPr>
          <w:p w:rsidR="00546705" w:rsidRPr="007E2AAE" w:rsidRDefault="00B467A6" w:rsidP="00D26C35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(5,734)</w:t>
            </w:r>
          </w:p>
        </w:tc>
        <w:tc>
          <w:tcPr>
            <w:tcW w:w="930" w:type="dxa"/>
            <w:vAlign w:val="bottom"/>
          </w:tcPr>
          <w:p w:rsidR="00546705" w:rsidRPr="007E2AAE" w:rsidRDefault="00546705" w:rsidP="00D26C35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(4,110)</w:t>
            </w:r>
          </w:p>
        </w:tc>
        <w:tc>
          <w:tcPr>
            <w:tcW w:w="930" w:type="dxa"/>
            <w:vAlign w:val="bottom"/>
          </w:tcPr>
          <w:p w:rsidR="00546705" w:rsidRPr="007E2AAE" w:rsidRDefault="00546705" w:rsidP="00D26C35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:rsidR="00546705" w:rsidRPr="007E2AAE" w:rsidRDefault="00546705" w:rsidP="00D26C35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30" w:type="dxa"/>
            <w:vAlign w:val="bottom"/>
          </w:tcPr>
          <w:p w:rsidR="00546705" w:rsidRPr="007E2AAE" w:rsidRDefault="00B467A6" w:rsidP="00D26C35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(5,734)</w:t>
            </w:r>
          </w:p>
        </w:tc>
        <w:tc>
          <w:tcPr>
            <w:tcW w:w="930" w:type="dxa"/>
            <w:vAlign w:val="bottom"/>
          </w:tcPr>
          <w:p w:rsidR="00546705" w:rsidRPr="007E2AAE" w:rsidRDefault="00546705" w:rsidP="00D26C35">
            <w:pPr>
              <w:pBdr>
                <w:bottom w:val="single" w:sz="4" w:space="1" w:color="auto"/>
              </w:pBd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(4,110)</w:t>
            </w:r>
          </w:p>
        </w:tc>
      </w:tr>
      <w:tr w:rsidR="003739B3" w:rsidRPr="007E2AAE" w:rsidTr="00271448">
        <w:tc>
          <w:tcPr>
            <w:tcW w:w="3690" w:type="dxa"/>
          </w:tcPr>
          <w:p w:rsidR="003739B3" w:rsidRPr="007E2AAE" w:rsidRDefault="003739B3" w:rsidP="00D26C35">
            <w:pPr>
              <w:ind w:left="72" w:right="-198" w:hanging="14"/>
              <w:rPr>
                <w:b/>
                <w:bCs/>
                <w:sz w:val="26"/>
                <w:szCs w:val="26"/>
                <w:cs/>
              </w:rPr>
            </w:pPr>
            <w:r w:rsidRPr="007E2AAE">
              <w:rPr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30" w:type="dxa"/>
          </w:tcPr>
          <w:p w:rsidR="003739B3" w:rsidRPr="007E2AAE" w:rsidRDefault="00B467A6" w:rsidP="00D26C35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19,513</w:t>
            </w:r>
          </w:p>
        </w:tc>
        <w:tc>
          <w:tcPr>
            <w:tcW w:w="930" w:type="dxa"/>
          </w:tcPr>
          <w:p w:rsidR="003739B3" w:rsidRPr="007E2AAE" w:rsidRDefault="003739B3" w:rsidP="00D26C35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12,568</w:t>
            </w:r>
          </w:p>
        </w:tc>
        <w:tc>
          <w:tcPr>
            <w:tcW w:w="930" w:type="dxa"/>
          </w:tcPr>
          <w:p w:rsidR="003739B3" w:rsidRPr="007E2AAE" w:rsidRDefault="003739B3" w:rsidP="00D26C35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6</w:t>
            </w:r>
            <w:r w:rsidR="00B467A6" w:rsidRPr="007E2AAE">
              <w:rPr>
                <w:sz w:val="26"/>
                <w:szCs w:val="26"/>
              </w:rPr>
              <w:t>79</w:t>
            </w:r>
          </w:p>
        </w:tc>
        <w:tc>
          <w:tcPr>
            <w:tcW w:w="930" w:type="dxa"/>
          </w:tcPr>
          <w:p w:rsidR="003739B3" w:rsidRPr="007E2AAE" w:rsidRDefault="003739B3" w:rsidP="00D26C35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514</w:t>
            </w:r>
          </w:p>
        </w:tc>
        <w:tc>
          <w:tcPr>
            <w:tcW w:w="930" w:type="dxa"/>
          </w:tcPr>
          <w:p w:rsidR="003739B3" w:rsidRPr="007E2AAE" w:rsidRDefault="00B467A6" w:rsidP="00D26C35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20,192</w:t>
            </w:r>
          </w:p>
        </w:tc>
        <w:tc>
          <w:tcPr>
            <w:tcW w:w="930" w:type="dxa"/>
          </w:tcPr>
          <w:p w:rsidR="003739B3" w:rsidRPr="007E2AAE" w:rsidRDefault="003739B3" w:rsidP="00D26C35">
            <w:pPr>
              <w:pBdr>
                <w:bottom w:val="double" w:sz="4" w:space="1" w:color="auto"/>
              </w:pBdr>
              <w:tabs>
                <w:tab w:val="decimal" w:pos="615"/>
              </w:tabs>
              <w:ind w:right="-18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13,082</w:t>
            </w:r>
          </w:p>
        </w:tc>
      </w:tr>
    </w:tbl>
    <w:p w:rsidR="00FF6DE6" w:rsidRPr="007E2AAE" w:rsidRDefault="00FF6DE6" w:rsidP="00FF6DE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hanging="605"/>
        <w:jc w:val="thaiDistribute"/>
        <w:rPr>
          <w:rFonts w:eastAsia="Times New Roman"/>
          <w:color w:val="auto"/>
          <w:spacing w:val="0"/>
        </w:rPr>
      </w:pPr>
      <w:r w:rsidRPr="007E2AAE">
        <w:rPr>
          <w:rFonts w:eastAsia="Times New Roman"/>
          <w:color w:val="auto"/>
          <w:spacing w:val="0"/>
        </w:rPr>
        <w:tab/>
      </w:r>
      <w:r w:rsidRPr="007E2AAE">
        <w:rPr>
          <w:rFonts w:eastAsia="Times New Roman"/>
          <w:color w:val="auto"/>
          <w:spacing w:val="0"/>
          <w:cs/>
        </w:rPr>
        <w:t xml:space="preserve">เมื่อวันที่ </w:t>
      </w:r>
      <w:r w:rsidRPr="007E2AAE">
        <w:rPr>
          <w:rFonts w:eastAsia="Times New Roman"/>
          <w:color w:val="auto"/>
          <w:spacing w:val="0"/>
        </w:rPr>
        <w:t xml:space="preserve">5 </w:t>
      </w:r>
      <w:r w:rsidRPr="007E2AAE">
        <w:rPr>
          <w:rFonts w:eastAsia="Times New Roman"/>
          <w:color w:val="auto"/>
          <w:spacing w:val="0"/>
          <w:cs/>
        </w:rPr>
        <w:t xml:space="preserve">เมษายน </w:t>
      </w:r>
      <w:r w:rsidRPr="007E2AAE">
        <w:rPr>
          <w:rFonts w:eastAsia="Times New Roman"/>
          <w:color w:val="auto"/>
          <w:spacing w:val="0"/>
        </w:rPr>
        <w:t xml:space="preserve">2562 </w:t>
      </w:r>
      <w:r w:rsidRPr="007E2AAE">
        <w:rPr>
          <w:rFonts w:eastAsia="Times New Roman"/>
          <w:color w:val="auto"/>
          <w:spacing w:val="0"/>
          <w:cs/>
        </w:rPr>
        <w:t xml:space="preserve">พระราชบัญญัติคุ้มครองแรงงาน (ฉบับที่ </w:t>
      </w:r>
      <w:r w:rsidRPr="007E2AAE">
        <w:rPr>
          <w:rFonts w:eastAsia="Times New Roman"/>
          <w:color w:val="auto"/>
          <w:spacing w:val="0"/>
        </w:rPr>
        <w:t xml:space="preserve">7) </w:t>
      </w:r>
      <w:r w:rsidRPr="007E2AAE">
        <w:rPr>
          <w:rFonts w:eastAsia="Times New Roman"/>
          <w:color w:val="auto"/>
          <w:spacing w:val="0"/>
          <w:cs/>
        </w:rPr>
        <w:t xml:space="preserve">พ.ศ. </w:t>
      </w:r>
      <w:r w:rsidRPr="007E2AAE">
        <w:rPr>
          <w:rFonts w:eastAsia="Times New Roman"/>
          <w:color w:val="auto"/>
          <w:spacing w:val="0"/>
        </w:rPr>
        <w:t xml:space="preserve">2562 </w:t>
      </w:r>
      <w:r w:rsidRPr="007E2AAE">
        <w:rPr>
          <w:rFonts w:eastAsia="Times New Roman"/>
          <w:color w:val="auto"/>
          <w:spacing w:val="0"/>
          <w:cs/>
        </w:rPr>
        <w:t xml:space="preserve">ได้ประกาศลงใน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7E2AAE">
        <w:rPr>
          <w:rFonts w:eastAsia="Times New Roman"/>
          <w:color w:val="auto"/>
          <w:spacing w:val="0"/>
        </w:rPr>
        <w:t xml:space="preserve">20 </w:t>
      </w:r>
      <w:r w:rsidRPr="007E2AAE">
        <w:rPr>
          <w:rFonts w:eastAsia="Times New Roman"/>
          <w:color w:val="auto"/>
          <w:spacing w:val="0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7E2AAE">
        <w:rPr>
          <w:rFonts w:eastAsia="Times New Roman"/>
          <w:color w:val="auto"/>
          <w:spacing w:val="0"/>
        </w:rPr>
        <w:t xml:space="preserve">400 </w:t>
      </w:r>
      <w:r w:rsidRPr="007E2AAE">
        <w:rPr>
          <w:rFonts w:eastAsia="Times New Roman"/>
          <w:color w:val="auto"/>
          <w:spacing w:val="0"/>
          <w:cs/>
        </w:rPr>
        <w:t xml:space="preserve">วัน กฎหมายดังกล่าวมีผลบังคับใช้ตั้งแต่วันที่ </w:t>
      </w:r>
      <w:r w:rsidRPr="007E2AAE">
        <w:rPr>
          <w:rFonts w:eastAsia="Times New Roman"/>
          <w:color w:val="auto"/>
          <w:spacing w:val="0"/>
        </w:rPr>
        <w:t xml:space="preserve">5 </w:t>
      </w:r>
      <w:r w:rsidRPr="007E2AAE">
        <w:rPr>
          <w:rFonts w:eastAsia="Times New Roman"/>
          <w:color w:val="auto"/>
          <w:spacing w:val="0"/>
          <w:cs/>
        </w:rPr>
        <w:t xml:space="preserve">พฤษภาคม </w:t>
      </w:r>
      <w:r w:rsidRPr="007E2AAE">
        <w:rPr>
          <w:rFonts w:eastAsia="Times New Roman"/>
          <w:color w:val="auto"/>
          <w:spacing w:val="0"/>
        </w:rPr>
        <w:t xml:space="preserve">2562 </w:t>
      </w:r>
      <w:r w:rsidRPr="007E2AAE">
        <w:rPr>
          <w:rFonts w:eastAsia="Times New Roman"/>
          <w:color w:val="auto"/>
          <w:spacing w:val="0"/>
          <w:cs/>
        </w:rPr>
        <w:t xml:space="preserve"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และมีผลกระทบให้กลุ่มบริษัทมีหนี้สินสำรองผลประโยชน์ระยะยาวของพนักงานเพิ่มขึ้น </w:t>
      </w:r>
      <w:r w:rsidR="00557CF9" w:rsidRPr="007E2AAE">
        <w:rPr>
          <w:rFonts w:eastAsia="Times New Roman"/>
          <w:color w:val="auto"/>
          <w:spacing w:val="0"/>
        </w:rPr>
        <w:t>0.9</w:t>
      </w:r>
      <w:r w:rsidRPr="007E2AAE">
        <w:rPr>
          <w:rFonts w:eastAsia="Times New Roman"/>
          <w:color w:val="auto"/>
          <w:spacing w:val="0"/>
          <w:cs/>
        </w:rPr>
        <w:t xml:space="preserve"> ล้านบาท (เฉพาะบริษัทฯ: </w:t>
      </w:r>
      <w:r w:rsidR="00557CF9" w:rsidRPr="007E2AAE">
        <w:rPr>
          <w:rFonts w:eastAsia="Times New Roman"/>
          <w:color w:val="auto"/>
          <w:spacing w:val="0"/>
        </w:rPr>
        <w:t>0.6</w:t>
      </w:r>
      <w:r w:rsidRPr="007E2AAE">
        <w:rPr>
          <w:rFonts w:eastAsia="Times New Roman"/>
          <w:color w:val="auto"/>
          <w:spacing w:val="0"/>
          <w:cs/>
        </w:rPr>
        <w:t xml:space="preserve"> ล้านบาท) กลุ่ม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ปีปัจจุบัน</w:t>
      </w:r>
    </w:p>
    <w:p w:rsidR="00061E89" w:rsidRPr="007E2AAE" w:rsidRDefault="00FF6DE6" w:rsidP="004E4FA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/>
        <w:jc w:val="thaiDistribute"/>
      </w:pPr>
      <w:r w:rsidRPr="007E2AAE">
        <w:rPr>
          <w:cs/>
        </w:rPr>
        <w:t>กลุ่มบริษัท</w:t>
      </w:r>
      <w:r w:rsidR="00061E89" w:rsidRPr="007E2AAE">
        <w:rPr>
          <w:cs/>
        </w:rPr>
        <w:t xml:space="preserve">คาดว่าจะจ่ายชำระผลประโยชน์ระยะยาวของพนักงานภายใน </w:t>
      </w:r>
      <w:r w:rsidR="00BF1D98" w:rsidRPr="007E2AAE">
        <w:t>1</w:t>
      </w:r>
      <w:r w:rsidR="00061E89" w:rsidRPr="007E2AAE">
        <w:rPr>
          <w:cs/>
        </w:rPr>
        <w:t xml:space="preserve"> ปีข้างหน้า</w:t>
      </w:r>
      <w:r w:rsidR="00061E89" w:rsidRPr="007E2AAE">
        <w:rPr>
          <w:spacing w:val="-4"/>
          <w:cs/>
        </w:rPr>
        <w:t>เป็นจำนวนประมาณ</w:t>
      </w:r>
      <w:r w:rsidR="003E649A" w:rsidRPr="007E2AAE">
        <w:rPr>
          <w:spacing w:val="-4"/>
        </w:rPr>
        <w:t xml:space="preserve">                       </w:t>
      </w:r>
      <w:r w:rsidR="00061E89" w:rsidRPr="007E2AAE">
        <w:rPr>
          <w:spacing w:val="-4"/>
        </w:rPr>
        <w:t xml:space="preserve"> </w:t>
      </w:r>
      <w:r w:rsidR="003E649A" w:rsidRPr="007E2AAE">
        <w:rPr>
          <w:spacing w:val="-4"/>
        </w:rPr>
        <w:t>7</w:t>
      </w:r>
      <w:r w:rsidR="00061E89" w:rsidRPr="007E2AAE">
        <w:rPr>
          <w:spacing w:val="-4"/>
        </w:rPr>
        <w:t xml:space="preserve"> </w:t>
      </w:r>
      <w:r w:rsidR="00061E89" w:rsidRPr="007E2AAE">
        <w:rPr>
          <w:spacing w:val="-4"/>
          <w:cs/>
        </w:rPr>
        <w:t>ล้านบาท (เฉพาะ</w:t>
      </w:r>
      <w:r w:rsidR="00124B32" w:rsidRPr="007E2AAE">
        <w:rPr>
          <w:spacing w:val="-4"/>
          <w:cs/>
        </w:rPr>
        <w:t>บริษัทฯ</w:t>
      </w:r>
      <w:r w:rsidR="00061E89" w:rsidRPr="007E2AAE">
        <w:rPr>
          <w:spacing w:val="-4"/>
        </w:rPr>
        <w:t>:</w:t>
      </w:r>
      <w:r w:rsidR="00061E89" w:rsidRPr="007E2AAE">
        <w:rPr>
          <w:spacing w:val="-4"/>
          <w:cs/>
        </w:rPr>
        <w:t xml:space="preserve"> จำนวน </w:t>
      </w:r>
      <w:r w:rsidR="003E649A" w:rsidRPr="007E2AAE">
        <w:rPr>
          <w:spacing w:val="-4"/>
        </w:rPr>
        <w:t>5</w:t>
      </w:r>
      <w:r w:rsidR="00061E89" w:rsidRPr="007E2AAE">
        <w:rPr>
          <w:spacing w:val="-4"/>
          <w:cs/>
        </w:rPr>
        <w:t xml:space="preserve"> ล้านบาท) (</w:t>
      </w:r>
      <w:r w:rsidR="004D3763" w:rsidRPr="007E2AAE">
        <w:rPr>
          <w:spacing w:val="-4"/>
        </w:rPr>
        <w:t>2561</w:t>
      </w:r>
      <w:r w:rsidR="00061E89" w:rsidRPr="007E2AAE">
        <w:rPr>
          <w:spacing w:val="-4"/>
        </w:rPr>
        <w:t>:</w:t>
      </w:r>
      <w:r w:rsidR="00061E89" w:rsidRPr="007E2AAE">
        <w:rPr>
          <w:spacing w:val="-4"/>
          <w:cs/>
        </w:rPr>
        <w:t xml:space="preserve"> จำนวน </w:t>
      </w:r>
      <w:r w:rsidR="00271448" w:rsidRPr="007E2AAE">
        <w:rPr>
          <w:spacing w:val="-4"/>
        </w:rPr>
        <w:t>9</w:t>
      </w:r>
      <w:r w:rsidR="00061E89" w:rsidRPr="007E2AAE">
        <w:rPr>
          <w:spacing w:val="-4"/>
        </w:rPr>
        <w:t xml:space="preserve"> </w:t>
      </w:r>
      <w:r w:rsidR="00061E89" w:rsidRPr="007E2AAE">
        <w:rPr>
          <w:spacing w:val="-4"/>
          <w:cs/>
        </w:rPr>
        <w:t>ล้านบาท</w:t>
      </w:r>
      <w:r w:rsidR="00F06E93" w:rsidRPr="007E2AAE">
        <w:t xml:space="preserve"> </w:t>
      </w:r>
      <w:r w:rsidR="00124B32" w:rsidRPr="007E2AAE">
        <w:rPr>
          <w:spacing w:val="-4"/>
          <w:cs/>
        </w:rPr>
        <w:t>เฉพาะบริษัทฯ</w:t>
      </w:r>
      <w:r w:rsidR="00061E89" w:rsidRPr="007E2AAE">
        <w:t>:</w:t>
      </w:r>
      <w:r w:rsidR="00061E89" w:rsidRPr="007E2AAE">
        <w:rPr>
          <w:cs/>
        </w:rPr>
        <w:t xml:space="preserve"> จำนวน </w:t>
      </w:r>
      <w:r w:rsidR="00271448" w:rsidRPr="007E2AAE">
        <w:t>8</w:t>
      </w:r>
      <w:r w:rsidR="00124B32" w:rsidRPr="007E2AAE">
        <w:rPr>
          <w:cs/>
        </w:rPr>
        <w:t xml:space="preserve">                             </w:t>
      </w:r>
      <w:r w:rsidR="00061E89" w:rsidRPr="007E2AAE">
        <w:t xml:space="preserve"> </w:t>
      </w:r>
      <w:r w:rsidR="00061E89" w:rsidRPr="007E2AAE">
        <w:rPr>
          <w:cs/>
        </w:rPr>
        <w:t xml:space="preserve">ล้านบาท) </w:t>
      </w:r>
    </w:p>
    <w:p w:rsidR="004E4FA6" w:rsidRPr="007E2AAE" w:rsidRDefault="00061E89" w:rsidP="004E4FA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/>
        <w:jc w:val="thaiDistribute"/>
        <w:rPr>
          <w:cs/>
        </w:rPr>
      </w:pPr>
      <w:r w:rsidRPr="007E2AAE">
        <w:rPr>
          <w:cs/>
        </w:rPr>
        <w:t xml:space="preserve">ณ 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rPr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FF6DE6" w:rsidRPr="007E2AAE">
        <w:rPr>
          <w:cs/>
        </w:rPr>
        <w:t>กลุ่มบริษัท</w:t>
      </w:r>
      <w:r w:rsidRPr="007E2AAE">
        <w:rPr>
          <w:cs/>
        </w:rPr>
        <w:t xml:space="preserve">ประมาณ </w:t>
      </w:r>
      <w:r w:rsidR="004E4FA6" w:rsidRPr="007E2AAE">
        <w:t>11</w:t>
      </w:r>
      <w:r w:rsidR="00F06E93" w:rsidRPr="007E2AAE">
        <w:t xml:space="preserve"> </w:t>
      </w:r>
      <w:r w:rsidR="00F06E93" w:rsidRPr="007E2AAE">
        <w:rPr>
          <w:cs/>
        </w:rPr>
        <w:t>ถึง</w:t>
      </w:r>
      <w:r w:rsidR="00F06E93" w:rsidRPr="007E2AAE">
        <w:t xml:space="preserve"> </w:t>
      </w:r>
      <w:r w:rsidR="004E4FA6" w:rsidRPr="007E2AAE">
        <w:t>18</w:t>
      </w:r>
      <w:r w:rsidRPr="007E2AAE">
        <w:t xml:space="preserve"> </w:t>
      </w:r>
      <w:r w:rsidRPr="007E2AAE">
        <w:rPr>
          <w:cs/>
        </w:rPr>
        <w:t>ปี (</w:t>
      </w:r>
      <w:r w:rsidR="00124B32" w:rsidRPr="007E2AAE">
        <w:rPr>
          <w:spacing w:val="-4"/>
          <w:cs/>
        </w:rPr>
        <w:t>เฉพาะบริษัทฯ</w:t>
      </w:r>
      <w:r w:rsidRPr="007E2AAE">
        <w:t xml:space="preserve">: </w:t>
      </w:r>
      <w:r w:rsidR="004E4FA6" w:rsidRPr="007E2AAE">
        <w:t>11</w:t>
      </w:r>
      <w:r w:rsidRPr="007E2AAE">
        <w:t xml:space="preserve"> </w:t>
      </w:r>
      <w:r w:rsidRPr="007E2AAE">
        <w:rPr>
          <w:cs/>
        </w:rPr>
        <w:t>ปี) (</w:t>
      </w:r>
      <w:r w:rsidR="004D3763" w:rsidRPr="007E2AAE">
        <w:t>2561</w:t>
      </w:r>
      <w:r w:rsidRPr="007E2AAE">
        <w:t>:</w:t>
      </w:r>
      <w:r w:rsidRPr="007E2AAE">
        <w:rPr>
          <w:cs/>
        </w:rPr>
        <w:t xml:space="preserve"> </w:t>
      </w:r>
      <w:r w:rsidR="00E2480C" w:rsidRPr="007E2AAE">
        <w:t>6</w:t>
      </w:r>
      <w:r w:rsidR="00F06E93" w:rsidRPr="007E2AAE">
        <w:t xml:space="preserve"> </w:t>
      </w:r>
      <w:r w:rsidR="00F06E93" w:rsidRPr="007E2AAE">
        <w:rPr>
          <w:cs/>
        </w:rPr>
        <w:t>ถึง</w:t>
      </w:r>
      <w:r w:rsidR="00F06E93" w:rsidRPr="007E2AAE">
        <w:t xml:space="preserve"> 21</w:t>
      </w:r>
      <w:r w:rsidRPr="007E2AAE">
        <w:t xml:space="preserve"> </w:t>
      </w:r>
      <w:r w:rsidRPr="007E2AAE">
        <w:rPr>
          <w:cs/>
        </w:rPr>
        <w:t>ปี</w:t>
      </w:r>
      <w:r w:rsidRPr="007E2AAE">
        <w:t xml:space="preserve"> </w:t>
      </w:r>
      <w:r w:rsidR="00124B32" w:rsidRPr="007E2AAE">
        <w:rPr>
          <w:spacing w:val="-4"/>
          <w:cs/>
        </w:rPr>
        <w:t>เฉพาะบริษัทฯ</w:t>
      </w:r>
      <w:r w:rsidRPr="007E2AAE">
        <w:t>:</w:t>
      </w:r>
      <w:r w:rsidRPr="007E2AAE">
        <w:rPr>
          <w:cs/>
        </w:rPr>
        <w:t xml:space="preserve"> </w:t>
      </w:r>
      <w:r w:rsidR="00271448" w:rsidRPr="007E2AAE">
        <w:t>6</w:t>
      </w:r>
      <w:r w:rsidRPr="007E2AAE">
        <w:t xml:space="preserve"> </w:t>
      </w:r>
      <w:r w:rsidRPr="007E2AAE">
        <w:rPr>
          <w:cs/>
        </w:rPr>
        <w:t>ปี)</w:t>
      </w:r>
      <w:r w:rsidR="004E4FA6" w:rsidRPr="007E2AAE">
        <w:rPr>
          <w:cs/>
        </w:rPr>
        <w:br w:type="page"/>
      </w:r>
    </w:p>
    <w:p w:rsidR="00061E89" w:rsidRPr="007E2AAE" w:rsidRDefault="00061E89" w:rsidP="000E7E9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</w:pPr>
      <w:r w:rsidRPr="007E2AAE">
        <w:rPr>
          <w:cs/>
        </w:rPr>
        <w:tab/>
        <w:t>สมมติฐานที่สำคัญในการประม</w:t>
      </w:r>
      <w:r w:rsidR="00ED6E3F" w:rsidRPr="007E2AAE">
        <w:rPr>
          <w:cs/>
        </w:rPr>
        <w:t>าณการตามหลักคณิตศาสตร์ประกันภัย</w:t>
      </w:r>
      <w:r w:rsidRPr="007E2AAE">
        <w:rPr>
          <w:cs/>
        </w:rPr>
        <w:t>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485"/>
        <w:gridCol w:w="1485"/>
        <w:gridCol w:w="1485"/>
        <w:gridCol w:w="1485"/>
      </w:tblGrid>
      <w:tr w:rsidR="00061E89" w:rsidRPr="007E2AAE" w:rsidTr="00145453">
        <w:tc>
          <w:tcPr>
            <w:tcW w:w="3420" w:type="dxa"/>
          </w:tcPr>
          <w:p w:rsidR="00061E89" w:rsidRPr="007E2AAE" w:rsidRDefault="00061E89" w:rsidP="000E7E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:rsidR="00061E89" w:rsidRPr="007E2AAE" w:rsidRDefault="00061E89" w:rsidP="000E7E9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061E89" w:rsidRPr="007E2AAE" w:rsidRDefault="00061E89" w:rsidP="000E7E9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E2AAE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E89" w:rsidRPr="007E2AAE" w:rsidTr="00145453">
        <w:tc>
          <w:tcPr>
            <w:tcW w:w="3420" w:type="dxa"/>
          </w:tcPr>
          <w:p w:rsidR="00061E89" w:rsidRPr="007E2AAE" w:rsidRDefault="00061E89" w:rsidP="000E7E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</w:tcPr>
          <w:p w:rsidR="00061E89" w:rsidRPr="007E2AAE" w:rsidRDefault="004D3763" w:rsidP="000E7E9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E2AAE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485" w:type="dxa"/>
          </w:tcPr>
          <w:p w:rsidR="00061E89" w:rsidRPr="007E2AAE" w:rsidRDefault="004D3763" w:rsidP="000E7E9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E2AAE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485" w:type="dxa"/>
          </w:tcPr>
          <w:p w:rsidR="00061E89" w:rsidRPr="007E2AAE" w:rsidRDefault="004D3763" w:rsidP="000E7E9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E2AAE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485" w:type="dxa"/>
          </w:tcPr>
          <w:p w:rsidR="00061E89" w:rsidRPr="007E2AAE" w:rsidRDefault="004D3763" w:rsidP="000E7E9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E2AAE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061E89" w:rsidRPr="007E2AAE" w:rsidTr="00145453">
        <w:tc>
          <w:tcPr>
            <w:tcW w:w="3420" w:type="dxa"/>
          </w:tcPr>
          <w:p w:rsidR="00061E89" w:rsidRPr="007E2AAE" w:rsidRDefault="00061E89" w:rsidP="000E7E9C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:rsidR="00061E89" w:rsidRPr="007E2AAE" w:rsidRDefault="00061E89" w:rsidP="000E7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7E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5" w:type="dxa"/>
          </w:tcPr>
          <w:p w:rsidR="00061E89" w:rsidRPr="007E2AAE" w:rsidRDefault="00061E89" w:rsidP="000E7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7E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5" w:type="dxa"/>
          </w:tcPr>
          <w:p w:rsidR="00061E89" w:rsidRPr="007E2AAE" w:rsidRDefault="00061E89" w:rsidP="000E7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7E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5" w:type="dxa"/>
          </w:tcPr>
          <w:p w:rsidR="00061E89" w:rsidRPr="007E2AAE" w:rsidRDefault="00061E89" w:rsidP="000E7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(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7E2A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71448" w:rsidRPr="007E2AAE" w:rsidTr="00145453">
        <w:tc>
          <w:tcPr>
            <w:tcW w:w="3420" w:type="dxa"/>
          </w:tcPr>
          <w:p w:rsidR="00271448" w:rsidRPr="007E2AAE" w:rsidRDefault="00271448" w:rsidP="000E7E9C">
            <w:pPr>
              <w:ind w:left="156" w:right="-50" w:hanging="180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85" w:type="dxa"/>
          </w:tcPr>
          <w:p w:rsidR="00271448" w:rsidRPr="007E2AAE" w:rsidRDefault="003E649A" w:rsidP="000E7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1.61 - 1.91</w:t>
            </w:r>
          </w:p>
        </w:tc>
        <w:tc>
          <w:tcPr>
            <w:tcW w:w="1485" w:type="dxa"/>
          </w:tcPr>
          <w:p w:rsidR="00271448" w:rsidRPr="007E2AAE" w:rsidRDefault="00271448" w:rsidP="000E7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2.30 - 3.21</w:t>
            </w:r>
          </w:p>
        </w:tc>
        <w:tc>
          <w:tcPr>
            <w:tcW w:w="1485" w:type="dxa"/>
          </w:tcPr>
          <w:p w:rsidR="00271448" w:rsidRPr="007E2AAE" w:rsidRDefault="000C1810" w:rsidP="000E7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1.61</w:t>
            </w:r>
          </w:p>
        </w:tc>
        <w:tc>
          <w:tcPr>
            <w:tcW w:w="1485" w:type="dxa"/>
          </w:tcPr>
          <w:p w:rsidR="00271448" w:rsidRPr="007E2AAE" w:rsidRDefault="00271448" w:rsidP="000E7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2.30</w:t>
            </w:r>
          </w:p>
        </w:tc>
      </w:tr>
      <w:tr w:rsidR="00271448" w:rsidRPr="007E2AAE" w:rsidTr="00145453">
        <w:tc>
          <w:tcPr>
            <w:tcW w:w="3420" w:type="dxa"/>
          </w:tcPr>
          <w:p w:rsidR="00271448" w:rsidRPr="007E2AAE" w:rsidRDefault="00271448" w:rsidP="000E7E9C">
            <w:pPr>
              <w:ind w:left="156" w:right="-50" w:hanging="180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7E2A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</w:tcPr>
          <w:p w:rsidR="00271448" w:rsidRPr="007E2AAE" w:rsidRDefault="003E649A" w:rsidP="000E7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1485" w:type="dxa"/>
          </w:tcPr>
          <w:p w:rsidR="00271448" w:rsidRPr="007E2AAE" w:rsidRDefault="00271448" w:rsidP="000E7E9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4.74 - 6.00</w:t>
            </w:r>
          </w:p>
        </w:tc>
        <w:tc>
          <w:tcPr>
            <w:tcW w:w="1485" w:type="dxa"/>
          </w:tcPr>
          <w:p w:rsidR="00271448" w:rsidRPr="007E2AAE" w:rsidRDefault="000C1810" w:rsidP="000E7E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1485" w:type="dxa"/>
          </w:tcPr>
          <w:p w:rsidR="00271448" w:rsidRPr="007E2AAE" w:rsidRDefault="00271448" w:rsidP="000E7E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5.56</w:t>
            </w:r>
          </w:p>
        </w:tc>
      </w:tr>
      <w:tr w:rsidR="00271448" w:rsidRPr="007E2AAE" w:rsidTr="00271448">
        <w:tc>
          <w:tcPr>
            <w:tcW w:w="3420" w:type="dxa"/>
          </w:tcPr>
          <w:p w:rsidR="00271448" w:rsidRPr="007E2AAE" w:rsidRDefault="00271448" w:rsidP="000E7E9C">
            <w:pPr>
              <w:ind w:left="156" w:right="-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5" w:type="dxa"/>
          </w:tcPr>
          <w:p w:rsidR="00271448" w:rsidRPr="007E2AAE" w:rsidRDefault="003E649A" w:rsidP="000E7E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7.64 - 45.84</w:t>
            </w:r>
          </w:p>
        </w:tc>
        <w:tc>
          <w:tcPr>
            <w:tcW w:w="1485" w:type="dxa"/>
          </w:tcPr>
          <w:p w:rsidR="00271448" w:rsidRPr="007E2AAE" w:rsidRDefault="00271448" w:rsidP="000E7E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0.00 - 59.00</w:t>
            </w:r>
          </w:p>
        </w:tc>
        <w:tc>
          <w:tcPr>
            <w:tcW w:w="1485" w:type="dxa"/>
            <w:vAlign w:val="bottom"/>
          </w:tcPr>
          <w:p w:rsidR="00271448" w:rsidRPr="007E2AAE" w:rsidRDefault="000C1810" w:rsidP="000E7E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7.64</w:t>
            </w:r>
            <w:r w:rsidR="00124B32" w:rsidRPr="007E2A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E2AAE">
              <w:rPr>
                <w:rFonts w:ascii="Angsana New" w:hAnsi="Angsana New"/>
                <w:sz w:val="30"/>
                <w:szCs w:val="30"/>
              </w:rPr>
              <w:t>-</w:t>
            </w:r>
            <w:r w:rsidR="00124B32" w:rsidRPr="007E2A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E2AAE">
              <w:rPr>
                <w:rFonts w:ascii="Angsana New" w:hAnsi="Angsana New"/>
                <w:sz w:val="30"/>
                <w:szCs w:val="30"/>
              </w:rPr>
              <w:t>45.84</w:t>
            </w:r>
          </w:p>
        </w:tc>
        <w:tc>
          <w:tcPr>
            <w:tcW w:w="1485" w:type="dxa"/>
            <w:vAlign w:val="bottom"/>
          </w:tcPr>
          <w:p w:rsidR="00271448" w:rsidRPr="007E2AAE" w:rsidRDefault="00271448" w:rsidP="000E7E9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</w:rPr>
              <w:t>0.00 - 32.00</w:t>
            </w:r>
          </w:p>
        </w:tc>
      </w:tr>
    </w:tbl>
    <w:p w:rsidR="00061E89" w:rsidRPr="007E2AAE" w:rsidRDefault="00061E89" w:rsidP="000E7E9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</w:pPr>
      <w:r w:rsidRPr="007E2AAE">
        <w:rPr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</w:t>
      </w:r>
      <w:r w:rsidRPr="007E2AAE">
        <w:rPr>
          <w:spacing w:val="-4"/>
          <w:cs/>
        </w:rPr>
        <w:t>ของพนักงาน</w:t>
      </w:r>
      <w:r w:rsidRPr="007E2AAE">
        <w:rPr>
          <w:spacing w:val="-4"/>
        </w:rPr>
        <w:t xml:space="preserve"> </w:t>
      </w:r>
      <w:r w:rsidRPr="007E2AAE">
        <w:rPr>
          <w:spacing w:val="-4"/>
          <w:cs/>
        </w:rPr>
        <w:t xml:space="preserve">ณ วันที่ </w:t>
      </w:r>
      <w:r w:rsidR="004D3763" w:rsidRPr="007E2AAE">
        <w:rPr>
          <w:spacing w:val="-4"/>
        </w:rPr>
        <w:t xml:space="preserve">31 </w:t>
      </w:r>
      <w:r w:rsidR="004D3763" w:rsidRPr="007E2AAE">
        <w:rPr>
          <w:spacing w:val="-4"/>
          <w:cs/>
        </w:rPr>
        <w:t xml:space="preserve">ธันวาคม </w:t>
      </w:r>
      <w:r w:rsidR="004D3763" w:rsidRPr="007E2AAE">
        <w:rPr>
          <w:spacing w:val="-4"/>
        </w:rPr>
        <w:t>2562</w:t>
      </w:r>
      <w:r w:rsidRPr="007E2AAE">
        <w:rPr>
          <w:spacing w:val="-4"/>
          <w:cs/>
        </w:rPr>
        <w:t xml:space="preserve"> และ</w:t>
      </w:r>
      <w:r w:rsidRPr="007E2AAE">
        <w:rPr>
          <w:spacing w:val="-4"/>
        </w:rPr>
        <w:t xml:space="preserve"> </w:t>
      </w:r>
      <w:r w:rsidR="004D3763" w:rsidRPr="007E2AAE">
        <w:rPr>
          <w:spacing w:val="-4"/>
        </w:rPr>
        <w:t>2561</w:t>
      </w:r>
      <w:r w:rsidRPr="007E2AAE">
        <w:rPr>
          <w:spacing w:val="-4"/>
        </w:rPr>
        <w:t xml:space="preserve"> </w:t>
      </w:r>
      <w:r w:rsidRPr="007E2AAE">
        <w:rPr>
          <w:spacing w:val="-4"/>
          <w:cs/>
        </w:rPr>
        <w:t>สรุปได้ดังนี้</w:t>
      </w:r>
    </w:p>
    <w:tbl>
      <w:tblPr>
        <w:tblStyle w:val="TableGrid4"/>
        <w:tblW w:w="93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479"/>
        <w:gridCol w:w="1480"/>
        <w:gridCol w:w="1479"/>
        <w:gridCol w:w="1485"/>
      </w:tblGrid>
      <w:tr w:rsidR="00061E89" w:rsidRPr="007E2AAE" w:rsidTr="003E649A">
        <w:tc>
          <w:tcPr>
            <w:tcW w:w="9343" w:type="dxa"/>
            <w:gridSpan w:val="5"/>
          </w:tcPr>
          <w:p w:rsidR="00061E89" w:rsidRPr="007E2AAE" w:rsidRDefault="00061E89" w:rsidP="000E7E9C">
            <w:pPr>
              <w:jc w:val="right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</w:t>
            </w:r>
            <w:r w:rsidRPr="007E2AAE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หน่วย</w:t>
            </w: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 xml:space="preserve">: </w:t>
            </w:r>
            <w:r w:rsidRPr="007E2AAE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ล้านบาท</w:t>
            </w: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)</w:t>
            </w:r>
          </w:p>
        </w:tc>
      </w:tr>
      <w:tr w:rsidR="00061E89" w:rsidRPr="007E2AAE" w:rsidTr="003E649A">
        <w:trPr>
          <w:trHeight w:val="80"/>
        </w:trPr>
        <w:tc>
          <w:tcPr>
            <w:tcW w:w="3420" w:type="dxa"/>
          </w:tcPr>
          <w:p w:rsidR="00061E89" w:rsidRPr="007E2AAE" w:rsidRDefault="00061E89" w:rsidP="000E7E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923" w:type="dxa"/>
            <w:gridSpan w:val="4"/>
          </w:tcPr>
          <w:p w:rsidR="00061E89" w:rsidRPr="007E2AAE" w:rsidRDefault="00061E89" w:rsidP="000E7E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D3763" w:rsidRPr="007E2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D3763" w:rsidRPr="007E2AA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4D3763" w:rsidRPr="007E2A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1E89" w:rsidRPr="007E2AAE" w:rsidTr="003E649A">
        <w:trPr>
          <w:trHeight w:val="80"/>
        </w:trPr>
        <w:tc>
          <w:tcPr>
            <w:tcW w:w="3420" w:type="dxa"/>
          </w:tcPr>
          <w:p w:rsidR="00061E89" w:rsidRPr="007E2AAE" w:rsidRDefault="00061E89" w:rsidP="000E7E9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59" w:type="dxa"/>
            <w:gridSpan w:val="2"/>
          </w:tcPr>
          <w:p w:rsidR="00061E89" w:rsidRPr="007E2AAE" w:rsidRDefault="00061E89" w:rsidP="000E7E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64" w:type="dxa"/>
            <w:gridSpan w:val="2"/>
          </w:tcPr>
          <w:p w:rsidR="00061E89" w:rsidRPr="007E2AAE" w:rsidRDefault="00061E89" w:rsidP="000E7E9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1E89" w:rsidRPr="007E2AAE" w:rsidTr="003E649A">
        <w:tc>
          <w:tcPr>
            <w:tcW w:w="3420" w:type="dxa"/>
          </w:tcPr>
          <w:p w:rsidR="00061E89" w:rsidRPr="007E2AAE" w:rsidRDefault="00061E89" w:rsidP="000E7E9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:rsidR="00061E89" w:rsidRPr="007E2AAE" w:rsidRDefault="00061E89" w:rsidP="000E7E9C">
            <w:pPr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D30132"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</w:t>
            </w: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  <w:tc>
          <w:tcPr>
            <w:tcW w:w="1480" w:type="dxa"/>
          </w:tcPr>
          <w:p w:rsidR="00061E89" w:rsidRPr="007E2AAE" w:rsidRDefault="00061E89" w:rsidP="000E7E9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D30132"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</w:t>
            </w: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479" w:type="dxa"/>
          </w:tcPr>
          <w:p w:rsidR="00061E89" w:rsidRPr="007E2AAE" w:rsidRDefault="00061E89" w:rsidP="000E7E9C">
            <w:pPr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542B81"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</w:t>
            </w: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%</w:t>
            </w:r>
          </w:p>
        </w:tc>
        <w:tc>
          <w:tcPr>
            <w:tcW w:w="1485" w:type="dxa"/>
          </w:tcPr>
          <w:p w:rsidR="00061E89" w:rsidRPr="007E2AAE" w:rsidRDefault="00061E89" w:rsidP="000E7E9C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542B81"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1</w:t>
            </w: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%</w:t>
            </w:r>
          </w:p>
        </w:tc>
      </w:tr>
      <w:tr w:rsidR="003E649A" w:rsidRPr="007E2AAE" w:rsidTr="003E649A">
        <w:tc>
          <w:tcPr>
            <w:tcW w:w="3420" w:type="dxa"/>
          </w:tcPr>
          <w:p w:rsidR="003E649A" w:rsidRPr="007E2AAE" w:rsidRDefault="003E649A" w:rsidP="003E649A">
            <w:pPr>
              <w:ind w:right="-50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3E649A" w:rsidRPr="007E2AAE" w:rsidRDefault="003E649A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(1.7)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649A" w:rsidRPr="007E2AAE" w:rsidRDefault="003E649A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2.0</w:t>
            </w:r>
          </w:p>
        </w:tc>
        <w:tc>
          <w:tcPr>
            <w:tcW w:w="1479" w:type="dxa"/>
          </w:tcPr>
          <w:p w:rsidR="003E649A" w:rsidRPr="007E2AAE" w:rsidRDefault="003E649A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(1.1)</w:t>
            </w:r>
          </w:p>
        </w:tc>
        <w:tc>
          <w:tcPr>
            <w:tcW w:w="1485" w:type="dxa"/>
          </w:tcPr>
          <w:p w:rsidR="003E649A" w:rsidRPr="007E2AAE" w:rsidRDefault="003E649A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1.3</w:t>
            </w:r>
          </w:p>
        </w:tc>
      </w:tr>
      <w:tr w:rsidR="003E649A" w:rsidRPr="007E2AAE" w:rsidTr="003E649A">
        <w:tc>
          <w:tcPr>
            <w:tcW w:w="3420" w:type="dxa"/>
          </w:tcPr>
          <w:p w:rsidR="003E649A" w:rsidRPr="007E2AAE" w:rsidRDefault="003E649A" w:rsidP="003E649A">
            <w:pPr>
              <w:ind w:left="-18" w:right="-50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7E2A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:rsidR="003E649A" w:rsidRPr="007E2AAE" w:rsidRDefault="003E649A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1.9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3E649A" w:rsidRPr="007E2AAE" w:rsidRDefault="003E649A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(1.6)</w:t>
            </w:r>
          </w:p>
        </w:tc>
        <w:tc>
          <w:tcPr>
            <w:tcW w:w="1479" w:type="dxa"/>
          </w:tcPr>
          <w:p w:rsidR="003E649A" w:rsidRPr="007E2AAE" w:rsidRDefault="003E649A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1.</w:t>
            </w:r>
            <w:r w:rsidR="00EB71BC"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485" w:type="dxa"/>
          </w:tcPr>
          <w:p w:rsidR="003E649A" w:rsidRPr="007E2AAE" w:rsidRDefault="003E649A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(1.1)</w:t>
            </w:r>
          </w:p>
        </w:tc>
      </w:tr>
      <w:tr w:rsidR="003E649A" w:rsidRPr="007E2AAE" w:rsidTr="003E649A">
        <w:tc>
          <w:tcPr>
            <w:tcW w:w="3420" w:type="dxa"/>
          </w:tcPr>
          <w:p w:rsidR="003E649A" w:rsidRPr="007E2AAE" w:rsidRDefault="003E649A" w:rsidP="003E649A">
            <w:pPr>
              <w:ind w:left="-18" w:right="-109"/>
              <w:rPr>
                <w:rFonts w:ascii="Angsana New" w:hAnsi="Angsana New"/>
                <w:sz w:val="30"/>
                <w:szCs w:val="30"/>
                <w:cs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49A" w:rsidRPr="007E2AAE" w:rsidRDefault="003E649A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(2.9)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49A" w:rsidRPr="007E2AAE" w:rsidRDefault="003E649A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3.9</w:t>
            </w:r>
          </w:p>
        </w:tc>
        <w:tc>
          <w:tcPr>
            <w:tcW w:w="1479" w:type="dxa"/>
            <w:vAlign w:val="bottom"/>
          </w:tcPr>
          <w:p w:rsidR="003E649A" w:rsidRPr="007E2AAE" w:rsidRDefault="003E649A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(1.9)</w:t>
            </w:r>
          </w:p>
        </w:tc>
        <w:tc>
          <w:tcPr>
            <w:tcW w:w="1485" w:type="dxa"/>
            <w:vAlign w:val="bottom"/>
          </w:tcPr>
          <w:p w:rsidR="003E649A" w:rsidRPr="007E2AAE" w:rsidRDefault="003E649A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2.</w:t>
            </w:r>
            <w:r w:rsidR="00EB71BC"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4</w:t>
            </w:r>
          </w:p>
        </w:tc>
      </w:tr>
      <w:tr w:rsidR="00557CF9" w:rsidRPr="007E2AAE" w:rsidTr="003E649A">
        <w:tc>
          <w:tcPr>
            <w:tcW w:w="3420" w:type="dxa"/>
          </w:tcPr>
          <w:p w:rsidR="00557CF9" w:rsidRPr="007E2AAE" w:rsidRDefault="00557CF9" w:rsidP="003E649A">
            <w:pPr>
              <w:ind w:left="-18" w:right="-10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CF9" w:rsidRPr="007E2AAE" w:rsidRDefault="00557CF9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7CF9" w:rsidRPr="007E2AAE" w:rsidRDefault="00557CF9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479" w:type="dxa"/>
            <w:vAlign w:val="bottom"/>
          </w:tcPr>
          <w:p w:rsidR="00557CF9" w:rsidRPr="007E2AAE" w:rsidRDefault="00557CF9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:rsidR="00557CF9" w:rsidRPr="007E2AAE" w:rsidRDefault="00557CF9" w:rsidP="003E649A">
            <w:pPr>
              <w:tabs>
                <w:tab w:val="right" w:pos="792"/>
              </w:tabs>
              <w:ind w:hanging="18"/>
              <w:jc w:val="center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</w:p>
        </w:tc>
      </w:tr>
      <w:tr w:rsidR="003E649A" w:rsidRPr="007E2AAE" w:rsidTr="00FF6DE6">
        <w:tc>
          <w:tcPr>
            <w:tcW w:w="9343" w:type="dxa"/>
            <w:gridSpan w:val="5"/>
          </w:tcPr>
          <w:p w:rsidR="003E649A" w:rsidRPr="007E2AAE" w:rsidRDefault="003E649A" w:rsidP="003E649A">
            <w:pPr>
              <w:jc w:val="right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</w:t>
            </w:r>
            <w:r w:rsidRPr="007E2AAE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หน่วย</w:t>
            </w: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 xml:space="preserve">: </w:t>
            </w:r>
            <w:r w:rsidRPr="007E2AAE">
              <w:rPr>
                <w:rFonts w:ascii="Angsana New" w:eastAsia="SimSun" w:hAnsi="Angsana New"/>
                <w:kern w:val="28"/>
                <w:sz w:val="30"/>
                <w:szCs w:val="30"/>
                <w:cs/>
              </w:rPr>
              <w:t>ล้านบาท</w:t>
            </w: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)</w:t>
            </w:r>
          </w:p>
        </w:tc>
      </w:tr>
      <w:tr w:rsidR="003E649A" w:rsidRPr="007E2AAE" w:rsidTr="00FF6DE6">
        <w:trPr>
          <w:trHeight w:val="80"/>
        </w:trPr>
        <w:tc>
          <w:tcPr>
            <w:tcW w:w="3420" w:type="dxa"/>
          </w:tcPr>
          <w:p w:rsidR="003E649A" w:rsidRPr="007E2AAE" w:rsidRDefault="003E649A" w:rsidP="003E64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923" w:type="dxa"/>
            <w:gridSpan w:val="4"/>
          </w:tcPr>
          <w:p w:rsidR="003E649A" w:rsidRPr="007E2AAE" w:rsidRDefault="003E649A" w:rsidP="003E64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E2A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E2AA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7E2AA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E649A" w:rsidRPr="007E2AAE" w:rsidTr="00FF6DE6">
        <w:trPr>
          <w:trHeight w:val="80"/>
        </w:trPr>
        <w:tc>
          <w:tcPr>
            <w:tcW w:w="3420" w:type="dxa"/>
          </w:tcPr>
          <w:p w:rsidR="003E649A" w:rsidRPr="007E2AAE" w:rsidRDefault="003E649A" w:rsidP="003E649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59" w:type="dxa"/>
            <w:gridSpan w:val="2"/>
          </w:tcPr>
          <w:p w:rsidR="003E649A" w:rsidRPr="007E2AAE" w:rsidRDefault="003E649A" w:rsidP="003E64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64" w:type="dxa"/>
            <w:gridSpan w:val="2"/>
          </w:tcPr>
          <w:p w:rsidR="003E649A" w:rsidRPr="007E2AAE" w:rsidRDefault="003E649A" w:rsidP="003E64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649A" w:rsidRPr="007E2AAE" w:rsidTr="00FF6DE6">
        <w:tc>
          <w:tcPr>
            <w:tcW w:w="3420" w:type="dxa"/>
          </w:tcPr>
          <w:p w:rsidR="003E649A" w:rsidRPr="007E2AAE" w:rsidRDefault="003E649A" w:rsidP="003E649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9" w:type="dxa"/>
          </w:tcPr>
          <w:p w:rsidR="003E649A" w:rsidRPr="007E2AAE" w:rsidRDefault="003E649A" w:rsidP="003E649A">
            <w:pPr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0.5 %</w:t>
            </w:r>
          </w:p>
        </w:tc>
        <w:tc>
          <w:tcPr>
            <w:tcW w:w="1480" w:type="dxa"/>
          </w:tcPr>
          <w:p w:rsidR="003E649A" w:rsidRPr="007E2AAE" w:rsidRDefault="003E649A" w:rsidP="003E649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0.5%</w:t>
            </w:r>
          </w:p>
        </w:tc>
        <w:tc>
          <w:tcPr>
            <w:tcW w:w="1479" w:type="dxa"/>
          </w:tcPr>
          <w:p w:rsidR="003E649A" w:rsidRPr="007E2AAE" w:rsidRDefault="003E649A" w:rsidP="003E649A">
            <w:pPr>
              <w:ind w:left="-108" w:right="-86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0.5%</w:t>
            </w:r>
          </w:p>
        </w:tc>
        <w:tc>
          <w:tcPr>
            <w:tcW w:w="1485" w:type="dxa"/>
          </w:tcPr>
          <w:p w:rsidR="003E649A" w:rsidRPr="007E2AAE" w:rsidRDefault="003E649A" w:rsidP="003E649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7E2AAE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0.5%</w:t>
            </w:r>
          </w:p>
        </w:tc>
      </w:tr>
      <w:tr w:rsidR="003E649A" w:rsidRPr="007E2AAE" w:rsidTr="00FF6DE6">
        <w:tc>
          <w:tcPr>
            <w:tcW w:w="3420" w:type="dxa"/>
          </w:tcPr>
          <w:p w:rsidR="003E649A" w:rsidRPr="007E2AAE" w:rsidRDefault="003E649A" w:rsidP="003E649A">
            <w:pPr>
              <w:ind w:right="-50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49A" w:rsidRPr="007E2AAE" w:rsidRDefault="003E649A" w:rsidP="003E649A">
            <w:pPr>
              <w:tabs>
                <w:tab w:val="decimal" w:pos="705"/>
              </w:tabs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(0.3)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49A" w:rsidRPr="007E2AAE" w:rsidRDefault="003E649A" w:rsidP="003E649A">
            <w:pPr>
              <w:tabs>
                <w:tab w:val="decimal" w:pos="705"/>
              </w:tabs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0.4</w:t>
            </w:r>
          </w:p>
        </w:tc>
        <w:tc>
          <w:tcPr>
            <w:tcW w:w="1479" w:type="dxa"/>
            <w:vAlign w:val="bottom"/>
          </w:tcPr>
          <w:p w:rsidR="003E649A" w:rsidRPr="007E2AAE" w:rsidRDefault="003E649A" w:rsidP="003E649A">
            <w:pPr>
              <w:tabs>
                <w:tab w:val="decimal" w:pos="705"/>
              </w:tabs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(0.3)</w:t>
            </w:r>
          </w:p>
        </w:tc>
        <w:tc>
          <w:tcPr>
            <w:tcW w:w="1485" w:type="dxa"/>
            <w:vAlign w:val="bottom"/>
          </w:tcPr>
          <w:p w:rsidR="003E649A" w:rsidRPr="007E2AAE" w:rsidRDefault="003E649A" w:rsidP="003E649A">
            <w:pPr>
              <w:tabs>
                <w:tab w:val="decimal" w:pos="705"/>
              </w:tabs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0.3</w:t>
            </w:r>
          </w:p>
        </w:tc>
      </w:tr>
      <w:tr w:rsidR="003E649A" w:rsidRPr="007E2AAE" w:rsidTr="00FF6DE6">
        <w:tc>
          <w:tcPr>
            <w:tcW w:w="3420" w:type="dxa"/>
          </w:tcPr>
          <w:p w:rsidR="003E649A" w:rsidRPr="007E2AAE" w:rsidRDefault="003E649A" w:rsidP="003E649A">
            <w:pPr>
              <w:ind w:left="-18" w:right="-215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7E2A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49A" w:rsidRPr="007E2AAE" w:rsidRDefault="003E649A" w:rsidP="003E649A">
            <w:pPr>
              <w:tabs>
                <w:tab w:val="decimal" w:pos="705"/>
              </w:tabs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0.4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49A" w:rsidRPr="007E2AAE" w:rsidRDefault="003E649A" w:rsidP="003E649A">
            <w:pPr>
              <w:tabs>
                <w:tab w:val="decimal" w:pos="705"/>
              </w:tabs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(0.3)</w:t>
            </w:r>
          </w:p>
        </w:tc>
        <w:tc>
          <w:tcPr>
            <w:tcW w:w="1479" w:type="dxa"/>
            <w:vAlign w:val="bottom"/>
          </w:tcPr>
          <w:p w:rsidR="003E649A" w:rsidRPr="007E2AAE" w:rsidRDefault="003E649A" w:rsidP="003E649A">
            <w:pPr>
              <w:tabs>
                <w:tab w:val="decimal" w:pos="705"/>
              </w:tabs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0.3</w:t>
            </w:r>
          </w:p>
        </w:tc>
        <w:tc>
          <w:tcPr>
            <w:tcW w:w="1485" w:type="dxa"/>
            <w:vAlign w:val="bottom"/>
          </w:tcPr>
          <w:p w:rsidR="003E649A" w:rsidRPr="007E2AAE" w:rsidRDefault="003E649A" w:rsidP="003E649A">
            <w:pPr>
              <w:tabs>
                <w:tab w:val="decimal" w:pos="705"/>
              </w:tabs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(0.3)</w:t>
            </w:r>
          </w:p>
        </w:tc>
      </w:tr>
      <w:tr w:rsidR="003E649A" w:rsidRPr="007E2AAE" w:rsidTr="00FF6DE6">
        <w:tc>
          <w:tcPr>
            <w:tcW w:w="3420" w:type="dxa"/>
          </w:tcPr>
          <w:p w:rsidR="003E649A" w:rsidRPr="007E2AAE" w:rsidRDefault="003E649A" w:rsidP="003E649A">
            <w:pPr>
              <w:ind w:left="-18" w:right="-215"/>
              <w:rPr>
                <w:rFonts w:ascii="Angsana New" w:hAnsi="Angsana New"/>
                <w:sz w:val="30"/>
                <w:szCs w:val="30"/>
              </w:rPr>
            </w:pPr>
            <w:r w:rsidRPr="007E2AAE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49A" w:rsidRPr="007E2AAE" w:rsidRDefault="003E649A" w:rsidP="003E649A">
            <w:pPr>
              <w:tabs>
                <w:tab w:val="decimal" w:pos="705"/>
              </w:tabs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(0.4)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649A" w:rsidRPr="007E2AAE" w:rsidRDefault="003E649A" w:rsidP="003E649A">
            <w:pPr>
              <w:tabs>
                <w:tab w:val="decimal" w:pos="705"/>
              </w:tabs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0.4</w:t>
            </w:r>
          </w:p>
        </w:tc>
        <w:tc>
          <w:tcPr>
            <w:tcW w:w="1479" w:type="dxa"/>
            <w:vAlign w:val="bottom"/>
          </w:tcPr>
          <w:p w:rsidR="003E649A" w:rsidRPr="007E2AAE" w:rsidRDefault="003E649A" w:rsidP="003E649A">
            <w:pPr>
              <w:tabs>
                <w:tab w:val="decimal" w:pos="705"/>
              </w:tabs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(0.3)</w:t>
            </w:r>
          </w:p>
        </w:tc>
        <w:tc>
          <w:tcPr>
            <w:tcW w:w="1485" w:type="dxa"/>
            <w:vAlign w:val="bottom"/>
          </w:tcPr>
          <w:p w:rsidR="003E649A" w:rsidRPr="007E2AAE" w:rsidRDefault="003E649A" w:rsidP="003E649A">
            <w:pPr>
              <w:tabs>
                <w:tab w:val="decimal" w:pos="705"/>
              </w:tabs>
              <w:ind w:hanging="18"/>
              <w:rPr>
                <w:rFonts w:ascii="Angsana New" w:eastAsia="SimSun" w:hAnsi="Angsana New"/>
                <w:kern w:val="28"/>
                <w:sz w:val="30"/>
                <w:szCs w:val="30"/>
              </w:rPr>
            </w:pPr>
            <w:r w:rsidRPr="007E2AAE">
              <w:rPr>
                <w:rFonts w:ascii="Angsana New" w:eastAsia="SimSun" w:hAnsi="Angsana New"/>
                <w:kern w:val="28"/>
                <w:sz w:val="30"/>
                <w:szCs w:val="30"/>
              </w:rPr>
              <w:t>0.3</w:t>
            </w:r>
          </w:p>
        </w:tc>
      </w:tr>
    </w:tbl>
    <w:p w:rsidR="004E4FA6" w:rsidRPr="007E2AAE" w:rsidRDefault="004E4FA6" w:rsidP="00FF6DE6">
      <w:pPr>
        <w:tabs>
          <w:tab w:val="left" w:pos="540"/>
          <w:tab w:val="left" w:pos="1080"/>
        </w:tabs>
        <w:spacing w:before="240" w:after="120"/>
        <w:ind w:left="547" w:hanging="547"/>
        <w:jc w:val="thaiDistribute"/>
        <w:rPr>
          <w:b/>
          <w:bCs/>
        </w:rPr>
      </w:pPr>
    </w:p>
    <w:p w:rsidR="004E4FA6" w:rsidRPr="007E2AAE" w:rsidRDefault="004E4FA6">
      <w:pPr>
        <w:overflowPunct/>
        <w:autoSpaceDE/>
        <w:autoSpaceDN/>
        <w:adjustRightInd/>
        <w:textAlignment w:val="auto"/>
        <w:rPr>
          <w:b/>
          <w:bCs/>
        </w:rPr>
      </w:pPr>
      <w:r w:rsidRPr="007E2AAE">
        <w:rPr>
          <w:b/>
          <w:bCs/>
        </w:rPr>
        <w:br w:type="page"/>
      </w:r>
    </w:p>
    <w:p w:rsidR="00BD0BBE" w:rsidRPr="007E2AAE" w:rsidRDefault="00A3241B" w:rsidP="004E4FA6">
      <w:pPr>
        <w:tabs>
          <w:tab w:val="left" w:pos="540"/>
          <w:tab w:val="left" w:pos="1080"/>
        </w:tabs>
        <w:spacing w:before="240" w:after="120" w:line="420" w:lineRule="exact"/>
        <w:ind w:left="547" w:hanging="547"/>
        <w:jc w:val="thaiDistribute"/>
        <w:rPr>
          <w:b/>
          <w:bCs/>
          <w:cs/>
        </w:rPr>
      </w:pPr>
      <w:r w:rsidRPr="007E2AAE">
        <w:rPr>
          <w:b/>
          <w:bCs/>
        </w:rPr>
        <w:t>2</w:t>
      </w:r>
      <w:r w:rsidR="004E4FA6" w:rsidRPr="007E2AAE">
        <w:rPr>
          <w:b/>
          <w:bCs/>
        </w:rPr>
        <w:t>9</w:t>
      </w:r>
      <w:r w:rsidR="00BD0BBE" w:rsidRPr="007E2AAE">
        <w:rPr>
          <w:b/>
          <w:bCs/>
        </w:rPr>
        <w:t>.</w:t>
      </w:r>
      <w:r w:rsidR="00BD0BBE" w:rsidRPr="007E2AAE">
        <w:rPr>
          <w:b/>
          <w:bCs/>
        </w:rPr>
        <w:tab/>
      </w:r>
      <w:r w:rsidR="00BD0BBE" w:rsidRPr="007E2AAE">
        <w:rPr>
          <w:b/>
          <w:bCs/>
          <w:cs/>
        </w:rPr>
        <w:t>ทุนเรือนหุ้น</w:t>
      </w:r>
      <w:r w:rsidR="00E477D4" w:rsidRPr="007E2AAE">
        <w:rPr>
          <w:b/>
          <w:bCs/>
        </w:rPr>
        <w:t xml:space="preserve"> / </w:t>
      </w:r>
      <w:r w:rsidR="00E477D4" w:rsidRPr="007E2AAE">
        <w:rPr>
          <w:b/>
          <w:bCs/>
          <w:cs/>
        </w:rPr>
        <w:t>ส่วนเกิน (ต่ำกว่า) มูลค่าหุ้นสามัญ</w:t>
      </w:r>
    </w:p>
    <w:p w:rsidR="00722C70" w:rsidRPr="007E2AAE" w:rsidRDefault="00722C70" w:rsidP="004E4FA6">
      <w:pPr>
        <w:tabs>
          <w:tab w:val="left" w:pos="540"/>
        </w:tabs>
        <w:spacing w:before="120" w:after="120" w:line="420" w:lineRule="exact"/>
        <w:ind w:left="540"/>
        <w:jc w:val="thaiDistribute"/>
        <w:rPr>
          <w:color w:val="auto"/>
        </w:rPr>
      </w:pPr>
      <w:r w:rsidRPr="007E2AAE">
        <w:rPr>
          <w:color w:val="auto"/>
          <w:cs/>
        </w:rPr>
        <w:t xml:space="preserve">เมื่อวันที่ </w:t>
      </w:r>
      <w:r w:rsidRPr="007E2AAE">
        <w:rPr>
          <w:color w:val="auto"/>
        </w:rPr>
        <w:t xml:space="preserve">29 </w:t>
      </w:r>
      <w:r w:rsidRPr="007E2AAE">
        <w:rPr>
          <w:color w:val="auto"/>
          <w:cs/>
        </w:rPr>
        <w:t xml:space="preserve">เมษายน </w:t>
      </w:r>
      <w:r w:rsidRPr="007E2AAE">
        <w:rPr>
          <w:color w:val="auto"/>
        </w:rPr>
        <w:t xml:space="preserve">2562 </w:t>
      </w:r>
      <w:r w:rsidRPr="007E2AAE">
        <w:rPr>
          <w:color w:val="auto"/>
          <w:cs/>
        </w:rPr>
        <w:t xml:space="preserve">ที่ประชุมสามัญผู้ถือหุ้นประจำปี </w:t>
      </w:r>
      <w:r w:rsidRPr="007E2AAE">
        <w:rPr>
          <w:color w:val="auto"/>
        </w:rPr>
        <w:t xml:space="preserve">2562 </w:t>
      </w:r>
      <w:r w:rsidRPr="007E2AAE">
        <w:rPr>
          <w:color w:val="auto"/>
          <w:cs/>
        </w:rPr>
        <w:t>ได้มีมติอนุมัติให้บริษัทฯดำเนินการ                         ที่สำคัญดังต่อไปนี้</w:t>
      </w:r>
    </w:p>
    <w:p w:rsidR="00722C70" w:rsidRPr="007E2AAE" w:rsidRDefault="00722C70" w:rsidP="004E4FA6">
      <w:pPr>
        <w:pStyle w:val="a"/>
        <w:tabs>
          <w:tab w:val="left" w:pos="720"/>
        </w:tabs>
        <w:spacing w:before="120" w:after="120" w:line="420" w:lineRule="exact"/>
        <w:ind w:left="990" w:right="-43" w:hanging="450"/>
        <w:rPr>
          <w:spacing w:val="0"/>
          <w:sz w:val="32"/>
          <w:szCs w:val="32"/>
        </w:rPr>
      </w:pPr>
      <w:r w:rsidRPr="007E2AAE">
        <w:rPr>
          <w:sz w:val="32"/>
          <w:szCs w:val="32"/>
          <w:cs/>
        </w:rPr>
        <w:t>ก</w:t>
      </w:r>
      <w:r w:rsidRPr="007E2AAE">
        <w:rPr>
          <w:sz w:val="32"/>
          <w:szCs w:val="32"/>
        </w:rPr>
        <w:t>)</w:t>
      </w:r>
      <w:r w:rsidRPr="007E2AAE">
        <w:rPr>
          <w:sz w:val="32"/>
          <w:szCs w:val="32"/>
          <w:cs/>
        </w:rPr>
        <w:tab/>
      </w:r>
      <w:r w:rsidRPr="007E2AAE">
        <w:rPr>
          <w:spacing w:val="-4"/>
          <w:sz w:val="32"/>
          <w:szCs w:val="32"/>
          <w:cs/>
        </w:rPr>
        <w:t xml:space="preserve">ลดทุนจดทะเบียนของบริษัทฯในจำนวน </w:t>
      </w:r>
      <w:r w:rsidRPr="007E2AAE">
        <w:rPr>
          <w:spacing w:val="-4"/>
          <w:sz w:val="32"/>
          <w:szCs w:val="32"/>
        </w:rPr>
        <w:t>2,283,736,957</w:t>
      </w:r>
      <w:r w:rsidRPr="007E2AAE">
        <w:rPr>
          <w:spacing w:val="-4"/>
          <w:sz w:val="32"/>
          <w:szCs w:val="32"/>
          <w:cs/>
        </w:rPr>
        <w:t xml:space="preserve"> บาท (หุ้นสามัญ </w:t>
      </w:r>
      <w:r w:rsidRPr="007E2AAE">
        <w:rPr>
          <w:spacing w:val="-4"/>
          <w:sz w:val="32"/>
          <w:szCs w:val="32"/>
        </w:rPr>
        <w:t>2,283,736,957</w:t>
      </w:r>
      <w:r w:rsidRPr="007E2AAE">
        <w:rPr>
          <w:spacing w:val="-4"/>
          <w:sz w:val="32"/>
          <w:szCs w:val="32"/>
          <w:cs/>
        </w:rPr>
        <w:t xml:space="preserve"> หุ้น มูลค่าหุ้นละ</w:t>
      </w:r>
      <w:r w:rsidRPr="007E2AAE">
        <w:rPr>
          <w:sz w:val="32"/>
          <w:szCs w:val="32"/>
          <w:cs/>
        </w:rPr>
        <w:t xml:space="preserve"> </w:t>
      </w:r>
      <w:r w:rsidRPr="007E2AAE">
        <w:rPr>
          <w:spacing w:val="-4"/>
          <w:sz w:val="32"/>
          <w:szCs w:val="32"/>
        </w:rPr>
        <w:t>1</w:t>
      </w:r>
      <w:r w:rsidRPr="007E2AAE">
        <w:rPr>
          <w:spacing w:val="-4"/>
          <w:sz w:val="32"/>
          <w:szCs w:val="32"/>
          <w:cs/>
        </w:rPr>
        <w:t xml:space="preserve"> บาท) จากทุนจดทะเบียนเดิมจำนวน </w:t>
      </w:r>
      <w:r w:rsidRPr="007E2AAE">
        <w:rPr>
          <w:spacing w:val="-4"/>
          <w:sz w:val="32"/>
          <w:szCs w:val="32"/>
        </w:rPr>
        <w:t>16,782,648,000</w:t>
      </w:r>
      <w:r w:rsidRPr="007E2AAE">
        <w:rPr>
          <w:spacing w:val="-4"/>
          <w:sz w:val="32"/>
          <w:szCs w:val="32"/>
          <w:cs/>
        </w:rPr>
        <w:t xml:space="preserve"> บาท (หุ้นสามัญ </w:t>
      </w:r>
      <w:r w:rsidRPr="007E2AAE">
        <w:rPr>
          <w:spacing w:val="-4"/>
          <w:sz w:val="32"/>
          <w:szCs w:val="32"/>
        </w:rPr>
        <w:t>16,782,648,000</w:t>
      </w:r>
      <w:r w:rsidRPr="007E2AAE">
        <w:rPr>
          <w:spacing w:val="-4"/>
          <w:sz w:val="32"/>
          <w:szCs w:val="32"/>
          <w:cs/>
        </w:rPr>
        <w:t xml:space="preserve"> หุ้น มูลค่าหุ้นละ</w:t>
      </w:r>
      <w:r w:rsidRPr="007E2AAE">
        <w:rPr>
          <w:sz w:val="32"/>
          <w:szCs w:val="32"/>
          <w:cs/>
        </w:rPr>
        <w:t xml:space="preserve"> </w:t>
      </w:r>
      <w:r w:rsidRPr="007E2AAE">
        <w:rPr>
          <w:sz w:val="32"/>
          <w:szCs w:val="32"/>
        </w:rPr>
        <w:t>1</w:t>
      </w:r>
      <w:r w:rsidRPr="007E2AAE">
        <w:rPr>
          <w:sz w:val="32"/>
          <w:szCs w:val="32"/>
          <w:cs/>
        </w:rPr>
        <w:t xml:space="preserve"> บาท) เป็นจำนวน </w:t>
      </w:r>
      <w:r w:rsidRPr="007E2AAE">
        <w:rPr>
          <w:sz w:val="32"/>
          <w:szCs w:val="32"/>
        </w:rPr>
        <w:t>14,498,911,043</w:t>
      </w:r>
      <w:r w:rsidRPr="007E2AAE">
        <w:rPr>
          <w:sz w:val="32"/>
          <w:szCs w:val="32"/>
          <w:cs/>
        </w:rPr>
        <w:t xml:space="preserve"> บาท (หุ้นสามัญ </w:t>
      </w:r>
      <w:r w:rsidRPr="007E2AAE">
        <w:rPr>
          <w:sz w:val="32"/>
          <w:szCs w:val="32"/>
        </w:rPr>
        <w:t>14,498,911,043</w:t>
      </w:r>
      <w:r w:rsidRPr="007E2AAE">
        <w:rPr>
          <w:sz w:val="32"/>
          <w:szCs w:val="32"/>
          <w:cs/>
        </w:rPr>
        <w:t xml:space="preserve"> หุ้น มูลค่าหุ้นละ </w:t>
      </w:r>
      <w:r w:rsidRPr="007E2AAE">
        <w:rPr>
          <w:sz w:val="32"/>
          <w:szCs w:val="32"/>
        </w:rPr>
        <w:t>1</w:t>
      </w:r>
      <w:r w:rsidRPr="007E2AAE">
        <w:rPr>
          <w:sz w:val="32"/>
          <w:szCs w:val="32"/>
          <w:cs/>
        </w:rPr>
        <w:t xml:space="preserve"> บาท)                         โดยวิธีการตัดหุ้นที่จำหน่ายไม่ได้ ซึ่งคงเหลือจากการจัดสรรหุ้นสามัญเพิ่มทุนเพื่อเสนอขายให้แก่</w:t>
      </w:r>
      <w:r w:rsidR="00FF6DE6" w:rsidRPr="007E2AAE">
        <w:rPr>
          <w:sz w:val="32"/>
          <w:szCs w:val="32"/>
          <w:cs/>
        </w:rPr>
        <w:t xml:space="preserve">                                   </w:t>
      </w:r>
      <w:r w:rsidRPr="007E2AAE">
        <w:rPr>
          <w:sz w:val="32"/>
          <w:szCs w:val="32"/>
          <w:cs/>
        </w:rPr>
        <w:t>ผู้ถือหุ้นเดิมของบริษัทฯตามสัดส่วนการถือหุ้น</w:t>
      </w:r>
      <w:r w:rsidRPr="007E2AAE">
        <w:rPr>
          <w:sz w:val="32"/>
          <w:szCs w:val="32"/>
        </w:rPr>
        <w:t xml:space="preserve"> (Rights Offering) </w:t>
      </w:r>
      <w:r w:rsidRPr="007E2AAE">
        <w:rPr>
          <w:sz w:val="32"/>
          <w:szCs w:val="32"/>
          <w:cs/>
        </w:rPr>
        <w:t xml:space="preserve">การรองรับการใช้สิทธิตามใบสำคัญแสดงสิทธิที่จะซื้อหุ้นสามัญของบริษัทฯ รุ่นที่ </w:t>
      </w:r>
      <w:r w:rsidRPr="007E2AAE">
        <w:rPr>
          <w:sz w:val="32"/>
          <w:szCs w:val="32"/>
        </w:rPr>
        <w:t xml:space="preserve">1 (PACE-W1) </w:t>
      </w:r>
      <w:r w:rsidRPr="007E2AAE">
        <w:rPr>
          <w:sz w:val="32"/>
          <w:szCs w:val="32"/>
          <w:cs/>
        </w:rPr>
        <w:t xml:space="preserve">ซึ่งหมดอายุไปแล้วและการเสนอขายให้แก่บุคคลในวงจำกัด </w:t>
      </w:r>
      <w:r w:rsidRPr="007E2AAE">
        <w:rPr>
          <w:sz w:val="32"/>
          <w:szCs w:val="32"/>
        </w:rPr>
        <w:t xml:space="preserve">(Private Placement) </w:t>
      </w:r>
      <w:r w:rsidRPr="007E2AAE">
        <w:rPr>
          <w:sz w:val="32"/>
          <w:szCs w:val="32"/>
          <w:cs/>
        </w:rPr>
        <w:t xml:space="preserve">ตามมติที่ประชุมวิสามัญผู้ถือหุ้น ครั้งที่ </w:t>
      </w:r>
      <w:r w:rsidRPr="007E2AAE">
        <w:rPr>
          <w:sz w:val="32"/>
          <w:szCs w:val="32"/>
        </w:rPr>
        <w:t>2</w:t>
      </w:r>
      <w:r w:rsidRPr="007E2AAE">
        <w:rPr>
          <w:sz w:val="32"/>
          <w:szCs w:val="32"/>
          <w:cs/>
        </w:rPr>
        <w:t>/</w:t>
      </w:r>
      <w:r w:rsidRPr="007E2AAE">
        <w:rPr>
          <w:sz w:val="32"/>
          <w:szCs w:val="32"/>
        </w:rPr>
        <w:t>2560</w:t>
      </w:r>
      <w:r w:rsidRPr="007E2AAE">
        <w:rPr>
          <w:sz w:val="32"/>
          <w:szCs w:val="32"/>
          <w:cs/>
        </w:rPr>
        <w:t xml:space="preserve"> ประชุม</w:t>
      </w:r>
      <w:r w:rsidR="00FF6DE6" w:rsidRPr="007E2AAE">
        <w:rPr>
          <w:sz w:val="32"/>
          <w:szCs w:val="32"/>
          <w:cs/>
        </w:rPr>
        <w:t xml:space="preserve">                                      </w:t>
      </w:r>
      <w:r w:rsidRPr="007E2AAE">
        <w:rPr>
          <w:sz w:val="32"/>
          <w:szCs w:val="32"/>
          <w:cs/>
        </w:rPr>
        <w:t xml:space="preserve">เมื่อวันที่ </w:t>
      </w:r>
      <w:r w:rsidRPr="007E2AAE">
        <w:rPr>
          <w:sz w:val="32"/>
          <w:szCs w:val="32"/>
        </w:rPr>
        <w:t>14</w:t>
      </w:r>
      <w:r w:rsidRPr="007E2AAE">
        <w:rPr>
          <w:sz w:val="32"/>
          <w:szCs w:val="32"/>
          <w:cs/>
        </w:rPr>
        <w:t xml:space="preserve"> ธันวาคม </w:t>
      </w:r>
      <w:r w:rsidRPr="007E2AAE">
        <w:rPr>
          <w:sz w:val="32"/>
          <w:szCs w:val="32"/>
        </w:rPr>
        <w:t>2560 (</w:t>
      </w:r>
      <w:r w:rsidRPr="007E2AAE">
        <w:rPr>
          <w:sz w:val="32"/>
          <w:szCs w:val="32"/>
          <w:cs/>
        </w:rPr>
        <w:t>ทั้งนี้ ไม่ได้ตัดหุ้นที่ออกไว้เพื่อรองรับการใช้สิทธิตามใบสำคัญแสดงสิทธิ</w:t>
      </w:r>
      <w:r w:rsidR="00FF6DE6" w:rsidRPr="007E2AAE">
        <w:rPr>
          <w:sz w:val="32"/>
          <w:szCs w:val="32"/>
          <w:cs/>
        </w:rPr>
        <w:t xml:space="preserve">                                           </w:t>
      </w:r>
      <w:r w:rsidRPr="007E2AAE">
        <w:rPr>
          <w:sz w:val="32"/>
          <w:szCs w:val="32"/>
          <w:cs/>
        </w:rPr>
        <w:t xml:space="preserve">ที่จะซื้อหุ้นสามัญของบริษัทฯ รุ่นที่ </w:t>
      </w:r>
      <w:r w:rsidRPr="007E2AAE">
        <w:rPr>
          <w:sz w:val="32"/>
          <w:szCs w:val="32"/>
        </w:rPr>
        <w:t xml:space="preserve">2 </w:t>
      </w:r>
      <w:r w:rsidRPr="007E2AAE">
        <w:rPr>
          <w:sz w:val="32"/>
          <w:szCs w:val="32"/>
          <w:cs/>
        </w:rPr>
        <w:t>(</w:t>
      </w:r>
      <w:r w:rsidRPr="007E2AAE">
        <w:rPr>
          <w:sz w:val="32"/>
          <w:szCs w:val="32"/>
        </w:rPr>
        <w:t xml:space="preserve">PACE-W2)) </w:t>
      </w:r>
      <w:r w:rsidRPr="007E2AAE">
        <w:rPr>
          <w:sz w:val="32"/>
          <w:szCs w:val="32"/>
          <w:cs/>
        </w:rPr>
        <w:t xml:space="preserve">บริษัทฯได้จดทะเบียนลดทุนกับกระทรวงพาณิชย์เมื่อวันที่ </w:t>
      </w:r>
      <w:r w:rsidRPr="007E2AAE">
        <w:rPr>
          <w:sz w:val="32"/>
          <w:szCs w:val="32"/>
        </w:rPr>
        <w:t xml:space="preserve">8 </w:t>
      </w:r>
      <w:r w:rsidRPr="007E2AAE">
        <w:rPr>
          <w:sz w:val="32"/>
          <w:szCs w:val="32"/>
          <w:cs/>
        </w:rPr>
        <w:t xml:space="preserve">พฤษภาคม </w:t>
      </w:r>
      <w:r w:rsidRPr="007E2AAE">
        <w:rPr>
          <w:sz w:val="32"/>
          <w:szCs w:val="32"/>
        </w:rPr>
        <w:t>2562</w:t>
      </w:r>
    </w:p>
    <w:p w:rsidR="00722C70" w:rsidRPr="007E2AAE" w:rsidRDefault="00722C70" w:rsidP="004E4FA6">
      <w:pPr>
        <w:pStyle w:val="a"/>
        <w:tabs>
          <w:tab w:val="left" w:pos="720"/>
        </w:tabs>
        <w:spacing w:before="120" w:after="120" w:line="420" w:lineRule="exact"/>
        <w:ind w:left="990" w:right="-43" w:hanging="450"/>
        <w:rPr>
          <w:sz w:val="32"/>
          <w:szCs w:val="32"/>
          <w:cs/>
        </w:rPr>
      </w:pPr>
      <w:r w:rsidRPr="007E2AAE">
        <w:rPr>
          <w:sz w:val="32"/>
          <w:szCs w:val="32"/>
          <w:cs/>
        </w:rPr>
        <w:t>ข)</w:t>
      </w:r>
      <w:r w:rsidRPr="007E2AAE">
        <w:rPr>
          <w:sz w:val="32"/>
          <w:szCs w:val="32"/>
          <w:cs/>
        </w:rPr>
        <w:tab/>
        <w:t xml:space="preserve">เพิ่มทุนจดทะเบียนของบริษัทฯจากทุนจดทะเบียนเดิมจำนวน </w:t>
      </w:r>
      <w:r w:rsidRPr="007E2AAE">
        <w:rPr>
          <w:sz w:val="32"/>
          <w:szCs w:val="32"/>
        </w:rPr>
        <w:t>14,498,911,043</w:t>
      </w:r>
      <w:r w:rsidRPr="007E2AAE">
        <w:rPr>
          <w:sz w:val="32"/>
          <w:szCs w:val="32"/>
          <w:cs/>
        </w:rPr>
        <w:t xml:space="preserve"> บาท (หุ้นสามัญ </w:t>
      </w:r>
      <w:r w:rsidRPr="007E2AAE">
        <w:rPr>
          <w:sz w:val="32"/>
          <w:szCs w:val="32"/>
        </w:rPr>
        <w:t>14,498,911,043</w:t>
      </w:r>
      <w:r w:rsidRPr="007E2AAE">
        <w:rPr>
          <w:sz w:val="32"/>
          <w:szCs w:val="32"/>
          <w:cs/>
        </w:rPr>
        <w:t xml:space="preserve"> หุ้น มูลค่าหุ้นละ </w:t>
      </w:r>
      <w:r w:rsidRPr="007E2AAE">
        <w:rPr>
          <w:sz w:val="32"/>
          <w:szCs w:val="32"/>
        </w:rPr>
        <w:t>1</w:t>
      </w:r>
      <w:r w:rsidRPr="007E2AAE">
        <w:rPr>
          <w:sz w:val="32"/>
          <w:szCs w:val="32"/>
          <w:cs/>
        </w:rPr>
        <w:t xml:space="preserve"> บาท) เป็นทุนจดทะเบียนใหม่จำนวน </w:t>
      </w:r>
      <w:r w:rsidRPr="007E2AAE">
        <w:rPr>
          <w:sz w:val="32"/>
          <w:szCs w:val="32"/>
        </w:rPr>
        <w:t>26,783,432,556</w:t>
      </w:r>
      <w:r w:rsidRPr="007E2AAE">
        <w:rPr>
          <w:sz w:val="32"/>
          <w:szCs w:val="32"/>
          <w:cs/>
        </w:rPr>
        <w:t xml:space="preserve"> บาท</w:t>
      </w:r>
      <w:r w:rsidRPr="007E2AAE">
        <w:rPr>
          <w:sz w:val="32"/>
          <w:szCs w:val="32"/>
        </w:rPr>
        <w:t xml:space="preserve">                    </w:t>
      </w:r>
      <w:r w:rsidRPr="007E2AAE">
        <w:rPr>
          <w:sz w:val="32"/>
          <w:szCs w:val="32"/>
          <w:cs/>
        </w:rPr>
        <w:t xml:space="preserve"> (หุ้นสามัญ </w:t>
      </w:r>
      <w:r w:rsidRPr="007E2AAE">
        <w:rPr>
          <w:sz w:val="32"/>
          <w:szCs w:val="32"/>
        </w:rPr>
        <w:t>26,783,432,556</w:t>
      </w:r>
      <w:r w:rsidRPr="007E2AAE">
        <w:rPr>
          <w:sz w:val="32"/>
          <w:szCs w:val="32"/>
          <w:cs/>
        </w:rPr>
        <w:t xml:space="preserve"> หุ้น มูลค่าหุ้นละ </w:t>
      </w:r>
      <w:r w:rsidRPr="007E2AAE">
        <w:rPr>
          <w:sz w:val="32"/>
          <w:szCs w:val="32"/>
        </w:rPr>
        <w:t>1</w:t>
      </w:r>
      <w:r w:rsidRPr="007E2AAE">
        <w:rPr>
          <w:sz w:val="32"/>
          <w:szCs w:val="32"/>
          <w:cs/>
        </w:rPr>
        <w:t xml:space="preserve"> บาท) โดยออกหุ้นสามัญเพิ่มทุนจำนวนไม่เกิน </w:t>
      </w:r>
      <w:r w:rsidRPr="007E2AAE">
        <w:rPr>
          <w:sz w:val="32"/>
          <w:szCs w:val="32"/>
        </w:rPr>
        <w:t>12,284,521,513</w:t>
      </w:r>
      <w:r w:rsidRPr="007E2AAE">
        <w:rPr>
          <w:sz w:val="32"/>
          <w:szCs w:val="32"/>
          <w:cs/>
        </w:rPr>
        <w:t xml:space="preserve"> หุ้น มูลค่าที่ตราไว้หุ้นละ </w:t>
      </w:r>
      <w:r w:rsidRPr="007E2AAE">
        <w:rPr>
          <w:sz w:val="32"/>
          <w:szCs w:val="32"/>
        </w:rPr>
        <w:t>1</w:t>
      </w:r>
      <w:r w:rsidRPr="007E2AAE">
        <w:rPr>
          <w:sz w:val="32"/>
          <w:szCs w:val="32"/>
          <w:cs/>
        </w:rPr>
        <w:t xml:space="preserve"> บาท รวมทั้งสิ้น </w:t>
      </w:r>
      <w:r w:rsidRPr="007E2AAE">
        <w:rPr>
          <w:sz w:val="32"/>
          <w:szCs w:val="32"/>
        </w:rPr>
        <w:t xml:space="preserve">12,284,521,513 </w:t>
      </w:r>
      <w:r w:rsidRPr="007E2AAE">
        <w:rPr>
          <w:sz w:val="32"/>
          <w:szCs w:val="32"/>
          <w:cs/>
        </w:rPr>
        <w:t xml:space="preserve">บาท และบริษัทฯได้                                    จดทะเบียนเพิ่มทุนกับกระทรวงพาณิชย์เมื่อวันที่ </w:t>
      </w:r>
      <w:r w:rsidRPr="007E2AAE">
        <w:rPr>
          <w:sz w:val="32"/>
          <w:szCs w:val="32"/>
        </w:rPr>
        <w:t xml:space="preserve">10 </w:t>
      </w:r>
      <w:r w:rsidRPr="007E2AAE">
        <w:rPr>
          <w:sz w:val="32"/>
          <w:szCs w:val="32"/>
          <w:cs/>
        </w:rPr>
        <w:t xml:space="preserve">พฤษภาคม </w:t>
      </w:r>
      <w:r w:rsidRPr="007E2AAE">
        <w:rPr>
          <w:sz w:val="32"/>
          <w:szCs w:val="32"/>
        </w:rPr>
        <w:t xml:space="preserve">2562 </w:t>
      </w:r>
      <w:r w:rsidRPr="007E2AAE">
        <w:rPr>
          <w:sz w:val="32"/>
          <w:szCs w:val="32"/>
          <w:cs/>
        </w:rPr>
        <w:t>โดยอนุมัติจัดสรรหุ้นสามัญเพิ่มทุนดังนี้</w:t>
      </w:r>
    </w:p>
    <w:p w:rsidR="00722C70" w:rsidRPr="007E2AAE" w:rsidRDefault="00722C70" w:rsidP="004E4FA6">
      <w:pPr>
        <w:pStyle w:val="ListParagraph"/>
        <w:numPr>
          <w:ilvl w:val="0"/>
          <w:numId w:val="33"/>
        </w:numPr>
        <w:spacing w:before="120" w:after="120" w:line="420" w:lineRule="exact"/>
        <w:ind w:left="1440" w:hanging="446"/>
        <w:jc w:val="thaiDistribute"/>
        <w:textAlignment w:val="auto"/>
        <w:rPr>
          <w:szCs w:val="32"/>
        </w:rPr>
      </w:pPr>
      <w:r w:rsidRPr="007E2AAE">
        <w:rPr>
          <w:szCs w:val="32"/>
          <w:cs/>
        </w:rPr>
        <w:t>จัดสรรหุ้นสามัญเพิ่มทุนเพื่อเสนอขายให้แก่ผู้ถือหุ้นเดิมของบริษัทฯตามสัดส่วนการถือหุ้น</w:t>
      </w:r>
      <w:r w:rsidRPr="007E2AAE">
        <w:rPr>
          <w:szCs w:val="32"/>
        </w:rPr>
        <w:t xml:space="preserve"> (Rights Offering) </w:t>
      </w:r>
      <w:r w:rsidRPr="007E2AAE">
        <w:rPr>
          <w:szCs w:val="32"/>
          <w:cs/>
        </w:rPr>
        <w:t xml:space="preserve">จำนวนไม่เกิน </w:t>
      </w:r>
      <w:r w:rsidRPr="007E2AAE">
        <w:rPr>
          <w:szCs w:val="32"/>
        </w:rPr>
        <w:t>8,025,793,914</w:t>
      </w:r>
      <w:r w:rsidRPr="007E2AAE">
        <w:rPr>
          <w:szCs w:val="32"/>
          <w:cs/>
        </w:rPr>
        <w:t xml:space="preserve"> หุ้น มูลค่าที่ตราไว้หุ้นละ </w:t>
      </w:r>
      <w:r w:rsidRPr="007E2AAE">
        <w:rPr>
          <w:szCs w:val="32"/>
        </w:rPr>
        <w:t>1</w:t>
      </w:r>
      <w:r w:rsidRPr="007E2AAE">
        <w:rPr>
          <w:szCs w:val="32"/>
          <w:cs/>
        </w:rPr>
        <w:t xml:space="preserve"> บาท ในอัตราการจัดสรรหุ้น </w:t>
      </w:r>
      <w:r w:rsidRPr="007E2AAE">
        <w:rPr>
          <w:szCs w:val="32"/>
        </w:rPr>
        <w:t>3</w:t>
      </w:r>
      <w:r w:rsidRPr="007E2AAE">
        <w:rPr>
          <w:szCs w:val="32"/>
          <w:cs/>
        </w:rPr>
        <w:t xml:space="preserve"> หุ้นสามัญเดิมต่อ </w:t>
      </w:r>
      <w:r w:rsidRPr="007E2AAE">
        <w:rPr>
          <w:szCs w:val="32"/>
        </w:rPr>
        <w:t>2</w:t>
      </w:r>
      <w:r w:rsidRPr="007E2AAE">
        <w:rPr>
          <w:szCs w:val="32"/>
          <w:cs/>
        </w:rPr>
        <w:t xml:space="preserve"> หุ้นสามัญเพิ่มทุน โดยมีราคาเสนอขายหุ้นละ </w:t>
      </w:r>
      <w:r w:rsidRPr="007E2AAE">
        <w:rPr>
          <w:szCs w:val="32"/>
        </w:rPr>
        <w:t>0</w:t>
      </w:r>
      <w:r w:rsidRPr="007E2AAE">
        <w:rPr>
          <w:szCs w:val="32"/>
          <w:cs/>
        </w:rPr>
        <w:t>.</w:t>
      </w:r>
      <w:r w:rsidRPr="007E2AAE">
        <w:rPr>
          <w:szCs w:val="32"/>
        </w:rPr>
        <w:t>25</w:t>
      </w:r>
      <w:r w:rsidRPr="007E2AAE">
        <w:rPr>
          <w:szCs w:val="32"/>
          <w:cs/>
        </w:rPr>
        <w:t xml:space="preserve"> บาท </w:t>
      </w:r>
    </w:p>
    <w:p w:rsidR="00722C70" w:rsidRPr="007E2AAE" w:rsidRDefault="00722C70" w:rsidP="004E4FA6">
      <w:pPr>
        <w:pStyle w:val="ListParagraph"/>
        <w:numPr>
          <w:ilvl w:val="0"/>
          <w:numId w:val="33"/>
        </w:numPr>
        <w:spacing w:before="120" w:after="120" w:line="420" w:lineRule="exact"/>
        <w:ind w:left="1440" w:hanging="446"/>
        <w:jc w:val="thaiDistribute"/>
        <w:textAlignment w:val="auto"/>
        <w:rPr>
          <w:szCs w:val="32"/>
        </w:rPr>
      </w:pPr>
      <w:r w:rsidRPr="007E2AAE">
        <w:rPr>
          <w:spacing w:val="0"/>
          <w:szCs w:val="32"/>
          <w:cs/>
        </w:rPr>
        <w:t>จัดสรรหุ้นสามัญเพิ่มทุนจำนวนไม่เกิน</w:t>
      </w:r>
      <w:r w:rsidRPr="007E2AAE">
        <w:rPr>
          <w:spacing w:val="0"/>
          <w:szCs w:val="32"/>
        </w:rPr>
        <w:t xml:space="preserve"> 4,012,896,957</w:t>
      </w:r>
      <w:r w:rsidRPr="007E2AAE">
        <w:rPr>
          <w:spacing w:val="0"/>
          <w:szCs w:val="32"/>
          <w:cs/>
        </w:rPr>
        <w:t xml:space="preserve"> หุ้น ในมูลค่าที่ตราไว้หุ้นละ</w:t>
      </w:r>
      <w:r w:rsidRPr="007E2AAE">
        <w:rPr>
          <w:spacing w:val="0"/>
          <w:szCs w:val="32"/>
        </w:rPr>
        <w:t xml:space="preserve"> 1</w:t>
      </w:r>
      <w:r w:rsidRPr="007E2AAE">
        <w:rPr>
          <w:spacing w:val="0"/>
          <w:szCs w:val="32"/>
          <w:cs/>
        </w:rPr>
        <w:t xml:space="preserve"> บาท                          เพื่อรองรับการออกใบสำคัญแสดงสิทธิที่จะซื้อหุ้นสามัญของบริษัทฯ </w:t>
      </w:r>
      <w:r w:rsidRPr="007E2AAE">
        <w:rPr>
          <w:spacing w:val="-4"/>
          <w:szCs w:val="32"/>
          <w:cs/>
        </w:rPr>
        <w:t xml:space="preserve">รุ่นที่ </w:t>
      </w:r>
      <w:r w:rsidRPr="007E2AAE">
        <w:rPr>
          <w:spacing w:val="-4"/>
          <w:szCs w:val="32"/>
        </w:rPr>
        <w:t xml:space="preserve">3 (PACE-W3) </w:t>
      </w:r>
      <w:r w:rsidRPr="007E2AAE">
        <w:rPr>
          <w:spacing w:val="-4"/>
          <w:szCs w:val="32"/>
          <w:cs/>
        </w:rPr>
        <w:t xml:space="preserve">จำนวนไม่เกิน </w:t>
      </w:r>
      <w:r w:rsidRPr="007E2AAE">
        <w:rPr>
          <w:spacing w:val="-4"/>
          <w:szCs w:val="32"/>
        </w:rPr>
        <w:t>4,012,896,957</w:t>
      </w:r>
      <w:r w:rsidRPr="007E2AAE">
        <w:rPr>
          <w:spacing w:val="-4"/>
          <w:szCs w:val="32"/>
          <w:cs/>
        </w:rPr>
        <w:t xml:space="preserve"> หน่วย ซึ่งบริษัทฯจัดสรรให้แก่ผู้ถือหุ้นเดิมของบริษัทฯ</w:t>
      </w:r>
      <w:r w:rsidRPr="007E2AAE">
        <w:rPr>
          <w:szCs w:val="32"/>
          <w:cs/>
        </w:rPr>
        <w:t>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</w:t>
      </w:r>
      <w:r w:rsidRPr="007E2AAE">
        <w:rPr>
          <w:szCs w:val="32"/>
        </w:rPr>
        <w:t xml:space="preserve"> (Rights Offering) </w:t>
      </w:r>
      <w:r w:rsidRPr="007E2AAE">
        <w:rPr>
          <w:szCs w:val="32"/>
          <w:cs/>
        </w:rPr>
        <w:t xml:space="preserve">โดยไม่คิดมูลค่า </w:t>
      </w:r>
    </w:p>
    <w:p w:rsidR="00722C70" w:rsidRPr="007E2AAE" w:rsidRDefault="00722C70" w:rsidP="004E4FA6">
      <w:pPr>
        <w:pStyle w:val="ListParagraph"/>
        <w:numPr>
          <w:ilvl w:val="0"/>
          <w:numId w:val="33"/>
        </w:numPr>
        <w:spacing w:before="120" w:after="120" w:line="420" w:lineRule="exact"/>
        <w:ind w:left="1440" w:hanging="446"/>
        <w:jc w:val="thaiDistribute"/>
        <w:textAlignment w:val="auto"/>
        <w:rPr>
          <w:szCs w:val="32"/>
        </w:rPr>
      </w:pPr>
      <w:r w:rsidRPr="007E2AAE">
        <w:rPr>
          <w:szCs w:val="32"/>
          <w:cs/>
        </w:rPr>
        <w:t xml:space="preserve">จัดสรรหุ้นสามัญเพิ่มทุนจำนวนไม่เกิน </w:t>
      </w:r>
      <w:r w:rsidRPr="007E2AAE">
        <w:rPr>
          <w:szCs w:val="32"/>
        </w:rPr>
        <w:t xml:space="preserve">245,830,642 </w:t>
      </w:r>
      <w:r w:rsidRPr="007E2AAE">
        <w:rPr>
          <w:szCs w:val="32"/>
          <w:cs/>
        </w:rPr>
        <w:t>หุ้น มูลค่าที่ตราไว้หุ้นละ</w:t>
      </w:r>
      <w:r w:rsidRPr="007E2AAE">
        <w:rPr>
          <w:szCs w:val="32"/>
        </w:rPr>
        <w:t xml:space="preserve"> 1 </w:t>
      </w:r>
      <w:r w:rsidRPr="007E2AAE">
        <w:rPr>
          <w:szCs w:val="32"/>
          <w:cs/>
        </w:rPr>
        <w:t xml:space="preserve">บาท เพื่อรองรับการปรับสิทธิของใบสำคัญแสดงสิทธิที่จะซื้อหุ้นสามัญของบริษัทฯ รุ่นที่ </w:t>
      </w:r>
      <w:r w:rsidRPr="007E2AAE">
        <w:rPr>
          <w:szCs w:val="32"/>
        </w:rPr>
        <w:t>2 (PACE-W2)</w:t>
      </w:r>
      <w:r w:rsidRPr="007E2AAE">
        <w:rPr>
          <w:szCs w:val="32"/>
          <w:cs/>
        </w:rPr>
        <w:t xml:space="preserve"> จำนวนไม่เกิน </w:t>
      </w:r>
      <w:r w:rsidRPr="007E2AAE">
        <w:rPr>
          <w:szCs w:val="32"/>
        </w:rPr>
        <w:t xml:space="preserve">245,830,642 </w:t>
      </w:r>
      <w:r w:rsidRPr="007E2AAE">
        <w:rPr>
          <w:szCs w:val="32"/>
          <w:cs/>
        </w:rPr>
        <w:t xml:space="preserve">หน่วย </w:t>
      </w:r>
    </w:p>
    <w:p w:rsidR="00722C70" w:rsidRPr="007E2AAE" w:rsidRDefault="00722C70" w:rsidP="004E4FA6">
      <w:pPr>
        <w:spacing w:before="120" w:after="120" w:line="420" w:lineRule="exact"/>
        <w:ind w:left="547"/>
        <w:jc w:val="thaiDistribute"/>
        <w:rPr>
          <w:rFonts w:eastAsia="Times New Roman"/>
        </w:rPr>
      </w:pPr>
      <w:r w:rsidRPr="007E2AAE">
        <w:rPr>
          <w:rFonts w:eastAsia="Times New Roman"/>
          <w:cs/>
        </w:rPr>
        <w:t>ในระหว่าง</w:t>
      </w:r>
      <w:r w:rsidR="00FF6DE6" w:rsidRPr="007E2AAE">
        <w:rPr>
          <w:rFonts w:eastAsia="Times New Roman"/>
          <w:cs/>
        </w:rPr>
        <w:t>ปี</w:t>
      </w:r>
      <w:r w:rsidRPr="007E2AAE">
        <w:rPr>
          <w:rFonts w:eastAsia="Times New Roman"/>
          <w:cs/>
        </w:rPr>
        <w:t>ปัจจุบัน บริษัทฯได้รับเงินเพิ่มทุนจากผู้ถือหุ้นเดิมของบริษัทฯตามสัดส่วน (</w:t>
      </w:r>
      <w:r w:rsidRPr="007E2AAE">
        <w:rPr>
          <w:rFonts w:eastAsia="Times New Roman"/>
        </w:rPr>
        <w:t xml:space="preserve">Rights Offering) </w:t>
      </w:r>
      <w:r w:rsidRPr="007E2AAE">
        <w:rPr>
          <w:rFonts w:eastAsia="Times New Roman"/>
          <w:cs/>
        </w:rPr>
        <w:t xml:space="preserve">จำนวนรวม </w:t>
      </w:r>
      <w:r w:rsidRPr="007E2AAE">
        <w:rPr>
          <w:rFonts w:eastAsia="Times New Roman"/>
        </w:rPr>
        <w:t>58</w:t>
      </w:r>
      <w:r w:rsidR="00124B32" w:rsidRPr="007E2AAE">
        <w:rPr>
          <w:rFonts w:eastAsia="Times New Roman"/>
        </w:rPr>
        <w:t>4</w:t>
      </w:r>
      <w:r w:rsidRPr="007E2AAE">
        <w:rPr>
          <w:rFonts w:eastAsia="Times New Roman"/>
        </w:rPr>
        <w:t xml:space="preserve"> </w:t>
      </w:r>
      <w:r w:rsidRPr="007E2AAE">
        <w:rPr>
          <w:rFonts w:eastAsia="Times New Roman"/>
          <w:cs/>
        </w:rPr>
        <w:t xml:space="preserve">ล้านบาท (หุ้นสามัญ </w:t>
      </w:r>
      <w:r w:rsidRPr="007E2AAE">
        <w:rPr>
          <w:rFonts w:eastAsia="Times New Roman"/>
        </w:rPr>
        <w:t>2,334,724,388</w:t>
      </w:r>
      <w:r w:rsidRPr="007E2AAE">
        <w:rPr>
          <w:rFonts w:eastAsia="Times New Roman"/>
          <w:cs/>
        </w:rPr>
        <w:t xml:space="preserve"> หุ้น ราคาหุ้นละ </w:t>
      </w:r>
      <w:r w:rsidRPr="007E2AAE">
        <w:rPr>
          <w:rFonts w:eastAsia="Times New Roman"/>
        </w:rPr>
        <w:t xml:space="preserve">0.25 </w:t>
      </w:r>
      <w:r w:rsidRPr="007E2AAE">
        <w:rPr>
          <w:rFonts w:eastAsia="Times New Roman"/>
          <w:cs/>
        </w:rPr>
        <w:t xml:space="preserve">บาท) </w:t>
      </w:r>
    </w:p>
    <w:p w:rsidR="003D1927" w:rsidRPr="007E2AAE" w:rsidRDefault="004E4FA6" w:rsidP="000E7E9C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b/>
          <w:bCs/>
          <w:cs/>
        </w:rPr>
      </w:pPr>
      <w:r w:rsidRPr="007E2AAE">
        <w:rPr>
          <w:b/>
          <w:bCs/>
        </w:rPr>
        <w:t>30</w:t>
      </w:r>
      <w:r w:rsidR="003D1927" w:rsidRPr="007E2AAE">
        <w:rPr>
          <w:b/>
          <w:bCs/>
        </w:rPr>
        <w:t>.</w:t>
      </w:r>
      <w:r w:rsidR="003D1927" w:rsidRPr="007E2AAE">
        <w:rPr>
          <w:b/>
          <w:bCs/>
        </w:rPr>
        <w:tab/>
      </w:r>
      <w:r w:rsidR="003D1927" w:rsidRPr="007E2AAE">
        <w:rPr>
          <w:b/>
          <w:bCs/>
          <w:cs/>
        </w:rPr>
        <w:t>ใบสำคัญแสดงสิทธิซื้อหุ้นสามัญ</w:t>
      </w:r>
    </w:p>
    <w:p w:rsidR="00722C70" w:rsidRPr="007E2AAE" w:rsidRDefault="00722C70" w:rsidP="000E7E9C">
      <w:pPr>
        <w:spacing w:before="120" w:after="120"/>
        <w:ind w:left="547"/>
        <w:jc w:val="thaiDistribute"/>
      </w:pPr>
      <w:r w:rsidRPr="007E2AAE">
        <w:rPr>
          <w:rFonts w:eastAsia="Times New Roman"/>
          <w:cs/>
        </w:rPr>
        <w:t>ในระหว่าง</w:t>
      </w:r>
      <w:r w:rsidR="00FF6DE6" w:rsidRPr="007E2AAE">
        <w:rPr>
          <w:rFonts w:eastAsia="Times New Roman"/>
          <w:cs/>
        </w:rPr>
        <w:t>ปี</w:t>
      </w:r>
      <w:r w:rsidRPr="007E2AAE">
        <w:rPr>
          <w:rFonts w:eastAsia="Times New Roman"/>
          <w:cs/>
        </w:rPr>
        <w:t xml:space="preserve">ปัจจุบัน บริษัทฯออกและจัดสรรใบสำคัญแสดงสิทธิที่จะซื้อหุ้นสามัญของบริษัทฯครั้งที่ </w:t>
      </w:r>
      <w:r w:rsidRPr="007E2AAE">
        <w:rPr>
          <w:rFonts w:eastAsia="Times New Roman"/>
        </w:rPr>
        <w:t>3</w:t>
      </w:r>
      <w:r w:rsidRPr="007E2AAE">
        <w:rPr>
          <w:rFonts w:eastAsia="Times New Roman"/>
          <w:cs/>
        </w:rPr>
        <w:t xml:space="preserve"> (“ใบสำคัญแสดงสิทธิ</w:t>
      </w:r>
      <w:r w:rsidRPr="007E2AAE">
        <w:rPr>
          <w:rFonts w:eastAsia="Times New Roman"/>
        </w:rPr>
        <w:t xml:space="preserve"> PACE-W3</w:t>
      </w:r>
      <w:r w:rsidRPr="007E2AAE">
        <w:rPr>
          <w:rFonts w:eastAsia="Times New Roman"/>
          <w:cs/>
        </w:rPr>
        <w:t xml:space="preserve">”) ให้แก่ผู้ถือหุ้นเดิมที่ได้จองซื้อหุ้นสามัญเพิ่มทุนและได้รับการจัดสรรหุ้นสามัญเพิ่มทุนดังกล่าวโดยไม่คิดค่าตอบแทนในอัตราส่วนหุ้นสามัญเพิ่มทุนใหม่ </w:t>
      </w:r>
      <w:r w:rsidRPr="007E2AAE">
        <w:rPr>
          <w:rFonts w:eastAsia="Times New Roman"/>
        </w:rPr>
        <w:t xml:space="preserve">2 </w:t>
      </w:r>
      <w:r w:rsidRPr="007E2AAE">
        <w:rPr>
          <w:rFonts w:eastAsia="Times New Roman"/>
          <w:cs/>
        </w:rPr>
        <w:t>หุ้น ต่อ</w:t>
      </w:r>
      <w:r w:rsidRPr="007E2AAE">
        <w:rPr>
          <w:rFonts w:eastAsia="Times New Roman"/>
        </w:rPr>
        <w:t xml:space="preserve"> 1 </w:t>
      </w:r>
      <w:r w:rsidRPr="007E2AAE">
        <w:rPr>
          <w:rFonts w:eastAsia="Times New Roman"/>
          <w:cs/>
        </w:rPr>
        <w:t xml:space="preserve">หน่วยใบสำคัญแสดงสิทธิ ตามมติที่ประชุมสามัญผู้ถือหุ้นประจำปีของบริษัทฯเมื่อวันที่ </w:t>
      </w:r>
      <w:r w:rsidRPr="007E2AAE">
        <w:rPr>
          <w:rFonts w:eastAsia="Times New Roman"/>
        </w:rPr>
        <w:t xml:space="preserve">29 </w:t>
      </w:r>
      <w:r w:rsidRPr="007E2AAE">
        <w:rPr>
          <w:rFonts w:eastAsia="Times New Roman"/>
          <w:cs/>
        </w:rPr>
        <w:t>เมษายน</w:t>
      </w:r>
      <w:r w:rsidRPr="007E2AAE">
        <w:rPr>
          <w:rFonts w:eastAsia="Times New Roman"/>
        </w:rPr>
        <w:t xml:space="preserve"> 2562</w:t>
      </w:r>
      <w:r w:rsidRPr="007E2AAE">
        <w:rPr>
          <w:rFonts w:eastAsia="Times New Roman"/>
          <w:cs/>
        </w:rPr>
        <w:t xml:space="preserve"> โดยใบสำคัญแสดงสิทธิของบริษัทฯมีรายละเอียดดังต่อไปนี้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340"/>
        <w:gridCol w:w="3375"/>
        <w:gridCol w:w="3375"/>
      </w:tblGrid>
      <w:tr w:rsidR="00722C70" w:rsidRPr="007E2AAE" w:rsidTr="00722C70">
        <w:tc>
          <w:tcPr>
            <w:tcW w:w="2340" w:type="dxa"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0" w:right="-43" w:firstLine="0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375" w:type="dxa"/>
            <w:hideMark/>
          </w:tcPr>
          <w:p w:rsidR="00722C70" w:rsidRPr="007E2AAE" w:rsidRDefault="00722C70" w:rsidP="000E7E9C">
            <w:pPr>
              <w:pStyle w:val="a"/>
              <w:pBdr>
                <w:bottom w:val="single" w:sz="4" w:space="1" w:color="auto"/>
              </w:pBdr>
              <w:tabs>
                <w:tab w:val="left" w:pos="720"/>
              </w:tabs>
              <w:ind w:left="0" w:right="-43" w:firstLine="0"/>
              <w:jc w:val="center"/>
              <w:rPr>
                <w:rFonts w:eastAsia="MS Mincho"/>
                <w:sz w:val="28"/>
                <w:szCs w:val="28"/>
              </w:rPr>
            </w:pPr>
            <w:r w:rsidRPr="007E2AAE">
              <w:rPr>
                <w:rFonts w:eastAsia="MS Mincho"/>
                <w:sz w:val="28"/>
                <w:szCs w:val="28"/>
                <w:cs/>
              </w:rPr>
              <w:t>ใบสำคัญแสดงสิทธิ</w:t>
            </w:r>
            <w:r w:rsidRPr="007E2AAE">
              <w:rPr>
                <w:rFonts w:eastAsia="MS Mincho"/>
                <w:sz w:val="28"/>
                <w:szCs w:val="28"/>
              </w:rPr>
              <w:t xml:space="preserve"> PACE-W2</w:t>
            </w:r>
          </w:p>
        </w:tc>
        <w:tc>
          <w:tcPr>
            <w:tcW w:w="3375" w:type="dxa"/>
            <w:hideMark/>
          </w:tcPr>
          <w:p w:rsidR="00722C70" w:rsidRPr="007E2AAE" w:rsidRDefault="00722C70" w:rsidP="000E7E9C">
            <w:pPr>
              <w:pStyle w:val="a"/>
              <w:pBdr>
                <w:bottom w:val="single" w:sz="4" w:space="1" w:color="auto"/>
              </w:pBdr>
              <w:tabs>
                <w:tab w:val="left" w:pos="720"/>
              </w:tabs>
              <w:ind w:left="0" w:right="-43" w:firstLine="0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7E2AAE">
              <w:rPr>
                <w:rFonts w:eastAsia="MS Mincho"/>
                <w:sz w:val="28"/>
                <w:szCs w:val="28"/>
                <w:cs/>
              </w:rPr>
              <w:t>ใบสำคัญแสดงสิทธิ</w:t>
            </w:r>
            <w:r w:rsidRPr="007E2AAE">
              <w:rPr>
                <w:rFonts w:eastAsia="MS Mincho"/>
                <w:sz w:val="28"/>
                <w:szCs w:val="28"/>
              </w:rPr>
              <w:t xml:space="preserve"> PACE-W3</w:t>
            </w:r>
          </w:p>
        </w:tc>
      </w:tr>
      <w:tr w:rsidR="00722C70" w:rsidRPr="007E2AAE" w:rsidTr="00722C70">
        <w:tc>
          <w:tcPr>
            <w:tcW w:w="2340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0" w:right="-43" w:firstLine="0"/>
              <w:jc w:val="left"/>
              <w:rPr>
                <w:rFonts w:eastAsia="MS Mincho"/>
                <w:sz w:val="28"/>
                <w:szCs w:val="28"/>
              </w:rPr>
            </w:pPr>
            <w:r w:rsidRPr="007E2AAE">
              <w:rPr>
                <w:rFonts w:eastAsia="MS Mincho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3375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162" w:right="-43" w:hanging="162"/>
              <w:jc w:val="left"/>
              <w:rPr>
                <w:rFonts w:eastAsia="MS Mincho"/>
                <w:sz w:val="28"/>
                <w:szCs w:val="28"/>
                <w:cs/>
              </w:rPr>
            </w:pPr>
            <w:r w:rsidRPr="007E2AAE">
              <w:rPr>
                <w:rFonts w:eastAsia="MS Mincho"/>
                <w:sz w:val="28"/>
                <w:szCs w:val="28"/>
              </w:rPr>
              <w:t xml:space="preserve">23 </w:t>
            </w:r>
            <w:r w:rsidRPr="007E2AAE">
              <w:rPr>
                <w:rFonts w:eastAsia="MS Mincho"/>
                <w:sz w:val="28"/>
                <w:szCs w:val="28"/>
                <w:cs/>
              </w:rPr>
              <w:t xml:space="preserve">กุมภาพันธ์ </w:t>
            </w:r>
            <w:r w:rsidRPr="007E2AAE">
              <w:rPr>
                <w:rFonts w:eastAsia="MS Mincho"/>
                <w:sz w:val="28"/>
                <w:szCs w:val="28"/>
              </w:rPr>
              <w:t>2561</w:t>
            </w:r>
          </w:p>
        </w:tc>
        <w:tc>
          <w:tcPr>
            <w:tcW w:w="3375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162" w:right="-43" w:hanging="162"/>
              <w:jc w:val="left"/>
              <w:rPr>
                <w:rFonts w:eastAsia="MS Mincho"/>
                <w:sz w:val="28"/>
                <w:szCs w:val="28"/>
              </w:rPr>
            </w:pPr>
            <w:r w:rsidRPr="007E2AAE">
              <w:rPr>
                <w:rFonts w:eastAsia="MS Mincho"/>
                <w:sz w:val="28"/>
                <w:szCs w:val="28"/>
              </w:rPr>
              <w:t xml:space="preserve">30 </w:t>
            </w:r>
            <w:r w:rsidRPr="007E2AAE">
              <w:rPr>
                <w:rFonts w:eastAsia="MS Mincho"/>
                <w:sz w:val="28"/>
                <w:szCs w:val="28"/>
                <w:cs/>
              </w:rPr>
              <w:t xml:space="preserve">สิงหาคม </w:t>
            </w:r>
            <w:r w:rsidRPr="007E2AAE">
              <w:rPr>
                <w:rFonts w:eastAsia="MS Mincho"/>
                <w:sz w:val="28"/>
                <w:szCs w:val="28"/>
              </w:rPr>
              <w:t>2562</w:t>
            </w:r>
          </w:p>
        </w:tc>
      </w:tr>
      <w:tr w:rsidR="00722C70" w:rsidRPr="007E2AAE" w:rsidTr="00722C70">
        <w:tc>
          <w:tcPr>
            <w:tcW w:w="2340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0" w:right="-43" w:firstLine="0"/>
              <w:jc w:val="left"/>
              <w:rPr>
                <w:rFonts w:eastAsia="MS Mincho"/>
                <w:sz w:val="28"/>
                <w:szCs w:val="28"/>
              </w:rPr>
            </w:pPr>
            <w:r w:rsidRPr="007E2AAE">
              <w:rPr>
                <w:rFonts w:eastAsia="MS Mincho"/>
                <w:sz w:val="28"/>
                <w:szCs w:val="28"/>
                <w:cs/>
              </w:rPr>
              <w:t>จำนวนใบสำคัญแสดงสิทธิ</w:t>
            </w:r>
          </w:p>
        </w:tc>
        <w:tc>
          <w:tcPr>
            <w:tcW w:w="3375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162" w:right="-43" w:hanging="162"/>
              <w:jc w:val="left"/>
              <w:rPr>
                <w:rFonts w:eastAsia="MS Mincho"/>
                <w:sz w:val="28"/>
                <w:szCs w:val="28"/>
              </w:rPr>
            </w:pPr>
            <w:r w:rsidRPr="007E2AAE">
              <w:rPr>
                <w:rFonts w:eastAsia="MS Mincho"/>
                <w:sz w:val="28"/>
                <w:szCs w:val="28"/>
              </w:rPr>
              <w:t>2,460,220,171</w:t>
            </w:r>
            <w:r w:rsidRPr="007E2AAE">
              <w:rPr>
                <w:rFonts w:eastAsia="MS Mincho"/>
                <w:sz w:val="28"/>
                <w:szCs w:val="28"/>
                <w:cs/>
              </w:rPr>
              <w:t xml:space="preserve"> หน่วย</w:t>
            </w:r>
          </w:p>
        </w:tc>
        <w:tc>
          <w:tcPr>
            <w:tcW w:w="3375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162" w:right="-43" w:hanging="162"/>
              <w:jc w:val="left"/>
              <w:rPr>
                <w:rFonts w:eastAsia="MS Mincho"/>
                <w:sz w:val="28"/>
                <w:szCs w:val="28"/>
              </w:rPr>
            </w:pPr>
            <w:r w:rsidRPr="007E2AAE">
              <w:rPr>
                <w:rFonts w:eastAsia="MS Mincho"/>
                <w:sz w:val="28"/>
                <w:szCs w:val="28"/>
              </w:rPr>
              <w:t>1,167,362,186</w:t>
            </w:r>
            <w:r w:rsidRPr="007E2AAE">
              <w:rPr>
                <w:rFonts w:eastAsia="MS Mincho"/>
                <w:sz w:val="28"/>
                <w:szCs w:val="28"/>
                <w:cs/>
              </w:rPr>
              <w:t xml:space="preserve"> หน่วย</w:t>
            </w:r>
          </w:p>
        </w:tc>
      </w:tr>
      <w:tr w:rsidR="00722C70" w:rsidRPr="007E2AAE" w:rsidTr="00722C70">
        <w:tc>
          <w:tcPr>
            <w:tcW w:w="2340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0" w:right="-43" w:firstLine="0"/>
              <w:jc w:val="left"/>
              <w:rPr>
                <w:rFonts w:eastAsia="MS Mincho"/>
                <w:sz w:val="28"/>
                <w:szCs w:val="28"/>
              </w:rPr>
            </w:pPr>
            <w:r w:rsidRPr="007E2AAE">
              <w:rPr>
                <w:rFonts w:eastAsia="MS Mincho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3375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162" w:right="-43" w:hanging="162"/>
              <w:jc w:val="left"/>
              <w:rPr>
                <w:rFonts w:eastAsia="MS Mincho"/>
                <w:spacing w:val="-4"/>
                <w:sz w:val="28"/>
                <w:szCs w:val="28"/>
              </w:rPr>
            </w:pPr>
            <w:r w:rsidRPr="007E2AAE">
              <w:rPr>
                <w:rFonts w:eastAsia="MS Mincho"/>
                <w:sz w:val="28"/>
                <w:szCs w:val="28"/>
              </w:rPr>
              <w:t>5</w:t>
            </w:r>
            <w:r w:rsidRPr="007E2AAE">
              <w:rPr>
                <w:rFonts w:eastAsia="MS Mincho"/>
                <w:sz w:val="28"/>
                <w:szCs w:val="28"/>
                <w:cs/>
              </w:rPr>
              <w:t xml:space="preserve"> ปี นับจากวันที่ออกใบสำคัญแสดงสิทธิ</w:t>
            </w:r>
          </w:p>
        </w:tc>
        <w:tc>
          <w:tcPr>
            <w:tcW w:w="3375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162" w:right="-43" w:hanging="162"/>
              <w:jc w:val="left"/>
              <w:rPr>
                <w:rFonts w:eastAsia="MS Mincho"/>
                <w:sz w:val="28"/>
                <w:szCs w:val="28"/>
                <w:cs/>
              </w:rPr>
            </w:pPr>
            <w:r w:rsidRPr="007E2AAE">
              <w:rPr>
                <w:rFonts w:eastAsia="MS Mincho"/>
                <w:sz w:val="28"/>
                <w:szCs w:val="28"/>
              </w:rPr>
              <w:t>3</w:t>
            </w:r>
            <w:r w:rsidRPr="007E2AAE">
              <w:rPr>
                <w:rFonts w:eastAsia="MS Mincho"/>
                <w:sz w:val="28"/>
                <w:szCs w:val="28"/>
                <w:cs/>
              </w:rPr>
              <w:t xml:space="preserve"> ปี นับจากวันที่ออกใบสำคัญแสดงสิทธิ</w:t>
            </w:r>
          </w:p>
        </w:tc>
      </w:tr>
      <w:tr w:rsidR="00722C70" w:rsidRPr="007E2AAE" w:rsidTr="00722C70">
        <w:tc>
          <w:tcPr>
            <w:tcW w:w="2340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0" w:right="-43" w:firstLine="0"/>
              <w:jc w:val="left"/>
              <w:rPr>
                <w:rFonts w:eastAsia="MS Mincho"/>
                <w:sz w:val="28"/>
                <w:szCs w:val="28"/>
              </w:rPr>
            </w:pPr>
            <w:r w:rsidRPr="007E2AAE">
              <w:rPr>
                <w:rFonts w:eastAsia="MS Mincho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3375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162" w:right="-108" w:hanging="162"/>
              <w:jc w:val="left"/>
              <w:rPr>
                <w:rFonts w:eastAsia="MS Mincho"/>
                <w:sz w:val="28"/>
                <w:szCs w:val="28"/>
              </w:rPr>
            </w:pPr>
            <w:r w:rsidRPr="007E2AAE">
              <w:rPr>
                <w:rFonts w:eastAsia="MS Mincho"/>
                <w:sz w:val="28"/>
                <w:szCs w:val="28"/>
                <w:cs/>
              </w:rPr>
              <w:t xml:space="preserve">ใบสำคัญแสดงสิทธิ </w:t>
            </w:r>
            <w:r w:rsidRPr="007E2AAE">
              <w:rPr>
                <w:rFonts w:eastAsia="MS Mincho"/>
                <w:sz w:val="28"/>
                <w:szCs w:val="28"/>
              </w:rPr>
              <w:t>1</w:t>
            </w:r>
            <w:r w:rsidRPr="007E2AAE">
              <w:rPr>
                <w:rFonts w:eastAsia="MS Mincho"/>
                <w:sz w:val="28"/>
                <w:szCs w:val="28"/>
                <w:cs/>
              </w:rPr>
              <w:t xml:space="preserve"> หน่วย มีสิทธิใน                การซื้อหุ้นสามัญเพิ่มทุนของบริษัทฯได้               </w:t>
            </w:r>
            <w:r w:rsidRPr="007E2AAE">
              <w:rPr>
                <w:rFonts w:eastAsia="MS Mincho"/>
                <w:sz w:val="28"/>
                <w:szCs w:val="28"/>
              </w:rPr>
              <w:t>1</w:t>
            </w:r>
            <w:r w:rsidRPr="007E2AAE">
              <w:rPr>
                <w:rFonts w:eastAsia="MS Mincho"/>
                <w:sz w:val="28"/>
                <w:szCs w:val="28"/>
                <w:cs/>
              </w:rPr>
              <w:t xml:space="preserve"> หุ้น ในราคาใช้สิทธิที่จะซื้อหุ้นสามัญ</w:t>
            </w:r>
            <w:r w:rsidR="00557CF9" w:rsidRPr="007E2AAE">
              <w:rPr>
                <w:rFonts w:eastAsia="MS Mincho"/>
                <w:sz w:val="28"/>
                <w:szCs w:val="28"/>
                <w:cs/>
              </w:rPr>
              <w:t xml:space="preserve">                    </w:t>
            </w:r>
            <w:r w:rsidRPr="007E2AAE">
              <w:rPr>
                <w:rFonts w:eastAsia="MS Mincho"/>
                <w:sz w:val="28"/>
                <w:szCs w:val="28"/>
                <w:cs/>
              </w:rPr>
              <w:t xml:space="preserve">หุ้นละ </w:t>
            </w:r>
            <w:r w:rsidRPr="007E2AAE">
              <w:rPr>
                <w:rFonts w:eastAsia="MS Mincho"/>
                <w:sz w:val="28"/>
                <w:szCs w:val="28"/>
              </w:rPr>
              <w:t>2</w:t>
            </w:r>
            <w:r w:rsidRPr="007E2AAE">
              <w:rPr>
                <w:rFonts w:eastAsia="MS Mincho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3375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162" w:right="-43" w:hanging="162"/>
              <w:jc w:val="left"/>
              <w:rPr>
                <w:rFonts w:eastAsia="MS Mincho"/>
                <w:sz w:val="28"/>
                <w:szCs w:val="28"/>
                <w:cs/>
              </w:rPr>
            </w:pPr>
            <w:r w:rsidRPr="007E2AAE">
              <w:rPr>
                <w:rFonts w:eastAsia="MS Mincho"/>
                <w:sz w:val="28"/>
                <w:szCs w:val="28"/>
                <w:cs/>
              </w:rPr>
              <w:t xml:space="preserve">ใบสำคัญแสดงสิทธิ </w:t>
            </w:r>
            <w:r w:rsidRPr="007E2AAE">
              <w:rPr>
                <w:rFonts w:eastAsia="MS Mincho"/>
                <w:sz w:val="28"/>
                <w:szCs w:val="28"/>
              </w:rPr>
              <w:t>1</w:t>
            </w:r>
            <w:r w:rsidRPr="007E2AAE">
              <w:rPr>
                <w:rFonts w:eastAsia="MS Mincho"/>
                <w:sz w:val="28"/>
                <w:szCs w:val="28"/>
                <w:cs/>
              </w:rPr>
              <w:t xml:space="preserve"> หน่วย มีสิทธิใน                การซื้อหุ้นสามัญเพิ่มทุนของบริษัทฯได้               </w:t>
            </w:r>
            <w:r w:rsidRPr="007E2AAE">
              <w:rPr>
                <w:rFonts w:eastAsia="MS Mincho"/>
                <w:sz w:val="28"/>
                <w:szCs w:val="28"/>
              </w:rPr>
              <w:t>1</w:t>
            </w:r>
            <w:r w:rsidRPr="007E2AAE">
              <w:rPr>
                <w:rFonts w:eastAsia="MS Mincho"/>
                <w:sz w:val="28"/>
                <w:szCs w:val="28"/>
                <w:cs/>
              </w:rPr>
              <w:t xml:space="preserve"> หุ้น ในราคาใช้สิทธิที่จะซื้อหุ้นสามัญหุ้นละ </w:t>
            </w:r>
            <w:r w:rsidRPr="007E2AAE">
              <w:rPr>
                <w:rFonts w:eastAsia="MS Mincho"/>
                <w:sz w:val="28"/>
                <w:szCs w:val="28"/>
              </w:rPr>
              <w:t>0</w:t>
            </w:r>
            <w:r w:rsidRPr="007E2AAE">
              <w:rPr>
                <w:rFonts w:eastAsia="MS Mincho"/>
                <w:sz w:val="28"/>
                <w:szCs w:val="28"/>
                <w:cs/>
              </w:rPr>
              <w:t>.</w:t>
            </w:r>
            <w:r w:rsidRPr="007E2AAE">
              <w:rPr>
                <w:rFonts w:eastAsia="MS Mincho"/>
                <w:sz w:val="28"/>
                <w:szCs w:val="28"/>
              </w:rPr>
              <w:t>25</w:t>
            </w:r>
            <w:r w:rsidRPr="007E2AAE">
              <w:rPr>
                <w:rFonts w:eastAsia="MS Mincho"/>
                <w:sz w:val="28"/>
                <w:szCs w:val="28"/>
                <w:cs/>
              </w:rPr>
              <w:t xml:space="preserve"> บาท</w:t>
            </w:r>
          </w:p>
        </w:tc>
      </w:tr>
      <w:tr w:rsidR="00722C70" w:rsidRPr="007E2AAE" w:rsidTr="00722C70">
        <w:tc>
          <w:tcPr>
            <w:tcW w:w="2340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162" w:right="-43" w:hanging="162"/>
              <w:jc w:val="left"/>
              <w:rPr>
                <w:rFonts w:eastAsia="MS Mincho"/>
                <w:sz w:val="28"/>
                <w:szCs w:val="28"/>
                <w:cs/>
              </w:rPr>
            </w:pPr>
            <w:r w:rsidRPr="007E2AAE">
              <w:rPr>
                <w:rFonts w:eastAsia="MS Mincho"/>
                <w:sz w:val="28"/>
                <w:szCs w:val="28"/>
                <w:cs/>
              </w:rPr>
              <w:t>จำนวนใบสำคัญแสดงสิทธิ                 ที่ใช้สิทธิในระหว่างปี</w:t>
            </w:r>
          </w:p>
        </w:tc>
        <w:tc>
          <w:tcPr>
            <w:tcW w:w="3375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162" w:right="-108" w:hanging="162"/>
              <w:jc w:val="left"/>
              <w:rPr>
                <w:rFonts w:eastAsia="MS Mincho"/>
                <w:sz w:val="28"/>
                <w:szCs w:val="28"/>
                <w:cs/>
              </w:rPr>
            </w:pPr>
            <w:r w:rsidRPr="007E2AAE">
              <w:rPr>
                <w:rFonts w:eastAsia="MS Mincho"/>
                <w:sz w:val="28"/>
                <w:szCs w:val="28"/>
                <w:cs/>
              </w:rPr>
              <w:t>-</w:t>
            </w:r>
          </w:p>
        </w:tc>
        <w:tc>
          <w:tcPr>
            <w:tcW w:w="3375" w:type="dxa"/>
            <w:hideMark/>
          </w:tcPr>
          <w:p w:rsidR="00722C70" w:rsidRPr="007E2AAE" w:rsidRDefault="00722C70" w:rsidP="000E7E9C">
            <w:pPr>
              <w:pStyle w:val="a"/>
              <w:tabs>
                <w:tab w:val="left" w:pos="720"/>
              </w:tabs>
              <w:ind w:left="162" w:right="-43" w:hanging="162"/>
              <w:jc w:val="left"/>
              <w:rPr>
                <w:rFonts w:eastAsia="MS Mincho"/>
                <w:sz w:val="28"/>
                <w:szCs w:val="28"/>
                <w:cs/>
              </w:rPr>
            </w:pPr>
            <w:r w:rsidRPr="007E2AAE">
              <w:rPr>
                <w:rFonts w:eastAsia="MS Mincho"/>
                <w:sz w:val="28"/>
                <w:szCs w:val="28"/>
                <w:cs/>
              </w:rPr>
              <w:t>-</w:t>
            </w:r>
          </w:p>
        </w:tc>
      </w:tr>
    </w:tbl>
    <w:p w:rsidR="00ED6E3F" w:rsidRPr="007E2AAE" w:rsidRDefault="00934896" w:rsidP="000E7E9C">
      <w:pPr>
        <w:tabs>
          <w:tab w:val="left" w:pos="630"/>
        </w:tabs>
        <w:spacing w:before="240" w:after="120"/>
        <w:ind w:left="547" w:hanging="547"/>
        <w:jc w:val="thaiDistribute"/>
        <w:rPr>
          <w:b/>
          <w:bCs/>
        </w:rPr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1</w:t>
      </w:r>
      <w:r w:rsidR="00CE6500" w:rsidRPr="007E2AAE">
        <w:rPr>
          <w:b/>
          <w:bCs/>
        </w:rPr>
        <w:t>.</w:t>
      </w:r>
      <w:r w:rsidR="00CE6500" w:rsidRPr="007E2AAE">
        <w:rPr>
          <w:b/>
          <w:bCs/>
        </w:rPr>
        <w:tab/>
      </w:r>
      <w:r w:rsidR="00ED6E3F" w:rsidRPr="007E2AAE">
        <w:rPr>
          <w:b/>
          <w:bCs/>
          <w:cs/>
        </w:rPr>
        <w:t>สำรองตามกฎหมาย</w:t>
      </w:r>
    </w:p>
    <w:p w:rsidR="00F818EB" w:rsidRPr="007E2AAE" w:rsidRDefault="00ED6E3F" w:rsidP="00FF6DE6">
      <w:pPr>
        <w:tabs>
          <w:tab w:val="left" w:pos="630"/>
        </w:tabs>
        <w:spacing w:before="120" w:after="120"/>
        <w:ind w:left="547" w:hanging="547"/>
        <w:jc w:val="thaiDistribute"/>
        <w:rPr>
          <w:b/>
          <w:bCs/>
        </w:rPr>
      </w:pPr>
      <w:r w:rsidRPr="007E2AAE">
        <w:rPr>
          <w:b/>
          <w:bCs/>
          <w:cs/>
        </w:rPr>
        <w:tab/>
      </w:r>
      <w:r w:rsidR="00CE6500" w:rsidRPr="007E2AAE">
        <w:rPr>
          <w:cs/>
        </w:rPr>
        <w:t>ภายใต้</w:t>
      </w:r>
      <w:r w:rsidR="00CE6500" w:rsidRPr="007E2AAE">
        <w:rPr>
          <w:rFonts w:eastAsia="Times New Roman"/>
          <w:cs/>
        </w:rPr>
        <w:t>บทบัญญัติ</w:t>
      </w:r>
      <w:r w:rsidR="00CE6500" w:rsidRPr="007E2AAE">
        <w:rPr>
          <w:cs/>
        </w:rPr>
        <w:t xml:space="preserve">ของมาตรา </w:t>
      </w:r>
      <w:r w:rsidR="00CE6500" w:rsidRPr="007E2AAE">
        <w:t xml:space="preserve">116 </w:t>
      </w:r>
      <w:r w:rsidR="00CE6500" w:rsidRPr="007E2AAE">
        <w:rPr>
          <w:cs/>
        </w:rPr>
        <w:t xml:space="preserve">แห่งพระราชบัญญัติบริษัทมหาชนจำกัด พ.ศ. </w:t>
      </w:r>
      <w:r w:rsidR="00CE6500" w:rsidRPr="007E2AAE">
        <w:t>2535</w:t>
      </w:r>
      <w:r w:rsidR="00CE6500" w:rsidRPr="007E2AAE">
        <w:rPr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6C0FB0" w:rsidRPr="007E2AAE">
        <w:t>5</w:t>
      </w:r>
      <w:r w:rsidR="00CE6500" w:rsidRPr="007E2AAE">
        <w:rPr>
          <w:cs/>
        </w:rPr>
        <w:t xml:space="preserve"> ของกำไรสุทธิประจำปีหักด้วยยอด</w:t>
      </w:r>
      <w:r w:rsidR="00CE6500" w:rsidRPr="007E2AAE">
        <w:rPr>
          <w:rFonts w:eastAsia="Times New Roman"/>
          <w:spacing w:val="-6"/>
          <w:cs/>
        </w:rPr>
        <w:t>ขาดทุน</w:t>
      </w:r>
      <w:r w:rsidR="00CE6500" w:rsidRPr="007E2AAE">
        <w:rPr>
          <w:cs/>
        </w:rPr>
        <w:t xml:space="preserve">สะสมยกมา (ถ้ามี) จนกว่าทุนสำรองนี้จะมีจำนวนไม่น้อยกว่าร้อยละ </w:t>
      </w:r>
      <w:r w:rsidR="00CE6500" w:rsidRPr="007E2AAE">
        <w:t xml:space="preserve">10 </w:t>
      </w:r>
      <w:r w:rsidR="00CE6500" w:rsidRPr="007E2AAE">
        <w:rPr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F818EB" w:rsidRPr="007E2AAE">
        <w:rPr>
          <w:b/>
          <w:bCs/>
        </w:rPr>
        <w:br w:type="page"/>
      </w:r>
    </w:p>
    <w:p w:rsidR="00163872" w:rsidRPr="007E2AAE" w:rsidRDefault="00934896" w:rsidP="000E7E9C">
      <w:pPr>
        <w:tabs>
          <w:tab w:val="left" w:pos="630"/>
        </w:tabs>
        <w:spacing w:before="120" w:after="120"/>
        <w:ind w:left="547" w:hanging="547"/>
        <w:jc w:val="thaiDistribute"/>
        <w:rPr>
          <w:b/>
          <w:bCs/>
          <w:cs/>
        </w:rPr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2</w:t>
      </w:r>
      <w:r w:rsidR="00163872" w:rsidRPr="007E2AAE">
        <w:rPr>
          <w:b/>
          <w:bCs/>
        </w:rPr>
        <w:t>.</w:t>
      </w:r>
      <w:r w:rsidR="00163872" w:rsidRPr="007E2AAE">
        <w:rPr>
          <w:b/>
          <w:bCs/>
        </w:rPr>
        <w:tab/>
      </w:r>
      <w:r w:rsidR="00163872" w:rsidRPr="007E2AAE">
        <w:rPr>
          <w:b/>
          <w:bCs/>
          <w:cs/>
        </w:rPr>
        <w:t>ค่าใช้จ่ายตามลักษณะ</w:t>
      </w:r>
    </w:p>
    <w:p w:rsidR="00163872" w:rsidRPr="007E2AAE" w:rsidRDefault="00ED6E3F" w:rsidP="000E7E9C">
      <w:pPr>
        <w:tabs>
          <w:tab w:val="left" w:pos="630"/>
        </w:tabs>
        <w:spacing w:before="120" w:after="120"/>
        <w:ind w:left="547" w:hanging="547"/>
        <w:jc w:val="thaiDistribute"/>
        <w:rPr>
          <w:cs/>
        </w:rPr>
      </w:pPr>
      <w:r w:rsidRPr="007E2AAE">
        <w:rPr>
          <w:b/>
          <w:bCs/>
          <w:cs/>
        </w:rPr>
        <w:tab/>
      </w:r>
      <w:r w:rsidR="00163872" w:rsidRPr="007E2AAE">
        <w:rPr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264"/>
        <w:gridCol w:w="1265"/>
        <w:gridCol w:w="1264"/>
        <w:gridCol w:w="1265"/>
      </w:tblGrid>
      <w:tr w:rsidR="00163872" w:rsidRPr="007E2AAE" w:rsidTr="006C0FB0">
        <w:tc>
          <w:tcPr>
            <w:tcW w:w="4392" w:type="dxa"/>
          </w:tcPr>
          <w:p w:rsidR="00163872" w:rsidRPr="007E2AAE" w:rsidRDefault="00163872" w:rsidP="000E7E9C">
            <w:pPr>
              <w:ind w:right="-43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:rsidR="00163872" w:rsidRPr="007E2AAE" w:rsidRDefault="00163872" w:rsidP="000E7E9C">
            <w:pPr>
              <w:ind w:right="-43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2"/>
          </w:tcPr>
          <w:p w:rsidR="00163872" w:rsidRPr="007E2AAE" w:rsidRDefault="00163872" w:rsidP="000E7E9C">
            <w:pPr>
              <w:ind w:right="-43"/>
              <w:jc w:val="right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(หน่วย</w:t>
            </w:r>
            <w:r w:rsidRPr="007E2AAE">
              <w:rPr>
                <w:sz w:val="30"/>
                <w:szCs w:val="30"/>
              </w:rPr>
              <w:t xml:space="preserve">: </w:t>
            </w:r>
            <w:r w:rsidRPr="007E2AAE">
              <w:rPr>
                <w:sz w:val="30"/>
                <w:szCs w:val="30"/>
                <w:cs/>
              </w:rPr>
              <w:t>พันบาท)</w:t>
            </w:r>
          </w:p>
        </w:tc>
      </w:tr>
      <w:tr w:rsidR="00163872" w:rsidRPr="007E2AAE" w:rsidTr="00271448">
        <w:tc>
          <w:tcPr>
            <w:tcW w:w="4392" w:type="dxa"/>
          </w:tcPr>
          <w:p w:rsidR="00163872" w:rsidRPr="007E2AAE" w:rsidRDefault="00163872" w:rsidP="000E7E9C">
            <w:pPr>
              <w:ind w:right="-43"/>
              <w:jc w:val="thaiDistribute"/>
              <w:rPr>
                <w:sz w:val="30"/>
                <w:szCs w:val="30"/>
              </w:rPr>
            </w:pPr>
          </w:p>
        </w:tc>
        <w:tc>
          <w:tcPr>
            <w:tcW w:w="2529" w:type="dxa"/>
            <w:gridSpan w:val="2"/>
          </w:tcPr>
          <w:p w:rsidR="00163872" w:rsidRPr="007E2AAE" w:rsidRDefault="00163872" w:rsidP="000E7E9C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:rsidR="00163872" w:rsidRPr="007E2AAE" w:rsidRDefault="00163872" w:rsidP="000E7E9C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3872" w:rsidRPr="007E2AAE" w:rsidTr="00271448">
        <w:tc>
          <w:tcPr>
            <w:tcW w:w="4392" w:type="dxa"/>
          </w:tcPr>
          <w:p w:rsidR="00163872" w:rsidRPr="007E2AAE" w:rsidRDefault="00163872" w:rsidP="000E7E9C">
            <w:pPr>
              <w:ind w:right="-43"/>
              <w:jc w:val="thaiDistribute"/>
              <w:rPr>
                <w:sz w:val="30"/>
                <w:szCs w:val="30"/>
              </w:rPr>
            </w:pPr>
          </w:p>
        </w:tc>
        <w:tc>
          <w:tcPr>
            <w:tcW w:w="1264" w:type="dxa"/>
          </w:tcPr>
          <w:p w:rsidR="00163872" w:rsidRPr="007E2AAE" w:rsidRDefault="004D3763" w:rsidP="000E7E9C">
            <w:pPr>
              <w:ind w:right="-43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265" w:type="dxa"/>
          </w:tcPr>
          <w:p w:rsidR="00163872" w:rsidRPr="007E2AAE" w:rsidRDefault="004D3763" w:rsidP="000E7E9C">
            <w:pPr>
              <w:ind w:right="-43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2561</w:t>
            </w:r>
          </w:p>
        </w:tc>
        <w:tc>
          <w:tcPr>
            <w:tcW w:w="1264" w:type="dxa"/>
          </w:tcPr>
          <w:p w:rsidR="00163872" w:rsidRPr="007E2AAE" w:rsidRDefault="004D3763" w:rsidP="000E7E9C">
            <w:pPr>
              <w:ind w:right="-43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265" w:type="dxa"/>
          </w:tcPr>
          <w:p w:rsidR="00163872" w:rsidRPr="007E2AAE" w:rsidRDefault="004D3763" w:rsidP="000E7E9C">
            <w:pPr>
              <w:ind w:right="-43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2561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ind w:left="234" w:hanging="234"/>
              <w:rPr>
                <w:spacing w:val="0"/>
                <w:sz w:val="30"/>
                <w:szCs w:val="30"/>
              </w:rPr>
            </w:pPr>
            <w:r w:rsidRPr="007E2AAE">
              <w:rPr>
                <w:spacing w:val="0"/>
                <w:sz w:val="30"/>
                <w:szCs w:val="30"/>
                <w:cs/>
              </w:rPr>
              <w:t>ต้นทุนขายบ้านพร้อมที่ดินและหน่วยใน                                อาคารชุดพักอาศัย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420,515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4,653,998</w:t>
            </w:r>
          </w:p>
        </w:tc>
        <w:tc>
          <w:tcPr>
            <w:tcW w:w="1264" w:type="dxa"/>
            <w:vAlign w:val="bottom"/>
          </w:tcPr>
          <w:p w:rsidR="00271448" w:rsidRPr="007E2AAE" w:rsidRDefault="00394DC9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138,</w:t>
            </w:r>
            <w:r w:rsidR="009678C4" w:rsidRPr="007E2AAE">
              <w:rPr>
                <w:sz w:val="30"/>
                <w:szCs w:val="30"/>
              </w:rPr>
              <w:t>621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54,513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77,717</w:t>
            </w:r>
          </w:p>
        </w:tc>
        <w:tc>
          <w:tcPr>
            <w:tcW w:w="1264" w:type="dxa"/>
            <w:vAlign w:val="bottom"/>
          </w:tcPr>
          <w:p w:rsidR="00271448" w:rsidRPr="007E2AAE" w:rsidRDefault="00912765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ซื้อสินค้ามาเพื่อขาย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448,151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1,166,384</w:t>
            </w:r>
          </w:p>
        </w:tc>
        <w:tc>
          <w:tcPr>
            <w:tcW w:w="1264" w:type="dxa"/>
            <w:vAlign w:val="bottom"/>
          </w:tcPr>
          <w:p w:rsidR="00271448" w:rsidRPr="007E2AAE" w:rsidRDefault="00912765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732,725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1,246,002</w:t>
            </w:r>
          </w:p>
        </w:tc>
        <w:tc>
          <w:tcPr>
            <w:tcW w:w="1264" w:type="dxa"/>
            <w:vAlign w:val="bottom"/>
          </w:tcPr>
          <w:p w:rsidR="00271448" w:rsidRPr="007E2AAE" w:rsidRDefault="00124B32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126,008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204,044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264" w:type="dxa"/>
            <w:vAlign w:val="bottom"/>
          </w:tcPr>
          <w:p w:rsidR="00271448" w:rsidRPr="007E2AAE" w:rsidRDefault="00124B32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51,050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52,688</w:t>
            </w:r>
          </w:p>
        </w:tc>
        <w:tc>
          <w:tcPr>
            <w:tcW w:w="1264" w:type="dxa"/>
            <w:vAlign w:val="bottom"/>
          </w:tcPr>
          <w:p w:rsidR="00271448" w:rsidRPr="007E2AAE" w:rsidRDefault="00124B32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42,353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48,968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ค่าใช้จ่ายในการขาย การตลาดและโฆษณา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54,173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662,775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2,819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64,504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ค่าธรรมเนียมการขาย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14,278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25,508</w:t>
            </w:r>
          </w:p>
        </w:tc>
        <w:tc>
          <w:tcPr>
            <w:tcW w:w="1264" w:type="dxa"/>
            <w:vAlign w:val="bottom"/>
          </w:tcPr>
          <w:p w:rsidR="00271448" w:rsidRPr="007E2AAE" w:rsidRDefault="002C4E2E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201,302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245,223</w:t>
            </w:r>
          </w:p>
        </w:tc>
        <w:tc>
          <w:tcPr>
            <w:tcW w:w="1264" w:type="dxa"/>
            <w:vAlign w:val="bottom"/>
          </w:tcPr>
          <w:p w:rsidR="00271448" w:rsidRPr="007E2AAE" w:rsidRDefault="002C4E2E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20,</w:t>
            </w:r>
            <w:r w:rsidR="00124B32" w:rsidRPr="007E2AAE">
              <w:rPr>
                <w:sz w:val="30"/>
                <w:szCs w:val="30"/>
              </w:rPr>
              <w:t>969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26,0</w:t>
            </w:r>
            <w:r w:rsidR="00124B32" w:rsidRPr="007E2AAE">
              <w:rPr>
                <w:sz w:val="30"/>
                <w:szCs w:val="30"/>
              </w:rPr>
              <w:t>31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270,258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431,412</w:t>
            </w:r>
          </w:p>
        </w:tc>
        <w:tc>
          <w:tcPr>
            <w:tcW w:w="1264" w:type="dxa"/>
            <w:vAlign w:val="bottom"/>
          </w:tcPr>
          <w:p w:rsidR="00271448" w:rsidRPr="007E2AAE" w:rsidRDefault="002C4E2E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93,1</w:t>
            </w:r>
            <w:r w:rsidR="00403A1E" w:rsidRPr="007E2AAE">
              <w:rPr>
                <w:sz w:val="30"/>
                <w:szCs w:val="30"/>
              </w:rPr>
              <w:t>45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166,479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ค่าเช่า ค่าบริการและค่าสาธารณูปโภค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500,763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727,448</w:t>
            </w:r>
          </w:p>
        </w:tc>
        <w:tc>
          <w:tcPr>
            <w:tcW w:w="1264" w:type="dxa"/>
            <w:vAlign w:val="bottom"/>
          </w:tcPr>
          <w:p w:rsidR="00271448" w:rsidRPr="007E2AAE" w:rsidRDefault="002C4E2E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12,473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26,191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ind w:left="234" w:hanging="234"/>
              <w:rPr>
                <w:sz w:val="30"/>
                <w:szCs w:val="30"/>
              </w:rPr>
            </w:pPr>
            <w:r w:rsidRPr="007E2AAE">
              <w:rPr>
                <w:spacing w:val="0"/>
                <w:sz w:val="30"/>
                <w:szCs w:val="30"/>
                <w:cs/>
              </w:rPr>
              <w:t>ขาดทุน</w:t>
            </w:r>
            <w:r w:rsidRPr="007E2AAE">
              <w:rPr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264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</w:p>
        </w:tc>
      </w:tr>
      <w:tr w:rsidR="001D1368" w:rsidRPr="007E2AAE" w:rsidTr="00271448">
        <w:tc>
          <w:tcPr>
            <w:tcW w:w="4392" w:type="dxa"/>
          </w:tcPr>
          <w:p w:rsidR="001D1368" w:rsidRPr="007E2AAE" w:rsidRDefault="001D1368" w:rsidP="001D1368">
            <w:pPr>
              <w:ind w:left="234" w:hanging="6"/>
              <w:rPr>
                <w:spacing w:val="0"/>
                <w:sz w:val="30"/>
                <w:szCs w:val="30"/>
                <w:cs/>
              </w:rPr>
            </w:pPr>
            <w:r w:rsidRPr="007E2AAE">
              <w:rPr>
                <w:spacing w:val="0"/>
                <w:sz w:val="30"/>
                <w:szCs w:val="30"/>
                <w:cs/>
              </w:rPr>
              <w:t>ลูกหนี้อื่น - บริษัทย่อย</w:t>
            </w:r>
          </w:p>
        </w:tc>
        <w:tc>
          <w:tcPr>
            <w:tcW w:w="1264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4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29,034</w:t>
            </w:r>
          </w:p>
        </w:tc>
        <w:tc>
          <w:tcPr>
            <w:tcW w:w="1265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1D1368" w:rsidRPr="007E2AAE" w:rsidTr="00271448">
        <w:tc>
          <w:tcPr>
            <w:tcW w:w="4392" w:type="dxa"/>
          </w:tcPr>
          <w:p w:rsidR="001D1368" w:rsidRPr="007E2AAE" w:rsidRDefault="001D1368" w:rsidP="001D1368">
            <w:pPr>
              <w:ind w:left="234" w:right="-111" w:hanging="6"/>
              <w:rPr>
                <w:spacing w:val="-6"/>
                <w:sz w:val="30"/>
                <w:szCs w:val="30"/>
                <w:cs/>
              </w:rPr>
            </w:pPr>
            <w:r w:rsidRPr="007E2AAE">
              <w:rPr>
                <w:spacing w:val="-6"/>
                <w:sz w:val="30"/>
                <w:szCs w:val="30"/>
                <w:cs/>
              </w:rPr>
              <w:t>เงินให้กู้ยืมระยะยาวแก่บริษัทย่อยและดอกเบี้ยค้างรับ</w:t>
            </w:r>
          </w:p>
        </w:tc>
        <w:tc>
          <w:tcPr>
            <w:tcW w:w="1264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4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2,640,333</w:t>
            </w:r>
          </w:p>
        </w:tc>
        <w:tc>
          <w:tcPr>
            <w:tcW w:w="1265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5,006,530</w:t>
            </w:r>
          </w:p>
        </w:tc>
      </w:tr>
      <w:tr w:rsidR="001D1368" w:rsidRPr="007E2AAE" w:rsidTr="00271448">
        <w:tc>
          <w:tcPr>
            <w:tcW w:w="4392" w:type="dxa"/>
          </w:tcPr>
          <w:p w:rsidR="001D1368" w:rsidRPr="007E2AAE" w:rsidRDefault="001D1368" w:rsidP="001D1368">
            <w:pPr>
              <w:ind w:left="234" w:hanging="6"/>
              <w:rPr>
                <w:spacing w:val="0"/>
                <w:sz w:val="30"/>
                <w:szCs w:val="30"/>
                <w:cs/>
              </w:rPr>
            </w:pPr>
            <w:r w:rsidRPr="007E2AAE">
              <w:rPr>
                <w:spacing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64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4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583,670</w:t>
            </w:r>
          </w:p>
        </w:tc>
        <w:tc>
          <w:tcPr>
            <w:tcW w:w="1265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215,541</w:t>
            </w:r>
          </w:p>
        </w:tc>
      </w:tr>
      <w:tr w:rsidR="001D1368" w:rsidRPr="007E2AAE" w:rsidTr="00271448">
        <w:tc>
          <w:tcPr>
            <w:tcW w:w="4392" w:type="dxa"/>
          </w:tcPr>
          <w:p w:rsidR="001D1368" w:rsidRPr="007E2AAE" w:rsidRDefault="001D1368" w:rsidP="001D1368">
            <w:pPr>
              <w:ind w:left="234" w:hanging="6"/>
              <w:rPr>
                <w:spacing w:val="0"/>
                <w:sz w:val="30"/>
                <w:szCs w:val="30"/>
                <w:cs/>
              </w:rPr>
            </w:pPr>
            <w:r w:rsidRPr="007E2AAE">
              <w:rPr>
                <w:spacing w:val="0"/>
                <w:sz w:val="30"/>
                <w:szCs w:val="30"/>
                <w:cs/>
              </w:rPr>
              <w:t>เงินมัดจำเพื่อซื้อที่ดิน</w:t>
            </w:r>
          </w:p>
        </w:tc>
        <w:tc>
          <w:tcPr>
            <w:tcW w:w="1264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100,000</w:t>
            </w:r>
          </w:p>
        </w:tc>
        <w:tc>
          <w:tcPr>
            <w:tcW w:w="1265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4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100,000</w:t>
            </w:r>
          </w:p>
        </w:tc>
        <w:tc>
          <w:tcPr>
            <w:tcW w:w="1265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1D1368" w:rsidRPr="007E2AAE" w:rsidTr="00271448">
        <w:tc>
          <w:tcPr>
            <w:tcW w:w="4392" w:type="dxa"/>
          </w:tcPr>
          <w:p w:rsidR="001D1368" w:rsidRPr="007E2AAE" w:rsidRDefault="001D1368" w:rsidP="001D1368">
            <w:pPr>
              <w:ind w:left="498" w:hanging="270"/>
              <w:rPr>
                <w:spacing w:val="0"/>
                <w:sz w:val="30"/>
                <w:szCs w:val="30"/>
                <w:cs/>
              </w:rPr>
            </w:pPr>
            <w:r w:rsidRPr="007E2AAE">
              <w:rPr>
                <w:spacing w:val="0"/>
                <w:sz w:val="30"/>
                <w:szCs w:val="30"/>
                <w:cs/>
              </w:rPr>
              <w:t>ส่วนปรับปรุงอาคารเช่าและอุปกรณ์                            และโปรแกรมคอมพิวเตอร์</w:t>
            </w:r>
          </w:p>
        </w:tc>
        <w:tc>
          <w:tcPr>
            <w:tcW w:w="1264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181,712</w:t>
            </w:r>
          </w:p>
        </w:tc>
        <w:tc>
          <w:tcPr>
            <w:tcW w:w="1265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4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1D1368" w:rsidRPr="007E2AAE" w:rsidTr="00271448">
        <w:tc>
          <w:tcPr>
            <w:tcW w:w="4392" w:type="dxa"/>
          </w:tcPr>
          <w:p w:rsidR="001D1368" w:rsidRPr="007E2AAE" w:rsidRDefault="001D1368" w:rsidP="001D1368">
            <w:pPr>
              <w:ind w:left="234" w:hanging="234"/>
              <w:rPr>
                <w:spacing w:val="0"/>
                <w:sz w:val="30"/>
                <w:szCs w:val="30"/>
                <w:cs/>
              </w:rPr>
            </w:pPr>
            <w:r w:rsidRPr="007E2AAE">
              <w:rPr>
                <w:spacing w:val="0"/>
                <w:sz w:val="30"/>
                <w:szCs w:val="30"/>
                <w:cs/>
              </w:rPr>
              <w:t>ขาดทุนจากการโอนทรัพย์สินตีชำระหนี้</w:t>
            </w:r>
          </w:p>
        </w:tc>
        <w:tc>
          <w:tcPr>
            <w:tcW w:w="1264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8,565</w:t>
            </w:r>
          </w:p>
        </w:tc>
        <w:tc>
          <w:tcPr>
            <w:tcW w:w="1265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4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8,565</w:t>
            </w:r>
          </w:p>
        </w:tc>
        <w:tc>
          <w:tcPr>
            <w:tcW w:w="1265" w:type="dxa"/>
            <w:vAlign w:val="bottom"/>
          </w:tcPr>
          <w:p w:rsidR="001D136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2C4E2E" w:rsidRPr="007E2AAE" w:rsidTr="00271448">
        <w:tc>
          <w:tcPr>
            <w:tcW w:w="4392" w:type="dxa"/>
          </w:tcPr>
          <w:p w:rsidR="002C4E2E" w:rsidRPr="007E2AAE" w:rsidRDefault="002C4E2E" w:rsidP="000E7E9C">
            <w:pPr>
              <w:ind w:left="234" w:hanging="234"/>
              <w:rPr>
                <w:spacing w:val="0"/>
                <w:sz w:val="30"/>
                <w:szCs w:val="30"/>
                <w:cs/>
              </w:rPr>
            </w:pPr>
            <w:r w:rsidRPr="007E2AAE">
              <w:rPr>
                <w:spacing w:val="0"/>
                <w:sz w:val="30"/>
                <w:szCs w:val="30"/>
                <w:cs/>
              </w:rPr>
              <w:t>ขาดทุนจากการค้ำประกันเงินกู้ยืมของบริษัทย่อย</w:t>
            </w:r>
          </w:p>
        </w:tc>
        <w:tc>
          <w:tcPr>
            <w:tcW w:w="1264" w:type="dxa"/>
            <w:vAlign w:val="bottom"/>
          </w:tcPr>
          <w:p w:rsidR="002C4E2E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:rsidR="002C4E2E" w:rsidRPr="007E2AAE" w:rsidRDefault="003E649A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4" w:type="dxa"/>
            <w:vAlign w:val="bottom"/>
          </w:tcPr>
          <w:p w:rsidR="002C4E2E" w:rsidRPr="007E2AAE" w:rsidRDefault="00EB71BC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2,098,738</w:t>
            </w:r>
          </w:p>
        </w:tc>
        <w:tc>
          <w:tcPr>
            <w:tcW w:w="1265" w:type="dxa"/>
            <w:vAlign w:val="bottom"/>
          </w:tcPr>
          <w:p w:rsidR="002C4E2E" w:rsidRPr="007E2AAE" w:rsidRDefault="002C4E2E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ค่าธรรมเนียมธนาคารและค่าธรรมเนียมบัตรเครดิต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26,402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54,050</w:t>
            </w:r>
          </w:p>
        </w:tc>
        <w:tc>
          <w:tcPr>
            <w:tcW w:w="1264" w:type="dxa"/>
            <w:vAlign w:val="bottom"/>
          </w:tcPr>
          <w:p w:rsidR="00271448" w:rsidRPr="007E2AAE" w:rsidRDefault="00913CAF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222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413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ขาดทุนจากการจำหน่ายสินทรัพย์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198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3,532,841</w:t>
            </w:r>
          </w:p>
        </w:tc>
        <w:tc>
          <w:tcPr>
            <w:tcW w:w="1264" w:type="dxa"/>
            <w:vAlign w:val="bottom"/>
          </w:tcPr>
          <w:p w:rsidR="00271448" w:rsidRPr="007E2AAE" w:rsidRDefault="00913CAF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8A3513" w:rsidRPr="007E2AAE" w:rsidTr="00271448">
        <w:tc>
          <w:tcPr>
            <w:tcW w:w="4392" w:type="dxa"/>
          </w:tcPr>
          <w:p w:rsidR="008A3513" w:rsidRPr="007E2AAE" w:rsidRDefault="00124B32" w:rsidP="000E7E9C">
            <w:pPr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</w:rPr>
              <w:t>(</w:t>
            </w:r>
            <w:r w:rsidRPr="007E2AAE">
              <w:rPr>
                <w:sz w:val="30"/>
                <w:szCs w:val="30"/>
                <w:cs/>
              </w:rPr>
              <w:t>กำไร</w:t>
            </w:r>
            <w:r w:rsidRPr="007E2AAE">
              <w:rPr>
                <w:sz w:val="30"/>
                <w:szCs w:val="30"/>
              </w:rPr>
              <w:t xml:space="preserve">) </w:t>
            </w:r>
            <w:r w:rsidR="008A3513" w:rsidRPr="007E2AAE">
              <w:rPr>
                <w:sz w:val="30"/>
                <w:szCs w:val="30"/>
                <w:cs/>
              </w:rPr>
              <w:t>ขาดทุนจากอัตราแลกเปลี่ยนที่ยังไม่เกิดขึ้น</w:t>
            </w:r>
            <w:r w:rsidRPr="007E2AAE">
              <w:rPr>
                <w:sz w:val="30"/>
                <w:szCs w:val="30"/>
                <w:cs/>
              </w:rPr>
              <w:t>จริง</w:t>
            </w:r>
          </w:p>
        </w:tc>
        <w:tc>
          <w:tcPr>
            <w:tcW w:w="1264" w:type="dxa"/>
            <w:vAlign w:val="bottom"/>
          </w:tcPr>
          <w:p w:rsidR="008A3513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4,282</w:t>
            </w:r>
          </w:p>
        </w:tc>
        <w:tc>
          <w:tcPr>
            <w:tcW w:w="1265" w:type="dxa"/>
            <w:vAlign w:val="bottom"/>
          </w:tcPr>
          <w:p w:rsidR="008A3513" w:rsidRPr="007E2AAE" w:rsidRDefault="00124B32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(238)</w:t>
            </w:r>
          </w:p>
        </w:tc>
        <w:tc>
          <w:tcPr>
            <w:tcW w:w="1264" w:type="dxa"/>
            <w:vAlign w:val="bottom"/>
          </w:tcPr>
          <w:p w:rsidR="008A3513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241,912</w:t>
            </w:r>
          </w:p>
        </w:tc>
        <w:tc>
          <w:tcPr>
            <w:tcW w:w="1265" w:type="dxa"/>
            <w:vAlign w:val="bottom"/>
          </w:tcPr>
          <w:p w:rsidR="008A3513" w:rsidRPr="007E2AAE" w:rsidRDefault="008A3513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14,482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ต้นทุนค่าตกแต่งภายใน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134,476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9,327</w:t>
            </w:r>
          </w:p>
        </w:tc>
        <w:tc>
          <w:tcPr>
            <w:tcW w:w="1264" w:type="dxa"/>
            <w:vAlign w:val="bottom"/>
          </w:tcPr>
          <w:p w:rsidR="00271448" w:rsidRPr="007E2AAE" w:rsidRDefault="00913CAF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:rsidR="00271448" w:rsidRPr="007E2AAE" w:rsidRDefault="0027144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-</w:t>
            </w:r>
          </w:p>
        </w:tc>
      </w:tr>
      <w:tr w:rsidR="00271448" w:rsidRPr="007E2AAE" w:rsidTr="00271448">
        <w:tc>
          <w:tcPr>
            <w:tcW w:w="4392" w:type="dxa"/>
          </w:tcPr>
          <w:p w:rsidR="00271448" w:rsidRPr="007E2AAE" w:rsidRDefault="00271448" w:rsidP="000E7E9C">
            <w:pPr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678,430</w:t>
            </w:r>
          </w:p>
        </w:tc>
        <w:tc>
          <w:tcPr>
            <w:tcW w:w="1265" w:type="dxa"/>
            <w:vAlign w:val="bottom"/>
          </w:tcPr>
          <w:p w:rsidR="00271448" w:rsidRPr="007E2AAE" w:rsidRDefault="00124B32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273,655</w:t>
            </w:r>
          </w:p>
        </w:tc>
        <w:tc>
          <w:tcPr>
            <w:tcW w:w="1264" w:type="dxa"/>
            <w:vAlign w:val="bottom"/>
          </w:tcPr>
          <w:p w:rsidR="00271448" w:rsidRPr="007E2AAE" w:rsidRDefault="001D1368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7,555</w:t>
            </w:r>
          </w:p>
        </w:tc>
        <w:tc>
          <w:tcPr>
            <w:tcW w:w="1265" w:type="dxa"/>
            <w:vAlign w:val="bottom"/>
          </w:tcPr>
          <w:p w:rsidR="00271448" w:rsidRPr="007E2AAE" w:rsidRDefault="00124B32" w:rsidP="000E7E9C">
            <w:pPr>
              <w:tabs>
                <w:tab w:val="decimal" w:pos="975"/>
              </w:tabs>
              <w:ind w:right="-2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35,186</w:t>
            </w:r>
          </w:p>
        </w:tc>
      </w:tr>
    </w:tbl>
    <w:p w:rsidR="00536B16" w:rsidRPr="007E2AAE" w:rsidRDefault="00536B16" w:rsidP="000E7E9C">
      <w:pPr>
        <w:overflowPunct/>
        <w:autoSpaceDE/>
        <w:autoSpaceDN/>
        <w:adjustRightInd/>
        <w:textAlignment w:val="auto"/>
        <w:rPr>
          <w:b/>
          <w:bCs/>
        </w:rPr>
      </w:pPr>
      <w:r w:rsidRPr="007E2AAE">
        <w:rPr>
          <w:b/>
          <w:bCs/>
        </w:rPr>
        <w:br w:type="page"/>
      </w:r>
    </w:p>
    <w:p w:rsidR="00BD0BBE" w:rsidRPr="007E2AAE" w:rsidRDefault="00847018" w:rsidP="00D26C35">
      <w:pPr>
        <w:tabs>
          <w:tab w:val="left" w:pos="540"/>
          <w:tab w:val="left" w:pos="1080"/>
        </w:tabs>
        <w:spacing w:before="240" w:after="120"/>
        <w:ind w:left="547" w:hanging="547"/>
        <w:jc w:val="thaiDistribute"/>
        <w:rPr>
          <w:b/>
          <w:bCs/>
        </w:rPr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3</w:t>
      </w:r>
      <w:r w:rsidR="0082610E" w:rsidRPr="007E2AAE">
        <w:rPr>
          <w:b/>
          <w:bCs/>
        </w:rPr>
        <w:t>.</w:t>
      </w:r>
      <w:r w:rsidR="0082610E" w:rsidRPr="007E2AAE">
        <w:rPr>
          <w:b/>
          <w:bCs/>
        </w:rPr>
        <w:tab/>
      </w:r>
      <w:r w:rsidR="00BD0BBE" w:rsidRPr="007E2AAE">
        <w:rPr>
          <w:b/>
          <w:bCs/>
          <w:cs/>
        </w:rPr>
        <w:t>ภาษีเงินได้</w:t>
      </w:r>
    </w:p>
    <w:p w:rsidR="00BD0BBE" w:rsidRPr="007E2AAE" w:rsidRDefault="00BD0BBE" w:rsidP="00D26C35">
      <w:pPr>
        <w:tabs>
          <w:tab w:val="left" w:pos="900"/>
        </w:tabs>
        <w:spacing w:before="120" w:after="120"/>
        <w:ind w:left="547" w:hanging="547"/>
        <w:jc w:val="thaiDistribute"/>
        <w:rPr>
          <w:rFonts w:eastAsia="Times New Roman"/>
        </w:rPr>
      </w:pPr>
      <w:r w:rsidRPr="007E2AAE">
        <w:rPr>
          <w:rFonts w:eastAsia="Times New Roman"/>
          <w:sz w:val="24"/>
          <w:szCs w:val="24"/>
          <w:cs/>
        </w:rPr>
        <w:tab/>
      </w:r>
      <w:r w:rsidR="00BE1E93" w:rsidRPr="007E2AAE">
        <w:rPr>
          <w:rFonts w:eastAsia="Times New Roman"/>
          <w:spacing w:val="-6"/>
          <w:cs/>
        </w:rPr>
        <w:t xml:space="preserve">ภาษีเงินได้สำหรับปีสิ้นสุดวันที่ </w:t>
      </w:r>
      <w:r w:rsidR="004D3763" w:rsidRPr="007E2AAE">
        <w:rPr>
          <w:rFonts w:eastAsia="Times New Roman"/>
          <w:spacing w:val="-6"/>
        </w:rPr>
        <w:t xml:space="preserve">31 </w:t>
      </w:r>
      <w:r w:rsidR="004D3763" w:rsidRPr="007E2AAE">
        <w:rPr>
          <w:rFonts w:eastAsia="Times New Roman"/>
          <w:spacing w:val="-6"/>
          <w:cs/>
        </w:rPr>
        <w:t xml:space="preserve">ธันวาคม </w:t>
      </w:r>
      <w:r w:rsidR="004D3763" w:rsidRPr="007E2AAE">
        <w:rPr>
          <w:rFonts w:eastAsia="Times New Roman"/>
          <w:spacing w:val="-6"/>
        </w:rPr>
        <w:t>2562</w:t>
      </w:r>
      <w:r w:rsidR="00BE1E93" w:rsidRPr="007E2AAE">
        <w:rPr>
          <w:rFonts w:eastAsia="Times New Roman"/>
          <w:spacing w:val="-6"/>
          <w:cs/>
        </w:rPr>
        <w:t xml:space="preserve"> และ </w:t>
      </w:r>
      <w:r w:rsidR="004D3763" w:rsidRPr="007E2AAE">
        <w:rPr>
          <w:rFonts w:eastAsia="Times New Roman"/>
          <w:spacing w:val="-6"/>
        </w:rPr>
        <w:t>2561</w:t>
      </w:r>
      <w:r w:rsidR="00BE1E93" w:rsidRPr="007E2AAE">
        <w:rPr>
          <w:rFonts w:eastAsia="Times New Roman"/>
          <w:spacing w:val="-6"/>
          <w:cs/>
        </w:rPr>
        <w:t xml:space="preserve"> สรุปได้ดังนี้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215"/>
        <w:gridCol w:w="1215"/>
        <w:gridCol w:w="1215"/>
        <w:gridCol w:w="1215"/>
      </w:tblGrid>
      <w:tr w:rsidR="00A04C6B" w:rsidRPr="007E2AAE" w:rsidTr="00145453">
        <w:trPr>
          <w:cantSplit/>
        </w:trPr>
        <w:tc>
          <w:tcPr>
            <w:tcW w:w="9450" w:type="dxa"/>
            <w:gridSpan w:val="5"/>
            <w:hideMark/>
          </w:tcPr>
          <w:p w:rsidR="00A04C6B" w:rsidRPr="007E2AAE" w:rsidRDefault="00EE02C1" w:rsidP="00D26C35">
            <w:pPr>
              <w:ind w:right="-14"/>
              <w:jc w:val="right"/>
              <w:rPr>
                <w:rFonts w:eastAsia="Times New Roman"/>
                <w:sz w:val="30"/>
                <w:szCs w:val="30"/>
              </w:rPr>
            </w:pPr>
            <w:r w:rsidRPr="007E2AAE">
              <w:rPr>
                <w:rFonts w:eastAsia="Times New Roman"/>
                <w:sz w:val="30"/>
                <w:szCs w:val="30"/>
              </w:rPr>
              <w:t xml:space="preserve"> </w:t>
            </w:r>
            <w:r w:rsidR="00A04C6B" w:rsidRPr="007E2AAE">
              <w:rPr>
                <w:rFonts w:eastAsia="Times New Roman"/>
                <w:sz w:val="30"/>
                <w:szCs w:val="30"/>
              </w:rPr>
              <w:t>(</w:t>
            </w:r>
            <w:r w:rsidR="00A04C6B" w:rsidRPr="007E2AAE">
              <w:rPr>
                <w:rFonts w:eastAsia="Times New Roman"/>
                <w:sz w:val="30"/>
                <w:szCs w:val="30"/>
                <w:cs/>
              </w:rPr>
              <w:t>หน่วย</w:t>
            </w:r>
            <w:r w:rsidR="00A04C6B" w:rsidRPr="007E2AAE">
              <w:rPr>
                <w:rFonts w:eastAsia="Times New Roman"/>
                <w:sz w:val="30"/>
                <w:szCs w:val="30"/>
              </w:rPr>
              <w:t xml:space="preserve">: </w:t>
            </w:r>
            <w:r w:rsidR="00A04C6B" w:rsidRPr="007E2AAE">
              <w:rPr>
                <w:rFonts w:eastAsia="Times New Roman"/>
                <w:sz w:val="30"/>
                <w:szCs w:val="30"/>
                <w:cs/>
              </w:rPr>
              <w:t>พันบาท</w:t>
            </w:r>
            <w:r w:rsidR="00A04C6B" w:rsidRPr="007E2AAE">
              <w:rPr>
                <w:rFonts w:eastAsia="Times New Roman"/>
                <w:sz w:val="30"/>
                <w:szCs w:val="30"/>
              </w:rPr>
              <w:t>)</w:t>
            </w:r>
          </w:p>
        </w:tc>
      </w:tr>
      <w:tr w:rsidR="00A04C6B" w:rsidRPr="007E2AAE" w:rsidTr="00145453">
        <w:trPr>
          <w:cantSplit/>
        </w:trPr>
        <w:tc>
          <w:tcPr>
            <w:tcW w:w="4590" w:type="dxa"/>
          </w:tcPr>
          <w:p w:rsidR="00A04C6B" w:rsidRPr="007E2AAE" w:rsidRDefault="00A04C6B" w:rsidP="00D26C35">
            <w:pPr>
              <w:ind w:right="-14"/>
              <w:jc w:val="thaiDistribut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hideMark/>
          </w:tcPr>
          <w:p w:rsidR="00A04C6B" w:rsidRPr="007E2AAE" w:rsidRDefault="00A04C6B" w:rsidP="00D26C35">
            <w:pPr>
              <w:pBdr>
                <w:bottom w:val="single" w:sz="4" w:space="1" w:color="auto"/>
              </w:pBdr>
              <w:ind w:right="-14"/>
              <w:jc w:val="center"/>
              <w:rPr>
                <w:rFonts w:eastAsia="Times New Roman"/>
                <w:sz w:val="30"/>
                <w:szCs w:val="30"/>
              </w:rPr>
            </w:pPr>
            <w:r w:rsidRPr="007E2AAE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:rsidR="00A04C6B" w:rsidRPr="007E2AAE" w:rsidRDefault="00A04C6B" w:rsidP="00D26C35">
            <w:pPr>
              <w:pBdr>
                <w:bottom w:val="single" w:sz="4" w:space="1" w:color="auto"/>
              </w:pBdr>
              <w:ind w:right="-14"/>
              <w:jc w:val="center"/>
              <w:rPr>
                <w:rFonts w:eastAsia="Times New Roman"/>
                <w:sz w:val="30"/>
                <w:szCs w:val="30"/>
              </w:rPr>
            </w:pPr>
            <w:r w:rsidRPr="007E2AAE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4C6B" w:rsidRPr="007E2AAE" w:rsidTr="00145453">
        <w:trPr>
          <w:cantSplit/>
        </w:trPr>
        <w:tc>
          <w:tcPr>
            <w:tcW w:w="4590" w:type="dxa"/>
          </w:tcPr>
          <w:p w:rsidR="00A04C6B" w:rsidRPr="007E2AAE" w:rsidRDefault="00A04C6B" w:rsidP="00D26C35">
            <w:pPr>
              <w:ind w:right="-14"/>
              <w:jc w:val="thaiDistribute"/>
              <w:rPr>
                <w:rFonts w:eastAsia="Times New Roman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5" w:type="dxa"/>
          </w:tcPr>
          <w:p w:rsidR="00A04C6B" w:rsidRPr="007E2AAE" w:rsidRDefault="004D3763" w:rsidP="00D26C35">
            <w:pPr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7E2AAE">
              <w:rPr>
                <w:rFonts w:eastAsia="Times New Roman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  <w:hideMark/>
          </w:tcPr>
          <w:p w:rsidR="00A04C6B" w:rsidRPr="007E2AAE" w:rsidRDefault="004D3763" w:rsidP="00D26C35">
            <w:pPr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7E2AAE">
              <w:rPr>
                <w:rFonts w:eastAsia="Times New Roman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5" w:type="dxa"/>
          </w:tcPr>
          <w:p w:rsidR="00A04C6B" w:rsidRPr="007E2AAE" w:rsidRDefault="004D3763" w:rsidP="00D26C35">
            <w:pPr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7E2AAE">
              <w:rPr>
                <w:rFonts w:eastAsia="Times New Roman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  <w:hideMark/>
          </w:tcPr>
          <w:p w:rsidR="00A04C6B" w:rsidRPr="007E2AAE" w:rsidRDefault="004D3763" w:rsidP="00D26C35">
            <w:pPr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7E2AAE">
              <w:rPr>
                <w:rFonts w:eastAsia="Times New Roman"/>
                <w:sz w:val="30"/>
                <w:szCs w:val="30"/>
                <w:u w:val="single"/>
              </w:rPr>
              <w:t>2561</w:t>
            </w:r>
          </w:p>
        </w:tc>
      </w:tr>
      <w:tr w:rsidR="00A04C6B" w:rsidRPr="007E2AAE" w:rsidTr="002C4074">
        <w:trPr>
          <w:cantSplit/>
          <w:trHeight w:val="70"/>
        </w:trPr>
        <w:tc>
          <w:tcPr>
            <w:tcW w:w="4590" w:type="dxa"/>
            <w:vAlign w:val="bottom"/>
            <w:hideMark/>
          </w:tcPr>
          <w:p w:rsidR="00A04C6B" w:rsidRPr="007E2AAE" w:rsidRDefault="00A04C6B" w:rsidP="00D26C35">
            <w:pPr>
              <w:ind w:left="312" w:right="-43" w:hanging="312"/>
              <w:rPr>
                <w:rFonts w:eastAsia="Times New Roman"/>
                <w:b/>
                <w:bCs/>
                <w:sz w:val="30"/>
                <w:szCs w:val="30"/>
              </w:rPr>
            </w:pPr>
            <w:r w:rsidRPr="007E2AAE">
              <w:rPr>
                <w:rFonts w:eastAsia="Times New Roman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E2AAE">
              <w:rPr>
                <w:rFonts w:eastAsia="Times New Roman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  <w:vAlign w:val="bottom"/>
          </w:tcPr>
          <w:p w:rsidR="00A04C6B" w:rsidRPr="007E2AAE" w:rsidRDefault="00A04C6B" w:rsidP="00D26C35">
            <w:pP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A04C6B" w:rsidRPr="007E2AAE" w:rsidRDefault="00A04C6B" w:rsidP="00D26C35">
            <w:pP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A04C6B" w:rsidRPr="007E2AAE" w:rsidRDefault="00A04C6B" w:rsidP="00D26C35">
            <w:pP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A04C6B" w:rsidRPr="007E2AAE" w:rsidRDefault="00A04C6B" w:rsidP="00D26C35">
            <w:pP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</w:rPr>
            </w:pPr>
          </w:p>
        </w:tc>
      </w:tr>
      <w:tr w:rsidR="002C4074" w:rsidRPr="007E2AAE" w:rsidTr="00145453">
        <w:trPr>
          <w:cantSplit/>
        </w:trPr>
        <w:tc>
          <w:tcPr>
            <w:tcW w:w="4590" w:type="dxa"/>
            <w:vAlign w:val="bottom"/>
            <w:hideMark/>
          </w:tcPr>
          <w:p w:rsidR="002C4074" w:rsidRPr="007E2AAE" w:rsidRDefault="002C4074" w:rsidP="00D26C35">
            <w:pPr>
              <w:ind w:left="312" w:right="-43" w:hanging="312"/>
              <w:rPr>
                <w:rFonts w:eastAsia="Times New Roman"/>
                <w:sz w:val="30"/>
                <w:szCs w:val="30"/>
                <w:cs/>
              </w:rPr>
            </w:pPr>
            <w:r w:rsidRPr="007E2AAE">
              <w:rPr>
                <w:rFonts w:eastAsia="Times New Roman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:rsidR="002C4074" w:rsidRPr="007E2AAE" w:rsidRDefault="003F1258" w:rsidP="00D26C35">
            <w:pP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(</w:t>
            </w:r>
            <w:r w:rsidR="00882F5B">
              <w:rPr>
                <w:spacing w:val="-4"/>
                <w:sz w:val="30"/>
                <w:szCs w:val="30"/>
              </w:rPr>
              <w:t>36,055</w:t>
            </w:r>
            <w:r w:rsidRPr="007E2AAE">
              <w:rPr>
                <w:spacing w:val="-4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:rsidR="002C4074" w:rsidRPr="007E2AAE" w:rsidRDefault="002C4074" w:rsidP="00D26C35">
            <w:pP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(3,258)</w:t>
            </w:r>
          </w:p>
        </w:tc>
        <w:tc>
          <w:tcPr>
            <w:tcW w:w="1215" w:type="dxa"/>
            <w:vAlign w:val="bottom"/>
          </w:tcPr>
          <w:p w:rsidR="002C4074" w:rsidRPr="007E2AAE" w:rsidRDefault="00B2724A" w:rsidP="00D26C35">
            <w:pP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  <w:r w:rsidRPr="007E2AAE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2C4074" w:rsidRPr="007E2AAE" w:rsidRDefault="002C4074" w:rsidP="00D26C35">
            <w:pP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  <w:r w:rsidRPr="007E2AAE">
              <w:rPr>
                <w:spacing w:val="-4"/>
                <w:sz w:val="30"/>
                <w:szCs w:val="30"/>
              </w:rPr>
              <w:t>-</w:t>
            </w:r>
          </w:p>
        </w:tc>
      </w:tr>
      <w:tr w:rsidR="002C4074" w:rsidRPr="007E2AAE" w:rsidTr="00145453">
        <w:trPr>
          <w:cantSplit/>
        </w:trPr>
        <w:tc>
          <w:tcPr>
            <w:tcW w:w="4590" w:type="dxa"/>
            <w:vAlign w:val="bottom"/>
            <w:hideMark/>
          </w:tcPr>
          <w:p w:rsidR="002C4074" w:rsidRPr="007E2AAE" w:rsidRDefault="002C4074" w:rsidP="00D26C35">
            <w:pPr>
              <w:ind w:left="312" w:right="-43" w:hanging="312"/>
              <w:rPr>
                <w:rFonts w:eastAsia="Times New Roman"/>
                <w:b/>
                <w:bCs/>
                <w:sz w:val="30"/>
                <w:szCs w:val="30"/>
              </w:rPr>
            </w:pPr>
            <w:r w:rsidRPr="007E2AAE">
              <w:rPr>
                <w:rFonts w:eastAsia="Times New Roman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E2AAE">
              <w:rPr>
                <w:rFonts w:eastAsia="Times New Roman"/>
                <w:b/>
                <w:bCs/>
                <w:sz w:val="30"/>
                <w:szCs w:val="30"/>
              </w:rPr>
              <w:t>:</w:t>
            </w:r>
            <w:r w:rsidRPr="007E2AAE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:rsidR="002C4074" w:rsidRPr="007E2AAE" w:rsidRDefault="002C4074" w:rsidP="00D26C35">
            <w:pP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2C4074" w:rsidRPr="007E2AAE" w:rsidRDefault="002C4074" w:rsidP="00D26C35">
            <w:pP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2C4074" w:rsidRPr="007E2AAE" w:rsidRDefault="002C4074" w:rsidP="00D26C35">
            <w:pP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2C4074" w:rsidRPr="007E2AAE" w:rsidRDefault="002C4074" w:rsidP="00D26C35">
            <w:pP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</w:rPr>
            </w:pPr>
          </w:p>
        </w:tc>
      </w:tr>
      <w:tr w:rsidR="002C4074" w:rsidRPr="007E2AAE" w:rsidTr="00145453">
        <w:trPr>
          <w:cantSplit/>
        </w:trPr>
        <w:tc>
          <w:tcPr>
            <w:tcW w:w="4590" w:type="dxa"/>
            <w:vAlign w:val="bottom"/>
            <w:hideMark/>
          </w:tcPr>
          <w:p w:rsidR="002C4074" w:rsidRPr="007E2AAE" w:rsidRDefault="002C4074" w:rsidP="00D26C35">
            <w:pPr>
              <w:ind w:left="312" w:right="-43" w:hanging="312"/>
              <w:rPr>
                <w:rFonts w:eastAsia="Times New Roman"/>
                <w:sz w:val="30"/>
                <w:szCs w:val="30"/>
              </w:rPr>
            </w:pPr>
            <w:r w:rsidRPr="007E2AAE">
              <w:rPr>
                <w:rFonts w:eastAsia="Times New Roman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:rsidR="002C4074" w:rsidRPr="007E2AAE" w:rsidRDefault="003F1258" w:rsidP="00D26C3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  <w:r w:rsidRPr="007E2AAE">
              <w:rPr>
                <w:spacing w:val="-4"/>
                <w:sz w:val="30"/>
                <w:szCs w:val="30"/>
              </w:rPr>
              <w:t>1</w:t>
            </w:r>
            <w:r w:rsidR="00882F5B">
              <w:rPr>
                <w:spacing w:val="-4"/>
                <w:sz w:val="30"/>
                <w:szCs w:val="30"/>
              </w:rPr>
              <w:t>51,942</w:t>
            </w:r>
          </w:p>
        </w:tc>
        <w:tc>
          <w:tcPr>
            <w:tcW w:w="1215" w:type="dxa"/>
            <w:vAlign w:val="bottom"/>
          </w:tcPr>
          <w:p w:rsidR="002C4074" w:rsidRPr="007E2AAE" w:rsidRDefault="00882F5B" w:rsidP="00D26C3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  <w:r>
              <w:rPr>
                <w:spacing w:val="-4"/>
                <w:sz w:val="30"/>
                <w:szCs w:val="30"/>
              </w:rPr>
              <w:t>58,552</w:t>
            </w:r>
          </w:p>
        </w:tc>
        <w:tc>
          <w:tcPr>
            <w:tcW w:w="1215" w:type="dxa"/>
            <w:vAlign w:val="bottom"/>
          </w:tcPr>
          <w:p w:rsidR="002C4074" w:rsidRPr="007E2AAE" w:rsidRDefault="004E4FA6" w:rsidP="00D26C3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  <w:r w:rsidRPr="007E2AAE">
              <w:rPr>
                <w:spacing w:val="-4"/>
                <w:sz w:val="30"/>
                <w:szCs w:val="30"/>
              </w:rPr>
              <w:t>137,994</w:t>
            </w:r>
          </w:p>
        </w:tc>
        <w:tc>
          <w:tcPr>
            <w:tcW w:w="1215" w:type="dxa"/>
            <w:vAlign w:val="bottom"/>
          </w:tcPr>
          <w:p w:rsidR="002C4074" w:rsidRPr="007E2AAE" w:rsidRDefault="002C4074" w:rsidP="00D26C3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  <w:r w:rsidRPr="007E2AAE">
              <w:rPr>
                <w:spacing w:val="-4"/>
                <w:sz w:val="30"/>
                <w:szCs w:val="30"/>
              </w:rPr>
              <w:t>(46,387)</w:t>
            </w:r>
          </w:p>
        </w:tc>
      </w:tr>
      <w:tr w:rsidR="002C4074" w:rsidRPr="007E2AAE" w:rsidTr="00145453">
        <w:trPr>
          <w:cantSplit/>
        </w:trPr>
        <w:tc>
          <w:tcPr>
            <w:tcW w:w="4590" w:type="dxa"/>
            <w:vAlign w:val="bottom"/>
            <w:hideMark/>
          </w:tcPr>
          <w:p w:rsidR="002C4074" w:rsidRPr="007E2AAE" w:rsidRDefault="002C4074" w:rsidP="00D26C35">
            <w:pPr>
              <w:ind w:left="222" w:right="-108" w:hanging="222"/>
              <w:rPr>
                <w:rFonts w:eastAsia="Times New Roman"/>
                <w:b/>
                <w:bCs/>
                <w:sz w:val="30"/>
                <w:szCs w:val="30"/>
              </w:rPr>
            </w:pPr>
            <w:r w:rsidRPr="007E2AAE">
              <w:rPr>
                <w:rFonts w:eastAsia="Times New Roman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3F1258" w:rsidRPr="007E2AAE">
              <w:rPr>
                <w:rFonts w:eastAsia="Times New Roman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15" w:type="dxa"/>
            <w:vAlign w:val="bottom"/>
          </w:tcPr>
          <w:p w:rsidR="002C4074" w:rsidRPr="007E2AAE" w:rsidRDefault="003F1258" w:rsidP="00D26C3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  <w:r w:rsidRPr="007E2AAE">
              <w:rPr>
                <w:spacing w:val="-4"/>
                <w:sz w:val="30"/>
                <w:szCs w:val="30"/>
              </w:rPr>
              <w:t>115,887</w:t>
            </w:r>
          </w:p>
        </w:tc>
        <w:tc>
          <w:tcPr>
            <w:tcW w:w="1215" w:type="dxa"/>
            <w:vAlign w:val="bottom"/>
          </w:tcPr>
          <w:p w:rsidR="002C4074" w:rsidRPr="007E2AAE" w:rsidRDefault="00882F5B" w:rsidP="00D26C3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  <w:r>
              <w:rPr>
                <w:spacing w:val="-4"/>
                <w:sz w:val="30"/>
                <w:szCs w:val="30"/>
              </w:rPr>
              <w:t>55,294</w:t>
            </w:r>
          </w:p>
        </w:tc>
        <w:tc>
          <w:tcPr>
            <w:tcW w:w="1215" w:type="dxa"/>
            <w:vAlign w:val="bottom"/>
          </w:tcPr>
          <w:p w:rsidR="002C4074" w:rsidRPr="007E2AAE" w:rsidRDefault="004E4FA6" w:rsidP="00D26C3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  <w:r w:rsidRPr="007E2AAE">
              <w:rPr>
                <w:spacing w:val="-4"/>
                <w:sz w:val="30"/>
                <w:szCs w:val="30"/>
              </w:rPr>
              <w:t>137,994</w:t>
            </w:r>
          </w:p>
        </w:tc>
        <w:tc>
          <w:tcPr>
            <w:tcW w:w="1215" w:type="dxa"/>
            <w:vAlign w:val="bottom"/>
          </w:tcPr>
          <w:p w:rsidR="002C4074" w:rsidRPr="007E2AAE" w:rsidRDefault="002C4074" w:rsidP="00D26C3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  <w:cs/>
              </w:rPr>
            </w:pPr>
            <w:r w:rsidRPr="007E2AAE">
              <w:rPr>
                <w:spacing w:val="-4"/>
                <w:sz w:val="30"/>
                <w:szCs w:val="30"/>
              </w:rPr>
              <w:t>(46,387)</w:t>
            </w:r>
          </w:p>
        </w:tc>
      </w:tr>
    </w:tbl>
    <w:p w:rsidR="009F1E91" w:rsidRPr="007E2AAE" w:rsidRDefault="009F1E91" w:rsidP="00D26C35">
      <w:pPr>
        <w:spacing w:before="240" w:after="120"/>
        <w:ind w:left="547" w:right="-43"/>
        <w:jc w:val="thaiDistribute"/>
      </w:pPr>
      <w:r w:rsidRPr="007E2AAE">
        <w:rPr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t xml:space="preserve"> </w:t>
      </w:r>
      <w:r w:rsidRPr="007E2AAE">
        <w:rPr>
          <w:cs/>
        </w:rPr>
        <w:t xml:space="preserve">และ </w:t>
      </w:r>
      <w:r w:rsidR="004D3763" w:rsidRPr="007E2AAE">
        <w:t>2561</w:t>
      </w:r>
      <w:r w:rsidRPr="007E2AAE">
        <w:rPr>
          <w:cs/>
        </w:rPr>
        <w:t xml:space="preserve"> สรุปได้ดังนี้ </w:t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219"/>
        <w:gridCol w:w="1220"/>
        <w:gridCol w:w="1219"/>
        <w:gridCol w:w="1220"/>
      </w:tblGrid>
      <w:tr w:rsidR="009F1E91" w:rsidRPr="007E2AAE" w:rsidTr="006C0FB0">
        <w:tc>
          <w:tcPr>
            <w:tcW w:w="9468" w:type="dxa"/>
            <w:gridSpan w:val="5"/>
          </w:tcPr>
          <w:p w:rsidR="009F1E91" w:rsidRPr="007E2AAE" w:rsidRDefault="009F1E91" w:rsidP="00D26C3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</w:t>
            </w:r>
            <w:r w:rsidRPr="007E2AAE">
              <w:rPr>
                <w:sz w:val="30"/>
                <w:szCs w:val="30"/>
                <w:cs/>
              </w:rPr>
              <w:t>หน่วย:</w:t>
            </w:r>
            <w:r w:rsidRPr="007E2AAE">
              <w:rPr>
                <w:sz w:val="30"/>
                <w:szCs w:val="30"/>
              </w:rPr>
              <w:t xml:space="preserve"> </w:t>
            </w:r>
            <w:r w:rsidRPr="007E2AAE">
              <w:rPr>
                <w:sz w:val="30"/>
                <w:szCs w:val="30"/>
                <w:cs/>
              </w:rPr>
              <w:t>พันบาท</w:t>
            </w:r>
            <w:r w:rsidRPr="007E2AAE">
              <w:rPr>
                <w:sz w:val="30"/>
                <w:szCs w:val="30"/>
              </w:rPr>
              <w:t>)</w:t>
            </w:r>
          </w:p>
        </w:tc>
      </w:tr>
      <w:tr w:rsidR="009F1E91" w:rsidRPr="007E2AAE" w:rsidTr="00145453">
        <w:tc>
          <w:tcPr>
            <w:tcW w:w="4590" w:type="dxa"/>
          </w:tcPr>
          <w:p w:rsidR="009F1E91" w:rsidRPr="007E2AAE" w:rsidRDefault="009F1E91" w:rsidP="00D26C35">
            <w:pPr>
              <w:tabs>
                <w:tab w:val="left" w:pos="1440"/>
              </w:tabs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2439" w:type="dxa"/>
            <w:gridSpan w:val="2"/>
          </w:tcPr>
          <w:p w:rsidR="009F1E91" w:rsidRPr="007E2AAE" w:rsidRDefault="009F1E91" w:rsidP="00D26C35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:rsidR="009F1E91" w:rsidRPr="007E2AAE" w:rsidRDefault="009F1E91" w:rsidP="00D26C35">
            <w:pPr>
              <w:pBdr>
                <w:bottom w:val="single" w:sz="4" w:space="1" w:color="auto"/>
              </w:pBdr>
              <w:ind w:right="-43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E91" w:rsidRPr="007E2AAE" w:rsidTr="00145453">
        <w:tc>
          <w:tcPr>
            <w:tcW w:w="4590" w:type="dxa"/>
          </w:tcPr>
          <w:p w:rsidR="009F1E91" w:rsidRPr="007E2AAE" w:rsidRDefault="009F1E91" w:rsidP="00D26C35">
            <w:pPr>
              <w:tabs>
                <w:tab w:val="left" w:pos="1440"/>
              </w:tabs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19" w:type="dxa"/>
          </w:tcPr>
          <w:p w:rsidR="009F1E91" w:rsidRPr="007E2AAE" w:rsidRDefault="004D3763" w:rsidP="00D26C35">
            <w:pPr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7E2AAE">
              <w:rPr>
                <w:rFonts w:eastAsia="Times New Roman"/>
                <w:sz w:val="30"/>
                <w:szCs w:val="30"/>
                <w:u w:val="single"/>
              </w:rPr>
              <w:t>2562</w:t>
            </w:r>
          </w:p>
        </w:tc>
        <w:tc>
          <w:tcPr>
            <w:tcW w:w="1220" w:type="dxa"/>
          </w:tcPr>
          <w:p w:rsidR="009F1E91" w:rsidRPr="007E2AAE" w:rsidRDefault="004D3763" w:rsidP="00D26C35">
            <w:pPr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7E2AAE">
              <w:rPr>
                <w:rFonts w:eastAsia="Times New Roman"/>
                <w:sz w:val="30"/>
                <w:szCs w:val="30"/>
                <w:u w:val="single"/>
              </w:rPr>
              <w:t>2561</w:t>
            </w:r>
          </w:p>
        </w:tc>
        <w:tc>
          <w:tcPr>
            <w:tcW w:w="1219" w:type="dxa"/>
          </w:tcPr>
          <w:p w:rsidR="009F1E91" w:rsidRPr="007E2AAE" w:rsidRDefault="004D3763" w:rsidP="00D26C35">
            <w:pPr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7E2AAE">
              <w:rPr>
                <w:rFonts w:eastAsia="Times New Roman"/>
                <w:sz w:val="30"/>
                <w:szCs w:val="30"/>
                <w:u w:val="single"/>
              </w:rPr>
              <w:t>2562</w:t>
            </w:r>
          </w:p>
        </w:tc>
        <w:tc>
          <w:tcPr>
            <w:tcW w:w="1220" w:type="dxa"/>
          </w:tcPr>
          <w:p w:rsidR="009F1E91" w:rsidRPr="007E2AAE" w:rsidRDefault="004D3763" w:rsidP="00D26C35">
            <w:pPr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7E2AAE">
              <w:rPr>
                <w:rFonts w:eastAsia="Times New Roman"/>
                <w:sz w:val="30"/>
                <w:szCs w:val="30"/>
                <w:u w:val="single"/>
              </w:rPr>
              <w:t>2561</w:t>
            </w:r>
          </w:p>
        </w:tc>
      </w:tr>
      <w:tr w:rsidR="002C4074" w:rsidRPr="007E2AAE" w:rsidTr="00145453">
        <w:tc>
          <w:tcPr>
            <w:tcW w:w="4590" w:type="dxa"/>
          </w:tcPr>
          <w:p w:rsidR="002C4074" w:rsidRPr="007E2AAE" w:rsidRDefault="002C4074" w:rsidP="00D26C3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ภาษีเงินได้รอการตัดบัญชีที่เกี่ยวข้องกับกำไร                                                 จากการประมาณการตามหลักคณิตศาสตร์ประกันภัย</w:t>
            </w:r>
          </w:p>
        </w:tc>
        <w:tc>
          <w:tcPr>
            <w:tcW w:w="1219" w:type="dxa"/>
            <w:vAlign w:val="bottom"/>
          </w:tcPr>
          <w:p w:rsidR="002C4074" w:rsidRPr="007E2AAE" w:rsidRDefault="001D143E" w:rsidP="00D26C3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1,167</w:t>
            </w:r>
          </w:p>
        </w:tc>
        <w:tc>
          <w:tcPr>
            <w:tcW w:w="1220" w:type="dxa"/>
            <w:vAlign w:val="bottom"/>
          </w:tcPr>
          <w:p w:rsidR="002C4074" w:rsidRPr="007E2AAE" w:rsidRDefault="002C4074" w:rsidP="00D26C3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(1,729)</w:t>
            </w:r>
          </w:p>
        </w:tc>
        <w:tc>
          <w:tcPr>
            <w:tcW w:w="1219" w:type="dxa"/>
            <w:vAlign w:val="bottom"/>
          </w:tcPr>
          <w:p w:rsidR="002C4074" w:rsidRPr="007E2AAE" w:rsidRDefault="008B12B5" w:rsidP="00D26C3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4</w:t>
            </w:r>
            <w:r w:rsidR="004E4FA6" w:rsidRPr="007E2AAE">
              <w:rPr>
                <w:spacing w:val="-4"/>
                <w:sz w:val="30"/>
                <w:szCs w:val="30"/>
              </w:rPr>
              <w:t>15</w:t>
            </w:r>
          </w:p>
        </w:tc>
        <w:tc>
          <w:tcPr>
            <w:tcW w:w="1220" w:type="dxa"/>
            <w:vAlign w:val="bottom"/>
          </w:tcPr>
          <w:p w:rsidR="002C4074" w:rsidRPr="007E2AAE" w:rsidRDefault="002C4074" w:rsidP="00D26C3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(1,500)</w:t>
            </w:r>
          </w:p>
        </w:tc>
      </w:tr>
      <w:tr w:rsidR="002C4074" w:rsidRPr="007E2AAE" w:rsidTr="00145453">
        <w:tc>
          <w:tcPr>
            <w:tcW w:w="4590" w:type="dxa"/>
          </w:tcPr>
          <w:p w:rsidR="002C4074" w:rsidRPr="007E2AAE" w:rsidRDefault="002C4074" w:rsidP="00D26C35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1219" w:type="dxa"/>
            <w:vAlign w:val="bottom"/>
          </w:tcPr>
          <w:p w:rsidR="002C4074" w:rsidRPr="007E2AAE" w:rsidRDefault="001D143E" w:rsidP="00D26C3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1,167</w:t>
            </w:r>
          </w:p>
        </w:tc>
        <w:tc>
          <w:tcPr>
            <w:tcW w:w="1220" w:type="dxa"/>
            <w:vAlign w:val="bottom"/>
          </w:tcPr>
          <w:p w:rsidR="002C4074" w:rsidRPr="007E2AAE" w:rsidRDefault="002C4074" w:rsidP="00D26C3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(1,729)</w:t>
            </w:r>
          </w:p>
        </w:tc>
        <w:tc>
          <w:tcPr>
            <w:tcW w:w="1219" w:type="dxa"/>
            <w:vAlign w:val="bottom"/>
          </w:tcPr>
          <w:p w:rsidR="002C4074" w:rsidRPr="007E2AAE" w:rsidRDefault="008B12B5" w:rsidP="00D26C3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4</w:t>
            </w:r>
            <w:r w:rsidR="004E4FA6" w:rsidRPr="007E2AAE">
              <w:rPr>
                <w:spacing w:val="-4"/>
                <w:sz w:val="30"/>
                <w:szCs w:val="30"/>
              </w:rPr>
              <w:t>15</w:t>
            </w:r>
          </w:p>
        </w:tc>
        <w:tc>
          <w:tcPr>
            <w:tcW w:w="1220" w:type="dxa"/>
            <w:vAlign w:val="bottom"/>
          </w:tcPr>
          <w:p w:rsidR="002C4074" w:rsidRPr="007E2AAE" w:rsidRDefault="002C4074" w:rsidP="00D26C3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(1,500)</w:t>
            </w:r>
          </w:p>
        </w:tc>
      </w:tr>
    </w:tbl>
    <w:p w:rsidR="00F818EB" w:rsidRPr="007E2AAE" w:rsidRDefault="00F818EB" w:rsidP="000E7E9C">
      <w:pPr>
        <w:spacing w:before="120" w:after="60"/>
        <w:ind w:left="547" w:right="-43"/>
        <w:jc w:val="thaiDistribute"/>
        <w:rPr>
          <w:cs/>
        </w:rPr>
      </w:pPr>
    </w:p>
    <w:p w:rsidR="00F818EB" w:rsidRPr="007E2AAE" w:rsidRDefault="00F818EB" w:rsidP="000E7E9C">
      <w:pPr>
        <w:overflowPunct/>
        <w:autoSpaceDE/>
        <w:autoSpaceDN/>
        <w:adjustRightInd/>
        <w:textAlignment w:val="auto"/>
        <w:rPr>
          <w:cs/>
        </w:rPr>
      </w:pPr>
      <w:r w:rsidRPr="007E2AAE">
        <w:rPr>
          <w:cs/>
        </w:rPr>
        <w:br w:type="page"/>
      </w:r>
    </w:p>
    <w:p w:rsidR="009F1E91" w:rsidRPr="007E2AAE" w:rsidRDefault="009F1E91" w:rsidP="00E675BF">
      <w:pPr>
        <w:spacing w:before="120" w:after="120"/>
        <w:ind w:left="547" w:right="-43"/>
        <w:jc w:val="thaiDistribute"/>
      </w:pPr>
      <w:r w:rsidRPr="007E2AAE">
        <w:rPr>
          <w:cs/>
        </w:rPr>
        <w:t>รายการ</w:t>
      </w:r>
      <w:r w:rsidRPr="007E2AAE">
        <w:rPr>
          <w:cs/>
          <w:lang w:val="th-TH"/>
        </w:rPr>
        <w:t>กระทบยอดระหว่างกำไร</w:t>
      </w:r>
      <w:r w:rsidR="002D2876" w:rsidRPr="007E2AAE">
        <w:rPr>
          <w:cs/>
          <w:lang w:val="th-TH"/>
        </w:rPr>
        <w:t xml:space="preserve"> (ขาดทุน) </w:t>
      </w:r>
      <w:r w:rsidRPr="007E2AAE">
        <w:rPr>
          <w:cs/>
          <w:lang w:val="th-TH"/>
        </w:rPr>
        <w:t>ทางบัญชี</w:t>
      </w:r>
      <w:r w:rsidR="002D2876" w:rsidRPr="007E2AAE">
        <w:rPr>
          <w:cs/>
          <w:lang w:val="th-TH"/>
        </w:rPr>
        <w:t>กับ</w:t>
      </w:r>
      <w:r w:rsidRPr="007E2AAE">
        <w:rPr>
          <w:cs/>
          <w:lang w:val="th-TH"/>
        </w:rPr>
        <w:t>ภาษีเงินได้มีดังนี้</w:t>
      </w:r>
    </w:p>
    <w:tbl>
      <w:tblPr>
        <w:tblW w:w="955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878"/>
        <w:gridCol w:w="1170"/>
        <w:gridCol w:w="1170"/>
        <w:gridCol w:w="1170"/>
        <w:gridCol w:w="1170"/>
      </w:tblGrid>
      <w:tr w:rsidR="009F1E91" w:rsidRPr="007E2AAE" w:rsidTr="00145453">
        <w:tc>
          <w:tcPr>
            <w:tcW w:w="9558" w:type="dxa"/>
            <w:gridSpan w:val="5"/>
          </w:tcPr>
          <w:p w:rsidR="009F1E91" w:rsidRPr="007E2AAE" w:rsidRDefault="009F1E91" w:rsidP="00D26C3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6" w:hanging="1440"/>
              <w:jc w:val="right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(</w:t>
            </w:r>
            <w:r w:rsidRPr="007E2AAE">
              <w:rPr>
                <w:sz w:val="28"/>
                <w:szCs w:val="28"/>
                <w:cs/>
              </w:rPr>
              <w:t>หน่วย:</w:t>
            </w:r>
            <w:r w:rsidRPr="007E2AAE">
              <w:rPr>
                <w:sz w:val="28"/>
                <w:szCs w:val="28"/>
              </w:rPr>
              <w:t xml:space="preserve"> </w:t>
            </w:r>
            <w:r w:rsidRPr="007E2AAE">
              <w:rPr>
                <w:sz w:val="28"/>
                <w:szCs w:val="28"/>
                <w:cs/>
              </w:rPr>
              <w:t>พันบาท</w:t>
            </w:r>
            <w:r w:rsidRPr="007E2AAE">
              <w:rPr>
                <w:sz w:val="28"/>
                <w:szCs w:val="28"/>
              </w:rPr>
              <w:t>)</w:t>
            </w:r>
          </w:p>
        </w:tc>
      </w:tr>
      <w:tr w:rsidR="009F1E91" w:rsidRPr="007E2AAE" w:rsidTr="00145453">
        <w:tc>
          <w:tcPr>
            <w:tcW w:w="4878" w:type="dxa"/>
          </w:tcPr>
          <w:p w:rsidR="009F1E91" w:rsidRPr="007E2AAE" w:rsidRDefault="009F1E91" w:rsidP="00D26C35">
            <w:pPr>
              <w:tabs>
                <w:tab w:val="left" w:pos="1440"/>
              </w:tabs>
              <w:jc w:val="thaiDistribute"/>
              <w:rPr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9F1E91" w:rsidRPr="007E2AAE" w:rsidRDefault="009F1E91" w:rsidP="00D26C35">
            <w:pPr>
              <w:pBdr>
                <w:bottom w:val="single" w:sz="4" w:space="1" w:color="auto"/>
              </w:pBdr>
              <w:ind w:right="-43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9F1E91" w:rsidRPr="007E2AAE" w:rsidRDefault="009F1E91" w:rsidP="00D26C35">
            <w:pPr>
              <w:pBdr>
                <w:bottom w:val="single" w:sz="4" w:space="1" w:color="auto"/>
              </w:pBdr>
              <w:ind w:right="-43"/>
              <w:jc w:val="center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1E91" w:rsidRPr="007E2AAE" w:rsidTr="00145453">
        <w:tc>
          <w:tcPr>
            <w:tcW w:w="4878" w:type="dxa"/>
          </w:tcPr>
          <w:p w:rsidR="009F1E91" w:rsidRPr="007E2AAE" w:rsidRDefault="009F1E91" w:rsidP="00D26C35">
            <w:pPr>
              <w:tabs>
                <w:tab w:val="left" w:pos="1440"/>
              </w:tabs>
              <w:jc w:val="thaiDistribute"/>
              <w:rPr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9F1E91" w:rsidRPr="007E2AAE" w:rsidRDefault="004D3763" w:rsidP="00D26C35">
            <w:pPr>
              <w:ind w:right="-14"/>
              <w:jc w:val="center"/>
              <w:rPr>
                <w:rFonts w:eastAsia="Times New Roman"/>
                <w:sz w:val="28"/>
                <w:szCs w:val="28"/>
                <w:u w:val="single"/>
              </w:rPr>
            </w:pPr>
            <w:r w:rsidRPr="007E2AAE">
              <w:rPr>
                <w:rFonts w:eastAsia="Times New Roman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</w:tcPr>
          <w:p w:rsidR="009F1E91" w:rsidRPr="007E2AAE" w:rsidRDefault="004D3763" w:rsidP="00D26C35">
            <w:pPr>
              <w:ind w:right="-14"/>
              <w:jc w:val="center"/>
              <w:rPr>
                <w:rFonts w:eastAsia="Times New Roman"/>
                <w:sz w:val="28"/>
                <w:szCs w:val="28"/>
                <w:u w:val="single"/>
              </w:rPr>
            </w:pPr>
            <w:r w:rsidRPr="007E2AAE">
              <w:rPr>
                <w:rFonts w:eastAsia="Times New Roman"/>
                <w:sz w:val="28"/>
                <w:szCs w:val="28"/>
                <w:u w:val="single"/>
              </w:rPr>
              <w:t>2561</w:t>
            </w:r>
          </w:p>
        </w:tc>
        <w:tc>
          <w:tcPr>
            <w:tcW w:w="1170" w:type="dxa"/>
          </w:tcPr>
          <w:p w:rsidR="009F1E91" w:rsidRPr="007E2AAE" w:rsidRDefault="004D3763" w:rsidP="00D26C35">
            <w:pPr>
              <w:ind w:right="-14"/>
              <w:jc w:val="center"/>
              <w:rPr>
                <w:rFonts w:eastAsia="Times New Roman"/>
                <w:sz w:val="28"/>
                <w:szCs w:val="28"/>
                <w:u w:val="single"/>
              </w:rPr>
            </w:pPr>
            <w:r w:rsidRPr="007E2AAE">
              <w:rPr>
                <w:rFonts w:eastAsia="Times New Roman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</w:tcPr>
          <w:p w:rsidR="009F1E91" w:rsidRPr="007E2AAE" w:rsidRDefault="004D3763" w:rsidP="00D26C35">
            <w:pPr>
              <w:ind w:right="-14"/>
              <w:jc w:val="center"/>
              <w:rPr>
                <w:rFonts w:eastAsia="Times New Roman"/>
                <w:sz w:val="28"/>
                <w:szCs w:val="28"/>
                <w:u w:val="single"/>
              </w:rPr>
            </w:pPr>
            <w:r w:rsidRPr="007E2AAE">
              <w:rPr>
                <w:rFonts w:eastAsia="Times New Roman"/>
                <w:sz w:val="28"/>
                <w:szCs w:val="28"/>
                <w:u w:val="single"/>
              </w:rPr>
              <w:t>2561</w:t>
            </w:r>
          </w:p>
        </w:tc>
      </w:tr>
      <w:tr w:rsidR="00557CF9" w:rsidRPr="007E2AAE" w:rsidTr="00761B96"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312" w:right="-43" w:hanging="270"/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ขาดทุน</w:t>
            </w:r>
            <w:r w:rsidR="003F1258" w:rsidRPr="007E2AAE">
              <w:rPr>
                <w:sz w:val="28"/>
                <w:szCs w:val="28"/>
                <w:cs/>
              </w:rPr>
              <w:t>ก่</w:t>
            </w:r>
            <w:r w:rsidRPr="007E2AAE">
              <w:rPr>
                <w:sz w:val="28"/>
                <w:szCs w:val="28"/>
                <w:cs/>
              </w:rPr>
              <w:t>อนภาษี</w:t>
            </w:r>
          </w:p>
        </w:tc>
        <w:tc>
          <w:tcPr>
            <w:tcW w:w="1170" w:type="dxa"/>
            <w:vAlign w:val="bottom"/>
          </w:tcPr>
          <w:p w:rsidR="00557CF9" w:rsidRPr="007E2AAE" w:rsidRDefault="003F1258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(2,5</w:t>
            </w:r>
            <w:r w:rsidR="00A04E82" w:rsidRPr="007E2AAE">
              <w:rPr>
                <w:spacing w:val="-4"/>
                <w:sz w:val="28"/>
                <w:szCs w:val="28"/>
              </w:rPr>
              <w:t>37,335</w:t>
            </w:r>
            <w:r w:rsidRPr="007E2AAE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557CF9" w:rsidRPr="007E2AAE" w:rsidRDefault="003F1258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</w:rPr>
              <w:t>(5,171,174)</w:t>
            </w:r>
          </w:p>
        </w:tc>
        <w:tc>
          <w:tcPr>
            <w:tcW w:w="1170" w:type="dxa"/>
            <w:vAlign w:val="bottom"/>
          </w:tcPr>
          <w:p w:rsidR="00557CF9" w:rsidRPr="007E2AAE" w:rsidRDefault="004E4FA6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(6,264,567)</w:t>
            </w:r>
          </w:p>
        </w:tc>
        <w:tc>
          <w:tcPr>
            <w:tcW w:w="1170" w:type="dxa"/>
            <w:vAlign w:val="bottom"/>
          </w:tcPr>
          <w:p w:rsidR="00557CF9" w:rsidRPr="007E2AAE" w:rsidRDefault="004E4FA6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</w:rPr>
              <w:t>(4,146,946)</w:t>
            </w:r>
          </w:p>
        </w:tc>
      </w:tr>
      <w:tr w:rsidR="00557CF9" w:rsidRPr="007E2AAE" w:rsidTr="00761B96">
        <w:tc>
          <w:tcPr>
            <w:tcW w:w="4878" w:type="dxa"/>
            <w:vAlign w:val="bottom"/>
          </w:tcPr>
          <w:p w:rsidR="00557CF9" w:rsidRPr="007E2AAE" w:rsidRDefault="00557CF9" w:rsidP="003F1258">
            <w:pPr>
              <w:ind w:left="216" w:right="-43" w:hanging="173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กำไร</w:t>
            </w:r>
            <w:r w:rsidRPr="007E2AAE">
              <w:rPr>
                <w:sz w:val="28"/>
                <w:szCs w:val="28"/>
              </w:rPr>
              <w:t xml:space="preserve"> (</w:t>
            </w:r>
            <w:r w:rsidRPr="007E2AAE">
              <w:rPr>
                <w:sz w:val="28"/>
                <w:szCs w:val="28"/>
                <w:cs/>
              </w:rPr>
              <w:t>ขาดทุน</w:t>
            </w:r>
            <w:r w:rsidRPr="007E2AAE">
              <w:rPr>
                <w:sz w:val="28"/>
                <w:szCs w:val="28"/>
              </w:rPr>
              <w:t xml:space="preserve">) </w:t>
            </w:r>
            <w:r w:rsidRPr="007E2AAE">
              <w:rPr>
                <w:sz w:val="28"/>
                <w:szCs w:val="28"/>
                <w:cs/>
              </w:rPr>
              <w:t>ก่อนภาษีเงินได้</w:t>
            </w:r>
            <w:r w:rsidR="003F1258" w:rsidRPr="007E2AAE">
              <w:rPr>
                <w:sz w:val="28"/>
                <w:szCs w:val="28"/>
                <w:cs/>
              </w:rPr>
              <w:t>ของบริษัทย่อยที่ถูกจำหน่าย                     ในระหว่างปี</w:t>
            </w:r>
          </w:p>
        </w:tc>
        <w:tc>
          <w:tcPr>
            <w:tcW w:w="1170" w:type="dxa"/>
            <w:vAlign w:val="bottom"/>
          </w:tcPr>
          <w:p w:rsidR="00557CF9" w:rsidRPr="007E2AAE" w:rsidRDefault="003F1258" w:rsidP="00D26C3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94,294</w:t>
            </w:r>
          </w:p>
        </w:tc>
        <w:tc>
          <w:tcPr>
            <w:tcW w:w="1170" w:type="dxa"/>
            <w:vAlign w:val="bottom"/>
          </w:tcPr>
          <w:p w:rsidR="00557CF9" w:rsidRPr="007E2AAE" w:rsidRDefault="003F1258" w:rsidP="00D26C3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</w:rPr>
              <w:t>(30,439)</w:t>
            </w:r>
          </w:p>
        </w:tc>
        <w:tc>
          <w:tcPr>
            <w:tcW w:w="1170" w:type="dxa"/>
            <w:vAlign w:val="bottom"/>
          </w:tcPr>
          <w:p w:rsidR="00557CF9" w:rsidRPr="007E2AAE" w:rsidRDefault="004E4FA6" w:rsidP="00D26C3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7CF9" w:rsidRPr="007E2AAE" w:rsidRDefault="00030708" w:rsidP="00D26C3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</w:tr>
      <w:tr w:rsidR="00557CF9" w:rsidRPr="007E2AAE" w:rsidTr="00557CF9">
        <w:trPr>
          <w:trHeight w:val="75"/>
        </w:trPr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312" w:right="-43" w:hanging="270"/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557CF9" w:rsidRPr="007E2AAE" w:rsidRDefault="003F1258" w:rsidP="00D26C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(2,4</w:t>
            </w:r>
            <w:r w:rsidR="00A04E82" w:rsidRPr="007E2AAE">
              <w:rPr>
                <w:spacing w:val="-4"/>
                <w:sz w:val="28"/>
                <w:szCs w:val="28"/>
              </w:rPr>
              <w:t>43,041</w:t>
            </w:r>
            <w:r w:rsidRPr="007E2AAE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(5,201,613)</w:t>
            </w:r>
          </w:p>
        </w:tc>
        <w:tc>
          <w:tcPr>
            <w:tcW w:w="1170" w:type="dxa"/>
            <w:vAlign w:val="bottom"/>
          </w:tcPr>
          <w:p w:rsidR="00557CF9" w:rsidRPr="007E2AAE" w:rsidRDefault="004E4FA6" w:rsidP="00D26C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(6,264,567)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(4,146,946)</w:t>
            </w:r>
          </w:p>
        </w:tc>
      </w:tr>
      <w:tr w:rsidR="00557CF9" w:rsidRPr="007E2AAE" w:rsidTr="00145453"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312" w:right="-43" w:hanging="270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</w:p>
        </w:tc>
      </w:tr>
      <w:tr w:rsidR="00557CF9" w:rsidRPr="007E2AAE" w:rsidTr="00145453"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312" w:right="-43" w:hanging="270"/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:rsidR="00557CF9" w:rsidRPr="007E2AAE" w:rsidRDefault="0062302C" w:rsidP="00D26C35">
            <w:pPr>
              <w:ind w:left="-130" w:right="-95"/>
              <w:jc w:val="center"/>
              <w:rPr>
                <w:spacing w:val="-6"/>
                <w:sz w:val="28"/>
                <w:szCs w:val="28"/>
              </w:rPr>
            </w:pPr>
            <w:r w:rsidRPr="007E2AAE">
              <w:rPr>
                <w:spacing w:val="-6"/>
                <w:sz w:val="28"/>
                <w:szCs w:val="28"/>
              </w:rPr>
              <w:t xml:space="preserve">8.25%, 17%, 20% </w:t>
            </w:r>
            <w:r w:rsidRPr="007E2AAE">
              <w:rPr>
                <w:spacing w:val="-6"/>
                <w:sz w:val="28"/>
                <w:szCs w:val="28"/>
                <w:cs/>
              </w:rPr>
              <w:t xml:space="preserve">และ </w:t>
            </w:r>
            <w:r w:rsidRPr="007E2AAE">
              <w:rPr>
                <w:spacing w:val="-6"/>
                <w:sz w:val="28"/>
                <w:szCs w:val="28"/>
              </w:rPr>
              <w:t>28.6%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ind w:left="-130" w:right="-95"/>
              <w:jc w:val="center"/>
              <w:rPr>
                <w:spacing w:val="-6"/>
                <w:sz w:val="28"/>
                <w:szCs w:val="28"/>
              </w:rPr>
            </w:pPr>
            <w:r w:rsidRPr="007E2AAE">
              <w:rPr>
                <w:spacing w:val="-6"/>
                <w:sz w:val="28"/>
                <w:szCs w:val="28"/>
              </w:rPr>
              <w:t xml:space="preserve">20% </w:t>
            </w:r>
            <w:r w:rsidRPr="007E2AAE">
              <w:rPr>
                <w:spacing w:val="-6"/>
                <w:sz w:val="28"/>
                <w:szCs w:val="28"/>
                <w:cs/>
              </w:rPr>
              <w:t xml:space="preserve">และ </w:t>
            </w:r>
            <w:r w:rsidRPr="007E2AAE">
              <w:rPr>
                <w:spacing w:val="-6"/>
                <w:sz w:val="28"/>
                <w:szCs w:val="28"/>
              </w:rPr>
              <w:t>28.6%</w:t>
            </w:r>
          </w:p>
        </w:tc>
        <w:tc>
          <w:tcPr>
            <w:tcW w:w="1170" w:type="dxa"/>
            <w:vAlign w:val="bottom"/>
          </w:tcPr>
          <w:p w:rsidR="00557CF9" w:rsidRPr="007E2AAE" w:rsidRDefault="004E4FA6" w:rsidP="00D26C35">
            <w:pPr>
              <w:ind w:left="-130" w:right="-95"/>
              <w:jc w:val="center"/>
              <w:rPr>
                <w:spacing w:val="-6"/>
                <w:sz w:val="28"/>
                <w:szCs w:val="28"/>
              </w:rPr>
            </w:pPr>
            <w:r w:rsidRPr="007E2AAE">
              <w:rPr>
                <w:spacing w:val="-6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ind w:left="-130" w:right="-95"/>
              <w:jc w:val="center"/>
              <w:rPr>
                <w:spacing w:val="-6"/>
                <w:sz w:val="28"/>
                <w:szCs w:val="28"/>
              </w:rPr>
            </w:pPr>
            <w:r w:rsidRPr="007E2AAE">
              <w:rPr>
                <w:spacing w:val="-6"/>
                <w:sz w:val="28"/>
                <w:szCs w:val="28"/>
              </w:rPr>
              <w:t>20%</w:t>
            </w:r>
          </w:p>
        </w:tc>
      </w:tr>
      <w:tr w:rsidR="00557CF9" w:rsidRPr="007E2AAE" w:rsidTr="00145453"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312" w:right="-43" w:hanging="270"/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 xml:space="preserve">กำไร </w:t>
            </w:r>
            <w:r w:rsidRPr="007E2AAE">
              <w:rPr>
                <w:sz w:val="28"/>
                <w:szCs w:val="28"/>
              </w:rPr>
              <w:t>(</w:t>
            </w:r>
            <w:r w:rsidRPr="007E2AAE">
              <w:rPr>
                <w:sz w:val="28"/>
                <w:szCs w:val="28"/>
                <w:cs/>
              </w:rPr>
              <w:t>ขาดทุน</w:t>
            </w:r>
            <w:r w:rsidRPr="007E2AAE">
              <w:rPr>
                <w:sz w:val="28"/>
                <w:szCs w:val="28"/>
              </w:rPr>
              <w:t xml:space="preserve">) </w:t>
            </w:r>
            <w:r w:rsidRPr="007E2AAE">
              <w:rPr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vAlign w:val="bottom"/>
          </w:tcPr>
          <w:p w:rsidR="00557CF9" w:rsidRPr="007E2AAE" w:rsidRDefault="003F1258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</w:t>
            </w:r>
            <w:r w:rsidR="00175E23" w:rsidRPr="007E2AAE">
              <w:rPr>
                <w:spacing w:val="-4"/>
                <w:sz w:val="28"/>
                <w:szCs w:val="28"/>
              </w:rPr>
              <w:t>637</w:t>
            </w:r>
            <w:r w:rsidR="00A04E82" w:rsidRPr="007E2AAE">
              <w:rPr>
                <w:spacing w:val="-4"/>
                <w:sz w:val="28"/>
                <w:szCs w:val="28"/>
              </w:rPr>
              <w:t>,</w:t>
            </w:r>
            <w:r w:rsidR="00175E23" w:rsidRPr="007E2AAE">
              <w:rPr>
                <w:spacing w:val="-4"/>
                <w:sz w:val="28"/>
                <w:szCs w:val="28"/>
              </w:rPr>
              <w:t>272</w:t>
            </w:r>
            <w:r w:rsidRPr="007E2AAE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(1,190,781)</w:t>
            </w:r>
          </w:p>
        </w:tc>
        <w:tc>
          <w:tcPr>
            <w:tcW w:w="1170" w:type="dxa"/>
            <w:vAlign w:val="bottom"/>
          </w:tcPr>
          <w:p w:rsidR="00557CF9" w:rsidRPr="007E2AAE" w:rsidRDefault="004E4FA6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(1,252,913)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(829,389)</w:t>
            </w:r>
          </w:p>
        </w:tc>
      </w:tr>
      <w:tr w:rsidR="00557CF9" w:rsidRPr="007E2AAE" w:rsidTr="00145453"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312" w:right="-43" w:hanging="270"/>
              <w:rPr>
                <w:sz w:val="28"/>
                <w:szCs w:val="28"/>
                <w:cs/>
              </w:rPr>
            </w:pPr>
            <w:r w:rsidRPr="007E2AAE">
              <w:rPr>
                <w:spacing w:val="-4"/>
                <w:sz w:val="28"/>
                <w:szCs w:val="28"/>
                <w:cs/>
              </w:rPr>
              <w:t>ผลกระทบ</w:t>
            </w:r>
            <w:r w:rsidRPr="007E2AAE">
              <w:rPr>
                <w:sz w:val="28"/>
                <w:szCs w:val="28"/>
                <w:cs/>
              </w:rPr>
              <w:t>ทางภาษีสำหรับ</w:t>
            </w:r>
            <w:r w:rsidRPr="007E2AAE">
              <w:rPr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</w:p>
        </w:tc>
      </w:tr>
      <w:tr w:rsidR="00557CF9" w:rsidRPr="007E2AAE" w:rsidTr="00145453"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222" w:right="-43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:rsidR="00557CF9" w:rsidRPr="007E2AAE" w:rsidRDefault="003F1258" w:rsidP="00D26C3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6,</w:t>
            </w:r>
            <w:r w:rsidR="0062302C" w:rsidRPr="007E2AAE">
              <w:rPr>
                <w:spacing w:val="-4"/>
                <w:sz w:val="28"/>
                <w:szCs w:val="28"/>
              </w:rPr>
              <w:t>104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(263,358)</w:t>
            </w:r>
          </w:p>
        </w:tc>
        <w:tc>
          <w:tcPr>
            <w:tcW w:w="1170" w:type="dxa"/>
            <w:vAlign w:val="bottom"/>
          </w:tcPr>
          <w:p w:rsidR="00557CF9" w:rsidRPr="007E2AAE" w:rsidRDefault="003F1258" w:rsidP="00D26C3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2,784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(7,442)</w:t>
            </w:r>
          </w:p>
        </w:tc>
      </w:tr>
      <w:tr w:rsidR="00557CF9" w:rsidRPr="007E2AAE" w:rsidTr="00145453"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222" w:right="-43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:rsidR="00557CF9" w:rsidRPr="007E2AAE" w:rsidRDefault="003F1258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(1,393)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(154,870)</w:t>
            </w:r>
          </w:p>
        </w:tc>
        <w:tc>
          <w:tcPr>
            <w:tcW w:w="1170" w:type="dxa"/>
            <w:vAlign w:val="bottom"/>
          </w:tcPr>
          <w:p w:rsidR="00557CF9" w:rsidRPr="007E2AAE" w:rsidRDefault="004E4FA6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(433)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(2,298)</w:t>
            </w:r>
          </w:p>
        </w:tc>
      </w:tr>
      <w:tr w:rsidR="00557CF9" w:rsidRPr="007E2AAE" w:rsidTr="00145453"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222" w:right="-43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ตัดจำหน่ายผลขาดทุนสะสมทางภาษี</w:t>
            </w:r>
          </w:p>
        </w:tc>
        <w:tc>
          <w:tcPr>
            <w:tcW w:w="1170" w:type="dxa"/>
            <w:vAlign w:val="bottom"/>
          </w:tcPr>
          <w:p w:rsidR="00557CF9" w:rsidRPr="007E2AAE" w:rsidRDefault="003F1258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7CF9" w:rsidRPr="007E2AAE" w:rsidRDefault="004E4FA6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</w:tr>
      <w:tr w:rsidR="00557CF9" w:rsidRPr="007E2AAE" w:rsidTr="00145453"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432" w:right="-43" w:hanging="183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ผลแตกต่างชั่วคราวที่ไม่ได้บันทึกเป็นสินทรัพย์ภาษีเงินได้</w:t>
            </w:r>
            <w:r w:rsidR="00E675BF" w:rsidRPr="007E2AAE">
              <w:rPr>
                <w:sz w:val="28"/>
                <w:szCs w:val="28"/>
                <w:cs/>
              </w:rPr>
              <w:t xml:space="preserve">                   รอการตัด</w:t>
            </w:r>
            <w:r w:rsidRPr="007E2AAE">
              <w:rPr>
                <w:sz w:val="28"/>
                <w:szCs w:val="28"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</w:p>
          <w:p w:rsidR="004E4FA6" w:rsidRPr="007E2AAE" w:rsidRDefault="003F1258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(21,800)</w:t>
            </w:r>
          </w:p>
        </w:tc>
        <w:tc>
          <w:tcPr>
            <w:tcW w:w="1170" w:type="dxa"/>
            <w:vAlign w:val="bottom"/>
          </w:tcPr>
          <w:p w:rsidR="004E4FA6" w:rsidRPr="007E2AAE" w:rsidRDefault="004E4FA6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</w:p>
          <w:p w:rsidR="00557CF9" w:rsidRPr="007E2AAE" w:rsidRDefault="00557CF9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1,862,989</w:t>
            </w:r>
          </w:p>
        </w:tc>
        <w:tc>
          <w:tcPr>
            <w:tcW w:w="1170" w:type="dxa"/>
            <w:vAlign w:val="bottom"/>
          </w:tcPr>
          <w:p w:rsidR="004E4FA6" w:rsidRPr="007E2AAE" w:rsidRDefault="004E4FA6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</w:p>
          <w:p w:rsidR="00557CF9" w:rsidRPr="007E2AAE" w:rsidRDefault="003F1258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1,068,553</w:t>
            </w:r>
          </w:p>
        </w:tc>
        <w:tc>
          <w:tcPr>
            <w:tcW w:w="1170" w:type="dxa"/>
            <w:vAlign w:val="bottom"/>
          </w:tcPr>
          <w:p w:rsidR="004E4FA6" w:rsidRPr="007E2AAE" w:rsidRDefault="004E4FA6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</w:p>
          <w:p w:rsidR="00557CF9" w:rsidRPr="007E2AAE" w:rsidRDefault="00557CF9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978,083</w:t>
            </w:r>
          </w:p>
        </w:tc>
      </w:tr>
      <w:tr w:rsidR="00557CF9" w:rsidRPr="007E2AAE" w:rsidTr="00145453"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432" w:right="-43" w:hanging="180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ผลขาดทุนทางภาษีที่ไม่ได้บันทึกสินทรัพย์ภาษีเงินได้                           รอการตัดบัญชี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</w:p>
          <w:p w:rsidR="00557CF9" w:rsidRPr="007E2AAE" w:rsidRDefault="0062302C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5</w:t>
            </w:r>
            <w:r w:rsidR="00882F5B">
              <w:rPr>
                <w:spacing w:val="-4"/>
                <w:sz w:val="28"/>
                <w:szCs w:val="28"/>
              </w:rPr>
              <w:t>33,873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</w:p>
          <w:p w:rsidR="00557CF9" w:rsidRPr="007E2AAE" w:rsidRDefault="00557CF9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(102,774)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</w:p>
          <w:p w:rsidR="00557CF9" w:rsidRPr="007E2AAE" w:rsidRDefault="004E4FA6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</w:p>
          <w:p w:rsidR="00557CF9" w:rsidRPr="007E2AAE" w:rsidRDefault="00557CF9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</w:tr>
      <w:tr w:rsidR="00062A6D" w:rsidRPr="007E2AAE" w:rsidTr="00145453">
        <w:tc>
          <w:tcPr>
            <w:tcW w:w="4878" w:type="dxa"/>
            <w:vAlign w:val="bottom"/>
          </w:tcPr>
          <w:p w:rsidR="00062A6D" w:rsidRPr="007E2AAE" w:rsidRDefault="00062A6D" w:rsidP="00D26C35">
            <w:pPr>
              <w:ind w:left="432" w:right="-43" w:hanging="180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รายการที่ถือเป็นรายได้ทางภาษี</w:t>
            </w:r>
          </w:p>
        </w:tc>
        <w:tc>
          <w:tcPr>
            <w:tcW w:w="1170" w:type="dxa"/>
            <w:vAlign w:val="bottom"/>
          </w:tcPr>
          <w:p w:rsidR="00062A6D" w:rsidRPr="007E2AAE" w:rsidRDefault="00062A6D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62A6D" w:rsidRPr="007E2AAE" w:rsidRDefault="00062A6D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062A6D" w:rsidRPr="007E2AAE" w:rsidRDefault="00062A6D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41,236</w:t>
            </w:r>
          </w:p>
        </w:tc>
        <w:tc>
          <w:tcPr>
            <w:tcW w:w="1170" w:type="dxa"/>
            <w:vAlign w:val="bottom"/>
          </w:tcPr>
          <w:p w:rsidR="00062A6D" w:rsidRPr="007E2AAE" w:rsidRDefault="00062A6D" w:rsidP="00D26C3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</w:tr>
      <w:tr w:rsidR="00557CF9" w:rsidRPr="007E2AAE" w:rsidTr="00145453"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222" w:right="-43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:rsidR="00557CF9" w:rsidRPr="007E2AAE" w:rsidRDefault="00882F5B" w:rsidP="00D26C3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22,737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(200,009)</w:t>
            </w:r>
          </w:p>
        </w:tc>
        <w:tc>
          <w:tcPr>
            <w:tcW w:w="1170" w:type="dxa"/>
            <w:vAlign w:val="bottom"/>
          </w:tcPr>
          <w:p w:rsidR="00557CF9" w:rsidRPr="007E2AAE" w:rsidRDefault="003F1258" w:rsidP="00D26C3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2,779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(92,567)</w:t>
            </w:r>
          </w:p>
        </w:tc>
      </w:tr>
      <w:tr w:rsidR="00557CF9" w:rsidRPr="007E2AAE" w:rsidTr="00145453"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312" w:right="-43" w:hanging="270"/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557CF9" w:rsidRPr="007E2AAE" w:rsidRDefault="0062302C" w:rsidP="00D26C35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539</w:t>
            </w:r>
            <w:r w:rsidR="00A04E82" w:rsidRPr="007E2AAE">
              <w:rPr>
                <w:spacing w:val="-4"/>
                <w:sz w:val="28"/>
                <w:szCs w:val="28"/>
              </w:rPr>
              <w:t>,</w:t>
            </w:r>
            <w:r w:rsidRPr="007E2AAE">
              <w:rPr>
                <w:spacing w:val="-4"/>
                <w:sz w:val="28"/>
                <w:szCs w:val="28"/>
              </w:rPr>
              <w:t>521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1,141,978</w:t>
            </w:r>
          </w:p>
        </w:tc>
        <w:tc>
          <w:tcPr>
            <w:tcW w:w="1170" w:type="dxa"/>
            <w:vAlign w:val="bottom"/>
          </w:tcPr>
          <w:p w:rsidR="00557CF9" w:rsidRPr="007E2AAE" w:rsidRDefault="004E4FA6" w:rsidP="00D26C35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1,114,919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875,776</w:t>
            </w:r>
          </w:p>
        </w:tc>
      </w:tr>
      <w:tr w:rsidR="00557CF9" w:rsidRPr="007E2AAE" w:rsidTr="00145453">
        <w:tc>
          <w:tcPr>
            <w:tcW w:w="4878" w:type="dxa"/>
            <w:vAlign w:val="bottom"/>
          </w:tcPr>
          <w:p w:rsidR="00557CF9" w:rsidRPr="007E2AAE" w:rsidRDefault="00557CF9" w:rsidP="00D26C35">
            <w:pPr>
              <w:ind w:left="312" w:right="-43" w:hanging="270"/>
              <w:jc w:val="both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557CF9" w:rsidRPr="007E2AAE" w:rsidRDefault="0062302C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97</w:t>
            </w:r>
            <w:r w:rsidR="003F1258" w:rsidRPr="007E2AAE">
              <w:rPr>
                <w:spacing w:val="-4"/>
                <w:sz w:val="28"/>
                <w:szCs w:val="28"/>
              </w:rPr>
              <w:t>,</w:t>
            </w:r>
            <w:r w:rsidRPr="007E2AAE">
              <w:rPr>
                <w:spacing w:val="-4"/>
                <w:sz w:val="28"/>
                <w:szCs w:val="28"/>
              </w:rPr>
              <w:t>751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48,803</w:t>
            </w:r>
          </w:p>
        </w:tc>
        <w:tc>
          <w:tcPr>
            <w:tcW w:w="1170" w:type="dxa"/>
            <w:vAlign w:val="bottom"/>
          </w:tcPr>
          <w:p w:rsidR="00557CF9" w:rsidRPr="007E2AAE" w:rsidRDefault="004E4FA6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137,994</w:t>
            </w:r>
          </w:p>
        </w:tc>
        <w:tc>
          <w:tcPr>
            <w:tcW w:w="1170" w:type="dxa"/>
            <w:vAlign w:val="bottom"/>
          </w:tcPr>
          <w:p w:rsidR="00557CF9" w:rsidRPr="007E2AAE" w:rsidRDefault="00557CF9" w:rsidP="00D26C35">
            <w:pP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(46,387)</w:t>
            </w:r>
          </w:p>
        </w:tc>
      </w:tr>
      <w:tr w:rsidR="00E675BF" w:rsidRPr="007E2AAE" w:rsidTr="00145453">
        <w:tc>
          <w:tcPr>
            <w:tcW w:w="4878" w:type="dxa"/>
            <w:vAlign w:val="bottom"/>
          </w:tcPr>
          <w:p w:rsidR="00E675BF" w:rsidRPr="007E2AAE" w:rsidRDefault="00E675BF" w:rsidP="00D26C35">
            <w:pPr>
              <w:ind w:left="312" w:right="-43" w:hanging="270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1170" w:type="dxa"/>
            <w:vAlign w:val="bottom"/>
          </w:tcPr>
          <w:p w:rsidR="00E675BF" w:rsidRPr="007E2AAE" w:rsidRDefault="003F1258" w:rsidP="00D26C3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(18,136)</w:t>
            </w:r>
          </w:p>
        </w:tc>
        <w:tc>
          <w:tcPr>
            <w:tcW w:w="1170" w:type="dxa"/>
            <w:vAlign w:val="bottom"/>
          </w:tcPr>
          <w:p w:rsidR="00E675BF" w:rsidRPr="007E2AAE" w:rsidRDefault="0062302C" w:rsidP="00D26C3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</w:t>
            </w:r>
            <w:r w:rsidR="003F1258" w:rsidRPr="007E2AAE">
              <w:rPr>
                <w:spacing w:val="-4"/>
                <w:sz w:val="28"/>
                <w:szCs w:val="28"/>
              </w:rPr>
              <w:t>6,491</w:t>
            </w:r>
            <w:r w:rsidRPr="007E2AAE">
              <w:rPr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E675BF" w:rsidRPr="007E2AAE" w:rsidRDefault="004E4FA6" w:rsidP="00D26C3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675BF" w:rsidRPr="007E2AAE" w:rsidRDefault="004E4FA6" w:rsidP="00D26C3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-</w:t>
            </w:r>
          </w:p>
        </w:tc>
      </w:tr>
      <w:tr w:rsidR="00E675BF" w:rsidRPr="007E2AAE" w:rsidTr="00145453">
        <w:tc>
          <w:tcPr>
            <w:tcW w:w="4878" w:type="dxa"/>
            <w:vAlign w:val="bottom"/>
          </w:tcPr>
          <w:p w:rsidR="00E675BF" w:rsidRPr="007E2AAE" w:rsidRDefault="00E675BF" w:rsidP="00D26C35">
            <w:pPr>
              <w:ind w:left="312" w:right="-43" w:hanging="270"/>
              <w:jc w:val="both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E675BF" w:rsidRPr="007E2AAE" w:rsidRDefault="003F1258" w:rsidP="00D26C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115,887</w:t>
            </w:r>
          </w:p>
        </w:tc>
        <w:tc>
          <w:tcPr>
            <w:tcW w:w="1170" w:type="dxa"/>
            <w:vAlign w:val="bottom"/>
          </w:tcPr>
          <w:p w:rsidR="00E675BF" w:rsidRPr="007E2AAE" w:rsidRDefault="003F1258" w:rsidP="00D26C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55,294</w:t>
            </w:r>
          </w:p>
        </w:tc>
        <w:tc>
          <w:tcPr>
            <w:tcW w:w="1170" w:type="dxa"/>
            <w:vAlign w:val="bottom"/>
          </w:tcPr>
          <w:p w:rsidR="00E675BF" w:rsidRPr="007E2AAE" w:rsidRDefault="004E4FA6" w:rsidP="00D26C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137,994</w:t>
            </w:r>
          </w:p>
        </w:tc>
        <w:tc>
          <w:tcPr>
            <w:tcW w:w="1170" w:type="dxa"/>
            <w:vAlign w:val="bottom"/>
          </w:tcPr>
          <w:p w:rsidR="00E675BF" w:rsidRPr="007E2AAE" w:rsidRDefault="004E4FA6" w:rsidP="00D26C3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spacing w:val="-4"/>
                <w:sz w:val="28"/>
                <w:szCs w:val="28"/>
              </w:rPr>
            </w:pPr>
            <w:r w:rsidRPr="007E2AAE">
              <w:rPr>
                <w:spacing w:val="-4"/>
                <w:sz w:val="28"/>
                <w:szCs w:val="28"/>
              </w:rPr>
              <w:t>(46,387)</w:t>
            </w:r>
          </w:p>
        </w:tc>
      </w:tr>
    </w:tbl>
    <w:p w:rsidR="00E675BF" w:rsidRPr="007E2AAE" w:rsidRDefault="00E675BF">
      <w:pPr>
        <w:overflowPunct/>
        <w:autoSpaceDE/>
        <w:autoSpaceDN/>
        <w:adjustRightInd/>
        <w:textAlignment w:val="auto"/>
        <w:rPr>
          <w:cs/>
        </w:rPr>
      </w:pPr>
      <w:r w:rsidRPr="007E2AAE">
        <w:rPr>
          <w:cs/>
        </w:rPr>
        <w:br w:type="page"/>
      </w:r>
    </w:p>
    <w:p w:rsidR="009F1E91" w:rsidRPr="007E2AAE" w:rsidRDefault="009F1E91" w:rsidP="00D26C35">
      <w:pPr>
        <w:spacing w:before="120" w:after="120"/>
        <w:ind w:left="547"/>
        <w:jc w:val="thaiDistribute"/>
      </w:pPr>
      <w:r w:rsidRPr="007E2AAE">
        <w:rPr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94" w:type="dxa"/>
        <w:tblInd w:w="450" w:type="dxa"/>
        <w:tblLook w:val="0000" w:firstRow="0" w:lastRow="0" w:firstColumn="0" w:lastColumn="0" w:noHBand="0" w:noVBand="0"/>
      </w:tblPr>
      <w:tblGrid>
        <w:gridCol w:w="4590"/>
        <w:gridCol w:w="1151"/>
        <w:gridCol w:w="1151"/>
        <w:gridCol w:w="1151"/>
        <w:gridCol w:w="1151"/>
      </w:tblGrid>
      <w:tr w:rsidR="009F1E91" w:rsidRPr="007E2AAE" w:rsidTr="00536B16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1E91" w:rsidRPr="007E2AAE" w:rsidRDefault="009F1E91" w:rsidP="00D26C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46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F1E91" w:rsidRPr="007E2AAE" w:rsidRDefault="009F1E91" w:rsidP="00D26C35">
            <w:pPr>
              <w:ind w:left="1440" w:right="-21" w:hanging="1440"/>
              <w:jc w:val="right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</w:t>
            </w:r>
            <w:r w:rsidRPr="007E2AAE">
              <w:rPr>
                <w:sz w:val="30"/>
                <w:szCs w:val="30"/>
                <w:cs/>
              </w:rPr>
              <w:t>หน่วย:</w:t>
            </w:r>
            <w:r w:rsidRPr="007E2AAE">
              <w:rPr>
                <w:sz w:val="30"/>
                <w:szCs w:val="30"/>
              </w:rPr>
              <w:t xml:space="preserve"> </w:t>
            </w:r>
            <w:r w:rsidRPr="007E2AAE">
              <w:rPr>
                <w:sz w:val="30"/>
                <w:szCs w:val="30"/>
                <w:cs/>
              </w:rPr>
              <w:t>พันบาท</w:t>
            </w:r>
            <w:r w:rsidRPr="007E2AAE">
              <w:rPr>
                <w:sz w:val="30"/>
                <w:szCs w:val="30"/>
              </w:rPr>
              <w:t>)</w:t>
            </w:r>
          </w:p>
        </w:tc>
      </w:tr>
      <w:tr w:rsidR="009F1E91" w:rsidRPr="007E2AAE" w:rsidTr="00536B16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1E91" w:rsidRPr="007E2AAE" w:rsidRDefault="009F1E91" w:rsidP="00D26C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4604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9F1E91" w:rsidRPr="007E2AAE" w:rsidRDefault="009F1E91" w:rsidP="00D26C35">
            <w:pPr>
              <w:pBdr>
                <w:bottom w:val="single" w:sz="4" w:space="1" w:color="auto"/>
              </w:pBdr>
              <w:ind w:left="-16" w:hanging="16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งบแสดงฐานะการเงิน</w:t>
            </w:r>
          </w:p>
        </w:tc>
      </w:tr>
      <w:tr w:rsidR="009F1E91" w:rsidRPr="007E2AAE" w:rsidTr="00536B16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1E91" w:rsidRPr="007E2AAE" w:rsidRDefault="009F1E91" w:rsidP="00D26C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2302" w:type="dxa"/>
            <w:gridSpan w:val="2"/>
            <w:tcBorders>
              <w:top w:val="nil"/>
              <w:left w:val="nil"/>
              <w:bottom w:val="nil"/>
            </w:tcBorders>
          </w:tcPr>
          <w:p w:rsidR="009F1E91" w:rsidRPr="007E2AAE" w:rsidRDefault="009F1E91" w:rsidP="00D26C35">
            <w:pPr>
              <w:pBdr>
                <w:bottom w:val="single" w:sz="4" w:space="1" w:color="auto"/>
              </w:pBdr>
              <w:ind w:left="-16" w:hanging="16"/>
              <w:jc w:val="center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2" w:type="dxa"/>
            <w:gridSpan w:val="2"/>
          </w:tcPr>
          <w:p w:rsidR="009F1E91" w:rsidRPr="007E2AAE" w:rsidRDefault="009F1E91" w:rsidP="00D26C35">
            <w:pPr>
              <w:pBdr>
                <w:bottom w:val="single" w:sz="4" w:space="1" w:color="auto"/>
              </w:pBdr>
              <w:ind w:left="-16" w:hanging="16"/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E91" w:rsidRPr="007E2AAE" w:rsidTr="00536B16">
        <w:trPr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1E91" w:rsidRPr="007E2AAE" w:rsidRDefault="009F1E91" w:rsidP="00D26C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151" w:type="dxa"/>
          </w:tcPr>
          <w:p w:rsidR="009F1E91" w:rsidRPr="007E2AAE" w:rsidRDefault="004D3763" w:rsidP="00D26C35">
            <w:pPr>
              <w:ind w:right="-43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151" w:type="dxa"/>
          </w:tcPr>
          <w:p w:rsidR="009F1E91" w:rsidRPr="007E2AAE" w:rsidRDefault="004D3763" w:rsidP="00D26C35">
            <w:pPr>
              <w:ind w:right="-43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2561</w:t>
            </w:r>
          </w:p>
        </w:tc>
        <w:tc>
          <w:tcPr>
            <w:tcW w:w="1151" w:type="dxa"/>
          </w:tcPr>
          <w:p w:rsidR="009F1E91" w:rsidRPr="007E2AAE" w:rsidRDefault="004D3763" w:rsidP="00D26C35">
            <w:pPr>
              <w:ind w:right="-43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151" w:type="dxa"/>
          </w:tcPr>
          <w:p w:rsidR="009F1E91" w:rsidRPr="007E2AAE" w:rsidRDefault="004D3763" w:rsidP="00D26C35">
            <w:pPr>
              <w:ind w:right="-43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2561</w:t>
            </w:r>
          </w:p>
        </w:tc>
      </w:tr>
      <w:tr w:rsidR="009F1E91" w:rsidRPr="007E2AAE" w:rsidTr="006C0FB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9F1E91" w:rsidRPr="007E2AAE" w:rsidRDefault="009F1E91" w:rsidP="00D26C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b/>
                <w:bCs/>
                <w:sz w:val="30"/>
                <w:szCs w:val="30"/>
              </w:rPr>
            </w:pPr>
            <w:r w:rsidRPr="007E2AAE">
              <w:rPr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bottom"/>
          </w:tcPr>
          <w:p w:rsidR="009F1E91" w:rsidRPr="007E2AAE" w:rsidRDefault="009F1E91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vAlign w:val="bottom"/>
          </w:tcPr>
          <w:p w:rsidR="009F1E91" w:rsidRPr="007E2AAE" w:rsidRDefault="009F1E91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9F1E91" w:rsidRPr="007E2AAE" w:rsidRDefault="009F1E91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9F1E91" w:rsidRPr="007E2AAE" w:rsidRDefault="009F1E91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</w:p>
        </w:tc>
      </w:tr>
      <w:tr w:rsidR="002C4074" w:rsidRPr="007E2AAE" w:rsidTr="006C0FB0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C4074" w:rsidRPr="007E2AAE" w:rsidRDefault="002C4074" w:rsidP="00D26C35">
            <w:pPr>
              <w:ind w:left="324" w:right="-43" w:hanging="180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การรับรู้รายได้จากการขายบ้านพร้อมที่ดินและ</w:t>
            </w:r>
            <w:r w:rsidR="00E675BF" w:rsidRPr="007E2AAE">
              <w:rPr>
                <w:sz w:val="30"/>
                <w:szCs w:val="30"/>
                <w:cs/>
              </w:rPr>
              <w:t xml:space="preserve">                          </w:t>
            </w:r>
            <w:r w:rsidRPr="007E2AAE">
              <w:rPr>
                <w:sz w:val="30"/>
                <w:szCs w:val="30"/>
                <w:cs/>
              </w:rPr>
              <w:t>หน่วยในอาคารชุดพักอาศัย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bottom"/>
          </w:tcPr>
          <w:p w:rsidR="002C4074" w:rsidRPr="007E2AAE" w:rsidRDefault="00062A6D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15,651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10,685</w:t>
            </w:r>
          </w:p>
        </w:tc>
        <w:tc>
          <w:tcPr>
            <w:tcW w:w="1151" w:type="dxa"/>
            <w:vAlign w:val="bottom"/>
          </w:tcPr>
          <w:p w:rsidR="002C4074" w:rsidRPr="007E2AAE" w:rsidRDefault="00950345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51" w:type="dxa"/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-</w:t>
            </w:r>
          </w:p>
        </w:tc>
      </w:tr>
      <w:tr w:rsidR="002C4074" w:rsidRPr="007E2AAE" w:rsidTr="006C0FB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C4074" w:rsidRPr="007E2AAE" w:rsidRDefault="002C4074" w:rsidP="00D26C35">
            <w:pPr>
              <w:ind w:left="162" w:right="-43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bottom"/>
          </w:tcPr>
          <w:p w:rsidR="002C4074" w:rsidRPr="007E2AAE" w:rsidRDefault="00062A6D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6,267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4,820</w:t>
            </w:r>
          </w:p>
        </w:tc>
        <w:tc>
          <w:tcPr>
            <w:tcW w:w="1151" w:type="dxa"/>
            <w:vAlign w:val="bottom"/>
          </w:tcPr>
          <w:p w:rsidR="002C4074" w:rsidRPr="007E2AAE" w:rsidRDefault="004E4FA6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3,107</w:t>
            </w:r>
          </w:p>
        </w:tc>
        <w:tc>
          <w:tcPr>
            <w:tcW w:w="1151" w:type="dxa"/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2,636</w:t>
            </w:r>
          </w:p>
        </w:tc>
      </w:tr>
      <w:tr w:rsidR="002C4074" w:rsidRPr="007E2AAE" w:rsidTr="006C0FB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C4074" w:rsidRPr="007E2AAE" w:rsidRDefault="002C4074" w:rsidP="00D26C35">
            <w:pPr>
              <w:ind w:left="324" w:right="-43" w:hanging="162"/>
              <w:jc w:val="both"/>
              <w:rPr>
                <w:sz w:val="30"/>
                <w:szCs w:val="30"/>
                <w:rtl/>
                <w:cs/>
              </w:rPr>
            </w:pPr>
            <w:r w:rsidRPr="007E2AAE">
              <w:rPr>
                <w:sz w:val="30"/>
                <w:szCs w:val="30"/>
                <w:cs/>
              </w:rPr>
              <w:t>ค่าใช้จ่ายและดอกเบี้ยจ่ายที่บันทึกเป็นส่วนหนึ่งของต้นทุนที่ดิน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bottom"/>
          </w:tcPr>
          <w:p w:rsidR="002C4074" w:rsidRPr="007E2AAE" w:rsidRDefault="00062A6D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36,591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21,748</w:t>
            </w:r>
          </w:p>
        </w:tc>
        <w:tc>
          <w:tcPr>
            <w:tcW w:w="1151" w:type="dxa"/>
            <w:vAlign w:val="bottom"/>
          </w:tcPr>
          <w:p w:rsidR="002C4074" w:rsidRPr="007E2AAE" w:rsidRDefault="004E4FA6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37,289</w:t>
            </w:r>
          </w:p>
        </w:tc>
        <w:tc>
          <w:tcPr>
            <w:tcW w:w="1151" w:type="dxa"/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18,716</w:t>
            </w:r>
          </w:p>
        </w:tc>
      </w:tr>
      <w:tr w:rsidR="002C4074" w:rsidRPr="007E2AAE" w:rsidTr="006C0FB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C4074" w:rsidRPr="007E2AAE" w:rsidRDefault="002C4074" w:rsidP="00D26C35">
            <w:pPr>
              <w:ind w:left="162" w:right="-43"/>
              <w:jc w:val="both"/>
              <w:rPr>
                <w:sz w:val="30"/>
                <w:szCs w:val="30"/>
                <w:rtl/>
                <w:cs/>
              </w:rPr>
            </w:pPr>
            <w:r w:rsidRPr="007E2AAE">
              <w:rPr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bottom"/>
          </w:tcPr>
          <w:p w:rsidR="002C4074" w:rsidRPr="007E2AAE" w:rsidRDefault="00062A6D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331,354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222,383</w:t>
            </w:r>
          </w:p>
        </w:tc>
        <w:tc>
          <w:tcPr>
            <w:tcW w:w="1151" w:type="dxa"/>
            <w:vAlign w:val="bottom"/>
          </w:tcPr>
          <w:p w:rsidR="002C4074" w:rsidRPr="007E2AAE" w:rsidRDefault="004E4FA6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263,693</w:t>
            </w:r>
          </w:p>
        </w:tc>
        <w:tc>
          <w:tcPr>
            <w:tcW w:w="1151" w:type="dxa"/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152,672</w:t>
            </w:r>
          </w:p>
        </w:tc>
      </w:tr>
      <w:tr w:rsidR="002C4074" w:rsidRPr="007E2AAE" w:rsidTr="006C0FB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C4074" w:rsidRPr="007E2AAE" w:rsidRDefault="002C4074" w:rsidP="00D26C35">
            <w:pPr>
              <w:ind w:left="324" w:right="-43" w:hanging="180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bottom"/>
          </w:tcPr>
          <w:p w:rsidR="002C4074" w:rsidRPr="007E2AAE" w:rsidRDefault="00062A6D" w:rsidP="00D26C35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(4,128)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bottom"/>
          </w:tcPr>
          <w:p w:rsidR="002C4074" w:rsidRPr="007E2AAE" w:rsidRDefault="00062A6D" w:rsidP="00D26C35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9,120</w:t>
            </w:r>
          </w:p>
        </w:tc>
        <w:tc>
          <w:tcPr>
            <w:tcW w:w="1151" w:type="dxa"/>
            <w:vAlign w:val="bottom"/>
          </w:tcPr>
          <w:p w:rsidR="002C4074" w:rsidRPr="007E2AAE" w:rsidRDefault="00062A6D" w:rsidP="00D26C35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(5,261)</w:t>
            </w:r>
          </w:p>
        </w:tc>
        <w:tc>
          <w:tcPr>
            <w:tcW w:w="1151" w:type="dxa"/>
            <w:vAlign w:val="bottom"/>
          </w:tcPr>
          <w:p w:rsidR="002C4074" w:rsidRPr="007E2AAE" w:rsidRDefault="00062A6D" w:rsidP="00D26C35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6,278</w:t>
            </w:r>
          </w:p>
        </w:tc>
      </w:tr>
      <w:tr w:rsidR="002C4074" w:rsidRPr="007E2AAE" w:rsidTr="006C0FB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C4074" w:rsidRPr="007E2AAE" w:rsidRDefault="002C4074" w:rsidP="00D26C35">
            <w:pPr>
              <w:ind w:right="-43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bottom"/>
          </w:tcPr>
          <w:p w:rsidR="002C4074" w:rsidRPr="007E2AAE" w:rsidRDefault="00062A6D" w:rsidP="00D26C35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385,735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bottom"/>
          </w:tcPr>
          <w:p w:rsidR="002C4074" w:rsidRPr="007E2AAE" w:rsidRDefault="002C4074" w:rsidP="00D26C35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268,756</w:t>
            </w:r>
          </w:p>
        </w:tc>
        <w:tc>
          <w:tcPr>
            <w:tcW w:w="1151" w:type="dxa"/>
            <w:vAlign w:val="bottom"/>
          </w:tcPr>
          <w:p w:rsidR="002C4074" w:rsidRPr="007E2AAE" w:rsidRDefault="00950345" w:rsidP="00D26C35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2</w:t>
            </w:r>
            <w:r w:rsidR="004E4FA6" w:rsidRPr="007E2AAE">
              <w:rPr>
                <w:spacing w:val="-4"/>
                <w:sz w:val="30"/>
                <w:szCs w:val="30"/>
              </w:rPr>
              <w:t>98,828</w:t>
            </w:r>
          </w:p>
        </w:tc>
        <w:tc>
          <w:tcPr>
            <w:tcW w:w="1151" w:type="dxa"/>
            <w:vAlign w:val="bottom"/>
          </w:tcPr>
          <w:p w:rsidR="002C4074" w:rsidRPr="007E2AAE" w:rsidRDefault="002C4074" w:rsidP="00D26C35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180,302</w:t>
            </w:r>
          </w:p>
        </w:tc>
      </w:tr>
      <w:tr w:rsidR="002C4074" w:rsidRPr="007E2AAE" w:rsidTr="006C0FB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C4074" w:rsidRPr="007E2AAE" w:rsidRDefault="002C4074" w:rsidP="00D26C35">
            <w:pPr>
              <w:ind w:right="-43"/>
              <w:jc w:val="both"/>
              <w:rPr>
                <w:b/>
                <w:bCs/>
                <w:sz w:val="30"/>
                <w:szCs w:val="30"/>
                <w:cs/>
              </w:rPr>
            </w:pPr>
            <w:r w:rsidRPr="007E2AAE">
              <w:rPr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</w:p>
        </w:tc>
      </w:tr>
      <w:tr w:rsidR="002C4074" w:rsidRPr="007E2AAE" w:rsidTr="006C0FB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C4074" w:rsidRPr="007E2AAE" w:rsidRDefault="002C4074" w:rsidP="00D26C35">
            <w:pPr>
              <w:ind w:left="342" w:right="-43" w:hanging="180"/>
              <w:jc w:val="both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 xml:space="preserve">สินทรัพย์ไม่มีตัวตน </w:t>
            </w:r>
            <w:r w:rsidRPr="007E2AAE">
              <w:rPr>
                <w:sz w:val="30"/>
                <w:szCs w:val="30"/>
              </w:rPr>
              <w:t>-</w:t>
            </w:r>
            <w:r w:rsidRPr="007E2AAE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bottom"/>
          </w:tcPr>
          <w:p w:rsidR="002C4074" w:rsidRPr="007E2AAE" w:rsidRDefault="00062A6D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120,472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129,6</w:t>
            </w:r>
            <w:r w:rsidR="00761B96" w:rsidRPr="007E2AAE">
              <w:rPr>
                <w:spacing w:val="-4"/>
                <w:sz w:val="30"/>
                <w:szCs w:val="30"/>
              </w:rPr>
              <w:t>44</w:t>
            </w:r>
          </w:p>
        </w:tc>
        <w:tc>
          <w:tcPr>
            <w:tcW w:w="1151" w:type="dxa"/>
            <w:vAlign w:val="bottom"/>
          </w:tcPr>
          <w:p w:rsidR="002C4074" w:rsidRPr="007E2AAE" w:rsidRDefault="00950345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51" w:type="dxa"/>
            <w:vAlign w:val="bottom"/>
          </w:tcPr>
          <w:p w:rsidR="002C4074" w:rsidRPr="007E2AAE" w:rsidRDefault="002C4074" w:rsidP="00D26C35">
            <w:pP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-</w:t>
            </w:r>
          </w:p>
        </w:tc>
      </w:tr>
      <w:tr w:rsidR="002C4074" w:rsidRPr="007E2AAE" w:rsidTr="006C0FB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C4074" w:rsidRPr="007E2AAE" w:rsidRDefault="002C4074" w:rsidP="00D26C35">
            <w:pPr>
              <w:ind w:left="342" w:right="-43" w:hanging="180"/>
              <w:jc w:val="both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bottom"/>
          </w:tcPr>
          <w:p w:rsidR="002C4074" w:rsidRPr="007E2AAE" w:rsidRDefault="00062A6D" w:rsidP="00D26C35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52,500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bottom"/>
          </w:tcPr>
          <w:p w:rsidR="002C4074" w:rsidRPr="007E2AAE" w:rsidRDefault="002C4074" w:rsidP="00D26C35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52,500</w:t>
            </w:r>
          </w:p>
        </w:tc>
        <w:tc>
          <w:tcPr>
            <w:tcW w:w="1151" w:type="dxa"/>
            <w:vAlign w:val="bottom"/>
          </w:tcPr>
          <w:p w:rsidR="002C4074" w:rsidRPr="007E2AAE" w:rsidRDefault="00950345" w:rsidP="00D26C35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51" w:type="dxa"/>
            <w:vAlign w:val="bottom"/>
          </w:tcPr>
          <w:p w:rsidR="002C4074" w:rsidRPr="007E2AAE" w:rsidRDefault="002C4074" w:rsidP="00D26C35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-</w:t>
            </w:r>
          </w:p>
        </w:tc>
      </w:tr>
      <w:tr w:rsidR="002C4074" w:rsidRPr="007E2AAE" w:rsidTr="006C0FB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2C4074" w:rsidRPr="007E2AAE" w:rsidRDefault="002C4074" w:rsidP="00D26C3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sz w:val="30"/>
                <w:szCs w:val="30"/>
                <w:cs/>
                <w:lang w:val="th-TH"/>
              </w:rPr>
            </w:pPr>
            <w:r w:rsidRPr="007E2AAE">
              <w:rPr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</w:tcBorders>
            <w:vAlign w:val="bottom"/>
          </w:tcPr>
          <w:p w:rsidR="002C4074" w:rsidRPr="007E2AAE" w:rsidRDefault="00062A6D" w:rsidP="00D26C35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172,972</w:t>
            </w:r>
          </w:p>
        </w:tc>
        <w:tc>
          <w:tcPr>
            <w:tcW w:w="1151" w:type="dxa"/>
            <w:tcBorders>
              <w:top w:val="nil"/>
              <w:bottom w:val="nil"/>
            </w:tcBorders>
            <w:vAlign w:val="bottom"/>
          </w:tcPr>
          <w:p w:rsidR="002C4074" w:rsidRPr="007E2AAE" w:rsidRDefault="002C4074" w:rsidP="00D26C35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182,144</w:t>
            </w:r>
          </w:p>
        </w:tc>
        <w:tc>
          <w:tcPr>
            <w:tcW w:w="1151" w:type="dxa"/>
            <w:vAlign w:val="bottom"/>
          </w:tcPr>
          <w:p w:rsidR="002C4074" w:rsidRPr="007E2AAE" w:rsidRDefault="00950345" w:rsidP="00D26C35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151" w:type="dxa"/>
            <w:vAlign w:val="bottom"/>
          </w:tcPr>
          <w:p w:rsidR="002C4074" w:rsidRPr="007E2AAE" w:rsidRDefault="002C4074" w:rsidP="00D26C35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</w:rPr>
              <w:t>-</w:t>
            </w:r>
          </w:p>
        </w:tc>
      </w:tr>
    </w:tbl>
    <w:p w:rsidR="009F1E91" w:rsidRPr="007E2AAE" w:rsidRDefault="009F1E91" w:rsidP="00D26C35">
      <w:pPr>
        <w:spacing w:before="240" w:after="120"/>
        <w:ind w:left="547"/>
        <w:jc w:val="thaiDistribute"/>
      </w:pPr>
      <w:bookmarkStart w:id="10" w:name="Note31_IncomeTax"/>
      <w:bookmarkEnd w:id="10"/>
      <w:r w:rsidRPr="007E2AAE">
        <w:rPr>
          <w:cs/>
        </w:rPr>
        <w:t xml:space="preserve">ณ 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rPr>
          <w:cs/>
        </w:rPr>
        <w:t xml:space="preserve"> </w:t>
      </w:r>
      <w:r w:rsidR="00FF6DE6" w:rsidRPr="007E2AAE">
        <w:rPr>
          <w:cs/>
        </w:rPr>
        <w:t>กลุ่มบริษัท</w:t>
      </w:r>
      <w:r w:rsidRPr="007E2AAE">
        <w:rPr>
          <w:rFonts w:eastAsia="MS Mincho"/>
          <w:cs/>
        </w:rPr>
        <w:t>มีรายการผลแตกต่างชั่วคราวที่ใช้หักภาษีและขาดทุนทาง</w:t>
      </w:r>
      <w:r w:rsidRPr="007E2AAE">
        <w:rPr>
          <w:rFonts w:eastAsia="MS Mincho"/>
          <w:spacing w:val="-4"/>
          <w:cs/>
        </w:rPr>
        <w:t xml:space="preserve">ภาษีที่ยังไม่ได้ใช้จำนวน </w:t>
      </w:r>
      <w:r w:rsidR="00062A6D" w:rsidRPr="007E2AAE">
        <w:rPr>
          <w:rFonts w:eastAsia="MS Mincho"/>
          <w:spacing w:val="-4"/>
        </w:rPr>
        <w:t>3,883</w:t>
      </w:r>
      <w:r w:rsidR="002C4074" w:rsidRPr="007E2AAE">
        <w:rPr>
          <w:rFonts w:eastAsia="MS Mincho"/>
          <w:spacing w:val="-4"/>
        </w:rPr>
        <w:t xml:space="preserve"> </w:t>
      </w:r>
      <w:r w:rsidRPr="007E2AAE">
        <w:rPr>
          <w:rFonts w:eastAsia="MS Mincho"/>
          <w:spacing w:val="-4"/>
          <w:cs/>
        </w:rPr>
        <w:t>ล้านบาท (</w:t>
      </w:r>
      <w:r w:rsidR="004D3763" w:rsidRPr="007E2AAE">
        <w:rPr>
          <w:rFonts w:eastAsia="MS Mincho"/>
          <w:spacing w:val="-4"/>
        </w:rPr>
        <w:t>2561</w:t>
      </w:r>
      <w:r w:rsidRPr="007E2AAE">
        <w:rPr>
          <w:rFonts w:eastAsia="MS Mincho"/>
          <w:spacing w:val="-4"/>
          <w:cs/>
        </w:rPr>
        <w:t>:</w:t>
      </w:r>
      <w:r w:rsidRPr="007E2AAE">
        <w:rPr>
          <w:rFonts w:eastAsia="MS Mincho"/>
          <w:spacing w:val="-4"/>
        </w:rPr>
        <w:t xml:space="preserve"> </w:t>
      </w:r>
      <w:r w:rsidR="002C4074" w:rsidRPr="007E2AAE">
        <w:rPr>
          <w:rFonts w:eastAsia="MS Mincho"/>
          <w:spacing w:val="-4"/>
        </w:rPr>
        <w:t>3,763</w:t>
      </w:r>
      <w:r w:rsidR="002C4074" w:rsidRPr="007E2AAE">
        <w:rPr>
          <w:rFonts w:eastAsia="MS Mincho"/>
          <w:spacing w:val="-4"/>
          <w:cs/>
        </w:rPr>
        <w:t xml:space="preserve"> </w:t>
      </w:r>
      <w:r w:rsidRPr="007E2AAE">
        <w:rPr>
          <w:rFonts w:eastAsia="MS Mincho"/>
          <w:spacing w:val="-4"/>
          <w:cs/>
        </w:rPr>
        <w:t>ล้านบาท)</w:t>
      </w:r>
      <w:r w:rsidR="0060098D" w:rsidRPr="007E2AAE">
        <w:rPr>
          <w:spacing w:val="-4"/>
        </w:rPr>
        <w:t xml:space="preserve"> </w:t>
      </w:r>
      <w:r w:rsidR="0060098D" w:rsidRPr="007E2AAE">
        <w:rPr>
          <w:rFonts w:eastAsia="MS Mincho"/>
          <w:spacing w:val="-4"/>
          <w:cs/>
        </w:rPr>
        <w:t xml:space="preserve">(เฉพาะบริษัทฯ: </w:t>
      </w:r>
      <w:r w:rsidR="00062A6D" w:rsidRPr="007E2AAE">
        <w:rPr>
          <w:rFonts w:eastAsia="MS Mincho"/>
          <w:spacing w:val="-4"/>
        </w:rPr>
        <w:t>11,982</w:t>
      </w:r>
      <w:r w:rsidR="002C4074" w:rsidRPr="007E2AAE">
        <w:rPr>
          <w:rFonts w:eastAsia="MS Mincho"/>
          <w:spacing w:val="-4"/>
        </w:rPr>
        <w:t xml:space="preserve"> </w:t>
      </w:r>
      <w:r w:rsidR="0060098D" w:rsidRPr="007E2AAE">
        <w:rPr>
          <w:rFonts w:eastAsia="MS Mincho"/>
          <w:spacing w:val="-4"/>
          <w:cs/>
        </w:rPr>
        <w:t>ล้านบาท (</w:t>
      </w:r>
      <w:r w:rsidR="004D3763" w:rsidRPr="007E2AAE">
        <w:rPr>
          <w:rFonts w:eastAsia="MS Mincho"/>
          <w:spacing w:val="-4"/>
        </w:rPr>
        <w:t>2561</w:t>
      </w:r>
      <w:r w:rsidR="0060098D" w:rsidRPr="007E2AAE">
        <w:rPr>
          <w:rFonts w:eastAsia="MS Mincho"/>
          <w:spacing w:val="-4"/>
          <w:cs/>
        </w:rPr>
        <w:t xml:space="preserve">: </w:t>
      </w:r>
      <w:r w:rsidR="002C4074" w:rsidRPr="007E2AAE">
        <w:rPr>
          <w:rFonts w:eastAsia="MS Mincho"/>
          <w:spacing w:val="-4"/>
        </w:rPr>
        <w:t xml:space="preserve">6,839 </w:t>
      </w:r>
      <w:r w:rsidR="0060098D" w:rsidRPr="007E2AAE">
        <w:rPr>
          <w:rFonts w:eastAsia="MS Mincho"/>
          <w:spacing w:val="-4"/>
          <w:cs/>
        </w:rPr>
        <w:t>ล้านบาท))</w:t>
      </w:r>
      <w:r w:rsidR="00B46EBD" w:rsidRPr="007E2AAE">
        <w:rPr>
          <w:rFonts w:eastAsia="MS Mincho"/>
          <w:cs/>
        </w:rPr>
        <w:t xml:space="preserve"> </w:t>
      </w:r>
      <w:r w:rsidR="00FF6DE6" w:rsidRPr="007E2AAE">
        <w:rPr>
          <w:rFonts w:eastAsia="MS Mincho"/>
          <w:cs/>
        </w:rPr>
        <w:t xml:space="preserve">                                 </w:t>
      </w:r>
      <w:r w:rsidRPr="007E2AAE">
        <w:rPr>
          <w:cs/>
        </w:rPr>
        <w:t>ที่</w:t>
      </w:r>
      <w:r w:rsidR="00FF6DE6" w:rsidRPr="007E2AAE">
        <w:rPr>
          <w:cs/>
        </w:rPr>
        <w:t>กลุ่มบริษัท</w:t>
      </w:r>
      <w:r w:rsidRPr="007E2AAE">
        <w:rPr>
          <w:cs/>
        </w:rPr>
        <w:t>ไม่ได้บันทึกสินทรัพย์ภาษีเงินได้รอการตัดบัญชี เนื่องจาก</w:t>
      </w:r>
      <w:r w:rsidR="00FF6DE6" w:rsidRPr="007E2AAE">
        <w:rPr>
          <w:cs/>
        </w:rPr>
        <w:t>กลุ่มบริษัท</w:t>
      </w:r>
      <w:r w:rsidR="00193D2F" w:rsidRPr="007E2AAE">
        <w:rPr>
          <w:cs/>
        </w:rPr>
        <w:t>พิจารณาแล้วเห็นว่า</w:t>
      </w:r>
      <w:r w:rsidR="00FF6DE6" w:rsidRPr="007E2AAE">
        <w:rPr>
          <w:cs/>
        </w:rPr>
        <w:t xml:space="preserve">                              กลุ่มบริษัท</w:t>
      </w:r>
      <w:r w:rsidRPr="007E2AAE">
        <w:rPr>
          <w:spacing w:val="-4"/>
          <w:cs/>
        </w:rPr>
        <w:t>อาจไม่มีกำไรทางภาษีในอนาคตเพียงพอที่จะนำผลแตกต่างชั่วคราวและผลขาดทุนทางภาษี</w:t>
      </w:r>
      <w:r w:rsidR="00FF6DE6" w:rsidRPr="007E2AAE">
        <w:rPr>
          <w:spacing w:val="-4"/>
          <w:cs/>
        </w:rPr>
        <w:t xml:space="preserve">                                          </w:t>
      </w:r>
      <w:r w:rsidRPr="007E2AAE">
        <w:rPr>
          <w:spacing w:val="-4"/>
          <w:cs/>
        </w:rPr>
        <w:t>มาใช้ประโยชน์ได้</w:t>
      </w:r>
      <w:r w:rsidRPr="007E2AAE">
        <w:rPr>
          <w:cs/>
        </w:rPr>
        <w:t xml:space="preserve"> </w:t>
      </w:r>
    </w:p>
    <w:p w:rsidR="00193D2F" w:rsidRPr="007E2AAE" w:rsidRDefault="00193D2F" w:rsidP="00D26C35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right="-43" w:hanging="547"/>
        <w:jc w:val="thaiDistribute"/>
        <w:rPr>
          <w:cs/>
        </w:rPr>
      </w:pPr>
      <w:r w:rsidRPr="007E2AAE">
        <w:rPr>
          <w:b/>
          <w:bCs/>
          <w:cs/>
        </w:rPr>
        <w:tab/>
      </w:r>
      <w:r w:rsidRPr="007E2AAE">
        <w:rPr>
          <w:cs/>
        </w:rPr>
        <w:t xml:space="preserve">ผลขาดทุนทางภาษีที่ยังไม่ได้ใช้มีจำนวนเงิน </w:t>
      </w:r>
      <w:r w:rsidR="00062A6D" w:rsidRPr="007E2AAE">
        <w:t xml:space="preserve">6,123 </w:t>
      </w:r>
      <w:r w:rsidRPr="007E2AAE">
        <w:rPr>
          <w:cs/>
        </w:rPr>
        <w:t xml:space="preserve">ล้านบาท </w:t>
      </w:r>
      <w:r w:rsidR="00B46EBD" w:rsidRPr="007E2AAE">
        <w:t>(</w:t>
      </w:r>
      <w:r w:rsidR="004D3763" w:rsidRPr="007E2AAE">
        <w:t>2561</w:t>
      </w:r>
      <w:r w:rsidR="00B46EBD" w:rsidRPr="007E2AAE">
        <w:t xml:space="preserve">: </w:t>
      </w:r>
      <w:r w:rsidR="002C4074" w:rsidRPr="007E2AAE">
        <w:t xml:space="preserve">4,309 </w:t>
      </w:r>
      <w:r w:rsidR="00B46EBD" w:rsidRPr="007E2AAE">
        <w:rPr>
          <w:cs/>
        </w:rPr>
        <w:t>ล้านบาท</w:t>
      </w:r>
      <w:r w:rsidR="00B46EBD" w:rsidRPr="007E2AAE">
        <w:t>) (</w:t>
      </w:r>
      <w:r w:rsidR="00B46EBD" w:rsidRPr="007E2AAE">
        <w:rPr>
          <w:cs/>
        </w:rPr>
        <w:t xml:space="preserve">เฉพาะบริษัทฯ </w:t>
      </w:r>
      <w:r w:rsidR="004E4FA6" w:rsidRPr="007E2AAE">
        <w:t>2,080</w:t>
      </w:r>
      <w:r w:rsidR="00B46EBD" w:rsidRPr="007E2AAE">
        <w:t xml:space="preserve"> </w:t>
      </w:r>
      <w:r w:rsidR="00B46EBD" w:rsidRPr="007E2AAE">
        <w:rPr>
          <w:cs/>
        </w:rPr>
        <w:t xml:space="preserve">ล้านบาท </w:t>
      </w:r>
      <w:r w:rsidR="004D3763" w:rsidRPr="007E2AAE">
        <w:t>2561</w:t>
      </w:r>
      <w:r w:rsidR="00B46EBD" w:rsidRPr="007E2AAE">
        <w:t xml:space="preserve">: </w:t>
      </w:r>
      <w:r w:rsidR="002C4074" w:rsidRPr="007E2AAE">
        <w:t xml:space="preserve">763 </w:t>
      </w:r>
      <w:r w:rsidR="00B46EBD" w:rsidRPr="007E2AAE">
        <w:rPr>
          <w:cs/>
        </w:rPr>
        <w:t>ล้านบาท</w:t>
      </w:r>
      <w:r w:rsidR="00B46EBD" w:rsidRPr="007E2AAE">
        <w:t>)</w:t>
      </w:r>
      <w:r w:rsidR="00B46EBD" w:rsidRPr="007E2AAE">
        <w:rPr>
          <w:cs/>
        </w:rPr>
        <w:t xml:space="preserve"> </w:t>
      </w:r>
      <w:r w:rsidRPr="007E2AAE">
        <w:rPr>
          <w:cs/>
        </w:rPr>
        <w:t>ซึ่งจะทยอย</w:t>
      </w:r>
      <w:r w:rsidR="00CD6B03" w:rsidRPr="007E2AAE">
        <w:rPr>
          <w:cs/>
        </w:rPr>
        <w:t>สิ้นสุดระยะเวลาการให้ประโยชน์</w:t>
      </w:r>
      <w:r w:rsidRPr="007E2AAE">
        <w:rPr>
          <w:cs/>
        </w:rPr>
        <w:t xml:space="preserve">ภายในปี </w:t>
      </w:r>
      <w:r w:rsidRPr="007E2AAE">
        <w:t>256</w:t>
      </w:r>
      <w:r w:rsidR="00761B96" w:rsidRPr="007E2AAE">
        <w:t>7</w:t>
      </w:r>
    </w:p>
    <w:p w:rsidR="00E675BF" w:rsidRPr="007E2AAE" w:rsidRDefault="00E675BF">
      <w:pPr>
        <w:overflowPunct/>
        <w:autoSpaceDE/>
        <w:autoSpaceDN/>
        <w:adjustRightInd/>
        <w:textAlignment w:val="auto"/>
        <w:rPr>
          <w:b/>
          <w:bCs/>
        </w:rPr>
      </w:pPr>
      <w:r w:rsidRPr="007E2AAE">
        <w:rPr>
          <w:b/>
          <w:bCs/>
        </w:rPr>
        <w:br w:type="page"/>
      </w:r>
    </w:p>
    <w:p w:rsidR="00BD0BBE" w:rsidRPr="007E2AAE" w:rsidRDefault="00847018" w:rsidP="000E7E9C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120" w:after="120"/>
        <w:ind w:left="547" w:right="-43" w:hanging="547"/>
        <w:jc w:val="thaiDistribute"/>
        <w:rPr>
          <w:b/>
          <w:bCs/>
        </w:rPr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4</w:t>
      </w:r>
      <w:r w:rsidR="00BD0BBE" w:rsidRPr="007E2AAE">
        <w:rPr>
          <w:b/>
          <w:bCs/>
        </w:rPr>
        <w:t>.</w:t>
      </w:r>
      <w:r w:rsidR="00BD0BBE" w:rsidRPr="007E2AAE">
        <w:rPr>
          <w:b/>
          <w:bCs/>
        </w:rPr>
        <w:tab/>
      </w:r>
      <w:r w:rsidR="00BD0BBE" w:rsidRPr="007E2AAE">
        <w:rPr>
          <w:b/>
          <w:bCs/>
          <w:cs/>
        </w:rPr>
        <w:t>กำไรต่อหุ้น</w:t>
      </w:r>
    </w:p>
    <w:p w:rsidR="00BD0BBE" w:rsidRPr="007E2AAE" w:rsidRDefault="00BD0BBE" w:rsidP="000E7E9C">
      <w:pPr>
        <w:spacing w:before="120" w:after="120"/>
        <w:ind w:left="547" w:hanging="536"/>
        <w:jc w:val="thaiDistribute"/>
      </w:pPr>
      <w:r w:rsidRPr="007E2AAE">
        <w:rPr>
          <w:cs/>
        </w:rPr>
        <w:tab/>
        <w:t>กำไรต่อหุ้นขั้นพื้นฐานคำนวณโดยหาร</w:t>
      </w:r>
      <w:r w:rsidR="005307CE" w:rsidRPr="007E2AAE">
        <w:rPr>
          <w:cs/>
        </w:rPr>
        <w:t xml:space="preserve">กำไร </w:t>
      </w:r>
      <w:r w:rsidR="005307CE" w:rsidRPr="007E2AAE">
        <w:t>(</w:t>
      </w:r>
      <w:r w:rsidRPr="007E2AAE">
        <w:rPr>
          <w:cs/>
        </w:rPr>
        <w:t>ขาดทุน</w:t>
      </w:r>
      <w:r w:rsidR="005307CE" w:rsidRPr="007E2AAE">
        <w:t xml:space="preserve">) </w:t>
      </w:r>
      <w:r w:rsidRPr="007E2AAE">
        <w:rPr>
          <w:cs/>
        </w:rPr>
        <w:t>สำหรับ</w:t>
      </w:r>
      <w:r w:rsidR="00C07EF6" w:rsidRPr="007E2AAE">
        <w:rPr>
          <w:cs/>
        </w:rPr>
        <w:t>ปี</w:t>
      </w:r>
      <w:r w:rsidRPr="007E2AAE">
        <w:rPr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07EF6" w:rsidRPr="007E2AAE">
        <w:rPr>
          <w:cs/>
        </w:rPr>
        <w:t>ปี</w:t>
      </w:r>
    </w:p>
    <w:p w:rsidR="000C6807" w:rsidRPr="007E2AAE" w:rsidRDefault="000C6807" w:rsidP="000E7E9C">
      <w:pPr>
        <w:spacing w:before="120"/>
        <w:ind w:left="547"/>
        <w:jc w:val="thaiDistribute"/>
      </w:pPr>
      <w:r w:rsidRPr="007E2AAE">
        <w:rPr>
          <w:cs/>
        </w:rPr>
        <w:t>กำไรต่อหุ้นปรับลดคำนวณโดยหารกำไร</w:t>
      </w:r>
      <w:r w:rsidR="00D61B76" w:rsidRPr="007E2AAE">
        <w:rPr>
          <w:cs/>
        </w:rPr>
        <w:t xml:space="preserve"> </w:t>
      </w:r>
      <w:r w:rsidR="00D61B76" w:rsidRPr="007E2AAE">
        <w:t>(</w:t>
      </w:r>
      <w:r w:rsidR="00D61B76" w:rsidRPr="007E2AAE">
        <w:rPr>
          <w:cs/>
        </w:rPr>
        <w:t>ขาดทุน</w:t>
      </w:r>
      <w:r w:rsidR="00D61B76" w:rsidRPr="007E2AAE">
        <w:t xml:space="preserve">) </w:t>
      </w:r>
      <w:r w:rsidRPr="007E2AAE">
        <w:rPr>
          <w:cs/>
        </w:rPr>
        <w:t>สำหรับ</w:t>
      </w:r>
      <w:r w:rsidR="00C07EF6" w:rsidRPr="007E2AAE">
        <w:rPr>
          <w:cs/>
        </w:rPr>
        <w:t>ปี</w:t>
      </w:r>
      <w:r w:rsidRPr="007E2AAE">
        <w:rPr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C07EF6" w:rsidRPr="007E2AAE">
        <w:rPr>
          <w:cs/>
        </w:rPr>
        <w:t>ปี</w:t>
      </w:r>
      <w:r w:rsidRPr="007E2AAE">
        <w:rPr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C07EF6" w:rsidRPr="007E2AAE">
        <w:rPr>
          <w:cs/>
        </w:rPr>
        <w:t>ปี</w:t>
      </w:r>
      <w:r w:rsidRPr="007E2AAE">
        <w:rPr>
          <w:cs/>
        </w:rPr>
        <w:t>หรือ ณ วันออกหุ้นสามัญเทียบเท่า</w:t>
      </w:r>
    </w:p>
    <w:p w:rsidR="00BD0BBE" w:rsidRPr="007E2AAE" w:rsidRDefault="00BD0BBE" w:rsidP="000E7E9C">
      <w:pPr>
        <w:spacing w:before="120" w:after="120"/>
        <w:ind w:left="547"/>
        <w:jc w:val="thaiDistribute"/>
      </w:pPr>
      <w:r w:rsidRPr="007E2AAE">
        <w:rPr>
          <w:cs/>
        </w:rPr>
        <w:t>กำไรต่อหุ้นขั้นพื้นฐาน</w:t>
      </w:r>
      <w:r w:rsidRPr="007E2AAE">
        <w:t xml:space="preserve"> </w:t>
      </w:r>
      <w:r w:rsidRPr="007E2AAE">
        <w:rPr>
          <w:cs/>
        </w:rPr>
        <w:t>แสดงการคำนวณได้ดังนี้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E45C66" w:rsidRPr="007E2AAE" w:rsidTr="00C40EBB">
        <w:tc>
          <w:tcPr>
            <w:tcW w:w="4500" w:type="dxa"/>
            <w:vAlign w:val="bottom"/>
          </w:tcPr>
          <w:p w:rsidR="00E45C66" w:rsidRPr="007E2AAE" w:rsidRDefault="00E45C66" w:rsidP="000E7E9C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:rsidR="00E45C66" w:rsidRPr="007E2AAE" w:rsidRDefault="00E45C66" w:rsidP="000E7E9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:rsidR="00E45C66" w:rsidRPr="007E2AAE" w:rsidRDefault="00E45C66" w:rsidP="000E7E9C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C66" w:rsidRPr="007E2AAE" w:rsidTr="00C40EBB">
        <w:tc>
          <w:tcPr>
            <w:tcW w:w="4500" w:type="dxa"/>
            <w:vAlign w:val="bottom"/>
          </w:tcPr>
          <w:p w:rsidR="00E45C66" w:rsidRPr="007E2AAE" w:rsidRDefault="00E45C66" w:rsidP="000E7E9C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37" w:type="dxa"/>
            <w:hideMark/>
          </w:tcPr>
          <w:p w:rsidR="00E45C66" w:rsidRPr="007E2AAE" w:rsidRDefault="004D3763" w:rsidP="000E7E9C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  <w:hideMark/>
          </w:tcPr>
          <w:p w:rsidR="00E45C66" w:rsidRPr="007E2AAE" w:rsidRDefault="004D3763" w:rsidP="000E7E9C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2561</w:t>
            </w:r>
          </w:p>
        </w:tc>
        <w:tc>
          <w:tcPr>
            <w:tcW w:w="1237" w:type="dxa"/>
            <w:hideMark/>
          </w:tcPr>
          <w:p w:rsidR="00E45C66" w:rsidRPr="007E2AAE" w:rsidRDefault="004D3763" w:rsidP="000E7E9C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  <w:hideMark/>
          </w:tcPr>
          <w:p w:rsidR="00E45C66" w:rsidRPr="007E2AAE" w:rsidRDefault="004D3763" w:rsidP="000E7E9C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7E2AAE">
              <w:rPr>
                <w:sz w:val="30"/>
                <w:szCs w:val="30"/>
                <w:u w:val="single"/>
              </w:rPr>
              <w:t>2561</w:t>
            </w:r>
          </w:p>
        </w:tc>
      </w:tr>
      <w:tr w:rsidR="002C4074" w:rsidRPr="007E2AAE" w:rsidTr="00C40EBB">
        <w:tc>
          <w:tcPr>
            <w:tcW w:w="4500" w:type="dxa"/>
            <w:vAlign w:val="bottom"/>
            <w:hideMark/>
          </w:tcPr>
          <w:p w:rsidR="002C4074" w:rsidRPr="007E2AAE" w:rsidRDefault="002C4074" w:rsidP="000E7E9C">
            <w:pPr>
              <w:ind w:left="170" w:hanging="170"/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  <w:cs/>
              </w:rPr>
              <w:t>ขาดทุนส่วนที่เป็นของผู้ถือหุ้นของบริษัท</w:t>
            </w:r>
            <w:r w:rsidR="00C40EBB" w:rsidRPr="007E2AAE">
              <w:rPr>
                <w:spacing w:val="-4"/>
                <w:sz w:val="30"/>
                <w:szCs w:val="30"/>
                <w:cs/>
              </w:rPr>
              <w:t xml:space="preserve">ฯ </w:t>
            </w:r>
            <w:r w:rsidRPr="007E2AAE">
              <w:rPr>
                <w:spacing w:val="-4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37" w:type="dxa"/>
            <w:vAlign w:val="bottom"/>
          </w:tcPr>
          <w:p w:rsidR="002C4074" w:rsidRPr="007E2AAE" w:rsidRDefault="00460D1C" w:rsidP="000E7E9C">
            <w:pPr>
              <w:tabs>
                <w:tab w:val="decimal" w:pos="882"/>
              </w:tabs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</w:rPr>
              <w:t>(2,</w:t>
            </w:r>
            <w:r w:rsidR="00A04E82" w:rsidRPr="007E2AAE">
              <w:rPr>
                <w:sz w:val="30"/>
                <w:szCs w:val="30"/>
              </w:rPr>
              <w:t>421,448</w:t>
            </w:r>
            <w:r w:rsidRPr="007E2AAE">
              <w:rPr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:rsidR="002C4074" w:rsidRPr="007E2AAE" w:rsidRDefault="002C4074" w:rsidP="000E7E9C">
            <w:pPr>
              <w:tabs>
                <w:tab w:val="decimal" w:pos="882"/>
              </w:tabs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</w:rPr>
              <w:t>(5,155,51</w:t>
            </w:r>
            <w:r w:rsidR="00C40EBB" w:rsidRPr="007E2AAE">
              <w:rPr>
                <w:sz w:val="30"/>
                <w:szCs w:val="30"/>
              </w:rPr>
              <w:t>4</w:t>
            </w:r>
            <w:r w:rsidRPr="007E2AAE">
              <w:rPr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:rsidR="002C4074" w:rsidRPr="007E2AAE" w:rsidRDefault="00950345" w:rsidP="000E7E9C">
            <w:pPr>
              <w:tabs>
                <w:tab w:val="decimal" w:pos="882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</w:t>
            </w:r>
            <w:r w:rsidR="004E4FA6" w:rsidRPr="007E2AAE">
              <w:rPr>
                <w:sz w:val="30"/>
                <w:szCs w:val="30"/>
              </w:rPr>
              <w:t>6,126,572</w:t>
            </w:r>
            <w:r w:rsidRPr="007E2AAE">
              <w:rPr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:rsidR="002C4074" w:rsidRPr="007E2AAE" w:rsidRDefault="002C4074" w:rsidP="000E7E9C">
            <w:pPr>
              <w:tabs>
                <w:tab w:val="decimal" w:pos="882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(4,193,333)</w:t>
            </w:r>
          </w:p>
        </w:tc>
      </w:tr>
      <w:tr w:rsidR="002C4074" w:rsidRPr="007E2AAE" w:rsidTr="00C40EBB">
        <w:tc>
          <w:tcPr>
            <w:tcW w:w="4500" w:type="dxa"/>
            <w:vAlign w:val="bottom"/>
            <w:hideMark/>
          </w:tcPr>
          <w:p w:rsidR="002C4074" w:rsidRPr="007E2AAE" w:rsidRDefault="002C4074" w:rsidP="000E7E9C">
            <w:pPr>
              <w:ind w:left="170" w:hanging="170"/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vAlign w:val="bottom"/>
          </w:tcPr>
          <w:p w:rsidR="002C4074" w:rsidRPr="007E2AAE" w:rsidRDefault="00460D1C" w:rsidP="000E7E9C">
            <w:pPr>
              <w:tabs>
                <w:tab w:val="decimal" w:pos="882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13,039,943</w:t>
            </w:r>
          </w:p>
        </w:tc>
        <w:tc>
          <w:tcPr>
            <w:tcW w:w="1238" w:type="dxa"/>
            <w:vAlign w:val="bottom"/>
          </w:tcPr>
          <w:p w:rsidR="002C4074" w:rsidRPr="007E2AAE" w:rsidRDefault="002C4074" w:rsidP="000E7E9C">
            <w:pPr>
              <w:tabs>
                <w:tab w:val="decimal" w:pos="882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11,055,398</w:t>
            </w:r>
          </w:p>
        </w:tc>
        <w:tc>
          <w:tcPr>
            <w:tcW w:w="1237" w:type="dxa"/>
            <w:vAlign w:val="bottom"/>
          </w:tcPr>
          <w:p w:rsidR="002C4074" w:rsidRPr="007E2AAE" w:rsidRDefault="001529D6" w:rsidP="004E4FA6">
            <w:pPr>
              <w:tabs>
                <w:tab w:val="decimal" w:pos="882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</w:t>
            </w:r>
            <w:r w:rsidR="004E4FA6" w:rsidRPr="007E2AAE">
              <w:rPr>
                <w:sz w:val="30"/>
                <w:szCs w:val="30"/>
              </w:rPr>
              <w:t>3,039,943</w:t>
            </w:r>
          </w:p>
        </w:tc>
        <w:tc>
          <w:tcPr>
            <w:tcW w:w="1238" w:type="dxa"/>
            <w:vAlign w:val="bottom"/>
          </w:tcPr>
          <w:p w:rsidR="002C4074" w:rsidRPr="007E2AAE" w:rsidRDefault="009678C4" w:rsidP="000E7E9C">
            <w:pPr>
              <w:tabs>
                <w:tab w:val="decimal" w:pos="882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11</w:t>
            </w:r>
            <w:r w:rsidR="002C4074" w:rsidRPr="007E2AAE">
              <w:rPr>
                <w:sz w:val="30"/>
                <w:szCs w:val="30"/>
              </w:rPr>
              <w:t>,</w:t>
            </w:r>
            <w:r w:rsidRPr="007E2AAE">
              <w:rPr>
                <w:sz w:val="30"/>
                <w:szCs w:val="30"/>
              </w:rPr>
              <w:t>055</w:t>
            </w:r>
            <w:r w:rsidR="002C4074" w:rsidRPr="007E2AAE">
              <w:rPr>
                <w:sz w:val="30"/>
                <w:szCs w:val="30"/>
              </w:rPr>
              <w:t>,</w:t>
            </w:r>
            <w:r w:rsidRPr="007E2AAE">
              <w:rPr>
                <w:sz w:val="30"/>
                <w:szCs w:val="30"/>
              </w:rPr>
              <w:t>398</w:t>
            </w:r>
          </w:p>
        </w:tc>
      </w:tr>
      <w:tr w:rsidR="002C4074" w:rsidRPr="007E2AAE" w:rsidTr="00C40EBB">
        <w:tc>
          <w:tcPr>
            <w:tcW w:w="4500" w:type="dxa"/>
            <w:vAlign w:val="bottom"/>
            <w:hideMark/>
          </w:tcPr>
          <w:p w:rsidR="002C4074" w:rsidRPr="007E2AAE" w:rsidRDefault="002C4074" w:rsidP="00C40EBB">
            <w:pPr>
              <w:ind w:left="170" w:right="-111" w:hanging="170"/>
              <w:rPr>
                <w:spacing w:val="-4"/>
                <w:sz w:val="30"/>
                <w:szCs w:val="30"/>
              </w:rPr>
            </w:pPr>
            <w:r w:rsidRPr="007E2AAE">
              <w:rPr>
                <w:spacing w:val="-4"/>
                <w:sz w:val="30"/>
                <w:szCs w:val="30"/>
                <w:cs/>
              </w:rPr>
              <w:t>ขาดทุน</w:t>
            </w:r>
            <w:r w:rsidR="00C40EBB" w:rsidRPr="007E2AAE">
              <w:rPr>
                <w:spacing w:val="-4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  <w:r w:rsidRPr="007E2AAE">
              <w:rPr>
                <w:spacing w:val="-4"/>
                <w:sz w:val="30"/>
                <w:szCs w:val="30"/>
                <w:cs/>
              </w:rPr>
              <w:t>ต่อหุ้น (บาท)</w:t>
            </w:r>
          </w:p>
        </w:tc>
        <w:tc>
          <w:tcPr>
            <w:tcW w:w="1237" w:type="dxa"/>
            <w:vAlign w:val="bottom"/>
          </w:tcPr>
          <w:p w:rsidR="002C4074" w:rsidRPr="007E2AAE" w:rsidRDefault="00460D1C" w:rsidP="000E7E9C">
            <w:pPr>
              <w:tabs>
                <w:tab w:val="decimal" w:pos="522"/>
              </w:tabs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</w:rPr>
              <w:t>(0.18</w:t>
            </w:r>
            <w:r w:rsidR="00A04E82" w:rsidRPr="007E2AAE">
              <w:rPr>
                <w:sz w:val="30"/>
                <w:szCs w:val="30"/>
              </w:rPr>
              <w:t>6</w:t>
            </w:r>
            <w:r w:rsidRPr="007E2AAE">
              <w:rPr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:rsidR="002C4074" w:rsidRPr="007E2AAE" w:rsidRDefault="002C4074" w:rsidP="000E7E9C">
            <w:pPr>
              <w:tabs>
                <w:tab w:val="decimal" w:pos="522"/>
              </w:tabs>
              <w:rPr>
                <w:sz w:val="30"/>
                <w:szCs w:val="30"/>
                <w:cs/>
              </w:rPr>
            </w:pPr>
            <w:r w:rsidRPr="007E2AAE">
              <w:rPr>
                <w:sz w:val="30"/>
                <w:szCs w:val="30"/>
              </w:rPr>
              <w:t>(0.466)</w:t>
            </w:r>
          </w:p>
        </w:tc>
        <w:tc>
          <w:tcPr>
            <w:tcW w:w="1237" w:type="dxa"/>
            <w:vAlign w:val="bottom"/>
          </w:tcPr>
          <w:p w:rsidR="002C4074" w:rsidRPr="007E2AAE" w:rsidRDefault="001529D6" w:rsidP="000E7E9C">
            <w:pPr>
              <w:tabs>
                <w:tab w:val="decimal" w:pos="522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(0.</w:t>
            </w:r>
            <w:r w:rsidR="004E4FA6" w:rsidRPr="007E2AAE">
              <w:rPr>
                <w:sz w:val="30"/>
                <w:szCs w:val="30"/>
              </w:rPr>
              <w:t>470</w:t>
            </w:r>
            <w:r w:rsidRPr="007E2AAE">
              <w:rPr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:rsidR="002C4074" w:rsidRPr="007E2AAE" w:rsidRDefault="002C4074" w:rsidP="000E7E9C">
            <w:pPr>
              <w:tabs>
                <w:tab w:val="decimal" w:pos="522"/>
              </w:tabs>
              <w:rPr>
                <w:sz w:val="30"/>
                <w:szCs w:val="30"/>
              </w:rPr>
            </w:pPr>
            <w:r w:rsidRPr="007E2AAE">
              <w:rPr>
                <w:sz w:val="30"/>
                <w:szCs w:val="30"/>
              </w:rPr>
              <w:t>(0.379)</w:t>
            </w:r>
          </w:p>
        </w:tc>
      </w:tr>
    </w:tbl>
    <w:p w:rsidR="003A4D2F" w:rsidRPr="007E2AAE" w:rsidRDefault="008707D8" w:rsidP="000E7E9C">
      <w:pPr>
        <w:spacing w:before="240" w:after="120"/>
        <w:ind w:left="547" w:hanging="533"/>
        <w:jc w:val="thaiDistribute"/>
      </w:pPr>
      <w:r w:rsidRPr="007E2AAE">
        <w:rPr>
          <w:b/>
          <w:bCs/>
        </w:rPr>
        <w:tab/>
      </w:r>
      <w:r w:rsidR="00720581" w:rsidRPr="007E2AAE">
        <w:rPr>
          <w:color w:val="auto"/>
          <w:spacing w:val="0"/>
          <w:cs/>
        </w:rPr>
        <w:t xml:space="preserve">เนื่องจากใบสำคัญแสดงสิทธิ </w:t>
      </w:r>
      <w:r w:rsidR="00720581" w:rsidRPr="007E2AAE">
        <w:rPr>
          <w:color w:val="auto"/>
          <w:spacing w:val="0"/>
        </w:rPr>
        <w:t xml:space="preserve">PACE-W2 </w:t>
      </w:r>
      <w:r w:rsidR="00720581" w:rsidRPr="007E2AAE">
        <w:rPr>
          <w:color w:val="auto"/>
          <w:spacing w:val="0"/>
          <w:cs/>
        </w:rPr>
        <w:t xml:space="preserve">และ </w:t>
      </w:r>
      <w:r w:rsidR="00720581" w:rsidRPr="007E2AAE">
        <w:rPr>
          <w:color w:val="auto"/>
          <w:spacing w:val="0"/>
        </w:rPr>
        <w:t xml:space="preserve">PACE-W3 </w:t>
      </w:r>
      <w:r w:rsidR="00720581" w:rsidRPr="007E2AAE">
        <w:rPr>
          <w:color w:val="auto"/>
          <w:spacing w:val="0"/>
          <w:cs/>
        </w:rPr>
        <w:t>มีราคาใช้สิทธิสูงกว่าราคาตลาดของหุ้นสามัญ</w:t>
      </w:r>
      <w:r w:rsidR="00720581" w:rsidRPr="007E2AAE">
        <w:rPr>
          <w:color w:val="auto"/>
          <w:spacing w:val="0"/>
        </w:rPr>
        <w:t xml:space="preserve">                   </w:t>
      </w:r>
      <w:r w:rsidR="00720581" w:rsidRPr="007E2AAE">
        <w:rPr>
          <w:color w:val="auto"/>
          <w:spacing w:val="0"/>
          <w:cs/>
        </w:rPr>
        <w:t>ถัวเฉลี่ย</w:t>
      </w:r>
      <w:r w:rsidRPr="007E2AAE">
        <w:rPr>
          <w:cs/>
        </w:rPr>
        <w:t>สำหรับ</w:t>
      </w:r>
      <w:r w:rsidR="00ED03F5" w:rsidRPr="007E2AAE">
        <w:rPr>
          <w:cs/>
        </w:rPr>
        <w:t>ปี</w:t>
      </w:r>
      <w:r w:rsidR="00934CBF" w:rsidRPr="007E2AAE">
        <w:rPr>
          <w:cs/>
        </w:rPr>
        <w:t xml:space="preserve">สิ้นสุดวันที่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t xml:space="preserve"> </w:t>
      </w:r>
      <w:r w:rsidR="00720581" w:rsidRPr="007E2AAE">
        <w:rPr>
          <w:color w:val="auto"/>
          <w:spacing w:val="0"/>
          <w:cs/>
        </w:rPr>
        <w:t xml:space="preserve">และ </w:t>
      </w:r>
      <w:r w:rsidR="00720581" w:rsidRPr="007E2AAE">
        <w:rPr>
          <w:color w:val="auto"/>
          <w:spacing w:val="0"/>
        </w:rPr>
        <w:t xml:space="preserve">2561 </w:t>
      </w:r>
      <w:r w:rsidRPr="007E2AAE">
        <w:rPr>
          <w:cs/>
        </w:rPr>
        <w:t>ดังนั้น บริษัทฯจึงไม่นำผลของใบสำคัญแสดงสิทธิดังกล่าว</w:t>
      </w:r>
      <w:r w:rsidR="000024BC" w:rsidRPr="007E2AAE">
        <w:rPr>
          <w:cs/>
        </w:rPr>
        <w:t>มารวมคำ</w:t>
      </w:r>
      <w:r w:rsidRPr="007E2AAE">
        <w:rPr>
          <w:cs/>
        </w:rPr>
        <w:t>นวณเพื่อหา</w:t>
      </w:r>
      <w:r w:rsidR="000024BC" w:rsidRPr="007E2AAE">
        <w:rPr>
          <w:cs/>
        </w:rPr>
        <w:t>กำไร</w:t>
      </w:r>
      <w:r w:rsidRPr="007E2AAE">
        <w:rPr>
          <w:cs/>
        </w:rPr>
        <w:t>ต่อหุ้นปรับลด</w:t>
      </w:r>
    </w:p>
    <w:p w:rsidR="00C7702C" w:rsidRPr="007E2AAE" w:rsidRDefault="00C7702C" w:rsidP="000E7E9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b/>
          <w:bCs/>
        </w:rPr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5</w:t>
      </w:r>
      <w:r w:rsidRPr="007E2AAE">
        <w:rPr>
          <w:b/>
          <w:bCs/>
        </w:rPr>
        <w:t>.</w:t>
      </w:r>
      <w:r w:rsidRPr="007E2AAE">
        <w:rPr>
          <w:b/>
          <w:bCs/>
        </w:rPr>
        <w:tab/>
      </w:r>
      <w:r w:rsidRPr="007E2AAE">
        <w:rPr>
          <w:b/>
          <w:bCs/>
          <w:cs/>
        </w:rPr>
        <w:t>ข้อมูลทางการเงินจำแนกตามส่วนงาน</w:t>
      </w:r>
    </w:p>
    <w:p w:rsidR="00C7702C" w:rsidRPr="007E2AAE" w:rsidRDefault="00C7702C" w:rsidP="000E7E9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</w:pPr>
      <w:r w:rsidRPr="007E2AAE">
        <w:rPr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C7702C" w:rsidRPr="007E2AAE" w:rsidRDefault="00C7702C" w:rsidP="000E7E9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</w:pPr>
      <w:r w:rsidRPr="007E2AAE">
        <w:rPr>
          <w:cs/>
        </w:rPr>
        <w:t>เพื่อวัตถุประสงค์ในการบริหารงาน</w:t>
      </w:r>
      <w:r w:rsidRPr="007E2AAE">
        <w:t xml:space="preserve"> </w:t>
      </w:r>
      <w:r w:rsidR="00FF6DE6" w:rsidRPr="007E2AAE">
        <w:rPr>
          <w:cs/>
        </w:rPr>
        <w:t>กลุ่มบริษัท</w:t>
      </w:r>
      <w:r w:rsidRPr="007E2AAE">
        <w:rPr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761B96" w:rsidRPr="007E2AAE">
        <w:rPr>
          <w:cs/>
        </w:rPr>
        <w:t>กลุ่ม</w:t>
      </w:r>
      <w:r w:rsidRPr="007E2AAE">
        <w:rPr>
          <w:cs/>
        </w:rPr>
        <w:t xml:space="preserve">บริษัทมีส่วนงานที่รายงานทั้งสิ้น </w:t>
      </w:r>
      <w:r w:rsidR="00761B96" w:rsidRPr="007E2AAE">
        <w:t>2</w:t>
      </w:r>
      <w:r w:rsidRPr="007E2AAE">
        <w:rPr>
          <w:cs/>
        </w:rPr>
        <w:t xml:space="preserve"> ส่วนงาน ดังนี้</w:t>
      </w:r>
    </w:p>
    <w:p w:rsidR="00C7702C" w:rsidRPr="007E2AAE" w:rsidRDefault="00C7702C" w:rsidP="000E7E9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szCs w:val="32"/>
        </w:rPr>
      </w:pPr>
      <w:r w:rsidRPr="007E2AAE">
        <w:rPr>
          <w:szCs w:val="32"/>
          <w:cs/>
        </w:rPr>
        <w:t>ส่วนงาน</w:t>
      </w:r>
      <w:r w:rsidR="00B46EBD" w:rsidRPr="007E2AAE">
        <w:rPr>
          <w:szCs w:val="32"/>
          <w:cs/>
        </w:rPr>
        <w:t>ธุรกิจ</w:t>
      </w:r>
      <w:r w:rsidRPr="007E2AAE">
        <w:rPr>
          <w:szCs w:val="32"/>
          <w:cs/>
        </w:rPr>
        <w:t>พัฒนาอสังหาริมทรัพย์ เป็นส่วนงานที่พัฒนาและขาย</w:t>
      </w:r>
      <w:r w:rsidR="00B46EBD" w:rsidRPr="007E2AAE">
        <w:rPr>
          <w:szCs w:val="32"/>
          <w:cs/>
        </w:rPr>
        <w:t>บ้านพร้อมที่ดินและหน่วยในอาคาร</w:t>
      </w:r>
      <w:r w:rsidRPr="007E2AAE">
        <w:rPr>
          <w:szCs w:val="32"/>
          <w:cs/>
        </w:rPr>
        <w:t>ชุดพักอาศัย</w:t>
      </w:r>
    </w:p>
    <w:p w:rsidR="00C7702C" w:rsidRPr="007E2AAE" w:rsidRDefault="00C7702C" w:rsidP="000E7E9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jc w:val="thaiDistribute"/>
        <w:textAlignment w:val="auto"/>
      </w:pPr>
      <w:r w:rsidRPr="007E2AAE">
        <w:rPr>
          <w:szCs w:val="32"/>
          <w:cs/>
        </w:rPr>
        <w:t>ส่วนงาน</w:t>
      </w:r>
      <w:r w:rsidR="00B46EBD" w:rsidRPr="007E2AAE">
        <w:rPr>
          <w:szCs w:val="32"/>
          <w:cs/>
        </w:rPr>
        <w:t>ธุรกิจ</w:t>
      </w:r>
      <w:r w:rsidRPr="007E2AAE">
        <w:rPr>
          <w:szCs w:val="32"/>
          <w:cs/>
        </w:rPr>
        <w:t>ร้านซุปเปอร์มาร์เก็ตระดับพรีเมี่ยมชั้นนำ และร้านอาหารและเครื่องดื่ม</w:t>
      </w:r>
    </w:p>
    <w:p w:rsidR="00087966" w:rsidRPr="007E2AAE" w:rsidRDefault="00FF6DE6" w:rsidP="000E7E9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</w:pPr>
      <w:r w:rsidRPr="007E2AAE">
        <w:rPr>
          <w:cs/>
        </w:rPr>
        <w:t>กลุ่มบริษัท</w:t>
      </w:r>
      <w:r w:rsidR="00087966" w:rsidRPr="007E2AAE">
        <w:rPr>
          <w:cs/>
        </w:rPr>
        <w:t>ไม่มีการรวมส่วนงานดำเนินงานเป็นส่วนงานที่รายงานข้างต้น</w:t>
      </w:r>
    </w:p>
    <w:p w:rsidR="00761B96" w:rsidRPr="007E2AAE" w:rsidRDefault="00761B96">
      <w:pPr>
        <w:overflowPunct/>
        <w:autoSpaceDE/>
        <w:autoSpaceDN/>
        <w:adjustRightInd/>
        <w:textAlignment w:val="auto"/>
        <w:rPr>
          <w:cs/>
        </w:rPr>
      </w:pPr>
      <w:r w:rsidRPr="007E2AAE">
        <w:rPr>
          <w:cs/>
        </w:rPr>
        <w:br w:type="page"/>
      </w:r>
    </w:p>
    <w:p w:rsidR="00C7702C" w:rsidRPr="007E2AAE" w:rsidRDefault="00C7702C" w:rsidP="000E7E9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</w:pPr>
      <w:r w:rsidRPr="007E2AAE">
        <w:rPr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C7702C" w:rsidRPr="007E2AAE" w:rsidRDefault="00C7702C" w:rsidP="000E7E9C">
      <w:pPr>
        <w:spacing w:before="120" w:after="120"/>
        <w:ind w:left="547"/>
        <w:jc w:val="thaiDistribute"/>
      </w:pPr>
      <w:r w:rsidRPr="007E2AAE">
        <w:rPr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C7702C" w:rsidRPr="007E2AAE" w:rsidRDefault="00C7702C" w:rsidP="00FF6DE6">
      <w:pPr>
        <w:spacing w:before="120" w:after="120"/>
        <w:ind w:left="547"/>
        <w:jc w:val="thaiDistribute"/>
      </w:pPr>
      <w:r w:rsidRPr="007E2AAE">
        <w:rPr>
          <w:cs/>
        </w:rPr>
        <w:t>ข้อมูลรายได้และ</w:t>
      </w:r>
      <w:r w:rsidRPr="007E2AAE">
        <w:rPr>
          <w:color w:val="auto"/>
          <w:cs/>
        </w:rPr>
        <w:t xml:space="preserve">กำไร </w:t>
      </w:r>
      <w:r w:rsidR="00C07EF6" w:rsidRPr="007E2AAE">
        <w:rPr>
          <w:color w:val="auto"/>
        </w:rPr>
        <w:t>(</w:t>
      </w:r>
      <w:r w:rsidR="00C07EF6" w:rsidRPr="007E2AAE">
        <w:rPr>
          <w:color w:val="auto"/>
          <w:cs/>
        </w:rPr>
        <w:t>ขาดทุน</w:t>
      </w:r>
      <w:r w:rsidR="00C07EF6" w:rsidRPr="007E2AAE">
        <w:rPr>
          <w:color w:val="auto"/>
        </w:rPr>
        <w:t xml:space="preserve">) </w:t>
      </w:r>
      <w:r w:rsidRPr="007E2AAE">
        <w:rPr>
          <w:color w:val="auto"/>
          <w:cs/>
        </w:rPr>
        <w:t>ของส่วนงานของ</w:t>
      </w:r>
      <w:r w:rsidR="00FF6DE6" w:rsidRPr="007E2AAE">
        <w:rPr>
          <w:cs/>
        </w:rPr>
        <w:t>กลุ่มบริษัท</w:t>
      </w:r>
      <w:r w:rsidRPr="007E2AAE">
        <w:rPr>
          <w:cs/>
        </w:rPr>
        <w:t xml:space="preserve">สำหรับปีสิ้นสุดวันที่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rPr>
          <w:cs/>
        </w:rPr>
        <w:t xml:space="preserve"> และ </w:t>
      </w:r>
      <w:r w:rsidR="004D3763" w:rsidRPr="007E2AAE">
        <w:t>2561</w:t>
      </w:r>
      <w:r w:rsidRPr="007E2AAE">
        <w:rPr>
          <w:cs/>
        </w:rPr>
        <w:t xml:space="preserve"> มีดังต่อไปนี้ </w:t>
      </w:r>
    </w:p>
    <w:tbl>
      <w:tblPr>
        <w:tblW w:w="990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610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347B0A" w:rsidRPr="007E2AAE" w:rsidTr="00347B0A">
        <w:tc>
          <w:tcPr>
            <w:tcW w:w="2610" w:type="dxa"/>
          </w:tcPr>
          <w:p w:rsidR="00347B0A" w:rsidRPr="007E2AAE" w:rsidRDefault="00347B0A" w:rsidP="00FF6DE6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7290" w:type="dxa"/>
            <w:gridSpan w:val="10"/>
            <w:hideMark/>
          </w:tcPr>
          <w:p w:rsidR="00347B0A" w:rsidRPr="007E2AAE" w:rsidRDefault="00347B0A" w:rsidP="00FF6DE6">
            <w:pPr>
              <w:jc w:val="right"/>
              <w:rPr>
                <w:spacing w:val="-5"/>
                <w:sz w:val="24"/>
                <w:szCs w:val="24"/>
                <w:cs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(หน่วย: ล้านบาท)</w:t>
            </w:r>
          </w:p>
        </w:tc>
      </w:tr>
      <w:tr w:rsidR="00347B0A" w:rsidRPr="007E2AAE" w:rsidTr="00347B0A">
        <w:tc>
          <w:tcPr>
            <w:tcW w:w="2610" w:type="dxa"/>
          </w:tcPr>
          <w:p w:rsidR="00347B0A" w:rsidRPr="007E2AAE" w:rsidRDefault="00347B0A" w:rsidP="00FF6DE6">
            <w:pPr>
              <w:rPr>
                <w:spacing w:val="-5"/>
                <w:sz w:val="24"/>
                <w:szCs w:val="24"/>
                <w:cs/>
              </w:rPr>
            </w:pPr>
          </w:p>
        </w:tc>
        <w:tc>
          <w:tcPr>
            <w:tcW w:w="1458" w:type="dxa"/>
            <w:gridSpan w:val="2"/>
            <w:vAlign w:val="bottom"/>
            <w:hideMark/>
          </w:tcPr>
          <w:p w:rsidR="00347B0A" w:rsidRPr="007E2AAE" w:rsidRDefault="00347B0A" w:rsidP="00FF6DE6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458" w:type="dxa"/>
            <w:gridSpan w:val="2"/>
            <w:vAlign w:val="bottom"/>
            <w:hideMark/>
          </w:tcPr>
          <w:p w:rsidR="00347B0A" w:rsidRPr="007E2AAE" w:rsidRDefault="00347B0A" w:rsidP="00FF6DE6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 xml:space="preserve">ร้านซุปเปอร์มาร์เก็ตระดับพรีเมี่ยมชั้นนำ                    และร้านอาหาร        </w:t>
            </w:r>
            <w:r w:rsidRPr="007E2AAE">
              <w:rPr>
                <w:sz w:val="24"/>
                <w:szCs w:val="24"/>
              </w:rPr>
              <w:t xml:space="preserve">        </w:t>
            </w:r>
            <w:r w:rsidRPr="007E2AAE">
              <w:rPr>
                <w:sz w:val="24"/>
                <w:szCs w:val="24"/>
                <w:cs/>
              </w:rPr>
              <w:t>และเครื่องดื่ม</w:t>
            </w:r>
          </w:p>
        </w:tc>
        <w:tc>
          <w:tcPr>
            <w:tcW w:w="1458" w:type="dxa"/>
            <w:gridSpan w:val="2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>
              <w:rPr>
                <w:rFonts w:hint="cs"/>
                <w:spacing w:val="-5"/>
                <w:sz w:val="24"/>
                <w:szCs w:val="24"/>
                <w:cs/>
              </w:rPr>
              <w:t>งานตกแต่งภายใน</w:t>
            </w:r>
          </w:p>
        </w:tc>
        <w:tc>
          <w:tcPr>
            <w:tcW w:w="1458" w:type="dxa"/>
            <w:gridSpan w:val="2"/>
            <w:vAlign w:val="bottom"/>
            <w:hideMark/>
          </w:tcPr>
          <w:p w:rsidR="00347B0A" w:rsidRPr="007E2AAE" w:rsidRDefault="00347B0A" w:rsidP="00FF6DE6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458" w:type="dxa"/>
            <w:gridSpan w:val="2"/>
            <w:vAlign w:val="bottom"/>
            <w:hideMark/>
          </w:tcPr>
          <w:p w:rsidR="00347B0A" w:rsidRPr="007E2AAE" w:rsidRDefault="00347B0A" w:rsidP="00FF6DE6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347B0A" w:rsidRPr="007E2AAE" w:rsidTr="00347B0A">
        <w:tc>
          <w:tcPr>
            <w:tcW w:w="2610" w:type="dxa"/>
          </w:tcPr>
          <w:p w:rsidR="00347B0A" w:rsidRPr="007E2AAE" w:rsidRDefault="00347B0A" w:rsidP="00347B0A">
            <w:pPr>
              <w:rPr>
                <w:spacing w:val="-5"/>
                <w:sz w:val="24"/>
                <w:szCs w:val="24"/>
                <w:cs/>
              </w:rPr>
            </w:pPr>
          </w:p>
        </w:tc>
        <w:tc>
          <w:tcPr>
            <w:tcW w:w="729" w:type="dxa"/>
            <w:hideMark/>
          </w:tcPr>
          <w:p w:rsidR="00347B0A" w:rsidRPr="007E2AAE" w:rsidRDefault="00347B0A" w:rsidP="00347B0A">
            <w:pPr>
              <w:jc w:val="center"/>
              <w:rPr>
                <w:sz w:val="24"/>
                <w:szCs w:val="24"/>
                <w:u w:val="single"/>
                <w:cs/>
              </w:rPr>
            </w:pPr>
            <w:r w:rsidRPr="007E2A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729" w:type="dxa"/>
            <w:hideMark/>
          </w:tcPr>
          <w:p w:rsidR="00347B0A" w:rsidRPr="007E2AAE" w:rsidRDefault="00347B0A" w:rsidP="00347B0A">
            <w:pPr>
              <w:jc w:val="center"/>
              <w:rPr>
                <w:sz w:val="24"/>
                <w:szCs w:val="24"/>
                <w:u w:val="single"/>
              </w:rPr>
            </w:pPr>
            <w:r w:rsidRPr="007E2AAE">
              <w:rPr>
                <w:sz w:val="24"/>
                <w:szCs w:val="24"/>
                <w:u w:val="single"/>
              </w:rPr>
              <w:t>2561</w:t>
            </w:r>
          </w:p>
        </w:tc>
        <w:tc>
          <w:tcPr>
            <w:tcW w:w="729" w:type="dxa"/>
            <w:hideMark/>
          </w:tcPr>
          <w:p w:rsidR="00347B0A" w:rsidRPr="007E2AAE" w:rsidRDefault="00347B0A" w:rsidP="00347B0A">
            <w:pPr>
              <w:jc w:val="center"/>
              <w:rPr>
                <w:sz w:val="24"/>
                <w:szCs w:val="24"/>
                <w:u w:val="single"/>
              </w:rPr>
            </w:pPr>
            <w:r w:rsidRPr="007E2A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729" w:type="dxa"/>
            <w:hideMark/>
          </w:tcPr>
          <w:p w:rsidR="00347B0A" w:rsidRPr="007E2AAE" w:rsidRDefault="00347B0A" w:rsidP="00347B0A">
            <w:pPr>
              <w:jc w:val="center"/>
              <w:rPr>
                <w:sz w:val="24"/>
                <w:szCs w:val="24"/>
                <w:u w:val="single"/>
              </w:rPr>
            </w:pPr>
            <w:r w:rsidRPr="007E2AAE">
              <w:rPr>
                <w:sz w:val="24"/>
                <w:szCs w:val="24"/>
                <w:u w:val="single"/>
              </w:rPr>
              <w:t>2561</w:t>
            </w:r>
          </w:p>
        </w:tc>
        <w:tc>
          <w:tcPr>
            <w:tcW w:w="729" w:type="dxa"/>
          </w:tcPr>
          <w:p w:rsidR="00347B0A" w:rsidRPr="007E2AAE" w:rsidRDefault="00347B0A" w:rsidP="00347B0A">
            <w:pPr>
              <w:jc w:val="center"/>
              <w:rPr>
                <w:sz w:val="24"/>
                <w:szCs w:val="24"/>
                <w:u w:val="single"/>
              </w:rPr>
            </w:pPr>
            <w:r w:rsidRPr="007E2A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729" w:type="dxa"/>
          </w:tcPr>
          <w:p w:rsidR="00347B0A" w:rsidRPr="007E2AAE" w:rsidRDefault="00347B0A" w:rsidP="00347B0A">
            <w:pPr>
              <w:jc w:val="center"/>
              <w:rPr>
                <w:sz w:val="24"/>
                <w:szCs w:val="24"/>
                <w:u w:val="single"/>
              </w:rPr>
            </w:pPr>
            <w:r w:rsidRPr="007E2AAE">
              <w:rPr>
                <w:sz w:val="24"/>
                <w:szCs w:val="24"/>
                <w:u w:val="single"/>
              </w:rPr>
              <w:t>2561</w:t>
            </w:r>
          </w:p>
        </w:tc>
        <w:tc>
          <w:tcPr>
            <w:tcW w:w="729" w:type="dxa"/>
            <w:hideMark/>
          </w:tcPr>
          <w:p w:rsidR="00347B0A" w:rsidRPr="007E2AAE" w:rsidRDefault="00347B0A" w:rsidP="00347B0A">
            <w:pPr>
              <w:jc w:val="center"/>
              <w:rPr>
                <w:sz w:val="24"/>
                <w:szCs w:val="24"/>
                <w:u w:val="single"/>
              </w:rPr>
            </w:pPr>
            <w:r w:rsidRPr="007E2A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729" w:type="dxa"/>
            <w:hideMark/>
          </w:tcPr>
          <w:p w:rsidR="00347B0A" w:rsidRPr="007E2AAE" w:rsidRDefault="00347B0A" w:rsidP="00347B0A">
            <w:pPr>
              <w:jc w:val="center"/>
              <w:rPr>
                <w:sz w:val="24"/>
                <w:szCs w:val="24"/>
                <w:u w:val="single"/>
              </w:rPr>
            </w:pPr>
            <w:r w:rsidRPr="007E2AAE">
              <w:rPr>
                <w:sz w:val="24"/>
                <w:szCs w:val="24"/>
                <w:u w:val="single"/>
              </w:rPr>
              <w:t>2561</w:t>
            </w:r>
          </w:p>
        </w:tc>
        <w:tc>
          <w:tcPr>
            <w:tcW w:w="729" w:type="dxa"/>
            <w:hideMark/>
          </w:tcPr>
          <w:p w:rsidR="00347B0A" w:rsidRPr="007E2AAE" w:rsidRDefault="00347B0A" w:rsidP="00347B0A">
            <w:pPr>
              <w:jc w:val="center"/>
              <w:rPr>
                <w:sz w:val="24"/>
                <w:szCs w:val="24"/>
                <w:u w:val="single"/>
              </w:rPr>
            </w:pPr>
            <w:r w:rsidRPr="007E2A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729" w:type="dxa"/>
            <w:hideMark/>
          </w:tcPr>
          <w:p w:rsidR="00347B0A" w:rsidRPr="007E2AAE" w:rsidRDefault="00347B0A" w:rsidP="00347B0A">
            <w:pPr>
              <w:jc w:val="center"/>
              <w:rPr>
                <w:sz w:val="24"/>
                <w:szCs w:val="24"/>
                <w:u w:val="single"/>
              </w:rPr>
            </w:pPr>
            <w:r w:rsidRPr="007E2AAE">
              <w:rPr>
                <w:sz w:val="24"/>
                <w:szCs w:val="24"/>
                <w:u w:val="single"/>
              </w:rPr>
              <w:t>2561</w:t>
            </w:r>
          </w:p>
        </w:tc>
      </w:tr>
      <w:tr w:rsidR="00347B0A" w:rsidRPr="007E2AAE" w:rsidTr="00347B0A">
        <w:tc>
          <w:tcPr>
            <w:tcW w:w="2610" w:type="dxa"/>
            <w:hideMark/>
          </w:tcPr>
          <w:p w:rsidR="00347B0A" w:rsidRPr="007E2AAE" w:rsidRDefault="00347B0A" w:rsidP="00347B0A">
            <w:pPr>
              <w:rPr>
                <w:spacing w:val="-5"/>
                <w:sz w:val="24"/>
                <w:szCs w:val="24"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469</w:t>
            </w:r>
          </w:p>
        </w:tc>
        <w:tc>
          <w:tcPr>
            <w:tcW w:w="729" w:type="dxa"/>
            <w:vAlign w:val="bottom"/>
            <w:hideMark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6,115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1,194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2,434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1,812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8,5</w:t>
            </w:r>
            <w:r>
              <w:rPr>
                <w:sz w:val="24"/>
                <w:szCs w:val="24"/>
              </w:rPr>
              <w:t>73</w:t>
            </w:r>
          </w:p>
        </w:tc>
      </w:tr>
      <w:tr w:rsidR="00347B0A" w:rsidRPr="007E2AAE" w:rsidTr="00347B0A">
        <w:tc>
          <w:tcPr>
            <w:tcW w:w="2610" w:type="dxa"/>
            <w:hideMark/>
          </w:tcPr>
          <w:p w:rsidR="00347B0A" w:rsidRPr="007E2AAE" w:rsidRDefault="00347B0A" w:rsidP="00347B0A">
            <w:pPr>
              <w:rPr>
                <w:spacing w:val="-5"/>
                <w:sz w:val="24"/>
                <w:szCs w:val="24"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729" w:type="dxa"/>
            <w:vAlign w:val="bottom"/>
            <w:hideMark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20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16</w:t>
            </w:r>
            <w:r w:rsidRPr="007E2AAE">
              <w:rPr>
                <w:sz w:val="24"/>
                <w:szCs w:val="24"/>
              </w:rPr>
              <w:t>)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111</w:t>
            </w:r>
            <w:r w:rsidRPr="007E2AAE">
              <w:rPr>
                <w:sz w:val="24"/>
                <w:szCs w:val="24"/>
              </w:rPr>
              <w:t>)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347B0A" w:rsidRPr="007E2AAE" w:rsidTr="00347B0A">
        <w:tc>
          <w:tcPr>
            <w:tcW w:w="2610" w:type="dxa"/>
            <w:hideMark/>
          </w:tcPr>
          <w:p w:rsidR="00347B0A" w:rsidRPr="007E2AAE" w:rsidRDefault="00347B0A" w:rsidP="00347B0A">
            <w:pPr>
              <w:pStyle w:val="Footer"/>
              <w:tabs>
                <w:tab w:val="left" w:pos="720"/>
              </w:tabs>
              <w:rPr>
                <w:spacing w:val="-5"/>
                <w:sz w:val="24"/>
                <w:szCs w:val="24"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469</w:t>
            </w:r>
          </w:p>
        </w:tc>
        <w:tc>
          <w:tcPr>
            <w:tcW w:w="729" w:type="dxa"/>
            <w:vAlign w:val="bottom"/>
            <w:hideMark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6,115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1,197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2,454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16</w:t>
            </w:r>
            <w:r w:rsidRPr="007E2AAE">
              <w:rPr>
                <w:sz w:val="24"/>
                <w:szCs w:val="24"/>
              </w:rPr>
              <w:t>)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111</w:t>
            </w:r>
            <w:r w:rsidRPr="007E2AAE">
              <w:rPr>
                <w:sz w:val="24"/>
                <w:szCs w:val="24"/>
              </w:rPr>
              <w:t>)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1,812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8,5</w:t>
            </w:r>
            <w:r>
              <w:rPr>
                <w:sz w:val="24"/>
                <w:szCs w:val="24"/>
              </w:rPr>
              <w:t>73</w:t>
            </w:r>
          </w:p>
        </w:tc>
      </w:tr>
      <w:tr w:rsidR="00347B0A" w:rsidRPr="007E2AAE" w:rsidTr="00347B0A">
        <w:tc>
          <w:tcPr>
            <w:tcW w:w="2610" w:type="dxa"/>
            <w:hideMark/>
          </w:tcPr>
          <w:p w:rsidR="00347B0A" w:rsidRPr="007E2AAE" w:rsidRDefault="00347B0A" w:rsidP="00347B0A">
            <w:pPr>
              <w:ind w:left="120" w:right="-108" w:hanging="120"/>
              <w:rPr>
                <w:spacing w:val="-5"/>
                <w:sz w:val="24"/>
                <w:szCs w:val="24"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กำไร</w:t>
            </w:r>
            <w:r w:rsidRPr="007E2AAE">
              <w:rPr>
                <w:spacing w:val="-5"/>
                <w:sz w:val="24"/>
                <w:szCs w:val="24"/>
                <w:cs/>
                <w:lang w:eastAsia="zh-CN"/>
              </w:rPr>
              <w:t>จากการดำเนินงาน</w:t>
            </w:r>
            <w:r w:rsidRPr="007E2AAE">
              <w:rPr>
                <w:spacing w:val="-5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729" w:type="dxa"/>
            <w:vAlign w:val="bottom"/>
            <w:hideMark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1,298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627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1,137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163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613</w:t>
            </w:r>
          </w:p>
        </w:tc>
      </w:tr>
      <w:tr w:rsidR="00347B0A" w:rsidRPr="007E2AAE" w:rsidTr="00347B0A">
        <w:tc>
          <w:tcPr>
            <w:tcW w:w="2610" w:type="dxa"/>
            <w:hideMark/>
          </w:tcPr>
          <w:p w:rsidR="00347B0A" w:rsidRPr="007E2AAE" w:rsidRDefault="00347B0A" w:rsidP="00347B0A">
            <w:pPr>
              <w:rPr>
                <w:spacing w:val="-5"/>
                <w:sz w:val="24"/>
                <w:szCs w:val="24"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 w:rsidRPr="007E2AAE">
              <w:rPr>
                <w:spacing w:val="-5"/>
                <w:sz w:val="24"/>
                <w:szCs w:val="24"/>
              </w:rPr>
              <w:t>: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</w:p>
        </w:tc>
      </w:tr>
      <w:tr w:rsidR="00347B0A" w:rsidRPr="007E2AAE" w:rsidTr="00347B0A">
        <w:tc>
          <w:tcPr>
            <w:tcW w:w="2610" w:type="dxa"/>
            <w:hideMark/>
          </w:tcPr>
          <w:p w:rsidR="00347B0A" w:rsidRPr="007E2AAE" w:rsidRDefault="00347B0A" w:rsidP="00347B0A">
            <w:pPr>
              <w:ind w:left="342" w:hanging="180"/>
              <w:rPr>
                <w:spacing w:val="-5"/>
                <w:sz w:val="24"/>
                <w:szCs w:val="24"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336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40</w:t>
            </w:r>
          </w:p>
        </w:tc>
      </w:tr>
      <w:tr w:rsidR="00347B0A" w:rsidRPr="007E2AAE" w:rsidTr="00347B0A">
        <w:tc>
          <w:tcPr>
            <w:tcW w:w="2610" w:type="dxa"/>
          </w:tcPr>
          <w:p w:rsidR="00347B0A" w:rsidRPr="007E2AAE" w:rsidRDefault="00347B0A" w:rsidP="00347B0A">
            <w:pPr>
              <w:ind w:left="342" w:hanging="180"/>
              <w:rPr>
                <w:spacing w:val="-5"/>
                <w:sz w:val="24"/>
                <w:szCs w:val="24"/>
              </w:rPr>
            </w:pPr>
            <w:r>
              <w:rPr>
                <w:rFonts w:hint="cs"/>
                <w:spacing w:val="-5"/>
                <w:sz w:val="24"/>
                <w:szCs w:val="24"/>
                <w:cs/>
              </w:rPr>
              <w:t xml:space="preserve">กำไร </w:t>
            </w:r>
            <w:r>
              <w:rPr>
                <w:spacing w:val="-5"/>
                <w:sz w:val="24"/>
                <w:szCs w:val="24"/>
              </w:rPr>
              <w:t>(</w:t>
            </w:r>
            <w:r>
              <w:rPr>
                <w:rFonts w:hint="cs"/>
                <w:spacing w:val="-5"/>
                <w:sz w:val="24"/>
                <w:szCs w:val="24"/>
                <w:cs/>
              </w:rPr>
              <w:t>ขาดทุน</w:t>
            </w:r>
            <w:r>
              <w:rPr>
                <w:spacing w:val="-5"/>
                <w:sz w:val="24"/>
                <w:szCs w:val="24"/>
              </w:rPr>
              <w:t>)</w:t>
            </w:r>
            <w:r>
              <w:rPr>
                <w:rFonts w:hint="cs"/>
                <w:spacing w:val="-5"/>
                <w:sz w:val="24"/>
                <w:szCs w:val="24"/>
                <w:cs/>
              </w:rPr>
              <w:t xml:space="preserve"> ของบริษัทย่อยที่ถูกจำหน่ายในระหว่างปี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(37)</w:t>
            </w:r>
          </w:p>
        </w:tc>
      </w:tr>
      <w:tr w:rsidR="00347B0A" w:rsidRPr="007E2AAE" w:rsidTr="00347B0A">
        <w:tc>
          <w:tcPr>
            <w:tcW w:w="2610" w:type="dxa"/>
            <w:hideMark/>
          </w:tcPr>
          <w:p w:rsidR="00347B0A" w:rsidRPr="007E2AAE" w:rsidRDefault="00347B0A" w:rsidP="00347B0A">
            <w:pPr>
              <w:ind w:left="342" w:hanging="180"/>
              <w:rPr>
                <w:spacing w:val="-5"/>
                <w:sz w:val="24"/>
                <w:szCs w:val="24"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(1,</w:t>
            </w:r>
            <w:r w:rsidRPr="007E2AAE">
              <w:rPr>
                <w:sz w:val="24"/>
                <w:szCs w:val="24"/>
                <w:cs/>
              </w:rPr>
              <w:t>070</w:t>
            </w:r>
            <w:r w:rsidRPr="007E2AAE">
              <w:rPr>
                <w:sz w:val="24"/>
                <w:szCs w:val="24"/>
              </w:rPr>
              <w:t>)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(2,129)</w:t>
            </w:r>
          </w:p>
        </w:tc>
      </w:tr>
      <w:tr w:rsidR="00347B0A" w:rsidRPr="007E2AAE" w:rsidTr="00347B0A">
        <w:tc>
          <w:tcPr>
            <w:tcW w:w="2610" w:type="dxa"/>
            <w:hideMark/>
          </w:tcPr>
          <w:p w:rsidR="00347B0A" w:rsidRPr="007E2AAE" w:rsidRDefault="00347B0A" w:rsidP="00347B0A">
            <w:pPr>
              <w:ind w:left="342" w:hanging="180"/>
              <w:rPr>
                <w:spacing w:val="-5"/>
                <w:sz w:val="24"/>
                <w:szCs w:val="24"/>
                <w:cs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(1,</w:t>
            </w:r>
            <w:r w:rsidRPr="007E2AAE">
              <w:rPr>
                <w:sz w:val="24"/>
                <w:szCs w:val="24"/>
                <w:cs/>
              </w:rPr>
              <w:t>39</w:t>
            </w:r>
            <w:r>
              <w:rPr>
                <w:sz w:val="24"/>
                <w:szCs w:val="24"/>
              </w:rPr>
              <w:t>8</w:t>
            </w:r>
            <w:r w:rsidRPr="007E2AAE">
              <w:rPr>
                <w:sz w:val="24"/>
                <w:szCs w:val="24"/>
              </w:rPr>
              <w:t>)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(1,5</w:t>
            </w:r>
            <w:r w:rsidRPr="007E2AAE">
              <w:rPr>
                <w:sz w:val="24"/>
                <w:szCs w:val="24"/>
                <w:cs/>
              </w:rPr>
              <w:t>0</w:t>
            </w:r>
            <w:r>
              <w:rPr>
                <w:sz w:val="24"/>
                <w:szCs w:val="24"/>
              </w:rPr>
              <w:t>3</w:t>
            </w:r>
            <w:r w:rsidRPr="007E2AAE">
              <w:rPr>
                <w:sz w:val="24"/>
                <w:szCs w:val="24"/>
              </w:rPr>
              <w:t>)</w:t>
            </w:r>
          </w:p>
        </w:tc>
      </w:tr>
      <w:tr w:rsidR="00347B0A" w:rsidRPr="007E2AAE" w:rsidTr="00EC652B">
        <w:tc>
          <w:tcPr>
            <w:tcW w:w="3339" w:type="dxa"/>
            <w:gridSpan w:val="2"/>
          </w:tcPr>
          <w:p w:rsidR="00347B0A" w:rsidRPr="007E2AAE" w:rsidRDefault="00347B0A" w:rsidP="00347B0A">
            <w:pPr>
              <w:ind w:left="342" w:hanging="180"/>
              <w:rPr>
                <w:sz w:val="24"/>
                <w:szCs w:val="24"/>
                <w:cs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ขาดทุนจากการด้อยค่าเงินมัดจำเพื่อซื้อที่ดิน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(100)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347B0A" w:rsidRPr="007E2AAE" w:rsidTr="00EC652B">
        <w:tc>
          <w:tcPr>
            <w:tcW w:w="4068" w:type="dxa"/>
            <w:gridSpan w:val="3"/>
          </w:tcPr>
          <w:p w:rsidR="00347B0A" w:rsidRPr="007E2AAE" w:rsidRDefault="00347B0A" w:rsidP="00347B0A">
            <w:pPr>
              <w:ind w:left="342" w:hanging="180"/>
              <w:rPr>
                <w:sz w:val="24"/>
                <w:szCs w:val="24"/>
                <w:cs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ขาดทุน</w:t>
            </w:r>
            <w:r w:rsidRPr="007E2AAE">
              <w:rPr>
                <w:spacing w:val="-6"/>
                <w:sz w:val="24"/>
                <w:szCs w:val="24"/>
                <w:cs/>
              </w:rPr>
              <w:t>จากการด้อยค่าส่วนปรับปรุงอาคารเช่า</w:t>
            </w:r>
            <w:r w:rsidRPr="007E2AAE">
              <w:rPr>
                <w:spacing w:val="-5"/>
                <w:sz w:val="24"/>
                <w:szCs w:val="24"/>
                <w:cs/>
              </w:rPr>
              <w:t>และอุปกรณ์และโปรแกรมคอมพิวเตอร์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(182)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(2)</w:t>
            </w:r>
          </w:p>
        </w:tc>
      </w:tr>
      <w:tr w:rsidR="00347B0A" w:rsidRPr="007E2AAE" w:rsidTr="00EC652B">
        <w:tc>
          <w:tcPr>
            <w:tcW w:w="3339" w:type="dxa"/>
            <w:gridSpan w:val="2"/>
          </w:tcPr>
          <w:p w:rsidR="00347B0A" w:rsidRPr="00347B0A" w:rsidRDefault="00347B0A" w:rsidP="00347B0A">
            <w:pPr>
              <w:ind w:left="342" w:hanging="180"/>
              <w:rPr>
                <w:spacing w:val="-5"/>
                <w:sz w:val="24"/>
                <w:szCs w:val="24"/>
                <w:cs/>
              </w:rPr>
            </w:pPr>
            <w:r>
              <w:rPr>
                <w:rFonts w:hint="cs"/>
                <w:spacing w:val="-5"/>
                <w:sz w:val="24"/>
                <w:szCs w:val="24"/>
                <w:cs/>
              </w:rPr>
              <w:t>ขาดทุนจากการโอนทรัพย์สินตีชำระหนี้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(9)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47B0A" w:rsidRPr="007E2AAE" w:rsidTr="00347B0A">
        <w:tc>
          <w:tcPr>
            <w:tcW w:w="2610" w:type="dxa"/>
          </w:tcPr>
          <w:p w:rsidR="00347B0A" w:rsidRPr="007E2AAE" w:rsidRDefault="00347B0A" w:rsidP="00347B0A">
            <w:pPr>
              <w:ind w:left="342" w:hanging="180"/>
              <w:rPr>
                <w:spacing w:val="-5"/>
                <w:sz w:val="24"/>
                <w:szCs w:val="24"/>
                <w:cs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ขาดทุนจากรายการจำหน่ายสินทรัพย์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(3,533)</w:t>
            </w:r>
          </w:p>
        </w:tc>
      </w:tr>
      <w:tr w:rsidR="00347B0A" w:rsidRPr="007E2AAE" w:rsidTr="00EC652B">
        <w:tc>
          <w:tcPr>
            <w:tcW w:w="3339" w:type="dxa"/>
            <w:gridSpan w:val="2"/>
          </w:tcPr>
          <w:p w:rsidR="00347B0A" w:rsidRPr="007E2AAE" w:rsidRDefault="00347B0A" w:rsidP="00347B0A">
            <w:pPr>
              <w:ind w:left="342" w:hanging="180"/>
              <w:rPr>
                <w:sz w:val="24"/>
                <w:szCs w:val="24"/>
                <w:cs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(4)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(47)</w:t>
            </w:r>
          </w:p>
        </w:tc>
      </w:tr>
      <w:tr w:rsidR="00347B0A" w:rsidRPr="007E2AAE" w:rsidTr="00347B0A">
        <w:tc>
          <w:tcPr>
            <w:tcW w:w="2610" w:type="dxa"/>
            <w:hideMark/>
          </w:tcPr>
          <w:p w:rsidR="00347B0A" w:rsidRPr="007E2AAE" w:rsidRDefault="00347B0A" w:rsidP="00347B0A">
            <w:pPr>
              <w:ind w:left="342" w:hanging="180"/>
              <w:rPr>
                <w:spacing w:val="-5"/>
                <w:sz w:val="24"/>
                <w:szCs w:val="24"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(876)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(810)</w:t>
            </w:r>
          </w:p>
        </w:tc>
      </w:tr>
      <w:tr w:rsidR="00347B0A" w:rsidRPr="007E2AAE" w:rsidTr="00347B0A">
        <w:tc>
          <w:tcPr>
            <w:tcW w:w="2610" w:type="dxa"/>
            <w:hideMark/>
          </w:tcPr>
          <w:p w:rsidR="00347B0A" w:rsidRPr="007E2AAE" w:rsidRDefault="00347B0A" w:rsidP="00347B0A">
            <w:pPr>
              <w:ind w:left="342" w:hanging="180"/>
              <w:rPr>
                <w:spacing w:val="-5"/>
                <w:sz w:val="24"/>
                <w:szCs w:val="24"/>
                <w:cs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116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55</w:t>
            </w:r>
          </w:p>
        </w:tc>
      </w:tr>
      <w:tr w:rsidR="00347B0A" w:rsidRPr="007E2AAE" w:rsidTr="00347B0A">
        <w:tc>
          <w:tcPr>
            <w:tcW w:w="2610" w:type="dxa"/>
            <w:hideMark/>
          </w:tcPr>
          <w:p w:rsidR="00347B0A" w:rsidRPr="007E2AAE" w:rsidRDefault="00347B0A" w:rsidP="00347B0A">
            <w:pPr>
              <w:rPr>
                <w:sz w:val="24"/>
                <w:szCs w:val="24"/>
              </w:rPr>
            </w:pPr>
            <w:r w:rsidRPr="007E2AAE">
              <w:rPr>
                <w:spacing w:val="-5"/>
                <w:sz w:val="24"/>
                <w:szCs w:val="24"/>
                <w:cs/>
              </w:rPr>
              <w:t>ขาดทุนสำหรับปี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(2,421)</w:t>
            </w:r>
          </w:p>
        </w:tc>
        <w:tc>
          <w:tcPr>
            <w:tcW w:w="729" w:type="dxa"/>
            <w:vAlign w:val="bottom"/>
          </w:tcPr>
          <w:p w:rsidR="00347B0A" w:rsidRPr="007E2AAE" w:rsidRDefault="00347B0A" w:rsidP="00347B0A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4" w:right="-14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(5,15</w:t>
            </w:r>
            <w:r w:rsidR="00B72CF8">
              <w:rPr>
                <w:sz w:val="24"/>
                <w:szCs w:val="24"/>
              </w:rPr>
              <w:t>3</w:t>
            </w:r>
            <w:r w:rsidRPr="007E2AAE">
              <w:rPr>
                <w:sz w:val="24"/>
                <w:szCs w:val="24"/>
              </w:rPr>
              <w:t>)</w:t>
            </w:r>
          </w:p>
        </w:tc>
      </w:tr>
    </w:tbl>
    <w:p w:rsidR="00E675BF" w:rsidRPr="007E2AAE" w:rsidRDefault="00E675BF">
      <w:pPr>
        <w:overflowPunct/>
        <w:autoSpaceDE/>
        <w:autoSpaceDN/>
        <w:adjustRightInd/>
        <w:textAlignment w:val="auto"/>
        <w:rPr>
          <w:cs/>
        </w:rPr>
      </w:pPr>
      <w:r w:rsidRPr="007E2AAE">
        <w:rPr>
          <w:cs/>
        </w:rPr>
        <w:br w:type="page"/>
      </w:r>
    </w:p>
    <w:p w:rsidR="00C7702C" w:rsidRPr="007E2AAE" w:rsidRDefault="00C7702C" w:rsidP="00FF6DE6">
      <w:pPr>
        <w:spacing w:before="240" w:after="120"/>
        <w:ind w:left="547"/>
      </w:pPr>
      <w:r w:rsidRPr="007E2AAE">
        <w:rPr>
          <w:cs/>
        </w:rPr>
        <w:t xml:space="preserve">ข้อมูลเกี่ยวกับเขตภูมิศาสตร์ </w:t>
      </w:r>
    </w:p>
    <w:p w:rsidR="00FE58B5" w:rsidRPr="007E2AAE" w:rsidRDefault="00FE58B5" w:rsidP="00FF6DE6">
      <w:pPr>
        <w:spacing w:before="120" w:after="120"/>
        <w:ind w:left="547"/>
      </w:pPr>
      <w:r w:rsidRPr="007E2AAE">
        <w:rPr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730"/>
        <w:gridCol w:w="1730"/>
      </w:tblGrid>
      <w:tr w:rsidR="002C4074" w:rsidRPr="007E2AAE" w:rsidTr="002C4074">
        <w:tc>
          <w:tcPr>
            <w:tcW w:w="5580" w:type="dxa"/>
          </w:tcPr>
          <w:p w:rsidR="002C4074" w:rsidRPr="007E2AAE" w:rsidRDefault="002C4074" w:rsidP="00FF6DE6">
            <w:pPr>
              <w:rPr>
                <w:rFonts w:ascii="Angsana New" w:hAnsi="Angsana New"/>
              </w:rPr>
            </w:pPr>
          </w:p>
        </w:tc>
        <w:tc>
          <w:tcPr>
            <w:tcW w:w="3460" w:type="dxa"/>
            <w:gridSpan w:val="2"/>
          </w:tcPr>
          <w:p w:rsidR="002C4074" w:rsidRPr="007E2AAE" w:rsidRDefault="002C4074" w:rsidP="00FF6DE6">
            <w:pPr>
              <w:jc w:val="right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(หน่วย</w:t>
            </w:r>
            <w:r w:rsidRPr="007E2AAE">
              <w:rPr>
                <w:rFonts w:ascii="Angsana New" w:hAnsi="Angsana New"/>
              </w:rPr>
              <w:t xml:space="preserve">: </w:t>
            </w:r>
            <w:r w:rsidRPr="007E2AAE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2C4074" w:rsidRPr="007E2AAE" w:rsidTr="002C4074">
        <w:tc>
          <w:tcPr>
            <w:tcW w:w="5580" w:type="dxa"/>
          </w:tcPr>
          <w:p w:rsidR="002C4074" w:rsidRPr="007E2AAE" w:rsidRDefault="002C4074" w:rsidP="00FF6DE6">
            <w:pPr>
              <w:rPr>
                <w:rFonts w:ascii="Angsana New" w:hAnsi="Angsana New"/>
              </w:rPr>
            </w:pPr>
          </w:p>
        </w:tc>
        <w:tc>
          <w:tcPr>
            <w:tcW w:w="1730" w:type="dxa"/>
            <w:vAlign w:val="bottom"/>
          </w:tcPr>
          <w:p w:rsidR="002C4074" w:rsidRPr="007E2AAE" w:rsidRDefault="002C4074" w:rsidP="00FF6DE6">
            <w:pPr>
              <w:jc w:val="center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730" w:type="dxa"/>
            <w:vAlign w:val="bottom"/>
          </w:tcPr>
          <w:p w:rsidR="002C4074" w:rsidRPr="007E2AAE" w:rsidRDefault="002C4074" w:rsidP="00FF6DE6">
            <w:pPr>
              <w:jc w:val="center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u w:val="single"/>
              </w:rPr>
              <w:t>2561</w:t>
            </w:r>
          </w:p>
        </w:tc>
      </w:tr>
      <w:tr w:rsidR="002C4074" w:rsidRPr="007E2AAE" w:rsidTr="002C4074">
        <w:tc>
          <w:tcPr>
            <w:tcW w:w="5580" w:type="dxa"/>
          </w:tcPr>
          <w:p w:rsidR="002C4074" w:rsidRPr="007E2AAE" w:rsidRDefault="002C4074" w:rsidP="00FF6DE6">
            <w:pPr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730" w:type="dxa"/>
          </w:tcPr>
          <w:p w:rsidR="002C4074" w:rsidRPr="007E2AAE" w:rsidRDefault="002C4074" w:rsidP="00FF6DE6">
            <w:pP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:rsidR="002C4074" w:rsidRPr="007E2AAE" w:rsidRDefault="002C4074" w:rsidP="00FF6DE6">
            <w:pPr>
              <w:tabs>
                <w:tab w:val="decimal" w:pos="1239"/>
              </w:tabs>
              <w:rPr>
                <w:rFonts w:ascii="Angsana New" w:hAnsi="Angsana New"/>
              </w:rPr>
            </w:pPr>
          </w:p>
        </w:tc>
      </w:tr>
      <w:tr w:rsidR="002C4074" w:rsidRPr="007E2AAE" w:rsidTr="002C4074">
        <w:tc>
          <w:tcPr>
            <w:tcW w:w="5580" w:type="dxa"/>
          </w:tcPr>
          <w:p w:rsidR="002C4074" w:rsidRPr="007E2AAE" w:rsidRDefault="002C4074" w:rsidP="00FF6DE6">
            <w:pPr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730" w:type="dxa"/>
          </w:tcPr>
          <w:p w:rsidR="002C4074" w:rsidRPr="007E2AAE" w:rsidRDefault="00882F5B" w:rsidP="00FF6DE6">
            <w:pP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1,239</w:t>
            </w:r>
          </w:p>
        </w:tc>
        <w:tc>
          <w:tcPr>
            <w:tcW w:w="1730" w:type="dxa"/>
          </w:tcPr>
          <w:p w:rsidR="002C4074" w:rsidRPr="007E2AAE" w:rsidRDefault="002C4074" w:rsidP="00FF6DE6">
            <w:pP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6,</w:t>
            </w:r>
            <w:r w:rsidR="00460D1C" w:rsidRPr="007E2AAE">
              <w:rPr>
                <w:rFonts w:ascii="Angsana New" w:hAnsi="Angsana New"/>
              </w:rPr>
              <w:t>7</w:t>
            </w:r>
            <w:r w:rsidR="00347B0A">
              <w:rPr>
                <w:rFonts w:ascii="Angsana New" w:hAnsi="Angsana New"/>
              </w:rPr>
              <w:t>69</w:t>
            </w:r>
          </w:p>
        </w:tc>
      </w:tr>
      <w:tr w:rsidR="002C4074" w:rsidRPr="007E2AAE" w:rsidTr="002C4074">
        <w:tc>
          <w:tcPr>
            <w:tcW w:w="5580" w:type="dxa"/>
          </w:tcPr>
          <w:p w:rsidR="002C4074" w:rsidRPr="007E2AAE" w:rsidRDefault="002C4074" w:rsidP="00FF6DE6">
            <w:pPr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1730" w:type="dxa"/>
          </w:tcPr>
          <w:p w:rsidR="002C4074" w:rsidRPr="007E2AAE" w:rsidRDefault="00882F5B" w:rsidP="00FF6DE6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985</w:t>
            </w:r>
          </w:p>
        </w:tc>
        <w:tc>
          <w:tcPr>
            <w:tcW w:w="1730" w:type="dxa"/>
          </w:tcPr>
          <w:p w:rsidR="002C4074" w:rsidRPr="007E2AAE" w:rsidRDefault="002C4074" w:rsidP="00FF6DE6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2,007</w:t>
            </w:r>
          </w:p>
        </w:tc>
      </w:tr>
      <w:tr w:rsidR="002C4074" w:rsidRPr="007E2AAE" w:rsidTr="002C4074">
        <w:tc>
          <w:tcPr>
            <w:tcW w:w="5580" w:type="dxa"/>
          </w:tcPr>
          <w:p w:rsidR="002C4074" w:rsidRPr="007E2AAE" w:rsidRDefault="002C4074" w:rsidP="00FF6DE6">
            <w:pPr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30" w:type="dxa"/>
          </w:tcPr>
          <w:p w:rsidR="002C4074" w:rsidRPr="007E2AAE" w:rsidRDefault="00882F5B" w:rsidP="00FF6DE6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2,224</w:t>
            </w:r>
          </w:p>
        </w:tc>
        <w:tc>
          <w:tcPr>
            <w:tcW w:w="1730" w:type="dxa"/>
          </w:tcPr>
          <w:p w:rsidR="002C4074" w:rsidRPr="007E2AAE" w:rsidRDefault="002C4074" w:rsidP="00FF6DE6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8,</w:t>
            </w:r>
            <w:r w:rsidR="00460D1C" w:rsidRPr="007E2AAE">
              <w:rPr>
                <w:rFonts w:ascii="Angsana New" w:hAnsi="Angsana New"/>
              </w:rPr>
              <w:t>7</w:t>
            </w:r>
            <w:r w:rsidR="00C40EBB" w:rsidRPr="007E2AAE">
              <w:rPr>
                <w:rFonts w:ascii="Angsana New" w:hAnsi="Angsana New"/>
              </w:rPr>
              <w:t>8</w:t>
            </w:r>
            <w:r w:rsidR="00347B0A">
              <w:rPr>
                <w:rFonts w:ascii="Angsana New" w:hAnsi="Angsana New"/>
              </w:rPr>
              <w:t>6</w:t>
            </w:r>
          </w:p>
        </w:tc>
      </w:tr>
      <w:tr w:rsidR="002C4074" w:rsidRPr="007E2AAE" w:rsidTr="002C4074">
        <w:tc>
          <w:tcPr>
            <w:tcW w:w="5580" w:type="dxa"/>
          </w:tcPr>
          <w:p w:rsidR="002C4074" w:rsidRPr="007E2AAE" w:rsidRDefault="002C4074" w:rsidP="00FF6DE6">
            <w:pPr>
              <w:ind w:left="210" w:right="120" w:hanging="210"/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สินทรัพย์ไม่หมุนเวียน (ไม่รวมเครื่องมือทางการเงินและสินทรัพย์ภาษีเงินได้รอตัดบัญชี)</w:t>
            </w:r>
          </w:p>
        </w:tc>
        <w:tc>
          <w:tcPr>
            <w:tcW w:w="1730" w:type="dxa"/>
          </w:tcPr>
          <w:p w:rsidR="002C4074" w:rsidRPr="007E2AAE" w:rsidRDefault="002C4074" w:rsidP="00FF6DE6">
            <w:pP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</w:p>
        </w:tc>
        <w:tc>
          <w:tcPr>
            <w:tcW w:w="1730" w:type="dxa"/>
          </w:tcPr>
          <w:p w:rsidR="002C4074" w:rsidRPr="007E2AAE" w:rsidRDefault="002C4074" w:rsidP="00FF6DE6">
            <w:pP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</w:p>
        </w:tc>
      </w:tr>
      <w:tr w:rsidR="002C4074" w:rsidRPr="007E2AAE" w:rsidTr="002C4074">
        <w:tc>
          <w:tcPr>
            <w:tcW w:w="5580" w:type="dxa"/>
          </w:tcPr>
          <w:p w:rsidR="002C4074" w:rsidRPr="007E2AAE" w:rsidRDefault="002C4074" w:rsidP="00FF6DE6">
            <w:pPr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730" w:type="dxa"/>
          </w:tcPr>
          <w:p w:rsidR="002C4074" w:rsidRPr="007E2AAE" w:rsidRDefault="00460D1C" w:rsidP="00FF6DE6">
            <w:pP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3,02</w:t>
            </w:r>
            <w:r w:rsidR="00882F5B">
              <w:rPr>
                <w:rFonts w:ascii="Angsana New" w:hAnsi="Angsana New"/>
              </w:rPr>
              <w:t>9</w:t>
            </w:r>
          </w:p>
        </w:tc>
        <w:tc>
          <w:tcPr>
            <w:tcW w:w="1730" w:type="dxa"/>
          </w:tcPr>
          <w:p w:rsidR="002C4074" w:rsidRPr="007E2AAE" w:rsidRDefault="00460D1C" w:rsidP="00FF6DE6">
            <w:pP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2,803</w:t>
            </w:r>
          </w:p>
        </w:tc>
      </w:tr>
      <w:tr w:rsidR="002C4074" w:rsidRPr="007E2AAE" w:rsidTr="002C4074">
        <w:tc>
          <w:tcPr>
            <w:tcW w:w="5580" w:type="dxa"/>
          </w:tcPr>
          <w:p w:rsidR="002C4074" w:rsidRPr="007E2AAE" w:rsidRDefault="002C4074" w:rsidP="00FF6DE6">
            <w:pPr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1730" w:type="dxa"/>
          </w:tcPr>
          <w:p w:rsidR="002C4074" w:rsidRPr="007E2AAE" w:rsidRDefault="00882F5B" w:rsidP="00460D1C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4,411</w:t>
            </w:r>
          </w:p>
        </w:tc>
        <w:tc>
          <w:tcPr>
            <w:tcW w:w="1730" w:type="dxa"/>
          </w:tcPr>
          <w:p w:rsidR="002C4074" w:rsidRPr="007E2AAE" w:rsidRDefault="002C4074" w:rsidP="00460D1C">
            <w:pPr>
              <w:pBdr>
                <w:bottom w:val="single" w:sz="4" w:space="1" w:color="auto"/>
              </w:pBd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5,</w:t>
            </w:r>
            <w:r w:rsidR="00460D1C" w:rsidRPr="007E2AAE">
              <w:rPr>
                <w:rFonts w:ascii="Angsana New" w:hAnsi="Angsana New"/>
              </w:rPr>
              <w:t>654</w:t>
            </w:r>
          </w:p>
        </w:tc>
      </w:tr>
      <w:tr w:rsidR="002C4074" w:rsidRPr="007E2AAE" w:rsidTr="002C4074">
        <w:tc>
          <w:tcPr>
            <w:tcW w:w="5580" w:type="dxa"/>
          </w:tcPr>
          <w:p w:rsidR="002C4074" w:rsidRPr="007E2AAE" w:rsidRDefault="002C4074" w:rsidP="00FF6DE6">
            <w:pPr>
              <w:rPr>
                <w:rFonts w:ascii="Angsana New" w:hAnsi="Angsana New"/>
                <w:cs/>
              </w:rPr>
            </w:pPr>
            <w:r w:rsidRPr="007E2AA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30" w:type="dxa"/>
          </w:tcPr>
          <w:p w:rsidR="002C4074" w:rsidRPr="007E2AAE" w:rsidRDefault="00882F5B" w:rsidP="00FF6DE6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7,440</w:t>
            </w:r>
          </w:p>
        </w:tc>
        <w:tc>
          <w:tcPr>
            <w:tcW w:w="1730" w:type="dxa"/>
          </w:tcPr>
          <w:p w:rsidR="002C4074" w:rsidRPr="007E2AAE" w:rsidRDefault="00460D1C" w:rsidP="00FF6DE6">
            <w:pPr>
              <w:pBdr>
                <w:bottom w:val="double" w:sz="4" w:space="1" w:color="auto"/>
              </w:pBdr>
              <w:tabs>
                <w:tab w:val="decimal" w:pos="1239"/>
              </w:tabs>
              <w:ind w:right="-3"/>
              <w:rPr>
                <w:rFonts w:ascii="Angsana New" w:hAnsi="Angsana New"/>
              </w:rPr>
            </w:pPr>
            <w:r w:rsidRPr="007E2AAE">
              <w:rPr>
                <w:rFonts w:ascii="Angsana New" w:hAnsi="Angsana New"/>
              </w:rPr>
              <w:t>8,457</w:t>
            </w:r>
          </w:p>
        </w:tc>
      </w:tr>
    </w:tbl>
    <w:p w:rsidR="00D51938" w:rsidRPr="007E2AAE" w:rsidRDefault="00847018" w:rsidP="000E7E9C">
      <w:pPr>
        <w:tabs>
          <w:tab w:val="left" w:pos="540"/>
        </w:tabs>
        <w:spacing w:before="240" w:after="120"/>
        <w:jc w:val="thaiDistribute"/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6</w:t>
      </w:r>
      <w:r w:rsidR="00D51938" w:rsidRPr="007E2AAE">
        <w:rPr>
          <w:b/>
          <w:bCs/>
        </w:rPr>
        <w:t>.</w:t>
      </w:r>
      <w:r w:rsidR="00D51938" w:rsidRPr="007E2AAE">
        <w:rPr>
          <w:b/>
          <w:bCs/>
        </w:rPr>
        <w:tab/>
      </w:r>
      <w:r w:rsidR="00D51938" w:rsidRPr="007E2AAE">
        <w:rPr>
          <w:b/>
          <w:bCs/>
          <w:cs/>
        </w:rPr>
        <w:t>กองทุนสำรองเลี้ยงชีพ</w:t>
      </w:r>
    </w:p>
    <w:p w:rsidR="00D51938" w:rsidRPr="007E2AAE" w:rsidRDefault="00FF6DE6" w:rsidP="000E7E9C">
      <w:pPr>
        <w:tabs>
          <w:tab w:val="left" w:pos="540"/>
        </w:tabs>
        <w:spacing w:before="120" w:after="120"/>
        <w:ind w:left="540"/>
        <w:jc w:val="thaiDistribute"/>
      </w:pPr>
      <w:r w:rsidRPr="007E2AAE">
        <w:rPr>
          <w:cs/>
        </w:rPr>
        <w:t>กลุ่มบริษัท</w:t>
      </w:r>
      <w:r w:rsidR="00D51938" w:rsidRPr="007E2AAE">
        <w:rPr>
          <w:cs/>
        </w:rPr>
        <w:t>และพนักงาน</w:t>
      </w:r>
      <w:r w:rsidRPr="007E2AAE">
        <w:rPr>
          <w:cs/>
        </w:rPr>
        <w:t>กลุ่มบริษัท</w:t>
      </w:r>
      <w:r w:rsidR="00D51938" w:rsidRPr="007E2AAE">
        <w:rPr>
          <w:cs/>
        </w:rPr>
        <w:t>ได้ร่วมกันจัดตั้งกองทุนสำรองเลี้ยงชีพขึ้นตามพระราชบัญญัติ</w:t>
      </w:r>
      <w:r w:rsidRPr="007E2AAE">
        <w:rPr>
          <w:cs/>
        </w:rPr>
        <w:t xml:space="preserve">                           </w:t>
      </w:r>
      <w:r w:rsidR="00D51938" w:rsidRPr="007E2AAE">
        <w:rPr>
          <w:cs/>
        </w:rPr>
        <w:t>กองทุนสำรอง</w:t>
      </w:r>
      <w:r w:rsidR="00D51938" w:rsidRPr="007E2AAE">
        <w:rPr>
          <w:spacing w:val="-4"/>
          <w:cs/>
        </w:rPr>
        <w:t xml:space="preserve">เลี้ยงชีพ พ.ศ. </w:t>
      </w:r>
      <w:r w:rsidR="00D51938" w:rsidRPr="007E2AAE">
        <w:rPr>
          <w:spacing w:val="-4"/>
        </w:rPr>
        <w:t xml:space="preserve">2530 </w:t>
      </w:r>
      <w:r w:rsidR="0017071A" w:rsidRPr="007E2AAE">
        <w:rPr>
          <w:spacing w:val="-4"/>
          <w:cs/>
        </w:rPr>
        <w:t>โดย</w:t>
      </w:r>
      <w:r w:rsidRPr="007E2AAE">
        <w:rPr>
          <w:cs/>
        </w:rPr>
        <w:t>กลุ่มบริษัท</w:t>
      </w:r>
      <w:r w:rsidR="0017071A" w:rsidRPr="007E2AAE">
        <w:rPr>
          <w:spacing w:val="-4"/>
          <w:cs/>
        </w:rPr>
        <w:t xml:space="preserve">จะจ่ายสมทบเข้ากองทุนเป็นรายเดือนในอัตราร้อยละ </w:t>
      </w:r>
      <w:r w:rsidR="0017071A" w:rsidRPr="007E2AAE">
        <w:rPr>
          <w:spacing w:val="-4"/>
        </w:rPr>
        <w:t xml:space="preserve">3 </w:t>
      </w:r>
      <w:r w:rsidR="0017071A" w:rsidRPr="007E2AAE">
        <w:rPr>
          <w:spacing w:val="-4"/>
          <w:cs/>
        </w:rPr>
        <w:t xml:space="preserve">ถึงร้อยละ </w:t>
      </w:r>
      <w:r w:rsidR="0017071A" w:rsidRPr="007E2AAE">
        <w:rPr>
          <w:spacing w:val="-4"/>
        </w:rPr>
        <w:t xml:space="preserve">7 </w:t>
      </w:r>
      <w:r w:rsidR="0017071A" w:rsidRPr="007E2AAE">
        <w:rPr>
          <w:spacing w:val="-4"/>
          <w:cs/>
        </w:rPr>
        <w:t xml:space="preserve">ของเงินเดือน </w:t>
      </w:r>
      <w:r w:rsidR="00D32CBB" w:rsidRPr="007E2AAE">
        <w:rPr>
          <w:spacing w:val="-4"/>
          <w:cs/>
        </w:rPr>
        <w:t>และพนักงานจะจ่ายสมทบเข้ากองทุนเป็นรายเดือนในอัตราร้อยละ</w:t>
      </w:r>
      <w:r w:rsidR="00D32CBB" w:rsidRPr="007E2AAE">
        <w:t xml:space="preserve"> 3</w:t>
      </w:r>
      <w:r w:rsidR="00D32CBB" w:rsidRPr="007E2AAE">
        <w:rPr>
          <w:cs/>
        </w:rPr>
        <w:t xml:space="preserve"> ถึงร้อยละ</w:t>
      </w:r>
      <w:r w:rsidR="00D32CBB" w:rsidRPr="007E2AAE">
        <w:t xml:space="preserve"> 15</w:t>
      </w:r>
      <w:r w:rsidR="00D32CBB" w:rsidRPr="007E2AAE">
        <w:rPr>
          <w:cs/>
        </w:rPr>
        <w:t xml:space="preserve"> ของเงินเดือน กองทุนสำรองเลี้ยงชีพนี้บริหารโด</w:t>
      </w:r>
      <w:r w:rsidR="00B46EBD" w:rsidRPr="007E2AAE">
        <w:rPr>
          <w:cs/>
        </w:rPr>
        <w:t>ยบริษัท หลักทรัพย์จัดการกองทุน</w:t>
      </w:r>
      <w:r w:rsidR="00D32CBB" w:rsidRPr="007E2AAE">
        <w:rPr>
          <w:cs/>
        </w:rPr>
        <w:t xml:space="preserve">ไทยพาณิชย์ จำกัด </w:t>
      </w:r>
      <w:r w:rsidR="00D51938" w:rsidRPr="007E2AAE">
        <w:rPr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Pr="007E2AAE">
        <w:rPr>
          <w:cs/>
        </w:rPr>
        <w:t>กลุ่มบริษัท</w:t>
      </w:r>
      <w:r w:rsidR="004E4FA6" w:rsidRPr="007E2AAE">
        <w:t xml:space="preserve"> </w:t>
      </w:r>
      <w:r w:rsidR="00D51938" w:rsidRPr="007E2AAE">
        <w:rPr>
          <w:cs/>
        </w:rPr>
        <w:t xml:space="preserve">ในระหว่างปี </w:t>
      </w:r>
      <w:r w:rsidR="004D3763" w:rsidRPr="007E2AAE">
        <w:t>2562</w:t>
      </w:r>
      <w:r w:rsidR="00D51938" w:rsidRPr="007E2AAE">
        <w:rPr>
          <w:cs/>
        </w:rPr>
        <w:t xml:space="preserve"> </w:t>
      </w:r>
      <w:r w:rsidRPr="007E2AAE">
        <w:rPr>
          <w:cs/>
        </w:rPr>
        <w:t>กลุ่มบริษัท</w:t>
      </w:r>
      <w:r w:rsidR="00D51938" w:rsidRPr="007E2AAE">
        <w:rPr>
          <w:cs/>
        </w:rPr>
        <w:t xml:space="preserve">รับรู้เงินสมทบดังกล่าวเป็นค่าใช้จ่ายจำนวน </w:t>
      </w:r>
      <w:r w:rsidR="003E649A" w:rsidRPr="007E2AAE">
        <w:t>9</w:t>
      </w:r>
      <w:r w:rsidR="00D32CBB" w:rsidRPr="007E2AAE">
        <w:rPr>
          <w:cs/>
        </w:rPr>
        <w:t xml:space="preserve"> </w:t>
      </w:r>
      <w:r w:rsidR="00B10B44" w:rsidRPr="007E2AAE">
        <w:rPr>
          <w:cs/>
        </w:rPr>
        <w:t>ล้าน</w:t>
      </w:r>
      <w:r w:rsidR="00D51938" w:rsidRPr="007E2AAE">
        <w:rPr>
          <w:cs/>
        </w:rPr>
        <w:t>บาท (</w:t>
      </w:r>
      <w:r w:rsidR="004D3763" w:rsidRPr="007E2AAE">
        <w:t>2561</w:t>
      </w:r>
      <w:r w:rsidR="00D51938" w:rsidRPr="007E2AAE">
        <w:rPr>
          <w:cs/>
        </w:rPr>
        <w:t>:</w:t>
      </w:r>
      <w:r w:rsidR="00EF5308" w:rsidRPr="007E2AAE">
        <w:t xml:space="preserve"> </w:t>
      </w:r>
      <w:r w:rsidR="002C4074" w:rsidRPr="007E2AAE">
        <w:t>11</w:t>
      </w:r>
      <w:r w:rsidR="000B3ADF" w:rsidRPr="007E2AAE">
        <w:t xml:space="preserve"> </w:t>
      </w:r>
      <w:r w:rsidR="00B10B44" w:rsidRPr="007E2AAE">
        <w:rPr>
          <w:cs/>
        </w:rPr>
        <w:t>ล้าน</w:t>
      </w:r>
      <w:r w:rsidR="00D51938" w:rsidRPr="007E2AAE">
        <w:rPr>
          <w:cs/>
        </w:rPr>
        <w:t>บาท</w:t>
      </w:r>
      <w:r w:rsidR="00D51938" w:rsidRPr="007E2AAE">
        <w:t>)</w:t>
      </w:r>
      <w:r w:rsidR="000B3ADF" w:rsidRPr="007E2AAE">
        <w:t xml:space="preserve"> (</w:t>
      </w:r>
      <w:r w:rsidR="000B3ADF" w:rsidRPr="007E2AAE">
        <w:rPr>
          <w:cs/>
        </w:rPr>
        <w:t xml:space="preserve">เฉพาะบริษัทฯ: </w:t>
      </w:r>
      <w:r w:rsidR="003E649A" w:rsidRPr="007E2AAE">
        <w:t>5</w:t>
      </w:r>
      <w:r w:rsidR="000B3ADF" w:rsidRPr="007E2AAE">
        <w:t xml:space="preserve"> </w:t>
      </w:r>
      <w:r w:rsidR="000B3ADF" w:rsidRPr="007E2AAE">
        <w:rPr>
          <w:cs/>
        </w:rPr>
        <w:t>ล้านบาท (</w:t>
      </w:r>
      <w:r w:rsidR="004D3763" w:rsidRPr="007E2AAE">
        <w:t>2561</w:t>
      </w:r>
      <w:r w:rsidR="000B3ADF" w:rsidRPr="007E2AAE">
        <w:t xml:space="preserve">: </w:t>
      </w:r>
      <w:r w:rsidR="002C4074" w:rsidRPr="007E2AAE">
        <w:t>7</w:t>
      </w:r>
      <w:r w:rsidR="000B3ADF" w:rsidRPr="007E2AAE">
        <w:t xml:space="preserve"> </w:t>
      </w:r>
      <w:r w:rsidR="000B3ADF" w:rsidRPr="007E2AAE">
        <w:rPr>
          <w:cs/>
        </w:rPr>
        <w:t>ล้านบาท))</w:t>
      </w:r>
    </w:p>
    <w:p w:rsidR="003454E4" w:rsidRPr="007E2AAE" w:rsidRDefault="00847018" w:rsidP="000E7E9C">
      <w:pPr>
        <w:tabs>
          <w:tab w:val="left" w:pos="540"/>
        </w:tabs>
        <w:spacing w:before="120" w:after="120"/>
        <w:jc w:val="thaiDistribute"/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7</w:t>
      </w:r>
      <w:r w:rsidR="003454E4" w:rsidRPr="007E2AAE">
        <w:rPr>
          <w:b/>
          <w:bCs/>
        </w:rPr>
        <w:t>.</w:t>
      </w:r>
      <w:r w:rsidR="003454E4" w:rsidRPr="007E2AAE">
        <w:rPr>
          <w:b/>
          <w:bCs/>
        </w:rPr>
        <w:tab/>
      </w:r>
      <w:r w:rsidR="003454E4" w:rsidRPr="007E2AAE">
        <w:rPr>
          <w:b/>
          <w:bCs/>
          <w:cs/>
        </w:rPr>
        <w:t>ภาระผูกพันและหนี้สินที่อาจเกิดขึ้น</w:t>
      </w:r>
    </w:p>
    <w:p w:rsidR="003454E4" w:rsidRPr="007E2AAE" w:rsidRDefault="00847018" w:rsidP="000E7E9C">
      <w:pPr>
        <w:tabs>
          <w:tab w:val="left" w:pos="540"/>
        </w:tabs>
        <w:spacing w:before="120" w:after="120"/>
        <w:jc w:val="thaiDistribute"/>
        <w:rPr>
          <w:b/>
          <w:bCs/>
        </w:rPr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7</w:t>
      </w:r>
      <w:r w:rsidR="005307CE" w:rsidRPr="007E2AAE">
        <w:rPr>
          <w:b/>
          <w:bCs/>
        </w:rPr>
        <w:t>.</w:t>
      </w:r>
      <w:r w:rsidR="00EA2CC7" w:rsidRPr="007E2AAE">
        <w:rPr>
          <w:b/>
          <w:bCs/>
        </w:rPr>
        <w:t>1</w:t>
      </w:r>
      <w:r w:rsidR="005307CE" w:rsidRPr="007E2AAE">
        <w:rPr>
          <w:b/>
          <w:bCs/>
        </w:rPr>
        <w:tab/>
      </w:r>
      <w:r w:rsidR="003454E4" w:rsidRPr="007E2AAE">
        <w:rPr>
          <w:b/>
          <w:bCs/>
          <w:cs/>
        </w:rPr>
        <w:t>ภาระผูกพันเกี่ยวกับรายจ่ายฝ่ายทุน</w:t>
      </w:r>
    </w:p>
    <w:p w:rsidR="003454E4" w:rsidRPr="007E2AAE" w:rsidRDefault="007F175E" w:rsidP="000E7E9C">
      <w:pPr>
        <w:pStyle w:val="ListParagraph"/>
        <w:numPr>
          <w:ilvl w:val="0"/>
          <w:numId w:val="17"/>
        </w:numPr>
        <w:tabs>
          <w:tab w:val="left" w:pos="1620"/>
          <w:tab w:val="right" w:pos="7200"/>
          <w:tab w:val="right" w:pos="8540"/>
        </w:tabs>
        <w:spacing w:before="120" w:after="120"/>
        <w:ind w:left="993" w:hanging="446"/>
        <w:jc w:val="thaiDistribute"/>
        <w:rPr>
          <w:szCs w:val="32"/>
        </w:rPr>
      </w:pPr>
      <w:r w:rsidRPr="007E2AAE">
        <w:rPr>
          <w:szCs w:val="32"/>
          <w:cs/>
        </w:rPr>
        <w:t xml:space="preserve">ณ วันที่ </w:t>
      </w:r>
      <w:r w:rsidR="004D3763" w:rsidRPr="007E2AAE">
        <w:rPr>
          <w:szCs w:val="32"/>
        </w:rPr>
        <w:t xml:space="preserve">31 </w:t>
      </w:r>
      <w:r w:rsidR="004D3763" w:rsidRPr="007E2AAE">
        <w:rPr>
          <w:szCs w:val="32"/>
          <w:cs/>
        </w:rPr>
        <w:t xml:space="preserve">ธันวาคม </w:t>
      </w:r>
      <w:r w:rsidR="004D3763" w:rsidRPr="007E2AAE">
        <w:rPr>
          <w:szCs w:val="32"/>
        </w:rPr>
        <w:t>2562</w:t>
      </w:r>
      <w:r w:rsidRPr="007E2AAE">
        <w:rPr>
          <w:szCs w:val="32"/>
          <w:cs/>
        </w:rPr>
        <w:t xml:space="preserve"> </w:t>
      </w:r>
      <w:r w:rsidR="00FF6DE6" w:rsidRPr="007E2AAE">
        <w:rPr>
          <w:szCs w:val="32"/>
          <w:cs/>
        </w:rPr>
        <w:t>กลุ่มบริษัท</w:t>
      </w:r>
      <w:r w:rsidR="003454E4" w:rsidRPr="007E2AAE">
        <w:rPr>
          <w:szCs w:val="32"/>
          <w:cs/>
        </w:rPr>
        <w:t>มีภาระผูกพันตามสัญญาและหนังสือแสดงเจตจำนงที่ได้ตกลงไว้เพื่อเป็นต้นทุนการ</w:t>
      </w:r>
      <w:r w:rsidR="00632171" w:rsidRPr="007E2AAE">
        <w:rPr>
          <w:szCs w:val="32"/>
          <w:cs/>
        </w:rPr>
        <w:t>พัฒนาโครงการอสังหาริมทรัพย์ การ</w:t>
      </w:r>
      <w:r w:rsidR="003454E4" w:rsidRPr="007E2AAE">
        <w:rPr>
          <w:szCs w:val="32"/>
          <w:cs/>
        </w:rPr>
        <w:t>ก่อสร้าง</w:t>
      </w:r>
      <w:r w:rsidR="00632171" w:rsidRPr="007E2AAE">
        <w:rPr>
          <w:szCs w:val="32"/>
          <w:cs/>
        </w:rPr>
        <w:t xml:space="preserve">อาคาร </w:t>
      </w:r>
      <w:r w:rsidR="003454E4" w:rsidRPr="007E2AAE">
        <w:rPr>
          <w:szCs w:val="32"/>
          <w:cs/>
        </w:rPr>
        <w:t>บริการออกแบบตกแต่งภายใน และ</w:t>
      </w:r>
      <w:r w:rsidR="00632171" w:rsidRPr="007E2AAE">
        <w:rPr>
          <w:szCs w:val="32"/>
          <w:cs/>
        </w:rPr>
        <w:t>การ</w:t>
      </w:r>
      <w:r w:rsidR="003454E4" w:rsidRPr="007E2AAE">
        <w:rPr>
          <w:szCs w:val="32"/>
          <w:cs/>
        </w:rPr>
        <w:t>ซื้ออุปกรณ์จำนวน</w:t>
      </w:r>
      <w:r w:rsidR="00951A8C" w:rsidRPr="007E2AAE">
        <w:rPr>
          <w:szCs w:val="32"/>
          <w:cs/>
        </w:rPr>
        <w:t>เงิน</w:t>
      </w:r>
      <w:r w:rsidR="003454E4" w:rsidRPr="007E2AAE">
        <w:rPr>
          <w:szCs w:val="32"/>
          <w:cs/>
        </w:rPr>
        <w:t xml:space="preserve"> </w:t>
      </w:r>
      <w:r w:rsidR="00EA6E75" w:rsidRPr="007E2AAE">
        <w:rPr>
          <w:szCs w:val="32"/>
        </w:rPr>
        <w:t>1,6</w:t>
      </w:r>
      <w:r w:rsidR="00235FFF" w:rsidRPr="007E2AAE">
        <w:rPr>
          <w:szCs w:val="32"/>
        </w:rPr>
        <w:t>66</w:t>
      </w:r>
      <w:r w:rsidR="002C4074" w:rsidRPr="007E2AAE">
        <w:rPr>
          <w:szCs w:val="32"/>
        </w:rPr>
        <w:t xml:space="preserve"> </w:t>
      </w:r>
      <w:r w:rsidRPr="007E2AAE">
        <w:rPr>
          <w:szCs w:val="32"/>
          <w:cs/>
        </w:rPr>
        <w:t xml:space="preserve">ล้านบาท </w:t>
      </w:r>
      <w:r w:rsidR="003454E4" w:rsidRPr="007E2AAE">
        <w:rPr>
          <w:szCs w:val="32"/>
        </w:rPr>
        <w:t>(</w:t>
      </w:r>
      <w:r w:rsidR="004D3763" w:rsidRPr="007E2AAE">
        <w:rPr>
          <w:szCs w:val="32"/>
        </w:rPr>
        <w:t>2561</w:t>
      </w:r>
      <w:r w:rsidR="00E03735" w:rsidRPr="007E2AAE">
        <w:rPr>
          <w:szCs w:val="32"/>
        </w:rPr>
        <w:t>:</w:t>
      </w:r>
      <w:r w:rsidR="003454E4" w:rsidRPr="007E2AAE">
        <w:rPr>
          <w:szCs w:val="32"/>
          <w:cs/>
        </w:rPr>
        <w:t xml:space="preserve"> </w:t>
      </w:r>
      <w:r w:rsidR="002C4074" w:rsidRPr="007E2AAE">
        <w:rPr>
          <w:szCs w:val="32"/>
        </w:rPr>
        <w:t xml:space="preserve">2,373 </w:t>
      </w:r>
      <w:r w:rsidR="003454E4" w:rsidRPr="007E2AAE">
        <w:rPr>
          <w:szCs w:val="32"/>
          <w:cs/>
        </w:rPr>
        <w:t>ล้านบาท)</w:t>
      </w:r>
      <w:r w:rsidR="003454E4" w:rsidRPr="007E2AAE">
        <w:rPr>
          <w:szCs w:val="32"/>
        </w:rPr>
        <w:t xml:space="preserve"> (</w:t>
      </w:r>
      <w:r w:rsidR="003454E4" w:rsidRPr="007E2AAE">
        <w:rPr>
          <w:szCs w:val="32"/>
          <w:cs/>
        </w:rPr>
        <w:t xml:space="preserve">เฉพาะบริษัทฯ: </w:t>
      </w:r>
      <w:r w:rsidR="00124B32" w:rsidRPr="007E2AAE">
        <w:rPr>
          <w:szCs w:val="32"/>
        </w:rPr>
        <w:t>1,234</w:t>
      </w:r>
      <w:r w:rsidR="002C4074" w:rsidRPr="007E2AAE">
        <w:rPr>
          <w:szCs w:val="32"/>
        </w:rPr>
        <w:t xml:space="preserve"> </w:t>
      </w:r>
      <w:r w:rsidR="003454E4" w:rsidRPr="007E2AAE">
        <w:rPr>
          <w:szCs w:val="32"/>
          <w:cs/>
        </w:rPr>
        <w:t>ล้านบาท (</w:t>
      </w:r>
      <w:r w:rsidR="004D3763" w:rsidRPr="007E2AAE">
        <w:rPr>
          <w:szCs w:val="32"/>
        </w:rPr>
        <w:t>2561</w:t>
      </w:r>
      <w:r w:rsidR="003454E4" w:rsidRPr="007E2AAE">
        <w:rPr>
          <w:szCs w:val="32"/>
        </w:rPr>
        <w:t xml:space="preserve">: </w:t>
      </w:r>
      <w:r w:rsidR="002C4074" w:rsidRPr="007E2AAE">
        <w:rPr>
          <w:szCs w:val="32"/>
        </w:rPr>
        <w:t xml:space="preserve">1,194 </w:t>
      </w:r>
      <w:r w:rsidR="00D64717" w:rsidRPr="007E2AAE">
        <w:rPr>
          <w:szCs w:val="32"/>
          <w:cs/>
        </w:rPr>
        <w:t>ล้านบาท)</w:t>
      </w:r>
      <w:r w:rsidR="008717A5" w:rsidRPr="007E2AAE">
        <w:rPr>
          <w:szCs w:val="32"/>
          <w:cs/>
        </w:rPr>
        <w:t>)</w:t>
      </w:r>
    </w:p>
    <w:p w:rsidR="00E675BF" w:rsidRPr="007E2AAE" w:rsidRDefault="00E675BF">
      <w:pPr>
        <w:overflowPunct/>
        <w:autoSpaceDE/>
        <w:autoSpaceDN/>
        <w:adjustRightInd/>
        <w:textAlignment w:val="auto"/>
        <w:rPr>
          <w:cs/>
        </w:rPr>
      </w:pPr>
      <w:r w:rsidRPr="007E2AAE">
        <w:rPr>
          <w:cs/>
        </w:rPr>
        <w:br w:type="page"/>
      </w:r>
    </w:p>
    <w:p w:rsidR="003454E4" w:rsidRPr="007E2AAE" w:rsidRDefault="007F175E" w:rsidP="00E162D6">
      <w:pPr>
        <w:pStyle w:val="ListParagraph"/>
        <w:numPr>
          <w:ilvl w:val="0"/>
          <w:numId w:val="17"/>
        </w:numPr>
        <w:tabs>
          <w:tab w:val="left" w:pos="1620"/>
          <w:tab w:val="right" w:pos="7200"/>
          <w:tab w:val="right" w:pos="8540"/>
        </w:tabs>
        <w:spacing w:before="120" w:after="120" w:line="420" w:lineRule="exact"/>
        <w:ind w:left="993" w:hanging="446"/>
        <w:jc w:val="thaiDistribute"/>
        <w:rPr>
          <w:szCs w:val="32"/>
        </w:rPr>
      </w:pPr>
      <w:r w:rsidRPr="007E2AAE">
        <w:rPr>
          <w:szCs w:val="32"/>
          <w:cs/>
        </w:rPr>
        <w:t xml:space="preserve">ณ วันที่ </w:t>
      </w:r>
      <w:r w:rsidR="004D3763" w:rsidRPr="007E2AAE">
        <w:rPr>
          <w:szCs w:val="32"/>
        </w:rPr>
        <w:t xml:space="preserve">31 </w:t>
      </w:r>
      <w:r w:rsidR="004D3763" w:rsidRPr="007E2AAE">
        <w:rPr>
          <w:szCs w:val="32"/>
          <w:cs/>
        </w:rPr>
        <w:t xml:space="preserve">ธันวาคม </w:t>
      </w:r>
      <w:r w:rsidR="004D3763" w:rsidRPr="007E2AAE">
        <w:rPr>
          <w:szCs w:val="32"/>
        </w:rPr>
        <w:t>2562</w:t>
      </w:r>
      <w:r w:rsidRPr="007E2AAE">
        <w:rPr>
          <w:szCs w:val="32"/>
          <w:cs/>
        </w:rPr>
        <w:t xml:space="preserve"> </w:t>
      </w:r>
      <w:r w:rsidR="00C3768B" w:rsidRPr="007E2AAE">
        <w:rPr>
          <w:szCs w:val="32"/>
          <w:cs/>
        </w:rPr>
        <w:t xml:space="preserve">และ </w:t>
      </w:r>
      <w:r w:rsidR="004D3763" w:rsidRPr="007E2AAE">
        <w:rPr>
          <w:szCs w:val="32"/>
        </w:rPr>
        <w:t>2561</w:t>
      </w:r>
      <w:r w:rsidR="000A563E" w:rsidRPr="007E2AAE">
        <w:rPr>
          <w:szCs w:val="32"/>
        </w:rPr>
        <w:t xml:space="preserve"> </w:t>
      </w:r>
      <w:r w:rsidR="003454E4" w:rsidRPr="007E2AAE">
        <w:rPr>
          <w:szCs w:val="32"/>
          <w:cs/>
        </w:rPr>
        <w:t>บริษัทฯมีภาระผูกพันที่ต้องจ่า</w:t>
      </w:r>
      <w:r w:rsidR="00632171" w:rsidRPr="007E2AAE">
        <w:rPr>
          <w:szCs w:val="32"/>
          <w:cs/>
        </w:rPr>
        <w:t>ยชำระค่าที่ดินเพื่อพัฒนาโครงการแห่งหนึ่งและค่าใช้จ่ายที่เกี่ยวข้อง</w:t>
      </w:r>
      <w:r w:rsidR="003454E4" w:rsidRPr="007E2AAE">
        <w:rPr>
          <w:szCs w:val="32"/>
          <w:cs/>
        </w:rPr>
        <w:t xml:space="preserve">จำนวน </w:t>
      </w:r>
      <w:r w:rsidR="00EA2CC7" w:rsidRPr="007E2AAE">
        <w:rPr>
          <w:szCs w:val="32"/>
        </w:rPr>
        <w:t>1</w:t>
      </w:r>
      <w:r w:rsidR="00540C9B" w:rsidRPr="007E2AAE">
        <w:rPr>
          <w:szCs w:val="32"/>
        </w:rPr>
        <w:t>,</w:t>
      </w:r>
      <w:r w:rsidR="000D2E41" w:rsidRPr="007E2AAE">
        <w:rPr>
          <w:szCs w:val="32"/>
        </w:rPr>
        <w:t>089</w:t>
      </w:r>
      <w:r w:rsidR="003454E4" w:rsidRPr="007E2AAE">
        <w:rPr>
          <w:szCs w:val="32"/>
          <w:cs/>
        </w:rPr>
        <w:t xml:space="preserve"> ล้านบาท </w:t>
      </w:r>
    </w:p>
    <w:p w:rsidR="003454E4" w:rsidRPr="007E2AAE" w:rsidRDefault="003454E4" w:rsidP="00E162D6">
      <w:pPr>
        <w:pStyle w:val="ListParagraph"/>
        <w:tabs>
          <w:tab w:val="right" w:pos="7200"/>
          <w:tab w:val="right" w:pos="8540"/>
        </w:tabs>
        <w:spacing w:before="120" w:after="120" w:line="420" w:lineRule="exact"/>
        <w:ind w:left="990"/>
        <w:jc w:val="thaiDistribute"/>
        <w:rPr>
          <w:szCs w:val="32"/>
        </w:rPr>
      </w:pPr>
      <w:r w:rsidRPr="007E2AAE">
        <w:rPr>
          <w:szCs w:val="32"/>
          <w:cs/>
        </w:rPr>
        <w:t xml:space="preserve">ณ วันที่ </w:t>
      </w:r>
      <w:r w:rsidR="004D3763" w:rsidRPr="007E2AAE">
        <w:rPr>
          <w:szCs w:val="32"/>
        </w:rPr>
        <w:t xml:space="preserve">31 </w:t>
      </w:r>
      <w:r w:rsidR="004D3763" w:rsidRPr="007E2AAE">
        <w:rPr>
          <w:szCs w:val="32"/>
          <w:cs/>
        </w:rPr>
        <w:t xml:space="preserve">ธันวาคม </w:t>
      </w:r>
      <w:r w:rsidR="004D3763" w:rsidRPr="007E2AAE">
        <w:rPr>
          <w:szCs w:val="32"/>
        </w:rPr>
        <w:t>2562</w:t>
      </w:r>
      <w:r w:rsidRPr="007E2AAE">
        <w:rPr>
          <w:szCs w:val="32"/>
          <w:cs/>
        </w:rPr>
        <w:t xml:space="preserve"> และ </w:t>
      </w:r>
      <w:r w:rsidR="004D3763" w:rsidRPr="007E2AAE">
        <w:rPr>
          <w:szCs w:val="32"/>
        </w:rPr>
        <w:t>2561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>บริษัท</w:t>
      </w:r>
      <w:r w:rsidR="007F175E" w:rsidRPr="007E2AAE">
        <w:rPr>
          <w:szCs w:val="32"/>
          <w:cs/>
        </w:rPr>
        <w:t>ฯ</w:t>
      </w:r>
      <w:r w:rsidRPr="007E2AAE">
        <w:rPr>
          <w:szCs w:val="32"/>
          <w:cs/>
        </w:rPr>
        <w:t>มีเงินมัดจำเพื่อซื้อที่ดินจำนวนเงิน</w:t>
      </w:r>
      <w:r w:rsidR="00E46589" w:rsidRPr="007E2AAE">
        <w:rPr>
          <w:szCs w:val="32"/>
        </w:rPr>
        <w:t xml:space="preserve"> </w:t>
      </w:r>
      <w:r w:rsidR="00EA2CC7" w:rsidRPr="007E2AAE">
        <w:rPr>
          <w:szCs w:val="32"/>
        </w:rPr>
        <w:t>1</w:t>
      </w:r>
      <w:r w:rsidR="000D2E41" w:rsidRPr="007E2AAE">
        <w:rPr>
          <w:szCs w:val="32"/>
        </w:rPr>
        <w:t>00</w:t>
      </w:r>
      <w:r w:rsidRPr="007E2AAE">
        <w:rPr>
          <w:szCs w:val="32"/>
          <w:cs/>
        </w:rPr>
        <w:t xml:space="preserve"> ล้านบาท ภายใต้เงื่อนไขตามสัญญาจะซื้อจะขายที่ดินลงวันที่ </w:t>
      </w:r>
      <w:r w:rsidR="000D2E41" w:rsidRPr="007E2AAE">
        <w:rPr>
          <w:szCs w:val="32"/>
        </w:rPr>
        <w:t>4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 xml:space="preserve">มกราคม </w:t>
      </w:r>
      <w:r w:rsidR="004D3763" w:rsidRPr="007E2AAE">
        <w:rPr>
          <w:szCs w:val="32"/>
        </w:rPr>
        <w:t>256</w:t>
      </w:r>
      <w:r w:rsidR="00934896" w:rsidRPr="007E2AAE">
        <w:rPr>
          <w:szCs w:val="32"/>
        </w:rPr>
        <w:t>0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>และสัญญาแก้ไขเพิ่มเติมลงวันที่</w:t>
      </w:r>
      <w:r w:rsidR="00AF596B" w:rsidRPr="007E2AAE">
        <w:rPr>
          <w:szCs w:val="32"/>
        </w:rPr>
        <w:t xml:space="preserve">                            </w:t>
      </w:r>
      <w:r w:rsidRPr="007E2AAE">
        <w:rPr>
          <w:szCs w:val="32"/>
          <w:cs/>
        </w:rPr>
        <w:t xml:space="preserve"> </w:t>
      </w:r>
      <w:r w:rsidR="000D2E41" w:rsidRPr="007E2AAE">
        <w:rPr>
          <w:szCs w:val="32"/>
        </w:rPr>
        <w:t>3</w:t>
      </w:r>
      <w:r w:rsidR="00EA2CC7" w:rsidRPr="007E2AAE">
        <w:rPr>
          <w:szCs w:val="32"/>
        </w:rPr>
        <w:t>1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 xml:space="preserve">มกราคม </w:t>
      </w:r>
      <w:r w:rsidR="004D3763" w:rsidRPr="007E2AAE">
        <w:rPr>
          <w:szCs w:val="32"/>
        </w:rPr>
        <w:t>256</w:t>
      </w:r>
      <w:r w:rsidR="00934896" w:rsidRPr="007E2AAE">
        <w:rPr>
          <w:szCs w:val="32"/>
        </w:rPr>
        <w:t>0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 xml:space="preserve">และวันที่ </w:t>
      </w:r>
      <w:r w:rsidR="000D2E41" w:rsidRPr="007E2AAE">
        <w:rPr>
          <w:szCs w:val="32"/>
        </w:rPr>
        <w:t>2</w:t>
      </w:r>
      <w:r w:rsidR="00EA2CC7" w:rsidRPr="007E2AAE">
        <w:rPr>
          <w:szCs w:val="32"/>
        </w:rPr>
        <w:t>1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 xml:space="preserve">กุมภาพันธ์ </w:t>
      </w:r>
      <w:r w:rsidR="004D3763" w:rsidRPr="007E2AAE">
        <w:rPr>
          <w:szCs w:val="32"/>
        </w:rPr>
        <w:t>256</w:t>
      </w:r>
      <w:r w:rsidR="00934896" w:rsidRPr="007E2AAE">
        <w:rPr>
          <w:szCs w:val="32"/>
        </w:rPr>
        <w:t>0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>บริษัท</w:t>
      </w:r>
      <w:r w:rsidR="007F175E" w:rsidRPr="007E2AAE">
        <w:rPr>
          <w:szCs w:val="32"/>
          <w:cs/>
        </w:rPr>
        <w:t>ฯ</w:t>
      </w:r>
      <w:r w:rsidRPr="007E2AAE">
        <w:rPr>
          <w:szCs w:val="32"/>
          <w:cs/>
        </w:rPr>
        <w:t xml:space="preserve">จะรับโอนกรรมสิทธิ์ที่ดินดังกล่าวเมื่อจ่ายชำระเงินครบถ้วนแล้วภายในวันที่ </w:t>
      </w:r>
      <w:r w:rsidR="000D2E41" w:rsidRPr="007E2AAE">
        <w:rPr>
          <w:szCs w:val="32"/>
        </w:rPr>
        <w:t>3</w:t>
      </w:r>
      <w:r w:rsidR="00EA2CC7" w:rsidRPr="007E2AAE">
        <w:rPr>
          <w:szCs w:val="32"/>
        </w:rPr>
        <w:t>1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>กรกฎาคม</w:t>
      </w:r>
      <w:r w:rsidRPr="007E2AAE">
        <w:rPr>
          <w:szCs w:val="32"/>
        </w:rPr>
        <w:t xml:space="preserve"> </w:t>
      </w:r>
      <w:r w:rsidR="004D3763" w:rsidRPr="007E2AAE">
        <w:rPr>
          <w:szCs w:val="32"/>
        </w:rPr>
        <w:t>256</w:t>
      </w:r>
      <w:r w:rsidR="00934896" w:rsidRPr="007E2AAE">
        <w:rPr>
          <w:szCs w:val="32"/>
        </w:rPr>
        <w:t>0</w:t>
      </w:r>
      <w:r w:rsidRPr="007E2AAE">
        <w:rPr>
          <w:szCs w:val="32"/>
          <w:cs/>
        </w:rPr>
        <w:t xml:space="preserve"> มิฉะนั้นผู้ขายมีสิทธิในการริบเงินมัดจำดังกล่าวโดยไม่ต้องแจ้ง บริษัท</w:t>
      </w:r>
      <w:r w:rsidR="007F175E" w:rsidRPr="007E2AAE">
        <w:rPr>
          <w:szCs w:val="32"/>
          <w:cs/>
        </w:rPr>
        <w:t>ฯ</w:t>
      </w:r>
      <w:r w:rsidRPr="007E2AAE">
        <w:rPr>
          <w:szCs w:val="32"/>
          <w:cs/>
        </w:rPr>
        <w:t>ได้ส่งหนังสือแสดงความประสงค์ในการซื้อที่ดินลงวันที่</w:t>
      </w:r>
      <w:r w:rsidR="00802B59" w:rsidRPr="007E2AAE">
        <w:rPr>
          <w:szCs w:val="32"/>
        </w:rPr>
        <w:t xml:space="preserve"> </w:t>
      </w:r>
      <w:r w:rsidR="000D2E41" w:rsidRPr="007E2AAE">
        <w:rPr>
          <w:szCs w:val="32"/>
        </w:rPr>
        <w:t>29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 xml:space="preserve">สิงหาคม </w:t>
      </w:r>
      <w:r w:rsidR="004D3763" w:rsidRPr="007E2AAE">
        <w:rPr>
          <w:szCs w:val="32"/>
        </w:rPr>
        <w:t>256</w:t>
      </w:r>
      <w:r w:rsidR="00934896" w:rsidRPr="007E2AAE">
        <w:rPr>
          <w:szCs w:val="32"/>
        </w:rPr>
        <w:t>0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 xml:space="preserve">ให้กับผู้ขาย และได้รับหนังสือตอบรับจากผู้ขายลงวันที่ </w:t>
      </w:r>
      <w:r w:rsidR="00EA2CC7" w:rsidRPr="007E2AAE">
        <w:rPr>
          <w:szCs w:val="32"/>
        </w:rPr>
        <w:t>1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 xml:space="preserve">กันยายน </w:t>
      </w:r>
      <w:r w:rsidR="004D3763" w:rsidRPr="007E2AAE">
        <w:rPr>
          <w:szCs w:val="32"/>
        </w:rPr>
        <w:t>256</w:t>
      </w:r>
      <w:r w:rsidR="00934896" w:rsidRPr="007E2AAE">
        <w:rPr>
          <w:szCs w:val="32"/>
        </w:rPr>
        <w:t>0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>เพื่อพิจารณาข้อเสนอของบริษัท</w:t>
      </w:r>
      <w:r w:rsidR="007F175E" w:rsidRPr="007E2AAE">
        <w:rPr>
          <w:szCs w:val="32"/>
          <w:cs/>
        </w:rPr>
        <w:t>ฯ</w:t>
      </w:r>
      <w:r w:rsidRPr="007E2AAE">
        <w:rPr>
          <w:szCs w:val="32"/>
          <w:cs/>
        </w:rPr>
        <w:t>โดยมิได้กล่าวถึงการสละสิทธิในการริบเงินมัดจำดังกล่าว ตามความเห็นของที่</w:t>
      </w:r>
      <w:r w:rsidR="007F175E" w:rsidRPr="007E2AAE">
        <w:rPr>
          <w:szCs w:val="32"/>
          <w:cs/>
        </w:rPr>
        <w:t>ปรึกษากฎหมายภายใน</w:t>
      </w:r>
      <w:r w:rsidR="007F175E" w:rsidRPr="007E2AAE">
        <w:rPr>
          <w:spacing w:val="-4"/>
          <w:szCs w:val="32"/>
          <w:cs/>
        </w:rPr>
        <w:t>ของบริษัทฯ</w:t>
      </w:r>
      <w:r w:rsidR="00A03C81" w:rsidRPr="007E2AAE">
        <w:rPr>
          <w:spacing w:val="-4"/>
          <w:szCs w:val="32"/>
          <w:cs/>
        </w:rPr>
        <w:t xml:space="preserve"> </w:t>
      </w:r>
      <w:r w:rsidRPr="007E2AAE">
        <w:rPr>
          <w:spacing w:val="-4"/>
          <w:szCs w:val="32"/>
          <w:cs/>
        </w:rPr>
        <w:t>ผู้ขายมี</w:t>
      </w:r>
      <w:r w:rsidR="00632171" w:rsidRPr="007E2AAE">
        <w:rPr>
          <w:spacing w:val="-4"/>
          <w:szCs w:val="32"/>
          <w:cs/>
        </w:rPr>
        <w:t>สิทธิที่จะริบเงินมัดจำดังกล่าว</w:t>
      </w:r>
      <w:r w:rsidRPr="007E2AAE">
        <w:rPr>
          <w:spacing w:val="-4"/>
          <w:szCs w:val="32"/>
          <w:cs/>
        </w:rPr>
        <w:t xml:space="preserve">ได้ </w:t>
      </w:r>
      <w:r w:rsidR="00E162D6" w:rsidRPr="007E2AAE">
        <w:rPr>
          <w:spacing w:val="-4"/>
          <w:szCs w:val="32"/>
          <w:cs/>
        </w:rPr>
        <w:t>ทั้งนี้</w:t>
      </w:r>
      <w:r w:rsidRPr="007E2AAE">
        <w:rPr>
          <w:spacing w:val="-4"/>
          <w:szCs w:val="32"/>
          <w:cs/>
        </w:rPr>
        <w:t xml:space="preserve"> ผู้บริหารของบริษัท</w:t>
      </w:r>
      <w:r w:rsidR="007F175E" w:rsidRPr="007E2AAE">
        <w:rPr>
          <w:spacing w:val="-4"/>
          <w:szCs w:val="32"/>
          <w:cs/>
        </w:rPr>
        <w:t>ฯ</w:t>
      </w:r>
      <w:r w:rsidRPr="007E2AAE">
        <w:rPr>
          <w:spacing w:val="-4"/>
          <w:szCs w:val="32"/>
          <w:cs/>
        </w:rPr>
        <w:t>เชื่อว่าเงินมัดจำ</w:t>
      </w:r>
      <w:r w:rsidRPr="007E2AAE">
        <w:rPr>
          <w:szCs w:val="32"/>
          <w:cs/>
        </w:rPr>
        <w:t>ดังกล่าวจะไม่ถูกริบเนื่องจากได้เจรจาด้วยวาจากับผู้ขายว่าบริษัท</w:t>
      </w:r>
      <w:r w:rsidR="007F175E" w:rsidRPr="007E2AAE">
        <w:rPr>
          <w:szCs w:val="32"/>
          <w:cs/>
        </w:rPr>
        <w:t>ฯ</w:t>
      </w:r>
      <w:r w:rsidRPr="007E2AAE">
        <w:rPr>
          <w:szCs w:val="32"/>
          <w:cs/>
        </w:rPr>
        <w:t xml:space="preserve">จะซื้อที่ดินดังกล่าว </w:t>
      </w:r>
      <w:r w:rsidR="00E162D6" w:rsidRPr="007E2AAE">
        <w:rPr>
          <w:szCs w:val="32"/>
          <w:cs/>
        </w:rPr>
        <w:t>อย่างไรก็ตาม จากการ                            เข้าสู่กระบวนการฟื้นฟูกิจการของบริษัทฯ</w:t>
      </w:r>
      <w:r w:rsidR="00552728" w:rsidRPr="007E2AAE">
        <w:rPr>
          <w:szCs w:val="32"/>
        </w:rPr>
        <w:t xml:space="preserve"> </w:t>
      </w:r>
      <w:r w:rsidR="00552728" w:rsidRPr="007E2AAE">
        <w:rPr>
          <w:szCs w:val="32"/>
          <w:cs/>
        </w:rPr>
        <w:t>ทำให้บริษัทฯ</w:t>
      </w:r>
      <w:r w:rsidR="00E162D6" w:rsidRPr="007E2AAE">
        <w:rPr>
          <w:szCs w:val="32"/>
          <w:cs/>
        </w:rPr>
        <w:t>บันทึก</w:t>
      </w:r>
      <w:r w:rsidRPr="007E2AAE">
        <w:rPr>
          <w:szCs w:val="32"/>
          <w:cs/>
        </w:rPr>
        <w:t>ค่าเผื่อการด้อยค่าของเงินมัดจำเพื่อซื้อที่ดิน</w:t>
      </w:r>
      <w:r w:rsidR="00552728" w:rsidRPr="007E2AAE">
        <w:rPr>
          <w:szCs w:val="32"/>
          <w:cs/>
        </w:rPr>
        <w:t>ดังกล่าว</w:t>
      </w:r>
      <w:r w:rsidRPr="007E2AAE">
        <w:rPr>
          <w:szCs w:val="32"/>
          <w:cs/>
        </w:rPr>
        <w:t>ไว้</w:t>
      </w:r>
      <w:r w:rsidR="00E162D6" w:rsidRPr="007E2AAE">
        <w:rPr>
          <w:szCs w:val="32"/>
          <w:cs/>
        </w:rPr>
        <w:t xml:space="preserve">ทั้งจำนวนโดยแสดงไว้เป็นรายการ </w:t>
      </w:r>
      <w:r w:rsidR="00E162D6" w:rsidRPr="007E2AAE">
        <w:rPr>
          <w:szCs w:val="32"/>
        </w:rPr>
        <w:t>“</w:t>
      </w:r>
      <w:r w:rsidR="00E162D6" w:rsidRPr="007E2AAE">
        <w:rPr>
          <w:szCs w:val="32"/>
          <w:cs/>
        </w:rPr>
        <w:t>ขาดทุนจากการด้อยค่าเงินมัดจำเพื่อซื้อที่ดิน</w:t>
      </w:r>
      <w:r w:rsidR="00E162D6" w:rsidRPr="007E2AAE">
        <w:rPr>
          <w:szCs w:val="32"/>
        </w:rPr>
        <w:t>”</w:t>
      </w:r>
      <w:r w:rsidR="00552728" w:rsidRPr="007E2AAE">
        <w:rPr>
          <w:szCs w:val="32"/>
          <w:cs/>
        </w:rPr>
        <w:t xml:space="preserve">                           </w:t>
      </w:r>
      <w:r w:rsidR="00E162D6" w:rsidRPr="007E2AAE">
        <w:rPr>
          <w:szCs w:val="32"/>
          <w:cs/>
        </w:rPr>
        <w:t xml:space="preserve"> ในงบกำไรขาดทุนเบ็ดเสร็จสำหรับปีสิ้นสุดวันที่ </w:t>
      </w:r>
      <w:r w:rsidR="00E162D6" w:rsidRPr="007E2AAE">
        <w:rPr>
          <w:szCs w:val="32"/>
        </w:rPr>
        <w:t xml:space="preserve">31 </w:t>
      </w:r>
      <w:r w:rsidR="00E162D6" w:rsidRPr="007E2AAE">
        <w:rPr>
          <w:szCs w:val="32"/>
          <w:cs/>
        </w:rPr>
        <w:t xml:space="preserve">ธันวาคม </w:t>
      </w:r>
      <w:r w:rsidR="00E162D6" w:rsidRPr="007E2AAE">
        <w:rPr>
          <w:szCs w:val="32"/>
        </w:rPr>
        <w:t>2562</w:t>
      </w:r>
    </w:p>
    <w:p w:rsidR="003454E4" w:rsidRPr="007E2AAE" w:rsidRDefault="00847018" w:rsidP="00E162D6">
      <w:pPr>
        <w:tabs>
          <w:tab w:val="left" w:pos="540"/>
        </w:tabs>
        <w:spacing w:before="120" w:after="120" w:line="420" w:lineRule="exact"/>
        <w:jc w:val="thaiDistribute"/>
        <w:rPr>
          <w:b/>
          <w:bCs/>
        </w:rPr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7</w:t>
      </w:r>
      <w:r w:rsidR="00951A8C" w:rsidRPr="007E2AAE">
        <w:rPr>
          <w:b/>
          <w:bCs/>
        </w:rPr>
        <w:t>.</w:t>
      </w:r>
      <w:r w:rsidR="000D2E41" w:rsidRPr="007E2AAE">
        <w:rPr>
          <w:b/>
          <w:bCs/>
        </w:rPr>
        <w:t>2</w:t>
      </w:r>
      <w:r w:rsidR="00951A8C" w:rsidRPr="007E2AAE">
        <w:rPr>
          <w:b/>
          <w:bCs/>
        </w:rPr>
        <w:tab/>
      </w:r>
      <w:r w:rsidR="003454E4" w:rsidRPr="007E2AAE">
        <w:rPr>
          <w:b/>
          <w:bCs/>
          <w:cs/>
        </w:rPr>
        <w:t>ภาระผูกพันเกี่ยวกับสัญญาเช่า</w:t>
      </w:r>
      <w:r w:rsidR="00951A8C" w:rsidRPr="007E2AAE">
        <w:rPr>
          <w:b/>
          <w:bCs/>
          <w:cs/>
        </w:rPr>
        <w:t>ดำเนินงาน</w:t>
      </w:r>
      <w:r w:rsidR="003454E4" w:rsidRPr="007E2AAE">
        <w:rPr>
          <w:b/>
          <w:bCs/>
          <w:cs/>
        </w:rPr>
        <w:t>และบริการ</w:t>
      </w:r>
    </w:p>
    <w:p w:rsidR="003454E4" w:rsidRPr="007E2AAE" w:rsidRDefault="00B7426B" w:rsidP="00E162D6">
      <w:pPr>
        <w:pStyle w:val="ListParagraph"/>
        <w:numPr>
          <w:ilvl w:val="0"/>
          <w:numId w:val="18"/>
        </w:numPr>
        <w:tabs>
          <w:tab w:val="left" w:pos="1620"/>
          <w:tab w:val="right" w:pos="7200"/>
          <w:tab w:val="right" w:pos="8540"/>
        </w:tabs>
        <w:spacing w:before="120" w:after="120" w:line="420" w:lineRule="exact"/>
        <w:ind w:hanging="540"/>
        <w:jc w:val="thaiDistribute"/>
        <w:rPr>
          <w:szCs w:val="32"/>
        </w:rPr>
      </w:pPr>
      <w:r w:rsidRPr="007E2AAE">
        <w:rPr>
          <w:szCs w:val="32"/>
          <w:cs/>
        </w:rPr>
        <w:t xml:space="preserve">ณ วันที่ </w:t>
      </w:r>
      <w:r w:rsidR="004D3763" w:rsidRPr="007E2AAE">
        <w:rPr>
          <w:szCs w:val="32"/>
        </w:rPr>
        <w:t xml:space="preserve">31 </w:t>
      </w:r>
      <w:r w:rsidR="004D3763" w:rsidRPr="007E2AAE">
        <w:rPr>
          <w:szCs w:val="32"/>
          <w:cs/>
        </w:rPr>
        <w:t xml:space="preserve">ธันวาคม </w:t>
      </w:r>
      <w:r w:rsidR="004D3763" w:rsidRPr="007E2AAE">
        <w:rPr>
          <w:szCs w:val="32"/>
        </w:rPr>
        <w:t>2562</w:t>
      </w:r>
      <w:r w:rsidRPr="007E2AAE">
        <w:rPr>
          <w:szCs w:val="32"/>
        </w:rPr>
        <w:t xml:space="preserve"> </w:t>
      </w:r>
      <w:r w:rsidR="003454E4" w:rsidRPr="007E2AAE">
        <w:rPr>
          <w:szCs w:val="32"/>
          <w:cs/>
        </w:rPr>
        <w:t>บริษัทย่อยแห่งหนึ่งมีภาระผูกพันภายใต้สัญญาค่าตอบแทนการให้ประกอบกิจการจำหน่ายอา</w:t>
      </w:r>
      <w:r w:rsidRPr="007E2AAE">
        <w:rPr>
          <w:szCs w:val="32"/>
          <w:cs/>
        </w:rPr>
        <w:t>หารและเครื่องดื่ม ณ ท่าอากาศยาน</w:t>
      </w:r>
      <w:r w:rsidR="003454E4" w:rsidRPr="007E2AAE">
        <w:rPr>
          <w:szCs w:val="32"/>
          <w:cs/>
        </w:rPr>
        <w:t>สุวรรณภูมิกับ บริษัท คิง เพาเวอร์ สุวรรณภูมิ</w:t>
      </w:r>
      <w:r w:rsidR="00CC3E11" w:rsidRPr="007E2AAE">
        <w:rPr>
          <w:szCs w:val="32"/>
        </w:rPr>
        <w:t xml:space="preserve"> </w:t>
      </w:r>
      <w:r w:rsidR="003454E4" w:rsidRPr="007E2AAE">
        <w:rPr>
          <w:szCs w:val="32"/>
          <w:cs/>
        </w:rPr>
        <w:t>จำกัด จำนวน</w:t>
      </w:r>
      <w:r w:rsidR="00A46690" w:rsidRPr="007E2AAE">
        <w:rPr>
          <w:szCs w:val="32"/>
        </w:rPr>
        <w:t xml:space="preserve"> </w:t>
      </w:r>
      <w:r w:rsidR="00FF6DE6" w:rsidRPr="007E2AAE">
        <w:rPr>
          <w:szCs w:val="32"/>
        </w:rPr>
        <w:t>44</w:t>
      </w:r>
      <w:r w:rsidR="00E46589" w:rsidRPr="007E2AAE">
        <w:rPr>
          <w:szCs w:val="32"/>
        </w:rPr>
        <w:t xml:space="preserve"> </w:t>
      </w:r>
      <w:r w:rsidR="003454E4" w:rsidRPr="007E2AAE">
        <w:rPr>
          <w:szCs w:val="32"/>
          <w:cs/>
        </w:rPr>
        <w:t>ล้า</w:t>
      </w:r>
      <w:r w:rsidR="00A46690" w:rsidRPr="007E2AAE">
        <w:rPr>
          <w:szCs w:val="32"/>
          <w:cs/>
        </w:rPr>
        <w:t>น</w:t>
      </w:r>
      <w:r w:rsidR="003454E4" w:rsidRPr="007E2AAE">
        <w:rPr>
          <w:szCs w:val="32"/>
          <w:cs/>
        </w:rPr>
        <w:t>บาท (</w:t>
      </w:r>
      <w:r w:rsidR="004D3763" w:rsidRPr="007E2AAE">
        <w:rPr>
          <w:szCs w:val="32"/>
        </w:rPr>
        <w:t>2561</w:t>
      </w:r>
      <w:r w:rsidR="003454E4" w:rsidRPr="007E2AAE">
        <w:rPr>
          <w:szCs w:val="32"/>
          <w:cs/>
        </w:rPr>
        <w:t xml:space="preserve">: </w:t>
      </w:r>
      <w:r w:rsidR="002C4074" w:rsidRPr="007E2AAE">
        <w:rPr>
          <w:szCs w:val="32"/>
        </w:rPr>
        <w:t>99</w:t>
      </w:r>
      <w:r w:rsidR="003454E4" w:rsidRPr="007E2AAE">
        <w:rPr>
          <w:szCs w:val="32"/>
          <w:cs/>
        </w:rPr>
        <w:t xml:space="preserve"> ล้านบาท)</w:t>
      </w:r>
    </w:p>
    <w:p w:rsidR="002C4074" w:rsidRPr="007E2AAE" w:rsidRDefault="00FF6DE6" w:rsidP="00E162D6">
      <w:pPr>
        <w:pStyle w:val="ListParagraph"/>
        <w:numPr>
          <w:ilvl w:val="0"/>
          <w:numId w:val="18"/>
        </w:numPr>
        <w:tabs>
          <w:tab w:val="left" w:pos="1620"/>
          <w:tab w:val="right" w:pos="7200"/>
          <w:tab w:val="right" w:pos="8540"/>
        </w:tabs>
        <w:spacing w:before="120" w:after="120" w:line="420" w:lineRule="exact"/>
        <w:ind w:hanging="540"/>
        <w:jc w:val="thaiDistribute"/>
        <w:rPr>
          <w:cs/>
        </w:rPr>
      </w:pPr>
      <w:r w:rsidRPr="007E2AAE">
        <w:rPr>
          <w:szCs w:val="32"/>
          <w:cs/>
        </w:rPr>
        <w:t>กลุ่มบริษัท</w:t>
      </w:r>
      <w:r w:rsidR="00934896" w:rsidRPr="007E2AAE">
        <w:rPr>
          <w:szCs w:val="32"/>
          <w:cs/>
        </w:rPr>
        <w:t>ได้เข้าทำสัญญาเช่าดำเนินงานและบริการที่เกี่ยวข้องกับการเช่าร้านค้า คลังสินค้า อาคารสำนักงาน และสัญญาสปอนเซอร์ที่เป็นที่รู้จักในการแข่งขันระดับนานาชาติในประเทศสหรัฐอเมริกา</w:t>
      </w:r>
      <w:r w:rsidR="00934896" w:rsidRPr="007E2AAE">
        <w:rPr>
          <w:spacing w:val="0"/>
          <w:cs/>
        </w:rPr>
        <w:t xml:space="preserve"> </w:t>
      </w:r>
    </w:p>
    <w:p w:rsidR="003454E4" w:rsidRPr="007E2AAE" w:rsidRDefault="003454E4" w:rsidP="00E162D6">
      <w:pPr>
        <w:pStyle w:val="ListParagraph"/>
        <w:tabs>
          <w:tab w:val="left" w:pos="1620"/>
          <w:tab w:val="right" w:pos="7200"/>
          <w:tab w:val="right" w:pos="8540"/>
        </w:tabs>
        <w:spacing w:before="120" w:after="120" w:line="420" w:lineRule="exact"/>
        <w:ind w:left="540"/>
        <w:jc w:val="thaiDistribute"/>
        <w:rPr>
          <w:szCs w:val="32"/>
        </w:rPr>
      </w:pPr>
      <w:r w:rsidRPr="007E2AAE">
        <w:rPr>
          <w:szCs w:val="32"/>
          <w:cs/>
        </w:rPr>
        <w:t xml:space="preserve">ณ วันที่ </w:t>
      </w:r>
      <w:r w:rsidR="004D3763" w:rsidRPr="007E2AAE">
        <w:rPr>
          <w:szCs w:val="32"/>
        </w:rPr>
        <w:t xml:space="preserve">31 </w:t>
      </w:r>
      <w:r w:rsidR="004D3763" w:rsidRPr="007E2AAE">
        <w:rPr>
          <w:szCs w:val="32"/>
          <w:cs/>
        </w:rPr>
        <w:t xml:space="preserve">ธันวาคม </w:t>
      </w:r>
      <w:r w:rsidR="004D3763" w:rsidRPr="007E2AAE">
        <w:rPr>
          <w:szCs w:val="32"/>
        </w:rPr>
        <w:t>2562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 xml:space="preserve">และ </w:t>
      </w:r>
      <w:r w:rsidR="004D3763" w:rsidRPr="007E2AAE">
        <w:rPr>
          <w:szCs w:val="32"/>
        </w:rPr>
        <w:t>2561</w:t>
      </w:r>
      <w:r w:rsidRPr="007E2AAE">
        <w:rPr>
          <w:szCs w:val="32"/>
          <w:cs/>
        </w:rPr>
        <w:t xml:space="preserve"> </w:t>
      </w:r>
      <w:r w:rsidR="00FF6DE6" w:rsidRPr="007E2AAE">
        <w:rPr>
          <w:szCs w:val="32"/>
          <w:cs/>
        </w:rPr>
        <w:t>กลุ่มบริษัท</w:t>
      </w:r>
      <w:r w:rsidRPr="007E2AAE">
        <w:rPr>
          <w:szCs w:val="32"/>
          <w:cs/>
        </w:rPr>
        <w:t>มีจำนวนเงินขั้นต่ำที่ต้องจ่ายในอนาคตทั้งสิ้น</w:t>
      </w:r>
      <w:r w:rsidR="00951A8C" w:rsidRPr="007E2AAE">
        <w:rPr>
          <w:szCs w:val="32"/>
          <w:cs/>
        </w:rPr>
        <w:t>ภายใต้</w:t>
      </w:r>
      <w:r w:rsidR="00390362" w:rsidRPr="007E2AAE">
        <w:rPr>
          <w:szCs w:val="32"/>
          <w:cs/>
        </w:rPr>
        <w:t>สัญญาเช่าดำเนินงานและบริการที่บอก</w:t>
      </w:r>
      <w:r w:rsidR="00951A8C" w:rsidRPr="007E2AAE">
        <w:rPr>
          <w:szCs w:val="32"/>
          <w:cs/>
        </w:rPr>
        <w:t>เลิกไม่ได้</w:t>
      </w:r>
      <w:r w:rsidRPr="007E2AAE">
        <w:rPr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710"/>
        <w:gridCol w:w="1867"/>
        <w:gridCol w:w="1868"/>
        <w:gridCol w:w="1867"/>
        <w:gridCol w:w="1868"/>
      </w:tblGrid>
      <w:tr w:rsidR="003454E4" w:rsidRPr="007E2AAE" w:rsidTr="00B007F2">
        <w:tc>
          <w:tcPr>
            <w:tcW w:w="1710" w:type="dxa"/>
          </w:tcPr>
          <w:p w:rsidR="003454E4" w:rsidRPr="007E2AAE" w:rsidRDefault="003454E4" w:rsidP="00E162D6">
            <w:pPr>
              <w:spacing w:line="360" w:lineRule="exact"/>
              <w:ind w:left="132" w:right="-29"/>
              <w:rPr>
                <w:sz w:val="28"/>
                <w:szCs w:val="28"/>
                <w:cs/>
              </w:rPr>
            </w:pPr>
          </w:p>
        </w:tc>
        <w:tc>
          <w:tcPr>
            <w:tcW w:w="3735" w:type="dxa"/>
            <w:gridSpan w:val="2"/>
          </w:tcPr>
          <w:p w:rsidR="003454E4" w:rsidRPr="007E2AAE" w:rsidRDefault="003454E4" w:rsidP="00E162D6">
            <w:pPr>
              <w:pBdr>
                <w:bottom w:val="single" w:sz="4" w:space="1" w:color="auto"/>
              </w:pBdr>
              <w:tabs>
                <w:tab w:val="left" w:pos="1764"/>
              </w:tabs>
              <w:spacing w:line="36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35" w:type="dxa"/>
            <w:gridSpan w:val="2"/>
          </w:tcPr>
          <w:p w:rsidR="003454E4" w:rsidRPr="007E2AAE" w:rsidRDefault="003454E4" w:rsidP="00E162D6">
            <w:pPr>
              <w:pBdr>
                <w:bottom w:val="single" w:sz="4" w:space="1" w:color="auto"/>
              </w:pBdr>
              <w:tabs>
                <w:tab w:val="left" w:pos="1764"/>
              </w:tabs>
              <w:spacing w:line="36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4E4" w:rsidRPr="007E2AAE" w:rsidTr="004229A8">
        <w:tc>
          <w:tcPr>
            <w:tcW w:w="1710" w:type="dxa"/>
          </w:tcPr>
          <w:p w:rsidR="003454E4" w:rsidRPr="007E2AAE" w:rsidRDefault="003454E4" w:rsidP="00E162D6">
            <w:pPr>
              <w:spacing w:line="360" w:lineRule="exact"/>
              <w:ind w:left="132" w:right="-29"/>
              <w:rPr>
                <w:sz w:val="28"/>
                <w:szCs w:val="28"/>
                <w:cs/>
              </w:rPr>
            </w:pPr>
          </w:p>
        </w:tc>
        <w:tc>
          <w:tcPr>
            <w:tcW w:w="1867" w:type="dxa"/>
          </w:tcPr>
          <w:p w:rsidR="003454E4" w:rsidRPr="007E2AAE" w:rsidRDefault="004D3763" w:rsidP="00E162D6">
            <w:pPr>
              <w:tabs>
                <w:tab w:val="left" w:pos="1764"/>
              </w:tabs>
              <w:spacing w:line="360" w:lineRule="exact"/>
              <w:ind w:right="-29"/>
              <w:jc w:val="center"/>
              <w:rPr>
                <w:sz w:val="28"/>
                <w:szCs w:val="28"/>
                <w:u w:val="single"/>
              </w:rPr>
            </w:pPr>
            <w:r w:rsidRPr="007E2AAE"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1868" w:type="dxa"/>
          </w:tcPr>
          <w:p w:rsidR="003454E4" w:rsidRPr="007E2AAE" w:rsidRDefault="004D3763" w:rsidP="00E162D6">
            <w:pPr>
              <w:tabs>
                <w:tab w:val="left" w:pos="1764"/>
              </w:tabs>
              <w:spacing w:line="360" w:lineRule="exact"/>
              <w:ind w:right="-29"/>
              <w:jc w:val="center"/>
              <w:rPr>
                <w:sz w:val="28"/>
                <w:szCs w:val="28"/>
                <w:u w:val="single"/>
                <w:cs/>
              </w:rPr>
            </w:pPr>
            <w:r w:rsidRPr="007E2AAE">
              <w:rPr>
                <w:sz w:val="28"/>
                <w:szCs w:val="28"/>
                <w:u w:val="single"/>
              </w:rPr>
              <w:t>2561</w:t>
            </w:r>
          </w:p>
        </w:tc>
        <w:tc>
          <w:tcPr>
            <w:tcW w:w="1867" w:type="dxa"/>
          </w:tcPr>
          <w:p w:rsidR="003454E4" w:rsidRPr="007E2AAE" w:rsidRDefault="004D3763" w:rsidP="00E162D6">
            <w:pPr>
              <w:tabs>
                <w:tab w:val="left" w:pos="1764"/>
              </w:tabs>
              <w:spacing w:line="360" w:lineRule="exact"/>
              <w:ind w:right="-29"/>
              <w:jc w:val="center"/>
              <w:rPr>
                <w:sz w:val="28"/>
                <w:szCs w:val="28"/>
                <w:u w:val="single"/>
              </w:rPr>
            </w:pPr>
            <w:r w:rsidRPr="007E2AAE">
              <w:rPr>
                <w:sz w:val="28"/>
                <w:szCs w:val="28"/>
                <w:u w:val="single"/>
              </w:rPr>
              <w:t>2562</w:t>
            </w:r>
          </w:p>
        </w:tc>
        <w:tc>
          <w:tcPr>
            <w:tcW w:w="1868" w:type="dxa"/>
          </w:tcPr>
          <w:p w:rsidR="003454E4" w:rsidRPr="007E2AAE" w:rsidRDefault="004D3763" w:rsidP="00E162D6">
            <w:pPr>
              <w:tabs>
                <w:tab w:val="left" w:pos="1764"/>
              </w:tabs>
              <w:spacing w:line="360" w:lineRule="exact"/>
              <w:ind w:right="-29"/>
              <w:jc w:val="center"/>
              <w:rPr>
                <w:sz w:val="28"/>
                <w:szCs w:val="28"/>
                <w:u w:val="single"/>
                <w:cs/>
              </w:rPr>
            </w:pPr>
            <w:r w:rsidRPr="007E2AAE">
              <w:rPr>
                <w:sz w:val="28"/>
                <w:szCs w:val="28"/>
                <w:u w:val="single"/>
              </w:rPr>
              <w:t>2561</w:t>
            </w:r>
          </w:p>
        </w:tc>
      </w:tr>
      <w:tr w:rsidR="003454E4" w:rsidRPr="007E2AAE" w:rsidTr="002C4074">
        <w:trPr>
          <w:trHeight w:val="74"/>
        </w:trPr>
        <w:tc>
          <w:tcPr>
            <w:tcW w:w="1710" w:type="dxa"/>
          </w:tcPr>
          <w:p w:rsidR="003454E4" w:rsidRPr="007E2AAE" w:rsidRDefault="003454E4" w:rsidP="00E162D6">
            <w:pPr>
              <w:spacing w:line="360" w:lineRule="exact"/>
              <w:ind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867" w:type="dxa"/>
          </w:tcPr>
          <w:p w:rsidR="003454E4" w:rsidRPr="007E2AAE" w:rsidRDefault="003454E4" w:rsidP="00E162D6">
            <w:pPr>
              <w:tabs>
                <w:tab w:val="left" w:pos="1764"/>
              </w:tabs>
              <w:spacing w:line="360" w:lineRule="exact"/>
              <w:ind w:left="-108" w:right="-153"/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</w:tcPr>
          <w:p w:rsidR="003454E4" w:rsidRPr="007E2AAE" w:rsidRDefault="003454E4" w:rsidP="00E162D6">
            <w:pPr>
              <w:tabs>
                <w:tab w:val="left" w:pos="1764"/>
              </w:tabs>
              <w:spacing w:line="360" w:lineRule="exact"/>
              <w:ind w:left="-108" w:right="-153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</w:tcPr>
          <w:p w:rsidR="003454E4" w:rsidRPr="007E2AAE" w:rsidRDefault="003454E4" w:rsidP="00E162D6">
            <w:pPr>
              <w:tabs>
                <w:tab w:val="left" w:pos="1764"/>
              </w:tabs>
              <w:spacing w:line="360" w:lineRule="exact"/>
              <w:ind w:left="-108" w:right="-153"/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</w:tcPr>
          <w:p w:rsidR="003454E4" w:rsidRPr="007E2AAE" w:rsidRDefault="003454E4" w:rsidP="00E162D6">
            <w:pPr>
              <w:tabs>
                <w:tab w:val="left" w:pos="1764"/>
              </w:tabs>
              <w:spacing w:line="360" w:lineRule="exact"/>
              <w:ind w:left="-108" w:right="-153"/>
              <w:jc w:val="center"/>
              <w:rPr>
                <w:sz w:val="28"/>
                <w:szCs w:val="28"/>
                <w:cs/>
              </w:rPr>
            </w:pPr>
          </w:p>
        </w:tc>
      </w:tr>
      <w:tr w:rsidR="00530031" w:rsidRPr="007E2AAE" w:rsidTr="004229A8">
        <w:tc>
          <w:tcPr>
            <w:tcW w:w="1710" w:type="dxa"/>
          </w:tcPr>
          <w:p w:rsidR="00530031" w:rsidRPr="007E2AAE" w:rsidRDefault="00530031" w:rsidP="00E162D6">
            <w:pPr>
              <w:spacing w:line="360" w:lineRule="exact"/>
              <w:ind w:right="-29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ภายใน</w:t>
            </w:r>
            <w:r w:rsidRPr="007E2AAE">
              <w:rPr>
                <w:sz w:val="28"/>
                <w:szCs w:val="28"/>
              </w:rPr>
              <w:t xml:space="preserve"> 1</w:t>
            </w:r>
            <w:r w:rsidRPr="007E2AAE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67" w:type="dxa"/>
          </w:tcPr>
          <w:p w:rsidR="00530031" w:rsidRPr="007E2AAE" w:rsidRDefault="00235FFF" w:rsidP="00E162D6">
            <w:pPr>
              <w:spacing w:line="360" w:lineRule="exact"/>
              <w:ind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26</w:t>
            </w:r>
            <w:r w:rsidR="00530031" w:rsidRPr="007E2AAE">
              <w:rPr>
                <w:sz w:val="28"/>
                <w:szCs w:val="28"/>
                <w:cs/>
              </w:rPr>
              <w:t xml:space="preserve"> ล้านบาท และ </w:t>
            </w:r>
          </w:p>
          <w:p w:rsidR="00530031" w:rsidRPr="007E2AAE" w:rsidRDefault="00530031" w:rsidP="00E162D6">
            <w:pPr>
              <w:spacing w:line="360" w:lineRule="exact"/>
              <w:ind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 xml:space="preserve">   </w:t>
            </w:r>
            <w:r w:rsidR="00062A6D" w:rsidRPr="007E2AAE">
              <w:rPr>
                <w:sz w:val="28"/>
                <w:szCs w:val="28"/>
              </w:rPr>
              <w:t>7</w:t>
            </w:r>
            <w:r w:rsidRPr="007E2AAE">
              <w:rPr>
                <w:sz w:val="28"/>
                <w:szCs w:val="28"/>
              </w:rPr>
              <w:t xml:space="preserve"> </w:t>
            </w:r>
            <w:r w:rsidRPr="007E2AAE">
              <w:rPr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1868" w:type="dxa"/>
          </w:tcPr>
          <w:p w:rsidR="00530031" w:rsidRPr="007E2AAE" w:rsidRDefault="00934896" w:rsidP="00E162D6">
            <w:pPr>
              <w:spacing w:line="360" w:lineRule="exact"/>
              <w:ind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30</w:t>
            </w:r>
            <w:r w:rsidR="00530031" w:rsidRPr="007E2AAE">
              <w:rPr>
                <w:sz w:val="28"/>
                <w:szCs w:val="28"/>
                <w:cs/>
              </w:rPr>
              <w:t xml:space="preserve"> ล้านบาท และ </w:t>
            </w:r>
          </w:p>
          <w:p w:rsidR="00530031" w:rsidRPr="007E2AAE" w:rsidRDefault="00530031" w:rsidP="00E162D6">
            <w:pPr>
              <w:spacing w:line="360" w:lineRule="exact"/>
              <w:ind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 xml:space="preserve">   26 </w:t>
            </w:r>
            <w:r w:rsidRPr="007E2AAE">
              <w:rPr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1867" w:type="dxa"/>
          </w:tcPr>
          <w:p w:rsidR="00530031" w:rsidRPr="007E2AAE" w:rsidRDefault="00DD33B9" w:rsidP="00E162D6">
            <w:pPr>
              <w:tabs>
                <w:tab w:val="left" w:pos="1195"/>
              </w:tabs>
              <w:spacing w:line="36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2</w:t>
            </w:r>
            <w:r w:rsidR="00530031" w:rsidRPr="007E2AAE">
              <w:rPr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868" w:type="dxa"/>
          </w:tcPr>
          <w:p w:rsidR="00530031" w:rsidRPr="007E2AAE" w:rsidRDefault="00530031" w:rsidP="00E162D6">
            <w:pPr>
              <w:tabs>
                <w:tab w:val="left" w:pos="1195"/>
              </w:tabs>
              <w:spacing w:line="36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6</w:t>
            </w:r>
            <w:r w:rsidRPr="007E2AAE">
              <w:rPr>
                <w:sz w:val="28"/>
                <w:szCs w:val="28"/>
                <w:cs/>
              </w:rPr>
              <w:t xml:space="preserve"> ล้านบาท</w:t>
            </w:r>
          </w:p>
        </w:tc>
      </w:tr>
      <w:tr w:rsidR="00530031" w:rsidRPr="007E2AAE" w:rsidTr="004229A8">
        <w:tc>
          <w:tcPr>
            <w:tcW w:w="1710" w:type="dxa"/>
          </w:tcPr>
          <w:p w:rsidR="00530031" w:rsidRPr="007E2AAE" w:rsidRDefault="00530031" w:rsidP="00E162D6">
            <w:pPr>
              <w:spacing w:line="360" w:lineRule="exact"/>
              <w:ind w:left="252" w:right="-29" w:hanging="270"/>
              <w:rPr>
                <w:spacing w:val="0"/>
                <w:sz w:val="28"/>
                <w:szCs w:val="28"/>
                <w:cs/>
              </w:rPr>
            </w:pPr>
            <w:r w:rsidRPr="007E2AAE">
              <w:rPr>
                <w:spacing w:val="0"/>
                <w:sz w:val="28"/>
                <w:szCs w:val="28"/>
                <w:cs/>
              </w:rPr>
              <w:t xml:space="preserve">   มากกว่า </w:t>
            </w:r>
            <w:r w:rsidRPr="007E2AAE">
              <w:rPr>
                <w:spacing w:val="0"/>
                <w:sz w:val="28"/>
                <w:szCs w:val="28"/>
              </w:rPr>
              <w:t>1</w:t>
            </w:r>
            <w:r w:rsidRPr="007E2AAE">
              <w:rPr>
                <w:spacing w:val="0"/>
                <w:sz w:val="28"/>
                <w:szCs w:val="28"/>
                <w:cs/>
              </w:rPr>
              <w:t xml:space="preserve"> ปี               แต่ไม่เกิน </w:t>
            </w:r>
            <w:r w:rsidRPr="007E2AAE">
              <w:rPr>
                <w:spacing w:val="0"/>
                <w:sz w:val="28"/>
                <w:szCs w:val="28"/>
              </w:rPr>
              <w:t>5</w:t>
            </w:r>
            <w:r w:rsidRPr="007E2AAE">
              <w:rPr>
                <w:spacing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67" w:type="dxa"/>
          </w:tcPr>
          <w:p w:rsidR="00530031" w:rsidRPr="007E2AAE" w:rsidRDefault="00235FFF" w:rsidP="00E162D6">
            <w:pPr>
              <w:spacing w:line="360" w:lineRule="exact"/>
              <w:ind w:right="-29"/>
              <w:rPr>
                <w:spacing w:val="-6"/>
                <w:sz w:val="28"/>
                <w:szCs w:val="28"/>
              </w:rPr>
            </w:pPr>
            <w:r w:rsidRPr="007E2AAE">
              <w:rPr>
                <w:spacing w:val="-6"/>
                <w:sz w:val="28"/>
                <w:szCs w:val="28"/>
              </w:rPr>
              <w:t>19</w:t>
            </w:r>
            <w:r w:rsidR="00530031" w:rsidRPr="007E2AAE">
              <w:rPr>
                <w:spacing w:val="-6"/>
                <w:sz w:val="28"/>
                <w:szCs w:val="28"/>
              </w:rPr>
              <w:t xml:space="preserve"> </w:t>
            </w:r>
            <w:r w:rsidR="00530031" w:rsidRPr="007E2AAE">
              <w:rPr>
                <w:spacing w:val="-6"/>
                <w:sz w:val="28"/>
                <w:szCs w:val="28"/>
                <w:cs/>
              </w:rPr>
              <w:t xml:space="preserve">ล้านบาท และ </w:t>
            </w:r>
          </w:p>
          <w:p w:rsidR="00530031" w:rsidRPr="007E2AAE" w:rsidRDefault="00530031" w:rsidP="00E162D6">
            <w:pPr>
              <w:tabs>
                <w:tab w:val="left" w:pos="1053"/>
              </w:tabs>
              <w:spacing w:line="360" w:lineRule="exact"/>
              <w:ind w:right="-29"/>
              <w:rPr>
                <w:spacing w:val="-6"/>
                <w:sz w:val="28"/>
                <w:szCs w:val="28"/>
                <w:cs/>
              </w:rPr>
            </w:pPr>
            <w:r w:rsidRPr="007E2AAE">
              <w:rPr>
                <w:spacing w:val="-6"/>
                <w:sz w:val="28"/>
                <w:szCs w:val="28"/>
              </w:rPr>
              <w:t xml:space="preserve">   </w:t>
            </w:r>
            <w:r w:rsidR="00062A6D" w:rsidRPr="007E2AAE">
              <w:rPr>
                <w:spacing w:val="-6"/>
                <w:sz w:val="28"/>
                <w:szCs w:val="28"/>
              </w:rPr>
              <w:t>51</w:t>
            </w:r>
            <w:r w:rsidRPr="007E2AAE">
              <w:rPr>
                <w:spacing w:val="-6"/>
                <w:sz w:val="28"/>
                <w:szCs w:val="28"/>
              </w:rPr>
              <w:t xml:space="preserve"> </w:t>
            </w:r>
            <w:r w:rsidRPr="007E2AAE">
              <w:rPr>
                <w:spacing w:val="-6"/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1868" w:type="dxa"/>
          </w:tcPr>
          <w:p w:rsidR="00530031" w:rsidRPr="007E2AAE" w:rsidRDefault="00934896" w:rsidP="00E162D6">
            <w:pPr>
              <w:spacing w:line="360" w:lineRule="exact"/>
              <w:ind w:right="-29"/>
              <w:rPr>
                <w:spacing w:val="-6"/>
                <w:sz w:val="28"/>
                <w:szCs w:val="28"/>
              </w:rPr>
            </w:pPr>
            <w:r w:rsidRPr="007E2AAE">
              <w:rPr>
                <w:spacing w:val="-6"/>
                <w:sz w:val="28"/>
                <w:szCs w:val="28"/>
              </w:rPr>
              <w:t>11</w:t>
            </w:r>
            <w:r w:rsidR="00530031" w:rsidRPr="007E2AAE">
              <w:rPr>
                <w:spacing w:val="-6"/>
                <w:sz w:val="28"/>
                <w:szCs w:val="28"/>
              </w:rPr>
              <w:t xml:space="preserve"> </w:t>
            </w:r>
            <w:r w:rsidR="00530031" w:rsidRPr="007E2AAE">
              <w:rPr>
                <w:spacing w:val="-6"/>
                <w:sz w:val="28"/>
                <w:szCs w:val="28"/>
                <w:cs/>
              </w:rPr>
              <w:t xml:space="preserve">ล้านบาท และ </w:t>
            </w:r>
          </w:p>
          <w:p w:rsidR="00530031" w:rsidRPr="007E2AAE" w:rsidRDefault="00530031" w:rsidP="00E162D6">
            <w:pPr>
              <w:tabs>
                <w:tab w:val="left" w:pos="1053"/>
              </w:tabs>
              <w:spacing w:line="360" w:lineRule="exact"/>
              <w:ind w:right="-29"/>
              <w:rPr>
                <w:spacing w:val="-6"/>
                <w:sz w:val="28"/>
                <w:szCs w:val="28"/>
                <w:cs/>
              </w:rPr>
            </w:pPr>
            <w:r w:rsidRPr="007E2AAE">
              <w:rPr>
                <w:spacing w:val="-6"/>
                <w:sz w:val="28"/>
                <w:szCs w:val="28"/>
              </w:rPr>
              <w:t xml:space="preserve">   97 </w:t>
            </w:r>
            <w:r w:rsidRPr="007E2AAE">
              <w:rPr>
                <w:spacing w:val="-6"/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1867" w:type="dxa"/>
          </w:tcPr>
          <w:p w:rsidR="00530031" w:rsidRPr="007E2AAE" w:rsidRDefault="00DD33B9" w:rsidP="00E162D6">
            <w:pPr>
              <w:tabs>
                <w:tab w:val="left" w:pos="1053"/>
              </w:tabs>
              <w:spacing w:line="36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868" w:type="dxa"/>
          </w:tcPr>
          <w:p w:rsidR="00530031" w:rsidRPr="007E2AAE" w:rsidRDefault="00530031" w:rsidP="00E162D6">
            <w:pPr>
              <w:tabs>
                <w:tab w:val="left" w:pos="1053"/>
              </w:tabs>
              <w:spacing w:line="36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</w:rPr>
              <w:t>1</w:t>
            </w:r>
            <w:r w:rsidRPr="007E2AAE">
              <w:rPr>
                <w:sz w:val="28"/>
                <w:szCs w:val="28"/>
                <w:cs/>
              </w:rPr>
              <w:t xml:space="preserve"> ล้านบาท</w:t>
            </w:r>
          </w:p>
        </w:tc>
      </w:tr>
      <w:tr w:rsidR="00530031" w:rsidRPr="007E2AAE" w:rsidTr="004229A8">
        <w:tc>
          <w:tcPr>
            <w:tcW w:w="1710" w:type="dxa"/>
          </w:tcPr>
          <w:p w:rsidR="00530031" w:rsidRPr="007E2AAE" w:rsidRDefault="00530031" w:rsidP="00E162D6">
            <w:pPr>
              <w:spacing w:line="360" w:lineRule="exact"/>
              <w:ind w:right="-29"/>
              <w:rPr>
                <w:sz w:val="28"/>
                <w:szCs w:val="28"/>
                <w:cs/>
              </w:rPr>
            </w:pPr>
            <w:r w:rsidRPr="007E2AAE">
              <w:rPr>
                <w:sz w:val="28"/>
                <w:szCs w:val="28"/>
                <w:cs/>
              </w:rPr>
              <w:t xml:space="preserve">   มากกว่า </w:t>
            </w:r>
            <w:r w:rsidRPr="007E2AAE">
              <w:rPr>
                <w:sz w:val="28"/>
                <w:szCs w:val="28"/>
              </w:rPr>
              <w:t xml:space="preserve">5 </w:t>
            </w:r>
            <w:r w:rsidRPr="007E2AAE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867" w:type="dxa"/>
          </w:tcPr>
          <w:p w:rsidR="00530031" w:rsidRPr="007E2AAE" w:rsidRDefault="00062A6D" w:rsidP="00E162D6">
            <w:pPr>
              <w:spacing w:line="360" w:lineRule="exact"/>
              <w:ind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39</w:t>
            </w:r>
            <w:r w:rsidR="00530031" w:rsidRPr="007E2AAE">
              <w:rPr>
                <w:sz w:val="28"/>
                <w:szCs w:val="28"/>
              </w:rPr>
              <w:t xml:space="preserve"> </w:t>
            </w:r>
            <w:r w:rsidR="00530031" w:rsidRPr="007E2AAE">
              <w:rPr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1868" w:type="dxa"/>
          </w:tcPr>
          <w:p w:rsidR="00530031" w:rsidRPr="007E2AAE" w:rsidRDefault="00530031" w:rsidP="00E162D6">
            <w:pPr>
              <w:spacing w:line="360" w:lineRule="exact"/>
              <w:ind w:right="-29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 xml:space="preserve">46 </w:t>
            </w:r>
            <w:r w:rsidRPr="007E2AAE">
              <w:rPr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1867" w:type="dxa"/>
          </w:tcPr>
          <w:p w:rsidR="00530031" w:rsidRPr="007E2AAE" w:rsidRDefault="00530031" w:rsidP="00E162D6">
            <w:pPr>
              <w:tabs>
                <w:tab w:val="left" w:pos="1053"/>
              </w:tabs>
              <w:spacing w:line="360" w:lineRule="exact"/>
              <w:ind w:right="-29"/>
              <w:jc w:val="center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  <w:tc>
          <w:tcPr>
            <w:tcW w:w="1868" w:type="dxa"/>
          </w:tcPr>
          <w:p w:rsidR="00530031" w:rsidRPr="007E2AAE" w:rsidRDefault="00530031" w:rsidP="00E162D6">
            <w:pPr>
              <w:tabs>
                <w:tab w:val="left" w:pos="1053"/>
              </w:tabs>
              <w:spacing w:line="360" w:lineRule="exact"/>
              <w:ind w:right="-29"/>
              <w:jc w:val="center"/>
              <w:rPr>
                <w:sz w:val="28"/>
                <w:szCs w:val="28"/>
              </w:rPr>
            </w:pPr>
            <w:r w:rsidRPr="007E2AAE">
              <w:rPr>
                <w:sz w:val="28"/>
                <w:szCs w:val="28"/>
              </w:rPr>
              <w:t>-</w:t>
            </w:r>
          </w:p>
        </w:tc>
      </w:tr>
    </w:tbl>
    <w:p w:rsidR="00E675BF" w:rsidRPr="007E2AAE" w:rsidRDefault="00934896" w:rsidP="00E162D6">
      <w:pPr>
        <w:pStyle w:val="ListParagraph"/>
        <w:tabs>
          <w:tab w:val="left" w:pos="1620"/>
          <w:tab w:val="right" w:pos="7200"/>
          <w:tab w:val="right" w:pos="8540"/>
        </w:tabs>
        <w:spacing w:before="240" w:after="120" w:line="420" w:lineRule="exact"/>
        <w:ind w:left="547"/>
        <w:jc w:val="thaiDistribute"/>
        <w:rPr>
          <w:szCs w:val="32"/>
        </w:rPr>
      </w:pPr>
      <w:r w:rsidRPr="007E2AAE">
        <w:rPr>
          <w:szCs w:val="32"/>
          <w:cs/>
        </w:rPr>
        <w:t>ในระหว่าง</w:t>
      </w:r>
      <w:r w:rsidR="00761B96" w:rsidRPr="007E2AAE">
        <w:rPr>
          <w:szCs w:val="32"/>
          <w:cs/>
        </w:rPr>
        <w:t>ปี</w:t>
      </w:r>
      <w:r w:rsidRPr="007E2AAE">
        <w:rPr>
          <w:szCs w:val="32"/>
          <w:cs/>
        </w:rPr>
        <w:t xml:space="preserve"> บริษัทย่อยแห่งหนึ่งได้เข้าเจรจาต่อรองกับคู่ค้าเพื่อขอลดหนี้เกี่ยวกับสัญญาสปอนเซอร์ที่เป็น</w:t>
      </w:r>
      <w:r w:rsidR="00761B96" w:rsidRPr="007E2AAE">
        <w:rPr>
          <w:szCs w:val="32"/>
          <w:cs/>
        </w:rPr>
        <w:t xml:space="preserve">                                          </w:t>
      </w:r>
      <w:r w:rsidRPr="007E2AAE">
        <w:rPr>
          <w:spacing w:val="-7"/>
          <w:szCs w:val="32"/>
          <w:cs/>
        </w:rPr>
        <w:t>ที่รู้จักในการแข่งขันระดับนานาชาติในประเทศสหรัฐอเมริกา ตามที่กล่าวไว้ในหมายเหตุประกอบงบการเงินรวม</w:t>
      </w:r>
      <w:r w:rsidRPr="007E2AAE">
        <w:rPr>
          <w:szCs w:val="32"/>
          <w:cs/>
        </w:rPr>
        <w:t xml:space="preserve">ข้อ </w:t>
      </w:r>
      <w:r w:rsidR="00B978EC" w:rsidRPr="007E2AAE">
        <w:rPr>
          <w:szCs w:val="32"/>
        </w:rPr>
        <w:t>2</w:t>
      </w:r>
      <w:r w:rsidR="00030708" w:rsidRPr="007E2AAE">
        <w:rPr>
          <w:szCs w:val="32"/>
        </w:rPr>
        <w:t>4</w:t>
      </w:r>
      <w:r w:rsidR="00E675BF" w:rsidRPr="007E2AAE">
        <w:rPr>
          <w:b/>
          <w:bCs/>
        </w:rPr>
        <w:br w:type="page"/>
      </w:r>
    </w:p>
    <w:p w:rsidR="003454E4" w:rsidRPr="007E2AAE" w:rsidRDefault="000D2E41" w:rsidP="000E7E9C">
      <w:pPr>
        <w:tabs>
          <w:tab w:val="left" w:pos="540"/>
        </w:tabs>
        <w:spacing w:before="120" w:after="120" w:line="420" w:lineRule="exact"/>
        <w:jc w:val="thaiDistribute"/>
        <w:rPr>
          <w:b/>
          <w:bCs/>
        </w:rPr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7</w:t>
      </w:r>
      <w:r w:rsidR="00951A8C" w:rsidRPr="007E2AAE">
        <w:rPr>
          <w:b/>
          <w:bCs/>
        </w:rPr>
        <w:t>.</w:t>
      </w:r>
      <w:r w:rsidRPr="007E2AAE">
        <w:rPr>
          <w:b/>
          <w:bCs/>
        </w:rPr>
        <w:t>3</w:t>
      </w:r>
      <w:r w:rsidR="00951A8C" w:rsidRPr="007E2AAE">
        <w:rPr>
          <w:b/>
          <w:bCs/>
        </w:rPr>
        <w:tab/>
      </w:r>
      <w:r w:rsidR="003454E4" w:rsidRPr="007E2AAE">
        <w:rPr>
          <w:b/>
          <w:bCs/>
          <w:cs/>
        </w:rPr>
        <w:t>ภาระผูกพันอื่น</w:t>
      </w:r>
    </w:p>
    <w:p w:rsidR="00FE58B5" w:rsidRPr="007E2AAE" w:rsidRDefault="00135DFC" w:rsidP="000E7E9C">
      <w:pPr>
        <w:pStyle w:val="ListParagraph"/>
        <w:tabs>
          <w:tab w:val="left" w:pos="1620"/>
          <w:tab w:val="right" w:pos="7200"/>
          <w:tab w:val="right" w:pos="8540"/>
        </w:tabs>
        <w:spacing w:before="120" w:after="120" w:line="420" w:lineRule="exact"/>
        <w:ind w:left="540"/>
        <w:jc w:val="thaiDistribute"/>
        <w:rPr>
          <w:szCs w:val="32"/>
        </w:rPr>
      </w:pPr>
      <w:r w:rsidRPr="007E2AAE">
        <w:rPr>
          <w:szCs w:val="32"/>
          <w:cs/>
        </w:rPr>
        <w:t xml:space="preserve">ณ วันที่ </w:t>
      </w:r>
      <w:r w:rsidRPr="007E2AAE">
        <w:rPr>
          <w:szCs w:val="32"/>
        </w:rPr>
        <w:t xml:space="preserve">31 </w:t>
      </w:r>
      <w:r w:rsidRPr="007E2AAE">
        <w:rPr>
          <w:szCs w:val="32"/>
          <w:cs/>
        </w:rPr>
        <w:t xml:space="preserve">ธันวาคม </w:t>
      </w:r>
      <w:r w:rsidRPr="007E2AAE">
        <w:rPr>
          <w:szCs w:val="32"/>
        </w:rPr>
        <w:t xml:space="preserve">2562 </w:t>
      </w:r>
      <w:r w:rsidRPr="007E2AAE">
        <w:rPr>
          <w:szCs w:val="32"/>
          <w:cs/>
        </w:rPr>
        <w:t>บริษัทย่อย</w:t>
      </w:r>
      <w:r w:rsidR="00761B96" w:rsidRPr="007E2AAE">
        <w:rPr>
          <w:szCs w:val="32"/>
          <w:cs/>
        </w:rPr>
        <w:t>แห่งหนึ่ง</w:t>
      </w:r>
      <w:r w:rsidRPr="007E2AAE">
        <w:rPr>
          <w:szCs w:val="32"/>
          <w:cs/>
        </w:rPr>
        <w:t xml:space="preserve">มีภาระผูกพันค่าธรรมเนียมการใช้สิทธิของห้องชุดจำนวน </w:t>
      </w:r>
      <w:r w:rsidRPr="007E2AAE">
        <w:rPr>
          <w:szCs w:val="32"/>
        </w:rPr>
        <w:t>1</w:t>
      </w:r>
      <w:r w:rsidR="004E4FA6" w:rsidRPr="007E2AAE">
        <w:rPr>
          <w:szCs w:val="32"/>
        </w:rPr>
        <w:t>1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>ห้อง ที่ยังไม่โอนกรรมสิทธ์</w:t>
      </w:r>
      <w:r w:rsidR="00761B96" w:rsidRPr="007E2AAE">
        <w:rPr>
          <w:szCs w:val="32"/>
          <w:cs/>
        </w:rPr>
        <w:t xml:space="preserve">ภายใต้สัญญา </w:t>
      </w:r>
      <w:r w:rsidR="00761B96" w:rsidRPr="007E2AAE">
        <w:rPr>
          <w:szCs w:val="32"/>
        </w:rPr>
        <w:t>R</w:t>
      </w:r>
      <w:r w:rsidR="004E4FA6" w:rsidRPr="007E2AAE">
        <w:rPr>
          <w:szCs w:val="32"/>
        </w:rPr>
        <w:t>e</w:t>
      </w:r>
      <w:r w:rsidR="00761B96" w:rsidRPr="007E2AAE">
        <w:rPr>
          <w:szCs w:val="32"/>
        </w:rPr>
        <w:t xml:space="preserve">sidential Marketing License Agreement </w:t>
      </w:r>
      <w:r w:rsidR="00761B96" w:rsidRPr="007E2AAE">
        <w:rPr>
          <w:szCs w:val="32"/>
          <w:cs/>
        </w:rPr>
        <w:t xml:space="preserve">และ </w:t>
      </w:r>
      <w:r w:rsidR="00761B96" w:rsidRPr="007E2AAE">
        <w:rPr>
          <w:szCs w:val="32"/>
        </w:rPr>
        <w:t xml:space="preserve">Side Letter to RMLA Regarding Term </w:t>
      </w:r>
      <w:r w:rsidR="00761B96" w:rsidRPr="007E2AAE">
        <w:rPr>
          <w:szCs w:val="32"/>
          <w:cs/>
        </w:rPr>
        <w:t>กับบริษัทแห่งหนึ่งในต่างประเทศ</w:t>
      </w:r>
      <w:r w:rsidRPr="007E2AAE">
        <w:rPr>
          <w:szCs w:val="32"/>
          <w:cs/>
        </w:rPr>
        <w:t xml:space="preserve">รวมเป็นจำนวนเงินประมาณ </w:t>
      </w:r>
      <w:r w:rsidR="004E4FA6" w:rsidRPr="007E2AAE">
        <w:rPr>
          <w:szCs w:val="32"/>
        </w:rPr>
        <w:t>38</w:t>
      </w:r>
      <w:r w:rsidRPr="007E2AAE">
        <w:rPr>
          <w:szCs w:val="32"/>
        </w:rPr>
        <w:t xml:space="preserve"> </w:t>
      </w:r>
      <w:r w:rsidRPr="007E2AAE">
        <w:rPr>
          <w:szCs w:val="32"/>
          <w:cs/>
        </w:rPr>
        <w:t>ล้านบาท</w:t>
      </w:r>
      <w:r w:rsidR="00761B96" w:rsidRPr="007E2AAE">
        <w:rPr>
          <w:szCs w:val="32"/>
          <w:cs/>
        </w:rPr>
        <w:t xml:space="preserve"> </w:t>
      </w:r>
      <w:r w:rsidR="00761B96" w:rsidRPr="007E2AAE">
        <w:rPr>
          <w:szCs w:val="32"/>
        </w:rPr>
        <w:t xml:space="preserve">(2561: 48 </w:t>
      </w:r>
      <w:r w:rsidR="00761B96" w:rsidRPr="007E2AAE">
        <w:rPr>
          <w:szCs w:val="32"/>
          <w:cs/>
        </w:rPr>
        <w:t>ล้านบาท</w:t>
      </w:r>
      <w:r w:rsidR="00761B96" w:rsidRPr="007E2AAE">
        <w:rPr>
          <w:szCs w:val="32"/>
        </w:rPr>
        <w:t>)</w:t>
      </w:r>
    </w:p>
    <w:p w:rsidR="003454E4" w:rsidRPr="007E2AAE" w:rsidRDefault="000D2E41" w:rsidP="000E7E9C">
      <w:pPr>
        <w:tabs>
          <w:tab w:val="left" w:pos="540"/>
        </w:tabs>
        <w:spacing w:before="120" w:after="120"/>
        <w:jc w:val="thaiDistribute"/>
        <w:rPr>
          <w:b/>
          <w:bCs/>
        </w:rPr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7</w:t>
      </w:r>
      <w:r w:rsidR="00951A8C" w:rsidRPr="007E2AAE">
        <w:rPr>
          <w:b/>
          <w:bCs/>
        </w:rPr>
        <w:t>.</w:t>
      </w:r>
      <w:r w:rsidRPr="007E2AAE">
        <w:rPr>
          <w:b/>
          <w:bCs/>
        </w:rPr>
        <w:t>4</w:t>
      </w:r>
      <w:r w:rsidR="00951A8C" w:rsidRPr="007E2AAE">
        <w:rPr>
          <w:b/>
          <w:bCs/>
        </w:rPr>
        <w:tab/>
      </w:r>
      <w:r w:rsidR="003454E4" w:rsidRPr="007E2AAE">
        <w:rPr>
          <w:b/>
          <w:bCs/>
          <w:cs/>
        </w:rPr>
        <w:t>การค้ำประกัน</w:t>
      </w:r>
    </w:p>
    <w:p w:rsidR="0007166A" w:rsidRPr="007E2AAE" w:rsidRDefault="00EE2220" w:rsidP="000E7E9C">
      <w:pPr>
        <w:pStyle w:val="ListParagraph"/>
        <w:numPr>
          <w:ilvl w:val="0"/>
          <w:numId w:val="16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szCs w:val="32"/>
          <w:cs/>
        </w:rPr>
      </w:pPr>
      <w:r w:rsidRPr="007E2AAE">
        <w:rPr>
          <w:szCs w:val="32"/>
          <w:cs/>
        </w:rPr>
        <w:t xml:space="preserve">ณ วันที่ </w:t>
      </w:r>
      <w:r w:rsidR="004D3763" w:rsidRPr="007E2AAE">
        <w:rPr>
          <w:szCs w:val="32"/>
        </w:rPr>
        <w:t xml:space="preserve">31 </w:t>
      </w:r>
      <w:r w:rsidR="004D3763" w:rsidRPr="007E2AAE">
        <w:rPr>
          <w:szCs w:val="32"/>
          <w:cs/>
        </w:rPr>
        <w:t xml:space="preserve">ธันวาคม </w:t>
      </w:r>
      <w:r w:rsidR="004D3763" w:rsidRPr="007E2AAE">
        <w:rPr>
          <w:szCs w:val="32"/>
        </w:rPr>
        <w:t>2562</w:t>
      </w:r>
      <w:r w:rsidRPr="007E2AAE">
        <w:rPr>
          <w:szCs w:val="32"/>
          <w:cs/>
        </w:rPr>
        <w:t xml:space="preserve"> </w:t>
      </w:r>
      <w:r w:rsidR="00632171" w:rsidRPr="007E2AAE">
        <w:rPr>
          <w:szCs w:val="32"/>
          <w:cs/>
        </w:rPr>
        <w:t xml:space="preserve">และ </w:t>
      </w:r>
      <w:r w:rsidR="004D3763" w:rsidRPr="007E2AAE">
        <w:rPr>
          <w:szCs w:val="32"/>
        </w:rPr>
        <w:t>2561</w:t>
      </w:r>
      <w:r w:rsidR="00632171" w:rsidRPr="007E2AAE">
        <w:rPr>
          <w:szCs w:val="32"/>
        </w:rPr>
        <w:t xml:space="preserve"> </w:t>
      </w:r>
      <w:r w:rsidR="00761B96" w:rsidRPr="007E2AAE">
        <w:rPr>
          <w:szCs w:val="32"/>
          <w:cs/>
        </w:rPr>
        <w:t>กลุ่ม</w:t>
      </w:r>
      <w:r w:rsidR="003454E4" w:rsidRPr="007E2AAE">
        <w:rPr>
          <w:szCs w:val="32"/>
          <w:cs/>
        </w:rPr>
        <w:t>บริษัทค้ำประกันวงเงินกู้และวงเงินสินเชื่อให้แก่</w:t>
      </w:r>
      <w:r w:rsidR="00761B96" w:rsidRPr="007E2AAE">
        <w:rPr>
          <w:szCs w:val="32"/>
          <w:cs/>
        </w:rPr>
        <w:t>กลุ่ม</w:t>
      </w:r>
      <w:r w:rsidR="003454E4" w:rsidRPr="007E2AAE">
        <w:rPr>
          <w:szCs w:val="32"/>
          <w:cs/>
        </w:rPr>
        <w:t>บริษัทในวงเงิน</w:t>
      </w:r>
      <w:r w:rsidR="003454E4" w:rsidRPr="007E2AAE">
        <w:rPr>
          <w:szCs w:val="32"/>
        </w:rPr>
        <w:t xml:space="preserve"> </w:t>
      </w:r>
      <w:r w:rsidR="00C06E3B" w:rsidRPr="007E2AAE">
        <w:rPr>
          <w:szCs w:val="32"/>
        </w:rPr>
        <w:t>6,824</w:t>
      </w:r>
      <w:r w:rsidR="00530031" w:rsidRPr="007E2AAE">
        <w:rPr>
          <w:szCs w:val="32"/>
        </w:rPr>
        <w:t xml:space="preserve"> </w:t>
      </w:r>
      <w:r w:rsidR="00380BBA" w:rsidRPr="007E2AAE">
        <w:rPr>
          <w:szCs w:val="32"/>
          <w:cs/>
        </w:rPr>
        <w:t>ล้านบาท</w:t>
      </w:r>
      <w:r w:rsidR="00A46690" w:rsidRPr="007E2AAE">
        <w:rPr>
          <w:szCs w:val="32"/>
        </w:rPr>
        <w:t xml:space="preserve"> </w:t>
      </w:r>
      <w:r w:rsidR="00A46690" w:rsidRPr="007E2AAE">
        <w:rPr>
          <w:szCs w:val="32"/>
          <w:cs/>
        </w:rPr>
        <w:t xml:space="preserve">และ </w:t>
      </w:r>
      <w:r w:rsidR="00C06E3B" w:rsidRPr="007E2AAE">
        <w:rPr>
          <w:szCs w:val="32"/>
        </w:rPr>
        <w:t>90</w:t>
      </w:r>
      <w:r w:rsidR="00530031" w:rsidRPr="007E2AAE">
        <w:rPr>
          <w:szCs w:val="32"/>
        </w:rPr>
        <w:t xml:space="preserve"> </w:t>
      </w:r>
      <w:r w:rsidR="003454E4" w:rsidRPr="007E2AAE">
        <w:rPr>
          <w:szCs w:val="32"/>
          <w:cs/>
        </w:rPr>
        <w:t>ล้าน</w:t>
      </w:r>
      <w:r w:rsidR="002047AD" w:rsidRPr="007E2AAE">
        <w:rPr>
          <w:szCs w:val="32"/>
          <w:cs/>
        </w:rPr>
        <w:t>เหรียญ</w:t>
      </w:r>
      <w:r w:rsidR="00A46690" w:rsidRPr="007E2AAE">
        <w:rPr>
          <w:szCs w:val="32"/>
          <w:cs/>
        </w:rPr>
        <w:t>สหรัฐ</w:t>
      </w:r>
      <w:r w:rsidR="00761B96" w:rsidRPr="007E2AAE">
        <w:rPr>
          <w:szCs w:val="32"/>
          <w:cs/>
        </w:rPr>
        <w:t xml:space="preserve"> </w:t>
      </w:r>
      <w:r w:rsidR="00761B96" w:rsidRPr="007E2AAE">
        <w:rPr>
          <w:szCs w:val="32"/>
        </w:rPr>
        <w:t xml:space="preserve">(31 </w:t>
      </w:r>
      <w:r w:rsidR="00761B96" w:rsidRPr="007E2AAE">
        <w:rPr>
          <w:szCs w:val="32"/>
          <w:cs/>
        </w:rPr>
        <w:t xml:space="preserve">ธันวาคม </w:t>
      </w:r>
      <w:r w:rsidR="00761B96" w:rsidRPr="007E2AAE">
        <w:rPr>
          <w:szCs w:val="32"/>
        </w:rPr>
        <w:t xml:space="preserve">2561: </w:t>
      </w:r>
      <w:r w:rsidR="00C06E3B" w:rsidRPr="007E2AAE">
        <w:rPr>
          <w:szCs w:val="32"/>
        </w:rPr>
        <w:t>7,324</w:t>
      </w:r>
      <w:r w:rsidR="00761B96" w:rsidRPr="007E2AAE">
        <w:rPr>
          <w:szCs w:val="32"/>
        </w:rPr>
        <w:t xml:space="preserve"> </w:t>
      </w:r>
      <w:r w:rsidR="00761B96" w:rsidRPr="007E2AAE">
        <w:rPr>
          <w:szCs w:val="32"/>
          <w:cs/>
        </w:rPr>
        <w:t>ล้านบาท และ</w:t>
      </w:r>
      <w:r w:rsidR="00761B96" w:rsidRPr="007E2AAE">
        <w:rPr>
          <w:szCs w:val="32"/>
        </w:rPr>
        <w:t xml:space="preserve"> </w:t>
      </w:r>
      <w:r w:rsidR="009B764C" w:rsidRPr="007E2AAE">
        <w:rPr>
          <w:szCs w:val="32"/>
        </w:rPr>
        <w:t>90</w:t>
      </w:r>
      <w:r w:rsidR="00761B96" w:rsidRPr="007E2AAE">
        <w:rPr>
          <w:szCs w:val="32"/>
          <w:cs/>
        </w:rPr>
        <w:t xml:space="preserve"> </w:t>
      </w:r>
      <w:r w:rsidR="009B764C" w:rsidRPr="007E2AAE">
        <w:rPr>
          <w:szCs w:val="32"/>
          <w:cs/>
        </w:rPr>
        <w:t>ล้านเหรียญสหรัฐ</w:t>
      </w:r>
      <w:r w:rsidR="00761B96" w:rsidRPr="007E2AAE">
        <w:rPr>
          <w:szCs w:val="32"/>
        </w:rPr>
        <w:t>)</w:t>
      </w:r>
      <w:r w:rsidR="009B764C" w:rsidRPr="007E2AAE">
        <w:rPr>
          <w:szCs w:val="32"/>
        </w:rPr>
        <w:t xml:space="preserve"> (</w:t>
      </w:r>
      <w:r w:rsidR="009B764C" w:rsidRPr="007E2AAE">
        <w:rPr>
          <w:szCs w:val="32"/>
          <w:cs/>
        </w:rPr>
        <w:t xml:space="preserve">เฉพาะบริษัทฯ </w:t>
      </w:r>
      <w:r w:rsidR="00C06E3B" w:rsidRPr="007E2AAE">
        <w:rPr>
          <w:szCs w:val="32"/>
        </w:rPr>
        <w:t>4,249</w:t>
      </w:r>
      <w:r w:rsidR="009B764C" w:rsidRPr="007E2AAE">
        <w:rPr>
          <w:szCs w:val="32"/>
        </w:rPr>
        <w:t xml:space="preserve"> </w:t>
      </w:r>
      <w:r w:rsidR="009B764C" w:rsidRPr="007E2AAE">
        <w:rPr>
          <w:szCs w:val="32"/>
          <w:cs/>
        </w:rPr>
        <w:t xml:space="preserve">ล้านบาท และ </w:t>
      </w:r>
      <w:r w:rsidR="00C06E3B" w:rsidRPr="007E2AAE">
        <w:rPr>
          <w:szCs w:val="32"/>
        </w:rPr>
        <w:t>90</w:t>
      </w:r>
      <w:r w:rsidR="009B764C" w:rsidRPr="007E2AAE">
        <w:rPr>
          <w:szCs w:val="32"/>
        </w:rPr>
        <w:t xml:space="preserve"> </w:t>
      </w:r>
      <w:r w:rsidR="009B764C" w:rsidRPr="007E2AAE">
        <w:rPr>
          <w:szCs w:val="32"/>
          <w:cs/>
        </w:rPr>
        <w:t>ล้านเหรียญสหรัฐ</w:t>
      </w:r>
      <w:r w:rsidR="009B764C" w:rsidRPr="007E2AAE">
        <w:rPr>
          <w:szCs w:val="32"/>
        </w:rPr>
        <w:t xml:space="preserve"> (31 </w:t>
      </w:r>
      <w:r w:rsidR="009B764C" w:rsidRPr="007E2AAE">
        <w:rPr>
          <w:szCs w:val="32"/>
          <w:cs/>
        </w:rPr>
        <w:t xml:space="preserve">ธันวาคม </w:t>
      </w:r>
      <w:r w:rsidR="009B764C" w:rsidRPr="007E2AAE">
        <w:rPr>
          <w:szCs w:val="32"/>
        </w:rPr>
        <w:t xml:space="preserve">2561: 4,749 </w:t>
      </w:r>
      <w:r w:rsidR="009B764C" w:rsidRPr="007E2AAE">
        <w:rPr>
          <w:szCs w:val="32"/>
          <w:cs/>
        </w:rPr>
        <w:t>ล้านบาท และ</w:t>
      </w:r>
      <w:r w:rsidR="009B764C" w:rsidRPr="007E2AAE">
        <w:rPr>
          <w:szCs w:val="32"/>
        </w:rPr>
        <w:t xml:space="preserve"> 90</w:t>
      </w:r>
      <w:r w:rsidR="009B764C" w:rsidRPr="007E2AAE">
        <w:rPr>
          <w:szCs w:val="32"/>
          <w:cs/>
        </w:rPr>
        <w:t xml:space="preserve"> ล้านเหรียญสหรัฐ</w:t>
      </w:r>
      <w:r w:rsidR="009B764C" w:rsidRPr="007E2AAE">
        <w:rPr>
          <w:szCs w:val="32"/>
        </w:rPr>
        <w:t>))</w:t>
      </w:r>
    </w:p>
    <w:p w:rsidR="003454E4" w:rsidRPr="007E2AAE" w:rsidRDefault="003454E4" w:rsidP="000E7E9C">
      <w:pPr>
        <w:pStyle w:val="ListParagraph"/>
        <w:numPr>
          <w:ilvl w:val="0"/>
          <w:numId w:val="16"/>
        </w:numPr>
        <w:tabs>
          <w:tab w:val="left" w:pos="540"/>
        </w:tabs>
        <w:spacing w:before="120" w:after="120"/>
        <w:jc w:val="thaiDistribute"/>
        <w:rPr>
          <w:szCs w:val="32"/>
        </w:rPr>
      </w:pPr>
      <w:r w:rsidRPr="007E2AAE">
        <w:rPr>
          <w:szCs w:val="32"/>
          <w:cs/>
        </w:rPr>
        <w:t xml:space="preserve">ณ วันที่ </w:t>
      </w:r>
      <w:r w:rsidR="004D3763" w:rsidRPr="007E2AAE">
        <w:rPr>
          <w:szCs w:val="32"/>
        </w:rPr>
        <w:t xml:space="preserve">31 </w:t>
      </w:r>
      <w:r w:rsidR="004D3763" w:rsidRPr="007E2AAE">
        <w:rPr>
          <w:szCs w:val="32"/>
          <w:cs/>
        </w:rPr>
        <w:t xml:space="preserve">ธันวาคม </w:t>
      </w:r>
      <w:r w:rsidR="004D3763" w:rsidRPr="007E2AAE">
        <w:rPr>
          <w:szCs w:val="32"/>
        </w:rPr>
        <w:t>2562</w:t>
      </w:r>
      <w:r w:rsidR="008054D5" w:rsidRPr="007E2AAE">
        <w:rPr>
          <w:szCs w:val="32"/>
        </w:rPr>
        <w:t xml:space="preserve"> </w:t>
      </w:r>
      <w:r w:rsidR="008F5AF0" w:rsidRPr="007E2AAE">
        <w:rPr>
          <w:szCs w:val="32"/>
          <w:cs/>
        </w:rPr>
        <w:t xml:space="preserve">และ </w:t>
      </w:r>
      <w:r w:rsidR="004D3763" w:rsidRPr="007E2AAE">
        <w:rPr>
          <w:szCs w:val="32"/>
        </w:rPr>
        <w:t>2561</w:t>
      </w:r>
      <w:r w:rsidRPr="007E2AAE">
        <w:rPr>
          <w:szCs w:val="32"/>
          <w:cs/>
        </w:rPr>
        <w:t xml:space="preserve"> </w:t>
      </w:r>
      <w:r w:rsidR="00135DFC" w:rsidRPr="007E2AAE">
        <w:rPr>
          <w:szCs w:val="32"/>
          <w:cs/>
        </w:rPr>
        <w:t xml:space="preserve">บริษัทฯมีหนังสือค้ำประกันที่ออกโดยสถาบันการเงินจำนวน </w:t>
      </w:r>
      <w:r w:rsidR="004E4FA6" w:rsidRPr="007E2AAE">
        <w:rPr>
          <w:szCs w:val="32"/>
        </w:rPr>
        <w:t xml:space="preserve">21 </w:t>
      </w:r>
      <w:r w:rsidR="00135DFC" w:rsidRPr="007E2AAE">
        <w:rPr>
          <w:szCs w:val="32"/>
          <w:cs/>
        </w:rPr>
        <w:t xml:space="preserve">ล้านบาท และ </w:t>
      </w:r>
      <w:r w:rsidR="009678C4" w:rsidRPr="007E2AAE">
        <w:rPr>
          <w:szCs w:val="32"/>
        </w:rPr>
        <w:t>53</w:t>
      </w:r>
      <w:r w:rsidR="00135DFC" w:rsidRPr="007E2AAE">
        <w:rPr>
          <w:szCs w:val="32"/>
          <w:cs/>
        </w:rPr>
        <w:t xml:space="preserve"> ล้านบาท ตามลำดับ ซึ่งเกี่ยวเนื่องกับภาระผูกพันทางปฏิบัติบางประการตามปกติธุรกิจของบริษัทฯ โดยบริษัทฯได้นำที่ดินและสิ่งปลูกสร้างที่มีอยู่และจะก่อสร้างบนที่ดินและโครงการอสังหาริมทรัพย์ระหว่างพัฒนาของบริษัทฯไปวางเป็นหลักประกันการออกหนังสือค้ำประกันดังกล่าว</w:t>
      </w:r>
    </w:p>
    <w:p w:rsidR="00460D1C" w:rsidRPr="007E2AAE" w:rsidRDefault="00460D1C" w:rsidP="000E7E9C">
      <w:pPr>
        <w:pStyle w:val="ListParagraph"/>
        <w:numPr>
          <w:ilvl w:val="0"/>
          <w:numId w:val="16"/>
        </w:numPr>
        <w:tabs>
          <w:tab w:val="left" w:pos="540"/>
        </w:tabs>
        <w:spacing w:before="120" w:after="120"/>
        <w:jc w:val="thaiDistribute"/>
        <w:rPr>
          <w:szCs w:val="32"/>
        </w:rPr>
      </w:pPr>
      <w:r w:rsidRPr="007E2AAE">
        <w:rPr>
          <w:szCs w:val="32"/>
          <w:cs/>
        </w:rPr>
        <w:t xml:space="preserve">ณ วันที่ </w:t>
      </w:r>
      <w:r w:rsidRPr="007E2AAE">
        <w:rPr>
          <w:szCs w:val="32"/>
        </w:rPr>
        <w:t xml:space="preserve">31 </w:t>
      </w:r>
      <w:r w:rsidRPr="007E2AAE">
        <w:rPr>
          <w:szCs w:val="32"/>
          <w:cs/>
        </w:rPr>
        <w:t xml:space="preserve">ธันวาคม </w:t>
      </w:r>
      <w:r w:rsidRPr="007E2AAE">
        <w:rPr>
          <w:szCs w:val="32"/>
        </w:rPr>
        <w:t>2562</w:t>
      </w:r>
      <w:r w:rsidRPr="007E2AAE">
        <w:rPr>
          <w:szCs w:val="32"/>
          <w:cs/>
        </w:rPr>
        <w:t xml:space="preserve"> บริษัทย่อยมีหนังสือค้ำประกันซึ่งออกโดยสถาบันการเงินในนามบริษัทย่อยเหลืออยู่เป็นจำนวน </w:t>
      </w:r>
      <w:r w:rsidRPr="007E2AAE">
        <w:rPr>
          <w:szCs w:val="32"/>
        </w:rPr>
        <w:t xml:space="preserve">0.8 </w:t>
      </w:r>
      <w:r w:rsidRPr="007E2AAE">
        <w:rPr>
          <w:szCs w:val="32"/>
          <w:cs/>
        </w:rPr>
        <w:t xml:space="preserve">ล้านบาท </w:t>
      </w:r>
      <w:r w:rsidRPr="007E2AAE">
        <w:rPr>
          <w:szCs w:val="32"/>
        </w:rPr>
        <w:t xml:space="preserve">(2561: </w:t>
      </w:r>
      <w:r w:rsidRPr="007E2AAE">
        <w:rPr>
          <w:szCs w:val="32"/>
          <w:cs/>
        </w:rPr>
        <w:t>ไม่มี</w:t>
      </w:r>
      <w:r w:rsidRPr="007E2AAE">
        <w:rPr>
          <w:szCs w:val="32"/>
        </w:rPr>
        <w:t>)</w:t>
      </w:r>
      <w:r w:rsidRPr="007E2AAE">
        <w:rPr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ซึ่งเกี่ยวเนื่องกับภาระผูกพันทางปฏิบัติบางประการตามปกติธุรกิจของบริษัทย่อย</w:t>
      </w:r>
    </w:p>
    <w:p w:rsidR="003454E4" w:rsidRPr="007E2AAE" w:rsidRDefault="003454E4" w:rsidP="000E7E9C">
      <w:pPr>
        <w:pStyle w:val="ListParagraph"/>
        <w:numPr>
          <w:ilvl w:val="0"/>
          <w:numId w:val="16"/>
        </w:numPr>
        <w:tabs>
          <w:tab w:val="left" w:pos="540"/>
        </w:tabs>
        <w:spacing w:before="120" w:after="120"/>
        <w:jc w:val="thaiDistribute"/>
        <w:rPr>
          <w:szCs w:val="32"/>
        </w:rPr>
      </w:pPr>
      <w:r w:rsidRPr="007E2AAE">
        <w:rPr>
          <w:szCs w:val="32"/>
          <w:cs/>
        </w:rPr>
        <w:t xml:space="preserve">ณ วันที่ </w:t>
      </w:r>
      <w:r w:rsidR="004D3763" w:rsidRPr="007E2AAE">
        <w:rPr>
          <w:szCs w:val="32"/>
        </w:rPr>
        <w:t xml:space="preserve">31 </w:t>
      </w:r>
      <w:r w:rsidR="004D3763" w:rsidRPr="007E2AAE">
        <w:rPr>
          <w:szCs w:val="32"/>
          <w:cs/>
        </w:rPr>
        <w:t xml:space="preserve">ธันวาคม </w:t>
      </w:r>
      <w:r w:rsidR="004D3763" w:rsidRPr="007E2AAE">
        <w:rPr>
          <w:szCs w:val="32"/>
        </w:rPr>
        <w:t>2562</w:t>
      </w:r>
      <w:r w:rsidR="005970C4" w:rsidRPr="007E2AAE">
        <w:rPr>
          <w:szCs w:val="32"/>
        </w:rPr>
        <w:t xml:space="preserve"> </w:t>
      </w:r>
      <w:r w:rsidRPr="007E2AAE">
        <w:rPr>
          <w:szCs w:val="32"/>
          <w:cs/>
        </w:rPr>
        <w:t xml:space="preserve">และ </w:t>
      </w:r>
      <w:r w:rsidR="004D3763" w:rsidRPr="007E2AAE">
        <w:rPr>
          <w:szCs w:val="32"/>
        </w:rPr>
        <w:t>2561</w:t>
      </w:r>
      <w:r w:rsidRPr="007E2AAE">
        <w:rPr>
          <w:szCs w:val="32"/>
          <w:cs/>
        </w:rPr>
        <w:t xml:space="preserve"> </w:t>
      </w:r>
      <w:r w:rsidR="00135DFC" w:rsidRPr="007E2AAE">
        <w:rPr>
          <w:szCs w:val="32"/>
          <w:cs/>
        </w:rPr>
        <w:t xml:space="preserve">บริษัทย่อยมีเงินฝากธนาคารจำนวน </w:t>
      </w:r>
      <w:r w:rsidR="004362F7" w:rsidRPr="007E2AAE">
        <w:rPr>
          <w:szCs w:val="32"/>
        </w:rPr>
        <w:t>0.03</w:t>
      </w:r>
      <w:r w:rsidR="00135DFC" w:rsidRPr="007E2AAE">
        <w:rPr>
          <w:szCs w:val="32"/>
          <w:cs/>
        </w:rPr>
        <w:t xml:space="preserve"> ล้านเหรียญสหรัฐและ </w:t>
      </w:r>
      <w:r w:rsidR="009678C4" w:rsidRPr="007E2AAE">
        <w:rPr>
          <w:szCs w:val="32"/>
        </w:rPr>
        <w:t>0</w:t>
      </w:r>
      <w:r w:rsidR="00135DFC" w:rsidRPr="007E2AAE">
        <w:rPr>
          <w:szCs w:val="32"/>
          <w:cs/>
        </w:rPr>
        <w:t>.</w:t>
      </w:r>
      <w:r w:rsidR="009678C4" w:rsidRPr="007E2AAE">
        <w:rPr>
          <w:szCs w:val="32"/>
        </w:rPr>
        <w:t>8</w:t>
      </w:r>
      <w:r w:rsidR="00135DFC" w:rsidRPr="007E2AAE">
        <w:rPr>
          <w:szCs w:val="32"/>
          <w:cs/>
        </w:rPr>
        <w:t xml:space="preserve"> ล้านเหรียญสหรัฐ ตามลำดับ (เทียบเท่า </w:t>
      </w:r>
      <w:r w:rsidR="004362F7" w:rsidRPr="007E2AAE">
        <w:rPr>
          <w:szCs w:val="32"/>
        </w:rPr>
        <w:t>0.8</w:t>
      </w:r>
      <w:r w:rsidR="00135DFC" w:rsidRPr="007E2AAE">
        <w:rPr>
          <w:szCs w:val="32"/>
          <w:cs/>
        </w:rPr>
        <w:t xml:space="preserve"> ล้านบาท และ </w:t>
      </w:r>
      <w:r w:rsidR="009678C4" w:rsidRPr="007E2AAE">
        <w:rPr>
          <w:szCs w:val="32"/>
        </w:rPr>
        <w:t>27</w:t>
      </w:r>
      <w:r w:rsidR="00135DFC" w:rsidRPr="007E2AAE">
        <w:rPr>
          <w:szCs w:val="32"/>
          <w:cs/>
        </w:rPr>
        <w:t xml:space="preserve"> ล้านบาท ตามลำดับ) ได้จำนำไว้เป็นหนังสือค้ำประกันสำหรับการเช่าคาเฟ่และสำนักงานในรัฐนิวยอร์ค  </w:t>
      </w:r>
    </w:p>
    <w:p w:rsidR="00E675BF" w:rsidRPr="007E2AAE" w:rsidRDefault="00E675BF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 w:rsidRPr="007E2AAE">
        <w:rPr>
          <w:b/>
          <w:bCs/>
          <w:color w:val="auto"/>
        </w:rPr>
        <w:br w:type="page"/>
      </w:r>
    </w:p>
    <w:p w:rsidR="008054D5" w:rsidRPr="007E2AAE" w:rsidRDefault="005E7AE4" w:rsidP="000E7E9C">
      <w:pPr>
        <w:tabs>
          <w:tab w:val="left" w:pos="540"/>
        </w:tabs>
        <w:spacing w:before="120" w:after="120"/>
        <w:jc w:val="thaiDistribute"/>
        <w:rPr>
          <w:b/>
          <w:bCs/>
          <w:color w:val="auto"/>
        </w:rPr>
      </w:pPr>
      <w:r w:rsidRPr="007E2AAE">
        <w:rPr>
          <w:b/>
          <w:bCs/>
          <w:color w:val="auto"/>
        </w:rPr>
        <w:t>3</w:t>
      </w:r>
      <w:r w:rsidR="004E4FA6" w:rsidRPr="007E2AAE">
        <w:rPr>
          <w:b/>
          <w:bCs/>
          <w:color w:val="auto"/>
        </w:rPr>
        <w:t>8</w:t>
      </w:r>
      <w:r w:rsidR="008054D5" w:rsidRPr="007E2AAE">
        <w:rPr>
          <w:b/>
          <w:bCs/>
          <w:color w:val="auto"/>
        </w:rPr>
        <w:t>.</w:t>
      </w:r>
      <w:r w:rsidR="008054D5" w:rsidRPr="007E2AAE">
        <w:rPr>
          <w:b/>
          <w:bCs/>
          <w:color w:val="auto"/>
        </w:rPr>
        <w:tab/>
      </w:r>
      <w:r w:rsidR="008054D5" w:rsidRPr="007E2AAE">
        <w:rPr>
          <w:b/>
          <w:bCs/>
          <w:color w:val="auto"/>
          <w:cs/>
        </w:rPr>
        <w:t>ลำดับชั้นของมูลค่ายุติธรรม</w:t>
      </w:r>
    </w:p>
    <w:p w:rsidR="008054D5" w:rsidRPr="007E2AAE" w:rsidRDefault="008054D5" w:rsidP="000E7E9C">
      <w:pPr>
        <w:tabs>
          <w:tab w:val="left" w:pos="540"/>
        </w:tabs>
        <w:spacing w:before="120" w:after="120"/>
        <w:ind w:left="540"/>
        <w:jc w:val="thaiDistribute"/>
      </w:pPr>
      <w:r w:rsidRPr="007E2AAE">
        <w:rPr>
          <w:cs/>
        </w:rPr>
        <w:t xml:space="preserve">ณ 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t xml:space="preserve"> </w:t>
      </w:r>
      <w:r w:rsidRPr="007E2AAE">
        <w:rPr>
          <w:cs/>
        </w:rPr>
        <w:t xml:space="preserve">และ </w:t>
      </w:r>
      <w:r w:rsidR="004D3763" w:rsidRPr="007E2AAE">
        <w:t>2561</w:t>
      </w:r>
      <w:r w:rsidRPr="007E2AAE">
        <w:rPr>
          <w:cs/>
        </w:rPr>
        <w:t xml:space="preserve"> </w:t>
      </w:r>
      <w:r w:rsidR="009B764C" w:rsidRPr="007E2AAE">
        <w:rPr>
          <w:cs/>
        </w:rPr>
        <w:t>กลุ่ม</w:t>
      </w:r>
      <w:r w:rsidRPr="007E2AAE">
        <w:rPr>
          <w:cs/>
        </w:rPr>
        <w:t>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787"/>
        <w:gridCol w:w="788"/>
        <w:gridCol w:w="787"/>
        <w:gridCol w:w="788"/>
        <w:gridCol w:w="787"/>
        <w:gridCol w:w="788"/>
        <w:gridCol w:w="787"/>
        <w:gridCol w:w="788"/>
      </w:tblGrid>
      <w:tr w:rsidR="00C06E3B" w:rsidRPr="007E2AAE" w:rsidTr="00C06E3B">
        <w:tc>
          <w:tcPr>
            <w:tcW w:w="3240" w:type="dxa"/>
            <w:vAlign w:val="bottom"/>
          </w:tcPr>
          <w:p w:rsidR="00C06E3B" w:rsidRPr="007E2AAE" w:rsidRDefault="00C06E3B" w:rsidP="00C06E3B">
            <w:pPr>
              <w:pStyle w:val="BodyTextIndent3"/>
              <w:spacing w:after="0"/>
              <w:ind w:left="0"/>
              <w:jc w:val="right"/>
              <w:rPr>
                <w:spacing w:val="-6"/>
                <w:sz w:val="29"/>
                <w:szCs w:val="29"/>
              </w:rPr>
            </w:pPr>
          </w:p>
        </w:tc>
        <w:tc>
          <w:tcPr>
            <w:tcW w:w="6300" w:type="dxa"/>
            <w:gridSpan w:val="8"/>
            <w:vAlign w:val="bottom"/>
          </w:tcPr>
          <w:p w:rsidR="00C06E3B" w:rsidRPr="007E2AAE" w:rsidRDefault="00C06E3B" w:rsidP="00C06E3B">
            <w:pPr>
              <w:pStyle w:val="BodyTextIndent3"/>
              <w:spacing w:after="0"/>
              <w:ind w:left="0"/>
              <w:jc w:val="right"/>
              <w:rPr>
                <w:spacing w:val="-6"/>
                <w:sz w:val="29"/>
                <w:szCs w:val="29"/>
              </w:rPr>
            </w:pPr>
            <w:r w:rsidRPr="007E2AAE">
              <w:rPr>
                <w:spacing w:val="-6"/>
                <w:sz w:val="29"/>
                <w:szCs w:val="29"/>
              </w:rPr>
              <w:t>(</w:t>
            </w:r>
            <w:r w:rsidRPr="007E2AAE">
              <w:rPr>
                <w:spacing w:val="-6"/>
                <w:sz w:val="29"/>
                <w:szCs w:val="29"/>
                <w:cs/>
              </w:rPr>
              <w:t>หน่วย</w:t>
            </w:r>
            <w:r w:rsidRPr="007E2AAE">
              <w:rPr>
                <w:spacing w:val="-6"/>
                <w:sz w:val="29"/>
                <w:szCs w:val="29"/>
              </w:rPr>
              <w:t>:</w:t>
            </w:r>
            <w:r w:rsidRPr="007E2AAE">
              <w:rPr>
                <w:spacing w:val="-6"/>
                <w:sz w:val="29"/>
                <w:szCs w:val="29"/>
                <w:cs/>
              </w:rPr>
              <w:t xml:space="preserve"> ล้านบาท</w:t>
            </w:r>
            <w:r w:rsidRPr="007E2AAE">
              <w:rPr>
                <w:spacing w:val="-6"/>
                <w:sz w:val="29"/>
                <w:szCs w:val="29"/>
              </w:rPr>
              <w:t>)</w:t>
            </w:r>
          </w:p>
        </w:tc>
      </w:tr>
      <w:tr w:rsidR="00C06E3B" w:rsidRPr="007E2AAE" w:rsidTr="00C06E3B">
        <w:tc>
          <w:tcPr>
            <w:tcW w:w="3240" w:type="dxa"/>
            <w:vAlign w:val="bottom"/>
          </w:tcPr>
          <w:p w:rsidR="00C06E3B" w:rsidRPr="007E2AAE" w:rsidRDefault="00C06E3B" w:rsidP="00C06E3B">
            <w:pPr>
              <w:pStyle w:val="BodyTextIndent3"/>
              <w:spacing w:after="0"/>
              <w:ind w:left="243" w:hanging="180"/>
              <w:rPr>
                <w:spacing w:val="-6"/>
                <w:sz w:val="29"/>
                <w:szCs w:val="29"/>
              </w:rPr>
            </w:pPr>
          </w:p>
        </w:tc>
        <w:tc>
          <w:tcPr>
            <w:tcW w:w="6300" w:type="dxa"/>
            <w:gridSpan w:val="8"/>
            <w:vAlign w:val="bottom"/>
          </w:tcPr>
          <w:p w:rsidR="00C06E3B" w:rsidRPr="007E2AAE" w:rsidRDefault="00C06E3B" w:rsidP="00C06E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29"/>
                <w:szCs w:val="29"/>
                <w:cs/>
              </w:rPr>
            </w:pPr>
            <w:r w:rsidRPr="007E2AAE">
              <w:rPr>
                <w:spacing w:val="-6"/>
                <w:sz w:val="29"/>
                <w:szCs w:val="29"/>
                <w:cs/>
              </w:rPr>
              <w:t>งบการเงินรวม</w:t>
            </w:r>
          </w:p>
        </w:tc>
      </w:tr>
      <w:tr w:rsidR="00C06E3B" w:rsidRPr="007E2AAE" w:rsidTr="00C06E3B">
        <w:tc>
          <w:tcPr>
            <w:tcW w:w="3240" w:type="dxa"/>
            <w:vAlign w:val="bottom"/>
          </w:tcPr>
          <w:p w:rsidR="00C06E3B" w:rsidRPr="007E2AAE" w:rsidRDefault="00C06E3B" w:rsidP="00C06E3B">
            <w:pPr>
              <w:pStyle w:val="BodyTextIndent3"/>
              <w:spacing w:after="0"/>
              <w:ind w:left="243" w:hanging="180"/>
              <w:rPr>
                <w:spacing w:val="-6"/>
                <w:sz w:val="29"/>
                <w:szCs w:val="29"/>
              </w:rPr>
            </w:pPr>
          </w:p>
        </w:tc>
        <w:tc>
          <w:tcPr>
            <w:tcW w:w="1575" w:type="dxa"/>
            <w:gridSpan w:val="2"/>
            <w:vAlign w:val="bottom"/>
          </w:tcPr>
          <w:p w:rsidR="00C06E3B" w:rsidRPr="007E2AAE" w:rsidRDefault="00C06E3B" w:rsidP="00C06E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29"/>
                <w:szCs w:val="29"/>
                <w:cs/>
              </w:rPr>
            </w:pPr>
            <w:r w:rsidRPr="007E2AAE">
              <w:rPr>
                <w:spacing w:val="-6"/>
                <w:sz w:val="29"/>
                <w:szCs w:val="29"/>
                <w:cs/>
              </w:rPr>
              <w:t xml:space="preserve">ระดับ </w:t>
            </w:r>
            <w:r w:rsidRPr="007E2AAE">
              <w:rPr>
                <w:spacing w:val="-6"/>
                <w:sz w:val="29"/>
                <w:szCs w:val="29"/>
              </w:rPr>
              <w:t>1</w:t>
            </w:r>
          </w:p>
        </w:tc>
        <w:tc>
          <w:tcPr>
            <w:tcW w:w="1575" w:type="dxa"/>
            <w:gridSpan w:val="2"/>
            <w:vAlign w:val="bottom"/>
          </w:tcPr>
          <w:p w:rsidR="00C06E3B" w:rsidRPr="007E2AAE" w:rsidRDefault="00C06E3B" w:rsidP="00C06E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29"/>
                <w:szCs w:val="29"/>
                <w:cs/>
              </w:rPr>
            </w:pPr>
            <w:r w:rsidRPr="007E2AAE">
              <w:rPr>
                <w:spacing w:val="-6"/>
                <w:sz w:val="29"/>
                <w:szCs w:val="29"/>
                <w:cs/>
              </w:rPr>
              <w:t xml:space="preserve">ระดับ </w:t>
            </w:r>
            <w:r w:rsidRPr="007E2AAE">
              <w:rPr>
                <w:spacing w:val="-6"/>
                <w:sz w:val="29"/>
                <w:szCs w:val="29"/>
              </w:rPr>
              <w:t>2</w:t>
            </w:r>
          </w:p>
        </w:tc>
        <w:tc>
          <w:tcPr>
            <w:tcW w:w="1575" w:type="dxa"/>
            <w:gridSpan w:val="2"/>
            <w:vAlign w:val="bottom"/>
          </w:tcPr>
          <w:p w:rsidR="00C06E3B" w:rsidRPr="007E2AAE" w:rsidRDefault="00C06E3B" w:rsidP="00C06E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29"/>
                <w:szCs w:val="29"/>
                <w:cs/>
              </w:rPr>
            </w:pPr>
            <w:r w:rsidRPr="007E2AAE">
              <w:rPr>
                <w:spacing w:val="-6"/>
                <w:sz w:val="29"/>
                <w:szCs w:val="29"/>
                <w:cs/>
              </w:rPr>
              <w:t xml:space="preserve">ระดับ </w:t>
            </w:r>
            <w:r w:rsidRPr="007E2AAE">
              <w:rPr>
                <w:spacing w:val="-6"/>
                <w:sz w:val="29"/>
                <w:szCs w:val="29"/>
              </w:rPr>
              <w:t>3</w:t>
            </w:r>
          </w:p>
        </w:tc>
        <w:tc>
          <w:tcPr>
            <w:tcW w:w="1575" w:type="dxa"/>
            <w:gridSpan w:val="2"/>
            <w:vAlign w:val="bottom"/>
          </w:tcPr>
          <w:p w:rsidR="00C06E3B" w:rsidRPr="007E2AAE" w:rsidRDefault="00C06E3B" w:rsidP="00C06E3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29"/>
                <w:szCs w:val="29"/>
                <w:cs/>
              </w:rPr>
            </w:pPr>
            <w:r w:rsidRPr="007E2AAE">
              <w:rPr>
                <w:spacing w:val="-6"/>
                <w:sz w:val="29"/>
                <w:szCs w:val="29"/>
                <w:cs/>
              </w:rPr>
              <w:t>รวม</w:t>
            </w:r>
          </w:p>
        </w:tc>
      </w:tr>
      <w:tr w:rsidR="00C06E3B" w:rsidRPr="007E2AAE" w:rsidTr="00C06E3B">
        <w:tc>
          <w:tcPr>
            <w:tcW w:w="3240" w:type="dxa"/>
            <w:vAlign w:val="bottom"/>
          </w:tcPr>
          <w:p w:rsidR="00C06E3B" w:rsidRPr="007E2AAE" w:rsidRDefault="00C06E3B" w:rsidP="00C06E3B">
            <w:pPr>
              <w:pStyle w:val="BodyTextIndent3"/>
              <w:spacing w:after="0"/>
              <w:ind w:left="0"/>
              <w:rPr>
                <w:b/>
                <w:bCs/>
                <w:spacing w:val="-6"/>
                <w:sz w:val="29"/>
                <w:szCs w:val="29"/>
              </w:rPr>
            </w:pPr>
          </w:p>
        </w:tc>
        <w:tc>
          <w:tcPr>
            <w:tcW w:w="787" w:type="dxa"/>
          </w:tcPr>
          <w:p w:rsidR="00C06E3B" w:rsidRPr="007E2AAE" w:rsidRDefault="00C06E3B" w:rsidP="00C06E3B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2562</w:t>
            </w:r>
          </w:p>
        </w:tc>
        <w:tc>
          <w:tcPr>
            <w:tcW w:w="788" w:type="dxa"/>
          </w:tcPr>
          <w:p w:rsidR="00C06E3B" w:rsidRPr="007E2AAE" w:rsidRDefault="00C06E3B" w:rsidP="00C06E3B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2561</w:t>
            </w:r>
          </w:p>
        </w:tc>
        <w:tc>
          <w:tcPr>
            <w:tcW w:w="787" w:type="dxa"/>
          </w:tcPr>
          <w:p w:rsidR="00C06E3B" w:rsidRPr="007E2AAE" w:rsidRDefault="00C06E3B" w:rsidP="00C06E3B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2562</w:t>
            </w:r>
          </w:p>
        </w:tc>
        <w:tc>
          <w:tcPr>
            <w:tcW w:w="788" w:type="dxa"/>
          </w:tcPr>
          <w:p w:rsidR="00C06E3B" w:rsidRPr="007E2AAE" w:rsidRDefault="00C06E3B" w:rsidP="00C06E3B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2561</w:t>
            </w:r>
          </w:p>
        </w:tc>
        <w:tc>
          <w:tcPr>
            <w:tcW w:w="787" w:type="dxa"/>
          </w:tcPr>
          <w:p w:rsidR="00C06E3B" w:rsidRPr="007E2AAE" w:rsidRDefault="00C06E3B" w:rsidP="00C06E3B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2562</w:t>
            </w:r>
          </w:p>
        </w:tc>
        <w:tc>
          <w:tcPr>
            <w:tcW w:w="788" w:type="dxa"/>
          </w:tcPr>
          <w:p w:rsidR="00C06E3B" w:rsidRPr="007E2AAE" w:rsidRDefault="00C06E3B" w:rsidP="00C06E3B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2561</w:t>
            </w:r>
          </w:p>
        </w:tc>
        <w:tc>
          <w:tcPr>
            <w:tcW w:w="787" w:type="dxa"/>
          </w:tcPr>
          <w:p w:rsidR="00C06E3B" w:rsidRPr="007E2AAE" w:rsidRDefault="00C06E3B" w:rsidP="00C06E3B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2562</w:t>
            </w:r>
          </w:p>
        </w:tc>
        <w:tc>
          <w:tcPr>
            <w:tcW w:w="788" w:type="dxa"/>
          </w:tcPr>
          <w:p w:rsidR="00C06E3B" w:rsidRPr="007E2AAE" w:rsidRDefault="00C06E3B" w:rsidP="00C06E3B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2561</w:t>
            </w:r>
          </w:p>
        </w:tc>
      </w:tr>
      <w:tr w:rsidR="00C06E3B" w:rsidRPr="007E2AAE" w:rsidTr="00C06E3B">
        <w:tc>
          <w:tcPr>
            <w:tcW w:w="3240" w:type="dxa"/>
            <w:vAlign w:val="bottom"/>
          </w:tcPr>
          <w:p w:rsidR="00C06E3B" w:rsidRPr="007E2AAE" w:rsidRDefault="00C06E3B" w:rsidP="00C06E3B">
            <w:pPr>
              <w:pStyle w:val="BodyTextIndent3"/>
              <w:spacing w:after="0"/>
              <w:ind w:left="0"/>
              <w:rPr>
                <w:b/>
                <w:bCs/>
                <w:spacing w:val="-6"/>
                <w:sz w:val="29"/>
                <w:szCs w:val="29"/>
              </w:rPr>
            </w:pPr>
            <w:r w:rsidRPr="007E2AAE">
              <w:rPr>
                <w:b/>
                <w:bCs/>
                <w:spacing w:val="-6"/>
                <w:sz w:val="29"/>
                <w:szCs w:val="29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87" w:type="dxa"/>
          </w:tcPr>
          <w:p w:rsidR="00C06E3B" w:rsidRPr="007E2AAE" w:rsidRDefault="00C06E3B" w:rsidP="00C06E3B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8" w:type="dxa"/>
          </w:tcPr>
          <w:p w:rsidR="00C06E3B" w:rsidRPr="007E2AAE" w:rsidRDefault="00C06E3B" w:rsidP="00C06E3B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7" w:type="dxa"/>
          </w:tcPr>
          <w:p w:rsidR="00C06E3B" w:rsidRPr="007E2AAE" w:rsidRDefault="00C06E3B" w:rsidP="00C06E3B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8" w:type="dxa"/>
          </w:tcPr>
          <w:p w:rsidR="00C06E3B" w:rsidRPr="007E2AAE" w:rsidRDefault="00C06E3B" w:rsidP="00C06E3B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7" w:type="dxa"/>
          </w:tcPr>
          <w:p w:rsidR="00C06E3B" w:rsidRPr="007E2AAE" w:rsidRDefault="00C06E3B" w:rsidP="00C06E3B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8" w:type="dxa"/>
          </w:tcPr>
          <w:p w:rsidR="00C06E3B" w:rsidRPr="007E2AAE" w:rsidRDefault="00C06E3B" w:rsidP="00C06E3B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7" w:type="dxa"/>
          </w:tcPr>
          <w:p w:rsidR="00C06E3B" w:rsidRPr="007E2AAE" w:rsidRDefault="00C06E3B" w:rsidP="00C06E3B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8" w:type="dxa"/>
          </w:tcPr>
          <w:p w:rsidR="00C06E3B" w:rsidRPr="007E2AAE" w:rsidRDefault="00C06E3B" w:rsidP="00C06E3B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</w:tr>
      <w:tr w:rsidR="00C06E3B" w:rsidRPr="007E2AAE" w:rsidTr="00C06E3B">
        <w:trPr>
          <w:trHeight w:val="80"/>
        </w:trPr>
        <w:tc>
          <w:tcPr>
            <w:tcW w:w="3240" w:type="dxa"/>
            <w:vAlign w:val="bottom"/>
          </w:tcPr>
          <w:p w:rsidR="00C06E3B" w:rsidRPr="007E2AAE" w:rsidRDefault="00C06E3B" w:rsidP="00C06E3B">
            <w:pPr>
              <w:pStyle w:val="Char4"/>
              <w:spacing w:after="0" w:line="240" w:lineRule="auto"/>
              <w:ind w:left="243" w:firstLine="9"/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</w:pPr>
            <w:r w:rsidRPr="007E2AAE"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</w:tr>
      <w:tr w:rsidR="00C06E3B" w:rsidRPr="007E2AAE" w:rsidTr="00C06E3B">
        <w:trPr>
          <w:trHeight w:val="80"/>
        </w:trPr>
        <w:tc>
          <w:tcPr>
            <w:tcW w:w="3240" w:type="dxa"/>
            <w:vAlign w:val="bottom"/>
          </w:tcPr>
          <w:p w:rsidR="00C06E3B" w:rsidRPr="007E2AAE" w:rsidRDefault="00C06E3B" w:rsidP="00C06E3B">
            <w:pPr>
              <w:pStyle w:val="Char4"/>
              <w:spacing w:after="0" w:line="240" w:lineRule="auto"/>
              <w:ind w:left="435" w:firstLine="9"/>
              <w:rPr>
                <w:rFonts w:ascii="Angsana New" w:hAnsi="Angsana New" w:cs="Angsana New"/>
                <w:spacing w:val="-8"/>
                <w:sz w:val="29"/>
                <w:szCs w:val="29"/>
                <w:cs/>
                <w:lang w:bidi="th-TH"/>
              </w:rPr>
            </w:pPr>
            <w:r w:rsidRPr="007E2AAE">
              <w:rPr>
                <w:rFonts w:ascii="Angsana New" w:hAnsi="Angsana New" w:cs="Angsana New"/>
                <w:spacing w:val="-8"/>
                <w:sz w:val="29"/>
                <w:szCs w:val="29"/>
                <w:cs/>
                <w:lang w:bidi="th-TH"/>
              </w:rPr>
              <w:t>เงินลงทุนในกองทุนเปิดตราสารหนี้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7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7</w:t>
            </w:r>
          </w:p>
        </w:tc>
      </w:tr>
      <w:tr w:rsidR="00C06E3B" w:rsidRPr="007E2AAE" w:rsidTr="00C06E3B">
        <w:tc>
          <w:tcPr>
            <w:tcW w:w="3240" w:type="dxa"/>
            <w:vAlign w:val="bottom"/>
          </w:tcPr>
          <w:p w:rsidR="00C06E3B" w:rsidRPr="007E2AAE" w:rsidRDefault="00C06E3B" w:rsidP="00C06E3B">
            <w:pPr>
              <w:pStyle w:val="Char4"/>
              <w:spacing w:after="0" w:line="240" w:lineRule="auto"/>
              <w:ind w:left="243" w:firstLine="9"/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</w:pPr>
            <w:r w:rsidRPr="007E2AAE"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  <w:t>ที่ดิน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547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547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547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547</w:t>
            </w:r>
          </w:p>
        </w:tc>
      </w:tr>
      <w:tr w:rsidR="00C06E3B" w:rsidRPr="007E2AAE" w:rsidTr="00C06E3B">
        <w:tc>
          <w:tcPr>
            <w:tcW w:w="3240" w:type="dxa"/>
            <w:vAlign w:val="bottom"/>
          </w:tcPr>
          <w:p w:rsidR="00C06E3B" w:rsidRPr="007E2AAE" w:rsidRDefault="00C06E3B" w:rsidP="00C06E3B">
            <w:pPr>
              <w:pStyle w:val="Char4"/>
              <w:spacing w:after="0" w:line="240" w:lineRule="auto"/>
              <w:rPr>
                <w:rFonts w:ascii="Angsana New" w:hAnsi="Angsana New" w:cs="Angsana New"/>
                <w:b/>
                <w:bCs/>
                <w:spacing w:val="-6"/>
                <w:sz w:val="29"/>
                <w:szCs w:val="29"/>
                <w:cs/>
                <w:lang w:bidi="th-TH"/>
              </w:rPr>
            </w:pPr>
            <w:r w:rsidRPr="007E2AAE">
              <w:rPr>
                <w:rFonts w:ascii="Angsana New" w:hAnsi="Angsana New" w:cs="Angsana New"/>
                <w:b/>
                <w:bCs/>
                <w:spacing w:val="-6"/>
                <w:sz w:val="29"/>
                <w:szCs w:val="29"/>
                <w:cs/>
                <w:lang w:bidi="th-TH"/>
              </w:rPr>
              <w:t>หนี้สินที่เปิดเผยมูลค่ายุติธรรม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</w:tr>
      <w:tr w:rsidR="00C06E3B" w:rsidRPr="007E2AAE" w:rsidTr="00C06E3B">
        <w:tc>
          <w:tcPr>
            <w:tcW w:w="3240" w:type="dxa"/>
            <w:vAlign w:val="bottom"/>
          </w:tcPr>
          <w:p w:rsidR="00C06E3B" w:rsidRPr="007E2AAE" w:rsidRDefault="00C06E3B" w:rsidP="00C06E3B">
            <w:pPr>
              <w:pStyle w:val="Char4"/>
              <w:spacing w:after="0" w:line="240" w:lineRule="auto"/>
              <w:ind w:left="243" w:firstLine="9"/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</w:pPr>
            <w:r w:rsidRPr="007E2AAE"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  <w:t>เจ้าหนี้ตั๋วแลกเงิน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163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177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163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177</w:t>
            </w:r>
          </w:p>
        </w:tc>
      </w:tr>
      <w:tr w:rsidR="00C06E3B" w:rsidRPr="007E2AAE" w:rsidTr="00C06E3B">
        <w:tc>
          <w:tcPr>
            <w:tcW w:w="3240" w:type="dxa"/>
            <w:vAlign w:val="bottom"/>
          </w:tcPr>
          <w:p w:rsidR="00C06E3B" w:rsidRPr="007E2AAE" w:rsidRDefault="00C06E3B" w:rsidP="00C06E3B">
            <w:pPr>
              <w:pStyle w:val="Char4"/>
              <w:spacing w:after="0" w:line="240" w:lineRule="auto"/>
              <w:ind w:left="243" w:firstLine="9"/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</w:pPr>
            <w:r w:rsidRPr="007E2AAE"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  <w:t>เจ้าหนี้ตั๋วสัญญาใช้เงิน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30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30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</w:tr>
      <w:tr w:rsidR="00C06E3B" w:rsidRPr="007E2AAE" w:rsidTr="00C06E3B">
        <w:tc>
          <w:tcPr>
            <w:tcW w:w="3240" w:type="dxa"/>
            <w:vAlign w:val="bottom"/>
          </w:tcPr>
          <w:p w:rsidR="00C06E3B" w:rsidRPr="007E2AAE" w:rsidRDefault="00C06E3B" w:rsidP="00C06E3B">
            <w:pPr>
              <w:pStyle w:val="Char4"/>
              <w:spacing w:after="0" w:line="240" w:lineRule="auto"/>
              <w:ind w:left="243" w:firstLine="9"/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</w:pPr>
            <w:r w:rsidRPr="007E2AAE"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  <w:t>หุ้นกู้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1,214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1,291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39</w:t>
            </w:r>
          </w:p>
        </w:tc>
        <w:tc>
          <w:tcPr>
            <w:tcW w:w="787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1,291</w:t>
            </w:r>
          </w:p>
        </w:tc>
        <w:tc>
          <w:tcPr>
            <w:tcW w:w="788" w:type="dxa"/>
            <w:vAlign w:val="bottom"/>
          </w:tcPr>
          <w:p w:rsidR="00C06E3B" w:rsidRPr="007E2AAE" w:rsidRDefault="00C06E3B" w:rsidP="00C06E3B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1,253</w:t>
            </w:r>
          </w:p>
        </w:tc>
      </w:tr>
    </w:tbl>
    <w:p w:rsidR="00E675BF" w:rsidRPr="007E2AAE" w:rsidRDefault="00E675BF"/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787"/>
        <w:gridCol w:w="788"/>
        <w:gridCol w:w="787"/>
        <w:gridCol w:w="788"/>
        <w:gridCol w:w="787"/>
        <w:gridCol w:w="788"/>
        <w:gridCol w:w="787"/>
        <w:gridCol w:w="788"/>
      </w:tblGrid>
      <w:tr w:rsidR="004362F7" w:rsidRPr="007E2AAE" w:rsidTr="00905372">
        <w:tc>
          <w:tcPr>
            <w:tcW w:w="3240" w:type="dxa"/>
            <w:vAlign w:val="bottom"/>
          </w:tcPr>
          <w:p w:rsidR="004362F7" w:rsidRPr="007E2AAE" w:rsidRDefault="004362F7" w:rsidP="00905372">
            <w:pPr>
              <w:pStyle w:val="BodyTextIndent3"/>
              <w:spacing w:after="0"/>
              <w:ind w:left="0"/>
              <w:jc w:val="right"/>
              <w:rPr>
                <w:spacing w:val="-6"/>
                <w:sz w:val="29"/>
                <w:szCs w:val="29"/>
              </w:rPr>
            </w:pPr>
          </w:p>
        </w:tc>
        <w:tc>
          <w:tcPr>
            <w:tcW w:w="6300" w:type="dxa"/>
            <w:gridSpan w:val="8"/>
            <w:vAlign w:val="bottom"/>
          </w:tcPr>
          <w:p w:rsidR="004362F7" w:rsidRPr="007E2AAE" w:rsidRDefault="004362F7" w:rsidP="00905372">
            <w:pPr>
              <w:pStyle w:val="BodyTextIndent3"/>
              <w:spacing w:after="0"/>
              <w:ind w:left="0"/>
              <w:jc w:val="right"/>
              <w:rPr>
                <w:spacing w:val="-6"/>
                <w:sz w:val="29"/>
                <w:szCs w:val="29"/>
              </w:rPr>
            </w:pPr>
            <w:r w:rsidRPr="007E2AAE">
              <w:rPr>
                <w:spacing w:val="-6"/>
                <w:sz w:val="29"/>
                <w:szCs w:val="29"/>
              </w:rPr>
              <w:t>(</w:t>
            </w:r>
            <w:r w:rsidRPr="007E2AAE">
              <w:rPr>
                <w:spacing w:val="-6"/>
                <w:sz w:val="29"/>
                <w:szCs w:val="29"/>
                <w:cs/>
              </w:rPr>
              <w:t>หน่วย</w:t>
            </w:r>
            <w:r w:rsidRPr="007E2AAE">
              <w:rPr>
                <w:spacing w:val="-6"/>
                <w:sz w:val="29"/>
                <w:szCs w:val="29"/>
              </w:rPr>
              <w:t>:</w:t>
            </w:r>
            <w:r w:rsidRPr="007E2AAE">
              <w:rPr>
                <w:spacing w:val="-6"/>
                <w:sz w:val="29"/>
                <w:szCs w:val="29"/>
                <w:cs/>
              </w:rPr>
              <w:t xml:space="preserve"> ล้านบาท</w:t>
            </w:r>
            <w:r w:rsidRPr="007E2AAE">
              <w:rPr>
                <w:spacing w:val="-6"/>
                <w:sz w:val="29"/>
                <w:szCs w:val="29"/>
              </w:rPr>
              <w:t>)</w:t>
            </w:r>
          </w:p>
        </w:tc>
      </w:tr>
      <w:tr w:rsidR="004362F7" w:rsidRPr="007E2AAE" w:rsidTr="00905372">
        <w:tc>
          <w:tcPr>
            <w:tcW w:w="3240" w:type="dxa"/>
            <w:vAlign w:val="bottom"/>
          </w:tcPr>
          <w:p w:rsidR="004362F7" w:rsidRPr="007E2AAE" w:rsidRDefault="004362F7" w:rsidP="00905372">
            <w:pPr>
              <w:pStyle w:val="BodyTextIndent3"/>
              <w:spacing w:after="0"/>
              <w:ind w:left="243" w:hanging="180"/>
              <w:rPr>
                <w:spacing w:val="-6"/>
                <w:sz w:val="29"/>
                <w:szCs w:val="29"/>
              </w:rPr>
            </w:pPr>
          </w:p>
        </w:tc>
        <w:tc>
          <w:tcPr>
            <w:tcW w:w="6300" w:type="dxa"/>
            <w:gridSpan w:val="8"/>
            <w:vAlign w:val="bottom"/>
          </w:tcPr>
          <w:p w:rsidR="004362F7" w:rsidRPr="007E2AAE" w:rsidRDefault="004362F7" w:rsidP="009053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29"/>
                <w:szCs w:val="29"/>
                <w:cs/>
              </w:rPr>
            </w:pPr>
            <w:r w:rsidRPr="007E2AAE">
              <w:rPr>
                <w:spacing w:val="-6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362F7" w:rsidRPr="007E2AAE" w:rsidTr="00905372">
        <w:tc>
          <w:tcPr>
            <w:tcW w:w="3240" w:type="dxa"/>
            <w:vAlign w:val="bottom"/>
          </w:tcPr>
          <w:p w:rsidR="004362F7" w:rsidRPr="007E2AAE" w:rsidRDefault="004362F7" w:rsidP="00905372">
            <w:pPr>
              <w:pStyle w:val="BodyTextIndent3"/>
              <w:spacing w:after="0"/>
              <w:ind w:left="243" w:hanging="180"/>
              <w:rPr>
                <w:spacing w:val="-6"/>
                <w:sz w:val="29"/>
                <w:szCs w:val="29"/>
              </w:rPr>
            </w:pPr>
          </w:p>
        </w:tc>
        <w:tc>
          <w:tcPr>
            <w:tcW w:w="1575" w:type="dxa"/>
            <w:gridSpan w:val="2"/>
            <w:vAlign w:val="bottom"/>
          </w:tcPr>
          <w:p w:rsidR="004362F7" w:rsidRPr="007E2AAE" w:rsidRDefault="004362F7" w:rsidP="009053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29"/>
                <w:szCs w:val="29"/>
                <w:cs/>
              </w:rPr>
            </w:pPr>
            <w:r w:rsidRPr="007E2AAE">
              <w:rPr>
                <w:spacing w:val="-6"/>
                <w:sz w:val="29"/>
                <w:szCs w:val="29"/>
                <w:cs/>
              </w:rPr>
              <w:t xml:space="preserve">ระดับ </w:t>
            </w:r>
            <w:r w:rsidRPr="007E2AAE">
              <w:rPr>
                <w:spacing w:val="-6"/>
                <w:sz w:val="29"/>
                <w:szCs w:val="29"/>
              </w:rPr>
              <w:t>1</w:t>
            </w:r>
          </w:p>
        </w:tc>
        <w:tc>
          <w:tcPr>
            <w:tcW w:w="1575" w:type="dxa"/>
            <w:gridSpan w:val="2"/>
            <w:vAlign w:val="bottom"/>
          </w:tcPr>
          <w:p w:rsidR="004362F7" w:rsidRPr="007E2AAE" w:rsidRDefault="004362F7" w:rsidP="009053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29"/>
                <w:szCs w:val="29"/>
                <w:cs/>
              </w:rPr>
            </w:pPr>
            <w:r w:rsidRPr="007E2AAE">
              <w:rPr>
                <w:spacing w:val="-6"/>
                <w:sz w:val="29"/>
                <w:szCs w:val="29"/>
                <w:cs/>
              </w:rPr>
              <w:t xml:space="preserve">ระดับ </w:t>
            </w:r>
            <w:r w:rsidRPr="007E2AAE">
              <w:rPr>
                <w:spacing w:val="-6"/>
                <w:sz w:val="29"/>
                <w:szCs w:val="29"/>
              </w:rPr>
              <w:t>2</w:t>
            </w:r>
          </w:p>
        </w:tc>
        <w:tc>
          <w:tcPr>
            <w:tcW w:w="1575" w:type="dxa"/>
            <w:gridSpan w:val="2"/>
            <w:vAlign w:val="bottom"/>
          </w:tcPr>
          <w:p w:rsidR="004362F7" w:rsidRPr="007E2AAE" w:rsidRDefault="004362F7" w:rsidP="009053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29"/>
                <w:szCs w:val="29"/>
                <w:cs/>
              </w:rPr>
            </w:pPr>
            <w:r w:rsidRPr="007E2AAE">
              <w:rPr>
                <w:spacing w:val="-6"/>
                <w:sz w:val="29"/>
                <w:szCs w:val="29"/>
                <w:cs/>
              </w:rPr>
              <w:t xml:space="preserve">ระดับ </w:t>
            </w:r>
            <w:r w:rsidRPr="007E2AAE">
              <w:rPr>
                <w:spacing w:val="-6"/>
                <w:sz w:val="29"/>
                <w:szCs w:val="29"/>
              </w:rPr>
              <w:t>3</w:t>
            </w:r>
          </w:p>
        </w:tc>
        <w:tc>
          <w:tcPr>
            <w:tcW w:w="1575" w:type="dxa"/>
            <w:gridSpan w:val="2"/>
            <w:vAlign w:val="bottom"/>
          </w:tcPr>
          <w:p w:rsidR="004362F7" w:rsidRPr="007E2AAE" w:rsidRDefault="004362F7" w:rsidP="0090537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29"/>
                <w:szCs w:val="29"/>
                <w:cs/>
              </w:rPr>
            </w:pPr>
            <w:r w:rsidRPr="007E2AAE">
              <w:rPr>
                <w:spacing w:val="-6"/>
                <w:sz w:val="29"/>
                <w:szCs w:val="29"/>
                <w:cs/>
              </w:rPr>
              <w:t>รวม</w:t>
            </w:r>
          </w:p>
        </w:tc>
      </w:tr>
      <w:tr w:rsidR="004362F7" w:rsidRPr="007E2AAE" w:rsidTr="00905372">
        <w:tc>
          <w:tcPr>
            <w:tcW w:w="3240" w:type="dxa"/>
            <w:vAlign w:val="bottom"/>
          </w:tcPr>
          <w:p w:rsidR="004362F7" w:rsidRPr="007E2AAE" w:rsidRDefault="004362F7" w:rsidP="00905372">
            <w:pPr>
              <w:pStyle w:val="BodyTextIndent3"/>
              <w:spacing w:after="0"/>
              <w:ind w:left="0"/>
              <w:rPr>
                <w:b/>
                <w:bCs/>
                <w:spacing w:val="-6"/>
                <w:sz w:val="29"/>
                <w:szCs w:val="29"/>
              </w:rPr>
            </w:pPr>
          </w:p>
        </w:tc>
        <w:tc>
          <w:tcPr>
            <w:tcW w:w="787" w:type="dxa"/>
          </w:tcPr>
          <w:p w:rsidR="004362F7" w:rsidRPr="007E2AAE" w:rsidRDefault="004362F7" w:rsidP="00905372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2562</w:t>
            </w:r>
          </w:p>
        </w:tc>
        <w:tc>
          <w:tcPr>
            <w:tcW w:w="788" w:type="dxa"/>
          </w:tcPr>
          <w:p w:rsidR="004362F7" w:rsidRPr="007E2AAE" w:rsidRDefault="004362F7" w:rsidP="00905372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2561</w:t>
            </w:r>
          </w:p>
        </w:tc>
        <w:tc>
          <w:tcPr>
            <w:tcW w:w="787" w:type="dxa"/>
          </w:tcPr>
          <w:p w:rsidR="004362F7" w:rsidRPr="007E2AAE" w:rsidRDefault="004362F7" w:rsidP="00905372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2562</w:t>
            </w:r>
          </w:p>
        </w:tc>
        <w:tc>
          <w:tcPr>
            <w:tcW w:w="788" w:type="dxa"/>
          </w:tcPr>
          <w:p w:rsidR="004362F7" w:rsidRPr="007E2AAE" w:rsidRDefault="004362F7" w:rsidP="00905372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2561</w:t>
            </w:r>
          </w:p>
        </w:tc>
        <w:tc>
          <w:tcPr>
            <w:tcW w:w="787" w:type="dxa"/>
          </w:tcPr>
          <w:p w:rsidR="004362F7" w:rsidRPr="007E2AAE" w:rsidRDefault="004362F7" w:rsidP="00905372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2562</w:t>
            </w:r>
          </w:p>
        </w:tc>
        <w:tc>
          <w:tcPr>
            <w:tcW w:w="788" w:type="dxa"/>
          </w:tcPr>
          <w:p w:rsidR="004362F7" w:rsidRPr="007E2AAE" w:rsidRDefault="004362F7" w:rsidP="00905372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2561</w:t>
            </w:r>
          </w:p>
        </w:tc>
        <w:tc>
          <w:tcPr>
            <w:tcW w:w="787" w:type="dxa"/>
          </w:tcPr>
          <w:p w:rsidR="004362F7" w:rsidRPr="007E2AAE" w:rsidRDefault="004362F7" w:rsidP="00905372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2562</w:t>
            </w:r>
          </w:p>
        </w:tc>
        <w:tc>
          <w:tcPr>
            <w:tcW w:w="788" w:type="dxa"/>
          </w:tcPr>
          <w:p w:rsidR="004362F7" w:rsidRPr="007E2AAE" w:rsidRDefault="004362F7" w:rsidP="00905372">
            <w:pPr>
              <w:rPr>
                <w:spacing w:val="-4"/>
                <w:sz w:val="29"/>
                <w:szCs w:val="29"/>
                <w:u w:val="single"/>
                <w:cs/>
              </w:rPr>
            </w:pPr>
            <w:r w:rsidRPr="007E2AAE">
              <w:rPr>
                <w:spacing w:val="-4"/>
                <w:sz w:val="29"/>
                <w:szCs w:val="29"/>
                <w:u w:val="single"/>
              </w:rPr>
              <w:t>2561</w:t>
            </w:r>
          </w:p>
        </w:tc>
      </w:tr>
      <w:tr w:rsidR="004362F7" w:rsidRPr="007E2AAE" w:rsidTr="00905372">
        <w:tc>
          <w:tcPr>
            <w:tcW w:w="3240" w:type="dxa"/>
            <w:vAlign w:val="bottom"/>
          </w:tcPr>
          <w:p w:rsidR="004362F7" w:rsidRPr="007E2AAE" w:rsidRDefault="004362F7" w:rsidP="00905372">
            <w:pPr>
              <w:pStyle w:val="BodyTextIndent3"/>
              <w:spacing w:after="0"/>
              <w:ind w:left="0"/>
              <w:rPr>
                <w:b/>
                <w:bCs/>
                <w:spacing w:val="-6"/>
                <w:sz w:val="29"/>
                <w:szCs w:val="29"/>
              </w:rPr>
            </w:pPr>
            <w:r w:rsidRPr="007E2AAE">
              <w:rPr>
                <w:b/>
                <w:bCs/>
                <w:spacing w:val="-6"/>
                <w:sz w:val="29"/>
                <w:szCs w:val="29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87" w:type="dxa"/>
          </w:tcPr>
          <w:p w:rsidR="004362F7" w:rsidRPr="007E2AAE" w:rsidRDefault="004362F7" w:rsidP="00905372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8" w:type="dxa"/>
          </w:tcPr>
          <w:p w:rsidR="004362F7" w:rsidRPr="007E2AAE" w:rsidRDefault="004362F7" w:rsidP="00905372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7" w:type="dxa"/>
          </w:tcPr>
          <w:p w:rsidR="004362F7" w:rsidRPr="007E2AAE" w:rsidRDefault="004362F7" w:rsidP="00905372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8" w:type="dxa"/>
          </w:tcPr>
          <w:p w:rsidR="004362F7" w:rsidRPr="007E2AAE" w:rsidRDefault="004362F7" w:rsidP="00905372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7" w:type="dxa"/>
          </w:tcPr>
          <w:p w:rsidR="004362F7" w:rsidRPr="007E2AAE" w:rsidRDefault="004362F7" w:rsidP="00905372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8" w:type="dxa"/>
          </w:tcPr>
          <w:p w:rsidR="004362F7" w:rsidRPr="007E2AAE" w:rsidRDefault="004362F7" w:rsidP="00905372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7" w:type="dxa"/>
          </w:tcPr>
          <w:p w:rsidR="004362F7" w:rsidRPr="007E2AAE" w:rsidRDefault="004362F7" w:rsidP="00905372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  <w:tc>
          <w:tcPr>
            <w:tcW w:w="788" w:type="dxa"/>
          </w:tcPr>
          <w:p w:rsidR="004362F7" w:rsidRPr="007E2AAE" w:rsidRDefault="004362F7" w:rsidP="00905372">
            <w:pPr>
              <w:tabs>
                <w:tab w:val="decimal" w:pos="882"/>
              </w:tabs>
              <w:rPr>
                <w:spacing w:val="-4"/>
                <w:sz w:val="29"/>
                <w:szCs w:val="29"/>
                <w:cs/>
              </w:rPr>
            </w:pPr>
          </w:p>
        </w:tc>
      </w:tr>
      <w:tr w:rsidR="004362F7" w:rsidRPr="007E2AAE" w:rsidTr="00905372">
        <w:trPr>
          <w:trHeight w:val="80"/>
        </w:trPr>
        <w:tc>
          <w:tcPr>
            <w:tcW w:w="3240" w:type="dxa"/>
            <w:vAlign w:val="bottom"/>
          </w:tcPr>
          <w:p w:rsidR="004362F7" w:rsidRPr="007E2AAE" w:rsidRDefault="004362F7" w:rsidP="00905372">
            <w:pPr>
              <w:pStyle w:val="Char4"/>
              <w:spacing w:after="0" w:line="240" w:lineRule="auto"/>
              <w:ind w:left="243" w:firstLine="9"/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</w:pPr>
            <w:r w:rsidRPr="007E2AAE"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</w:tr>
      <w:tr w:rsidR="004362F7" w:rsidRPr="007E2AAE" w:rsidTr="00905372">
        <w:trPr>
          <w:trHeight w:val="80"/>
        </w:trPr>
        <w:tc>
          <w:tcPr>
            <w:tcW w:w="3240" w:type="dxa"/>
            <w:vAlign w:val="bottom"/>
          </w:tcPr>
          <w:p w:rsidR="004362F7" w:rsidRPr="007E2AAE" w:rsidRDefault="004362F7" w:rsidP="00905372">
            <w:pPr>
              <w:pStyle w:val="Char4"/>
              <w:spacing w:after="0" w:line="240" w:lineRule="auto"/>
              <w:ind w:left="435" w:firstLine="9"/>
              <w:rPr>
                <w:rFonts w:ascii="Angsana New" w:hAnsi="Angsana New" w:cs="Angsana New"/>
                <w:spacing w:val="-8"/>
                <w:sz w:val="29"/>
                <w:szCs w:val="29"/>
                <w:cs/>
                <w:lang w:bidi="th-TH"/>
              </w:rPr>
            </w:pPr>
            <w:r w:rsidRPr="007E2AAE">
              <w:rPr>
                <w:rFonts w:ascii="Angsana New" w:hAnsi="Angsana New" w:cs="Angsana New"/>
                <w:spacing w:val="-8"/>
                <w:sz w:val="29"/>
                <w:szCs w:val="29"/>
                <w:cs/>
                <w:lang w:bidi="th-TH"/>
              </w:rPr>
              <w:t>เงินลงทุนในกองทุนเปิดตราสารหนี้</w:t>
            </w: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7</w:t>
            </w: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7</w:t>
            </w:r>
          </w:p>
        </w:tc>
      </w:tr>
      <w:tr w:rsidR="004362F7" w:rsidRPr="007E2AAE" w:rsidTr="00905372">
        <w:tc>
          <w:tcPr>
            <w:tcW w:w="3240" w:type="dxa"/>
            <w:vAlign w:val="bottom"/>
          </w:tcPr>
          <w:p w:rsidR="004362F7" w:rsidRPr="007E2AAE" w:rsidRDefault="004362F7" w:rsidP="00905372">
            <w:pPr>
              <w:pStyle w:val="Char4"/>
              <w:spacing w:after="0" w:line="240" w:lineRule="auto"/>
              <w:rPr>
                <w:rFonts w:ascii="Angsana New" w:hAnsi="Angsana New" w:cs="Angsana New"/>
                <w:b/>
                <w:bCs/>
                <w:spacing w:val="-6"/>
                <w:sz w:val="29"/>
                <w:szCs w:val="29"/>
                <w:cs/>
                <w:lang w:bidi="th-TH"/>
              </w:rPr>
            </w:pPr>
            <w:r w:rsidRPr="007E2AAE">
              <w:rPr>
                <w:rFonts w:ascii="Angsana New" w:hAnsi="Angsana New" w:cs="Angsana New"/>
                <w:b/>
                <w:bCs/>
                <w:spacing w:val="-6"/>
                <w:sz w:val="29"/>
                <w:szCs w:val="29"/>
                <w:cs/>
                <w:lang w:bidi="th-TH"/>
              </w:rPr>
              <w:t>หนี้สินที่เปิดเผยมูลค่ายุติธรรม</w:t>
            </w: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</w:p>
        </w:tc>
      </w:tr>
      <w:tr w:rsidR="004362F7" w:rsidRPr="007E2AAE" w:rsidTr="00905372">
        <w:tc>
          <w:tcPr>
            <w:tcW w:w="3240" w:type="dxa"/>
            <w:vAlign w:val="bottom"/>
          </w:tcPr>
          <w:p w:rsidR="004362F7" w:rsidRPr="007E2AAE" w:rsidRDefault="004362F7" w:rsidP="00905372">
            <w:pPr>
              <w:pStyle w:val="Char4"/>
              <w:spacing w:after="0" w:line="240" w:lineRule="auto"/>
              <w:ind w:left="243" w:firstLine="9"/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</w:pPr>
            <w:r w:rsidRPr="007E2AAE">
              <w:rPr>
                <w:rFonts w:ascii="Angsana New" w:hAnsi="Angsana New" w:cs="Angsana New"/>
                <w:spacing w:val="-6"/>
                <w:sz w:val="29"/>
                <w:szCs w:val="29"/>
                <w:cs/>
                <w:lang w:bidi="th-TH"/>
              </w:rPr>
              <w:t>หุ้นกู้</w:t>
            </w: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1,214</w:t>
            </w: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1,218</w:t>
            </w: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-</w:t>
            </w:r>
          </w:p>
        </w:tc>
        <w:tc>
          <w:tcPr>
            <w:tcW w:w="787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1,218</w:t>
            </w:r>
          </w:p>
        </w:tc>
        <w:tc>
          <w:tcPr>
            <w:tcW w:w="788" w:type="dxa"/>
            <w:vAlign w:val="bottom"/>
          </w:tcPr>
          <w:p w:rsidR="004362F7" w:rsidRPr="007E2AAE" w:rsidRDefault="004362F7" w:rsidP="00905372">
            <w:pPr>
              <w:tabs>
                <w:tab w:val="decimal" w:pos="435"/>
              </w:tabs>
              <w:rPr>
                <w:spacing w:val="-4"/>
                <w:sz w:val="29"/>
                <w:szCs w:val="29"/>
              </w:rPr>
            </w:pPr>
            <w:r w:rsidRPr="007E2AAE">
              <w:rPr>
                <w:spacing w:val="-4"/>
                <w:sz w:val="29"/>
                <w:szCs w:val="29"/>
              </w:rPr>
              <w:t>1,214</w:t>
            </w:r>
          </w:p>
        </w:tc>
      </w:tr>
    </w:tbl>
    <w:p w:rsidR="009B764C" w:rsidRPr="007E2AAE" w:rsidRDefault="009B764C">
      <w:r w:rsidRPr="007E2AAE">
        <w:br w:type="page"/>
      </w:r>
    </w:p>
    <w:p w:rsidR="00100E98" w:rsidRPr="007E2AAE" w:rsidRDefault="00100E98" w:rsidP="004362F7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605" w:right="-29" w:hanging="605"/>
        <w:jc w:val="thaiDistribute"/>
        <w:rPr>
          <w:b/>
          <w:bCs/>
        </w:rPr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9</w:t>
      </w:r>
      <w:r w:rsidRPr="007E2AAE">
        <w:rPr>
          <w:b/>
          <w:bCs/>
        </w:rPr>
        <w:t>.</w:t>
      </w:r>
      <w:r w:rsidRPr="007E2AAE">
        <w:rPr>
          <w:b/>
          <w:bCs/>
        </w:rPr>
        <w:tab/>
      </w:r>
      <w:r w:rsidRPr="007E2AAE">
        <w:rPr>
          <w:b/>
          <w:bCs/>
          <w:cs/>
        </w:rPr>
        <w:t>เครื่องมือทางการเงิน</w:t>
      </w:r>
    </w:p>
    <w:p w:rsidR="00100E98" w:rsidRPr="007E2AAE" w:rsidRDefault="005E7AE4" w:rsidP="004362F7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b/>
          <w:bCs/>
          <w:cs/>
        </w:rPr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9</w:t>
      </w:r>
      <w:r w:rsidR="00100E98" w:rsidRPr="007E2AAE">
        <w:rPr>
          <w:b/>
          <w:bCs/>
          <w:cs/>
        </w:rPr>
        <w:t>.</w:t>
      </w:r>
      <w:r w:rsidR="00692EE6" w:rsidRPr="007E2AAE">
        <w:rPr>
          <w:b/>
          <w:bCs/>
        </w:rPr>
        <w:t>1</w:t>
      </w:r>
      <w:r w:rsidR="00100E98" w:rsidRPr="007E2AAE">
        <w:rPr>
          <w:b/>
          <w:bCs/>
          <w:cs/>
        </w:rPr>
        <w:tab/>
        <w:t>นโยบายการบริหารความเสี่ยง</w:t>
      </w:r>
    </w:p>
    <w:p w:rsidR="00100E98" w:rsidRPr="007E2AAE" w:rsidRDefault="00100E98" w:rsidP="004362F7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Pr="007E2AAE">
        <w:rPr>
          <w:cs/>
        </w:rPr>
        <w:t>เครื่องมือทางการเงินที่สำคัญของ</w:t>
      </w:r>
      <w:r w:rsidR="009B764C" w:rsidRPr="007E2AAE">
        <w:rPr>
          <w:cs/>
        </w:rPr>
        <w:t>กลุ่ม</w:t>
      </w:r>
      <w:r w:rsidRPr="007E2AAE">
        <w:rPr>
          <w:cs/>
        </w:rPr>
        <w:t xml:space="preserve">บริษัทตามที่นิยามอยู่ในมาตรฐานการบัญชีฉบับที่ </w:t>
      </w:r>
      <w:r w:rsidRPr="007E2AAE">
        <w:t>107 “</w:t>
      </w:r>
      <w:r w:rsidRPr="007E2AAE">
        <w:rPr>
          <w:cs/>
        </w:rPr>
        <w:t>การแสดงรายการและการเปิดเผยข้อมูลสำหรับเครื่องมือทางการเงิน</w:t>
      </w:r>
      <w:r w:rsidRPr="007E2AAE">
        <w:t>”</w:t>
      </w:r>
      <w:r w:rsidRPr="007E2AAE">
        <w:rPr>
          <w:cs/>
        </w:rPr>
        <w:t xml:space="preserve"> ประกอบด้วย เงินสดและรายการ</w:t>
      </w:r>
      <w:r w:rsidRPr="007E2AAE">
        <w:rPr>
          <w:spacing w:val="-6"/>
          <w:cs/>
        </w:rPr>
        <w:t xml:space="preserve">เทียบเท่าเงินสด </w:t>
      </w:r>
      <w:r w:rsidR="00B87773" w:rsidRPr="007E2AAE">
        <w:rPr>
          <w:spacing w:val="-6"/>
          <w:cs/>
        </w:rPr>
        <w:t xml:space="preserve">เงินลงทุนชั่วคราว </w:t>
      </w:r>
      <w:r w:rsidRPr="007E2AAE">
        <w:rPr>
          <w:spacing w:val="-6"/>
          <w:cs/>
        </w:rPr>
        <w:t>ลูกหนี้การค้า</w:t>
      </w:r>
      <w:r w:rsidR="00B87773" w:rsidRPr="007E2AAE">
        <w:rPr>
          <w:spacing w:val="-6"/>
          <w:cs/>
        </w:rPr>
        <w:t xml:space="preserve">และลูกหนี้อื่น </w:t>
      </w:r>
      <w:r w:rsidR="00155D12" w:rsidRPr="007E2AAE">
        <w:rPr>
          <w:spacing w:val="-6"/>
          <w:cs/>
        </w:rPr>
        <w:t>เงินฝากธนาคารที่มีภาระค้ำประกันและข้อจำกัดในการ</w:t>
      </w:r>
      <w:r w:rsidR="00B87773" w:rsidRPr="007E2AAE">
        <w:rPr>
          <w:spacing w:val="-6"/>
          <w:cs/>
        </w:rPr>
        <w:t>ใช้</w:t>
      </w:r>
      <w:r w:rsidR="00155D12" w:rsidRPr="007E2AAE">
        <w:rPr>
          <w:spacing w:val="-6"/>
          <w:cs/>
        </w:rPr>
        <w:t xml:space="preserve">                               </w:t>
      </w:r>
      <w:r w:rsidRPr="007E2AAE">
        <w:rPr>
          <w:cs/>
        </w:rPr>
        <w:t xml:space="preserve"> เงินให้กู้ยืม เงิน</w:t>
      </w:r>
      <w:r w:rsidR="00B87773" w:rsidRPr="007E2AAE">
        <w:rPr>
          <w:cs/>
        </w:rPr>
        <w:t>เบิกเกินบัญชีธนาคารและ</w:t>
      </w:r>
      <w:r w:rsidRPr="007E2AAE">
        <w:rPr>
          <w:cs/>
        </w:rPr>
        <w:t>เงินกู้ยืมระยะสั้น</w:t>
      </w:r>
      <w:r w:rsidRPr="007E2AAE">
        <w:t xml:space="preserve"> </w:t>
      </w:r>
      <w:r w:rsidR="00B87773" w:rsidRPr="007E2AAE">
        <w:rPr>
          <w:cs/>
        </w:rPr>
        <w:t xml:space="preserve">เจ้าหนี้ตั๋วแลกเงิน </w:t>
      </w:r>
      <w:r w:rsidRPr="007E2AAE">
        <w:rPr>
          <w:cs/>
        </w:rPr>
        <w:t>เงินกู้ยืมระยะยาว</w:t>
      </w:r>
      <w:r w:rsidR="00B87773" w:rsidRPr="007E2AAE">
        <w:rPr>
          <w:cs/>
        </w:rPr>
        <w:t>และหุ้นกู้</w:t>
      </w:r>
      <w:r w:rsidRPr="007E2AAE">
        <w:rPr>
          <w:cs/>
        </w:rPr>
        <w:t xml:space="preserve"> </w:t>
      </w:r>
      <w:r w:rsidR="009B764C" w:rsidRPr="007E2AAE">
        <w:rPr>
          <w:cs/>
        </w:rPr>
        <w:t>กลุ่ม</w:t>
      </w:r>
      <w:r w:rsidRPr="007E2AAE">
        <w:rPr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100E98" w:rsidRPr="007E2AAE" w:rsidRDefault="00530031" w:rsidP="004362F7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b/>
          <w:bCs/>
          <w:i/>
          <w:iCs/>
        </w:rPr>
      </w:pPr>
      <w:r w:rsidRPr="007E2AAE">
        <w:rPr>
          <w:b/>
          <w:bCs/>
          <w:i/>
          <w:iCs/>
        </w:rPr>
        <w:tab/>
      </w:r>
      <w:r w:rsidR="00100E98" w:rsidRPr="007E2AAE">
        <w:rPr>
          <w:b/>
          <w:bCs/>
          <w:i/>
          <w:iCs/>
          <w:cs/>
        </w:rPr>
        <w:t>ความเสี่ยงด้านการให้สินเชื่อ</w:t>
      </w:r>
    </w:p>
    <w:p w:rsidR="00100E98" w:rsidRPr="007E2AAE" w:rsidRDefault="00530031" w:rsidP="004362F7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="0051394E" w:rsidRPr="007E2AAE">
        <w:rPr>
          <w:cs/>
        </w:rPr>
        <w:t>กลุ่มบริษัท</w:t>
      </w:r>
      <w:r w:rsidR="00100E98" w:rsidRPr="007E2AAE">
        <w:rPr>
          <w:cs/>
        </w:rPr>
        <w:t>มีความเสี่ยงด้านการให้สินเชื่อที่เกี่ยวเนื่องกับลูกหนี้การค้า</w:t>
      </w:r>
      <w:r w:rsidR="00301222" w:rsidRPr="007E2AAE">
        <w:rPr>
          <w:cs/>
        </w:rPr>
        <w:t>และลูกหนี้อื่น</w:t>
      </w:r>
      <w:r w:rsidR="00100E98" w:rsidRPr="007E2AAE">
        <w:rPr>
          <w:cs/>
        </w:rPr>
        <w:t xml:space="preserve"> </w:t>
      </w:r>
      <w:r w:rsidR="00301222" w:rsidRPr="007E2AAE">
        <w:rPr>
          <w:cs/>
        </w:rPr>
        <w:t>และ</w:t>
      </w:r>
      <w:r w:rsidR="00100E98" w:rsidRPr="007E2AAE">
        <w:rPr>
          <w:cs/>
        </w:rPr>
        <w:t xml:space="preserve">เงินให้กู้ยืม </w:t>
      </w:r>
      <w:r w:rsidR="0051394E" w:rsidRPr="007E2AAE">
        <w:rPr>
          <w:cs/>
        </w:rPr>
        <w:t xml:space="preserve">                                          </w:t>
      </w:r>
      <w:r w:rsidR="00100E98" w:rsidRPr="007E2AAE">
        <w:rPr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51394E" w:rsidRPr="007E2AAE">
        <w:rPr>
          <w:cs/>
        </w:rPr>
        <w:t>กลุ่มบริษัท</w:t>
      </w:r>
      <w:r w:rsidR="00100E98" w:rsidRPr="007E2AAE">
        <w:rPr>
          <w:cs/>
        </w:rPr>
        <w:t>จึงไม่คาดว่าจะได้รับความเสียหายที่เป็นสาระสำ</w:t>
      </w:r>
      <w:r w:rsidR="00301222" w:rsidRPr="007E2AAE">
        <w:rPr>
          <w:cs/>
        </w:rPr>
        <w:t xml:space="preserve">คัญจากการให้สินเชื่อ นอกจากนี้ </w:t>
      </w:r>
      <w:r w:rsidR="00100E98" w:rsidRPr="007E2AAE">
        <w:rPr>
          <w:cs/>
        </w:rPr>
        <w:t>การให้สินเชื่อของ</w:t>
      </w:r>
      <w:r w:rsidR="0051394E" w:rsidRPr="007E2AAE">
        <w:rPr>
          <w:cs/>
        </w:rPr>
        <w:t>กลุ่มบริษัท</w:t>
      </w:r>
      <w:r w:rsidR="00100E98" w:rsidRPr="007E2AAE">
        <w:rPr>
          <w:cs/>
        </w:rPr>
        <w:t>ไม่มีการกระจุกตัวเนื่องจาก</w:t>
      </w:r>
      <w:r w:rsidR="009B764C" w:rsidRPr="007E2AAE">
        <w:rPr>
          <w:cs/>
        </w:rPr>
        <w:t>กลุ่ม</w:t>
      </w:r>
      <w:r w:rsidR="00100E98" w:rsidRPr="007E2AAE">
        <w:rPr>
          <w:cs/>
        </w:rPr>
        <w:t>บริษัทมีฐานของลูกค้าที่หลากหลายและมีอยู่จำนวนมากราย จำนวนเงินสูงสุดที่</w:t>
      </w:r>
      <w:r w:rsidR="0051394E" w:rsidRPr="007E2AAE">
        <w:rPr>
          <w:cs/>
        </w:rPr>
        <w:t>กลุ่มบริษัท</w:t>
      </w:r>
      <w:r w:rsidR="00100E98" w:rsidRPr="007E2AAE">
        <w:rPr>
          <w:cs/>
        </w:rPr>
        <w:t>อาจต้องสูญเสียจากการให้สินเชื่อคือมูลค่าตามบัญชีของลูกหนี้</w:t>
      </w:r>
      <w:r w:rsidR="00301222" w:rsidRPr="007E2AAE">
        <w:rPr>
          <w:cs/>
        </w:rPr>
        <w:t>การค้าและลูกหนี้อื่น และ</w:t>
      </w:r>
      <w:r w:rsidR="00100E98" w:rsidRPr="007E2AAE">
        <w:rPr>
          <w:cs/>
        </w:rPr>
        <w:t>เงินให้กู้ยืมที่แสดงอยู่ในงบแสดงฐานะการเงิน</w:t>
      </w:r>
      <w:r w:rsidR="00155D12" w:rsidRPr="007E2AAE">
        <w:rPr>
          <w:cs/>
        </w:rPr>
        <w:t>รวม</w:t>
      </w:r>
    </w:p>
    <w:p w:rsidR="00100E98" w:rsidRPr="007E2AAE" w:rsidRDefault="00530031" w:rsidP="004362F7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b/>
          <w:bCs/>
          <w:i/>
          <w:iCs/>
        </w:rPr>
      </w:pPr>
      <w:r w:rsidRPr="007E2AAE">
        <w:rPr>
          <w:b/>
          <w:bCs/>
          <w:i/>
          <w:iCs/>
        </w:rPr>
        <w:tab/>
      </w:r>
      <w:r w:rsidR="00100E98" w:rsidRPr="007E2AAE">
        <w:rPr>
          <w:b/>
          <w:bCs/>
          <w:i/>
          <w:iCs/>
          <w:cs/>
        </w:rPr>
        <w:t>ความเสี่ยงจากอัตราดอกเบี้ย</w:t>
      </w:r>
    </w:p>
    <w:p w:rsidR="00100E98" w:rsidRPr="007E2AAE" w:rsidRDefault="00530031" w:rsidP="004362F7">
      <w:pPr>
        <w:tabs>
          <w:tab w:val="left" w:pos="1440"/>
        </w:tabs>
        <w:spacing w:before="120" w:after="120"/>
        <w:ind w:left="605" w:hanging="605"/>
        <w:jc w:val="thaiDistribute"/>
        <w:rPr>
          <w:color w:val="FF0000"/>
        </w:rPr>
      </w:pPr>
      <w:r w:rsidRPr="007E2AAE">
        <w:tab/>
      </w:r>
      <w:r w:rsidR="0051394E" w:rsidRPr="007E2AAE">
        <w:rPr>
          <w:cs/>
        </w:rPr>
        <w:t>กลุ่มบริษัท</w:t>
      </w:r>
      <w:r w:rsidR="00100E98" w:rsidRPr="007E2AAE">
        <w:rPr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4F0212" w:rsidRPr="007E2AAE">
        <w:rPr>
          <w:cs/>
        </w:rPr>
        <w:t xml:space="preserve"> เงินเบิกเกินบัญชี</w:t>
      </w:r>
      <w:r w:rsidR="00301222" w:rsidRPr="007E2AAE">
        <w:rPr>
          <w:cs/>
        </w:rPr>
        <w:t xml:space="preserve">ธนาคารและเงินกู้ยืมระยะสั้น เจ้าหนี้ตั๋วแลกเงิน </w:t>
      </w:r>
      <w:r w:rsidR="00100E98" w:rsidRPr="007E2AAE">
        <w:rPr>
          <w:cs/>
        </w:rPr>
        <w:t>เงินกู้ยืมระยะยาว</w:t>
      </w:r>
      <w:r w:rsidR="00301222" w:rsidRPr="007E2AAE">
        <w:rPr>
          <w:cs/>
        </w:rPr>
        <w:t>และหุ้นกู้</w:t>
      </w:r>
      <w:r w:rsidR="00100E98" w:rsidRPr="007E2AAE">
        <w:rPr>
          <w:cs/>
        </w:rPr>
        <w:t>ที่มีดอกเบี้ย</w:t>
      </w:r>
      <w:r w:rsidR="00100E98" w:rsidRPr="007E2AAE">
        <w:t xml:space="preserve"> </w:t>
      </w:r>
      <w:r w:rsidR="00100E98" w:rsidRPr="007E2AAE">
        <w:rPr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CD29B8" w:rsidRPr="007E2AAE" w:rsidRDefault="00530031" w:rsidP="004362F7">
      <w:pPr>
        <w:tabs>
          <w:tab w:val="left" w:pos="1440"/>
        </w:tabs>
        <w:spacing w:before="120" w:after="120"/>
        <w:ind w:left="605" w:hanging="605"/>
        <w:jc w:val="thaiDistribute"/>
      </w:pPr>
      <w:r w:rsidRPr="007E2AAE">
        <w:tab/>
      </w:r>
      <w:r w:rsidR="00100E98" w:rsidRPr="007E2AAE">
        <w:rPr>
          <w:cs/>
        </w:rPr>
        <w:t xml:space="preserve">ณ 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="00100E98" w:rsidRPr="007E2AAE">
        <w:rPr>
          <w:cs/>
        </w:rPr>
        <w:t xml:space="preserve"> และ </w:t>
      </w:r>
      <w:r w:rsidR="004D3763" w:rsidRPr="007E2AAE">
        <w:t>2561</w:t>
      </w:r>
      <w:r w:rsidR="00100E98" w:rsidRPr="007E2AAE">
        <w:rPr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100E98" w:rsidRPr="007E2AAE">
        <w:t xml:space="preserve">           </w:t>
      </w:r>
      <w:r w:rsidR="00CD29B8" w:rsidRPr="007E2AAE">
        <w:br w:type="page"/>
      </w:r>
    </w:p>
    <w:tbl>
      <w:tblPr>
        <w:tblW w:w="944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92"/>
        <w:gridCol w:w="1117"/>
        <w:gridCol w:w="1118"/>
        <w:gridCol w:w="1117"/>
        <w:gridCol w:w="1118"/>
        <w:gridCol w:w="1118"/>
        <w:gridCol w:w="1164"/>
      </w:tblGrid>
      <w:tr w:rsidR="00C40EBB" w:rsidRPr="007E2AAE" w:rsidTr="007E2AAE">
        <w:trPr>
          <w:cantSplit/>
          <w:trHeight w:val="70"/>
          <w:tblHeader/>
        </w:trPr>
        <w:tc>
          <w:tcPr>
            <w:tcW w:w="2692" w:type="dxa"/>
            <w:vAlign w:val="bottom"/>
          </w:tcPr>
          <w:p w:rsidR="00C40EBB" w:rsidRPr="007E2AAE" w:rsidRDefault="00C40EBB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6752" w:type="dxa"/>
            <w:gridSpan w:val="6"/>
            <w:vAlign w:val="bottom"/>
          </w:tcPr>
          <w:p w:rsidR="00C40EBB" w:rsidRPr="007E2AAE" w:rsidRDefault="00C40EBB" w:rsidP="000E7E9C">
            <w:pPr>
              <w:ind w:left="-7"/>
              <w:jc w:val="right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(</w:t>
            </w:r>
            <w:r w:rsidRPr="007E2AAE">
              <w:rPr>
                <w:sz w:val="24"/>
                <w:szCs w:val="24"/>
                <w:cs/>
              </w:rPr>
              <w:t>หน่วย</w:t>
            </w:r>
            <w:r w:rsidRPr="007E2AAE">
              <w:rPr>
                <w:sz w:val="24"/>
                <w:szCs w:val="24"/>
              </w:rPr>
              <w:t xml:space="preserve">: </w:t>
            </w:r>
            <w:r w:rsidRPr="007E2AAE">
              <w:rPr>
                <w:sz w:val="24"/>
                <w:szCs w:val="24"/>
                <w:cs/>
              </w:rPr>
              <w:t>ล้านบาท</w:t>
            </w:r>
            <w:r w:rsidRPr="007E2AAE">
              <w:rPr>
                <w:sz w:val="24"/>
                <w:szCs w:val="24"/>
              </w:rPr>
              <w:t>)</w:t>
            </w:r>
          </w:p>
        </w:tc>
      </w:tr>
      <w:tr w:rsidR="00C40EBB" w:rsidRPr="007E2AAE" w:rsidTr="007E2AAE">
        <w:trPr>
          <w:cantSplit/>
          <w:trHeight w:val="70"/>
          <w:tblHeader/>
        </w:trPr>
        <w:tc>
          <w:tcPr>
            <w:tcW w:w="2692" w:type="dxa"/>
            <w:vAlign w:val="bottom"/>
          </w:tcPr>
          <w:p w:rsidR="00C40EBB" w:rsidRPr="007E2AAE" w:rsidRDefault="00C40EBB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5588" w:type="dxa"/>
            <w:gridSpan w:val="5"/>
            <w:vAlign w:val="bottom"/>
          </w:tcPr>
          <w:p w:rsidR="00C40EBB" w:rsidRPr="007E2AAE" w:rsidRDefault="00C40EBB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</w:p>
        </w:tc>
      </w:tr>
      <w:tr w:rsidR="00C40EBB" w:rsidRPr="007E2AAE" w:rsidTr="007E2AAE">
        <w:trPr>
          <w:cantSplit/>
          <w:trHeight w:val="70"/>
          <w:tblHeader/>
        </w:trPr>
        <w:tc>
          <w:tcPr>
            <w:tcW w:w="2692" w:type="dxa"/>
            <w:vAlign w:val="bottom"/>
          </w:tcPr>
          <w:p w:rsidR="00C40EBB" w:rsidRPr="007E2AAE" w:rsidRDefault="00C40EBB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5588" w:type="dxa"/>
            <w:gridSpan w:val="5"/>
            <w:vAlign w:val="bottom"/>
          </w:tcPr>
          <w:p w:rsidR="00C40EBB" w:rsidRPr="007E2AAE" w:rsidRDefault="00C40EBB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</w:p>
        </w:tc>
      </w:tr>
      <w:tr w:rsidR="00C40EBB" w:rsidRPr="007E2AAE" w:rsidTr="007E2AAE">
        <w:trPr>
          <w:cantSplit/>
          <w:trHeight w:val="70"/>
          <w:tblHeader/>
        </w:trPr>
        <w:tc>
          <w:tcPr>
            <w:tcW w:w="2692" w:type="dxa"/>
            <w:vAlign w:val="bottom"/>
          </w:tcPr>
          <w:p w:rsidR="00C40EBB" w:rsidRPr="007E2AAE" w:rsidRDefault="00C40EBB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br w:type="page"/>
            </w:r>
          </w:p>
        </w:tc>
        <w:tc>
          <w:tcPr>
            <w:tcW w:w="2235" w:type="dxa"/>
            <w:gridSpan w:val="2"/>
            <w:vAlign w:val="bottom"/>
          </w:tcPr>
          <w:p w:rsidR="00C40EBB" w:rsidRPr="007E2AAE" w:rsidRDefault="00C40EBB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0E7E9C">
            <w:pPr>
              <w:ind w:left="-5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ind w:left="-57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ind w:left="-57"/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:rsidR="00C40EBB" w:rsidRPr="007E2AAE" w:rsidRDefault="00C40EBB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อัตรา</w:t>
            </w:r>
          </w:p>
        </w:tc>
      </w:tr>
      <w:tr w:rsidR="00C40EBB" w:rsidRPr="007E2AAE" w:rsidTr="007E2AAE">
        <w:trPr>
          <w:cantSplit/>
          <w:trHeight w:val="70"/>
          <w:tblHeader/>
        </w:trPr>
        <w:tc>
          <w:tcPr>
            <w:tcW w:w="2692" w:type="dxa"/>
            <w:vAlign w:val="bottom"/>
          </w:tcPr>
          <w:p w:rsidR="00C40EBB" w:rsidRPr="007E2AAE" w:rsidRDefault="00C40EBB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C40EBB" w:rsidRPr="007E2AAE" w:rsidRDefault="00C40EBB" w:rsidP="000E7E9C">
            <w:pPr>
              <w:ind w:left="-5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ภายใน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มากกว่า </w:t>
            </w: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0E7E9C">
            <w:pP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ไม่มี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ind w:left="-57"/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:rsidR="00C40EBB" w:rsidRPr="007E2AAE" w:rsidRDefault="00C40EBB" w:rsidP="000E7E9C">
            <w:pP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ดอกเบี้ย</w:t>
            </w:r>
          </w:p>
        </w:tc>
      </w:tr>
      <w:tr w:rsidR="00C40EBB" w:rsidRPr="007E2AAE" w:rsidTr="007E2AAE">
        <w:trPr>
          <w:cantSplit/>
          <w:trHeight w:val="70"/>
          <w:tblHeader/>
        </w:trPr>
        <w:tc>
          <w:tcPr>
            <w:tcW w:w="2692" w:type="dxa"/>
            <w:vAlign w:val="bottom"/>
          </w:tcPr>
          <w:p w:rsidR="00C40EBB" w:rsidRPr="007E2AAE" w:rsidRDefault="00C40EBB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C40EBB" w:rsidRPr="007E2AAE" w:rsidRDefault="00C40EBB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  <w:r w:rsidRPr="007E2AAE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ถึง </w:t>
            </w:r>
            <w:r w:rsidRPr="007E2AAE">
              <w:rPr>
                <w:sz w:val="24"/>
                <w:szCs w:val="24"/>
              </w:rPr>
              <w:t>5</w:t>
            </w:r>
            <w:r w:rsidRPr="007E2AAE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ที่แท้จริง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0E7E9C">
            <w:pPr>
              <w:tabs>
                <w:tab w:val="left" w:pos="240"/>
              </w:tabs>
              <w:ind w:left="240" w:hanging="24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7" w:type="dxa"/>
            <w:vAlign w:val="bottom"/>
          </w:tcPr>
          <w:p w:rsidR="00C40EBB" w:rsidRPr="007E2AAE" w:rsidRDefault="00C40EBB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C40EBB" w:rsidRPr="007E2AAE" w:rsidRDefault="00C40EBB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:rsidR="00C40EBB" w:rsidRPr="007E2AAE" w:rsidRDefault="00C40EBB" w:rsidP="000E7E9C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</w:t>
            </w:r>
            <w:r w:rsidRPr="007E2AAE">
              <w:rPr>
                <w:sz w:val="24"/>
                <w:szCs w:val="24"/>
                <w:cs/>
              </w:rPr>
              <w:t>ร้อยละต่อปี</w:t>
            </w:r>
            <w:r w:rsidRPr="007E2AAE">
              <w:rPr>
                <w:sz w:val="24"/>
                <w:szCs w:val="24"/>
              </w:rPr>
              <w:t>)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0E7E9C">
            <w:pPr>
              <w:tabs>
                <w:tab w:val="left" w:pos="240"/>
              </w:tabs>
              <w:ind w:left="240" w:hanging="240"/>
              <w:rPr>
                <w:b/>
                <w:bCs/>
                <w:sz w:val="24"/>
                <w:szCs w:val="24"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C40EBB" w:rsidRPr="007E2AAE" w:rsidRDefault="00C40EBB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40EBB" w:rsidRPr="007E2AAE" w:rsidRDefault="00C40EBB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:rsidR="00C40EBB" w:rsidRPr="007E2AAE" w:rsidRDefault="00C40EBB" w:rsidP="000E7E9C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0E7E9C">
            <w:pPr>
              <w:tabs>
                <w:tab w:val="left" w:pos="240"/>
              </w:tabs>
              <w:ind w:left="240" w:right="-228" w:hanging="240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260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14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274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0E7E9C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0.10 - 0.38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0E7E9C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483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483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0E7E9C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0E7E9C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เงินให้กู้ยืมระยะสั้นแก่บุคคลและ        บริษัทอื่นและดอกเบี้ยค้างรับ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103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22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125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0E7E9C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5.00 - 7.50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0E7E9C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ภาษีมูลค่าเพิ่มรอขอคืน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17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17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0E7E9C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0E7E9C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เงินฝากธนาคารที่มีภาระค้ำประกันและข้อจำกัดในการใช้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442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442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0E7E9C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0.38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124B32">
            <w:pPr>
              <w:tabs>
                <w:tab w:val="left" w:pos="240"/>
              </w:tabs>
              <w:ind w:left="240" w:right="-11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เงินให้กู้ยืมระยะยาวแก่กิจการ</w:t>
            </w:r>
            <w:r w:rsidRPr="007E2AAE">
              <w:rPr>
                <w:sz w:val="24"/>
                <w:szCs w:val="24"/>
              </w:rPr>
              <w:t xml:space="preserve">                          </w:t>
            </w:r>
            <w:r w:rsidRPr="007E2AAE">
              <w:rPr>
                <w:sz w:val="24"/>
                <w:szCs w:val="24"/>
                <w:cs/>
              </w:rPr>
              <w:t>ที่เกี่ยวข้องกันและดอกเบี้ยค้างรับ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38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48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86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124B32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5.50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124B32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103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38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702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584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1,427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124B32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124B32">
            <w:pPr>
              <w:tabs>
                <w:tab w:val="left" w:pos="240"/>
              </w:tabs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:rsidR="00C40EBB" w:rsidRPr="007E2AAE" w:rsidRDefault="00C40EBB" w:rsidP="00124B32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CB792F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1,984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321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2,305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CB792F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5.00 - 15.00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CB792F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193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193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CB792F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5.30 - 7.00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C40EBB">
            <w:pPr>
              <w:tabs>
                <w:tab w:val="left" w:pos="240"/>
              </w:tabs>
              <w:ind w:left="240" w:right="-106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C40EBB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C40EBB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3,185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3,185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C40EBB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C40EBB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เจ้าหนี้ค่าซื้อที่ดิน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101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101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C40EBB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C40EBB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192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7,736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7,928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C40EBB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5.00 </w:t>
            </w:r>
            <w:r w:rsidRPr="007E2AAE">
              <w:rPr>
                <w:sz w:val="24"/>
                <w:szCs w:val="24"/>
                <w:cs/>
              </w:rPr>
              <w:t xml:space="preserve">และ </w:t>
            </w:r>
            <w:r w:rsidRPr="007E2AAE">
              <w:rPr>
                <w:sz w:val="24"/>
                <w:szCs w:val="24"/>
              </w:rPr>
              <w:t>15.00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C40EBB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1,291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1,291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C40EBB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5.40 - 7.50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C40EBB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C40EBB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1.91 - 6.50</w:t>
            </w:r>
          </w:p>
        </w:tc>
      </w:tr>
      <w:tr w:rsidR="00C40EBB" w:rsidRPr="007E2AAE" w:rsidTr="007E2AAE">
        <w:trPr>
          <w:cantSplit/>
          <w:trHeight w:val="70"/>
        </w:trPr>
        <w:tc>
          <w:tcPr>
            <w:tcW w:w="2692" w:type="dxa"/>
            <w:vAlign w:val="bottom"/>
          </w:tcPr>
          <w:p w:rsidR="00C40EBB" w:rsidRPr="007E2AAE" w:rsidRDefault="00C40EBB" w:rsidP="00C40EBB">
            <w:pPr>
              <w:tabs>
                <w:tab w:val="left" w:pos="240"/>
              </w:tabs>
              <w:ind w:left="240" w:right="-110" w:hanging="240"/>
              <w:rPr>
                <w:sz w:val="24"/>
                <w:szCs w:val="24"/>
                <w:cs/>
              </w:rPr>
            </w:pP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3,661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8,057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3,287</w:t>
            </w:r>
          </w:p>
        </w:tc>
        <w:tc>
          <w:tcPr>
            <w:tcW w:w="1118" w:type="dxa"/>
            <w:vAlign w:val="bottom"/>
          </w:tcPr>
          <w:p w:rsidR="00C40EBB" w:rsidRPr="007E2AAE" w:rsidRDefault="00C40EBB" w:rsidP="007E2AAE">
            <w:pPr>
              <w:pBdr>
                <w:bottom w:val="single" w:sz="4" w:space="1" w:color="auto"/>
              </w:pBdr>
              <w:tabs>
                <w:tab w:val="decimal" w:pos="795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15,005</w:t>
            </w:r>
          </w:p>
        </w:tc>
        <w:tc>
          <w:tcPr>
            <w:tcW w:w="1164" w:type="dxa"/>
            <w:vAlign w:val="bottom"/>
          </w:tcPr>
          <w:p w:rsidR="00C40EBB" w:rsidRPr="007E2AAE" w:rsidRDefault="00C40EBB" w:rsidP="00C40EBB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</w:tbl>
    <w:p w:rsidR="00CD29B8" w:rsidRPr="007E2AAE" w:rsidRDefault="00CD29B8" w:rsidP="000E7E9C">
      <w:r w:rsidRPr="007E2AAE">
        <w:br w:type="page"/>
      </w:r>
    </w:p>
    <w:tbl>
      <w:tblPr>
        <w:tblW w:w="944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98"/>
        <w:gridCol w:w="1116"/>
        <w:gridCol w:w="1116"/>
        <w:gridCol w:w="1117"/>
        <w:gridCol w:w="1116"/>
        <w:gridCol w:w="1117"/>
        <w:gridCol w:w="1164"/>
      </w:tblGrid>
      <w:tr w:rsidR="007E2AAE" w:rsidRPr="007E2AAE" w:rsidTr="00EC652B">
        <w:trPr>
          <w:cantSplit/>
          <w:trHeight w:val="70"/>
          <w:tblHeader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6746" w:type="dxa"/>
            <w:gridSpan w:val="6"/>
            <w:vAlign w:val="bottom"/>
          </w:tcPr>
          <w:p w:rsidR="007E2AAE" w:rsidRPr="007E2AAE" w:rsidRDefault="007E2AAE" w:rsidP="000E7E9C">
            <w:pPr>
              <w:ind w:left="-7"/>
              <w:jc w:val="right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(</w:t>
            </w:r>
            <w:r w:rsidRPr="007E2AAE">
              <w:rPr>
                <w:sz w:val="24"/>
                <w:szCs w:val="24"/>
                <w:cs/>
              </w:rPr>
              <w:t>หน่วย</w:t>
            </w:r>
            <w:r w:rsidRPr="007E2AAE">
              <w:rPr>
                <w:sz w:val="24"/>
                <w:szCs w:val="24"/>
              </w:rPr>
              <w:t xml:space="preserve">: </w:t>
            </w:r>
            <w:r w:rsidRPr="007E2AAE">
              <w:rPr>
                <w:sz w:val="24"/>
                <w:szCs w:val="24"/>
                <w:cs/>
              </w:rPr>
              <w:t>ล้านบาท</w:t>
            </w:r>
            <w:r w:rsidRPr="007E2AAE">
              <w:rPr>
                <w:sz w:val="24"/>
                <w:szCs w:val="24"/>
              </w:rPr>
              <w:t>)</w:t>
            </w:r>
          </w:p>
        </w:tc>
      </w:tr>
      <w:tr w:rsidR="007E2AAE" w:rsidRPr="007E2AAE" w:rsidTr="00EC652B">
        <w:trPr>
          <w:cantSplit/>
          <w:trHeight w:val="70"/>
          <w:tblHeader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5582" w:type="dxa"/>
            <w:gridSpan w:val="5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2561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</w:p>
        </w:tc>
      </w:tr>
      <w:tr w:rsidR="007E2AAE" w:rsidRPr="007E2AAE" w:rsidTr="00EC652B">
        <w:trPr>
          <w:cantSplit/>
          <w:trHeight w:val="70"/>
          <w:tblHeader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5582" w:type="dxa"/>
            <w:gridSpan w:val="5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</w:p>
        </w:tc>
      </w:tr>
      <w:tr w:rsidR="007E2AAE" w:rsidRPr="007E2AAE" w:rsidTr="00EC652B">
        <w:trPr>
          <w:cantSplit/>
          <w:trHeight w:val="70"/>
          <w:tblHeader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br w:type="page"/>
            </w:r>
          </w:p>
        </w:tc>
        <w:tc>
          <w:tcPr>
            <w:tcW w:w="2232" w:type="dxa"/>
            <w:gridSpan w:val="2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อัตรา</w:t>
            </w:r>
          </w:p>
        </w:tc>
      </w:tr>
      <w:tr w:rsidR="007E2AAE" w:rsidRPr="007E2AAE" w:rsidTr="007E2AAE">
        <w:trPr>
          <w:cantSplit/>
          <w:trHeight w:val="70"/>
          <w:tblHeader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ภายใน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มากกว่า </w:t>
            </w: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ไม่มี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ดอกเบี้ย</w:t>
            </w:r>
          </w:p>
        </w:tc>
      </w:tr>
      <w:tr w:rsidR="007E2AAE" w:rsidRPr="007E2AAE" w:rsidTr="007E2AAE">
        <w:trPr>
          <w:cantSplit/>
          <w:trHeight w:val="70"/>
          <w:tblHeader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  <w:r w:rsidRPr="007E2AAE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ถึง </w:t>
            </w:r>
            <w:r w:rsidRPr="007E2AAE">
              <w:rPr>
                <w:sz w:val="24"/>
                <w:szCs w:val="24"/>
              </w:rPr>
              <w:t>5</w:t>
            </w:r>
            <w:r w:rsidRPr="007E2AAE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ที่แท้จริง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hanging="24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:rsidR="007E2AAE" w:rsidRPr="007E2AAE" w:rsidRDefault="007E2AAE" w:rsidP="000E7E9C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</w:t>
            </w:r>
            <w:r w:rsidRPr="007E2AAE">
              <w:rPr>
                <w:sz w:val="24"/>
                <w:szCs w:val="24"/>
                <w:cs/>
              </w:rPr>
              <w:t>ร้อยละต่อปี</w:t>
            </w:r>
            <w:r w:rsidRPr="007E2AAE">
              <w:rPr>
                <w:sz w:val="24"/>
                <w:szCs w:val="24"/>
              </w:rPr>
              <w:t>)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hanging="240"/>
              <w:rPr>
                <w:b/>
                <w:bCs/>
                <w:sz w:val="24"/>
                <w:szCs w:val="24"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228" w:hanging="240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1,171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107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1,278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0.10 - 0.40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887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887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เงินให้กู้ยืมระยะสั้นแก่บุคคลอื่น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ภาษีมูลค่าเพิ่มรอขอคืน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16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16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เงินฝากธนาคารที่มีภาระค้ำประกันและข้อจำกัดในการใช้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32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32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0.38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CB792F">
            <w:pPr>
              <w:tabs>
                <w:tab w:val="left" w:pos="240"/>
              </w:tabs>
              <w:ind w:left="240" w:right="-11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เงินให้กู้ยืมระยะยาวแก่กิจการ</w:t>
            </w:r>
            <w:r w:rsidRPr="007E2AAE">
              <w:rPr>
                <w:sz w:val="24"/>
                <w:szCs w:val="24"/>
              </w:rPr>
              <w:t xml:space="preserve">                          </w:t>
            </w:r>
            <w:r w:rsidRPr="007E2AAE">
              <w:rPr>
                <w:sz w:val="24"/>
                <w:szCs w:val="24"/>
                <w:cs/>
              </w:rPr>
              <w:t>ที่เกี่ยวข้องกันและดอกเบี้ยค้างรับ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132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136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CB792F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2.64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CB792F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1,335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1,022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2,357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CB792F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CB792F">
            <w:pPr>
              <w:tabs>
                <w:tab w:val="left" w:pos="240"/>
              </w:tabs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:rsidR="007E2AAE" w:rsidRPr="007E2AAE" w:rsidRDefault="007E2AAE" w:rsidP="00CB792F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CB792F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2,447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612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3,059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CB792F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3.06 - 6.87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CB792F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เงินกู้ยืมระยะสั้นจากบุคคลอื่น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177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177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CB792F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6.35 - 7.50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7E2AAE">
            <w:pPr>
              <w:tabs>
                <w:tab w:val="left" w:pos="240"/>
              </w:tabs>
              <w:ind w:left="240" w:right="-106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86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86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7E2AAE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7E2AAE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2,618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2,618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7E2AAE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7E2AAE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เจ้าหนี้ค่าซื้อที่ดิน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101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101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7E2AAE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7E2AAE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2,391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6,453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8,844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7E2AAE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4.00 - 5.65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7E2AAE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1,253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1,253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7E2AAE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6.50 - 7.00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7E2AAE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เงินกู้ยืมระยะยาวจากบริษัทอื่น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245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245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7E2AAE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12.00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7E2AAE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7E2AAE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5.75 - 11.52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98" w:type="dxa"/>
            <w:vAlign w:val="bottom"/>
          </w:tcPr>
          <w:p w:rsidR="007E2AAE" w:rsidRPr="007E2AAE" w:rsidRDefault="007E2AAE" w:rsidP="007E2AAE">
            <w:pPr>
              <w:tabs>
                <w:tab w:val="left" w:pos="240"/>
              </w:tabs>
              <w:ind w:left="240" w:right="-110" w:hanging="240"/>
              <w:rPr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6,515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7,065</w:t>
            </w:r>
          </w:p>
        </w:tc>
        <w:tc>
          <w:tcPr>
            <w:tcW w:w="1116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2,805</w:t>
            </w:r>
          </w:p>
        </w:tc>
        <w:tc>
          <w:tcPr>
            <w:tcW w:w="1117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89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16,386</w:t>
            </w:r>
          </w:p>
        </w:tc>
        <w:tc>
          <w:tcPr>
            <w:tcW w:w="1164" w:type="dxa"/>
            <w:vAlign w:val="bottom"/>
          </w:tcPr>
          <w:p w:rsidR="007E2AAE" w:rsidRPr="007E2AAE" w:rsidRDefault="007E2AAE" w:rsidP="007E2AAE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</w:tbl>
    <w:p w:rsidR="00CD29B8" w:rsidRPr="007E2AAE" w:rsidRDefault="00CD29B8" w:rsidP="000E7E9C">
      <w:r w:rsidRPr="007E2AAE">
        <w:br w:type="page"/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08"/>
        <w:gridCol w:w="1134"/>
        <w:gridCol w:w="1134"/>
        <w:gridCol w:w="1135"/>
        <w:gridCol w:w="1134"/>
        <w:gridCol w:w="1135"/>
        <w:gridCol w:w="1170"/>
      </w:tblGrid>
      <w:tr w:rsidR="007E2AAE" w:rsidRPr="007E2AAE" w:rsidTr="00EC652B">
        <w:trPr>
          <w:cantSplit/>
          <w:trHeight w:val="70"/>
          <w:tblHeader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  <w:bookmarkStart w:id="11" w:name="_Hlk21528427"/>
          </w:p>
        </w:tc>
        <w:tc>
          <w:tcPr>
            <w:tcW w:w="6842" w:type="dxa"/>
            <w:gridSpan w:val="6"/>
            <w:vAlign w:val="bottom"/>
          </w:tcPr>
          <w:p w:rsidR="007E2AAE" w:rsidRPr="007E2AAE" w:rsidRDefault="007E2AAE" w:rsidP="000E7E9C">
            <w:pPr>
              <w:ind w:left="-7"/>
              <w:jc w:val="right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(</w:t>
            </w:r>
            <w:r w:rsidRPr="007E2AAE">
              <w:rPr>
                <w:sz w:val="24"/>
                <w:szCs w:val="24"/>
                <w:cs/>
              </w:rPr>
              <w:t>หน่วย</w:t>
            </w:r>
            <w:r w:rsidRPr="007E2AAE">
              <w:rPr>
                <w:sz w:val="24"/>
                <w:szCs w:val="24"/>
              </w:rPr>
              <w:t xml:space="preserve">: </w:t>
            </w:r>
            <w:r w:rsidRPr="007E2AAE">
              <w:rPr>
                <w:sz w:val="24"/>
                <w:szCs w:val="24"/>
                <w:cs/>
              </w:rPr>
              <w:t>ล้านบาท</w:t>
            </w:r>
            <w:r w:rsidRPr="007E2AAE">
              <w:rPr>
                <w:sz w:val="24"/>
                <w:szCs w:val="24"/>
              </w:rPr>
              <w:t>)</w:t>
            </w:r>
          </w:p>
        </w:tc>
      </w:tr>
      <w:tr w:rsidR="007E2AAE" w:rsidRPr="007E2AAE" w:rsidTr="00EC652B">
        <w:trPr>
          <w:cantSplit/>
          <w:trHeight w:val="70"/>
          <w:tblHeader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5672" w:type="dxa"/>
            <w:gridSpan w:val="5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2562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</w:p>
        </w:tc>
      </w:tr>
      <w:tr w:rsidR="007E2AAE" w:rsidRPr="007E2AAE" w:rsidTr="00EC652B">
        <w:trPr>
          <w:cantSplit/>
          <w:trHeight w:val="70"/>
          <w:tblHeader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5672" w:type="dxa"/>
            <w:gridSpan w:val="5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</w:p>
        </w:tc>
      </w:tr>
      <w:tr w:rsidR="007E2AAE" w:rsidRPr="007E2AAE" w:rsidTr="00EC652B">
        <w:trPr>
          <w:cantSplit/>
          <w:trHeight w:val="70"/>
          <w:tblHeader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อัตรา</w:t>
            </w:r>
          </w:p>
        </w:tc>
      </w:tr>
      <w:tr w:rsidR="007E2AAE" w:rsidRPr="007E2AAE" w:rsidTr="007E2AAE">
        <w:trPr>
          <w:cantSplit/>
          <w:trHeight w:val="70"/>
          <w:tblHeader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ภายใน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มากกว่า </w:t>
            </w: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ไม่มี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ดอกเบี้ย</w:t>
            </w:r>
          </w:p>
        </w:tc>
      </w:tr>
      <w:tr w:rsidR="007E2AAE" w:rsidRPr="007E2AAE" w:rsidTr="007E2AAE">
        <w:trPr>
          <w:cantSplit/>
          <w:trHeight w:val="70"/>
          <w:tblHeader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  <w:r w:rsidRPr="007E2AAE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ถึง </w:t>
            </w:r>
            <w:r w:rsidRPr="007E2AAE">
              <w:rPr>
                <w:sz w:val="24"/>
                <w:szCs w:val="24"/>
              </w:rPr>
              <w:t>5</w:t>
            </w:r>
            <w:r w:rsidRPr="007E2AAE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ที่แท้จริง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hanging="24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</w:t>
            </w:r>
            <w:r w:rsidRPr="007E2AAE">
              <w:rPr>
                <w:sz w:val="24"/>
                <w:szCs w:val="24"/>
                <w:cs/>
              </w:rPr>
              <w:t>ร้อยละต่อปี</w:t>
            </w:r>
            <w:r w:rsidRPr="007E2AAE">
              <w:rPr>
                <w:sz w:val="24"/>
                <w:szCs w:val="24"/>
              </w:rPr>
              <w:t>)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hanging="240"/>
              <w:rPr>
                <w:b/>
                <w:bCs/>
                <w:sz w:val="24"/>
                <w:szCs w:val="24"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right="-228" w:hanging="240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13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13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0.22 </w:t>
            </w:r>
            <w:r w:rsidRPr="007E2AAE">
              <w:rPr>
                <w:sz w:val="24"/>
                <w:szCs w:val="24"/>
                <w:cs/>
              </w:rPr>
              <w:t xml:space="preserve">และ </w:t>
            </w:r>
            <w:r w:rsidRPr="007E2AAE">
              <w:rPr>
                <w:sz w:val="24"/>
                <w:szCs w:val="24"/>
              </w:rPr>
              <w:t>0.38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426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426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เงินให้กู้ยืมระยะสั้นแก่บุคคลและบริษัทอื่นและดอกเบี้ยค้างรับ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101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19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120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5.00 - 7.50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เงินฝากธนาคารที่มีภาระค้ำประกันและข้อจำกัดในการใช้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440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440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0.38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รายได้ค่าธรรมเนียมบริหารค้างรับ</w:t>
            </w:r>
            <w:r w:rsidRPr="007E2AAE">
              <w:rPr>
                <w:sz w:val="24"/>
                <w:szCs w:val="24"/>
              </w:rPr>
              <w:t xml:space="preserve">           </w:t>
            </w:r>
            <w:r w:rsidRPr="007E2AAE">
              <w:rPr>
                <w:sz w:val="24"/>
                <w:szCs w:val="24"/>
                <w:cs/>
              </w:rPr>
              <w:t>จากบริษัทย่อย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322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322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right="-11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เงินให้กู้ยืมระยะยาวแก่กิจการ</w:t>
            </w:r>
            <w:r w:rsidRPr="007E2AAE">
              <w:rPr>
                <w:sz w:val="24"/>
                <w:szCs w:val="24"/>
              </w:rPr>
              <w:t xml:space="preserve">                          </w:t>
            </w:r>
            <w:r w:rsidRPr="007E2AAE">
              <w:rPr>
                <w:sz w:val="24"/>
                <w:szCs w:val="24"/>
                <w:cs/>
              </w:rPr>
              <w:t>ที่เกี่ยวข้องกันและดอกเบี้ยค้างรับ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3,587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503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4,090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5.00 - 7.50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101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3,587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440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1,283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5,411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1,984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1,984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5.00 </w:t>
            </w:r>
            <w:r w:rsidRPr="007E2AAE">
              <w:rPr>
                <w:sz w:val="24"/>
                <w:szCs w:val="24"/>
                <w:cs/>
              </w:rPr>
              <w:t xml:space="preserve">และ </w:t>
            </w:r>
            <w:r w:rsidRPr="007E2AAE">
              <w:rPr>
                <w:sz w:val="24"/>
                <w:szCs w:val="24"/>
              </w:rPr>
              <w:t>5.50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1,063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1,063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เจ้าหนี้ค่าซื้อที่ดิน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101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101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เงินกู้ยืมระยะยาวจากบริษัทย่อยและดอกเบี้ยค้างจ่าย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8,140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316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8,456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 xml:space="preserve">1.75 </w:t>
            </w:r>
            <w:r w:rsidRPr="007E2AAE">
              <w:rPr>
                <w:sz w:val="24"/>
                <w:szCs w:val="24"/>
                <w:cs/>
              </w:rPr>
              <w:t xml:space="preserve">และ </w:t>
            </w:r>
            <w:r w:rsidRPr="007E2AAE">
              <w:rPr>
                <w:sz w:val="24"/>
                <w:szCs w:val="24"/>
              </w:rPr>
              <w:t>5.00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6,039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6,039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15.00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1,218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1,218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6.50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3,202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8,140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6,039</w:t>
            </w:r>
          </w:p>
        </w:tc>
        <w:tc>
          <w:tcPr>
            <w:tcW w:w="1134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1,480</w:t>
            </w:r>
          </w:p>
        </w:tc>
        <w:tc>
          <w:tcPr>
            <w:tcW w:w="1135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18,861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  <w:bookmarkEnd w:id="11"/>
    </w:tbl>
    <w:p w:rsidR="00B35EC8" w:rsidRPr="007E2AAE" w:rsidRDefault="00B35EC8" w:rsidP="000E7E9C">
      <w:r w:rsidRPr="007E2AAE">
        <w:br w:type="page"/>
      </w:r>
    </w:p>
    <w:tbl>
      <w:tblPr>
        <w:tblW w:w="9442" w:type="dxa"/>
        <w:tblInd w:w="368" w:type="dxa"/>
        <w:tblLayout w:type="fixed"/>
        <w:tblLook w:val="0000" w:firstRow="0" w:lastRow="0" w:firstColumn="0" w:lastColumn="0" w:noHBand="0" w:noVBand="0"/>
      </w:tblPr>
      <w:tblGrid>
        <w:gridCol w:w="2608"/>
        <w:gridCol w:w="1132"/>
        <w:gridCol w:w="1133"/>
        <w:gridCol w:w="1133"/>
        <w:gridCol w:w="1133"/>
        <w:gridCol w:w="1133"/>
        <w:gridCol w:w="1170"/>
      </w:tblGrid>
      <w:tr w:rsidR="007E2AAE" w:rsidRPr="007E2AAE" w:rsidTr="00EC652B">
        <w:trPr>
          <w:cantSplit/>
          <w:trHeight w:val="70"/>
          <w:tblHeader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6834" w:type="dxa"/>
            <w:gridSpan w:val="6"/>
            <w:vAlign w:val="bottom"/>
          </w:tcPr>
          <w:p w:rsidR="007E2AAE" w:rsidRPr="007E2AAE" w:rsidRDefault="007E2AAE" w:rsidP="000E7E9C">
            <w:pPr>
              <w:ind w:left="-7"/>
              <w:jc w:val="right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(</w:t>
            </w:r>
            <w:r w:rsidRPr="007E2AAE">
              <w:rPr>
                <w:sz w:val="24"/>
                <w:szCs w:val="24"/>
                <w:cs/>
              </w:rPr>
              <w:t>หน่วย</w:t>
            </w:r>
            <w:r w:rsidRPr="007E2AAE">
              <w:rPr>
                <w:sz w:val="24"/>
                <w:szCs w:val="24"/>
              </w:rPr>
              <w:t xml:space="preserve">: </w:t>
            </w:r>
            <w:r w:rsidRPr="007E2AAE">
              <w:rPr>
                <w:sz w:val="24"/>
                <w:szCs w:val="24"/>
                <w:cs/>
              </w:rPr>
              <w:t>ล้านบาท</w:t>
            </w:r>
            <w:r w:rsidRPr="007E2AAE">
              <w:rPr>
                <w:sz w:val="24"/>
                <w:szCs w:val="24"/>
              </w:rPr>
              <w:t>)</w:t>
            </w:r>
          </w:p>
        </w:tc>
      </w:tr>
      <w:tr w:rsidR="007E2AAE" w:rsidRPr="007E2AAE" w:rsidTr="00EC652B">
        <w:trPr>
          <w:cantSplit/>
          <w:trHeight w:val="70"/>
          <w:tblHeader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5664" w:type="dxa"/>
            <w:gridSpan w:val="5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t>2561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</w:p>
        </w:tc>
      </w:tr>
      <w:tr w:rsidR="007E2AAE" w:rsidRPr="007E2AAE" w:rsidTr="00EC652B">
        <w:trPr>
          <w:cantSplit/>
          <w:trHeight w:val="70"/>
          <w:tblHeader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5664" w:type="dxa"/>
            <w:gridSpan w:val="5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</w:p>
        </w:tc>
      </w:tr>
      <w:tr w:rsidR="007E2AAE" w:rsidRPr="007E2AAE" w:rsidTr="00EC652B">
        <w:trPr>
          <w:cantSplit/>
          <w:trHeight w:val="70"/>
          <w:tblHeader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</w:rPr>
              <w:br w:type="page"/>
            </w:r>
          </w:p>
        </w:tc>
        <w:tc>
          <w:tcPr>
            <w:tcW w:w="2265" w:type="dxa"/>
            <w:gridSpan w:val="2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อัตรา</w:t>
            </w:r>
          </w:p>
        </w:tc>
      </w:tr>
      <w:tr w:rsidR="007E2AAE" w:rsidRPr="007E2AAE" w:rsidTr="007E2AAE">
        <w:trPr>
          <w:cantSplit/>
          <w:trHeight w:val="70"/>
          <w:tblHeader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ภายใน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มากกว่า </w:t>
            </w: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ไม่มี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ดอกเบี้ย</w:t>
            </w:r>
          </w:p>
        </w:tc>
      </w:tr>
      <w:tr w:rsidR="007E2AAE" w:rsidRPr="007E2AAE" w:rsidTr="007E2AAE">
        <w:trPr>
          <w:cantSplit/>
          <w:trHeight w:val="70"/>
          <w:tblHeader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right="-108" w:hanging="240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  <w:r w:rsidRPr="007E2AAE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 xml:space="preserve">ถึง </w:t>
            </w:r>
            <w:r w:rsidRPr="007E2AAE">
              <w:rPr>
                <w:sz w:val="24"/>
                <w:szCs w:val="24"/>
              </w:rPr>
              <w:t>5</w:t>
            </w:r>
            <w:r w:rsidRPr="007E2AAE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pBdr>
                <w:bottom w:val="single" w:sz="4" w:space="1" w:color="auto"/>
              </w:pBdr>
              <w:ind w:left="-5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ที่แท้จริง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hanging="24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tabs>
                <w:tab w:val="decimal" w:pos="1514"/>
              </w:tabs>
              <w:ind w:left="-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ind w:left="-103" w:right="-108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(</w:t>
            </w:r>
            <w:r w:rsidRPr="007E2AAE">
              <w:rPr>
                <w:sz w:val="24"/>
                <w:szCs w:val="24"/>
                <w:cs/>
              </w:rPr>
              <w:t>ร้อยละต่อปี</w:t>
            </w:r>
            <w:r w:rsidRPr="007E2AAE">
              <w:rPr>
                <w:sz w:val="24"/>
                <w:szCs w:val="24"/>
              </w:rPr>
              <w:t>)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0E7E9C">
            <w:pPr>
              <w:tabs>
                <w:tab w:val="left" w:pos="240"/>
              </w:tabs>
              <w:ind w:left="240" w:hanging="240"/>
              <w:rPr>
                <w:b/>
                <w:bCs/>
                <w:sz w:val="24"/>
                <w:szCs w:val="24"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E2AAE" w:rsidRPr="007E2AAE" w:rsidRDefault="007E2AAE" w:rsidP="000E7E9C">
            <w:pPr>
              <w:tabs>
                <w:tab w:val="decimal" w:pos="612"/>
              </w:tabs>
              <w:ind w:left="-7"/>
              <w:jc w:val="thaiDistribute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E2AAE" w:rsidRPr="007E2AAE" w:rsidRDefault="007E2AAE" w:rsidP="000E7E9C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right="-228" w:hanging="240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817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23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840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0.38 - 0.40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793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793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รายได้ค่าธรรมเนียมบริหารค้างรับ</w:t>
            </w:r>
            <w:r w:rsidRPr="007E2AAE">
              <w:rPr>
                <w:sz w:val="24"/>
                <w:szCs w:val="24"/>
              </w:rPr>
              <w:t xml:space="preserve">           </w:t>
            </w:r>
            <w:r w:rsidRPr="007E2AAE">
              <w:rPr>
                <w:sz w:val="24"/>
                <w:szCs w:val="24"/>
                <w:cs/>
              </w:rPr>
              <w:t>จากบริษัทย่อย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322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322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right="-11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เงินให้กู้ยืมระยะยาวแก่กิจการ</w:t>
            </w:r>
            <w:r w:rsidRPr="007E2AAE">
              <w:rPr>
                <w:sz w:val="24"/>
                <w:szCs w:val="24"/>
              </w:rPr>
              <w:t xml:space="preserve">                          </w:t>
            </w:r>
            <w:r w:rsidRPr="007E2AAE">
              <w:rPr>
                <w:sz w:val="24"/>
                <w:szCs w:val="24"/>
                <w:cs/>
              </w:rPr>
              <w:t>ที่เกี่ยวข้องกันและดอกเบี้ยค้างรับ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5,191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1,149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6,340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5.00 - 9.03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5,191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817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2,294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8,302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b/>
                <w:bCs/>
                <w:sz w:val="24"/>
                <w:szCs w:val="24"/>
                <w:cs/>
              </w:rPr>
            </w:pPr>
            <w:r w:rsidRPr="007E2AAE">
              <w:rPr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2,446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2,446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4.00 - 5.50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549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549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เจ้าหนี้ค่าซื้อที่ดิน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101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101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เงินกู้ยืมระยะยาวจากบริษัทย่อยและดอกเบี้ยค้างจ่าย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8,142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174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8,316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1.75 - 3.00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376924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2,108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3,890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5,998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376924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4.00 - 5.53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460D1C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1,214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1,214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460D1C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6.50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460D1C">
            <w:pPr>
              <w:tabs>
                <w:tab w:val="left" w:pos="240"/>
              </w:tabs>
              <w:ind w:left="240" w:hanging="240"/>
              <w:rPr>
                <w:sz w:val="24"/>
                <w:szCs w:val="24"/>
                <w:cs/>
              </w:rPr>
            </w:pPr>
            <w:r w:rsidRPr="007E2AAE">
              <w:rPr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2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-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460D1C">
            <w:pPr>
              <w:ind w:left="-7"/>
              <w:jc w:val="center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5.75 - 11.13</w:t>
            </w:r>
          </w:p>
        </w:tc>
      </w:tr>
      <w:tr w:rsidR="007E2AAE" w:rsidRPr="007E2AAE" w:rsidTr="007E2AAE">
        <w:trPr>
          <w:cantSplit/>
          <w:trHeight w:val="70"/>
        </w:trPr>
        <w:tc>
          <w:tcPr>
            <w:tcW w:w="2608" w:type="dxa"/>
            <w:vAlign w:val="bottom"/>
          </w:tcPr>
          <w:p w:rsidR="007E2AAE" w:rsidRPr="007E2AAE" w:rsidRDefault="007E2AAE" w:rsidP="00460D1C">
            <w:pPr>
              <w:tabs>
                <w:tab w:val="left" w:pos="240"/>
              </w:tabs>
              <w:ind w:left="240" w:right="-110" w:hanging="240"/>
              <w:rPr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5,770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8,143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3,890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824</w:t>
            </w:r>
          </w:p>
        </w:tc>
        <w:tc>
          <w:tcPr>
            <w:tcW w:w="1133" w:type="dxa"/>
            <w:vAlign w:val="bottom"/>
          </w:tcPr>
          <w:p w:rsidR="007E2AAE" w:rsidRPr="007E2AAE" w:rsidRDefault="007E2AAE" w:rsidP="007E2AAE">
            <w:pPr>
              <w:pBdr>
                <w:bottom w:val="single" w:sz="4" w:space="1" w:color="auto"/>
              </w:pBdr>
              <w:tabs>
                <w:tab w:val="decimal" w:pos="791"/>
              </w:tabs>
              <w:ind w:left="-7"/>
              <w:rPr>
                <w:sz w:val="24"/>
                <w:szCs w:val="24"/>
              </w:rPr>
            </w:pPr>
            <w:r w:rsidRPr="007E2AAE">
              <w:rPr>
                <w:sz w:val="24"/>
                <w:szCs w:val="24"/>
              </w:rPr>
              <w:t>18,627</w:t>
            </w:r>
          </w:p>
        </w:tc>
        <w:tc>
          <w:tcPr>
            <w:tcW w:w="1170" w:type="dxa"/>
            <w:vAlign w:val="bottom"/>
          </w:tcPr>
          <w:p w:rsidR="007E2AAE" w:rsidRPr="007E2AAE" w:rsidRDefault="007E2AAE" w:rsidP="00460D1C">
            <w:pPr>
              <w:ind w:left="-7"/>
              <w:jc w:val="center"/>
              <w:rPr>
                <w:sz w:val="24"/>
                <w:szCs w:val="24"/>
              </w:rPr>
            </w:pPr>
          </w:p>
        </w:tc>
      </w:tr>
    </w:tbl>
    <w:p w:rsidR="00062A6D" w:rsidRPr="007E2AAE" w:rsidRDefault="00062A6D" w:rsidP="000E7E9C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b/>
          <w:bCs/>
          <w:i/>
          <w:iCs/>
        </w:rPr>
      </w:pPr>
    </w:p>
    <w:p w:rsidR="00062A6D" w:rsidRPr="007E2AAE" w:rsidRDefault="00062A6D">
      <w:pPr>
        <w:overflowPunct/>
        <w:autoSpaceDE/>
        <w:autoSpaceDN/>
        <w:adjustRightInd/>
        <w:textAlignment w:val="auto"/>
        <w:rPr>
          <w:b/>
          <w:bCs/>
          <w:i/>
          <w:iCs/>
        </w:rPr>
      </w:pPr>
      <w:r w:rsidRPr="007E2AAE">
        <w:rPr>
          <w:b/>
          <w:bCs/>
          <w:i/>
          <w:iCs/>
        </w:rPr>
        <w:br w:type="page"/>
      </w:r>
    </w:p>
    <w:p w:rsidR="004465AA" w:rsidRPr="007E2AAE" w:rsidRDefault="00B35EC8" w:rsidP="000E7E9C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b/>
          <w:bCs/>
          <w:i/>
          <w:iCs/>
        </w:rPr>
      </w:pPr>
      <w:r w:rsidRPr="007E2AAE">
        <w:rPr>
          <w:b/>
          <w:bCs/>
          <w:i/>
          <w:iCs/>
        </w:rPr>
        <w:tab/>
      </w:r>
      <w:r w:rsidR="004465AA" w:rsidRPr="007E2AAE">
        <w:rPr>
          <w:b/>
          <w:bCs/>
          <w:i/>
          <w:iCs/>
          <w:cs/>
        </w:rPr>
        <w:t>ความเสี่ยงจากอัตราแลกเปลี่ยน</w:t>
      </w:r>
    </w:p>
    <w:p w:rsidR="004465AA" w:rsidRPr="007E2AAE" w:rsidRDefault="004465AA" w:rsidP="000E7E9C">
      <w:pPr>
        <w:tabs>
          <w:tab w:val="left" w:pos="1440"/>
        </w:tabs>
        <w:spacing w:before="120" w:after="120"/>
        <w:ind w:left="600" w:hanging="600"/>
        <w:jc w:val="thaiDistribute"/>
        <w:rPr>
          <w:cs/>
        </w:rPr>
      </w:pPr>
      <w:r w:rsidRPr="007E2AAE">
        <w:rPr>
          <w:cs/>
        </w:rPr>
        <w:tab/>
      </w:r>
      <w:r w:rsidR="009E150B" w:rsidRPr="007E2AAE">
        <w:rPr>
          <w:cs/>
        </w:rPr>
        <w:t>กลุ่มบริษัท</w:t>
      </w:r>
      <w:r w:rsidRPr="007E2AAE">
        <w:rPr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</w:t>
      </w:r>
      <w:r w:rsidR="00301222" w:rsidRPr="007E2AAE">
        <w:rPr>
          <w:cs/>
        </w:rPr>
        <w:t>เป็นเงินตราต่างประเทศ</w:t>
      </w:r>
    </w:p>
    <w:p w:rsidR="008969D4" w:rsidRPr="007E2AAE" w:rsidRDefault="004465AA" w:rsidP="00062A6D">
      <w:pPr>
        <w:tabs>
          <w:tab w:val="left" w:pos="1440"/>
        </w:tabs>
        <w:spacing w:before="120" w:after="40"/>
        <w:ind w:left="605" w:hanging="605"/>
        <w:jc w:val="thaiDistribute"/>
      </w:pPr>
      <w:r w:rsidRPr="007E2AAE">
        <w:rPr>
          <w:cs/>
        </w:rPr>
        <w:tab/>
        <w:t xml:space="preserve">ณ วันที่ </w:t>
      </w:r>
      <w:r w:rsidR="004D3763" w:rsidRPr="007E2AAE">
        <w:t xml:space="preserve">31 </w:t>
      </w:r>
      <w:r w:rsidR="004D3763" w:rsidRPr="007E2AAE">
        <w:rPr>
          <w:cs/>
        </w:rPr>
        <w:t xml:space="preserve">ธันวาคม </w:t>
      </w:r>
      <w:r w:rsidR="004D3763" w:rsidRPr="007E2AAE">
        <w:t>2562</w:t>
      </w:r>
      <w:r w:rsidRPr="007E2AAE">
        <w:rPr>
          <w:cs/>
        </w:rPr>
        <w:t xml:space="preserve"> และ </w:t>
      </w:r>
      <w:r w:rsidR="004D3763" w:rsidRPr="007E2AAE">
        <w:t>2561</w:t>
      </w:r>
      <w:r w:rsidRPr="007E2AAE">
        <w:rPr>
          <w:cs/>
        </w:rPr>
        <w:t xml:space="preserve"> </w:t>
      </w:r>
      <w:r w:rsidR="009E150B" w:rsidRPr="007E2AAE">
        <w:rPr>
          <w:cs/>
        </w:rPr>
        <w:t>กลุ่มบริษัท</w:t>
      </w:r>
      <w:r w:rsidRPr="007E2AAE">
        <w:rPr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10"/>
        <w:gridCol w:w="1245"/>
        <w:gridCol w:w="1245"/>
        <w:gridCol w:w="1245"/>
        <w:gridCol w:w="1245"/>
        <w:gridCol w:w="1380"/>
        <w:gridCol w:w="1380"/>
      </w:tblGrid>
      <w:tr w:rsidR="00100E98" w:rsidRPr="007E2AAE" w:rsidTr="00062A6D">
        <w:tc>
          <w:tcPr>
            <w:tcW w:w="9450" w:type="dxa"/>
            <w:gridSpan w:val="7"/>
          </w:tcPr>
          <w:p w:rsidR="00100E98" w:rsidRPr="007E2AAE" w:rsidRDefault="00100E98" w:rsidP="009E15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100E98" w:rsidRPr="007E2AAE" w:rsidTr="00062A6D">
        <w:tc>
          <w:tcPr>
            <w:tcW w:w="1710" w:type="dxa"/>
            <w:vAlign w:val="bottom"/>
          </w:tcPr>
          <w:p w:rsidR="00100E98" w:rsidRPr="007E2AAE" w:rsidRDefault="00100E98" w:rsidP="009E150B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90" w:type="dxa"/>
            <w:gridSpan w:val="2"/>
          </w:tcPr>
          <w:p w:rsidR="00100E98" w:rsidRPr="007E2AAE" w:rsidRDefault="00100E98" w:rsidP="009E15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90" w:type="dxa"/>
            <w:gridSpan w:val="2"/>
            <w:vAlign w:val="bottom"/>
          </w:tcPr>
          <w:p w:rsidR="00100E98" w:rsidRPr="007E2AAE" w:rsidRDefault="00100E98" w:rsidP="009E15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60" w:type="dxa"/>
            <w:gridSpan w:val="2"/>
            <w:vAlign w:val="bottom"/>
          </w:tcPr>
          <w:p w:rsidR="00100E98" w:rsidRPr="007E2AAE" w:rsidRDefault="00100E98" w:rsidP="009E150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อัตราแลกเปลี่ยนเฉลี่ย                         </w:t>
            </w:r>
            <w:r w:rsidRPr="007E2AAE">
              <w:rPr>
                <w:sz w:val="26"/>
                <w:szCs w:val="26"/>
              </w:rPr>
              <w:t xml:space="preserve">   </w:t>
            </w:r>
          </w:p>
        </w:tc>
      </w:tr>
      <w:tr w:rsidR="004465AA" w:rsidRPr="007E2AAE" w:rsidTr="00062A6D">
        <w:tc>
          <w:tcPr>
            <w:tcW w:w="1710" w:type="dxa"/>
            <w:vAlign w:val="bottom"/>
          </w:tcPr>
          <w:p w:rsidR="004465AA" w:rsidRPr="007E2AAE" w:rsidRDefault="004465AA" w:rsidP="009E150B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4465AA" w:rsidRPr="007E2AAE" w:rsidRDefault="004D3763" w:rsidP="009E150B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u w:val="single"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245" w:type="dxa"/>
            <w:vAlign w:val="bottom"/>
          </w:tcPr>
          <w:p w:rsidR="004465AA" w:rsidRPr="007E2AAE" w:rsidRDefault="004D3763" w:rsidP="009E150B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  <w:tc>
          <w:tcPr>
            <w:tcW w:w="1245" w:type="dxa"/>
            <w:vAlign w:val="bottom"/>
          </w:tcPr>
          <w:p w:rsidR="004465AA" w:rsidRPr="007E2AAE" w:rsidRDefault="004D3763" w:rsidP="009E150B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u w:val="single"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245" w:type="dxa"/>
            <w:vAlign w:val="bottom"/>
          </w:tcPr>
          <w:p w:rsidR="004465AA" w:rsidRPr="007E2AAE" w:rsidRDefault="004D3763" w:rsidP="009E150B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  <w:tc>
          <w:tcPr>
            <w:tcW w:w="1380" w:type="dxa"/>
            <w:vAlign w:val="bottom"/>
          </w:tcPr>
          <w:p w:rsidR="004465AA" w:rsidRPr="007E2AAE" w:rsidRDefault="004D3763" w:rsidP="009E150B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u w:val="single"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380" w:type="dxa"/>
            <w:vAlign w:val="bottom"/>
          </w:tcPr>
          <w:p w:rsidR="004465AA" w:rsidRPr="007E2AAE" w:rsidRDefault="004D3763" w:rsidP="009E150B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</w:tr>
      <w:tr w:rsidR="00100E98" w:rsidRPr="007E2AAE" w:rsidTr="00062A6D">
        <w:tc>
          <w:tcPr>
            <w:tcW w:w="1710" w:type="dxa"/>
            <w:vAlign w:val="bottom"/>
          </w:tcPr>
          <w:p w:rsidR="00100E98" w:rsidRPr="007E2AAE" w:rsidRDefault="00100E98" w:rsidP="009E150B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100E98" w:rsidRPr="007E2AAE" w:rsidRDefault="00100E98" w:rsidP="009E150B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(พัน)</w:t>
            </w:r>
          </w:p>
        </w:tc>
        <w:tc>
          <w:tcPr>
            <w:tcW w:w="1245" w:type="dxa"/>
          </w:tcPr>
          <w:p w:rsidR="00100E98" w:rsidRPr="007E2AAE" w:rsidRDefault="00100E98" w:rsidP="009E150B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(พัน)</w:t>
            </w:r>
          </w:p>
        </w:tc>
        <w:tc>
          <w:tcPr>
            <w:tcW w:w="1245" w:type="dxa"/>
          </w:tcPr>
          <w:p w:rsidR="00100E98" w:rsidRPr="007E2AAE" w:rsidRDefault="00100E98" w:rsidP="009E150B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(พัน)</w:t>
            </w:r>
          </w:p>
        </w:tc>
        <w:tc>
          <w:tcPr>
            <w:tcW w:w="1245" w:type="dxa"/>
          </w:tcPr>
          <w:p w:rsidR="00100E98" w:rsidRPr="007E2AAE" w:rsidRDefault="00100E98" w:rsidP="009E150B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(พัน)</w:t>
            </w:r>
          </w:p>
        </w:tc>
        <w:tc>
          <w:tcPr>
            <w:tcW w:w="2760" w:type="dxa"/>
            <w:gridSpan w:val="2"/>
          </w:tcPr>
          <w:p w:rsidR="00100E98" w:rsidRPr="007E2AAE" w:rsidRDefault="00100E98" w:rsidP="009E150B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4A31F0" w:rsidRPr="007E2AAE" w:rsidTr="00062A6D">
        <w:tc>
          <w:tcPr>
            <w:tcW w:w="1710" w:type="dxa"/>
            <w:vAlign w:val="bottom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1,400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1,063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30.15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32.45</w:t>
            </w:r>
          </w:p>
        </w:tc>
      </w:tr>
      <w:tr w:rsidR="004A31F0" w:rsidRPr="007E2AAE" w:rsidTr="00062A6D">
        <w:tc>
          <w:tcPr>
            <w:tcW w:w="1710" w:type="dxa"/>
            <w:vAlign w:val="bottom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ยูโร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119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70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33.73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37.13</w:t>
            </w:r>
          </w:p>
        </w:tc>
      </w:tr>
      <w:tr w:rsidR="004A31F0" w:rsidRPr="007E2AAE" w:rsidTr="00062A6D">
        <w:tc>
          <w:tcPr>
            <w:tcW w:w="1710" w:type="dxa"/>
            <w:vAlign w:val="bottom"/>
          </w:tcPr>
          <w:p w:rsidR="004A31F0" w:rsidRPr="007E2AAE" w:rsidRDefault="004A31F0" w:rsidP="004A31F0">
            <w:pPr>
              <w:pStyle w:val="Heading6"/>
              <w:keepNext w:val="0"/>
              <w:jc w:val="left"/>
              <w:rPr>
                <w:b/>
                <w:bCs/>
                <w:sz w:val="26"/>
                <w:szCs w:val="26"/>
                <w:u w:val="none"/>
                <w:cs/>
              </w:rPr>
            </w:pPr>
            <w:r w:rsidRPr="007E2AAE">
              <w:rPr>
                <w:sz w:val="26"/>
                <w:szCs w:val="26"/>
                <w:u w:val="none"/>
                <w:cs/>
              </w:rPr>
              <w:t>ปอนด์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10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326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39.52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41.07</w:t>
            </w:r>
          </w:p>
        </w:tc>
      </w:tr>
      <w:tr w:rsidR="004A31F0" w:rsidRPr="007E2AAE" w:rsidTr="00062A6D">
        <w:tc>
          <w:tcPr>
            <w:tcW w:w="1710" w:type="dxa"/>
            <w:vAlign w:val="bottom"/>
          </w:tcPr>
          <w:p w:rsidR="004A31F0" w:rsidRPr="007E2AAE" w:rsidRDefault="004A31F0" w:rsidP="004A31F0">
            <w:pPr>
              <w:pStyle w:val="Heading6"/>
              <w:keepNext w:val="0"/>
              <w:jc w:val="left"/>
              <w:rPr>
                <w:sz w:val="26"/>
                <w:szCs w:val="26"/>
                <w:u w:val="none"/>
                <w:cs/>
              </w:rPr>
            </w:pPr>
            <w:r w:rsidRPr="007E2AAE">
              <w:rPr>
                <w:sz w:val="26"/>
                <w:szCs w:val="26"/>
                <w:u w:val="none"/>
                <w:cs/>
              </w:rPr>
              <w:t>เยน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73,825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76,602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0.28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0.29</w:t>
            </w:r>
          </w:p>
        </w:tc>
      </w:tr>
      <w:tr w:rsidR="004A31F0" w:rsidRPr="007E2AAE" w:rsidTr="00062A6D">
        <w:tc>
          <w:tcPr>
            <w:tcW w:w="1710" w:type="dxa"/>
            <w:vAlign w:val="bottom"/>
          </w:tcPr>
          <w:p w:rsidR="004A31F0" w:rsidRPr="007E2AAE" w:rsidRDefault="004A31F0" w:rsidP="004A31F0">
            <w:pPr>
              <w:pStyle w:val="Heading6"/>
              <w:keepNext w:val="0"/>
              <w:jc w:val="left"/>
              <w:rPr>
                <w:sz w:val="26"/>
                <w:szCs w:val="26"/>
                <w:u w:val="none"/>
                <w:cs/>
              </w:rPr>
            </w:pPr>
            <w:r w:rsidRPr="007E2AAE">
              <w:rPr>
                <w:sz w:val="26"/>
                <w:szCs w:val="26"/>
                <w:u w:val="none"/>
                <w:cs/>
              </w:rPr>
              <w:t>เหรียญฮ่องกง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66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66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3.87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4.14</w:t>
            </w:r>
          </w:p>
        </w:tc>
      </w:tr>
      <w:tr w:rsidR="004A31F0" w:rsidRPr="007E2AAE" w:rsidTr="00062A6D">
        <w:tblPrEx>
          <w:tblLook w:val="04A0" w:firstRow="1" w:lastRow="0" w:firstColumn="1" w:lastColumn="0" w:noHBand="0" w:noVBand="1"/>
        </w:tblPrEx>
        <w:tc>
          <w:tcPr>
            <w:tcW w:w="1710" w:type="dxa"/>
            <w:vAlign w:val="bottom"/>
            <w:hideMark/>
          </w:tcPr>
          <w:p w:rsidR="004A31F0" w:rsidRPr="007E2AAE" w:rsidRDefault="004A31F0" w:rsidP="004A31F0">
            <w:pPr>
              <w:pStyle w:val="Heading6"/>
              <w:keepNext w:val="0"/>
              <w:jc w:val="left"/>
              <w:rPr>
                <w:sz w:val="26"/>
                <w:szCs w:val="26"/>
                <w:u w:val="none"/>
              </w:rPr>
            </w:pPr>
            <w:r w:rsidRPr="007E2AAE">
              <w:rPr>
                <w:sz w:val="26"/>
                <w:szCs w:val="26"/>
                <w:u w:val="none"/>
                <w:cs/>
              </w:rPr>
              <w:t>เหรียญสิงคโปร์</w:t>
            </w:r>
          </w:p>
        </w:tc>
        <w:tc>
          <w:tcPr>
            <w:tcW w:w="1245" w:type="dxa"/>
            <w:hideMark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hideMark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  <w:hideMark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  <w:hideMark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115</w:t>
            </w:r>
          </w:p>
        </w:tc>
        <w:tc>
          <w:tcPr>
            <w:tcW w:w="1380" w:type="dxa"/>
            <w:vAlign w:val="bottom"/>
            <w:hideMark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22.32</w:t>
            </w:r>
          </w:p>
        </w:tc>
        <w:tc>
          <w:tcPr>
            <w:tcW w:w="1380" w:type="dxa"/>
            <w:vAlign w:val="bottom"/>
            <w:hideMark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23.69</w:t>
            </w:r>
          </w:p>
        </w:tc>
      </w:tr>
      <w:tr w:rsidR="004A31F0" w:rsidRPr="007E2AAE" w:rsidTr="00062A6D">
        <w:tblPrEx>
          <w:tblLook w:val="04A0" w:firstRow="1" w:lastRow="0" w:firstColumn="1" w:lastColumn="0" w:noHBand="0" w:noVBand="1"/>
        </w:tblPrEx>
        <w:tc>
          <w:tcPr>
            <w:tcW w:w="1710" w:type="dxa"/>
            <w:vAlign w:val="bottom"/>
          </w:tcPr>
          <w:p w:rsidR="004A31F0" w:rsidRPr="007E2AAE" w:rsidRDefault="004A31F0" w:rsidP="004A31F0">
            <w:pPr>
              <w:pStyle w:val="Heading6"/>
              <w:keepNext w:val="0"/>
              <w:jc w:val="left"/>
              <w:rPr>
                <w:sz w:val="26"/>
                <w:szCs w:val="26"/>
                <w:u w:val="none"/>
                <w:cs/>
              </w:rPr>
            </w:pP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</w:rPr>
            </w:pP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</w:rPr>
            </w:pPr>
          </w:p>
        </w:tc>
      </w:tr>
      <w:tr w:rsidR="004A31F0" w:rsidRPr="007E2AAE" w:rsidTr="00062A6D">
        <w:trPr>
          <w:trHeight w:val="74"/>
        </w:trPr>
        <w:tc>
          <w:tcPr>
            <w:tcW w:w="9450" w:type="dxa"/>
            <w:gridSpan w:val="7"/>
          </w:tcPr>
          <w:p w:rsidR="004A31F0" w:rsidRPr="007E2AAE" w:rsidRDefault="004A31F0" w:rsidP="004A31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31F0" w:rsidRPr="007E2AAE" w:rsidTr="00062A6D">
        <w:tc>
          <w:tcPr>
            <w:tcW w:w="1710" w:type="dxa"/>
            <w:vAlign w:val="bottom"/>
          </w:tcPr>
          <w:p w:rsidR="004A31F0" w:rsidRPr="007E2AAE" w:rsidRDefault="004A31F0" w:rsidP="004A31F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490" w:type="dxa"/>
            <w:gridSpan w:val="2"/>
          </w:tcPr>
          <w:p w:rsidR="004A31F0" w:rsidRPr="007E2AAE" w:rsidRDefault="004A31F0" w:rsidP="004A31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490" w:type="dxa"/>
            <w:gridSpan w:val="2"/>
            <w:vAlign w:val="bottom"/>
          </w:tcPr>
          <w:p w:rsidR="004A31F0" w:rsidRPr="007E2AAE" w:rsidRDefault="004A31F0" w:rsidP="004A31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760" w:type="dxa"/>
            <w:gridSpan w:val="2"/>
            <w:vAlign w:val="bottom"/>
          </w:tcPr>
          <w:p w:rsidR="004A31F0" w:rsidRPr="007E2AAE" w:rsidRDefault="004A31F0" w:rsidP="004A31F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 xml:space="preserve">อัตราแลกเปลี่ยนเฉลี่ย                         </w:t>
            </w:r>
            <w:r w:rsidRPr="007E2AAE">
              <w:rPr>
                <w:sz w:val="26"/>
                <w:szCs w:val="26"/>
              </w:rPr>
              <w:t xml:space="preserve">   </w:t>
            </w:r>
          </w:p>
        </w:tc>
      </w:tr>
      <w:tr w:rsidR="004A31F0" w:rsidRPr="007E2AAE" w:rsidTr="00062A6D">
        <w:tc>
          <w:tcPr>
            <w:tcW w:w="1710" w:type="dxa"/>
            <w:vAlign w:val="bottom"/>
          </w:tcPr>
          <w:p w:rsidR="004A31F0" w:rsidRPr="007E2AAE" w:rsidRDefault="004A31F0" w:rsidP="004A31F0">
            <w:pPr>
              <w:tabs>
                <w:tab w:val="left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u w:val="single"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u w:val="single"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u w:val="single"/>
              </w:rPr>
            </w:pPr>
            <w:r w:rsidRPr="007E2AAE">
              <w:rPr>
                <w:sz w:val="26"/>
                <w:szCs w:val="26"/>
                <w:u w:val="single"/>
              </w:rPr>
              <w:t>2562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u w:val="single"/>
                <w:cs/>
              </w:rPr>
            </w:pPr>
            <w:r w:rsidRPr="007E2AAE">
              <w:rPr>
                <w:sz w:val="26"/>
                <w:szCs w:val="26"/>
                <w:u w:val="single"/>
              </w:rPr>
              <w:t>2561</w:t>
            </w:r>
          </w:p>
        </w:tc>
      </w:tr>
      <w:tr w:rsidR="004A31F0" w:rsidRPr="007E2AAE" w:rsidTr="00062A6D">
        <w:tc>
          <w:tcPr>
            <w:tcW w:w="1710" w:type="dxa"/>
            <w:vAlign w:val="bottom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(พัน)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(พัน)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(พัน)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  <w:cs/>
              </w:rPr>
              <w:t>(พัน)</w:t>
            </w:r>
          </w:p>
        </w:tc>
        <w:tc>
          <w:tcPr>
            <w:tcW w:w="2760" w:type="dxa"/>
            <w:gridSpan w:val="2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jc w:val="center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4A31F0" w:rsidRPr="007E2AAE" w:rsidTr="00062A6D">
        <w:tc>
          <w:tcPr>
            <w:tcW w:w="1710" w:type="dxa"/>
            <w:vAlign w:val="bottom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85,732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46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26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30.15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32.45</w:t>
            </w:r>
          </w:p>
        </w:tc>
      </w:tr>
      <w:tr w:rsidR="004A31F0" w:rsidRPr="007E2AAE" w:rsidTr="00062A6D">
        <w:tc>
          <w:tcPr>
            <w:tcW w:w="1710" w:type="dxa"/>
            <w:vAlign w:val="bottom"/>
          </w:tcPr>
          <w:p w:rsidR="004A31F0" w:rsidRPr="007E2AAE" w:rsidRDefault="004A31F0" w:rsidP="004A31F0">
            <w:pPr>
              <w:tabs>
                <w:tab w:val="left" w:pos="900"/>
                <w:tab w:val="left" w:pos="1440"/>
              </w:tabs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  <w:cs/>
              </w:rPr>
              <w:t>ยูโร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105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60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33.73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37.13</w:t>
            </w:r>
          </w:p>
        </w:tc>
      </w:tr>
      <w:tr w:rsidR="004A31F0" w:rsidRPr="007E2AAE" w:rsidTr="00062A6D">
        <w:tc>
          <w:tcPr>
            <w:tcW w:w="1710" w:type="dxa"/>
            <w:vAlign w:val="bottom"/>
          </w:tcPr>
          <w:p w:rsidR="004A31F0" w:rsidRPr="007E2AAE" w:rsidRDefault="004A31F0" w:rsidP="004A31F0">
            <w:pPr>
              <w:pStyle w:val="Heading6"/>
              <w:keepNext w:val="0"/>
              <w:jc w:val="left"/>
              <w:rPr>
                <w:b/>
                <w:bCs/>
                <w:sz w:val="26"/>
                <w:szCs w:val="26"/>
                <w:u w:val="none"/>
                <w:cs/>
              </w:rPr>
            </w:pPr>
            <w:r w:rsidRPr="007E2AAE">
              <w:rPr>
                <w:sz w:val="26"/>
                <w:szCs w:val="26"/>
                <w:u w:val="none"/>
                <w:cs/>
              </w:rPr>
              <w:t>ปอนด์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315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39.52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41.07</w:t>
            </w:r>
          </w:p>
        </w:tc>
      </w:tr>
      <w:tr w:rsidR="004A31F0" w:rsidRPr="007E2AAE" w:rsidTr="00062A6D">
        <w:tc>
          <w:tcPr>
            <w:tcW w:w="1710" w:type="dxa"/>
            <w:vAlign w:val="bottom"/>
          </w:tcPr>
          <w:p w:rsidR="004A31F0" w:rsidRPr="007E2AAE" w:rsidRDefault="004A31F0" w:rsidP="004A31F0">
            <w:pPr>
              <w:pStyle w:val="Heading6"/>
              <w:keepNext w:val="0"/>
              <w:jc w:val="left"/>
              <w:rPr>
                <w:sz w:val="26"/>
                <w:szCs w:val="26"/>
                <w:u w:val="none"/>
                <w:cs/>
              </w:rPr>
            </w:pPr>
            <w:r w:rsidRPr="007E2AAE">
              <w:rPr>
                <w:sz w:val="26"/>
                <w:szCs w:val="26"/>
                <w:u w:val="none"/>
                <w:cs/>
              </w:rPr>
              <w:t>เยน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:rsidR="004A31F0" w:rsidRPr="007E2AAE" w:rsidRDefault="004A31F0" w:rsidP="004A31F0">
            <w:pPr>
              <w:tabs>
                <w:tab w:val="decimal" w:pos="822"/>
              </w:tabs>
              <w:rPr>
                <w:sz w:val="26"/>
                <w:szCs w:val="26"/>
              </w:rPr>
            </w:pPr>
            <w:r w:rsidRPr="007E2AAE">
              <w:rPr>
                <w:sz w:val="26"/>
                <w:szCs w:val="26"/>
              </w:rPr>
              <w:t>2,777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0.28</w:t>
            </w:r>
          </w:p>
        </w:tc>
        <w:tc>
          <w:tcPr>
            <w:tcW w:w="1380" w:type="dxa"/>
            <w:vAlign w:val="bottom"/>
          </w:tcPr>
          <w:p w:rsidR="004A31F0" w:rsidRPr="007E2AAE" w:rsidRDefault="004A31F0" w:rsidP="004A31F0">
            <w:pPr>
              <w:ind w:right="216"/>
              <w:jc w:val="right"/>
              <w:rPr>
                <w:sz w:val="26"/>
                <w:szCs w:val="26"/>
                <w:cs/>
              </w:rPr>
            </w:pPr>
            <w:r w:rsidRPr="007E2AAE">
              <w:rPr>
                <w:sz w:val="26"/>
                <w:szCs w:val="26"/>
              </w:rPr>
              <w:t>0.29</w:t>
            </w:r>
          </w:p>
        </w:tc>
      </w:tr>
    </w:tbl>
    <w:p w:rsidR="004465AA" w:rsidRPr="007E2AAE" w:rsidRDefault="004465AA" w:rsidP="00062A6D">
      <w:pPr>
        <w:tabs>
          <w:tab w:val="left" w:pos="900"/>
          <w:tab w:val="left" w:pos="1440"/>
        </w:tabs>
        <w:spacing w:before="240" w:after="120"/>
        <w:ind w:left="605" w:hanging="547"/>
        <w:jc w:val="thaiDistribute"/>
        <w:rPr>
          <w:b/>
          <w:bCs/>
        </w:rPr>
      </w:pPr>
      <w:r w:rsidRPr="007E2AAE">
        <w:rPr>
          <w:b/>
          <w:bCs/>
        </w:rPr>
        <w:t>3</w:t>
      </w:r>
      <w:r w:rsidR="004E4FA6" w:rsidRPr="007E2AAE">
        <w:rPr>
          <w:b/>
          <w:bCs/>
        </w:rPr>
        <w:t>9</w:t>
      </w:r>
      <w:r w:rsidRPr="007E2AAE">
        <w:rPr>
          <w:b/>
          <w:bCs/>
          <w:cs/>
        </w:rPr>
        <w:t>.</w:t>
      </w:r>
      <w:r w:rsidRPr="007E2AAE">
        <w:rPr>
          <w:b/>
          <w:bCs/>
        </w:rPr>
        <w:t>2</w:t>
      </w:r>
      <w:r w:rsidRPr="007E2AAE">
        <w:rPr>
          <w:b/>
          <w:bCs/>
          <w:cs/>
        </w:rPr>
        <w:tab/>
        <w:t>มูลค่ายุติธรรมของเครื่องมือทางการเงิน</w:t>
      </w:r>
    </w:p>
    <w:p w:rsidR="008054D5" w:rsidRPr="007E2AAE" w:rsidRDefault="00B35EC8" w:rsidP="00062A6D">
      <w:pPr>
        <w:tabs>
          <w:tab w:val="left" w:pos="540"/>
        </w:tabs>
        <w:spacing w:before="120" w:after="120"/>
        <w:ind w:left="605" w:hanging="547"/>
        <w:jc w:val="thaiDistribute"/>
      </w:pPr>
      <w:r w:rsidRPr="007E2AAE">
        <w:tab/>
      </w:r>
      <w:r w:rsidR="004465AA" w:rsidRPr="007E2AAE">
        <w:rPr>
          <w:cs/>
        </w:rPr>
        <w:t>เนื่องจากเครื่องมือทางการเงินส่วนใหญ่ของ</w:t>
      </w:r>
      <w:r w:rsidR="009E150B" w:rsidRPr="007E2AAE">
        <w:rPr>
          <w:cs/>
        </w:rPr>
        <w:t>กลุ่มบริษัท</w:t>
      </w:r>
      <w:r w:rsidR="004465AA" w:rsidRPr="007E2AAE">
        <w:rPr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9E150B" w:rsidRPr="007E2AAE">
        <w:rPr>
          <w:cs/>
        </w:rPr>
        <w:t>กลุ่มบริษัท</w:t>
      </w:r>
      <w:r w:rsidR="004465AA" w:rsidRPr="007E2AAE">
        <w:rPr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062A6D" w:rsidRPr="007E2AAE">
        <w:rPr>
          <w:cs/>
        </w:rPr>
        <w:t>รวม</w:t>
      </w:r>
    </w:p>
    <w:p w:rsidR="004465AA" w:rsidRPr="007E2AAE" w:rsidRDefault="009E150B" w:rsidP="00062A6D">
      <w:pPr>
        <w:spacing w:before="120" w:after="120"/>
        <w:ind w:left="605"/>
        <w:jc w:val="thaiDistribute"/>
      </w:pPr>
      <w:r w:rsidRPr="007E2AAE">
        <w:rPr>
          <w:cs/>
        </w:rPr>
        <w:t>กลุ่มบริษัท</w:t>
      </w:r>
      <w:r w:rsidR="004465AA" w:rsidRPr="007E2AAE">
        <w:rPr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:rsidR="004465AA" w:rsidRPr="007E2AAE" w:rsidRDefault="004465AA" w:rsidP="00062A6D">
      <w:pPr>
        <w:numPr>
          <w:ilvl w:val="0"/>
          <w:numId w:val="22"/>
        </w:numPr>
        <w:overflowPunct/>
        <w:autoSpaceDE/>
        <w:autoSpaceDN/>
        <w:adjustRightInd/>
        <w:spacing w:before="120" w:after="120"/>
        <w:ind w:left="936" w:hanging="331"/>
        <w:jc w:val="thaiDistribute"/>
        <w:textAlignment w:val="auto"/>
      </w:pPr>
      <w:r w:rsidRPr="007E2AAE">
        <w:rPr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301222" w:rsidRPr="007E2AAE">
        <w:rPr>
          <w:cs/>
        </w:rPr>
        <w:t>การค้าและลูกหนี้อื่น</w:t>
      </w:r>
      <w:r w:rsidRPr="007E2AAE">
        <w:rPr>
          <w:cs/>
        </w:rPr>
        <w:t xml:space="preserve"> </w:t>
      </w:r>
      <w:r w:rsidR="004F0212" w:rsidRPr="007E2AAE">
        <w:rPr>
          <w:cs/>
        </w:rPr>
        <w:t>เงินเบิกเกินบัญชีธนาคาร</w:t>
      </w:r>
      <w:r w:rsidRPr="007E2AAE">
        <w:rPr>
          <w:cs/>
        </w:rPr>
        <w:t>และเงินกู้ยืมระยะสั้น</w:t>
      </w:r>
      <w:r w:rsidR="009752B8" w:rsidRPr="007E2AAE">
        <w:rPr>
          <w:cs/>
        </w:rPr>
        <w:t>จากสถาบันการเงิน</w:t>
      </w:r>
      <w:r w:rsidRPr="007E2AAE">
        <w:rPr>
          <w:cs/>
        </w:rPr>
        <w:t xml:space="preserve"> </w:t>
      </w:r>
      <w:r w:rsidR="00301222" w:rsidRPr="007E2AAE">
        <w:rPr>
          <w:cs/>
        </w:rPr>
        <w:t>เจ้าหนี้ตั๋วแลกเงิน</w:t>
      </w:r>
      <w:r w:rsidR="009752B8" w:rsidRPr="007E2AAE">
        <w:rPr>
          <w:cs/>
        </w:rPr>
        <w:t xml:space="preserve">และเจ้าหนี้การค้าและเจ้าหนี้อื่น </w:t>
      </w:r>
      <w:r w:rsidRPr="007E2AAE">
        <w:rPr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="00062A6D" w:rsidRPr="007E2AAE">
        <w:rPr>
          <w:cs/>
        </w:rPr>
        <w:t>รวม</w:t>
      </w:r>
    </w:p>
    <w:p w:rsidR="004465AA" w:rsidRPr="007E2AAE" w:rsidRDefault="009B764C" w:rsidP="00062A6D">
      <w:pPr>
        <w:overflowPunct/>
        <w:autoSpaceDE/>
        <w:autoSpaceDN/>
        <w:adjustRightInd/>
        <w:spacing w:before="120" w:after="120"/>
        <w:ind w:left="936" w:hanging="331"/>
        <w:jc w:val="thaiDistribute"/>
        <w:textAlignment w:val="auto"/>
      </w:pPr>
      <w:r w:rsidRPr="007E2AAE">
        <w:rPr>
          <w:cs/>
        </w:rPr>
        <w:t>ข</w:t>
      </w:r>
      <w:r w:rsidR="00301222" w:rsidRPr="007E2AAE">
        <w:t>)</w:t>
      </w:r>
      <w:r w:rsidR="00301222" w:rsidRPr="007E2AAE">
        <w:tab/>
      </w:r>
      <w:r w:rsidR="004465AA" w:rsidRPr="007E2AAE">
        <w:rPr>
          <w:cs/>
        </w:rPr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:rsidR="004465AA" w:rsidRPr="007E2AAE" w:rsidRDefault="009B764C" w:rsidP="00062A6D">
      <w:pPr>
        <w:overflowPunct/>
        <w:autoSpaceDE/>
        <w:autoSpaceDN/>
        <w:adjustRightInd/>
        <w:spacing w:before="120" w:after="120"/>
        <w:ind w:left="936" w:hanging="331"/>
        <w:jc w:val="thaiDistribute"/>
        <w:textAlignment w:val="auto"/>
      </w:pPr>
      <w:r w:rsidRPr="007E2AAE">
        <w:rPr>
          <w:cs/>
        </w:rPr>
        <w:t>ค</w:t>
      </w:r>
      <w:r w:rsidR="00301222" w:rsidRPr="007E2AAE">
        <w:t>)</w:t>
      </w:r>
      <w:r w:rsidR="00301222" w:rsidRPr="007E2AAE">
        <w:tab/>
      </w:r>
      <w:r w:rsidR="004465AA" w:rsidRPr="007E2AAE">
        <w:rPr>
          <w:cs/>
        </w:rPr>
        <w:t>หุ้นกู้และเงินกู้ยืมระยะยาวที่จ่ายดอกเบี้ยในอัตราใกล้เคียงกับอัตราดอกเบี้ยในตลาด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:rsidR="004465AA" w:rsidRPr="007E2AAE" w:rsidRDefault="004465AA" w:rsidP="00062A6D">
      <w:pPr>
        <w:spacing w:before="120" w:after="120"/>
        <w:ind w:left="605"/>
        <w:jc w:val="thaiDistribute"/>
        <w:rPr>
          <w:cs/>
        </w:rPr>
      </w:pPr>
      <w:r w:rsidRPr="007E2AAE">
        <w:rPr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:rsidR="004465AA" w:rsidRPr="007E2AAE" w:rsidRDefault="004E4FA6" w:rsidP="00062A6D">
      <w:pPr>
        <w:spacing w:before="120" w:after="120"/>
        <w:ind w:left="605" w:hanging="605"/>
        <w:jc w:val="thaiDistribute"/>
        <w:rPr>
          <w:b/>
          <w:bCs/>
        </w:rPr>
      </w:pPr>
      <w:bookmarkStart w:id="12" w:name="OLE_LINK5"/>
      <w:r w:rsidRPr="007E2AAE">
        <w:rPr>
          <w:b/>
          <w:bCs/>
        </w:rPr>
        <w:t>40</w:t>
      </w:r>
      <w:r w:rsidR="004465AA" w:rsidRPr="007E2AAE">
        <w:rPr>
          <w:b/>
          <w:bCs/>
        </w:rPr>
        <w:t>.</w:t>
      </w:r>
      <w:r w:rsidR="004465AA" w:rsidRPr="007E2AAE">
        <w:rPr>
          <w:b/>
          <w:bCs/>
          <w:cs/>
        </w:rPr>
        <w:tab/>
        <w:t xml:space="preserve">การบริหารจัดการทุน </w:t>
      </w:r>
    </w:p>
    <w:bookmarkEnd w:id="12"/>
    <w:p w:rsidR="004465AA" w:rsidRPr="007E2AAE" w:rsidRDefault="004465AA" w:rsidP="00062A6D">
      <w:pPr>
        <w:spacing w:before="120" w:after="120"/>
        <w:ind w:left="605" w:hanging="547"/>
        <w:jc w:val="thaiDistribute"/>
        <w:rPr>
          <w:b/>
          <w:bCs/>
          <w:color w:val="auto"/>
        </w:rPr>
      </w:pPr>
      <w:r w:rsidRPr="007E2AAE">
        <w:tab/>
      </w:r>
      <w:r w:rsidRPr="007E2AAE">
        <w:rPr>
          <w:cs/>
        </w:rPr>
        <w:t>วัตถุประสงค์ในการบริหารจัดการทุนที่สำคัญของ</w:t>
      </w:r>
      <w:r w:rsidR="009E150B" w:rsidRPr="007E2AAE">
        <w:rPr>
          <w:cs/>
        </w:rPr>
        <w:t>กลุ่มบริษัท</w:t>
      </w:r>
      <w:r w:rsidRPr="007E2AAE">
        <w:rPr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9E150B" w:rsidRPr="007E2AAE">
        <w:rPr>
          <w:cs/>
        </w:rPr>
        <w:t>กลุ่มบริษัท</w:t>
      </w:r>
      <w:r w:rsidRPr="007E2AAE">
        <w:rPr>
          <w:cs/>
        </w:rPr>
        <w:t>และเสริมสร้างมูลค่าการถือหุ้นให้กับผู้ถือหุ้น</w:t>
      </w:r>
    </w:p>
    <w:p w:rsidR="00BD0BBE" w:rsidRPr="007E2AAE" w:rsidRDefault="005E7AE4" w:rsidP="00062A6D">
      <w:pPr>
        <w:spacing w:before="120" w:after="120"/>
        <w:ind w:left="605" w:hanging="605"/>
        <w:jc w:val="thaiDistribute"/>
        <w:rPr>
          <w:color w:val="auto"/>
        </w:rPr>
      </w:pPr>
      <w:r w:rsidRPr="007E2AAE">
        <w:rPr>
          <w:b/>
          <w:bCs/>
          <w:color w:val="auto"/>
        </w:rPr>
        <w:t>4</w:t>
      </w:r>
      <w:r w:rsidR="00CB792F" w:rsidRPr="007E2AAE">
        <w:rPr>
          <w:b/>
          <w:bCs/>
          <w:color w:val="auto"/>
        </w:rPr>
        <w:t>1</w:t>
      </w:r>
      <w:r w:rsidR="00BD0BBE" w:rsidRPr="007E2AAE">
        <w:rPr>
          <w:b/>
          <w:bCs/>
          <w:color w:val="auto"/>
          <w:cs/>
        </w:rPr>
        <w:t>.</w:t>
      </w:r>
      <w:r w:rsidR="00BD0BBE" w:rsidRPr="007E2AAE">
        <w:rPr>
          <w:b/>
          <w:bCs/>
          <w:color w:val="auto"/>
          <w:cs/>
        </w:rPr>
        <w:tab/>
        <w:t>การอนุมัติงบการเงิน</w:t>
      </w:r>
    </w:p>
    <w:p w:rsidR="00BD0BBE" w:rsidRPr="007E2AAE" w:rsidRDefault="00BD0BBE" w:rsidP="00062A6D">
      <w:pPr>
        <w:spacing w:before="120" w:after="120"/>
        <w:ind w:left="605" w:hanging="547"/>
        <w:jc w:val="thaiDistribute"/>
        <w:rPr>
          <w:color w:val="auto"/>
          <w:spacing w:val="-4"/>
        </w:rPr>
      </w:pPr>
      <w:r w:rsidRPr="007E2AAE">
        <w:rPr>
          <w:color w:val="auto"/>
        </w:rPr>
        <w:tab/>
      </w:r>
      <w:r w:rsidR="00741870" w:rsidRPr="007E2AAE">
        <w:rPr>
          <w:cs/>
        </w:rPr>
        <w:t xml:space="preserve">งบการเงินนี้ได้รับอนุมัติให้ออกโดยคณะกรรมการบริษัทฯ </w:t>
      </w:r>
      <w:r w:rsidRPr="007E2AAE">
        <w:rPr>
          <w:cs/>
        </w:rPr>
        <w:t xml:space="preserve">เมื่อวันที่ </w:t>
      </w:r>
      <w:r w:rsidR="00062A6D" w:rsidRPr="007E2AAE">
        <w:t>2</w:t>
      </w:r>
      <w:r w:rsidR="007E2AAE">
        <w:t>4</w:t>
      </w:r>
      <w:r w:rsidR="00CB792F" w:rsidRPr="007E2AAE">
        <w:t xml:space="preserve"> </w:t>
      </w:r>
      <w:r w:rsidR="00CB792F" w:rsidRPr="007E2AAE">
        <w:rPr>
          <w:cs/>
        </w:rPr>
        <w:t>สิงหาคม</w:t>
      </w:r>
      <w:r w:rsidR="00530031" w:rsidRPr="007E2AAE">
        <w:t xml:space="preserve"> 2563</w:t>
      </w:r>
    </w:p>
    <w:sectPr w:rsidR="00BD0BBE" w:rsidRPr="007E2AAE" w:rsidSect="003525A0">
      <w:pgSz w:w="11909" w:h="16834" w:code="9"/>
      <w:pgMar w:top="1296" w:right="1080" w:bottom="1080" w:left="1339" w:header="706" w:footer="70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F60" w:rsidRDefault="00500F60" w:rsidP="006730F2">
      <w:r>
        <w:separator/>
      </w:r>
    </w:p>
  </w:endnote>
  <w:endnote w:type="continuationSeparator" w:id="0">
    <w:p w:rsidR="00500F60" w:rsidRDefault="00500F60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F60" w:rsidRPr="00050634" w:rsidRDefault="00500F60">
    <w:pPr>
      <w:pStyle w:val="Footer"/>
      <w:jc w:val="right"/>
    </w:pPr>
    <w:r w:rsidRPr="00050634">
      <w:fldChar w:fldCharType="begin"/>
    </w:r>
    <w:r w:rsidRPr="00050634">
      <w:instrText xml:space="preserve"> PAGE   \* MERGEFORMAT </w:instrText>
    </w:r>
    <w:r w:rsidRPr="00050634">
      <w:fldChar w:fldCharType="separate"/>
    </w:r>
    <w:r w:rsidR="00204E21">
      <w:rPr>
        <w:noProof/>
      </w:rPr>
      <w:t>69</w:t>
    </w:r>
    <w:r w:rsidRPr="00050634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32752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00F60" w:rsidRDefault="00500F60">
        <w:pPr>
          <w:pStyle w:val="Footer"/>
          <w:jc w:val="right"/>
        </w:pPr>
        <w:r w:rsidRPr="003F3F66">
          <w:fldChar w:fldCharType="begin"/>
        </w:r>
        <w:r w:rsidRPr="003F3F66">
          <w:instrText xml:space="preserve"> PAGE   \* MERGEFORMAT </w:instrText>
        </w:r>
        <w:r w:rsidRPr="003F3F66">
          <w:fldChar w:fldCharType="separate"/>
        </w:r>
        <w:r w:rsidR="00204E21">
          <w:rPr>
            <w:noProof/>
          </w:rPr>
          <w:t>1</w:t>
        </w:r>
        <w:r w:rsidRPr="003F3F66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F60" w:rsidRDefault="00500F60" w:rsidP="006730F2">
      <w:r>
        <w:separator/>
      </w:r>
    </w:p>
  </w:footnote>
  <w:footnote w:type="continuationSeparator" w:id="0">
    <w:p w:rsidR="00500F60" w:rsidRDefault="00500F60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F60" w:rsidRPr="00FC57E8" w:rsidRDefault="00500F60" w:rsidP="008678DB">
    <w:pPr>
      <w:pStyle w:val="Header"/>
      <w:jc w:val="right"/>
      <w:rPr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B2AF2"/>
    <w:multiLevelType w:val="hybridMultilevel"/>
    <w:tmpl w:val="041E5E34"/>
    <w:lvl w:ilvl="0" w:tplc="1C7877B6">
      <w:start w:val="13"/>
      <w:numFmt w:val="bullet"/>
      <w:lvlText w:val="-"/>
      <w:lvlJc w:val="left"/>
      <w:pPr>
        <w:ind w:left="9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1" w15:restartNumberingAfterBreak="0">
    <w:nsid w:val="1A271361"/>
    <w:multiLevelType w:val="hybridMultilevel"/>
    <w:tmpl w:val="B7722066"/>
    <w:lvl w:ilvl="0" w:tplc="41BAECE4">
      <w:start w:val="1"/>
      <w:numFmt w:val="decimal"/>
      <w:lvlText w:val="%1."/>
      <w:lvlJc w:val="left"/>
      <w:pPr>
        <w:ind w:left="1080" w:hanging="360"/>
      </w:pPr>
      <w:rPr>
        <w:rFonts w:asciiTheme="majorBidi" w:eastAsia="Calibri" w:hAnsiTheme="majorBidi" w:cstheme="majorBidi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D73B58"/>
    <w:multiLevelType w:val="hybridMultilevel"/>
    <w:tmpl w:val="3B9E8786"/>
    <w:lvl w:ilvl="0" w:tplc="9F24BEA2">
      <w:start w:val="1"/>
      <w:numFmt w:val="decimal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D042F"/>
    <w:multiLevelType w:val="hybridMultilevel"/>
    <w:tmpl w:val="787A7564"/>
    <w:lvl w:ilvl="0" w:tplc="00AE7978">
      <w:start w:val="1"/>
      <w:numFmt w:val="thaiLetters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872087"/>
    <w:multiLevelType w:val="hybridMultilevel"/>
    <w:tmpl w:val="3F3429AA"/>
    <w:lvl w:ilvl="0" w:tplc="A45830CA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527E9"/>
    <w:multiLevelType w:val="hybridMultilevel"/>
    <w:tmpl w:val="A1BC4034"/>
    <w:lvl w:ilvl="0" w:tplc="90AEDD60">
      <w:start w:val="1"/>
      <w:numFmt w:val="decimal"/>
      <w:lvlText w:val="(%1)"/>
      <w:lvlJc w:val="left"/>
      <w:pPr>
        <w:ind w:left="54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D57E84"/>
    <w:multiLevelType w:val="hybridMultilevel"/>
    <w:tmpl w:val="D9C4BC3C"/>
    <w:lvl w:ilvl="0" w:tplc="7ED2DD28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7E9093D"/>
    <w:multiLevelType w:val="hybridMultilevel"/>
    <w:tmpl w:val="AFBAED9E"/>
    <w:lvl w:ilvl="0" w:tplc="DB002996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32839"/>
    <w:multiLevelType w:val="hybridMultilevel"/>
    <w:tmpl w:val="9E3E430C"/>
    <w:lvl w:ilvl="0" w:tplc="B4CC8516">
      <w:start w:val="1"/>
      <w:numFmt w:val="thaiLetters"/>
      <w:lvlText w:val="%1)"/>
      <w:lvlJc w:val="left"/>
      <w:pPr>
        <w:ind w:left="1080" w:hanging="360"/>
      </w:pPr>
      <w:rPr>
        <w:rFonts w:hint="default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883EEA"/>
    <w:multiLevelType w:val="hybridMultilevel"/>
    <w:tmpl w:val="662AE2B6"/>
    <w:lvl w:ilvl="0" w:tplc="BD4CAD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6AD6E3A"/>
    <w:multiLevelType w:val="hybridMultilevel"/>
    <w:tmpl w:val="17684154"/>
    <w:lvl w:ilvl="0" w:tplc="98766CC4">
      <w:start w:val="3"/>
      <w:numFmt w:val="thaiLetters"/>
      <w:lvlText w:val="%1.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A1238B5"/>
    <w:multiLevelType w:val="hybridMultilevel"/>
    <w:tmpl w:val="116476F2"/>
    <w:lvl w:ilvl="0" w:tplc="986E26E4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3C74E6"/>
    <w:multiLevelType w:val="hybridMultilevel"/>
    <w:tmpl w:val="72E2E29E"/>
    <w:lvl w:ilvl="0" w:tplc="67DA7044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BF65162"/>
    <w:multiLevelType w:val="hybridMultilevel"/>
    <w:tmpl w:val="AA7244FE"/>
    <w:lvl w:ilvl="0" w:tplc="372049B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9"/>
  </w:num>
  <w:num w:numId="14">
    <w:abstractNumId w:val="19"/>
  </w:num>
  <w:num w:numId="15">
    <w:abstractNumId w:val="27"/>
  </w:num>
  <w:num w:numId="16">
    <w:abstractNumId w:val="16"/>
  </w:num>
  <w:num w:numId="17">
    <w:abstractNumId w:val="28"/>
  </w:num>
  <w:num w:numId="18">
    <w:abstractNumId w:val="2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1"/>
  </w:num>
  <w:num w:numId="23">
    <w:abstractNumId w:val="12"/>
  </w:num>
  <w:num w:numId="24">
    <w:abstractNumId w:val="30"/>
  </w:num>
  <w:num w:numId="25">
    <w:abstractNumId w:val="20"/>
  </w:num>
  <w:num w:numId="26">
    <w:abstractNumId w:val="26"/>
  </w:num>
  <w:num w:numId="27">
    <w:abstractNumId w:val="10"/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8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hideSpellingError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1EB"/>
    <w:rsid w:val="000018B1"/>
    <w:rsid w:val="000024BC"/>
    <w:rsid w:val="00003127"/>
    <w:rsid w:val="00003923"/>
    <w:rsid w:val="00004D74"/>
    <w:rsid w:val="00004D9D"/>
    <w:rsid w:val="00005793"/>
    <w:rsid w:val="000058F0"/>
    <w:rsid w:val="000059A9"/>
    <w:rsid w:val="00006D16"/>
    <w:rsid w:val="000072E5"/>
    <w:rsid w:val="000073AB"/>
    <w:rsid w:val="00007589"/>
    <w:rsid w:val="00007F56"/>
    <w:rsid w:val="0001048E"/>
    <w:rsid w:val="0001066A"/>
    <w:rsid w:val="00011AA5"/>
    <w:rsid w:val="00012297"/>
    <w:rsid w:val="000125DA"/>
    <w:rsid w:val="00013235"/>
    <w:rsid w:val="00014483"/>
    <w:rsid w:val="000146D6"/>
    <w:rsid w:val="0001577D"/>
    <w:rsid w:val="00015B0F"/>
    <w:rsid w:val="00016D9D"/>
    <w:rsid w:val="00017883"/>
    <w:rsid w:val="00020F21"/>
    <w:rsid w:val="00021C67"/>
    <w:rsid w:val="00021E3F"/>
    <w:rsid w:val="00023023"/>
    <w:rsid w:val="000233CF"/>
    <w:rsid w:val="00023438"/>
    <w:rsid w:val="0002356C"/>
    <w:rsid w:val="000238CD"/>
    <w:rsid w:val="00023988"/>
    <w:rsid w:val="00023A64"/>
    <w:rsid w:val="00025443"/>
    <w:rsid w:val="00026554"/>
    <w:rsid w:val="000269D8"/>
    <w:rsid w:val="000269EB"/>
    <w:rsid w:val="00027219"/>
    <w:rsid w:val="000276C0"/>
    <w:rsid w:val="000279D9"/>
    <w:rsid w:val="00030708"/>
    <w:rsid w:val="00031DD8"/>
    <w:rsid w:val="00032209"/>
    <w:rsid w:val="000332F3"/>
    <w:rsid w:val="00033623"/>
    <w:rsid w:val="000339BA"/>
    <w:rsid w:val="00034BC3"/>
    <w:rsid w:val="0003540B"/>
    <w:rsid w:val="00035701"/>
    <w:rsid w:val="00035C77"/>
    <w:rsid w:val="000366F0"/>
    <w:rsid w:val="000400B4"/>
    <w:rsid w:val="000401FF"/>
    <w:rsid w:val="000403D0"/>
    <w:rsid w:val="00040856"/>
    <w:rsid w:val="0004090D"/>
    <w:rsid w:val="000412FC"/>
    <w:rsid w:val="00041493"/>
    <w:rsid w:val="00041D55"/>
    <w:rsid w:val="00042D93"/>
    <w:rsid w:val="00043479"/>
    <w:rsid w:val="00043BD5"/>
    <w:rsid w:val="00044255"/>
    <w:rsid w:val="000443ED"/>
    <w:rsid w:val="00044EC2"/>
    <w:rsid w:val="0004648E"/>
    <w:rsid w:val="00046525"/>
    <w:rsid w:val="00046EA0"/>
    <w:rsid w:val="0004732D"/>
    <w:rsid w:val="0004734C"/>
    <w:rsid w:val="00047A24"/>
    <w:rsid w:val="00050634"/>
    <w:rsid w:val="00050731"/>
    <w:rsid w:val="00051249"/>
    <w:rsid w:val="00051505"/>
    <w:rsid w:val="0005177C"/>
    <w:rsid w:val="00051C32"/>
    <w:rsid w:val="00051DD2"/>
    <w:rsid w:val="00052188"/>
    <w:rsid w:val="0005286D"/>
    <w:rsid w:val="000533A2"/>
    <w:rsid w:val="00053929"/>
    <w:rsid w:val="000539EA"/>
    <w:rsid w:val="00054F98"/>
    <w:rsid w:val="000554E3"/>
    <w:rsid w:val="00056389"/>
    <w:rsid w:val="00056FF2"/>
    <w:rsid w:val="000573C5"/>
    <w:rsid w:val="000579B1"/>
    <w:rsid w:val="00057A6F"/>
    <w:rsid w:val="00057E59"/>
    <w:rsid w:val="000610F5"/>
    <w:rsid w:val="0006115E"/>
    <w:rsid w:val="0006156B"/>
    <w:rsid w:val="000615B1"/>
    <w:rsid w:val="00061E89"/>
    <w:rsid w:val="00062056"/>
    <w:rsid w:val="00062A6D"/>
    <w:rsid w:val="000635BE"/>
    <w:rsid w:val="000638FB"/>
    <w:rsid w:val="0006392F"/>
    <w:rsid w:val="000643CE"/>
    <w:rsid w:val="000644F8"/>
    <w:rsid w:val="00064CDA"/>
    <w:rsid w:val="00064E1B"/>
    <w:rsid w:val="00064E8E"/>
    <w:rsid w:val="000655D8"/>
    <w:rsid w:val="000665DE"/>
    <w:rsid w:val="00066C1D"/>
    <w:rsid w:val="00066E1F"/>
    <w:rsid w:val="00070345"/>
    <w:rsid w:val="00070430"/>
    <w:rsid w:val="0007166A"/>
    <w:rsid w:val="00072037"/>
    <w:rsid w:val="00072A1C"/>
    <w:rsid w:val="00072C36"/>
    <w:rsid w:val="00073B30"/>
    <w:rsid w:val="00073E3F"/>
    <w:rsid w:val="00074391"/>
    <w:rsid w:val="00074ED3"/>
    <w:rsid w:val="00075353"/>
    <w:rsid w:val="0007545E"/>
    <w:rsid w:val="00075936"/>
    <w:rsid w:val="00076375"/>
    <w:rsid w:val="00076441"/>
    <w:rsid w:val="00077DDE"/>
    <w:rsid w:val="00081627"/>
    <w:rsid w:val="00081E9C"/>
    <w:rsid w:val="000827D4"/>
    <w:rsid w:val="00082E7E"/>
    <w:rsid w:val="000830D1"/>
    <w:rsid w:val="00083187"/>
    <w:rsid w:val="0008346E"/>
    <w:rsid w:val="0008373B"/>
    <w:rsid w:val="00084144"/>
    <w:rsid w:val="00084355"/>
    <w:rsid w:val="00085121"/>
    <w:rsid w:val="000852B1"/>
    <w:rsid w:val="00087966"/>
    <w:rsid w:val="00087C7D"/>
    <w:rsid w:val="0009006A"/>
    <w:rsid w:val="0009088E"/>
    <w:rsid w:val="000908B6"/>
    <w:rsid w:val="00090AAB"/>
    <w:rsid w:val="00091424"/>
    <w:rsid w:val="000917A1"/>
    <w:rsid w:val="00091926"/>
    <w:rsid w:val="00091C00"/>
    <w:rsid w:val="0009227C"/>
    <w:rsid w:val="00092336"/>
    <w:rsid w:val="0009334C"/>
    <w:rsid w:val="000935BF"/>
    <w:rsid w:val="000939B6"/>
    <w:rsid w:val="00093CBA"/>
    <w:rsid w:val="0009416E"/>
    <w:rsid w:val="0009427B"/>
    <w:rsid w:val="00094728"/>
    <w:rsid w:val="00094F84"/>
    <w:rsid w:val="000950E8"/>
    <w:rsid w:val="000955DF"/>
    <w:rsid w:val="00095A9E"/>
    <w:rsid w:val="00095FC1"/>
    <w:rsid w:val="0009602B"/>
    <w:rsid w:val="00096193"/>
    <w:rsid w:val="00096897"/>
    <w:rsid w:val="00097C82"/>
    <w:rsid w:val="000A035B"/>
    <w:rsid w:val="000A0EF5"/>
    <w:rsid w:val="000A17DC"/>
    <w:rsid w:val="000A20CF"/>
    <w:rsid w:val="000A240C"/>
    <w:rsid w:val="000A3195"/>
    <w:rsid w:val="000A3719"/>
    <w:rsid w:val="000A39C2"/>
    <w:rsid w:val="000A3CCB"/>
    <w:rsid w:val="000A3D78"/>
    <w:rsid w:val="000A454F"/>
    <w:rsid w:val="000A47EF"/>
    <w:rsid w:val="000A4D71"/>
    <w:rsid w:val="000A4D90"/>
    <w:rsid w:val="000A504B"/>
    <w:rsid w:val="000A50CB"/>
    <w:rsid w:val="000A537C"/>
    <w:rsid w:val="000A563E"/>
    <w:rsid w:val="000A57A3"/>
    <w:rsid w:val="000A583B"/>
    <w:rsid w:val="000A5BEA"/>
    <w:rsid w:val="000A617A"/>
    <w:rsid w:val="000A7D8A"/>
    <w:rsid w:val="000B013F"/>
    <w:rsid w:val="000B0D8A"/>
    <w:rsid w:val="000B1482"/>
    <w:rsid w:val="000B1C87"/>
    <w:rsid w:val="000B2CB2"/>
    <w:rsid w:val="000B324B"/>
    <w:rsid w:val="000B36E7"/>
    <w:rsid w:val="000B3ADF"/>
    <w:rsid w:val="000B4191"/>
    <w:rsid w:val="000B5811"/>
    <w:rsid w:val="000B59D8"/>
    <w:rsid w:val="000B5AE6"/>
    <w:rsid w:val="000B5D62"/>
    <w:rsid w:val="000B6FFD"/>
    <w:rsid w:val="000B7492"/>
    <w:rsid w:val="000B76A8"/>
    <w:rsid w:val="000B7AF0"/>
    <w:rsid w:val="000B7D78"/>
    <w:rsid w:val="000C02F6"/>
    <w:rsid w:val="000C0897"/>
    <w:rsid w:val="000C13DA"/>
    <w:rsid w:val="000C1810"/>
    <w:rsid w:val="000C1FC9"/>
    <w:rsid w:val="000C2361"/>
    <w:rsid w:val="000C258A"/>
    <w:rsid w:val="000C25E8"/>
    <w:rsid w:val="000C3512"/>
    <w:rsid w:val="000C3DEC"/>
    <w:rsid w:val="000C469F"/>
    <w:rsid w:val="000C4CFF"/>
    <w:rsid w:val="000C4D17"/>
    <w:rsid w:val="000C4E09"/>
    <w:rsid w:val="000C51A0"/>
    <w:rsid w:val="000C5841"/>
    <w:rsid w:val="000C614E"/>
    <w:rsid w:val="000C6227"/>
    <w:rsid w:val="000C66C6"/>
    <w:rsid w:val="000C66F2"/>
    <w:rsid w:val="000C6807"/>
    <w:rsid w:val="000C68C0"/>
    <w:rsid w:val="000C7FBE"/>
    <w:rsid w:val="000D0426"/>
    <w:rsid w:val="000D08EB"/>
    <w:rsid w:val="000D0C94"/>
    <w:rsid w:val="000D0CC4"/>
    <w:rsid w:val="000D1633"/>
    <w:rsid w:val="000D1CF1"/>
    <w:rsid w:val="000D2E41"/>
    <w:rsid w:val="000D3883"/>
    <w:rsid w:val="000D403B"/>
    <w:rsid w:val="000D44B4"/>
    <w:rsid w:val="000D4BF5"/>
    <w:rsid w:val="000D526A"/>
    <w:rsid w:val="000D58D6"/>
    <w:rsid w:val="000D5B51"/>
    <w:rsid w:val="000D5DA5"/>
    <w:rsid w:val="000D5F90"/>
    <w:rsid w:val="000D6AC7"/>
    <w:rsid w:val="000D72A0"/>
    <w:rsid w:val="000D7C7C"/>
    <w:rsid w:val="000D7E29"/>
    <w:rsid w:val="000E086D"/>
    <w:rsid w:val="000E0A36"/>
    <w:rsid w:val="000E1229"/>
    <w:rsid w:val="000E14D6"/>
    <w:rsid w:val="000E1990"/>
    <w:rsid w:val="000E269D"/>
    <w:rsid w:val="000E2921"/>
    <w:rsid w:val="000E2EF1"/>
    <w:rsid w:val="000E3066"/>
    <w:rsid w:val="000E3DAB"/>
    <w:rsid w:val="000E40BC"/>
    <w:rsid w:val="000E4160"/>
    <w:rsid w:val="000E4CF6"/>
    <w:rsid w:val="000E5F91"/>
    <w:rsid w:val="000E6331"/>
    <w:rsid w:val="000E6EA6"/>
    <w:rsid w:val="000E7198"/>
    <w:rsid w:val="000E752E"/>
    <w:rsid w:val="000E7C0D"/>
    <w:rsid w:val="000E7D22"/>
    <w:rsid w:val="000E7E9C"/>
    <w:rsid w:val="000F12D4"/>
    <w:rsid w:val="000F12EF"/>
    <w:rsid w:val="000F1789"/>
    <w:rsid w:val="000F1F82"/>
    <w:rsid w:val="000F268C"/>
    <w:rsid w:val="000F2858"/>
    <w:rsid w:val="000F2E22"/>
    <w:rsid w:val="000F332E"/>
    <w:rsid w:val="000F4606"/>
    <w:rsid w:val="000F466A"/>
    <w:rsid w:val="000F4A85"/>
    <w:rsid w:val="000F50ED"/>
    <w:rsid w:val="000F50F5"/>
    <w:rsid w:val="000F52F2"/>
    <w:rsid w:val="000F558F"/>
    <w:rsid w:val="000F5BCF"/>
    <w:rsid w:val="000F6833"/>
    <w:rsid w:val="000F6CCD"/>
    <w:rsid w:val="000F6D96"/>
    <w:rsid w:val="000F6FB9"/>
    <w:rsid w:val="0010046B"/>
    <w:rsid w:val="00100E98"/>
    <w:rsid w:val="00101A52"/>
    <w:rsid w:val="00101CED"/>
    <w:rsid w:val="00102077"/>
    <w:rsid w:val="001022AB"/>
    <w:rsid w:val="00103576"/>
    <w:rsid w:val="001035C3"/>
    <w:rsid w:val="0010380B"/>
    <w:rsid w:val="00104F93"/>
    <w:rsid w:val="00105D2A"/>
    <w:rsid w:val="001077D5"/>
    <w:rsid w:val="00107AE8"/>
    <w:rsid w:val="001101BD"/>
    <w:rsid w:val="0011131F"/>
    <w:rsid w:val="00111EA6"/>
    <w:rsid w:val="00113BEA"/>
    <w:rsid w:val="00113D30"/>
    <w:rsid w:val="001144CD"/>
    <w:rsid w:val="00114BA6"/>
    <w:rsid w:val="00114CDC"/>
    <w:rsid w:val="00115121"/>
    <w:rsid w:val="001153D5"/>
    <w:rsid w:val="0011549B"/>
    <w:rsid w:val="0011593A"/>
    <w:rsid w:val="00115ED1"/>
    <w:rsid w:val="00116854"/>
    <w:rsid w:val="00116B5B"/>
    <w:rsid w:val="0011719E"/>
    <w:rsid w:val="0011752C"/>
    <w:rsid w:val="00117759"/>
    <w:rsid w:val="00117C3F"/>
    <w:rsid w:val="001209E6"/>
    <w:rsid w:val="00120B0B"/>
    <w:rsid w:val="00120FAA"/>
    <w:rsid w:val="001217C1"/>
    <w:rsid w:val="0012183F"/>
    <w:rsid w:val="00121874"/>
    <w:rsid w:val="00121D5C"/>
    <w:rsid w:val="00121F60"/>
    <w:rsid w:val="00122C6C"/>
    <w:rsid w:val="0012370F"/>
    <w:rsid w:val="00124B32"/>
    <w:rsid w:val="00124B9D"/>
    <w:rsid w:val="00124E75"/>
    <w:rsid w:val="0012539D"/>
    <w:rsid w:val="0012578E"/>
    <w:rsid w:val="001266E3"/>
    <w:rsid w:val="00130779"/>
    <w:rsid w:val="001325BE"/>
    <w:rsid w:val="001331A8"/>
    <w:rsid w:val="00133636"/>
    <w:rsid w:val="00133D07"/>
    <w:rsid w:val="00133F45"/>
    <w:rsid w:val="00134301"/>
    <w:rsid w:val="001349FC"/>
    <w:rsid w:val="00135AA2"/>
    <w:rsid w:val="00135D41"/>
    <w:rsid w:val="00135DFC"/>
    <w:rsid w:val="00135F8F"/>
    <w:rsid w:val="00135FB8"/>
    <w:rsid w:val="00136150"/>
    <w:rsid w:val="00136681"/>
    <w:rsid w:val="001369B3"/>
    <w:rsid w:val="00136FC6"/>
    <w:rsid w:val="0013796D"/>
    <w:rsid w:val="00137AFF"/>
    <w:rsid w:val="00137BCC"/>
    <w:rsid w:val="00140F11"/>
    <w:rsid w:val="00140FDA"/>
    <w:rsid w:val="001412F3"/>
    <w:rsid w:val="00141490"/>
    <w:rsid w:val="001414AC"/>
    <w:rsid w:val="00141C0D"/>
    <w:rsid w:val="00141D26"/>
    <w:rsid w:val="0014249D"/>
    <w:rsid w:val="00142BBA"/>
    <w:rsid w:val="00142BBB"/>
    <w:rsid w:val="00143F4A"/>
    <w:rsid w:val="00143FBA"/>
    <w:rsid w:val="0014405A"/>
    <w:rsid w:val="001445A3"/>
    <w:rsid w:val="00145453"/>
    <w:rsid w:val="001455BB"/>
    <w:rsid w:val="00145B89"/>
    <w:rsid w:val="00145F97"/>
    <w:rsid w:val="001461D5"/>
    <w:rsid w:val="0014648B"/>
    <w:rsid w:val="001470F8"/>
    <w:rsid w:val="001473B5"/>
    <w:rsid w:val="0015038D"/>
    <w:rsid w:val="0015089A"/>
    <w:rsid w:val="00151048"/>
    <w:rsid w:val="00151732"/>
    <w:rsid w:val="00151889"/>
    <w:rsid w:val="00151953"/>
    <w:rsid w:val="001529D6"/>
    <w:rsid w:val="00153E27"/>
    <w:rsid w:val="00154614"/>
    <w:rsid w:val="001547E1"/>
    <w:rsid w:val="00154E8D"/>
    <w:rsid w:val="00155D12"/>
    <w:rsid w:val="00156C35"/>
    <w:rsid w:val="00160376"/>
    <w:rsid w:val="00161068"/>
    <w:rsid w:val="00161671"/>
    <w:rsid w:val="0016295F"/>
    <w:rsid w:val="00163872"/>
    <w:rsid w:val="00163D18"/>
    <w:rsid w:val="001643B7"/>
    <w:rsid w:val="00164842"/>
    <w:rsid w:val="00164B4B"/>
    <w:rsid w:val="001656AC"/>
    <w:rsid w:val="00165E2B"/>
    <w:rsid w:val="00166872"/>
    <w:rsid w:val="00166F40"/>
    <w:rsid w:val="001678EC"/>
    <w:rsid w:val="00170057"/>
    <w:rsid w:val="0017071A"/>
    <w:rsid w:val="00170C63"/>
    <w:rsid w:val="00170C98"/>
    <w:rsid w:val="001713FE"/>
    <w:rsid w:val="0017153E"/>
    <w:rsid w:val="00171FC3"/>
    <w:rsid w:val="00172771"/>
    <w:rsid w:val="001728C6"/>
    <w:rsid w:val="00173236"/>
    <w:rsid w:val="0017326F"/>
    <w:rsid w:val="001741F3"/>
    <w:rsid w:val="00174DE8"/>
    <w:rsid w:val="0017535E"/>
    <w:rsid w:val="00175616"/>
    <w:rsid w:val="00175662"/>
    <w:rsid w:val="00175E23"/>
    <w:rsid w:val="00177831"/>
    <w:rsid w:val="001801A7"/>
    <w:rsid w:val="00180211"/>
    <w:rsid w:val="001803EA"/>
    <w:rsid w:val="001805C8"/>
    <w:rsid w:val="001808EB"/>
    <w:rsid w:val="00180BF8"/>
    <w:rsid w:val="00181246"/>
    <w:rsid w:val="001816B8"/>
    <w:rsid w:val="00181EAF"/>
    <w:rsid w:val="001820F7"/>
    <w:rsid w:val="00182EC7"/>
    <w:rsid w:val="00182FCA"/>
    <w:rsid w:val="00183409"/>
    <w:rsid w:val="00183F5C"/>
    <w:rsid w:val="00184640"/>
    <w:rsid w:val="0018592B"/>
    <w:rsid w:val="0018595D"/>
    <w:rsid w:val="0018687C"/>
    <w:rsid w:val="001868ED"/>
    <w:rsid w:val="00186E88"/>
    <w:rsid w:val="00187B88"/>
    <w:rsid w:val="00190873"/>
    <w:rsid w:val="00191139"/>
    <w:rsid w:val="0019240F"/>
    <w:rsid w:val="00192415"/>
    <w:rsid w:val="001926D5"/>
    <w:rsid w:val="001933A9"/>
    <w:rsid w:val="00193B73"/>
    <w:rsid w:val="00193D2F"/>
    <w:rsid w:val="001945AD"/>
    <w:rsid w:val="0019514F"/>
    <w:rsid w:val="001957DC"/>
    <w:rsid w:val="00195B56"/>
    <w:rsid w:val="00196945"/>
    <w:rsid w:val="00196B5A"/>
    <w:rsid w:val="00196D54"/>
    <w:rsid w:val="00196EA9"/>
    <w:rsid w:val="00196FAB"/>
    <w:rsid w:val="00196FBB"/>
    <w:rsid w:val="00197175"/>
    <w:rsid w:val="001972EE"/>
    <w:rsid w:val="00197578"/>
    <w:rsid w:val="001976BD"/>
    <w:rsid w:val="001976E6"/>
    <w:rsid w:val="00197CF2"/>
    <w:rsid w:val="001A0412"/>
    <w:rsid w:val="001A0549"/>
    <w:rsid w:val="001A0BE3"/>
    <w:rsid w:val="001A1643"/>
    <w:rsid w:val="001A2D00"/>
    <w:rsid w:val="001A30D8"/>
    <w:rsid w:val="001A3893"/>
    <w:rsid w:val="001A3A10"/>
    <w:rsid w:val="001A4F8B"/>
    <w:rsid w:val="001A574F"/>
    <w:rsid w:val="001A5A33"/>
    <w:rsid w:val="001A5F1C"/>
    <w:rsid w:val="001A5FB9"/>
    <w:rsid w:val="001A6E59"/>
    <w:rsid w:val="001A74D3"/>
    <w:rsid w:val="001A7955"/>
    <w:rsid w:val="001A7B03"/>
    <w:rsid w:val="001B23D7"/>
    <w:rsid w:val="001B3437"/>
    <w:rsid w:val="001B3FA1"/>
    <w:rsid w:val="001B42EC"/>
    <w:rsid w:val="001B4876"/>
    <w:rsid w:val="001B48DE"/>
    <w:rsid w:val="001B613F"/>
    <w:rsid w:val="001B75F6"/>
    <w:rsid w:val="001B7710"/>
    <w:rsid w:val="001B779C"/>
    <w:rsid w:val="001B7CA9"/>
    <w:rsid w:val="001B7CE0"/>
    <w:rsid w:val="001C0D41"/>
    <w:rsid w:val="001C21F4"/>
    <w:rsid w:val="001C29EA"/>
    <w:rsid w:val="001C2E29"/>
    <w:rsid w:val="001C3621"/>
    <w:rsid w:val="001C37FE"/>
    <w:rsid w:val="001C4448"/>
    <w:rsid w:val="001C45E8"/>
    <w:rsid w:val="001C5003"/>
    <w:rsid w:val="001C54F9"/>
    <w:rsid w:val="001C60AE"/>
    <w:rsid w:val="001C6E0C"/>
    <w:rsid w:val="001C72F7"/>
    <w:rsid w:val="001C79BA"/>
    <w:rsid w:val="001C7CC7"/>
    <w:rsid w:val="001D0C14"/>
    <w:rsid w:val="001D1368"/>
    <w:rsid w:val="001D143E"/>
    <w:rsid w:val="001D17D8"/>
    <w:rsid w:val="001D180B"/>
    <w:rsid w:val="001D1C28"/>
    <w:rsid w:val="001D2082"/>
    <w:rsid w:val="001D25BC"/>
    <w:rsid w:val="001D2781"/>
    <w:rsid w:val="001D27E7"/>
    <w:rsid w:val="001D360E"/>
    <w:rsid w:val="001D4023"/>
    <w:rsid w:val="001D51B3"/>
    <w:rsid w:val="001D51D8"/>
    <w:rsid w:val="001D5400"/>
    <w:rsid w:val="001D7D96"/>
    <w:rsid w:val="001E17CC"/>
    <w:rsid w:val="001E1F4C"/>
    <w:rsid w:val="001E26CB"/>
    <w:rsid w:val="001E3794"/>
    <w:rsid w:val="001E444F"/>
    <w:rsid w:val="001E48EB"/>
    <w:rsid w:val="001E4D3A"/>
    <w:rsid w:val="001E5170"/>
    <w:rsid w:val="001E51A7"/>
    <w:rsid w:val="001E55ED"/>
    <w:rsid w:val="001E589C"/>
    <w:rsid w:val="001E5C00"/>
    <w:rsid w:val="001E65A0"/>
    <w:rsid w:val="001F01A8"/>
    <w:rsid w:val="001F01C2"/>
    <w:rsid w:val="001F02B2"/>
    <w:rsid w:val="001F06F3"/>
    <w:rsid w:val="001F0AAD"/>
    <w:rsid w:val="001F0B28"/>
    <w:rsid w:val="001F1864"/>
    <w:rsid w:val="001F19F0"/>
    <w:rsid w:val="001F1A35"/>
    <w:rsid w:val="001F1EED"/>
    <w:rsid w:val="001F2203"/>
    <w:rsid w:val="001F2213"/>
    <w:rsid w:val="001F2B8C"/>
    <w:rsid w:val="001F34BB"/>
    <w:rsid w:val="001F5314"/>
    <w:rsid w:val="001F55B5"/>
    <w:rsid w:val="001F5C63"/>
    <w:rsid w:val="001F5DD6"/>
    <w:rsid w:val="001F658D"/>
    <w:rsid w:val="001F6A2E"/>
    <w:rsid w:val="001F70F8"/>
    <w:rsid w:val="001F7105"/>
    <w:rsid w:val="001F7929"/>
    <w:rsid w:val="002009A8"/>
    <w:rsid w:val="00200C1B"/>
    <w:rsid w:val="002013AD"/>
    <w:rsid w:val="00201543"/>
    <w:rsid w:val="0020185F"/>
    <w:rsid w:val="00201D56"/>
    <w:rsid w:val="00201F68"/>
    <w:rsid w:val="00202404"/>
    <w:rsid w:val="00202A06"/>
    <w:rsid w:val="00203118"/>
    <w:rsid w:val="00203C46"/>
    <w:rsid w:val="00204537"/>
    <w:rsid w:val="002047AD"/>
    <w:rsid w:val="00204B7A"/>
    <w:rsid w:val="00204E21"/>
    <w:rsid w:val="002051D2"/>
    <w:rsid w:val="00205644"/>
    <w:rsid w:val="00205D72"/>
    <w:rsid w:val="00205E6C"/>
    <w:rsid w:val="00206F6B"/>
    <w:rsid w:val="00207E81"/>
    <w:rsid w:val="002115A3"/>
    <w:rsid w:val="0021190B"/>
    <w:rsid w:val="00211FCE"/>
    <w:rsid w:val="002126A8"/>
    <w:rsid w:val="00213747"/>
    <w:rsid w:val="00213890"/>
    <w:rsid w:val="00213BE3"/>
    <w:rsid w:val="00213DFC"/>
    <w:rsid w:val="00213E89"/>
    <w:rsid w:val="002140EA"/>
    <w:rsid w:val="0021458D"/>
    <w:rsid w:val="002145D7"/>
    <w:rsid w:val="00215C96"/>
    <w:rsid w:val="00217D22"/>
    <w:rsid w:val="0022000E"/>
    <w:rsid w:val="0022025B"/>
    <w:rsid w:val="002202B6"/>
    <w:rsid w:val="002206E5"/>
    <w:rsid w:val="00222210"/>
    <w:rsid w:val="002224BD"/>
    <w:rsid w:val="002226C0"/>
    <w:rsid w:val="002228AC"/>
    <w:rsid w:val="00223096"/>
    <w:rsid w:val="00223142"/>
    <w:rsid w:val="002232E1"/>
    <w:rsid w:val="0022379F"/>
    <w:rsid w:val="00224B4D"/>
    <w:rsid w:val="0022501D"/>
    <w:rsid w:val="0022573D"/>
    <w:rsid w:val="00225C66"/>
    <w:rsid w:val="0022623E"/>
    <w:rsid w:val="00226C06"/>
    <w:rsid w:val="00227993"/>
    <w:rsid w:val="00227DC4"/>
    <w:rsid w:val="002307A1"/>
    <w:rsid w:val="00230DC7"/>
    <w:rsid w:val="002315DF"/>
    <w:rsid w:val="00231AFC"/>
    <w:rsid w:val="002322C9"/>
    <w:rsid w:val="002338E8"/>
    <w:rsid w:val="00234CD2"/>
    <w:rsid w:val="00234D83"/>
    <w:rsid w:val="00235109"/>
    <w:rsid w:val="002356E6"/>
    <w:rsid w:val="00235D3F"/>
    <w:rsid w:val="00235FFF"/>
    <w:rsid w:val="00236574"/>
    <w:rsid w:val="00236863"/>
    <w:rsid w:val="00236880"/>
    <w:rsid w:val="00236D1B"/>
    <w:rsid w:val="002378FC"/>
    <w:rsid w:val="00237CEF"/>
    <w:rsid w:val="002404EB"/>
    <w:rsid w:val="00241103"/>
    <w:rsid w:val="00241695"/>
    <w:rsid w:val="002418DA"/>
    <w:rsid w:val="00241935"/>
    <w:rsid w:val="00241F0F"/>
    <w:rsid w:val="00243729"/>
    <w:rsid w:val="00245401"/>
    <w:rsid w:val="00245C34"/>
    <w:rsid w:val="00245DCF"/>
    <w:rsid w:val="00245E5E"/>
    <w:rsid w:val="00246E94"/>
    <w:rsid w:val="002517D9"/>
    <w:rsid w:val="00251CC3"/>
    <w:rsid w:val="00252172"/>
    <w:rsid w:val="00252230"/>
    <w:rsid w:val="002522AF"/>
    <w:rsid w:val="002522E3"/>
    <w:rsid w:val="00252F29"/>
    <w:rsid w:val="00253448"/>
    <w:rsid w:val="002535A6"/>
    <w:rsid w:val="00253D93"/>
    <w:rsid w:val="002547BB"/>
    <w:rsid w:val="002549FF"/>
    <w:rsid w:val="00254A9E"/>
    <w:rsid w:val="00256AE8"/>
    <w:rsid w:val="00256F76"/>
    <w:rsid w:val="00260836"/>
    <w:rsid w:val="00261511"/>
    <w:rsid w:val="00261BFE"/>
    <w:rsid w:val="00262351"/>
    <w:rsid w:val="002624BB"/>
    <w:rsid w:val="0026507D"/>
    <w:rsid w:val="00265B99"/>
    <w:rsid w:val="00265E8D"/>
    <w:rsid w:val="00265F39"/>
    <w:rsid w:val="00265FB0"/>
    <w:rsid w:val="00265FBC"/>
    <w:rsid w:val="0026622F"/>
    <w:rsid w:val="00267FF5"/>
    <w:rsid w:val="00270482"/>
    <w:rsid w:val="00270E28"/>
    <w:rsid w:val="00271448"/>
    <w:rsid w:val="00271F9B"/>
    <w:rsid w:val="002721B9"/>
    <w:rsid w:val="0027434D"/>
    <w:rsid w:val="0027486A"/>
    <w:rsid w:val="00274D4D"/>
    <w:rsid w:val="00275DAC"/>
    <w:rsid w:val="00276746"/>
    <w:rsid w:val="00276E82"/>
    <w:rsid w:val="002803CD"/>
    <w:rsid w:val="0028071F"/>
    <w:rsid w:val="00281025"/>
    <w:rsid w:val="002818EF"/>
    <w:rsid w:val="00281CCD"/>
    <w:rsid w:val="00281D36"/>
    <w:rsid w:val="00282507"/>
    <w:rsid w:val="00282570"/>
    <w:rsid w:val="00282932"/>
    <w:rsid w:val="00282A62"/>
    <w:rsid w:val="00282D9F"/>
    <w:rsid w:val="00282ED5"/>
    <w:rsid w:val="00282FBE"/>
    <w:rsid w:val="00283E35"/>
    <w:rsid w:val="002840DF"/>
    <w:rsid w:val="002845ED"/>
    <w:rsid w:val="00284BA9"/>
    <w:rsid w:val="00284FA5"/>
    <w:rsid w:val="00285288"/>
    <w:rsid w:val="002855FD"/>
    <w:rsid w:val="00285FC4"/>
    <w:rsid w:val="002862C0"/>
    <w:rsid w:val="00286AA2"/>
    <w:rsid w:val="0028777E"/>
    <w:rsid w:val="00287B2D"/>
    <w:rsid w:val="00291044"/>
    <w:rsid w:val="002911FD"/>
    <w:rsid w:val="00291722"/>
    <w:rsid w:val="00291A5C"/>
    <w:rsid w:val="00292614"/>
    <w:rsid w:val="002930BF"/>
    <w:rsid w:val="002937F7"/>
    <w:rsid w:val="0029381B"/>
    <w:rsid w:val="002942D1"/>
    <w:rsid w:val="00294B6B"/>
    <w:rsid w:val="0029512D"/>
    <w:rsid w:val="00295AA0"/>
    <w:rsid w:val="00295F53"/>
    <w:rsid w:val="0029630C"/>
    <w:rsid w:val="0029756F"/>
    <w:rsid w:val="002A00E1"/>
    <w:rsid w:val="002A02A0"/>
    <w:rsid w:val="002A0A08"/>
    <w:rsid w:val="002A0A15"/>
    <w:rsid w:val="002A143B"/>
    <w:rsid w:val="002A1598"/>
    <w:rsid w:val="002A1B36"/>
    <w:rsid w:val="002A2729"/>
    <w:rsid w:val="002A2B87"/>
    <w:rsid w:val="002A2D99"/>
    <w:rsid w:val="002A46BF"/>
    <w:rsid w:val="002A47CC"/>
    <w:rsid w:val="002A4F63"/>
    <w:rsid w:val="002A50FC"/>
    <w:rsid w:val="002A61A3"/>
    <w:rsid w:val="002A64DD"/>
    <w:rsid w:val="002A6BD4"/>
    <w:rsid w:val="002A7448"/>
    <w:rsid w:val="002A7576"/>
    <w:rsid w:val="002A7B1C"/>
    <w:rsid w:val="002A7B98"/>
    <w:rsid w:val="002B05F8"/>
    <w:rsid w:val="002B0DA2"/>
    <w:rsid w:val="002B1191"/>
    <w:rsid w:val="002B1A47"/>
    <w:rsid w:val="002B2798"/>
    <w:rsid w:val="002B291A"/>
    <w:rsid w:val="002B2B49"/>
    <w:rsid w:val="002B2BC9"/>
    <w:rsid w:val="002B3286"/>
    <w:rsid w:val="002B3A46"/>
    <w:rsid w:val="002B3E75"/>
    <w:rsid w:val="002B432C"/>
    <w:rsid w:val="002B440E"/>
    <w:rsid w:val="002B493B"/>
    <w:rsid w:val="002B4F1E"/>
    <w:rsid w:val="002B59B7"/>
    <w:rsid w:val="002B634C"/>
    <w:rsid w:val="002B6A87"/>
    <w:rsid w:val="002B6ABE"/>
    <w:rsid w:val="002B6BA5"/>
    <w:rsid w:val="002B6E93"/>
    <w:rsid w:val="002C03E2"/>
    <w:rsid w:val="002C0C07"/>
    <w:rsid w:val="002C2603"/>
    <w:rsid w:val="002C2C39"/>
    <w:rsid w:val="002C30A6"/>
    <w:rsid w:val="002C372F"/>
    <w:rsid w:val="002C3F97"/>
    <w:rsid w:val="002C4074"/>
    <w:rsid w:val="002C4466"/>
    <w:rsid w:val="002C4AED"/>
    <w:rsid w:val="002C4E2E"/>
    <w:rsid w:val="002C51C5"/>
    <w:rsid w:val="002C5626"/>
    <w:rsid w:val="002C720D"/>
    <w:rsid w:val="002C738C"/>
    <w:rsid w:val="002C7E6A"/>
    <w:rsid w:val="002D157F"/>
    <w:rsid w:val="002D1767"/>
    <w:rsid w:val="002D26E3"/>
    <w:rsid w:val="002D2876"/>
    <w:rsid w:val="002D28EB"/>
    <w:rsid w:val="002D324F"/>
    <w:rsid w:val="002D38F0"/>
    <w:rsid w:val="002D3923"/>
    <w:rsid w:val="002D44CB"/>
    <w:rsid w:val="002D4DA4"/>
    <w:rsid w:val="002D57F0"/>
    <w:rsid w:val="002D6950"/>
    <w:rsid w:val="002D6FDE"/>
    <w:rsid w:val="002D7297"/>
    <w:rsid w:val="002D732E"/>
    <w:rsid w:val="002E116F"/>
    <w:rsid w:val="002E263C"/>
    <w:rsid w:val="002E2815"/>
    <w:rsid w:val="002E3C69"/>
    <w:rsid w:val="002E3FAD"/>
    <w:rsid w:val="002E421A"/>
    <w:rsid w:val="002E4C85"/>
    <w:rsid w:val="002E538F"/>
    <w:rsid w:val="002E59AD"/>
    <w:rsid w:val="002E66A7"/>
    <w:rsid w:val="002E7A8E"/>
    <w:rsid w:val="002E7C6F"/>
    <w:rsid w:val="002F03B0"/>
    <w:rsid w:val="002F19D7"/>
    <w:rsid w:val="002F1AFC"/>
    <w:rsid w:val="002F1E39"/>
    <w:rsid w:val="002F212E"/>
    <w:rsid w:val="002F240D"/>
    <w:rsid w:val="002F2F1B"/>
    <w:rsid w:val="002F32E6"/>
    <w:rsid w:val="002F53D3"/>
    <w:rsid w:val="002F6EF5"/>
    <w:rsid w:val="002F6FBC"/>
    <w:rsid w:val="002F774C"/>
    <w:rsid w:val="002F7882"/>
    <w:rsid w:val="0030019C"/>
    <w:rsid w:val="003002C9"/>
    <w:rsid w:val="00300485"/>
    <w:rsid w:val="00300AA2"/>
    <w:rsid w:val="00301222"/>
    <w:rsid w:val="0030174B"/>
    <w:rsid w:val="00301EAB"/>
    <w:rsid w:val="003027E5"/>
    <w:rsid w:val="00302B44"/>
    <w:rsid w:val="00302F96"/>
    <w:rsid w:val="003036FC"/>
    <w:rsid w:val="00303BD9"/>
    <w:rsid w:val="00304DD2"/>
    <w:rsid w:val="00305174"/>
    <w:rsid w:val="00305222"/>
    <w:rsid w:val="0030570C"/>
    <w:rsid w:val="00305A81"/>
    <w:rsid w:val="00307A8A"/>
    <w:rsid w:val="003102BB"/>
    <w:rsid w:val="003105AF"/>
    <w:rsid w:val="00310C83"/>
    <w:rsid w:val="00311078"/>
    <w:rsid w:val="00311AA8"/>
    <w:rsid w:val="00312284"/>
    <w:rsid w:val="003127EA"/>
    <w:rsid w:val="00312D8A"/>
    <w:rsid w:val="003136E6"/>
    <w:rsid w:val="003146B1"/>
    <w:rsid w:val="00314CD6"/>
    <w:rsid w:val="00315230"/>
    <w:rsid w:val="003153FA"/>
    <w:rsid w:val="00315BE9"/>
    <w:rsid w:val="00315D3F"/>
    <w:rsid w:val="0031615C"/>
    <w:rsid w:val="00316D3A"/>
    <w:rsid w:val="003170F1"/>
    <w:rsid w:val="00317326"/>
    <w:rsid w:val="00317782"/>
    <w:rsid w:val="00317BFD"/>
    <w:rsid w:val="0032070A"/>
    <w:rsid w:val="003207B8"/>
    <w:rsid w:val="00320959"/>
    <w:rsid w:val="00320FE1"/>
    <w:rsid w:val="0032258A"/>
    <w:rsid w:val="00322EAB"/>
    <w:rsid w:val="00322ED7"/>
    <w:rsid w:val="00323011"/>
    <w:rsid w:val="0032569D"/>
    <w:rsid w:val="00325A39"/>
    <w:rsid w:val="00325E51"/>
    <w:rsid w:val="003267FF"/>
    <w:rsid w:val="00326807"/>
    <w:rsid w:val="00326A24"/>
    <w:rsid w:val="00326D67"/>
    <w:rsid w:val="00327221"/>
    <w:rsid w:val="0032737B"/>
    <w:rsid w:val="00327AB6"/>
    <w:rsid w:val="00330440"/>
    <w:rsid w:val="003306EC"/>
    <w:rsid w:val="003310EC"/>
    <w:rsid w:val="003315E8"/>
    <w:rsid w:val="003324BC"/>
    <w:rsid w:val="003326B5"/>
    <w:rsid w:val="00332E39"/>
    <w:rsid w:val="00333164"/>
    <w:rsid w:val="00333727"/>
    <w:rsid w:val="003338C0"/>
    <w:rsid w:val="00333BBA"/>
    <w:rsid w:val="00334228"/>
    <w:rsid w:val="003355A6"/>
    <w:rsid w:val="003355C3"/>
    <w:rsid w:val="00335EAB"/>
    <w:rsid w:val="0033704E"/>
    <w:rsid w:val="00337631"/>
    <w:rsid w:val="003378BA"/>
    <w:rsid w:val="0034047C"/>
    <w:rsid w:val="003407E6"/>
    <w:rsid w:val="003407FF"/>
    <w:rsid w:val="00340A90"/>
    <w:rsid w:val="00341364"/>
    <w:rsid w:val="00341757"/>
    <w:rsid w:val="003419B0"/>
    <w:rsid w:val="0034234A"/>
    <w:rsid w:val="003427C3"/>
    <w:rsid w:val="003438C7"/>
    <w:rsid w:val="00343F37"/>
    <w:rsid w:val="003449C3"/>
    <w:rsid w:val="003454E4"/>
    <w:rsid w:val="00346CDC"/>
    <w:rsid w:val="003473B7"/>
    <w:rsid w:val="00347B0A"/>
    <w:rsid w:val="00350D59"/>
    <w:rsid w:val="0035187B"/>
    <w:rsid w:val="00351E95"/>
    <w:rsid w:val="00352254"/>
    <w:rsid w:val="003525A0"/>
    <w:rsid w:val="003527AF"/>
    <w:rsid w:val="00352B25"/>
    <w:rsid w:val="00353FD8"/>
    <w:rsid w:val="00355223"/>
    <w:rsid w:val="003552C8"/>
    <w:rsid w:val="003555CA"/>
    <w:rsid w:val="00355651"/>
    <w:rsid w:val="003566A3"/>
    <w:rsid w:val="003578AC"/>
    <w:rsid w:val="00357D34"/>
    <w:rsid w:val="003605CA"/>
    <w:rsid w:val="0036133B"/>
    <w:rsid w:val="003619D9"/>
    <w:rsid w:val="0036230F"/>
    <w:rsid w:val="003623F2"/>
    <w:rsid w:val="00363528"/>
    <w:rsid w:val="00363621"/>
    <w:rsid w:val="003646E7"/>
    <w:rsid w:val="003647E9"/>
    <w:rsid w:val="00365220"/>
    <w:rsid w:val="00365A1F"/>
    <w:rsid w:val="00366117"/>
    <w:rsid w:val="00366147"/>
    <w:rsid w:val="003662F8"/>
    <w:rsid w:val="00366372"/>
    <w:rsid w:val="00366864"/>
    <w:rsid w:val="00366ED0"/>
    <w:rsid w:val="00366ED3"/>
    <w:rsid w:val="00366EEA"/>
    <w:rsid w:val="0036716E"/>
    <w:rsid w:val="00367710"/>
    <w:rsid w:val="00367FB2"/>
    <w:rsid w:val="00371D8C"/>
    <w:rsid w:val="00371EE9"/>
    <w:rsid w:val="003720FB"/>
    <w:rsid w:val="0037276C"/>
    <w:rsid w:val="00372E2E"/>
    <w:rsid w:val="00372EC7"/>
    <w:rsid w:val="003739B3"/>
    <w:rsid w:val="00374575"/>
    <w:rsid w:val="003746EB"/>
    <w:rsid w:val="0037551F"/>
    <w:rsid w:val="00375D82"/>
    <w:rsid w:val="003760F1"/>
    <w:rsid w:val="00376924"/>
    <w:rsid w:val="00377926"/>
    <w:rsid w:val="00377A56"/>
    <w:rsid w:val="00377AE1"/>
    <w:rsid w:val="00380089"/>
    <w:rsid w:val="003808EA"/>
    <w:rsid w:val="00380BBA"/>
    <w:rsid w:val="00381011"/>
    <w:rsid w:val="00381642"/>
    <w:rsid w:val="003818F5"/>
    <w:rsid w:val="00382B09"/>
    <w:rsid w:val="00382F73"/>
    <w:rsid w:val="003830F8"/>
    <w:rsid w:val="00383264"/>
    <w:rsid w:val="0038345F"/>
    <w:rsid w:val="003838E5"/>
    <w:rsid w:val="00383A4D"/>
    <w:rsid w:val="00383E01"/>
    <w:rsid w:val="00383F93"/>
    <w:rsid w:val="0038463C"/>
    <w:rsid w:val="003847D1"/>
    <w:rsid w:val="00384985"/>
    <w:rsid w:val="00384A6B"/>
    <w:rsid w:val="00385495"/>
    <w:rsid w:val="003856BD"/>
    <w:rsid w:val="00385DA6"/>
    <w:rsid w:val="003864C9"/>
    <w:rsid w:val="003864F4"/>
    <w:rsid w:val="003866C9"/>
    <w:rsid w:val="00387744"/>
    <w:rsid w:val="003900F3"/>
    <w:rsid w:val="00390362"/>
    <w:rsid w:val="003909C7"/>
    <w:rsid w:val="00391E13"/>
    <w:rsid w:val="003938A3"/>
    <w:rsid w:val="003938FE"/>
    <w:rsid w:val="003943E9"/>
    <w:rsid w:val="00394704"/>
    <w:rsid w:val="00394DC9"/>
    <w:rsid w:val="00395543"/>
    <w:rsid w:val="0039596E"/>
    <w:rsid w:val="00395AD3"/>
    <w:rsid w:val="00395BFF"/>
    <w:rsid w:val="00397383"/>
    <w:rsid w:val="0039771C"/>
    <w:rsid w:val="003A0463"/>
    <w:rsid w:val="003A07A4"/>
    <w:rsid w:val="003A117E"/>
    <w:rsid w:val="003A2081"/>
    <w:rsid w:val="003A2638"/>
    <w:rsid w:val="003A2671"/>
    <w:rsid w:val="003A2B52"/>
    <w:rsid w:val="003A3397"/>
    <w:rsid w:val="003A362D"/>
    <w:rsid w:val="003A3723"/>
    <w:rsid w:val="003A4900"/>
    <w:rsid w:val="003A4D2F"/>
    <w:rsid w:val="003A51D2"/>
    <w:rsid w:val="003A55D1"/>
    <w:rsid w:val="003A6191"/>
    <w:rsid w:val="003A691E"/>
    <w:rsid w:val="003A6E87"/>
    <w:rsid w:val="003A77F0"/>
    <w:rsid w:val="003B1129"/>
    <w:rsid w:val="003B1647"/>
    <w:rsid w:val="003B26F4"/>
    <w:rsid w:val="003B28FC"/>
    <w:rsid w:val="003B3442"/>
    <w:rsid w:val="003B4173"/>
    <w:rsid w:val="003B4D25"/>
    <w:rsid w:val="003B565B"/>
    <w:rsid w:val="003B5D71"/>
    <w:rsid w:val="003B5E62"/>
    <w:rsid w:val="003B60C6"/>
    <w:rsid w:val="003B6149"/>
    <w:rsid w:val="003B6484"/>
    <w:rsid w:val="003B6729"/>
    <w:rsid w:val="003B6A3D"/>
    <w:rsid w:val="003B6C74"/>
    <w:rsid w:val="003B74C8"/>
    <w:rsid w:val="003B763C"/>
    <w:rsid w:val="003B7A19"/>
    <w:rsid w:val="003C02DC"/>
    <w:rsid w:val="003C0406"/>
    <w:rsid w:val="003C0790"/>
    <w:rsid w:val="003C1252"/>
    <w:rsid w:val="003C14BE"/>
    <w:rsid w:val="003C1ED8"/>
    <w:rsid w:val="003C29E7"/>
    <w:rsid w:val="003C2F57"/>
    <w:rsid w:val="003C34A5"/>
    <w:rsid w:val="003C485F"/>
    <w:rsid w:val="003C498F"/>
    <w:rsid w:val="003C4B9F"/>
    <w:rsid w:val="003C4C64"/>
    <w:rsid w:val="003C4E0D"/>
    <w:rsid w:val="003C5236"/>
    <w:rsid w:val="003C5CDF"/>
    <w:rsid w:val="003C5CE2"/>
    <w:rsid w:val="003C5DD8"/>
    <w:rsid w:val="003C6A68"/>
    <w:rsid w:val="003C6C52"/>
    <w:rsid w:val="003C6EEB"/>
    <w:rsid w:val="003C6FE9"/>
    <w:rsid w:val="003C7AA9"/>
    <w:rsid w:val="003C7E69"/>
    <w:rsid w:val="003D0C83"/>
    <w:rsid w:val="003D1132"/>
    <w:rsid w:val="003D117D"/>
    <w:rsid w:val="003D1546"/>
    <w:rsid w:val="003D15E7"/>
    <w:rsid w:val="003D1927"/>
    <w:rsid w:val="003D19E5"/>
    <w:rsid w:val="003D23C3"/>
    <w:rsid w:val="003D241D"/>
    <w:rsid w:val="003D2EB6"/>
    <w:rsid w:val="003D341C"/>
    <w:rsid w:val="003D38BD"/>
    <w:rsid w:val="003D50B1"/>
    <w:rsid w:val="003D5359"/>
    <w:rsid w:val="003D54A3"/>
    <w:rsid w:val="003D60B6"/>
    <w:rsid w:val="003D70FD"/>
    <w:rsid w:val="003D757B"/>
    <w:rsid w:val="003D76A6"/>
    <w:rsid w:val="003D7706"/>
    <w:rsid w:val="003D793B"/>
    <w:rsid w:val="003E0AA7"/>
    <w:rsid w:val="003E0B2E"/>
    <w:rsid w:val="003E0C17"/>
    <w:rsid w:val="003E0F33"/>
    <w:rsid w:val="003E127E"/>
    <w:rsid w:val="003E3223"/>
    <w:rsid w:val="003E3863"/>
    <w:rsid w:val="003E3A27"/>
    <w:rsid w:val="003E457A"/>
    <w:rsid w:val="003E47C4"/>
    <w:rsid w:val="003E4B9E"/>
    <w:rsid w:val="003E4CEC"/>
    <w:rsid w:val="003E4D69"/>
    <w:rsid w:val="003E4E49"/>
    <w:rsid w:val="003E4F5D"/>
    <w:rsid w:val="003E53C1"/>
    <w:rsid w:val="003E56D1"/>
    <w:rsid w:val="003E5ED3"/>
    <w:rsid w:val="003E649A"/>
    <w:rsid w:val="003E701C"/>
    <w:rsid w:val="003E717B"/>
    <w:rsid w:val="003E78C7"/>
    <w:rsid w:val="003F081B"/>
    <w:rsid w:val="003F1258"/>
    <w:rsid w:val="003F14B3"/>
    <w:rsid w:val="003F2276"/>
    <w:rsid w:val="003F26F4"/>
    <w:rsid w:val="003F2893"/>
    <w:rsid w:val="003F3479"/>
    <w:rsid w:val="003F3F66"/>
    <w:rsid w:val="003F4DC5"/>
    <w:rsid w:val="003F501E"/>
    <w:rsid w:val="003F5CD4"/>
    <w:rsid w:val="003F655C"/>
    <w:rsid w:val="003F6BCB"/>
    <w:rsid w:val="003F6CD5"/>
    <w:rsid w:val="003F70BD"/>
    <w:rsid w:val="003F72C8"/>
    <w:rsid w:val="00400F94"/>
    <w:rsid w:val="004019D4"/>
    <w:rsid w:val="00401BA4"/>
    <w:rsid w:val="00401C33"/>
    <w:rsid w:val="00401D95"/>
    <w:rsid w:val="004021B7"/>
    <w:rsid w:val="00402388"/>
    <w:rsid w:val="00402BA4"/>
    <w:rsid w:val="00403A1E"/>
    <w:rsid w:val="00403ACE"/>
    <w:rsid w:val="00403E1A"/>
    <w:rsid w:val="004042A6"/>
    <w:rsid w:val="0040531F"/>
    <w:rsid w:val="00405BF8"/>
    <w:rsid w:val="004078DC"/>
    <w:rsid w:val="00407DF6"/>
    <w:rsid w:val="00407E84"/>
    <w:rsid w:val="004100B0"/>
    <w:rsid w:val="00410625"/>
    <w:rsid w:val="00411A6B"/>
    <w:rsid w:val="00411C63"/>
    <w:rsid w:val="004121EA"/>
    <w:rsid w:val="004128C3"/>
    <w:rsid w:val="004129E9"/>
    <w:rsid w:val="00412CE4"/>
    <w:rsid w:val="00413257"/>
    <w:rsid w:val="00413421"/>
    <w:rsid w:val="004135F9"/>
    <w:rsid w:val="00413F68"/>
    <w:rsid w:val="004145A3"/>
    <w:rsid w:val="00414F9E"/>
    <w:rsid w:val="00415E16"/>
    <w:rsid w:val="004169DC"/>
    <w:rsid w:val="00416C20"/>
    <w:rsid w:val="00417792"/>
    <w:rsid w:val="00420125"/>
    <w:rsid w:val="00420ABC"/>
    <w:rsid w:val="00420D68"/>
    <w:rsid w:val="00421AFD"/>
    <w:rsid w:val="00421CE7"/>
    <w:rsid w:val="0042226F"/>
    <w:rsid w:val="00422298"/>
    <w:rsid w:val="00422825"/>
    <w:rsid w:val="0042289C"/>
    <w:rsid w:val="004229A8"/>
    <w:rsid w:val="00422FA9"/>
    <w:rsid w:val="00423316"/>
    <w:rsid w:val="00423AA6"/>
    <w:rsid w:val="00423E23"/>
    <w:rsid w:val="0042728B"/>
    <w:rsid w:val="00427613"/>
    <w:rsid w:val="0043042F"/>
    <w:rsid w:val="00431B63"/>
    <w:rsid w:val="00431FA7"/>
    <w:rsid w:val="00432F0D"/>
    <w:rsid w:val="00434CB6"/>
    <w:rsid w:val="00435824"/>
    <w:rsid w:val="00435D3A"/>
    <w:rsid w:val="004362F7"/>
    <w:rsid w:val="0043717B"/>
    <w:rsid w:val="004377E1"/>
    <w:rsid w:val="00437BC0"/>
    <w:rsid w:val="00437FBC"/>
    <w:rsid w:val="004407E1"/>
    <w:rsid w:val="00441E57"/>
    <w:rsid w:val="00442FBC"/>
    <w:rsid w:val="004439CC"/>
    <w:rsid w:val="00443D6E"/>
    <w:rsid w:val="0044448B"/>
    <w:rsid w:val="0044584B"/>
    <w:rsid w:val="00445BF9"/>
    <w:rsid w:val="004465AA"/>
    <w:rsid w:val="004476A4"/>
    <w:rsid w:val="004476CF"/>
    <w:rsid w:val="004478B0"/>
    <w:rsid w:val="00447DD8"/>
    <w:rsid w:val="0045007A"/>
    <w:rsid w:val="00450B67"/>
    <w:rsid w:val="00451276"/>
    <w:rsid w:val="00453501"/>
    <w:rsid w:val="00454336"/>
    <w:rsid w:val="00454AF7"/>
    <w:rsid w:val="004551B4"/>
    <w:rsid w:val="004559E7"/>
    <w:rsid w:val="00455D4D"/>
    <w:rsid w:val="0045653D"/>
    <w:rsid w:val="00457410"/>
    <w:rsid w:val="004577DF"/>
    <w:rsid w:val="00457B53"/>
    <w:rsid w:val="00457EB2"/>
    <w:rsid w:val="004604AB"/>
    <w:rsid w:val="004605A5"/>
    <w:rsid w:val="004607FE"/>
    <w:rsid w:val="004608F3"/>
    <w:rsid w:val="00460D1C"/>
    <w:rsid w:val="0046124C"/>
    <w:rsid w:val="004619C1"/>
    <w:rsid w:val="00461D6F"/>
    <w:rsid w:val="00461ECD"/>
    <w:rsid w:val="00462291"/>
    <w:rsid w:val="00463284"/>
    <w:rsid w:val="0046348D"/>
    <w:rsid w:val="00464162"/>
    <w:rsid w:val="00465238"/>
    <w:rsid w:val="00465330"/>
    <w:rsid w:val="00465F94"/>
    <w:rsid w:val="00466A1B"/>
    <w:rsid w:val="00467437"/>
    <w:rsid w:val="00467893"/>
    <w:rsid w:val="0046796A"/>
    <w:rsid w:val="00470BF0"/>
    <w:rsid w:val="004717BF"/>
    <w:rsid w:val="00471A7C"/>
    <w:rsid w:val="00471B32"/>
    <w:rsid w:val="00471E33"/>
    <w:rsid w:val="004724A3"/>
    <w:rsid w:val="00473274"/>
    <w:rsid w:val="004741FD"/>
    <w:rsid w:val="00475610"/>
    <w:rsid w:val="00475F49"/>
    <w:rsid w:val="004768BE"/>
    <w:rsid w:val="00477E9C"/>
    <w:rsid w:val="00477F34"/>
    <w:rsid w:val="0048023C"/>
    <w:rsid w:val="00480272"/>
    <w:rsid w:val="0048063A"/>
    <w:rsid w:val="00480929"/>
    <w:rsid w:val="00480C52"/>
    <w:rsid w:val="00480DF6"/>
    <w:rsid w:val="00481BFE"/>
    <w:rsid w:val="004827A8"/>
    <w:rsid w:val="0048362D"/>
    <w:rsid w:val="00483739"/>
    <w:rsid w:val="00483C74"/>
    <w:rsid w:val="00483F56"/>
    <w:rsid w:val="0048415F"/>
    <w:rsid w:val="00484D5D"/>
    <w:rsid w:val="00485234"/>
    <w:rsid w:val="00485769"/>
    <w:rsid w:val="00485E14"/>
    <w:rsid w:val="00485EF4"/>
    <w:rsid w:val="0048650F"/>
    <w:rsid w:val="00486763"/>
    <w:rsid w:val="00487486"/>
    <w:rsid w:val="00487531"/>
    <w:rsid w:val="0049032D"/>
    <w:rsid w:val="004905F7"/>
    <w:rsid w:val="00490862"/>
    <w:rsid w:val="0049112A"/>
    <w:rsid w:val="00491282"/>
    <w:rsid w:val="004918A1"/>
    <w:rsid w:val="00492001"/>
    <w:rsid w:val="00492BBB"/>
    <w:rsid w:val="00494803"/>
    <w:rsid w:val="00494F70"/>
    <w:rsid w:val="004954DF"/>
    <w:rsid w:val="0049575F"/>
    <w:rsid w:val="00495F72"/>
    <w:rsid w:val="00497014"/>
    <w:rsid w:val="004970CB"/>
    <w:rsid w:val="004978D1"/>
    <w:rsid w:val="00497BF8"/>
    <w:rsid w:val="004A0032"/>
    <w:rsid w:val="004A00D4"/>
    <w:rsid w:val="004A05FB"/>
    <w:rsid w:val="004A07E0"/>
    <w:rsid w:val="004A0FA2"/>
    <w:rsid w:val="004A1766"/>
    <w:rsid w:val="004A1CF9"/>
    <w:rsid w:val="004A229D"/>
    <w:rsid w:val="004A268E"/>
    <w:rsid w:val="004A28B7"/>
    <w:rsid w:val="004A31F0"/>
    <w:rsid w:val="004A3701"/>
    <w:rsid w:val="004A3E81"/>
    <w:rsid w:val="004A52D6"/>
    <w:rsid w:val="004A57E4"/>
    <w:rsid w:val="004A5C18"/>
    <w:rsid w:val="004A65B9"/>
    <w:rsid w:val="004A7B3C"/>
    <w:rsid w:val="004A7EED"/>
    <w:rsid w:val="004B007C"/>
    <w:rsid w:val="004B03CA"/>
    <w:rsid w:val="004B0487"/>
    <w:rsid w:val="004B0FAD"/>
    <w:rsid w:val="004B1365"/>
    <w:rsid w:val="004B14C7"/>
    <w:rsid w:val="004B172A"/>
    <w:rsid w:val="004B1A48"/>
    <w:rsid w:val="004B2134"/>
    <w:rsid w:val="004B25F2"/>
    <w:rsid w:val="004B35A4"/>
    <w:rsid w:val="004B3A40"/>
    <w:rsid w:val="004B410B"/>
    <w:rsid w:val="004B4327"/>
    <w:rsid w:val="004B435D"/>
    <w:rsid w:val="004B458C"/>
    <w:rsid w:val="004B49C4"/>
    <w:rsid w:val="004B4CA9"/>
    <w:rsid w:val="004B4E05"/>
    <w:rsid w:val="004B527D"/>
    <w:rsid w:val="004B54EF"/>
    <w:rsid w:val="004B5B43"/>
    <w:rsid w:val="004B5D21"/>
    <w:rsid w:val="004B5FC1"/>
    <w:rsid w:val="004B5FD1"/>
    <w:rsid w:val="004B6791"/>
    <w:rsid w:val="004B7095"/>
    <w:rsid w:val="004B744D"/>
    <w:rsid w:val="004B7770"/>
    <w:rsid w:val="004B7A61"/>
    <w:rsid w:val="004C037B"/>
    <w:rsid w:val="004C1605"/>
    <w:rsid w:val="004C2623"/>
    <w:rsid w:val="004C2710"/>
    <w:rsid w:val="004C29A6"/>
    <w:rsid w:val="004C2A8B"/>
    <w:rsid w:val="004C2C4B"/>
    <w:rsid w:val="004C350A"/>
    <w:rsid w:val="004C35BD"/>
    <w:rsid w:val="004C364D"/>
    <w:rsid w:val="004C370C"/>
    <w:rsid w:val="004C3C13"/>
    <w:rsid w:val="004C58D5"/>
    <w:rsid w:val="004C7771"/>
    <w:rsid w:val="004C7814"/>
    <w:rsid w:val="004D0529"/>
    <w:rsid w:val="004D21F5"/>
    <w:rsid w:val="004D26A7"/>
    <w:rsid w:val="004D2C23"/>
    <w:rsid w:val="004D2CFB"/>
    <w:rsid w:val="004D2F94"/>
    <w:rsid w:val="004D3763"/>
    <w:rsid w:val="004D3BB3"/>
    <w:rsid w:val="004D4231"/>
    <w:rsid w:val="004D48B2"/>
    <w:rsid w:val="004D4F2E"/>
    <w:rsid w:val="004D5E35"/>
    <w:rsid w:val="004D6B7E"/>
    <w:rsid w:val="004D6FF2"/>
    <w:rsid w:val="004D78CC"/>
    <w:rsid w:val="004E00F3"/>
    <w:rsid w:val="004E0D7E"/>
    <w:rsid w:val="004E20D5"/>
    <w:rsid w:val="004E2141"/>
    <w:rsid w:val="004E2B70"/>
    <w:rsid w:val="004E37EC"/>
    <w:rsid w:val="004E3FB7"/>
    <w:rsid w:val="004E49BB"/>
    <w:rsid w:val="004E4FA6"/>
    <w:rsid w:val="004E6311"/>
    <w:rsid w:val="004E761B"/>
    <w:rsid w:val="004F0212"/>
    <w:rsid w:val="004F0D8E"/>
    <w:rsid w:val="004F0F6C"/>
    <w:rsid w:val="004F180C"/>
    <w:rsid w:val="004F1A4B"/>
    <w:rsid w:val="004F1E50"/>
    <w:rsid w:val="004F1EE9"/>
    <w:rsid w:val="004F27A3"/>
    <w:rsid w:val="004F359B"/>
    <w:rsid w:val="004F40F2"/>
    <w:rsid w:val="004F44AC"/>
    <w:rsid w:val="004F4995"/>
    <w:rsid w:val="004F4DF1"/>
    <w:rsid w:val="004F5609"/>
    <w:rsid w:val="004F6087"/>
    <w:rsid w:val="005007F3"/>
    <w:rsid w:val="00500F60"/>
    <w:rsid w:val="00500FB6"/>
    <w:rsid w:val="00501671"/>
    <w:rsid w:val="00502396"/>
    <w:rsid w:val="0050264F"/>
    <w:rsid w:val="00502797"/>
    <w:rsid w:val="005042A6"/>
    <w:rsid w:val="0050555D"/>
    <w:rsid w:val="005058BB"/>
    <w:rsid w:val="00505FE6"/>
    <w:rsid w:val="00506530"/>
    <w:rsid w:val="005065E4"/>
    <w:rsid w:val="00506EF5"/>
    <w:rsid w:val="00507063"/>
    <w:rsid w:val="00507C63"/>
    <w:rsid w:val="00510206"/>
    <w:rsid w:val="005103F3"/>
    <w:rsid w:val="00510C81"/>
    <w:rsid w:val="00510E86"/>
    <w:rsid w:val="00511E18"/>
    <w:rsid w:val="005124DE"/>
    <w:rsid w:val="0051286C"/>
    <w:rsid w:val="00513508"/>
    <w:rsid w:val="00513644"/>
    <w:rsid w:val="0051394E"/>
    <w:rsid w:val="005139DF"/>
    <w:rsid w:val="00514177"/>
    <w:rsid w:val="005142E5"/>
    <w:rsid w:val="00514C4D"/>
    <w:rsid w:val="005151F0"/>
    <w:rsid w:val="0051581E"/>
    <w:rsid w:val="00515B1D"/>
    <w:rsid w:val="00515E3F"/>
    <w:rsid w:val="0051686F"/>
    <w:rsid w:val="00516F91"/>
    <w:rsid w:val="00516FFD"/>
    <w:rsid w:val="00517629"/>
    <w:rsid w:val="0052124D"/>
    <w:rsid w:val="00522E78"/>
    <w:rsid w:val="00522FD0"/>
    <w:rsid w:val="005239A1"/>
    <w:rsid w:val="005239A9"/>
    <w:rsid w:val="00524973"/>
    <w:rsid w:val="00524EF4"/>
    <w:rsid w:val="00524F95"/>
    <w:rsid w:val="0052506C"/>
    <w:rsid w:val="00525153"/>
    <w:rsid w:val="005262F8"/>
    <w:rsid w:val="0052688D"/>
    <w:rsid w:val="00526B8C"/>
    <w:rsid w:val="005271FA"/>
    <w:rsid w:val="005272E7"/>
    <w:rsid w:val="00527362"/>
    <w:rsid w:val="00530031"/>
    <w:rsid w:val="005307CE"/>
    <w:rsid w:val="0053095F"/>
    <w:rsid w:val="00530E11"/>
    <w:rsid w:val="00530EEE"/>
    <w:rsid w:val="005310E5"/>
    <w:rsid w:val="00531496"/>
    <w:rsid w:val="00531A53"/>
    <w:rsid w:val="00531F3C"/>
    <w:rsid w:val="0053293B"/>
    <w:rsid w:val="00533385"/>
    <w:rsid w:val="00533F2D"/>
    <w:rsid w:val="00535258"/>
    <w:rsid w:val="0053619D"/>
    <w:rsid w:val="005361AF"/>
    <w:rsid w:val="00536468"/>
    <w:rsid w:val="00536A77"/>
    <w:rsid w:val="00536B16"/>
    <w:rsid w:val="0053798E"/>
    <w:rsid w:val="00537E04"/>
    <w:rsid w:val="005407BD"/>
    <w:rsid w:val="0054081F"/>
    <w:rsid w:val="00540C9B"/>
    <w:rsid w:val="0054100B"/>
    <w:rsid w:val="005412C9"/>
    <w:rsid w:val="0054139C"/>
    <w:rsid w:val="00541D7B"/>
    <w:rsid w:val="005421DC"/>
    <w:rsid w:val="00542B81"/>
    <w:rsid w:val="00543AE1"/>
    <w:rsid w:val="00543F01"/>
    <w:rsid w:val="005445F1"/>
    <w:rsid w:val="0054461D"/>
    <w:rsid w:val="00545075"/>
    <w:rsid w:val="00545E11"/>
    <w:rsid w:val="00545E62"/>
    <w:rsid w:val="00546705"/>
    <w:rsid w:val="00546C7D"/>
    <w:rsid w:val="00546E3A"/>
    <w:rsid w:val="00547281"/>
    <w:rsid w:val="0054728C"/>
    <w:rsid w:val="00547627"/>
    <w:rsid w:val="005476FB"/>
    <w:rsid w:val="00547B66"/>
    <w:rsid w:val="005502D0"/>
    <w:rsid w:val="0055182C"/>
    <w:rsid w:val="00551C93"/>
    <w:rsid w:val="00552425"/>
    <w:rsid w:val="00552728"/>
    <w:rsid w:val="00552B95"/>
    <w:rsid w:val="00553C3D"/>
    <w:rsid w:val="00553E59"/>
    <w:rsid w:val="0055635C"/>
    <w:rsid w:val="00556372"/>
    <w:rsid w:val="00556AD7"/>
    <w:rsid w:val="00556B2D"/>
    <w:rsid w:val="00556CEB"/>
    <w:rsid w:val="005576BF"/>
    <w:rsid w:val="00557BBB"/>
    <w:rsid w:val="00557CF9"/>
    <w:rsid w:val="00560CC0"/>
    <w:rsid w:val="00560FDF"/>
    <w:rsid w:val="00561AE0"/>
    <w:rsid w:val="00562D05"/>
    <w:rsid w:val="00563C03"/>
    <w:rsid w:val="00563CCD"/>
    <w:rsid w:val="00563EBC"/>
    <w:rsid w:val="005649FA"/>
    <w:rsid w:val="005652A9"/>
    <w:rsid w:val="00565459"/>
    <w:rsid w:val="00565DF8"/>
    <w:rsid w:val="00565F32"/>
    <w:rsid w:val="005661C5"/>
    <w:rsid w:val="00566C05"/>
    <w:rsid w:val="005671BF"/>
    <w:rsid w:val="00567319"/>
    <w:rsid w:val="00570AF8"/>
    <w:rsid w:val="005710A4"/>
    <w:rsid w:val="00571643"/>
    <w:rsid w:val="00571F0F"/>
    <w:rsid w:val="005720CD"/>
    <w:rsid w:val="00572301"/>
    <w:rsid w:val="00572DFD"/>
    <w:rsid w:val="0057371F"/>
    <w:rsid w:val="005739F6"/>
    <w:rsid w:val="00573D5F"/>
    <w:rsid w:val="00574008"/>
    <w:rsid w:val="00574125"/>
    <w:rsid w:val="0057417C"/>
    <w:rsid w:val="00574B1D"/>
    <w:rsid w:val="0057589E"/>
    <w:rsid w:val="00575A23"/>
    <w:rsid w:val="00576959"/>
    <w:rsid w:val="005769CD"/>
    <w:rsid w:val="00576A5E"/>
    <w:rsid w:val="00576D7B"/>
    <w:rsid w:val="00577852"/>
    <w:rsid w:val="00580072"/>
    <w:rsid w:val="005805F6"/>
    <w:rsid w:val="005813BE"/>
    <w:rsid w:val="005819B5"/>
    <w:rsid w:val="00581DCE"/>
    <w:rsid w:val="00583945"/>
    <w:rsid w:val="005845F5"/>
    <w:rsid w:val="00584BB3"/>
    <w:rsid w:val="00585465"/>
    <w:rsid w:val="005856E3"/>
    <w:rsid w:val="0058587D"/>
    <w:rsid w:val="00585B11"/>
    <w:rsid w:val="00585CFE"/>
    <w:rsid w:val="00585E8E"/>
    <w:rsid w:val="00587217"/>
    <w:rsid w:val="005873CC"/>
    <w:rsid w:val="00587D49"/>
    <w:rsid w:val="00591EB9"/>
    <w:rsid w:val="00591FFB"/>
    <w:rsid w:val="0059208A"/>
    <w:rsid w:val="005925B4"/>
    <w:rsid w:val="00592CE8"/>
    <w:rsid w:val="0059350B"/>
    <w:rsid w:val="005950F7"/>
    <w:rsid w:val="00595C20"/>
    <w:rsid w:val="00595DBC"/>
    <w:rsid w:val="00595E9F"/>
    <w:rsid w:val="005970C4"/>
    <w:rsid w:val="00597400"/>
    <w:rsid w:val="0059764A"/>
    <w:rsid w:val="005979B2"/>
    <w:rsid w:val="00597FE7"/>
    <w:rsid w:val="005A14A6"/>
    <w:rsid w:val="005A1B45"/>
    <w:rsid w:val="005A1D21"/>
    <w:rsid w:val="005A1F6A"/>
    <w:rsid w:val="005A1FB1"/>
    <w:rsid w:val="005A29C7"/>
    <w:rsid w:val="005A3D44"/>
    <w:rsid w:val="005A3D59"/>
    <w:rsid w:val="005A50E7"/>
    <w:rsid w:val="005A51BF"/>
    <w:rsid w:val="005A533A"/>
    <w:rsid w:val="005A54E4"/>
    <w:rsid w:val="005A5672"/>
    <w:rsid w:val="005A5881"/>
    <w:rsid w:val="005A7798"/>
    <w:rsid w:val="005B1573"/>
    <w:rsid w:val="005B1CEB"/>
    <w:rsid w:val="005B1D4A"/>
    <w:rsid w:val="005B2E1D"/>
    <w:rsid w:val="005B3832"/>
    <w:rsid w:val="005B4129"/>
    <w:rsid w:val="005B473A"/>
    <w:rsid w:val="005B58C6"/>
    <w:rsid w:val="005B5E25"/>
    <w:rsid w:val="005B6C53"/>
    <w:rsid w:val="005C0A5C"/>
    <w:rsid w:val="005C1805"/>
    <w:rsid w:val="005C1B17"/>
    <w:rsid w:val="005C24D2"/>
    <w:rsid w:val="005C2837"/>
    <w:rsid w:val="005C2A7C"/>
    <w:rsid w:val="005C2B09"/>
    <w:rsid w:val="005C2F04"/>
    <w:rsid w:val="005C3573"/>
    <w:rsid w:val="005C37DA"/>
    <w:rsid w:val="005C411D"/>
    <w:rsid w:val="005C446C"/>
    <w:rsid w:val="005C4AD4"/>
    <w:rsid w:val="005C5243"/>
    <w:rsid w:val="005C5589"/>
    <w:rsid w:val="005C5DC2"/>
    <w:rsid w:val="005C6941"/>
    <w:rsid w:val="005C69F0"/>
    <w:rsid w:val="005C7BBB"/>
    <w:rsid w:val="005C7BE5"/>
    <w:rsid w:val="005C7D49"/>
    <w:rsid w:val="005D0052"/>
    <w:rsid w:val="005D0335"/>
    <w:rsid w:val="005D0EE6"/>
    <w:rsid w:val="005D1776"/>
    <w:rsid w:val="005D2625"/>
    <w:rsid w:val="005D3252"/>
    <w:rsid w:val="005D36DA"/>
    <w:rsid w:val="005D488B"/>
    <w:rsid w:val="005D57BD"/>
    <w:rsid w:val="005D5AD9"/>
    <w:rsid w:val="005D603B"/>
    <w:rsid w:val="005D61A1"/>
    <w:rsid w:val="005D64C5"/>
    <w:rsid w:val="005D6544"/>
    <w:rsid w:val="005D67C8"/>
    <w:rsid w:val="005E0C43"/>
    <w:rsid w:val="005E1162"/>
    <w:rsid w:val="005E120F"/>
    <w:rsid w:val="005E18F1"/>
    <w:rsid w:val="005E22CE"/>
    <w:rsid w:val="005E2435"/>
    <w:rsid w:val="005E261B"/>
    <w:rsid w:val="005E2CE7"/>
    <w:rsid w:val="005E3517"/>
    <w:rsid w:val="005E3B45"/>
    <w:rsid w:val="005E3ECD"/>
    <w:rsid w:val="005E42D6"/>
    <w:rsid w:val="005E49CD"/>
    <w:rsid w:val="005E5627"/>
    <w:rsid w:val="005E621D"/>
    <w:rsid w:val="005E77BC"/>
    <w:rsid w:val="005E7AE4"/>
    <w:rsid w:val="005E7B05"/>
    <w:rsid w:val="005E7E77"/>
    <w:rsid w:val="005E7EF3"/>
    <w:rsid w:val="005F0092"/>
    <w:rsid w:val="005F12A7"/>
    <w:rsid w:val="005F13F3"/>
    <w:rsid w:val="005F1A42"/>
    <w:rsid w:val="005F23FE"/>
    <w:rsid w:val="005F4167"/>
    <w:rsid w:val="005F4312"/>
    <w:rsid w:val="005F4600"/>
    <w:rsid w:val="005F6532"/>
    <w:rsid w:val="005F6A54"/>
    <w:rsid w:val="005F770C"/>
    <w:rsid w:val="005F7C6F"/>
    <w:rsid w:val="00600025"/>
    <w:rsid w:val="0060098D"/>
    <w:rsid w:val="00600F38"/>
    <w:rsid w:val="00601126"/>
    <w:rsid w:val="00601645"/>
    <w:rsid w:val="00601926"/>
    <w:rsid w:val="00601E02"/>
    <w:rsid w:val="00602351"/>
    <w:rsid w:val="00602B2C"/>
    <w:rsid w:val="00602E04"/>
    <w:rsid w:val="00603CD0"/>
    <w:rsid w:val="00603F9C"/>
    <w:rsid w:val="00603FBD"/>
    <w:rsid w:val="006040A3"/>
    <w:rsid w:val="006045B0"/>
    <w:rsid w:val="00604E66"/>
    <w:rsid w:val="00604E6C"/>
    <w:rsid w:val="00606636"/>
    <w:rsid w:val="006074A6"/>
    <w:rsid w:val="00607B38"/>
    <w:rsid w:val="00607DB1"/>
    <w:rsid w:val="00607F20"/>
    <w:rsid w:val="00607F27"/>
    <w:rsid w:val="006106C0"/>
    <w:rsid w:val="00610856"/>
    <w:rsid w:val="00610923"/>
    <w:rsid w:val="00610D6C"/>
    <w:rsid w:val="00610E4D"/>
    <w:rsid w:val="00611872"/>
    <w:rsid w:val="00611C85"/>
    <w:rsid w:val="006121D3"/>
    <w:rsid w:val="00612D07"/>
    <w:rsid w:val="006133BE"/>
    <w:rsid w:val="00614139"/>
    <w:rsid w:val="006145F1"/>
    <w:rsid w:val="00614623"/>
    <w:rsid w:val="006148F9"/>
    <w:rsid w:val="00614914"/>
    <w:rsid w:val="00614E23"/>
    <w:rsid w:val="00615250"/>
    <w:rsid w:val="00615F52"/>
    <w:rsid w:val="00616406"/>
    <w:rsid w:val="00616946"/>
    <w:rsid w:val="006172BB"/>
    <w:rsid w:val="00617374"/>
    <w:rsid w:val="006178A9"/>
    <w:rsid w:val="0062028A"/>
    <w:rsid w:val="006203F6"/>
    <w:rsid w:val="006207A1"/>
    <w:rsid w:val="00620C61"/>
    <w:rsid w:val="006219A0"/>
    <w:rsid w:val="00621D8C"/>
    <w:rsid w:val="00621F79"/>
    <w:rsid w:val="0062210B"/>
    <w:rsid w:val="0062220A"/>
    <w:rsid w:val="00622325"/>
    <w:rsid w:val="0062302C"/>
    <w:rsid w:val="0062322B"/>
    <w:rsid w:val="00623250"/>
    <w:rsid w:val="00625BF2"/>
    <w:rsid w:val="0062641D"/>
    <w:rsid w:val="00626650"/>
    <w:rsid w:val="006268D9"/>
    <w:rsid w:val="00626D9D"/>
    <w:rsid w:val="00626EC7"/>
    <w:rsid w:val="006304A5"/>
    <w:rsid w:val="00630EE2"/>
    <w:rsid w:val="0063181F"/>
    <w:rsid w:val="00631EB2"/>
    <w:rsid w:val="00632149"/>
    <w:rsid w:val="00632171"/>
    <w:rsid w:val="006321E3"/>
    <w:rsid w:val="00632409"/>
    <w:rsid w:val="00632BF4"/>
    <w:rsid w:val="00632E50"/>
    <w:rsid w:val="006335A8"/>
    <w:rsid w:val="00633656"/>
    <w:rsid w:val="006340F9"/>
    <w:rsid w:val="00635DB6"/>
    <w:rsid w:val="006375F2"/>
    <w:rsid w:val="00637DCC"/>
    <w:rsid w:val="00640447"/>
    <w:rsid w:val="00640823"/>
    <w:rsid w:val="00640A7D"/>
    <w:rsid w:val="00640C27"/>
    <w:rsid w:val="0064155D"/>
    <w:rsid w:val="00641741"/>
    <w:rsid w:val="0064236B"/>
    <w:rsid w:val="00642C5C"/>
    <w:rsid w:val="00642CD6"/>
    <w:rsid w:val="00642F72"/>
    <w:rsid w:val="00644F85"/>
    <w:rsid w:val="00645034"/>
    <w:rsid w:val="0064535C"/>
    <w:rsid w:val="00645E16"/>
    <w:rsid w:val="00645E25"/>
    <w:rsid w:val="00645EDF"/>
    <w:rsid w:val="00646D7F"/>
    <w:rsid w:val="00646EA3"/>
    <w:rsid w:val="0065063E"/>
    <w:rsid w:val="00650962"/>
    <w:rsid w:val="006513E8"/>
    <w:rsid w:val="0065147B"/>
    <w:rsid w:val="00651487"/>
    <w:rsid w:val="00651AA6"/>
    <w:rsid w:val="00651D4C"/>
    <w:rsid w:val="00653595"/>
    <w:rsid w:val="0065364D"/>
    <w:rsid w:val="006536D5"/>
    <w:rsid w:val="00653B3A"/>
    <w:rsid w:val="00653CCF"/>
    <w:rsid w:val="00653E28"/>
    <w:rsid w:val="00654723"/>
    <w:rsid w:val="006547C5"/>
    <w:rsid w:val="0065581E"/>
    <w:rsid w:val="00655A54"/>
    <w:rsid w:val="00655B12"/>
    <w:rsid w:val="00656B6A"/>
    <w:rsid w:val="0065708B"/>
    <w:rsid w:val="006576B8"/>
    <w:rsid w:val="006577B8"/>
    <w:rsid w:val="00657FF0"/>
    <w:rsid w:val="006603D8"/>
    <w:rsid w:val="00660E6B"/>
    <w:rsid w:val="006610F6"/>
    <w:rsid w:val="00661C6E"/>
    <w:rsid w:val="00661CAC"/>
    <w:rsid w:val="00661CD8"/>
    <w:rsid w:val="00663EC3"/>
    <w:rsid w:val="00665BA9"/>
    <w:rsid w:val="00666A7D"/>
    <w:rsid w:val="00666C5D"/>
    <w:rsid w:val="006670C9"/>
    <w:rsid w:val="00667494"/>
    <w:rsid w:val="0067099C"/>
    <w:rsid w:val="006709C9"/>
    <w:rsid w:val="00670FE1"/>
    <w:rsid w:val="006712FC"/>
    <w:rsid w:val="00671AEE"/>
    <w:rsid w:val="00671B89"/>
    <w:rsid w:val="006724FE"/>
    <w:rsid w:val="00672A7B"/>
    <w:rsid w:val="00672EAA"/>
    <w:rsid w:val="006730F2"/>
    <w:rsid w:val="006743A6"/>
    <w:rsid w:val="006744CD"/>
    <w:rsid w:val="0067470D"/>
    <w:rsid w:val="0067505D"/>
    <w:rsid w:val="00675FA2"/>
    <w:rsid w:val="00676875"/>
    <w:rsid w:val="0067694C"/>
    <w:rsid w:val="00677039"/>
    <w:rsid w:val="006770CC"/>
    <w:rsid w:val="00677A33"/>
    <w:rsid w:val="006800E9"/>
    <w:rsid w:val="00680117"/>
    <w:rsid w:val="00680351"/>
    <w:rsid w:val="006803D3"/>
    <w:rsid w:val="006811AD"/>
    <w:rsid w:val="00681857"/>
    <w:rsid w:val="006826C5"/>
    <w:rsid w:val="00682A4E"/>
    <w:rsid w:val="00682D36"/>
    <w:rsid w:val="006833D2"/>
    <w:rsid w:val="006835FD"/>
    <w:rsid w:val="0068424F"/>
    <w:rsid w:val="0068441E"/>
    <w:rsid w:val="00684F0B"/>
    <w:rsid w:val="006851C5"/>
    <w:rsid w:val="00685450"/>
    <w:rsid w:val="006856C5"/>
    <w:rsid w:val="00685808"/>
    <w:rsid w:val="00685D33"/>
    <w:rsid w:val="00685E99"/>
    <w:rsid w:val="00686440"/>
    <w:rsid w:val="006868B6"/>
    <w:rsid w:val="00686C18"/>
    <w:rsid w:val="0068736C"/>
    <w:rsid w:val="00687995"/>
    <w:rsid w:val="00690780"/>
    <w:rsid w:val="00690DCF"/>
    <w:rsid w:val="0069109D"/>
    <w:rsid w:val="0069194C"/>
    <w:rsid w:val="00691EB6"/>
    <w:rsid w:val="00692928"/>
    <w:rsid w:val="00692EE6"/>
    <w:rsid w:val="006947D6"/>
    <w:rsid w:val="00695359"/>
    <w:rsid w:val="006954AB"/>
    <w:rsid w:val="00695AD7"/>
    <w:rsid w:val="00696D77"/>
    <w:rsid w:val="00697169"/>
    <w:rsid w:val="00697290"/>
    <w:rsid w:val="00697A6C"/>
    <w:rsid w:val="00697D70"/>
    <w:rsid w:val="00697F7F"/>
    <w:rsid w:val="006A09E9"/>
    <w:rsid w:val="006A0B5F"/>
    <w:rsid w:val="006A1C25"/>
    <w:rsid w:val="006A22CF"/>
    <w:rsid w:val="006A2851"/>
    <w:rsid w:val="006A319E"/>
    <w:rsid w:val="006A3831"/>
    <w:rsid w:val="006A38A5"/>
    <w:rsid w:val="006A38CF"/>
    <w:rsid w:val="006A3BA3"/>
    <w:rsid w:val="006A4395"/>
    <w:rsid w:val="006A4721"/>
    <w:rsid w:val="006A4738"/>
    <w:rsid w:val="006A4CA2"/>
    <w:rsid w:val="006A5605"/>
    <w:rsid w:val="006A65D3"/>
    <w:rsid w:val="006A689C"/>
    <w:rsid w:val="006A6EBF"/>
    <w:rsid w:val="006A749D"/>
    <w:rsid w:val="006A7986"/>
    <w:rsid w:val="006A7D90"/>
    <w:rsid w:val="006B0292"/>
    <w:rsid w:val="006B09E8"/>
    <w:rsid w:val="006B0DF3"/>
    <w:rsid w:val="006B1914"/>
    <w:rsid w:val="006B1B31"/>
    <w:rsid w:val="006B1E6D"/>
    <w:rsid w:val="006B2495"/>
    <w:rsid w:val="006B24ED"/>
    <w:rsid w:val="006B34C3"/>
    <w:rsid w:val="006B41AF"/>
    <w:rsid w:val="006B4265"/>
    <w:rsid w:val="006B4524"/>
    <w:rsid w:val="006B4CC0"/>
    <w:rsid w:val="006B5494"/>
    <w:rsid w:val="006B557B"/>
    <w:rsid w:val="006B5C86"/>
    <w:rsid w:val="006B6331"/>
    <w:rsid w:val="006B649B"/>
    <w:rsid w:val="006B6AA4"/>
    <w:rsid w:val="006B6C5B"/>
    <w:rsid w:val="006B6DC9"/>
    <w:rsid w:val="006B6F7D"/>
    <w:rsid w:val="006B701D"/>
    <w:rsid w:val="006B72DC"/>
    <w:rsid w:val="006B7389"/>
    <w:rsid w:val="006B73ED"/>
    <w:rsid w:val="006C0FB0"/>
    <w:rsid w:val="006C16E9"/>
    <w:rsid w:val="006C195F"/>
    <w:rsid w:val="006C1C74"/>
    <w:rsid w:val="006C22C6"/>
    <w:rsid w:val="006C24DE"/>
    <w:rsid w:val="006C35E3"/>
    <w:rsid w:val="006C35F5"/>
    <w:rsid w:val="006C388C"/>
    <w:rsid w:val="006C4857"/>
    <w:rsid w:val="006C4A07"/>
    <w:rsid w:val="006C50D1"/>
    <w:rsid w:val="006C642D"/>
    <w:rsid w:val="006C6CF2"/>
    <w:rsid w:val="006C7387"/>
    <w:rsid w:val="006C7C4E"/>
    <w:rsid w:val="006C7F8A"/>
    <w:rsid w:val="006D008A"/>
    <w:rsid w:val="006D00FD"/>
    <w:rsid w:val="006D0748"/>
    <w:rsid w:val="006D0D85"/>
    <w:rsid w:val="006D0F29"/>
    <w:rsid w:val="006D105F"/>
    <w:rsid w:val="006D10C2"/>
    <w:rsid w:val="006D121F"/>
    <w:rsid w:val="006D289E"/>
    <w:rsid w:val="006D28EB"/>
    <w:rsid w:val="006D3368"/>
    <w:rsid w:val="006D345E"/>
    <w:rsid w:val="006D3868"/>
    <w:rsid w:val="006D4083"/>
    <w:rsid w:val="006D4C48"/>
    <w:rsid w:val="006D4E34"/>
    <w:rsid w:val="006D5132"/>
    <w:rsid w:val="006D5169"/>
    <w:rsid w:val="006D5A07"/>
    <w:rsid w:val="006D74FD"/>
    <w:rsid w:val="006D7D78"/>
    <w:rsid w:val="006E0610"/>
    <w:rsid w:val="006E0ED6"/>
    <w:rsid w:val="006E0F35"/>
    <w:rsid w:val="006E141D"/>
    <w:rsid w:val="006E1CC2"/>
    <w:rsid w:val="006E2381"/>
    <w:rsid w:val="006E25C3"/>
    <w:rsid w:val="006E285A"/>
    <w:rsid w:val="006E2925"/>
    <w:rsid w:val="006E2CF7"/>
    <w:rsid w:val="006E326E"/>
    <w:rsid w:val="006E3E44"/>
    <w:rsid w:val="006E4265"/>
    <w:rsid w:val="006E427D"/>
    <w:rsid w:val="006E5210"/>
    <w:rsid w:val="006E6545"/>
    <w:rsid w:val="006E6585"/>
    <w:rsid w:val="006E6655"/>
    <w:rsid w:val="006E6BB4"/>
    <w:rsid w:val="006E6E2C"/>
    <w:rsid w:val="006E6EAA"/>
    <w:rsid w:val="006E7524"/>
    <w:rsid w:val="006E76B3"/>
    <w:rsid w:val="006F1460"/>
    <w:rsid w:val="006F1897"/>
    <w:rsid w:val="006F1CDB"/>
    <w:rsid w:val="006F21A4"/>
    <w:rsid w:val="006F24C0"/>
    <w:rsid w:val="006F28E5"/>
    <w:rsid w:val="006F49A5"/>
    <w:rsid w:val="006F4AF4"/>
    <w:rsid w:val="006F4C9D"/>
    <w:rsid w:val="006F5B2E"/>
    <w:rsid w:val="006F5B33"/>
    <w:rsid w:val="006F5F78"/>
    <w:rsid w:val="006F6440"/>
    <w:rsid w:val="006F6B31"/>
    <w:rsid w:val="006F7134"/>
    <w:rsid w:val="006F7A5B"/>
    <w:rsid w:val="006F7DDE"/>
    <w:rsid w:val="0070029B"/>
    <w:rsid w:val="00700869"/>
    <w:rsid w:val="00700901"/>
    <w:rsid w:val="00700C96"/>
    <w:rsid w:val="00701411"/>
    <w:rsid w:val="00701C06"/>
    <w:rsid w:val="007020AB"/>
    <w:rsid w:val="00702841"/>
    <w:rsid w:val="0070310F"/>
    <w:rsid w:val="007034D2"/>
    <w:rsid w:val="00703776"/>
    <w:rsid w:val="00703E5B"/>
    <w:rsid w:val="00704492"/>
    <w:rsid w:val="00704A7B"/>
    <w:rsid w:val="00704B7A"/>
    <w:rsid w:val="0070593F"/>
    <w:rsid w:val="007070FE"/>
    <w:rsid w:val="0071027A"/>
    <w:rsid w:val="00710776"/>
    <w:rsid w:val="007109F7"/>
    <w:rsid w:val="00710AD4"/>
    <w:rsid w:val="00710FCB"/>
    <w:rsid w:val="0071101D"/>
    <w:rsid w:val="0071106B"/>
    <w:rsid w:val="00711CFA"/>
    <w:rsid w:val="0071234E"/>
    <w:rsid w:val="00712929"/>
    <w:rsid w:val="00712FA5"/>
    <w:rsid w:val="0071323B"/>
    <w:rsid w:val="00713780"/>
    <w:rsid w:val="00713B68"/>
    <w:rsid w:val="00714260"/>
    <w:rsid w:val="007145A0"/>
    <w:rsid w:val="007146B9"/>
    <w:rsid w:val="00715631"/>
    <w:rsid w:val="00715E0A"/>
    <w:rsid w:val="0071727D"/>
    <w:rsid w:val="0071750B"/>
    <w:rsid w:val="007177CF"/>
    <w:rsid w:val="0072029E"/>
    <w:rsid w:val="00720581"/>
    <w:rsid w:val="00720637"/>
    <w:rsid w:val="00720BAE"/>
    <w:rsid w:val="00720F3C"/>
    <w:rsid w:val="0072111C"/>
    <w:rsid w:val="007217B9"/>
    <w:rsid w:val="0072182F"/>
    <w:rsid w:val="007218F0"/>
    <w:rsid w:val="00721F16"/>
    <w:rsid w:val="00722652"/>
    <w:rsid w:val="00722C70"/>
    <w:rsid w:val="00724233"/>
    <w:rsid w:val="0072520E"/>
    <w:rsid w:val="0072563C"/>
    <w:rsid w:val="0072578C"/>
    <w:rsid w:val="007277A5"/>
    <w:rsid w:val="00730702"/>
    <w:rsid w:val="00730777"/>
    <w:rsid w:val="00731BB1"/>
    <w:rsid w:val="00732788"/>
    <w:rsid w:val="00733D6C"/>
    <w:rsid w:val="00733E27"/>
    <w:rsid w:val="007343B5"/>
    <w:rsid w:val="00735749"/>
    <w:rsid w:val="00737156"/>
    <w:rsid w:val="0073734F"/>
    <w:rsid w:val="0073735C"/>
    <w:rsid w:val="007378BC"/>
    <w:rsid w:val="00737B95"/>
    <w:rsid w:val="00737F71"/>
    <w:rsid w:val="007402FB"/>
    <w:rsid w:val="007405AB"/>
    <w:rsid w:val="007409D5"/>
    <w:rsid w:val="00740C56"/>
    <w:rsid w:val="0074137E"/>
    <w:rsid w:val="00741870"/>
    <w:rsid w:val="00741A68"/>
    <w:rsid w:val="00741A93"/>
    <w:rsid w:val="0074268C"/>
    <w:rsid w:val="007426DA"/>
    <w:rsid w:val="00742F35"/>
    <w:rsid w:val="00742F57"/>
    <w:rsid w:val="0074348C"/>
    <w:rsid w:val="007443A1"/>
    <w:rsid w:val="00744963"/>
    <w:rsid w:val="00744A76"/>
    <w:rsid w:val="00744FB4"/>
    <w:rsid w:val="0074511F"/>
    <w:rsid w:val="00745D03"/>
    <w:rsid w:val="00746029"/>
    <w:rsid w:val="0074691A"/>
    <w:rsid w:val="00746981"/>
    <w:rsid w:val="00746E40"/>
    <w:rsid w:val="00746F7D"/>
    <w:rsid w:val="00747FEC"/>
    <w:rsid w:val="007516B7"/>
    <w:rsid w:val="00751DA9"/>
    <w:rsid w:val="00752762"/>
    <w:rsid w:val="00753502"/>
    <w:rsid w:val="00753721"/>
    <w:rsid w:val="00753D7B"/>
    <w:rsid w:val="00754390"/>
    <w:rsid w:val="007544A0"/>
    <w:rsid w:val="00754D86"/>
    <w:rsid w:val="007556A0"/>
    <w:rsid w:val="007559B4"/>
    <w:rsid w:val="007565CA"/>
    <w:rsid w:val="00756A8C"/>
    <w:rsid w:val="007570F0"/>
    <w:rsid w:val="00757710"/>
    <w:rsid w:val="00760449"/>
    <w:rsid w:val="00760579"/>
    <w:rsid w:val="0076059B"/>
    <w:rsid w:val="00760BFA"/>
    <w:rsid w:val="0076120B"/>
    <w:rsid w:val="00761B96"/>
    <w:rsid w:val="00761BDA"/>
    <w:rsid w:val="00761F25"/>
    <w:rsid w:val="0076215D"/>
    <w:rsid w:val="007626C8"/>
    <w:rsid w:val="00762781"/>
    <w:rsid w:val="00763698"/>
    <w:rsid w:val="00763743"/>
    <w:rsid w:val="00763956"/>
    <w:rsid w:val="00764ECB"/>
    <w:rsid w:val="00765653"/>
    <w:rsid w:val="00766BC5"/>
    <w:rsid w:val="00770BF4"/>
    <w:rsid w:val="00771E23"/>
    <w:rsid w:val="007721CE"/>
    <w:rsid w:val="007726BE"/>
    <w:rsid w:val="00772D2A"/>
    <w:rsid w:val="007735E4"/>
    <w:rsid w:val="00773A44"/>
    <w:rsid w:val="00773F5A"/>
    <w:rsid w:val="00774512"/>
    <w:rsid w:val="0077453C"/>
    <w:rsid w:val="007745F2"/>
    <w:rsid w:val="007747E4"/>
    <w:rsid w:val="00774D2B"/>
    <w:rsid w:val="007759C0"/>
    <w:rsid w:val="00776491"/>
    <w:rsid w:val="0077734D"/>
    <w:rsid w:val="007773D8"/>
    <w:rsid w:val="00777E1D"/>
    <w:rsid w:val="00780BF5"/>
    <w:rsid w:val="00781097"/>
    <w:rsid w:val="007811CA"/>
    <w:rsid w:val="00781B2D"/>
    <w:rsid w:val="00781BB0"/>
    <w:rsid w:val="00781E69"/>
    <w:rsid w:val="00781FF5"/>
    <w:rsid w:val="007822D5"/>
    <w:rsid w:val="00783049"/>
    <w:rsid w:val="00784643"/>
    <w:rsid w:val="0078489B"/>
    <w:rsid w:val="00784C9D"/>
    <w:rsid w:val="00785338"/>
    <w:rsid w:val="00785CB7"/>
    <w:rsid w:val="00785D20"/>
    <w:rsid w:val="00786201"/>
    <w:rsid w:val="00786340"/>
    <w:rsid w:val="00787713"/>
    <w:rsid w:val="00787A2E"/>
    <w:rsid w:val="007905D2"/>
    <w:rsid w:val="00790B87"/>
    <w:rsid w:val="0079153B"/>
    <w:rsid w:val="00791D17"/>
    <w:rsid w:val="00791E59"/>
    <w:rsid w:val="007926D1"/>
    <w:rsid w:val="00792B78"/>
    <w:rsid w:val="00792FE4"/>
    <w:rsid w:val="007938EC"/>
    <w:rsid w:val="00794655"/>
    <w:rsid w:val="00794CB0"/>
    <w:rsid w:val="00795ADC"/>
    <w:rsid w:val="00795B3C"/>
    <w:rsid w:val="00795E0A"/>
    <w:rsid w:val="00795E10"/>
    <w:rsid w:val="007967DA"/>
    <w:rsid w:val="0079786C"/>
    <w:rsid w:val="007A032A"/>
    <w:rsid w:val="007A10D9"/>
    <w:rsid w:val="007A1311"/>
    <w:rsid w:val="007A16F9"/>
    <w:rsid w:val="007A1F84"/>
    <w:rsid w:val="007A3685"/>
    <w:rsid w:val="007A5562"/>
    <w:rsid w:val="007A6059"/>
    <w:rsid w:val="007A71E9"/>
    <w:rsid w:val="007A73DD"/>
    <w:rsid w:val="007A7643"/>
    <w:rsid w:val="007A7C3D"/>
    <w:rsid w:val="007A7ED2"/>
    <w:rsid w:val="007B082D"/>
    <w:rsid w:val="007B1353"/>
    <w:rsid w:val="007B1398"/>
    <w:rsid w:val="007B172C"/>
    <w:rsid w:val="007B1D05"/>
    <w:rsid w:val="007B1F73"/>
    <w:rsid w:val="007B27D6"/>
    <w:rsid w:val="007B436C"/>
    <w:rsid w:val="007B458C"/>
    <w:rsid w:val="007B491F"/>
    <w:rsid w:val="007B50C6"/>
    <w:rsid w:val="007B530E"/>
    <w:rsid w:val="007B5DBB"/>
    <w:rsid w:val="007B72A2"/>
    <w:rsid w:val="007C0605"/>
    <w:rsid w:val="007C0B52"/>
    <w:rsid w:val="007C0BC0"/>
    <w:rsid w:val="007C1021"/>
    <w:rsid w:val="007C1600"/>
    <w:rsid w:val="007C160C"/>
    <w:rsid w:val="007C1A5E"/>
    <w:rsid w:val="007C1DBF"/>
    <w:rsid w:val="007C21FE"/>
    <w:rsid w:val="007C2333"/>
    <w:rsid w:val="007C29F7"/>
    <w:rsid w:val="007C2E8F"/>
    <w:rsid w:val="007C4832"/>
    <w:rsid w:val="007C5535"/>
    <w:rsid w:val="007C5541"/>
    <w:rsid w:val="007C5C34"/>
    <w:rsid w:val="007C71E4"/>
    <w:rsid w:val="007C7788"/>
    <w:rsid w:val="007D08D3"/>
    <w:rsid w:val="007D09F7"/>
    <w:rsid w:val="007D17FD"/>
    <w:rsid w:val="007D262C"/>
    <w:rsid w:val="007D2E39"/>
    <w:rsid w:val="007D2F6A"/>
    <w:rsid w:val="007D3BD4"/>
    <w:rsid w:val="007D3DF7"/>
    <w:rsid w:val="007D4526"/>
    <w:rsid w:val="007D4CB4"/>
    <w:rsid w:val="007D4ED7"/>
    <w:rsid w:val="007D5F48"/>
    <w:rsid w:val="007D6E1E"/>
    <w:rsid w:val="007D70CB"/>
    <w:rsid w:val="007D71E9"/>
    <w:rsid w:val="007D74EA"/>
    <w:rsid w:val="007E0C8E"/>
    <w:rsid w:val="007E2437"/>
    <w:rsid w:val="007E260E"/>
    <w:rsid w:val="007E2AAE"/>
    <w:rsid w:val="007E2B06"/>
    <w:rsid w:val="007E2B27"/>
    <w:rsid w:val="007E2C44"/>
    <w:rsid w:val="007E30CB"/>
    <w:rsid w:val="007E36AD"/>
    <w:rsid w:val="007E3878"/>
    <w:rsid w:val="007E39D1"/>
    <w:rsid w:val="007E3EA4"/>
    <w:rsid w:val="007E4894"/>
    <w:rsid w:val="007E49A7"/>
    <w:rsid w:val="007E5090"/>
    <w:rsid w:val="007E6477"/>
    <w:rsid w:val="007E69AB"/>
    <w:rsid w:val="007E74B9"/>
    <w:rsid w:val="007E7884"/>
    <w:rsid w:val="007E7C9F"/>
    <w:rsid w:val="007F074A"/>
    <w:rsid w:val="007F0E2C"/>
    <w:rsid w:val="007F15B0"/>
    <w:rsid w:val="007F175E"/>
    <w:rsid w:val="007F1FE4"/>
    <w:rsid w:val="007F2E8B"/>
    <w:rsid w:val="007F3061"/>
    <w:rsid w:val="007F33AB"/>
    <w:rsid w:val="007F38EF"/>
    <w:rsid w:val="007F38F3"/>
    <w:rsid w:val="007F39AC"/>
    <w:rsid w:val="007F3EE8"/>
    <w:rsid w:val="007F4008"/>
    <w:rsid w:val="007F4574"/>
    <w:rsid w:val="007F54D8"/>
    <w:rsid w:val="007F6086"/>
    <w:rsid w:val="007F610A"/>
    <w:rsid w:val="007F6D0F"/>
    <w:rsid w:val="007F70C3"/>
    <w:rsid w:val="007F75B7"/>
    <w:rsid w:val="007F7EDD"/>
    <w:rsid w:val="00800AF3"/>
    <w:rsid w:val="008018D0"/>
    <w:rsid w:val="00802128"/>
    <w:rsid w:val="00802B59"/>
    <w:rsid w:val="00802BE8"/>
    <w:rsid w:val="00802F37"/>
    <w:rsid w:val="0080302D"/>
    <w:rsid w:val="008037E2"/>
    <w:rsid w:val="00803D9B"/>
    <w:rsid w:val="00803FD3"/>
    <w:rsid w:val="00804CBC"/>
    <w:rsid w:val="008053FF"/>
    <w:rsid w:val="008054D5"/>
    <w:rsid w:val="00805525"/>
    <w:rsid w:val="00805B54"/>
    <w:rsid w:val="00805D99"/>
    <w:rsid w:val="00805F7C"/>
    <w:rsid w:val="00806E97"/>
    <w:rsid w:val="00807A17"/>
    <w:rsid w:val="00810A7E"/>
    <w:rsid w:val="00810AD7"/>
    <w:rsid w:val="00810C59"/>
    <w:rsid w:val="00810C96"/>
    <w:rsid w:val="008111F7"/>
    <w:rsid w:val="00812367"/>
    <w:rsid w:val="008147B8"/>
    <w:rsid w:val="00814D7D"/>
    <w:rsid w:val="00815FDF"/>
    <w:rsid w:val="00816263"/>
    <w:rsid w:val="0081655B"/>
    <w:rsid w:val="00816D55"/>
    <w:rsid w:val="00817588"/>
    <w:rsid w:val="00817717"/>
    <w:rsid w:val="00817F5B"/>
    <w:rsid w:val="00817FD0"/>
    <w:rsid w:val="00820547"/>
    <w:rsid w:val="00821ED9"/>
    <w:rsid w:val="00822609"/>
    <w:rsid w:val="008229F3"/>
    <w:rsid w:val="00822FF0"/>
    <w:rsid w:val="0082440D"/>
    <w:rsid w:val="00824656"/>
    <w:rsid w:val="0082534C"/>
    <w:rsid w:val="00825C3D"/>
    <w:rsid w:val="00825D4E"/>
    <w:rsid w:val="0082610E"/>
    <w:rsid w:val="008264CA"/>
    <w:rsid w:val="00827347"/>
    <w:rsid w:val="00827AA8"/>
    <w:rsid w:val="00827D0D"/>
    <w:rsid w:val="00827EB9"/>
    <w:rsid w:val="008300F1"/>
    <w:rsid w:val="008301F2"/>
    <w:rsid w:val="00830C30"/>
    <w:rsid w:val="00831454"/>
    <w:rsid w:val="008324A3"/>
    <w:rsid w:val="0083292F"/>
    <w:rsid w:val="00832989"/>
    <w:rsid w:val="008337EB"/>
    <w:rsid w:val="008339F0"/>
    <w:rsid w:val="00834450"/>
    <w:rsid w:val="0083674D"/>
    <w:rsid w:val="008378FF"/>
    <w:rsid w:val="00837BFD"/>
    <w:rsid w:val="00837DF1"/>
    <w:rsid w:val="008405B0"/>
    <w:rsid w:val="00840A7E"/>
    <w:rsid w:val="00840D29"/>
    <w:rsid w:val="00840DD5"/>
    <w:rsid w:val="008411FB"/>
    <w:rsid w:val="008414C7"/>
    <w:rsid w:val="008414E0"/>
    <w:rsid w:val="0084150D"/>
    <w:rsid w:val="0084165D"/>
    <w:rsid w:val="008416CE"/>
    <w:rsid w:val="0084305A"/>
    <w:rsid w:val="008441A5"/>
    <w:rsid w:val="00844478"/>
    <w:rsid w:val="00844667"/>
    <w:rsid w:val="00844A4C"/>
    <w:rsid w:val="0084543C"/>
    <w:rsid w:val="008457B0"/>
    <w:rsid w:val="0084584B"/>
    <w:rsid w:val="00845A67"/>
    <w:rsid w:val="00845CC6"/>
    <w:rsid w:val="00847018"/>
    <w:rsid w:val="008470CE"/>
    <w:rsid w:val="008474A9"/>
    <w:rsid w:val="00847A53"/>
    <w:rsid w:val="00847C4C"/>
    <w:rsid w:val="00847ED7"/>
    <w:rsid w:val="00850C68"/>
    <w:rsid w:val="008510A1"/>
    <w:rsid w:val="00851A46"/>
    <w:rsid w:val="00852DCE"/>
    <w:rsid w:val="00853113"/>
    <w:rsid w:val="00853E39"/>
    <w:rsid w:val="00854060"/>
    <w:rsid w:val="00854531"/>
    <w:rsid w:val="00854ED4"/>
    <w:rsid w:val="00856C05"/>
    <w:rsid w:val="0085745B"/>
    <w:rsid w:val="008578EA"/>
    <w:rsid w:val="008610AC"/>
    <w:rsid w:val="008616D8"/>
    <w:rsid w:val="00861B88"/>
    <w:rsid w:val="00861C47"/>
    <w:rsid w:val="008623AF"/>
    <w:rsid w:val="00862494"/>
    <w:rsid w:val="008636E7"/>
    <w:rsid w:val="008638E0"/>
    <w:rsid w:val="00863ED0"/>
    <w:rsid w:val="00865D31"/>
    <w:rsid w:val="0086617C"/>
    <w:rsid w:val="0086721E"/>
    <w:rsid w:val="008672E2"/>
    <w:rsid w:val="00867351"/>
    <w:rsid w:val="00867742"/>
    <w:rsid w:val="008678DB"/>
    <w:rsid w:val="00867FEE"/>
    <w:rsid w:val="008707D8"/>
    <w:rsid w:val="008709B6"/>
    <w:rsid w:val="00870C7B"/>
    <w:rsid w:val="00870F20"/>
    <w:rsid w:val="008717A5"/>
    <w:rsid w:val="00871A77"/>
    <w:rsid w:val="00872125"/>
    <w:rsid w:val="0087238E"/>
    <w:rsid w:val="0087269F"/>
    <w:rsid w:val="00872871"/>
    <w:rsid w:val="00872D04"/>
    <w:rsid w:val="00873A76"/>
    <w:rsid w:val="00874A5D"/>
    <w:rsid w:val="008750C0"/>
    <w:rsid w:val="008754F6"/>
    <w:rsid w:val="0087556D"/>
    <w:rsid w:val="008765A1"/>
    <w:rsid w:val="00876967"/>
    <w:rsid w:val="00877541"/>
    <w:rsid w:val="00881381"/>
    <w:rsid w:val="00882CF3"/>
    <w:rsid w:val="00882F5B"/>
    <w:rsid w:val="00883AB2"/>
    <w:rsid w:val="00883BE6"/>
    <w:rsid w:val="00883F34"/>
    <w:rsid w:val="00885610"/>
    <w:rsid w:val="0088581F"/>
    <w:rsid w:val="00885EF5"/>
    <w:rsid w:val="00885F95"/>
    <w:rsid w:val="00887525"/>
    <w:rsid w:val="00887BC8"/>
    <w:rsid w:val="00887BF9"/>
    <w:rsid w:val="00887E38"/>
    <w:rsid w:val="00890817"/>
    <w:rsid w:val="00890A8E"/>
    <w:rsid w:val="00890F77"/>
    <w:rsid w:val="00891400"/>
    <w:rsid w:val="00891F95"/>
    <w:rsid w:val="00891FC5"/>
    <w:rsid w:val="00892042"/>
    <w:rsid w:val="00892162"/>
    <w:rsid w:val="00892D49"/>
    <w:rsid w:val="00893745"/>
    <w:rsid w:val="0089449C"/>
    <w:rsid w:val="00894ABB"/>
    <w:rsid w:val="008964B4"/>
    <w:rsid w:val="008964DC"/>
    <w:rsid w:val="008969D4"/>
    <w:rsid w:val="00897290"/>
    <w:rsid w:val="0089758B"/>
    <w:rsid w:val="008A00EA"/>
    <w:rsid w:val="008A0216"/>
    <w:rsid w:val="008A16BF"/>
    <w:rsid w:val="008A1AFB"/>
    <w:rsid w:val="008A1B3B"/>
    <w:rsid w:val="008A1BBB"/>
    <w:rsid w:val="008A2ECD"/>
    <w:rsid w:val="008A3513"/>
    <w:rsid w:val="008A4314"/>
    <w:rsid w:val="008A4481"/>
    <w:rsid w:val="008A448F"/>
    <w:rsid w:val="008A45C4"/>
    <w:rsid w:val="008A4F5F"/>
    <w:rsid w:val="008A53DE"/>
    <w:rsid w:val="008A547B"/>
    <w:rsid w:val="008A5E78"/>
    <w:rsid w:val="008A6F38"/>
    <w:rsid w:val="008A7A35"/>
    <w:rsid w:val="008B049C"/>
    <w:rsid w:val="008B0A41"/>
    <w:rsid w:val="008B0C4A"/>
    <w:rsid w:val="008B12B5"/>
    <w:rsid w:val="008B18C7"/>
    <w:rsid w:val="008B1A35"/>
    <w:rsid w:val="008B1AD5"/>
    <w:rsid w:val="008B209A"/>
    <w:rsid w:val="008B2562"/>
    <w:rsid w:val="008B29EE"/>
    <w:rsid w:val="008B301E"/>
    <w:rsid w:val="008B3128"/>
    <w:rsid w:val="008B31D3"/>
    <w:rsid w:val="008B3213"/>
    <w:rsid w:val="008B324C"/>
    <w:rsid w:val="008B3A66"/>
    <w:rsid w:val="008B4227"/>
    <w:rsid w:val="008B46F6"/>
    <w:rsid w:val="008B4792"/>
    <w:rsid w:val="008B4A77"/>
    <w:rsid w:val="008B508D"/>
    <w:rsid w:val="008B584F"/>
    <w:rsid w:val="008B59A9"/>
    <w:rsid w:val="008B67F2"/>
    <w:rsid w:val="008B6C7B"/>
    <w:rsid w:val="008B6DB5"/>
    <w:rsid w:val="008B767D"/>
    <w:rsid w:val="008B7BA6"/>
    <w:rsid w:val="008C01F8"/>
    <w:rsid w:val="008C0CE8"/>
    <w:rsid w:val="008C31BF"/>
    <w:rsid w:val="008C5270"/>
    <w:rsid w:val="008C6CA6"/>
    <w:rsid w:val="008C6D61"/>
    <w:rsid w:val="008C6F9B"/>
    <w:rsid w:val="008C71FB"/>
    <w:rsid w:val="008C7FBC"/>
    <w:rsid w:val="008D0BAF"/>
    <w:rsid w:val="008D0DF1"/>
    <w:rsid w:val="008D1D26"/>
    <w:rsid w:val="008D2091"/>
    <w:rsid w:val="008D225E"/>
    <w:rsid w:val="008D2F0C"/>
    <w:rsid w:val="008D3330"/>
    <w:rsid w:val="008D3345"/>
    <w:rsid w:val="008D340C"/>
    <w:rsid w:val="008D3660"/>
    <w:rsid w:val="008D36B0"/>
    <w:rsid w:val="008D3718"/>
    <w:rsid w:val="008D3CCF"/>
    <w:rsid w:val="008D3E33"/>
    <w:rsid w:val="008D42F6"/>
    <w:rsid w:val="008D4782"/>
    <w:rsid w:val="008D5032"/>
    <w:rsid w:val="008D5990"/>
    <w:rsid w:val="008D6D13"/>
    <w:rsid w:val="008D75E9"/>
    <w:rsid w:val="008D7E39"/>
    <w:rsid w:val="008E0A33"/>
    <w:rsid w:val="008E0F41"/>
    <w:rsid w:val="008E10E6"/>
    <w:rsid w:val="008E2D43"/>
    <w:rsid w:val="008E3269"/>
    <w:rsid w:val="008E32ED"/>
    <w:rsid w:val="008E3CB9"/>
    <w:rsid w:val="008E4DA1"/>
    <w:rsid w:val="008E54E1"/>
    <w:rsid w:val="008E5C17"/>
    <w:rsid w:val="008E5C45"/>
    <w:rsid w:val="008E6A27"/>
    <w:rsid w:val="008E7C1B"/>
    <w:rsid w:val="008E7FDB"/>
    <w:rsid w:val="008F066F"/>
    <w:rsid w:val="008F06B9"/>
    <w:rsid w:val="008F093E"/>
    <w:rsid w:val="008F1153"/>
    <w:rsid w:val="008F11D5"/>
    <w:rsid w:val="008F1744"/>
    <w:rsid w:val="008F176D"/>
    <w:rsid w:val="008F1A9D"/>
    <w:rsid w:val="008F2418"/>
    <w:rsid w:val="008F2B2E"/>
    <w:rsid w:val="008F30B1"/>
    <w:rsid w:val="008F33E6"/>
    <w:rsid w:val="008F3D78"/>
    <w:rsid w:val="008F50FE"/>
    <w:rsid w:val="008F57C3"/>
    <w:rsid w:val="008F58D8"/>
    <w:rsid w:val="008F5AF0"/>
    <w:rsid w:val="008F6B4A"/>
    <w:rsid w:val="008F7C40"/>
    <w:rsid w:val="0090009D"/>
    <w:rsid w:val="00900DB8"/>
    <w:rsid w:val="00900F13"/>
    <w:rsid w:val="00901181"/>
    <w:rsid w:val="00901DDA"/>
    <w:rsid w:val="009020DC"/>
    <w:rsid w:val="009021AB"/>
    <w:rsid w:val="0090234A"/>
    <w:rsid w:val="00903019"/>
    <w:rsid w:val="00903AEB"/>
    <w:rsid w:val="00903EAE"/>
    <w:rsid w:val="00904843"/>
    <w:rsid w:val="00904ADA"/>
    <w:rsid w:val="00904E6D"/>
    <w:rsid w:val="00904F7E"/>
    <w:rsid w:val="00905372"/>
    <w:rsid w:val="009053C2"/>
    <w:rsid w:val="009055D8"/>
    <w:rsid w:val="00905917"/>
    <w:rsid w:val="00905A42"/>
    <w:rsid w:val="00905AFE"/>
    <w:rsid w:val="0090637A"/>
    <w:rsid w:val="009067EB"/>
    <w:rsid w:val="00906C77"/>
    <w:rsid w:val="0090759C"/>
    <w:rsid w:val="00907D1E"/>
    <w:rsid w:val="00907E00"/>
    <w:rsid w:val="009114D5"/>
    <w:rsid w:val="00911AF0"/>
    <w:rsid w:val="00912765"/>
    <w:rsid w:val="00913798"/>
    <w:rsid w:val="00913AF5"/>
    <w:rsid w:val="00913CAF"/>
    <w:rsid w:val="00916451"/>
    <w:rsid w:val="00916BB7"/>
    <w:rsid w:val="009170A3"/>
    <w:rsid w:val="00917195"/>
    <w:rsid w:val="009178BE"/>
    <w:rsid w:val="00920203"/>
    <w:rsid w:val="00920A59"/>
    <w:rsid w:val="00920B03"/>
    <w:rsid w:val="00920E19"/>
    <w:rsid w:val="0092100D"/>
    <w:rsid w:val="009214A2"/>
    <w:rsid w:val="009215C2"/>
    <w:rsid w:val="0092179E"/>
    <w:rsid w:val="0092187E"/>
    <w:rsid w:val="00921B87"/>
    <w:rsid w:val="00922600"/>
    <w:rsid w:val="00923C21"/>
    <w:rsid w:val="00925355"/>
    <w:rsid w:val="0092578A"/>
    <w:rsid w:val="00925F18"/>
    <w:rsid w:val="009261A6"/>
    <w:rsid w:val="0092635E"/>
    <w:rsid w:val="00926B42"/>
    <w:rsid w:val="00926DB1"/>
    <w:rsid w:val="0092739C"/>
    <w:rsid w:val="00927529"/>
    <w:rsid w:val="00927E39"/>
    <w:rsid w:val="00927FB4"/>
    <w:rsid w:val="00931068"/>
    <w:rsid w:val="00931360"/>
    <w:rsid w:val="0093332A"/>
    <w:rsid w:val="00934480"/>
    <w:rsid w:val="00934733"/>
    <w:rsid w:val="00934896"/>
    <w:rsid w:val="00934CBF"/>
    <w:rsid w:val="00935A14"/>
    <w:rsid w:val="00936ECE"/>
    <w:rsid w:val="00937D8E"/>
    <w:rsid w:val="00940160"/>
    <w:rsid w:val="0094038F"/>
    <w:rsid w:val="00940B84"/>
    <w:rsid w:val="00942CC9"/>
    <w:rsid w:val="009435E8"/>
    <w:rsid w:val="00943F5B"/>
    <w:rsid w:val="009442E1"/>
    <w:rsid w:val="00945572"/>
    <w:rsid w:val="009456D4"/>
    <w:rsid w:val="009456E5"/>
    <w:rsid w:val="00945BC9"/>
    <w:rsid w:val="00946EDD"/>
    <w:rsid w:val="009477B8"/>
    <w:rsid w:val="009500C8"/>
    <w:rsid w:val="00950345"/>
    <w:rsid w:val="00950DCE"/>
    <w:rsid w:val="0095152E"/>
    <w:rsid w:val="009515A0"/>
    <w:rsid w:val="00951961"/>
    <w:rsid w:val="00951A3E"/>
    <w:rsid w:val="00951A8C"/>
    <w:rsid w:val="00951CD0"/>
    <w:rsid w:val="00953F28"/>
    <w:rsid w:val="009540F8"/>
    <w:rsid w:val="009541A3"/>
    <w:rsid w:val="009541B5"/>
    <w:rsid w:val="009542FB"/>
    <w:rsid w:val="00954314"/>
    <w:rsid w:val="00954AC2"/>
    <w:rsid w:val="0095582B"/>
    <w:rsid w:val="00955DD2"/>
    <w:rsid w:val="00956B30"/>
    <w:rsid w:val="00956C1B"/>
    <w:rsid w:val="00956C3C"/>
    <w:rsid w:val="00957055"/>
    <w:rsid w:val="0095757E"/>
    <w:rsid w:val="00957693"/>
    <w:rsid w:val="0095798D"/>
    <w:rsid w:val="00957CF4"/>
    <w:rsid w:val="00960877"/>
    <w:rsid w:val="00960C2D"/>
    <w:rsid w:val="009616A3"/>
    <w:rsid w:val="00961E5B"/>
    <w:rsid w:val="009622CB"/>
    <w:rsid w:val="0096312A"/>
    <w:rsid w:val="009631FC"/>
    <w:rsid w:val="009637F6"/>
    <w:rsid w:val="00964191"/>
    <w:rsid w:val="009643BD"/>
    <w:rsid w:val="00964410"/>
    <w:rsid w:val="0096446B"/>
    <w:rsid w:val="00964F37"/>
    <w:rsid w:val="00965F64"/>
    <w:rsid w:val="00966906"/>
    <w:rsid w:val="009678C4"/>
    <w:rsid w:val="00967CB4"/>
    <w:rsid w:val="00970532"/>
    <w:rsid w:val="00971C34"/>
    <w:rsid w:val="00971F5E"/>
    <w:rsid w:val="00972ADF"/>
    <w:rsid w:val="00972B34"/>
    <w:rsid w:val="00972C1B"/>
    <w:rsid w:val="00972E58"/>
    <w:rsid w:val="00973457"/>
    <w:rsid w:val="00973546"/>
    <w:rsid w:val="009752B8"/>
    <w:rsid w:val="009756C3"/>
    <w:rsid w:val="00975982"/>
    <w:rsid w:val="009760A7"/>
    <w:rsid w:val="00976CD5"/>
    <w:rsid w:val="00977047"/>
    <w:rsid w:val="00977062"/>
    <w:rsid w:val="009803E3"/>
    <w:rsid w:val="00980499"/>
    <w:rsid w:val="0098091A"/>
    <w:rsid w:val="009816ED"/>
    <w:rsid w:val="0098330B"/>
    <w:rsid w:val="00983840"/>
    <w:rsid w:val="0098396D"/>
    <w:rsid w:val="00983E00"/>
    <w:rsid w:val="00984545"/>
    <w:rsid w:val="00984570"/>
    <w:rsid w:val="009857AC"/>
    <w:rsid w:val="00985BB3"/>
    <w:rsid w:val="009868E9"/>
    <w:rsid w:val="0099040A"/>
    <w:rsid w:val="0099056B"/>
    <w:rsid w:val="0099286B"/>
    <w:rsid w:val="0099300B"/>
    <w:rsid w:val="00993341"/>
    <w:rsid w:val="00993AA6"/>
    <w:rsid w:val="00994309"/>
    <w:rsid w:val="009946C3"/>
    <w:rsid w:val="00994B54"/>
    <w:rsid w:val="00995DEB"/>
    <w:rsid w:val="0099618E"/>
    <w:rsid w:val="009978A2"/>
    <w:rsid w:val="00997EFB"/>
    <w:rsid w:val="009A0244"/>
    <w:rsid w:val="009A06CA"/>
    <w:rsid w:val="009A0B14"/>
    <w:rsid w:val="009A0C8A"/>
    <w:rsid w:val="009A0D35"/>
    <w:rsid w:val="009A0E23"/>
    <w:rsid w:val="009A18E5"/>
    <w:rsid w:val="009A22DB"/>
    <w:rsid w:val="009A2826"/>
    <w:rsid w:val="009A384E"/>
    <w:rsid w:val="009A4D8D"/>
    <w:rsid w:val="009A54D9"/>
    <w:rsid w:val="009A59ED"/>
    <w:rsid w:val="009A5E47"/>
    <w:rsid w:val="009A5E88"/>
    <w:rsid w:val="009A6509"/>
    <w:rsid w:val="009A7094"/>
    <w:rsid w:val="009A771E"/>
    <w:rsid w:val="009B106D"/>
    <w:rsid w:val="009B1375"/>
    <w:rsid w:val="009B184F"/>
    <w:rsid w:val="009B2528"/>
    <w:rsid w:val="009B309A"/>
    <w:rsid w:val="009B333B"/>
    <w:rsid w:val="009B33E1"/>
    <w:rsid w:val="009B35CB"/>
    <w:rsid w:val="009B4393"/>
    <w:rsid w:val="009B462F"/>
    <w:rsid w:val="009B58E3"/>
    <w:rsid w:val="009B5970"/>
    <w:rsid w:val="009B633A"/>
    <w:rsid w:val="009B764C"/>
    <w:rsid w:val="009B7FEE"/>
    <w:rsid w:val="009C007A"/>
    <w:rsid w:val="009C11E8"/>
    <w:rsid w:val="009C147B"/>
    <w:rsid w:val="009C1680"/>
    <w:rsid w:val="009C17E2"/>
    <w:rsid w:val="009C1D48"/>
    <w:rsid w:val="009C1FA1"/>
    <w:rsid w:val="009C31DD"/>
    <w:rsid w:val="009C3E5E"/>
    <w:rsid w:val="009C40D5"/>
    <w:rsid w:val="009C4B50"/>
    <w:rsid w:val="009C4E8E"/>
    <w:rsid w:val="009C503C"/>
    <w:rsid w:val="009C5A15"/>
    <w:rsid w:val="009C5ECC"/>
    <w:rsid w:val="009C6250"/>
    <w:rsid w:val="009C6292"/>
    <w:rsid w:val="009C6639"/>
    <w:rsid w:val="009C6855"/>
    <w:rsid w:val="009C6AB2"/>
    <w:rsid w:val="009D0B24"/>
    <w:rsid w:val="009D0EDF"/>
    <w:rsid w:val="009D1673"/>
    <w:rsid w:val="009D1D7B"/>
    <w:rsid w:val="009D2842"/>
    <w:rsid w:val="009D2C07"/>
    <w:rsid w:val="009D2C80"/>
    <w:rsid w:val="009D3495"/>
    <w:rsid w:val="009D3A30"/>
    <w:rsid w:val="009D4708"/>
    <w:rsid w:val="009D5484"/>
    <w:rsid w:val="009D5530"/>
    <w:rsid w:val="009D760E"/>
    <w:rsid w:val="009D78FA"/>
    <w:rsid w:val="009E0E04"/>
    <w:rsid w:val="009E0F36"/>
    <w:rsid w:val="009E10B3"/>
    <w:rsid w:val="009E150B"/>
    <w:rsid w:val="009E15AF"/>
    <w:rsid w:val="009E1B6E"/>
    <w:rsid w:val="009E231E"/>
    <w:rsid w:val="009E3FA1"/>
    <w:rsid w:val="009E40F8"/>
    <w:rsid w:val="009E4131"/>
    <w:rsid w:val="009E41D6"/>
    <w:rsid w:val="009E4B9C"/>
    <w:rsid w:val="009E4FEC"/>
    <w:rsid w:val="009E555C"/>
    <w:rsid w:val="009E564B"/>
    <w:rsid w:val="009E60AE"/>
    <w:rsid w:val="009E6C74"/>
    <w:rsid w:val="009E71D5"/>
    <w:rsid w:val="009F0A8C"/>
    <w:rsid w:val="009F0D44"/>
    <w:rsid w:val="009F0FE6"/>
    <w:rsid w:val="009F1E91"/>
    <w:rsid w:val="009F263E"/>
    <w:rsid w:val="009F2A8B"/>
    <w:rsid w:val="009F2F95"/>
    <w:rsid w:val="009F3818"/>
    <w:rsid w:val="009F3C32"/>
    <w:rsid w:val="009F47F5"/>
    <w:rsid w:val="009F48C1"/>
    <w:rsid w:val="009F48D8"/>
    <w:rsid w:val="009F49A9"/>
    <w:rsid w:val="009F4D39"/>
    <w:rsid w:val="009F50F4"/>
    <w:rsid w:val="009F51FB"/>
    <w:rsid w:val="009F5D20"/>
    <w:rsid w:val="009F613F"/>
    <w:rsid w:val="009F6CC4"/>
    <w:rsid w:val="009F790F"/>
    <w:rsid w:val="00A00061"/>
    <w:rsid w:val="00A0031D"/>
    <w:rsid w:val="00A00B3E"/>
    <w:rsid w:val="00A01747"/>
    <w:rsid w:val="00A02099"/>
    <w:rsid w:val="00A02F52"/>
    <w:rsid w:val="00A03C81"/>
    <w:rsid w:val="00A04830"/>
    <w:rsid w:val="00A04C6B"/>
    <w:rsid w:val="00A04E82"/>
    <w:rsid w:val="00A0500A"/>
    <w:rsid w:val="00A053EB"/>
    <w:rsid w:val="00A0540F"/>
    <w:rsid w:val="00A06AE7"/>
    <w:rsid w:val="00A07881"/>
    <w:rsid w:val="00A07BE5"/>
    <w:rsid w:val="00A10544"/>
    <w:rsid w:val="00A10ABA"/>
    <w:rsid w:val="00A1106B"/>
    <w:rsid w:val="00A111A4"/>
    <w:rsid w:val="00A11356"/>
    <w:rsid w:val="00A11F3E"/>
    <w:rsid w:val="00A12B36"/>
    <w:rsid w:val="00A12FE4"/>
    <w:rsid w:val="00A13111"/>
    <w:rsid w:val="00A137CD"/>
    <w:rsid w:val="00A1384D"/>
    <w:rsid w:val="00A1545D"/>
    <w:rsid w:val="00A156E2"/>
    <w:rsid w:val="00A1598E"/>
    <w:rsid w:val="00A16CB2"/>
    <w:rsid w:val="00A16DB8"/>
    <w:rsid w:val="00A16E6F"/>
    <w:rsid w:val="00A20A2C"/>
    <w:rsid w:val="00A20D68"/>
    <w:rsid w:val="00A21C95"/>
    <w:rsid w:val="00A2202B"/>
    <w:rsid w:val="00A22986"/>
    <w:rsid w:val="00A23FF3"/>
    <w:rsid w:val="00A24B61"/>
    <w:rsid w:val="00A24C3B"/>
    <w:rsid w:val="00A25A4A"/>
    <w:rsid w:val="00A25D1E"/>
    <w:rsid w:val="00A27AE6"/>
    <w:rsid w:val="00A31BBC"/>
    <w:rsid w:val="00A31CBC"/>
    <w:rsid w:val="00A32270"/>
    <w:rsid w:val="00A3241B"/>
    <w:rsid w:val="00A327AB"/>
    <w:rsid w:val="00A33540"/>
    <w:rsid w:val="00A338F9"/>
    <w:rsid w:val="00A33C68"/>
    <w:rsid w:val="00A33EBD"/>
    <w:rsid w:val="00A33F53"/>
    <w:rsid w:val="00A341C6"/>
    <w:rsid w:val="00A3454C"/>
    <w:rsid w:val="00A34852"/>
    <w:rsid w:val="00A34C78"/>
    <w:rsid w:val="00A3503B"/>
    <w:rsid w:val="00A35842"/>
    <w:rsid w:val="00A3589F"/>
    <w:rsid w:val="00A35E76"/>
    <w:rsid w:val="00A36C4C"/>
    <w:rsid w:val="00A4068C"/>
    <w:rsid w:val="00A406D2"/>
    <w:rsid w:val="00A40A3B"/>
    <w:rsid w:val="00A413DD"/>
    <w:rsid w:val="00A4146E"/>
    <w:rsid w:val="00A4147A"/>
    <w:rsid w:val="00A42397"/>
    <w:rsid w:val="00A43031"/>
    <w:rsid w:val="00A4306D"/>
    <w:rsid w:val="00A43162"/>
    <w:rsid w:val="00A434C5"/>
    <w:rsid w:val="00A4489D"/>
    <w:rsid w:val="00A4594A"/>
    <w:rsid w:val="00A4650B"/>
    <w:rsid w:val="00A46690"/>
    <w:rsid w:val="00A46D46"/>
    <w:rsid w:val="00A474EB"/>
    <w:rsid w:val="00A47530"/>
    <w:rsid w:val="00A50306"/>
    <w:rsid w:val="00A51279"/>
    <w:rsid w:val="00A513F5"/>
    <w:rsid w:val="00A51D12"/>
    <w:rsid w:val="00A52037"/>
    <w:rsid w:val="00A52549"/>
    <w:rsid w:val="00A52C7E"/>
    <w:rsid w:val="00A532AE"/>
    <w:rsid w:val="00A53F5B"/>
    <w:rsid w:val="00A540F0"/>
    <w:rsid w:val="00A54A48"/>
    <w:rsid w:val="00A54AB5"/>
    <w:rsid w:val="00A54B2C"/>
    <w:rsid w:val="00A54DF3"/>
    <w:rsid w:val="00A55D15"/>
    <w:rsid w:val="00A56BC4"/>
    <w:rsid w:val="00A56D65"/>
    <w:rsid w:val="00A57AA8"/>
    <w:rsid w:val="00A57B13"/>
    <w:rsid w:val="00A57C60"/>
    <w:rsid w:val="00A60711"/>
    <w:rsid w:val="00A6118A"/>
    <w:rsid w:val="00A61924"/>
    <w:rsid w:val="00A61DA7"/>
    <w:rsid w:val="00A61F06"/>
    <w:rsid w:val="00A6200B"/>
    <w:rsid w:val="00A628E2"/>
    <w:rsid w:val="00A63513"/>
    <w:rsid w:val="00A638BA"/>
    <w:rsid w:val="00A6427C"/>
    <w:rsid w:val="00A64AFF"/>
    <w:rsid w:val="00A6555D"/>
    <w:rsid w:val="00A66D02"/>
    <w:rsid w:val="00A703EF"/>
    <w:rsid w:val="00A70A66"/>
    <w:rsid w:val="00A70F1A"/>
    <w:rsid w:val="00A71D5D"/>
    <w:rsid w:val="00A71E26"/>
    <w:rsid w:val="00A73336"/>
    <w:rsid w:val="00A73363"/>
    <w:rsid w:val="00A7344C"/>
    <w:rsid w:val="00A747DA"/>
    <w:rsid w:val="00A75340"/>
    <w:rsid w:val="00A75463"/>
    <w:rsid w:val="00A763A0"/>
    <w:rsid w:val="00A76B41"/>
    <w:rsid w:val="00A77108"/>
    <w:rsid w:val="00A77B87"/>
    <w:rsid w:val="00A77BBD"/>
    <w:rsid w:val="00A80401"/>
    <w:rsid w:val="00A8196F"/>
    <w:rsid w:val="00A82E4E"/>
    <w:rsid w:val="00A82E58"/>
    <w:rsid w:val="00A84025"/>
    <w:rsid w:val="00A844C4"/>
    <w:rsid w:val="00A8473E"/>
    <w:rsid w:val="00A8492A"/>
    <w:rsid w:val="00A84A74"/>
    <w:rsid w:val="00A84E92"/>
    <w:rsid w:val="00A85432"/>
    <w:rsid w:val="00A854C7"/>
    <w:rsid w:val="00A85516"/>
    <w:rsid w:val="00A86065"/>
    <w:rsid w:val="00A8625B"/>
    <w:rsid w:val="00A86952"/>
    <w:rsid w:val="00A86C76"/>
    <w:rsid w:val="00A87119"/>
    <w:rsid w:val="00A90545"/>
    <w:rsid w:val="00A906AD"/>
    <w:rsid w:val="00A908D4"/>
    <w:rsid w:val="00A9099C"/>
    <w:rsid w:val="00A918B3"/>
    <w:rsid w:val="00A927F0"/>
    <w:rsid w:val="00A92B39"/>
    <w:rsid w:val="00A93944"/>
    <w:rsid w:val="00A9415F"/>
    <w:rsid w:val="00A947FA"/>
    <w:rsid w:val="00A95275"/>
    <w:rsid w:val="00A953D2"/>
    <w:rsid w:val="00A95770"/>
    <w:rsid w:val="00A95BC3"/>
    <w:rsid w:val="00A9701A"/>
    <w:rsid w:val="00A97524"/>
    <w:rsid w:val="00A979A2"/>
    <w:rsid w:val="00A97BF7"/>
    <w:rsid w:val="00AA0405"/>
    <w:rsid w:val="00AA0804"/>
    <w:rsid w:val="00AA0E96"/>
    <w:rsid w:val="00AA1062"/>
    <w:rsid w:val="00AA11D8"/>
    <w:rsid w:val="00AA1A3E"/>
    <w:rsid w:val="00AA1BE9"/>
    <w:rsid w:val="00AA1C59"/>
    <w:rsid w:val="00AA1E1A"/>
    <w:rsid w:val="00AA2722"/>
    <w:rsid w:val="00AA30AF"/>
    <w:rsid w:val="00AA376C"/>
    <w:rsid w:val="00AA37B7"/>
    <w:rsid w:val="00AA38DB"/>
    <w:rsid w:val="00AA3AD9"/>
    <w:rsid w:val="00AA3F22"/>
    <w:rsid w:val="00AA48C8"/>
    <w:rsid w:val="00AA48F5"/>
    <w:rsid w:val="00AA50CC"/>
    <w:rsid w:val="00AA5F0E"/>
    <w:rsid w:val="00AA6895"/>
    <w:rsid w:val="00AA692D"/>
    <w:rsid w:val="00AA6947"/>
    <w:rsid w:val="00AB08AD"/>
    <w:rsid w:val="00AB1053"/>
    <w:rsid w:val="00AB1F54"/>
    <w:rsid w:val="00AB1FCC"/>
    <w:rsid w:val="00AB2CE7"/>
    <w:rsid w:val="00AB34E7"/>
    <w:rsid w:val="00AB3E8D"/>
    <w:rsid w:val="00AB48BF"/>
    <w:rsid w:val="00AB4ADE"/>
    <w:rsid w:val="00AB4C19"/>
    <w:rsid w:val="00AB4C7B"/>
    <w:rsid w:val="00AB57E7"/>
    <w:rsid w:val="00AB582E"/>
    <w:rsid w:val="00AB6B97"/>
    <w:rsid w:val="00AB7F44"/>
    <w:rsid w:val="00AC0C3C"/>
    <w:rsid w:val="00AC1823"/>
    <w:rsid w:val="00AC295A"/>
    <w:rsid w:val="00AC2E63"/>
    <w:rsid w:val="00AC35ED"/>
    <w:rsid w:val="00AC411F"/>
    <w:rsid w:val="00AC6394"/>
    <w:rsid w:val="00AC6BC3"/>
    <w:rsid w:val="00AC73C2"/>
    <w:rsid w:val="00AD0099"/>
    <w:rsid w:val="00AD013A"/>
    <w:rsid w:val="00AD02E9"/>
    <w:rsid w:val="00AD0750"/>
    <w:rsid w:val="00AD0B37"/>
    <w:rsid w:val="00AD0D20"/>
    <w:rsid w:val="00AD0DC4"/>
    <w:rsid w:val="00AD1063"/>
    <w:rsid w:val="00AD1B19"/>
    <w:rsid w:val="00AD1EB4"/>
    <w:rsid w:val="00AD235D"/>
    <w:rsid w:val="00AD3209"/>
    <w:rsid w:val="00AD368B"/>
    <w:rsid w:val="00AD4393"/>
    <w:rsid w:val="00AD4947"/>
    <w:rsid w:val="00AD58C3"/>
    <w:rsid w:val="00AD5A76"/>
    <w:rsid w:val="00AD5CCA"/>
    <w:rsid w:val="00AD5E6C"/>
    <w:rsid w:val="00AD72C0"/>
    <w:rsid w:val="00AE0A8A"/>
    <w:rsid w:val="00AE0C83"/>
    <w:rsid w:val="00AE0F31"/>
    <w:rsid w:val="00AE2582"/>
    <w:rsid w:val="00AE2D8B"/>
    <w:rsid w:val="00AE357E"/>
    <w:rsid w:val="00AE362D"/>
    <w:rsid w:val="00AE41B5"/>
    <w:rsid w:val="00AE45B8"/>
    <w:rsid w:val="00AE4A3A"/>
    <w:rsid w:val="00AE4B07"/>
    <w:rsid w:val="00AE62A9"/>
    <w:rsid w:val="00AE62D7"/>
    <w:rsid w:val="00AE6A62"/>
    <w:rsid w:val="00AE77A6"/>
    <w:rsid w:val="00AF0094"/>
    <w:rsid w:val="00AF0CF8"/>
    <w:rsid w:val="00AF19FC"/>
    <w:rsid w:val="00AF2A5B"/>
    <w:rsid w:val="00AF30EA"/>
    <w:rsid w:val="00AF30FD"/>
    <w:rsid w:val="00AF3844"/>
    <w:rsid w:val="00AF3874"/>
    <w:rsid w:val="00AF441B"/>
    <w:rsid w:val="00AF589A"/>
    <w:rsid w:val="00AF596B"/>
    <w:rsid w:val="00AF6225"/>
    <w:rsid w:val="00AF632D"/>
    <w:rsid w:val="00AF655C"/>
    <w:rsid w:val="00AF6772"/>
    <w:rsid w:val="00AF6A0D"/>
    <w:rsid w:val="00AF6EFE"/>
    <w:rsid w:val="00AF7221"/>
    <w:rsid w:val="00AF73AC"/>
    <w:rsid w:val="00AF7619"/>
    <w:rsid w:val="00AF78C5"/>
    <w:rsid w:val="00B007F2"/>
    <w:rsid w:val="00B00A5F"/>
    <w:rsid w:val="00B0255D"/>
    <w:rsid w:val="00B029C4"/>
    <w:rsid w:val="00B0393E"/>
    <w:rsid w:val="00B04327"/>
    <w:rsid w:val="00B04734"/>
    <w:rsid w:val="00B04D44"/>
    <w:rsid w:val="00B04E4F"/>
    <w:rsid w:val="00B061D1"/>
    <w:rsid w:val="00B06C48"/>
    <w:rsid w:val="00B078C1"/>
    <w:rsid w:val="00B079A9"/>
    <w:rsid w:val="00B07A79"/>
    <w:rsid w:val="00B103A3"/>
    <w:rsid w:val="00B10752"/>
    <w:rsid w:val="00B10780"/>
    <w:rsid w:val="00B10B44"/>
    <w:rsid w:val="00B10DA1"/>
    <w:rsid w:val="00B11099"/>
    <w:rsid w:val="00B11233"/>
    <w:rsid w:val="00B11323"/>
    <w:rsid w:val="00B11927"/>
    <w:rsid w:val="00B1234C"/>
    <w:rsid w:val="00B12962"/>
    <w:rsid w:val="00B13B83"/>
    <w:rsid w:val="00B13EEF"/>
    <w:rsid w:val="00B14529"/>
    <w:rsid w:val="00B147B1"/>
    <w:rsid w:val="00B15052"/>
    <w:rsid w:val="00B15C66"/>
    <w:rsid w:val="00B15F20"/>
    <w:rsid w:val="00B16A01"/>
    <w:rsid w:val="00B170ED"/>
    <w:rsid w:val="00B170FD"/>
    <w:rsid w:val="00B172BB"/>
    <w:rsid w:val="00B17437"/>
    <w:rsid w:val="00B177B3"/>
    <w:rsid w:val="00B211A1"/>
    <w:rsid w:val="00B21CAF"/>
    <w:rsid w:val="00B22287"/>
    <w:rsid w:val="00B22957"/>
    <w:rsid w:val="00B2295C"/>
    <w:rsid w:val="00B23127"/>
    <w:rsid w:val="00B234D3"/>
    <w:rsid w:val="00B23664"/>
    <w:rsid w:val="00B238F5"/>
    <w:rsid w:val="00B23EE7"/>
    <w:rsid w:val="00B2461D"/>
    <w:rsid w:val="00B249A4"/>
    <w:rsid w:val="00B25245"/>
    <w:rsid w:val="00B25501"/>
    <w:rsid w:val="00B26678"/>
    <w:rsid w:val="00B26755"/>
    <w:rsid w:val="00B26A2B"/>
    <w:rsid w:val="00B26A44"/>
    <w:rsid w:val="00B27102"/>
    <w:rsid w:val="00B271D2"/>
    <w:rsid w:val="00B2724A"/>
    <w:rsid w:val="00B27345"/>
    <w:rsid w:val="00B274FC"/>
    <w:rsid w:val="00B2756F"/>
    <w:rsid w:val="00B2773F"/>
    <w:rsid w:val="00B27829"/>
    <w:rsid w:val="00B31163"/>
    <w:rsid w:val="00B318A0"/>
    <w:rsid w:val="00B325E7"/>
    <w:rsid w:val="00B32834"/>
    <w:rsid w:val="00B3290F"/>
    <w:rsid w:val="00B32DC5"/>
    <w:rsid w:val="00B332B1"/>
    <w:rsid w:val="00B3360A"/>
    <w:rsid w:val="00B3411E"/>
    <w:rsid w:val="00B34524"/>
    <w:rsid w:val="00B34DB3"/>
    <w:rsid w:val="00B34FB5"/>
    <w:rsid w:val="00B35A44"/>
    <w:rsid w:val="00B35C26"/>
    <w:rsid w:val="00B35EC8"/>
    <w:rsid w:val="00B3619B"/>
    <w:rsid w:val="00B36A45"/>
    <w:rsid w:val="00B37A16"/>
    <w:rsid w:val="00B37ABD"/>
    <w:rsid w:val="00B40946"/>
    <w:rsid w:val="00B4129E"/>
    <w:rsid w:val="00B41764"/>
    <w:rsid w:val="00B41999"/>
    <w:rsid w:val="00B41DB7"/>
    <w:rsid w:val="00B42A92"/>
    <w:rsid w:val="00B433C2"/>
    <w:rsid w:val="00B44690"/>
    <w:rsid w:val="00B449A9"/>
    <w:rsid w:val="00B450DD"/>
    <w:rsid w:val="00B451DC"/>
    <w:rsid w:val="00B45F2C"/>
    <w:rsid w:val="00B45F43"/>
    <w:rsid w:val="00B467A6"/>
    <w:rsid w:val="00B467BA"/>
    <w:rsid w:val="00B469E1"/>
    <w:rsid w:val="00B46EBD"/>
    <w:rsid w:val="00B471FC"/>
    <w:rsid w:val="00B47659"/>
    <w:rsid w:val="00B47A4C"/>
    <w:rsid w:val="00B47AFB"/>
    <w:rsid w:val="00B509FB"/>
    <w:rsid w:val="00B50FD6"/>
    <w:rsid w:val="00B51E39"/>
    <w:rsid w:val="00B52145"/>
    <w:rsid w:val="00B527D4"/>
    <w:rsid w:val="00B529DB"/>
    <w:rsid w:val="00B52B4A"/>
    <w:rsid w:val="00B532CD"/>
    <w:rsid w:val="00B53CEF"/>
    <w:rsid w:val="00B54B58"/>
    <w:rsid w:val="00B54EF2"/>
    <w:rsid w:val="00B5530B"/>
    <w:rsid w:val="00B55F0E"/>
    <w:rsid w:val="00B56CAA"/>
    <w:rsid w:val="00B56FB9"/>
    <w:rsid w:val="00B57CE6"/>
    <w:rsid w:val="00B61A3A"/>
    <w:rsid w:val="00B62573"/>
    <w:rsid w:val="00B6259E"/>
    <w:rsid w:val="00B63F69"/>
    <w:rsid w:val="00B6402C"/>
    <w:rsid w:val="00B65076"/>
    <w:rsid w:val="00B652EB"/>
    <w:rsid w:val="00B6531F"/>
    <w:rsid w:val="00B65BC1"/>
    <w:rsid w:val="00B668E6"/>
    <w:rsid w:val="00B66A89"/>
    <w:rsid w:val="00B67148"/>
    <w:rsid w:val="00B70093"/>
    <w:rsid w:val="00B70390"/>
    <w:rsid w:val="00B704DD"/>
    <w:rsid w:val="00B71878"/>
    <w:rsid w:val="00B72107"/>
    <w:rsid w:val="00B72CC2"/>
    <w:rsid w:val="00B72CF8"/>
    <w:rsid w:val="00B7324F"/>
    <w:rsid w:val="00B7339F"/>
    <w:rsid w:val="00B738DF"/>
    <w:rsid w:val="00B73B7F"/>
    <w:rsid w:val="00B7426B"/>
    <w:rsid w:val="00B749D6"/>
    <w:rsid w:val="00B74A31"/>
    <w:rsid w:val="00B74F02"/>
    <w:rsid w:val="00B7664F"/>
    <w:rsid w:val="00B76B61"/>
    <w:rsid w:val="00B76BE2"/>
    <w:rsid w:val="00B76DC6"/>
    <w:rsid w:val="00B770A0"/>
    <w:rsid w:val="00B77A7C"/>
    <w:rsid w:val="00B80659"/>
    <w:rsid w:val="00B806B2"/>
    <w:rsid w:val="00B806FE"/>
    <w:rsid w:val="00B8090B"/>
    <w:rsid w:val="00B80A55"/>
    <w:rsid w:val="00B80C9E"/>
    <w:rsid w:val="00B812DF"/>
    <w:rsid w:val="00B818B9"/>
    <w:rsid w:val="00B83350"/>
    <w:rsid w:val="00B836F9"/>
    <w:rsid w:val="00B83A56"/>
    <w:rsid w:val="00B83E0B"/>
    <w:rsid w:val="00B8424F"/>
    <w:rsid w:val="00B8456D"/>
    <w:rsid w:val="00B84A48"/>
    <w:rsid w:val="00B84BD6"/>
    <w:rsid w:val="00B84D84"/>
    <w:rsid w:val="00B85B01"/>
    <w:rsid w:val="00B85C9B"/>
    <w:rsid w:val="00B8605F"/>
    <w:rsid w:val="00B8646E"/>
    <w:rsid w:val="00B869A7"/>
    <w:rsid w:val="00B86A29"/>
    <w:rsid w:val="00B86E7B"/>
    <w:rsid w:val="00B87513"/>
    <w:rsid w:val="00B87773"/>
    <w:rsid w:val="00B87CCD"/>
    <w:rsid w:val="00B90B94"/>
    <w:rsid w:val="00B90E76"/>
    <w:rsid w:val="00B90FAD"/>
    <w:rsid w:val="00B92300"/>
    <w:rsid w:val="00B924CC"/>
    <w:rsid w:val="00B9258E"/>
    <w:rsid w:val="00B92872"/>
    <w:rsid w:val="00B932CF"/>
    <w:rsid w:val="00B93630"/>
    <w:rsid w:val="00B94043"/>
    <w:rsid w:val="00B945CE"/>
    <w:rsid w:val="00B94904"/>
    <w:rsid w:val="00B94B71"/>
    <w:rsid w:val="00B94B74"/>
    <w:rsid w:val="00B95304"/>
    <w:rsid w:val="00B965E5"/>
    <w:rsid w:val="00B9694B"/>
    <w:rsid w:val="00B97117"/>
    <w:rsid w:val="00B978A8"/>
    <w:rsid w:val="00B978E6"/>
    <w:rsid w:val="00B978EC"/>
    <w:rsid w:val="00B97E87"/>
    <w:rsid w:val="00BA0548"/>
    <w:rsid w:val="00BA0DC3"/>
    <w:rsid w:val="00BA16CB"/>
    <w:rsid w:val="00BA2C69"/>
    <w:rsid w:val="00BA302F"/>
    <w:rsid w:val="00BA308D"/>
    <w:rsid w:val="00BA3F4C"/>
    <w:rsid w:val="00BA4019"/>
    <w:rsid w:val="00BA416E"/>
    <w:rsid w:val="00BA4217"/>
    <w:rsid w:val="00BA52FD"/>
    <w:rsid w:val="00BA63B2"/>
    <w:rsid w:val="00BA6645"/>
    <w:rsid w:val="00BA6C7D"/>
    <w:rsid w:val="00BA75C2"/>
    <w:rsid w:val="00BA7791"/>
    <w:rsid w:val="00BB00A3"/>
    <w:rsid w:val="00BB033E"/>
    <w:rsid w:val="00BB058E"/>
    <w:rsid w:val="00BB0C1C"/>
    <w:rsid w:val="00BB159F"/>
    <w:rsid w:val="00BB17AA"/>
    <w:rsid w:val="00BB248C"/>
    <w:rsid w:val="00BB2C31"/>
    <w:rsid w:val="00BB2E63"/>
    <w:rsid w:val="00BB3709"/>
    <w:rsid w:val="00BB3A64"/>
    <w:rsid w:val="00BB3BD6"/>
    <w:rsid w:val="00BB42DD"/>
    <w:rsid w:val="00BB48E0"/>
    <w:rsid w:val="00BB53EB"/>
    <w:rsid w:val="00BB5B29"/>
    <w:rsid w:val="00BB6ABC"/>
    <w:rsid w:val="00BB6FF8"/>
    <w:rsid w:val="00BB702F"/>
    <w:rsid w:val="00BB7198"/>
    <w:rsid w:val="00BB7556"/>
    <w:rsid w:val="00BB7BFF"/>
    <w:rsid w:val="00BC0E83"/>
    <w:rsid w:val="00BC1951"/>
    <w:rsid w:val="00BC2741"/>
    <w:rsid w:val="00BC2DB1"/>
    <w:rsid w:val="00BC32F7"/>
    <w:rsid w:val="00BC396C"/>
    <w:rsid w:val="00BC3D3F"/>
    <w:rsid w:val="00BC41E1"/>
    <w:rsid w:val="00BC4456"/>
    <w:rsid w:val="00BC447A"/>
    <w:rsid w:val="00BC471D"/>
    <w:rsid w:val="00BC4838"/>
    <w:rsid w:val="00BC5139"/>
    <w:rsid w:val="00BC5DBD"/>
    <w:rsid w:val="00BC6A95"/>
    <w:rsid w:val="00BD0649"/>
    <w:rsid w:val="00BD0B66"/>
    <w:rsid w:val="00BD0BBE"/>
    <w:rsid w:val="00BD111B"/>
    <w:rsid w:val="00BD13D5"/>
    <w:rsid w:val="00BD1851"/>
    <w:rsid w:val="00BD31B6"/>
    <w:rsid w:val="00BD393F"/>
    <w:rsid w:val="00BD3B1D"/>
    <w:rsid w:val="00BD3E6E"/>
    <w:rsid w:val="00BD4419"/>
    <w:rsid w:val="00BD520F"/>
    <w:rsid w:val="00BD5CA1"/>
    <w:rsid w:val="00BD5EE5"/>
    <w:rsid w:val="00BD5EF7"/>
    <w:rsid w:val="00BD63A2"/>
    <w:rsid w:val="00BD66B0"/>
    <w:rsid w:val="00BD687E"/>
    <w:rsid w:val="00BD6EC5"/>
    <w:rsid w:val="00BD7710"/>
    <w:rsid w:val="00BE06B1"/>
    <w:rsid w:val="00BE0B57"/>
    <w:rsid w:val="00BE0C97"/>
    <w:rsid w:val="00BE130A"/>
    <w:rsid w:val="00BE1524"/>
    <w:rsid w:val="00BE188C"/>
    <w:rsid w:val="00BE1E93"/>
    <w:rsid w:val="00BE2120"/>
    <w:rsid w:val="00BE2254"/>
    <w:rsid w:val="00BE3BA4"/>
    <w:rsid w:val="00BE431A"/>
    <w:rsid w:val="00BE5264"/>
    <w:rsid w:val="00BE6E29"/>
    <w:rsid w:val="00BE7CED"/>
    <w:rsid w:val="00BF0D28"/>
    <w:rsid w:val="00BF11E9"/>
    <w:rsid w:val="00BF198E"/>
    <w:rsid w:val="00BF1CFA"/>
    <w:rsid w:val="00BF1D98"/>
    <w:rsid w:val="00BF1E9D"/>
    <w:rsid w:val="00BF2485"/>
    <w:rsid w:val="00BF2AE8"/>
    <w:rsid w:val="00BF2C34"/>
    <w:rsid w:val="00BF3769"/>
    <w:rsid w:val="00BF3EB0"/>
    <w:rsid w:val="00BF4522"/>
    <w:rsid w:val="00BF4D2F"/>
    <w:rsid w:val="00BF4DD2"/>
    <w:rsid w:val="00BF5D34"/>
    <w:rsid w:val="00BF64C4"/>
    <w:rsid w:val="00BF6757"/>
    <w:rsid w:val="00BF67A5"/>
    <w:rsid w:val="00BF6E47"/>
    <w:rsid w:val="00BF6FA8"/>
    <w:rsid w:val="00BF74EB"/>
    <w:rsid w:val="00C007ED"/>
    <w:rsid w:val="00C01E66"/>
    <w:rsid w:val="00C0202B"/>
    <w:rsid w:val="00C0251A"/>
    <w:rsid w:val="00C0317D"/>
    <w:rsid w:val="00C03676"/>
    <w:rsid w:val="00C038F1"/>
    <w:rsid w:val="00C05A82"/>
    <w:rsid w:val="00C06482"/>
    <w:rsid w:val="00C068A0"/>
    <w:rsid w:val="00C06E3B"/>
    <w:rsid w:val="00C0728C"/>
    <w:rsid w:val="00C07CFA"/>
    <w:rsid w:val="00C07EF6"/>
    <w:rsid w:val="00C104F6"/>
    <w:rsid w:val="00C10918"/>
    <w:rsid w:val="00C10D5F"/>
    <w:rsid w:val="00C11259"/>
    <w:rsid w:val="00C1145E"/>
    <w:rsid w:val="00C11949"/>
    <w:rsid w:val="00C11A09"/>
    <w:rsid w:val="00C11CA6"/>
    <w:rsid w:val="00C13161"/>
    <w:rsid w:val="00C13BF4"/>
    <w:rsid w:val="00C13D5A"/>
    <w:rsid w:val="00C14AB5"/>
    <w:rsid w:val="00C1545F"/>
    <w:rsid w:val="00C15E81"/>
    <w:rsid w:val="00C16B5D"/>
    <w:rsid w:val="00C1725E"/>
    <w:rsid w:val="00C17AD3"/>
    <w:rsid w:val="00C17C8E"/>
    <w:rsid w:val="00C17F32"/>
    <w:rsid w:val="00C17FBE"/>
    <w:rsid w:val="00C2030A"/>
    <w:rsid w:val="00C21B9A"/>
    <w:rsid w:val="00C22640"/>
    <w:rsid w:val="00C226BA"/>
    <w:rsid w:val="00C22F7F"/>
    <w:rsid w:val="00C23ADD"/>
    <w:rsid w:val="00C246BA"/>
    <w:rsid w:val="00C256C6"/>
    <w:rsid w:val="00C259DF"/>
    <w:rsid w:val="00C269A8"/>
    <w:rsid w:val="00C2725F"/>
    <w:rsid w:val="00C27376"/>
    <w:rsid w:val="00C27507"/>
    <w:rsid w:val="00C278FE"/>
    <w:rsid w:val="00C30C69"/>
    <w:rsid w:val="00C312F8"/>
    <w:rsid w:val="00C31425"/>
    <w:rsid w:val="00C31467"/>
    <w:rsid w:val="00C316F4"/>
    <w:rsid w:val="00C31B09"/>
    <w:rsid w:val="00C31BC0"/>
    <w:rsid w:val="00C32855"/>
    <w:rsid w:val="00C332EB"/>
    <w:rsid w:val="00C337E0"/>
    <w:rsid w:val="00C34EF4"/>
    <w:rsid w:val="00C35249"/>
    <w:rsid w:val="00C3566C"/>
    <w:rsid w:val="00C35B8D"/>
    <w:rsid w:val="00C36047"/>
    <w:rsid w:val="00C3605F"/>
    <w:rsid w:val="00C36949"/>
    <w:rsid w:val="00C36ADD"/>
    <w:rsid w:val="00C3735F"/>
    <w:rsid w:val="00C3768B"/>
    <w:rsid w:val="00C403D1"/>
    <w:rsid w:val="00C40EBB"/>
    <w:rsid w:val="00C41DA4"/>
    <w:rsid w:val="00C422D1"/>
    <w:rsid w:val="00C426B8"/>
    <w:rsid w:val="00C42802"/>
    <w:rsid w:val="00C4306D"/>
    <w:rsid w:val="00C4345E"/>
    <w:rsid w:val="00C44012"/>
    <w:rsid w:val="00C442F8"/>
    <w:rsid w:val="00C4448B"/>
    <w:rsid w:val="00C4575A"/>
    <w:rsid w:val="00C45D75"/>
    <w:rsid w:val="00C467EF"/>
    <w:rsid w:val="00C46A7D"/>
    <w:rsid w:val="00C4707E"/>
    <w:rsid w:val="00C47116"/>
    <w:rsid w:val="00C47332"/>
    <w:rsid w:val="00C47602"/>
    <w:rsid w:val="00C47B8A"/>
    <w:rsid w:val="00C47C18"/>
    <w:rsid w:val="00C47E2E"/>
    <w:rsid w:val="00C50063"/>
    <w:rsid w:val="00C50E3E"/>
    <w:rsid w:val="00C50EFF"/>
    <w:rsid w:val="00C51B95"/>
    <w:rsid w:val="00C52034"/>
    <w:rsid w:val="00C520D0"/>
    <w:rsid w:val="00C52652"/>
    <w:rsid w:val="00C53755"/>
    <w:rsid w:val="00C54569"/>
    <w:rsid w:val="00C549FD"/>
    <w:rsid w:val="00C560BA"/>
    <w:rsid w:val="00C56530"/>
    <w:rsid w:val="00C576EE"/>
    <w:rsid w:val="00C579E8"/>
    <w:rsid w:val="00C60089"/>
    <w:rsid w:val="00C60775"/>
    <w:rsid w:val="00C60B6B"/>
    <w:rsid w:val="00C60D38"/>
    <w:rsid w:val="00C60F33"/>
    <w:rsid w:val="00C613C5"/>
    <w:rsid w:val="00C61619"/>
    <w:rsid w:val="00C62579"/>
    <w:rsid w:val="00C646D3"/>
    <w:rsid w:val="00C64BB2"/>
    <w:rsid w:val="00C64EE1"/>
    <w:rsid w:val="00C652CB"/>
    <w:rsid w:val="00C65399"/>
    <w:rsid w:val="00C65A93"/>
    <w:rsid w:val="00C66185"/>
    <w:rsid w:val="00C66B1F"/>
    <w:rsid w:val="00C70A14"/>
    <w:rsid w:val="00C710FD"/>
    <w:rsid w:val="00C71CE8"/>
    <w:rsid w:val="00C72660"/>
    <w:rsid w:val="00C73FB9"/>
    <w:rsid w:val="00C7465B"/>
    <w:rsid w:val="00C74785"/>
    <w:rsid w:val="00C75432"/>
    <w:rsid w:val="00C75890"/>
    <w:rsid w:val="00C75AD4"/>
    <w:rsid w:val="00C76204"/>
    <w:rsid w:val="00C769D2"/>
    <w:rsid w:val="00C7702C"/>
    <w:rsid w:val="00C77033"/>
    <w:rsid w:val="00C7791F"/>
    <w:rsid w:val="00C81BFE"/>
    <w:rsid w:val="00C822A1"/>
    <w:rsid w:val="00C823F5"/>
    <w:rsid w:val="00C82504"/>
    <w:rsid w:val="00C8319D"/>
    <w:rsid w:val="00C833AF"/>
    <w:rsid w:val="00C835F8"/>
    <w:rsid w:val="00C840F8"/>
    <w:rsid w:val="00C8427D"/>
    <w:rsid w:val="00C854C4"/>
    <w:rsid w:val="00C854E4"/>
    <w:rsid w:val="00C864A9"/>
    <w:rsid w:val="00C86A6E"/>
    <w:rsid w:val="00C86CDA"/>
    <w:rsid w:val="00C86CE0"/>
    <w:rsid w:val="00C86D90"/>
    <w:rsid w:val="00C86E56"/>
    <w:rsid w:val="00C86E94"/>
    <w:rsid w:val="00C878B4"/>
    <w:rsid w:val="00C87D4A"/>
    <w:rsid w:val="00C900CE"/>
    <w:rsid w:val="00C90454"/>
    <w:rsid w:val="00C90759"/>
    <w:rsid w:val="00C90767"/>
    <w:rsid w:val="00C92B92"/>
    <w:rsid w:val="00C94531"/>
    <w:rsid w:val="00C9690E"/>
    <w:rsid w:val="00C97E1D"/>
    <w:rsid w:val="00CA210B"/>
    <w:rsid w:val="00CA21CE"/>
    <w:rsid w:val="00CA29F4"/>
    <w:rsid w:val="00CA42C2"/>
    <w:rsid w:val="00CA4362"/>
    <w:rsid w:val="00CA5710"/>
    <w:rsid w:val="00CA5EE3"/>
    <w:rsid w:val="00CA6307"/>
    <w:rsid w:val="00CA792F"/>
    <w:rsid w:val="00CA7D55"/>
    <w:rsid w:val="00CA7DA2"/>
    <w:rsid w:val="00CB0014"/>
    <w:rsid w:val="00CB0404"/>
    <w:rsid w:val="00CB0BD0"/>
    <w:rsid w:val="00CB1EBB"/>
    <w:rsid w:val="00CB3707"/>
    <w:rsid w:val="00CB373C"/>
    <w:rsid w:val="00CB3C4F"/>
    <w:rsid w:val="00CB4082"/>
    <w:rsid w:val="00CB4A3D"/>
    <w:rsid w:val="00CB4F02"/>
    <w:rsid w:val="00CB4FCA"/>
    <w:rsid w:val="00CB5CBC"/>
    <w:rsid w:val="00CB6FCF"/>
    <w:rsid w:val="00CB702A"/>
    <w:rsid w:val="00CB792F"/>
    <w:rsid w:val="00CB7A77"/>
    <w:rsid w:val="00CB7DEB"/>
    <w:rsid w:val="00CC09F1"/>
    <w:rsid w:val="00CC0E56"/>
    <w:rsid w:val="00CC0EE9"/>
    <w:rsid w:val="00CC1A75"/>
    <w:rsid w:val="00CC1A8B"/>
    <w:rsid w:val="00CC1C09"/>
    <w:rsid w:val="00CC252A"/>
    <w:rsid w:val="00CC26F6"/>
    <w:rsid w:val="00CC2ACF"/>
    <w:rsid w:val="00CC2EB2"/>
    <w:rsid w:val="00CC343E"/>
    <w:rsid w:val="00CC34F2"/>
    <w:rsid w:val="00CC3531"/>
    <w:rsid w:val="00CC3E11"/>
    <w:rsid w:val="00CC47A9"/>
    <w:rsid w:val="00CC5806"/>
    <w:rsid w:val="00CC5C52"/>
    <w:rsid w:val="00CC5C94"/>
    <w:rsid w:val="00CC5FF0"/>
    <w:rsid w:val="00CC7035"/>
    <w:rsid w:val="00CC77F5"/>
    <w:rsid w:val="00CC7C53"/>
    <w:rsid w:val="00CD0325"/>
    <w:rsid w:val="00CD06FA"/>
    <w:rsid w:val="00CD1042"/>
    <w:rsid w:val="00CD29B8"/>
    <w:rsid w:val="00CD33C8"/>
    <w:rsid w:val="00CD3644"/>
    <w:rsid w:val="00CD4B03"/>
    <w:rsid w:val="00CD4DC1"/>
    <w:rsid w:val="00CD4F47"/>
    <w:rsid w:val="00CD5A14"/>
    <w:rsid w:val="00CD5BC6"/>
    <w:rsid w:val="00CD6B03"/>
    <w:rsid w:val="00CD6EDF"/>
    <w:rsid w:val="00CD7FB8"/>
    <w:rsid w:val="00CE0281"/>
    <w:rsid w:val="00CE0544"/>
    <w:rsid w:val="00CE055F"/>
    <w:rsid w:val="00CE0DB7"/>
    <w:rsid w:val="00CE0E47"/>
    <w:rsid w:val="00CE18CA"/>
    <w:rsid w:val="00CE22AE"/>
    <w:rsid w:val="00CE2758"/>
    <w:rsid w:val="00CE2890"/>
    <w:rsid w:val="00CE2B9C"/>
    <w:rsid w:val="00CE48E3"/>
    <w:rsid w:val="00CE4A26"/>
    <w:rsid w:val="00CE6500"/>
    <w:rsid w:val="00CE6730"/>
    <w:rsid w:val="00CE6ABF"/>
    <w:rsid w:val="00CE7300"/>
    <w:rsid w:val="00CE74C1"/>
    <w:rsid w:val="00CE74E6"/>
    <w:rsid w:val="00CE7FCA"/>
    <w:rsid w:val="00CF084F"/>
    <w:rsid w:val="00CF13B2"/>
    <w:rsid w:val="00CF1890"/>
    <w:rsid w:val="00CF18B4"/>
    <w:rsid w:val="00CF1910"/>
    <w:rsid w:val="00CF2A39"/>
    <w:rsid w:val="00CF2A99"/>
    <w:rsid w:val="00CF3103"/>
    <w:rsid w:val="00CF327B"/>
    <w:rsid w:val="00CF34B6"/>
    <w:rsid w:val="00CF5187"/>
    <w:rsid w:val="00CF51B0"/>
    <w:rsid w:val="00CF69ED"/>
    <w:rsid w:val="00CF7030"/>
    <w:rsid w:val="00CF7840"/>
    <w:rsid w:val="00CF7907"/>
    <w:rsid w:val="00CF7F2A"/>
    <w:rsid w:val="00D00623"/>
    <w:rsid w:val="00D0072F"/>
    <w:rsid w:val="00D011D0"/>
    <w:rsid w:val="00D01C87"/>
    <w:rsid w:val="00D02FE5"/>
    <w:rsid w:val="00D03108"/>
    <w:rsid w:val="00D034BC"/>
    <w:rsid w:val="00D03D94"/>
    <w:rsid w:val="00D04517"/>
    <w:rsid w:val="00D04A36"/>
    <w:rsid w:val="00D05BB2"/>
    <w:rsid w:val="00D065CE"/>
    <w:rsid w:val="00D076F0"/>
    <w:rsid w:val="00D10373"/>
    <w:rsid w:val="00D10765"/>
    <w:rsid w:val="00D10D8D"/>
    <w:rsid w:val="00D112D9"/>
    <w:rsid w:val="00D11D0E"/>
    <w:rsid w:val="00D12BD3"/>
    <w:rsid w:val="00D14410"/>
    <w:rsid w:val="00D14827"/>
    <w:rsid w:val="00D14B95"/>
    <w:rsid w:val="00D152AF"/>
    <w:rsid w:val="00D15391"/>
    <w:rsid w:val="00D1547A"/>
    <w:rsid w:val="00D158C7"/>
    <w:rsid w:val="00D16245"/>
    <w:rsid w:val="00D1706B"/>
    <w:rsid w:val="00D20897"/>
    <w:rsid w:val="00D20B16"/>
    <w:rsid w:val="00D20C4D"/>
    <w:rsid w:val="00D2166F"/>
    <w:rsid w:val="00D2181D"/>
    <w:rsid w:val="00D21CBF"/>
    <w:rsid w:val="00D22655"/>
    <w:rsid w:val="00D2290D"/>
    <w:rsid w:val="00D23740"/>
    <w:rsid w:val="00D23EF9"/>
    <w:rsid w:val="00D2497C"/>
    <w:rsid w:val="00D25DDF"/>
    <w:rsid w:val="00D2614C"/>
    <w:rsid w:val="00D2662D"/>
    <w:rsid w:val="00D2674E"/>
    <w:rsid w:val="00D26C35"/>
    <w:rsid w:val="00D276E5"/>
    <w:rsid w:val="00D27779"/>
    <w:rsid w:val="00D27BF4"/>
    <w:rsid w:val="00D27C76"/>
    <w:rsid w:val="00D30132"/>
    <w:rsid w:val="00D303F0"/>
    <w:rsid w:val="00D30565"/>
    <w:rsid w:val="00D30898"/>
    <w:rsid w:val="00D30AB7"/>
    <w:rsid w:val="00D30AFE"/>
    <w:rsid w:val="00D30C3C"/>
    <w:rsid w:val="00D30F0C"/>
    <w:rsid w:val="00D31056"/>
    <w:rsid w:val="00D31A3A"/>
    <w:rsid w:val="00D31CFA"/>
    <w:rsid w:val="00D32C36"/>
    <w:rsid w:val="00D32CBB"/>
    <w:rsid w:val="00D32CEF"/>
    <w:rsid w:val="00D32F9F"/>
    <w:rsid w:val="00D33BF1"/>
    <w:rsid w:val="00D33F97"/>
    <w:rsid w:val="00D3402A"/>
    <w:rsid w:val="00D345D5"/>
    <w:rsid w:val="00D34C16"/>
    <w:rsid w:val="00D34C76"/>
    <w:rsid w:val="00D3518E"/>
    <w:rsid w:val="00D35E74"/>
    <w:rsid w:val="00D366DA"/>
    <w:rsid w:val="00D36BFB"/>
    <w:rsid w:val="00D36E71"/>
    <w:rsid w:val="00D372AD"/>
    <w:rsid w:val="00D37811"/>
    <w:rsid w:val="00D378D4"/>
    <w:rsid w:val="00D40E30"/>
    <w:rsid w:val="00D41B60"/>
    <w:rsid w:val="00D41F43"/>
    <w:rsid w:val="00D4389D"/>
    <w:rsid w:val="00D43DA0"/>
    <w:rsid w:val="00D44B36"/>
    <w:rsid w:val="00D45455"/>
    <w:rsid w:val="00D46762"/>
    <w:rsid w:val="00D47A5A"/>
    <w:rsid w:val="00D500ED"/>
    <w:rsid w:val="00D504A0"/>
    <w:rsid w:val="00D50A11"/>
    <w:rsid w:val="00D516F8"/>
    <w:rsid w:val="00D51900"/>
    <w:rsid w:val="00D51938"/>
    <w:rsid w:val="00D51BF6"/>
    <w:rsid w:val="00D5216A"/>
    <w:rsid w:val="00D52651"/>
    <w:rsid w:val="00D52969"/>
    <w:rsid w:val="00D52B1E"/>
    <w:rsid w:val="00D52B69"/>
    <w:rsid w:val="00D52C8A"/>
    <w:rsid w:val="00D52CA7"/>
    <w:rsid w:val="00D53062"/>
    <w:rsid w:val="00D5362A"/>
    <w:rsid w:val="00D536B8"/>
    <w:rsid w:val="00D541B5"/>
    <w:rsid w:val="00D54887"/>
    <w:rsid w:val="00D54AF8"/>
    <w:rsid w:val="00D550EE"/>
    <w:rsid w:val="00D550F6"/>
    <w:rsid w:val="00D551C7"/>
    <w:rsid w:val="00D55D7F"/>
    <w:rsid w:val="00D56578"/>
    <w:rsid w:val="00D56A7E"/>
    <w:rsid w:val="00D576C7"/>
    <w:rsid w:val="00D5788B"/>
    <w:rsid w:val="00D60012"/>
    <w:rsid w:val="00D600AA"/>
    <w:rsid w:val="00D6019B"/>
    <w:rsid w:val="00D60415"/>
    <w:rsid w:val="00D60CA2"/>
    <w:rsid w:val="00D61910"/>
    <w:rsid w:val="00D61A7D"/>
    <w:rsid w:val="00D61B76"/>
    <w:rsid w:val="00D6305A"/>
    <w:rsid w:val="00D64109"/>
    <w:rsid w:val="00D64717"/>
    <w:rsid w:val="00D648C4"/>
    <w:rsid w:val="00D64E97"/>
    <w:rsid w:val="00D650F9"/>
    <w:rsid w:val="00D657B0"/>
    <w:rsid w:val="00D65B89"/>
    <w:rsid w:val="00D6653A"/>
    <w:rsid w:val="00D6796D"/>
    <w:rsid w:val="00D67AAC"/>
    <w:rsid w:val="00D714B4"/>
    <w:rsid w:val="00D71829"/>
    <w:rsid w:val="00D719FF"/>
    <w:rsid w:val="00D72BA1"/>
    <w:rsid w:val="00D7325F"/>
    <w:rsid w:val="00D73266"/>
    <w:rsid w:val="00D73492"/>
    <w:rsid w:val="00D73867"/>
    <w:rsid w:val="00D73D0F"/>
    <w:rsid w:val="00D74040"/>
    <w:rsid w:val="00D74B18"/>
    <w:rsid w:val="00D751B3"/>
    <w:rsid w:val="00D75B6B"/>
    <w:rsid w:val="00D763C6"/>
    <w:rsid w:val="00D7742D"/>
    <w:rsid w:val="00D77BD2"/>
    <w:rsid w:val="00D806A2"/>
    <w:rsid w:val="00D80A3B"/>
    <w:rsid w:val="00D80DDC"/>
    <w:rsid w:val="00D80DED"/>
    <w:rsid w:val="00D80E27"/>
    <w:rsid w:val="00D80F40"/>
    <w:rsid w:val="00D81050"/>
    <w:rsid w:val="00D82CAF"/>
    <w:rsid w:val="00D8351E"/>
    <w:rsid w:val="00D83AC4"/>
    <w:rsid w:val="00D84DDF"/>
    <w:rsid w:val="00D900AC"/>
    <w:rsid w:val="00D900EE"/>
    <w:rsid w:val="00D902EB"/>
    <w:rsid w:val="00D90DA2"/>
    <w:rsid w:val="00D9163E"/>
    <w:rsid w:val="00D916C9"/>
    <w:rsid w:val="00D918A7"/>
    <w:rsid w:val="00D91E4A"/>
    <w:rsid w:val="00D927F9"/>
    <w:rsid w:val="00D928E4"/>
    <w:rsid w:val="00D92A65"/>
    <w:rsid w:val="00D937AC"/>
    <w:rsid w:val="00D95571"/>
    <w:rsid w:val="00D95892"/>
    <w:rsid w:val="00D96097"/>
    <w:rsid w:val="00D96351"/>
    <w:rsid w:val="00D97F31"/>
    <w:rsid w:val="00DA0D3D"/>
    <w:rsid w:val="00DA0D5D"/>
    <w:rsid w:val="00DA13E8"/>
    <w:rsid w:val="00DA2660"/>
    <w:rsid w:val="00DA45CE"/>
    <w:rsid w:val="00DA5085"/>
    <w:rsid w:val="00DA5DA6"/>
    <w:rsid w:val="00DA6434"/>
    <w:rsid w:val="00DA6539"/>
    <w:rsid w:val="00DA71FC"/>
    <w:rsid w:val="00DB0B19"/>
    <w:rsid w:val="00DB111A"/>
    <w:rsid w:val="00DB14DA"/>
    <w:rsid w:val="00DB1F3B"/>
    <w:rsid w:val="00DB2004"/>
    <w:rsid w:val="00DB2309"/>
    <w:rsid w:val="00DB2BE4"/>
    <w:rsid w:val="00DB2C09"/>
    <w:rsid w:val="00DB3F7F"/>
    <w:rsid w:val="00DB4D87"/>
    <w:rsid w:val="00DB59E4"/>
    <w:rsid w:val="00DB5D32"/>
    <w:rsid w:val="00DB67FF"/>
    <w:rsid w:val="00DB6E8B"/>
    <w:rsid w:val="00DB71C8"/>
    <w:rsid w:val="00DC098E"/>
    <w:rsid w:val="00DC0BD9"/>
    <w:rsid w:val="00DC1AD0"/>
    <w:rsid w:val="00DC1CDC"/>
    <w:rsid w:val="00DC2DA6"/>
    <w:rsid w:val="00DC3168"/>
    <w:rsid w:val="00DC4662"/>
    <w:rsid w:val="00DC4B61"/>
    <w:rsid w:val="00DC512C"/>
    <w:rsid w:val="00DC537A"/>
    <w:rsid w:val="00DD08B0"/>
    <w:rsid w:val="00DD169E"/>
    <w:rsid w:val="00DD1C9D"/>
    <w:rsid w:val="00DD1EEE"/>
    <w:rsid w:val="00DD2976"/>
    <w:rsid w:val="00DD2E61"/>
    <w:rsid w:val="00DD2FC0"/>
    <w:rsid w:val="00DD33B9"/>
    <w:rsid w:val="00DD3B4E"/>
    <w:rsid w:val="00DD485E"/>
    <w:rsid w:val="00DD4AF7"/>
    <w:rsid w:val="00DD59F8"/>
    <w:rsid w:val="00DD5C5A"/>
    <w:rsid w:val="00DD5E08"/>
    <w:rsid w:val="00DD5F83"/>
    <w:rsid w:val="00DD6057"/>
    <w:rsid w:val="00DD6964"/>
    <w:rsid w:val="00DD6D8D"/>
    <w:rsid w:val="00DD6FC1"/>
    <w:rsid w:val="00DD7BA4"/>
    <w:rsid w:val="00DD7FB5"/>
    <w:rsid w:val="00DE004E"/>
    <w:rsid w:val="00DE13CF"/>
    <w:rsid w:val="00DE1590"/>
    <w:rsid w:val="00DE2A23"/>
    <w:rsid w:val="00DE35B6"/>
    <w:rsid w:val="00DE3FD8"/>
    <w:rsid w:val="00DE4605"/>
    <w:rsid w:val="00DE4C5F"/>
    <w:rsid w:val="00DE4E9C"/>
    <w:rsid w:val="00DE53C6"/>
    <w:rsid w:val="00DE70F8"/>
    <w:rsid w:val="00DE7B4F"/>
    <w:rsid w:val="00DF014C"/>
    <w:rsid w:val="00DF01C5"/>
    <w:rsid w:val="00DF0399"/>
    <w:rsid w:val="00DF0411"/>
    <w:rsid w:val="00DF0563"/>
    <w:rsid w:val="00DF0BB5"/>
    <w:rsid w:val="00DF1C08"/>
    <w:rsid w:val="00DF23EC"/>
    <w:rsid w:val="00DF2915"/>
    <w:rsid w:val="00DF2A43"/>
    <w:rsid w:val="00DF2FDE"/>
    <w:rsid w:val="00DF3634"/>
    <w:rsid w:val="00DF5EB4"/>
    <w:rsid w:val="00DF656C"/>
    <w:rsid w:val="00DF6FF9"/>
    <w:rsid w:val="00DF705B"/>
    <w:rsid w:val="00DF7BC8"/>
    <w:rsid w:val="00DF7C88"/>
    <w:rsid w:val="00E000EB"/>
    <w:rsid w:val="00E00A17"/>
    <w:rsid w:val="00E00F6A"/>
    <w:rsid w:val="00E01A9F"/>
    <w:rsid w:val="00E032A9"/>
    <w:rsid w:val="00E032C3"/>
    <w:rsid w:val="00E03735"/>
    <w:rsid w:val="00E04B8C"/>
    <w:rsid w:val="00E0568A"/>
    <w:rsid w:val="00E05DEE"/>
    <w:rsid w:val="00E06334"/>
    <w:rsid w:val="00E06FE3"/>
    <w:rsid w:val="00E06FE8"/>
    <w:rsid w:val="00E073F8"/>
    <w:rsid w:val="00E07BF7"/>
    <w:rsid w:val="00E108D0"/>
    <w:rsid w:val="00E108D5"/>
    <w:rsid w:val="00E11221"/>
    <w:rsid w:val="00E1161D"/>
    <w:rsid w:val="00E1188E"/>
    <w:rsid w:val="00E1255B"/>
    <w:rsid w:val="00E126A4"/>
    <w:rsid w:val="00E128DC"/>
    <w:rsid w:val="00E13171"/>
    <w:rsid w:val="00E13713"/>
    <w:rsid w:val="00E13DA1"/>
    <w:rsid w:val="00E1481C"/>
    <w:rsid w:val="00E14FE2"/>
    <w:rsid w:val="00E15E31"/>
    <w:rsid w:val="00E162D6"/>
    <w:rsid w:val="00E16855"/>
    <w:rsid w:val="00E16CA1"/>
    <w:rsid w:val="00E1701A"/>
    <w:rsid w:val="00E1765C"/>
    <w:rsid w:val="00E17D67"/>
    <w:rsid w:val="00E2283B"/>
    <w:rsid w:val="00E235DB"/>
    <w:rsid w:val="00E243B6"/>
    <w:rsid w:val="00E24413"/>
    <w:rsid w:val="00E24552"/>
    <w:rsid w:val="00E2480C"/>
    <w:rsid w:val="00E25077"/>
    <w:rsid w:val="00E263FD"/>
    <w:rsid w:val="00E26898"/>
    <w:rsid w:val="00E27305"/>
    <w:rsid w:val="00E27916"/>
    <w:rsid w:val="00E27B4E"/>
    <w:rsid w:val="00E27F4D"/>
    <w:rsid w:val="00E30897"/>
    <w:rsid w:val="00E30B35"/>
    <w:rsid w:val="00E30E4C"/>
    <w:rsid w:val="00E30F57"/>
    <w:rsid w:val="00E31BF1"/>
    <w:rsid w:val="00E31E2E"/>
    <w:rsid w:val="00E31EAB"/>
    <w:rsid w:val="00E320B5"/>
    <w:rsid w:val="00E32CCA"/>
    <w:rsid w:val="00E33743"/>
    <w:rsid w:val="00E33A8D"/>
    <w:rsid w:val="00E33FDF"/>
    <w:rsid w:val="00E346D4"/>
    <w:rsid w:val="00E35BFA"/>
    <w:rsid w:val="00E36611"/>
    <w:rsid w:val="00E367A8"/>
    <w:rsid w:val="00E36908"/>
    <w:rsid w:val="00E37032"/>
    <w:rsid w:val="00E37FE6"/>
    <w:rsid w:val="00E40707"/>
    <w:rsid w:val="00E407E9"/>
    <w:rsid w:val="00E410A4"/>
    <w:rsid w:val="00E413EA"/>
    <w:rsid w:val="00E414C1"/>
    <w:rsid w:val="00E41900"/>
    <w:rsid w:val="00E41A3E"/>
    <w:rsid w:val="00E422CA"/>
    <w:rsid w:val="00E427EC"/>
    <w:rsid w:val="00E429F7"/>
    <w:rsid w:val="00E42AB7"/>
    <w:rsid w:val="00E43497"/>
    <w:rsid w:val="00E434B2"/>
    <w:rsid w:val="00E4351F"/>
    <w:rsid w:val="00E445A4"/>
    <w:rsid w:val="00E44654"/>
    <w:rsid w:val="00E447E9"/>
    <w:rsid w:val="00E448AF"/>
    <w:rsid w:val="00E44B89"/>
    <w:rsid w:val="00E44E6F"/>
    <w:rsid w:val="00E453FA"/>
    <w:rsid w:val="00E45629"/>
    <w:rsid w:val="00E45C66"/>
    <w:rsid w:val="00E46589"/>
    <w:rsid w:val="00E466C8"/>
    <w:rsid w:val="00E4710C"/>
    <w:rsid w:val="00E477D4"/>
    <w:rsid w:val="00E47D29"/>
    <w:rsid w:val="00E47FDF"/>
    <w:rsid w:val="00E50C4A"/>
    <w:rsid w:val="00E51551"/>
    <w:rsid w:val="00E529FB"/>
    <w:rsid w:val="00E52A87"/>
    <w:rsid w:val="00E52A90"/>
    <w:rsid w:val="00E52BF0"/>
    <w:rsid w:val="00E5366F"/>
    <w:rsid w:val="00E5380B"/>
    <w:rsid w:val="00E54DAB"/>
    <w:rsid w:val="00E54FA8"/>
    <w:rsid w:val="00E55697"/>
    <w:rsid w:val="00E56F50"/>
    <w:rsid w:val="00E57C2D"/>
    <w:rsid w:val="00E57C42"/>
    <w:rsid w:val="00E61BF4"/>
    <w:rsid w:val="00E62601"/>
    <w:rsid w:val="00E62AC0"/>
    <w:rsid w:val="00E6330A"/>
    <w:rsid w:val="00E63765"/>
    <w:rsid w:val="00E6413F"/>
    <w:rsid w:val="00E649D7"/>
    <w:rsid w:val="00E64DF5"/>
    <w:rsid w:val="00E66555"/>
    <w:rsid w:val="00E675BF"/>
    <w:rsid w:val="00E676B3"/>
    <w:rsid w:val="00E67719"/>
    <w:rsid w:val="00E705A4"/>
    <w:rsid w:val="00E70D81"/>
    <w:rsid w:val="00E71049"/>
    <w:rsid w:val="00E711B1"/>
    <w:rsid w:val="00E71436"/>
    <w:rsid w:val="00E717B5"/>
    <w:rsid w:val="00E721D0"/>
    <w:rsid w:val="00E72B81"/>
    <w:rsid w:val="00E738C8"/>
    <w:rsid w:val="00E73F69"/>
    <w:rsid w:val="00E749DC"/>
    <w:rsid w:val="00E74AD2"/>
    <w:rsid w:val="00E7595E"/>
    <w:rsid w:val="00E759BB"/>
    <w:rsid w:val="00E75C52"/>
    <w:rsid w:val="00E76CCD"/>
    <w:rsid w:val="00E772F4"/>
    <w:rsid w:val="00E7751E"/>
    <w:rsid w:val="00E77FD9"/>
    <w:rsid w:val="00E80A17"/>
    <w:rsid w:val="00E80DDE"/>
    <w:rsid w:val="00E81323"/>
    <w:rsid w:val="00E82425"/>
    <w:rsid w:val="00E827DE"/>
    <w:rsid w:val="00E82860"/>
    <w:rsid w:val="00E83850"/>
    <w:rsid w:val="00E845B5"/>
    <w:rsid w:val="00E849F3"/>
    <w:rsid w:val="00E8599A"/>
    <w:rsid w:val="00E861E5"/>
    <w:rsid w:val="00E86A62"/>
    <w:rsid w:val="00E87B42"/>
    <w:rsid w:val="00E87C66"/>
    <w:rsid w:val="00E87CB5"/>
    <w:rsid w:val="00E90803"/>
    <w:rsid w:val="00E913B6"/>
    <w:rsid w:val="00E9141C"/>
    <w:rsid w:val="00E91650"/>
    <w:rsid w:val="00E9180D"/>
    <w:rsid w:val="00E91D7C"/>
    <w:rsid w:val="00E920E4"/>
    <w:rsid w:val="00E929C2"/>
    <w:rsid w:val="00E92A40"/>
    <w:rsid w:val="00E92C37"/>
    <w:rsid w:val="00E93E8D"/>
    <w:rsid w:val="00E942C1"/>
    <w:rsid w:val="00E9493F"/>
    <w:rsid w:val="00E95BDF"/>
    <w:rsid w:val="00E95DDC"/>
    <w:rsid w:val="00E95EB4"/>
    <w:rsid w:val="00E9645C"/>
    <w:rsid w:val="00E964F8"/>
    <w:rsid w:val="00E965FB"/>
    <w:rsid w:val="00E968C9"/>
    <w:rsid w:val="00E96E70"/>
    <w:rsid w:val="00EA133A"/>
    <w:rsid w:val="00EA1F95"/>
    <w:rsid w:val="00EA292A"/>
    <w:rsid w:val="00EA2CC7"/>
    <w:rsid w:val="00EA3239"/>
    <w:rsid w:val="00EA41D6"/>
    <w:rsid w:val="00EA44DC"/>
    <w:rsid w:val="00EA581E"/>
    <w:rsid w:val="00EA6461"/>
    <w:rsid w:val="00EA6E75"/>
    <w:rsid w:val="00EA7763"/>
    <w:rsid w:val="00EA7974"/>
    <w:rsid w:val="00EB0752"/>
    <w:rsid w:val="00EB0A5A"/>
    <w:rsid w:val="00EB0F2A"/>
    <w:rsid w:val="00EB12B5"/>
    <w:rsid w:val="00EB1A82"/>
    <w:rsid w:val="00EB1E2E"/>
    <w:rsid w:val="00EB1ECD"/>
    <w:rsid w:val="00EB25B8"/>
    <w:rsid w:val="00EB2650"/>
    <w:rsid w:val="00EB2F18"/>
    <w:rsid w:val="00EB30E5"/>
    <w:rsid w:val="00EB3414"/>
    <w:rsid w:val="00EB3772"/>
    <w:rsid w:val="00EB3928"/>
    <w:rsid w:val="00EB3C65"/>
    <w:rsid w:val="00EB43EF"/>
    <w:rsid w:val="00EB6FC8"/>
    <w:rsid w:val="00EB71BC"/>
    <w:rsid w:val="00EC0BD3"/>
    <w:rsid w:val="00EC0CAD"/>
    <w:rsid w:val="00EC114C"/>
    <w:rsid w:val="00EC2046"/>
    <w:rsid w:val="00EC2806"/>
    <w:rsid w:val="00EC284C"/>
    <w:rsid w:val="00EC2DE1"/>
    <w:rsid w:val="00EC302D"/>
    <w:rsid w:val="00EC31F3"/>
    <w:rsid w:val="00EC33BB"/>
    <w:rsid w:val="00EC54EA"/>
    <w:rsid w:val="00EC5C05"/>
    <w:rsid w:val="00EC652B"/>
    <w:rsid w:val="00EC666A"/>
    <w:rsid w:val="00EC7588"/>
    <w:rsid w:val="00EC79D8"/>
    <w:rsid w:val="00ED03F5"/>
    <w:rsid w:val="00ED10C9"/>
    <w:rsid w:val="00ED1BE6"/>
    <w:rsid w:val="00ED2C12"/>
    <w:rsid w:val="00ED2E44"/>
    <w:rsid w:val="00ED311C"/>
    <w:rsid w:val="00ED313C"/>
    <w:rsid w:val="00ED3C6C"/>
    <w:rsid w:val="00ED4CB5"/>
    <w:rsid w:val="00ED4F5F"/>
    <w:rsid w:val="00ED5C0C"/>
    <w:rsid w:val="00ED624F"/>
    <w:rsid w:val="00ED67A2"/>
    <w:rsid w:val="00ED6B04"/>
    <w:rsid w:val="00ED6E3F"/>
    <w:rsid w:val="00ED7182"/>
    <w:rsid w:val="00ED7369"/>
    <w:rsid w:val="00ED790C"/>
    <w:rsid w:val="00EE01A9"/>
    <w:rsid w:val="00EE02C1"/>
    <w:rsid w:val="00EE0776"/>
    <w:rsid w:val="00EE0FBB"/>
    <w:rsid w:val="00EE1BA5"/>
    <w:rsid w:val="00EE2220"/>
    <w:rsid w:val="00EE3D9F"/>
    <w:rsid w:val="00EE42DC"/>
    <w:rsid w:val="00EE4552"/>
    <w:rsid w:val="00EE46B5"/>
    <w:rsid w:val="00EE4779"/>
    <w:rsid w:val="00EE4EA2"/>
    <w:rsid w:val="00EE4EAF"/>
    <w:rsid w:val="00EE4F36"/>
    <w:rsid w:val="00EE563A"/>
    <w:rsid w:val="00EE57A6"/>
    <w:rsid w:val="00EE5E0A"/>
    <w:rsid w:val="00EE64B4"/>
    <w:rsid w:val="00EE64E4"/>
    <w:rsid w:val="00EE6DA5"/>
    <w:rsid w:val="00EE6EE7"/>
    <w:rsid w:val="00EE74E2"/>
    <w:rsid w:val="00EE756B"/>
    <w:rsid w:val="00EE770A"/>
    <w:rsid w:val="00EF0448"/>
    <w:rsid w:val="00EF07E5"/>
    <w:rsid w:val="00EF133B"/>
    <w:rsid w:val="00EF13A0"/>
    <w:rsid w:val="00EF1D52"/>
    <w:rsid w:val="00EF305A"/>
    <w:rsid w:val="00EF3F0E"/>
    <w:rsid w:val="00EF4529"/>
    <w:rsid w:val="00EF5308"/>
    <w:rsid w:val="00EF61C8"/>
    <w:rsid w:val="00EF6212"/>
    <w:rsid w:val="00EF647D"/>
    <w:rsid w:val="00EF6C60"/>
    <w:rsid w:val="00EF706F"/>
    <w:rsid w:val="00F00D7A"/>
    <w:rsid w:val="00F00E77"/>
    <w:rsid w:val="00F01B1D"/>
    <w:rsid w:val="00F01F13"/>
    <w:rsid w:val="00F01F22"/>
    <w:rsid w:val="00F02BB7"/>
    <w:rsid w:val="00F033F6"/>
    <w:rsid w:val="00F0384E"/>
    <w:rsid w:val="00F0396D"/>
    <w:rsid w:val="00F03C24"/>
    <w:rsid w:val="00F03C8A"/>
    <w:rsid w:val="00F04DDE"/>
    <w:rsid w:val="00F05DC2"/>
    <w:rsid w:val="00F05FA6"/>
    <w:rsid w:val="00F06586"/>
    <w:rsid w:val="00F06641"/>
    <w:rsid w:val="00F06E93"/>
    <w:rsid w:val="00F06FF6"/>
    <w:rsid w:val="00F0708A"/>
    <w:rsid w:val="00F0741C"/>
    <w:rsid w:val="00F077CA"/>
    <w:rsid w:val="00F10369"/>
    <w:rsid w:val="00F10450"/>
    <w:rsid w:val="00F104AE"/>
    <w:rsid w:val="00F10822"/>
    <w:rsid w:val="00F109F8"/>
    <w:rsid w:val="00F12312"/>
    <w:rsid w:val="00F1238E"/>
    <w:rsid w:val="00F1255E"/>
    <w:rsid w:val="00F12634"/>
    <w:rsid w:val="00F12BBA"/>
    <w:rsid w:val="00F1338F"/>
    <w:rsid w:val="00F1353C"/>
    <w:rsid w:val="00F137D1"/>
    <w:rsid w:val="00F13D6D"/>
    <w:rsid w:val="00F1441D"/>
    <w:rsid w:val="00F14645"/>
    <w:rsid w:val="00F14C9C"/>
    <w:rsid w:val="00F14D14"/>
    <w:rsid w:val="00F157AF"/>
    <w:rsid w:val="00F158FA"/>
    <w:rsid w:val="00F15E54"/>
    <w:rsid w:val="00F168AB"/>
    <w:rsid w:val="00F16EC1"/>
    <w:rsid w:val="00F1760C"/>
    <w:rsid w:val="00F20048"/>
    <w:rsid w:val="00F20369"/>
    <w:rsid w:val="00F20644"/>
    <w:rsid w:val="00F208FD"/>
    <w:rsid w:val="00F20B3A"/>
    <w:rsid w:val="00F20D4A"/>
    <w:rsid w:val="00F20DFB"/>
    <w:rsid w:val="00F2117E"/>
    <w:rsid w:val="00F21957"/>
    <w:rsid w:val="00F21BAC"/>
    <w:rsid w:val="00F22117"/>
    <w:rsid w:val="00F226CC"/>
    <w:rsid w:val="00F23063"/>
    <w:rsid w:val="00F23B45"/>
    <w:rsid w:val="00F23DB5"/>
    <w:rsid w:val="00F23ECE"/>
    <w:rsid w:val="00F2444F"/>
    <w:rsid w:val="00F24A32"/>
    <w:rsid w:val="00F24C23"/>
    <w:rsid w:val="00F261AD"/>
    <w:rsid w:val="00F262F4"/>
    <w:rsid w:val="00F26BE2"/>
    <w:rsid w:val="00F27D19"/>
    <w:rsid w:val="00F3076C"/>
    <w:rsid w:val="00F3088B"/>
    <w:rsid w:val="00F30A45"/>
    <w:rsid w:val="00F310E6"/>
    <w:rsid w:val="00F31D63"/>
    <w:rsid w:val="00F3292E"/>
    <w:rsid w:val="00F32F57"/>
    <w:rsid w:val="00F32F95"/>
    <w:rsid w:val="00F33F44"/>
    <w:rsid w:val="00F33F99"/>
    <w:rsid w:val="00F35ADF"/>
    <w:rsid w:val="00F36108"/>
    <w:rsid w:val="00F36843"/>
    <w:rsid w:val="00F3707E"/>
    <w:rsid w:val="00F37194"/>
    <w:rsid w:val="00F3724C"/>
    <w:rsid w:val="00F37278"/>
    <w:rsid w:val="00F37384"/>
    <w:rsid w:val="00F37BFC"/>
    <w:rsid w:val="00F402CF"/>
    <w:rsid w:val="00F40DE6"/>
    <w:rsid w:val="00F41053"/>
    <w:rsid w:val="00F410D6"/>
    <w:rsid w:val="00F41957"/>
    <w:rsid w:val="00F4251D"/>
    <w:rsid w:val="00F4255E"/>
    <w:rsid w:val="00F429EE"/>
    <w:rsid w:val="00F4341D"/>
    <w:rsid w:val="00F43B81"/>
    <w:rsid w:val="00F44519"/>
    <w:rsid w:val="00F4468B"/>
    <w:rsid w:val="00F446BD"/>
    <w:rsid w:val="00F4574D"/>
    <w:rsid w:val="00F4616E"/>
    <w:rsid w:val="00F467E5"/>
    <w:rsid w:val="00F4682F"/>
    <w:rsid w:val="00F47094"/>
    <w:rsid w:val="00F471A8"/>
    <w:rsid w:val="00F47A89"/>
    <w:rsid w:val="00F47CBB"/>
    <w:rsid w:val="00F50165"/>
    <w:rsid w:val="00F504FC"/>
    <w:rsid w:val="00F510CB"/>
    <w:rsid w:val="00F513C3"/>
    <w:rsid w:val="00F513C4"/>
    <w:rsid w:val="00F516BB"/>
    <w:rsid w:val="00F51848"/>
    <w:rsid w:val="00F52625"/>
    <w:rsid w:val="00F52C5C"/>
    <w:rsid w:val="00F53444"/>
    <w:rsid w:val="00F54410"/>
    <w:rsid w:val="00F5461A"/>
    <w:rsid w:val="00F55BFB"/>
    <w:rsid w:val="00F5698D"/>
    <w:rsid w:val="00F56C0E"/>
    <w:rsid w:val="00F56C65"/>
    <w:rsid w:val="00F60528"/>
    <w:rsid w:val="00F612EA"/>
    <w:rsid w:val="00F6246D"/>
    <w:rsid w:val="00F62784"/>
    <w:rsid w:val="00F6297A"/>
    <w:rsid w:val="00F63610"/>
    <w:rsid w:val="00F642FA"/>
    <w:rsid w:val="00F64388"/>
    <w:rsid w:val="00F645D1"/>
    <w:rsid w:val="00F64E39"/>
    <w:rsid w:val="00F66A51"/>
    <w:rsid w:val="00F6790C"/>
    <w:rsid w:val="00F67CBB"/>
    <w:rsid w:val="00F7031E"/>
    <w:rsid w:val="00F70641"/>
    <w:rsid w:val="00F70790"/>
    <w:rsid w:val="00F71975"/>
    <w:rsid w:val="00F71DA7"/>
    <w:rsid w:val="00F72852"/>
    <w:rsid w:val="00F72D74"/>
    <w:rsid w:val="00F73854"/>
    <w:rsid w:val="00F73A84"/>
    <w:rsid w:val="00F744A7"/>
    <w:rsid w:val="00F748D2"/>
    <w:rsid w:val="00F74D81"/>
    <w:rsid w:val="00F75474"/>
    <w:rsid w:val="00F7589F"/>
    <w:rsid w:val="00F75B03"/>
    <w:rsid w:val="00F760B1"/>
    <w:rsid w:val="00F7782A"/>
    <w:rsid w:val="00F801F6"/>
    <w:rsid w:val="00F8024C"/>
    <w:rsid w:val="00F803C9"/>
    <w:rsid w:val="00F8045D"/>
    <w:rsid w:val="00F8134A"/>
    <w:rsid w:val="00F818EB"/>
    <w:rsid w:val="00F819F3"/>
    <w:rsid w:val="00F82665"/>
    <w:rsid w:val="00F82985"/>
    <w:rsid w:val="00F83083"/>
    <w:rsid w:val="00F83946"/>
    <w:rsid w:val="00F83F73"/>
    <w:rsid w:val="00F844B9"/>
    <w:rsid w:val="00F84BA9"/>
    <w:rsid w:val="00F85542"/>
    <w:rsid w:val="00F85A6C"/>
    <w:rsid w:val="00F85BAC"/>
    <w:rsid w:val="00F861FE"/>
    <w:rsid w:val="00F86295"/>
    <w:rsid w:val="00F86954"/>
    <w:rsid w:val="00F86CA6"/>
    <w:rsid w:val="00F870D4"/>
    <w:rsid w:val="00F87178"/>
    <w:rsid w:val="00F90E99"/>
    <w:rsid w:val="00F918C1"/>
    <w:rsid w:val="00F918F0"/>
    <w:rsid w:val="00F942E2"/>
    <w:rsid w:val="00F94784"/>
    <w:rsid w:val="00F94977"/>
    <w:rsid w:val="00F951F0"/>
    <w:rsid w:val="00F95B76"/>
    <w:rsid w:val="00F9656B"/>
    <w:rsid w:val="00F96EAF"/>
    <w:rsid w:val="00F97A0D"/>
    <w:rsid w:val="00FA060D"/>
    <w:rsid w:val="00FA0AD5"/>
    <w:rsid w:val="00FA1755"/>
    <w:rsid w:val="00FA17EB"/>
    <w:rsid w:val="00FA1D53"/>
    <w:rsid w:val="00FA1FCA"/>
    <w:rsid w:val="00FA238C"/>
    <w:rsid w:val="00FA2A31"/>
    <w:rsid w:val="00FA3599"/>
    <w:rsid w:val="00FA39B3"/>
    <w:rsid w:val="00FA3CE7"/>
    <w:rsid w:val="00FA44E4"/>
    <w:rsid w:val="00FA4D19"/>
    <w:rsid w:val="00FA52A4"/>
    <w:rsid w:val="00FA5BB2"/>
    <w:rsid w:val="00FA6509"/>
    <w:rsid w:val="00FA67FA"/>
    <w:rsid w:val="00FA729B"/>
    <w:rsid w:val="00FA74A0"/>
    <w:rsid w:val="00FA7E11"/>
    <w:rsid w:val="00FB037C"/>
    <w:rsid w:val="00FB0FAF"/>
    <w:rsid w:val="00FB1775"/>
    <w:rsid w:val="00FB1A92"/>
    <w:rsid w:val="00FB3493"/>
    <w:rsid w:val="00FB3875"/>
    <w:rsid w:val="00FB3F09"/>
    <w:rsid w:val="00FB451B"/>
    <w:rsid w:val="00FB4611"/>
    <w:rsid w:val="00FB4EC6"/>
    <w:rsid w:val="00FB53D0"/>
    <w:rsid w:val="00FB554A"/>
    <w:rsid w:val="00FB56A6"/>
    <w:rsid w:val="00FB6507"/>
    <w:rsid w:val="00FB6514"/>
    <w:rsid w:val="00FB6AED"/>
    <w:rsid w:val="00FB6D51"/>
    <w:rsid w:val="00FB7828"/>
    <w:rsid w:val="00FB7A6C"/>
    <w:rsid w:val="00FC23CB"/>
    <w:rsid w:val="00FC24B6"/>
    <w:rsid w:val="00FC26DA"/>
    <w:rsid w:val="00FC279C"/>
    <w:rsid w:val="00FC34AC"/>
    <w:rsid w:val="00FC35BD"/>
    <w:rsid w:val="00FC47BD"/>
    <w:rsid w:val="00FC4A18"/>
    <w:rsid w:val="00FC56E4"/>
    <w:rsid w:val="00FC57C2"/>
    <w:rsid w:val="00FC57E8"/>
    <w:rsid w:val="00FC5E8D"/>
    <w:rsid w:val="00FC605B"/>
    <w:rsid w:val="00FC6856"/>
    <w:rsid w:val="00FC77FF"/>
    <w:rsid w:val="00FC7FC5"/>
    <w:rsid w:val="00FD02D9"/>
    <w:rsid w:val="00FD02F2"/>
    <w:rsid w:val="00FD0F91"/>
    <w:rsid w:val="00FD1020"/>
    <w:rsid w:val="00FD11E6"/>
    <w:rsid w:val="00FD12D1"/>
    <w:rsid w:val="00FD138D"/>
    <w:rsid w:val="00FD14DF"/>
    <w:rsid w:val="00FD185A"/>
    <w:rsid w:val="00FD1C26"/>
    <w:rsid w:val="00FD2054"/>
    <w:rsid w:val="00FD2958"/>
    <w:rsid w:val="00FD305E"/>
    <w:rsid w:val="00FD34D3"/>
    <w:rsid w:val="00FD3943"/>
    <w:rsid w:val="00FD406E"/>
    <w:rsid w:val="00FD43A3"/>
    <w:rsid w:val="00FD5457"/>
    <w:rsid w:val="00FD5A3D"/>
    <w:rsid w:val="00FD5C7B"/>
    <w:rsid w:val="00FD661F"/>
    <w:rsid w:val="00FD7287"/>
    <w:rsid w:val="00FD7A29"/>
    <w:rsid w:val="00FE0460"/>
    <w:rsid w:val="00FE1051"/>
    <w:rsid w:val="00FE18F3"/>
    <w:rsid w:val="00FE2445"/>
    <w:rsid w:val="00FE2A19"/>
    <w:rsid w:val="00FE37AF"/>
    <w:rsid w:val="00FE3BFA"/>
    <w:rsid w:val="00FE58B5"/>
    <w:rsid w:val="00FE6C99"/>
    <w:rsid w:val="00FE6CE6"/>
    <w:rsid w:val="00FE799A"/>
    <w:rsid w:val="00FF0D6E"/>
    <w:rsid w:val="00FF0EBA"/>
    <w:rsid w:val="00FF0F50"/>
    <w:rsid w:val="00FF1408"/>
    <w:rsid w:val="00FF22FD"/>
    <w:rsid w:val="00FF26CD"/>
    <w:rsid w:val="00FF2998"/>
    <w:rsid w:val="00FF30FC"/>
    <w:rsid w:val="00FF3B27"/>
    <w:rsid w:val="00FF41B3"/>
    <w:rsid w:val="00FF67B5"/>
    <w:rsid w:val="00FF6DE6"/>
    <w:rsid w:val="00FF71C6"/>
    <w:rsid w:val="00FF74E3"/>
    <w:rsid w:val="00FF7602"/>
    <w:rsid w:val="00FF7645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2033"/>
    <o:shapelayout v:ext="edit">
      <o:idmap v:ext="edit" data="1"/>
    </o:shapelayout>
  </w:shapeDefaults>
  <w:decimalSymbol w:val="."/>
  <w:listSeparator w:val=","/>
  <w15:docId w15:val="{CEB6D0E5-312D-4692-87C0-7D1DA6952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ngsana New" w:eastAsia="Calibri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locked="1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locked="1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nhideWhenUsed="1"/>
    <w:lsdException w:name="Table Columns 4" w:semiHidden="1" w:uiPriority="0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locked/>
    <w:rsid w:val="00527362"/>
    <w:pPr>
      <w:keepNext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  <w:outlineLvl w:val="2"/>
    </w:pPr>
    <w:rPr>
      <w:rFonts w:ascii="Arial" w:eastAsia="Times New Roman" w:hAnsi="Arial" w:cs="Times New Roman"/>
      <w:i/>
      <w:iCs/>
      <w:color w:val="auto"/>
      <w:spacing w:val="0"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527362"/>
    <w:rPr>
      <w:rFonts w:ascii="Arial" w:eastAsia="Times New Roman" w:hAnsi="Arial" w:cs="Times New Roman"/>
      <w:i/>
      <w:iCs/>
      <w:color w:val="auto"/>
      <w:spacing w:val="0"/>
      <w:sz w:val="18"/>
      <w:szCs w:val="18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aliases w:val="bt,body text,Body"/>
    <w:basedOn w:val="Normal"/>
    <w:link w:val="BodyTextChar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aliases w:val="bt Char,body text Char,Body Char"/>
    <w:link w:val="BodyText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¢éÍ¤ÇÒÁ"/>
    <w:basedOn w:val="Normal"/>
    <w:rsid w:val="00527362"/>
    <w:pPr>
      <w:tabs>
        <w:tab w:val="left" w:pos="1080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BrowalliaUPC"/>
      <w:color w:val="auto"/>
      <w:spacing w:val="0"/>
      <w:sz w:val="30"/>
      <w:szCs w:val="30"/>
      <w:lang w:val="th-TH"/>
    </w:rPr>
  </w:style>
  <w:style w:type="paragraph" w:customStyle="1" w:styleId="30">
    <w:name w:val="µÒÃÒ§3ªèÍ§"/>
    <w:basedOn w:val="Normal"/>
    <w:rsid w:val="005273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Times New Roman" w:hAnsi="Book Antiqua"/>
      <w:color w:val="auto"/>
      <w:spacing w:val="0"/>
      <w:sz w:val="22"/>
      <w:szCs w:val="22"/>
      <w:lang w:val="th-TH"/>
    </w:rPr>
  </w:style>
  <w:style w:type="paragraph" w:styleId="BodyText3">
    <w:name w:val="Body Text 3"/>
    <w:basedOn w:val="Normal"/>
    <w:link w:val="BodyText3Char"/>
    <w:unhideWhenUsed/>
    <w:rsid w:val="00527362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527362"/>
    <w:rPr>
      <w:sz w:val="16"/>
      <w:szCs w:val="20"/>
    </w:rPr>
  </w:style>
  <w:style w:type="character" w:customStyle="1" w:styleId="AAAddress">
    <w:name w:val="AA Address"/>
    <w:rsid w:val="0052736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2736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52736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Bullet2">
    <w:name w:val="List Bullet 2"/>
    <w:basedOn w:val="Normal"/>
    <w:rsid w:val="0052736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Bullet3">
    <w:name w:val="List Bullet 3"/>
    <w:basedOn w:val="Normal"/>
    <w:rsid w:val="0052736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Bullet4">
    <w:name w:val="List Bullet 4"/>
    <w:basedOn w:val="Normal"/>
    <w:rsid w:val="0052736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Number">
    <w:name w:val="List Number"/>
    <w:basedOn w:val="Normal"/>
    <w:rsid w:val="00527362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Number2">
    <w:name w:val="List Number 2"/>
    <w:basedOn w:val="Normal"/>
    <w:rsid w:val="0052736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Number3">
    <w:name w:val="List Number 3"/>
    <w:basedOn w:val="Normal"/>
    <w:rsid w:val="0052736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NormalIndent">
    <w:name w:val="Normal Indent"/>
    <w:basedOn w:val="Normal"/>
    <w:rsid w:val="005273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customStyle="1" w:styleId="AAFrameAddress">
    <w:name w:val="AA Frame Address"/>
    <w:basedOn w:val="Heading1"/>
    <w:rsid w:val="00527362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 w:line="240" w:lineRule="auto"/>
      <w:ind w:hanging="284"/>
      <w:jc w:val="left"/>
      <w:textAlignment w:val="auto"/>
    </w:pPr>
    <w:rPr>
      <w:rFonts w:ascii="Arial" w:eastAsia="Times New Roman" w:hAnsi="Arial" w:cs="Times New Roman"/>
      <w:i w:val="0"/>
      <w:iCs w:val="0"/>
      <w:noProof/>
      <w:color w:val="auto"/>
      <w:spacing w:val="0"/>
      <w:sz w:val="18"/>
      <w:szCs w:val="18"/>
      <w:u w:val="single"/>
    </w:rPr>
  </w:style>
  <w:style w:type="paragraph" w:styleId="ListNumber5">
    <w:name w:val="List Number 5"/>
    <w:basedOn w:val="Normal"/>
    <w:rsid w:val="0052736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Number4">
    <w:name w:val="List Number 4"/>
    <w:basedOn w:val="Normal"/>
    <w:rsid w:val="0052736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TOC2">
    <w:name w:val="toc 2"/>
    <w:basedOn w:val="Normal"/>
    <w:next w:val="Normal"/>
    <w:semiHidden/>
    <w:locked/>
    <w:rsid w:val="0052736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color w:val="auto"/>
      <w:spacing w:val="0"/>
      <w:sz w:val="18"/>
      <w:szCs w:val="18"/>
    </w:rPr>
  </w:style>
  <w:style w:type="paragraph" w:styleId="ListBullet5">
    <w:name w:val="List Bullet 5"/>
    <w:basedOn w:val="Normal"/>
    <w:rsid w:val="0052736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5273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527362"/>
    <w:rPr>
      <w:rFonts w:ascii="Arial" w:eastAsia="Times New Roman" w:hAnsi="Arial" w:cs="Angsana New"/>
      <w:color w:val="auto"/>
      <w:spacing w:val="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527362"/>
    <w:p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after="120" w:line="240" w:lineRule="atLeast"/>
      <w:ind w:left="284" w:firstLine="284"/>
      <w:jc w:val="left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527362"/>
    <w:rPr>
      <w:rFonts w:ascii="Arial" w:eastAsia="Times New Roman" w:hAnsi="Arial" w:cs="Angsana New"/>
      <w:color w:val="auto"/>
      <w:spacing w:val="0"/>
      <w:sz w:val="18"/>
      <w:szCs w:val="18"/>
    </w:rPr>
  </w:style>
  <w:style w:type="character" w:styleId="Strong">
    <w:name w:val="Strong"/>
    <w:qFormat/>
    <w:locked/>
    <w:rsid w:val="0052736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27362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customStyle="1" w:styleId="AAFrameLogo">
    <w:name w:val="AA Frame Logo"/>
    <w:basedOn w:val="Normal"/>
    <w:rsid w:val="0052736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character" w:customStyle="1" w:styleId="AACopyright">
    <w:name w:val="AA Copyright"/>
    <w:rsid w:val="0052736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2736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27362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customStyle="1" w:styleId="ReportMenuBar">
    <w:name w:val="ReportMenuBar"/>
    <w:basedOn w:val="Normal"/>
    <w:rsid w:val="0052736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eastAsia="Times New Roman" w:hAnsi="Arial" w:cs="Times New Roman"/>
      <w:b/>
      <w:bCs/>
      <w:color w:val="FFFFFF"/>
      <w:spacing w:val="0"/>
      <w:sz w:val="30"/>
      <w:szCs w:val="30"/>
    </w:rPr>
  </w:style>
  <w:style w:type="paragraph" w:customStyle="1" w:styleId="ReportHeading1">
    <w:name w:val="ReportHeading1"/>
    <w:basedOn w:val="Normal"/>
    <w:rsid w:val="00527362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Times New Roman" w:hAnsi="Arial" w:cs="Times New Roman"/>
      <w:b/>
      <w:bCs/>
      <w:color w:val="auto"/>
      <w:spacing w:val="0"/>
      <w:sz w:val="24"/>
      <w:szCs w:val="24"/>
    </w:rPr>
  </w:style>
  <w:style w:type="paragraph" w:customStyle="1" w:styleId="ReportHeading2">
    <w:name w:val="ReportHeading2"/>
    <w:basedOn w:val="ReportHeading1"/>
    <w:rsid w:val="00527362"/>
    <w:pPr>
      <w:framePr w:h="1054" w:wrap="around" w:y="5920"/>
    </w:pPr>
  </w:style>
  <w:style w:type="paragraph" w:customStyle="1" w:styleId="ReportHeading3">
    <w:name w:val="ReportHeading3"/>
    <w:basedOn w:val="ReportHeading2"/>
    <w:rsid w:val="00527362"/>
    <w:pPr>
      <w:framePr w:h="443" w:wrap="around" w:y="8223"/>
    </w:pPr>
  </w:style>
  <w:style w:type="paragraph" w:customStyle="1" w:styleId="ParagraphNumbering">
    <w:name w:val="Paragraph Numbering"/>
    <w:basedOn w:val="Header"/>
    <w:rsid w:val="00527362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eastAsia="Times New Roman" w:hAnsi="Arial"/>
      <w:color w:val="auto"/>
      <w:spacing w:val="0"/>
      <w:sz w:val="18"/>
      <w:szCs w:val="18"/>
      <w:lang w:val="x-none" w:eastAsia="x-none"/>
    </w:rPr>
  </w:style>
  <w:style w:type="paragraph" w:customStyle="1" w:styleId="PictureInText">
    <w:name w:val="PictureInText"/>
    <w:basedOn w:val="Normal"/>
    <w:next w:val="Normal"/>
    <w:rsid w:val="0052736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customStyle="1" w:styleId="PictureLeft">
    <w:name w:val="PictureLeft"/>
    <w:basedOn w:val="Normal"/>
    <w:rsid w:val="0052736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customStyle="1" w:styleId="PicturteLeftFullLength">
    <w:name w:val="PicturteLeftFullLength"/>
    <w:basedOn w:val="PictureLeft"/>
    <w:rsid w:val="0052736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273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Times New Roman" w:eastAsia="Times New Roman" w:hAnsi="Times New Roman"/>
      <w:b/>
      <w:bCs/>
      <w:color w:val="auto"/>
      <w:spacing w:val="0"/>
      <w:sz w:val="22"/>
      <w:szCs w:val="22"/>
    </w:rPr>
  </w:style>
  <w:style w:type="paragraph" w:customStyle="1" w:styleId="StandaardOpinion">
    <w:name w:val="StandaardOpinion"/>
    <w:basedOn w:val="Normal"/>
    <w:rsid w:val="005273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Times New Roman" w:eastAsia="Times New Roman" w:hAnsi="Times New Roman"/>
      <w:color w:val="auto"/>
      <w:spacing w:val="0"/>
      <w:sz w:val="22"/>
      <w:szCs w:val="22"/>
    </w:rPr>
  </w:style>
  <w:style w:type="paragraph" w:customStyle="1" w:styleId="T">
    <w:name w:val="????? T"/>
    <w:basedOn w:val="Normal"/>
    <w:rsid w:val="00527362"/>
    <w:pPr>
      <w:overflowPunct/>
      <w:autoSpaceDE/>
      <w:autoSpaceDN/>
      <w:adjustRightInd/>
      <w:ind w:left="5040" w:right="540"/>
      <w:jc w:val="center"/>
      <w:textAlignment w:val="auto"/>
    </w:pPr>
    <w:rPr>
      <w:rFonts w:ascii="Times New Roman" w:eastAsia="Times New Roman" w:hAnsi="Times New Roman" w:cs="BrowalliaUPC"/>
      <w:color w:val="auto"/>
      <w:spacing w:val="0"/>
      <w:sz w:val="30"/>
      <w:szCs w:val="30"/>
      <w:lang w:val="th-TH"/>
    </w:rPr>
  </w:style>
  <w:style w:type="paragraph" w:customStyle="1" w:styleId="a1">
    <w:name w:val="???"/>
    <w:basedOn w:val="Normal"/>
    <w:rsid w:val="00527362"/>
    <w:pPr>
      <w:overflowPunct/>
      <w:autoSpaceDE/>
      <w:autoSpaceDN/>
      <w:adjustRightInd/>
      <w:ind w:right="129"/>
      <w:jc w:val="right"/>
      <w:textAlignment w:val="auto"/>
    </w:pPr>
    <w:rPr>
      <w:rFonts w:ascii="Times New Roman" w:eastAsia="Times New Roman" w:hAnsi="Times New Roman"/>
      <w:color w:val="auto"/>
      <w:spacing w:val="0"/>
      <w:sz w:val="22"/>
      <w:szCs w:val="22"/>
      <w:lang w:val="th-TH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527362"/>
    <w:pPr>
      <w:overflowPunct/>
      <w:autoSpaceDE/>
      <w:autoSpaceDN/>
      <w:adjustRightInd/>
      <w:spacing w:after="0" w:line="260" w:lineRule="atLeast"/>
      <w:ind w:left="900" w:right="387" w:hanging="540"/>
      <w:jc w:val="both"/>
      <w:textAlignment w:val="auto"/>
    </w:pPr>
    <w:rPr>
      <w:rFonts w:ascii="Arial" w:eastAsia="Times New Roman" w:hAnsi="Arial"/>
      <w:color w:val="auto"/>
      <w:spacing w:val="0"/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527362"/>
    <w:rPr>
      <w:rFonts w:ascii="Arial" w:eastAsia="Times New Roman" w:hAnsi="Arial"/>
      <w:color w:val="auto"/>
      <w:spacing w:val="0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semiHidden/>
    <w:rsid w:val="00527362"/>
    <w:rPr>
      <w:rFonts w:ascii="Book Antiqua" w:eastAsia="Times New Roman" w:hAnsi="Book Antiqua" w:cs="Times New Roman"/>
      <w:color w:val="auto"/>
      <w:spacing w:val="0"/>
      <w:sz w:val="20"/>
      <w:szCs w:val="20"/>
      <w:lang w:val="th-TH"/>
    </w:rPr>
  </w:style>
  <w:style w:type="paragraph" w:styleId="EndnoteText">
    <w:name w:val="endnote text"/>
    <w:basedOn w:val="Normal"/>
    <w:link w:val="EndnoteTextChar"/>
    <w:semiHidden/>
    <w:rsid w:val="00527362"/>
    <w:pPr>
      <w:overflowPunct/>
      <w:autoSpaceDE/>
      <w:autoSpaceDN/>
      <w:adjustRightInd/>
      <w:textAlignment w:val="auto"/>
    </w:pPr>
    <w:rPr>
      <w:rFonts w:ascii="Book Antiqua" w:eastAsia="Times New Roman" w:hAnsi="Book Antiqua" w:cs="Times New Roman"/>
      <w:color w:val="auto"/>
      <w:spacing w:val="0"/>
      <w:sz w:val="20"/>
      <w:szCs w:val="20"/>
      <w:lang w:val="th-TH"/>
    </w:rPr>
  </w:style>
  <w:style w:type="paragraph" w:customStyle="1" w:styleId="E">
    <w:name w:val="?????????? E"/>
    <w:basedOn w:val="Normal"/>
    <w:rsid w:val="00527362"/>
    <w:pPr>
      <w:overflowPunct/>
      <w:autoSpaceDE/>
      <w:autoSpaceDN/>
      <w:adjustRightInd/>
      <w:jc w:val="center"/>
      <w:textAlignment w:val="auto"/>
    </w:pPr>
    <w:rPr>
      <w:rFonts w:ascii="Times New Roman" w:eastAsia="Times New Roman" w:hAnsi="Times New Roman"/>
      <w:b/>
      <w:bCs/>
      <w:color w:val="auto"/>
      <w:spacing w:val="0"/>
      <w:sz w:val="22"/>
      <w:szCs w:val="22"/>
      <w:lang w:val="th-TH"/>
    </w:rPr>
  </w:style>
  <w:style w:type="character" w:customStyle="1" w:styleId="CommentTextChar">
    <w:name w:val="Comment Text Char"/>
    <w:basedOn w:val="DefaultParagraphFont"/>
    <w:link w:val="CommentText"/>
    <w:rsid w:val="00527362"/>
    <w:rPr>
      <w:rFonts w:ascii="Arial" w:eastAsia="Times New Roman" w:hAnsi="Arial"/>
      <w:color w:val="auto"/>
      <w:spacing w:val="0"/>
      <w:sz w:val="20"/>
      <w:szCs w:val="20"/>
    </w:rPr>
  </w:style>
  <w:style w:type="paragraph" w:styleId="CommentText">
    <w:name w:val="annotation text"/>
    <w:basedOn w:val="Normal"/>
    <w:link w:val="CommentTextChar"/>
    <w:rsid w:val="005273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eastAsia="Times New Roman" w:hAnsi="Arial"/>
      <w:color w:val="auto"/>
      <w:spacing w:val="0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27362"/>
    <w:rPr>
      <w:rFonts w:ascii="Arial" w:eastAsia="Times New Roman" w:hAnsi="Arial"/>
      <w:b/>
      <w:bCs/>
      <w:color w:val="auto"/>
      <w:spacing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27362"/>
    <w:rPr>
      <w:b/>
      <w:bCs/>
    </w:rPr>
  </w:style>
  <w:style w:type="paragraph" w:customStyle="1" w:styleId="acctcolumnheading">
    <w:name w:val="acct column heading"/>
    <w:aliases w:val="ac"/>
    <w:basedOn w:val="Normal"/>
    <w:rsid w:val="00527362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ascii="Times New Roman" w:eastAsia="Times New Roman" w:hAnsi="Times New Roman"/>
      <w:color w:val="auto"/>
      <w:spacing w:val="0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5273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eastAsia="Times New Roman" w:hAnsi="Times New Roman"/>
      <w:color w:val="auto"/>
      <w:spacing w:val="0"/>
      <w:sz w:val="22"/>
      <w:szCs w:val="20"/>
      <w:lang w:val="en-GB" w:bidi="ar-SA"/>
    </w:rPr>
  </w:style>
  <w:style w:type="paragraph" w:customStyle="1" w:styleId="a2">
    <w:name w:val="ºÇ¡"/>
    <w:basedOn w:val="Normal"/>
    <w:rsid w:val="00527362"/>
    <w:pPr>
      <w:overflowPunct/>
      <w:autoSpaceDE/>
      <w:autoSpaceDN/>
      <w:adjustRightInd/>
      <w:ind w:right="129"/>
      <w:jc w:val="right"/>
      <w:textAlignment w:val="auto"/>
    </w:pPr>
    <w:rPr>
      <w:rFonts w:ascii="Times New Roman" w:eastAsia="Times New Roman" w:hAnsi="Times New Roman"/>
      <w:color w:val="auto"/>
      <w:spacing w:val="0"/>
      <w:sz w:val="22"/>
      <w:szCs w:val="22"/>
      <w:lang w:val="th-TH"/>
    </w:rPr>
  </w:style>
  <w:style w:type="paragraph" w:customStyle="1" w:styleId="T0">
    <w:name w:val="Å§ª×Í T"/>
    <w:basedOn w:val="Normal"/>
    <w:rsid w:val="00527362"/>
    <w:pPr>
      <w:overflowPunct/>
      <w:autoSpaceDE/>
      <w:autoSpaceDN/>
      <w:adjustRightInd/>
      <w:ind w:left="5040" w:right="540"/>
      <w:jc w:val="center"/>
      <w:textAlignment w:val="auto"/>
    </w:pPr>
    <w:rPr>
      <w:rFonts w:ascii="Times New Roman" w:eastAsia="Times New Roman" w:hAnsi="Times New Roman" w:cs="BrowalliaUPC"/>
      <w:color w:val="auto"/>
      <w:spacing w:val="0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527362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eastAsia="Times New Roman" w:hAnsi="Times New Roman"/>
      <w:b/>
      <w:color w:val="auto"/>
      <w:spacing w:val="0"/>
      <w:sz w:val="22"/>
      <w:szCs w:val="20"/>
      <w:lang w:val="en-GB" w:bidi="ar-SA"/>
    </w:rPr>
  </w:style>
  <w:style w:type="paragraph" w:customStyle="1" w:styleId="CharCharCharChar">
    <w:name w:val="Char Char Char Char"/>
    <w:basedOn w:val="Normal"/>
    <w:rsid w:val="0052736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color w:val="auto"/>
      <w:spacing w:val="0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2736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color w:val="auto"/>
      <w:spacing w:val="0"/>
      <w:sz w:val="20"/>
      <w:szCs w:val="20"/>
      <w:lang w:bidi="ar-SA"/>
    </w:rPr>
  </w:style>
  <w:style w:type="paragraph" w:customStyle="1" w:styleId="Char1CharCharChar">
    <w:name w:val="Char1 Char Char Char"/>
    <w:basedOn w:val="Normal"/>
    <w:rsid w:val="0052736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color w:val="auto"/>
      <w:spacing w:val="0"/>
      <w:sz w:val="20"/>
      <w:szCs w:val="20"/>
      <w:lang w:bidi="ar-SA"/>
    </w:rPr>
  </w:style>
  <w:style w:type="paragraph" w:customStyle="1" w:styleId="CharCharChar0">
    <w:name w:val="Char Char Char"/>
    <w:basedOn w:val="Normal"/>
    <w:rsid w:val="0052736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color w:val="auto"/>
      <w:spacing w:val="0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27362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Times New Roman" w:hAnsi="Times New Roman" w:cs="Times New Roman"/>
      <w:color w:val="auto"/>
      <w:spacing w:val="0"/>
      <w:sz w:val="22"/>
      <w:szCs w:val="20"/>
      <w:lang w:val="en-GB" w:bidi="ar-SA"/>
    </w:rPr>
  </w:style>
  <w:style w:type="paragraph" w:customStyle="1" w:styleId="a3">
    <w:name w:val="??"/>
    <w:basedOn w:val="Normal"/>
    <w:rsid w:val="005273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Times New Roman" w:eastAsia="Times New Roman" w:hAnsi="Times New Roman"/>
      <w:color w:val="auto"/>
      <w:spacing w:val="0"/>
      <w:sz w:val="28"/>
      <w:szCs w:val="28"/>
      <w:lang w:val="th-TH"/>
    </w:rPr>
  </w:style>
  <w:style w:type="character" w:customStyle="1" w:styleId="AccPolicyHeadingCharChar1">
    <w:name w:val="Acc Policy Heading Char Char1"/>
    <w:rsid w:val="005273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27362"/>
    <w:pPr>
      <w:overflowPunct/>
      <w:autoSpaceDE/>
      <w:autoSpaceDN/>
      <w:adjustRightInd/>
      <w:spacing w:line="240" w:lineRule="atLeast"/>
      <w:ind w:left="540"/>
      <w:jc w:val="both"/>
      <w:textAlignment w:val="auto"/>
    </w:pPr>
    <w:rPr>
      <w:rFonts w:ascii="Times New Roman" w:eastAsia="Times New Roman" w:hAnsi="Times New Roman"/>
      <w:bCs/>
      <w:i/>
      <w:iCs/>
      <w:color w:val="0000FF"/>
      <w:spacing w:val="0"/>
      <w:sz w:val="22"/>
      <w:szCs w:val="22"/>
      <w:shd w:val="clear" w:color="auto" w:fill="E0E0E0"/>
      <w:lang w:eastAsia="en-GB"/>
    </w:rPr>
  </w:style>
  <w:style w:type="character" w:customStyle="1" w:styleId="AccPolicyalternativeChar">
    <w:name w:val="Acc Policy alternative Char"/>
    <w:link w:val="AccPolicyalternative"/>
    <w:rsid w:val="00527362"/>
    <w:rPr>
      <w:rFonts w:ascii="Times New Roman" w:eastAsia="Times New Roman" w:hAnsi="Times New Roman"/>
      <w:bCs/>
      <w:i/>
      <w:iCs/>
      <w:color w:val="0000FF"/>
      <w:spacing w:val="0"/>
      <w:sz w:val="22"/>
      <w:szCs w:val="22"/>
      <w:lang w:eastAsia="en-GB"/>
    </w:rPr>
  </w:style>
  <w:style w:type="paragraph" w:customStyle="1" w:styleId="xmsonormal">
    <w:name w:val="x_msonormal"/>
    <w:basedOn w:val="Normal"/>
    <w:rsid w:val="005273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color w:val="auto"/>
      <w:spacing w:val="0"/>
      <w:sz w:val="24"/>
      <w:szCs w:val="24"/>
    </w:rPr>
  </w:style>
  <w:style w:type="paragraph" w:customStyle="1" w:styleId="xmsobodytext3">
    <w:name w:val="x_msobodytext3"/>
    <w:basedOn w:val="Normal"/>
    <w:rsid w:val="005273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color w:val="auto"/>
      <w:spacing w:val="0"/>
      <w:sz w:val="24"/>
      <w:szCs w:val="24"/>
    </w:rPr>
  </w:style>
  <w:style w:type="paragraph" w:customStyle="1" w:styleId="s69">
    <w:name w:val="s69"/>
    <w:basedOn w:val="Normal"/>
    <w:rsid w:val="005273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color w:val="auto"/>
      <w:spacing w:val="0"/>
      <w:sz w:val="24"/>
      <w:szCs w:val="24"/>
    </w:rPr>
  </w:style>
  <w:style w:type="paragraph" w:customStyle="1" w:styleId="s70">
    <w:name w:val="s70"/>
    <w:basedOn w:val="Normal"/>
    <w:rsid w:val="005273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color w:val="auto"/>
      <w:spacing w:val="0"/>
      <w:sz w:val="24"/>
      <w:szCs w:val="24"/>
    </w:rPr>
  </w:style>
  <w:style w:type="character" w:customStyle="1" w:styleId="s4">
    <w:name w:val="s4"/>
    <w:basedOn w:val="DefaultParagraphFont"/>
    <w:rsid w:val="00527362"/>
  </w:style>
  <w:style w:type="character" w:customStyle="1" w:styleId="s9">
    <w:name w:val="s9"/>
    <w:basedOn w:val="DefaultParagraphFont"/>
    <w:rsid w:val="00527362"/>
  </w:style>
  <w:style w:type="character" w:customStyle="1" w:styleId="st1">
    <w:name w:val="st1"/>
    <w:basedOn w:val="DefaultParagraphFont"/>
    <w:rsid w:val="00527362"/>
  </w:style>
  <w:style w:type="paragraph" w:styleId="PlainText">
    <w:name w:val="Plain Text"/>
    <w:basedOn w:val="Normal"/>
    <w:link w:val="PlainTextChar"/>
    <w:uiPriority w:val="99"/>
    <w:unhideWhenUsed/>
    <w:rsid w:val="00527362"/>
    <w:pPr>
      <w:overflowPunct/>
      <w:autoSpaceDE/>
      <w:autoSpaceDN/>
      <w:adjustRightInd/>
      <w:textAlignment w:val="auto"/>
    </w:pPr>
    <w:rPr>
      <w:rFonts w:ascii="Consolas" w:hAnsi="Consolas" w:cs="Cordia New"/>
      <w:color w:val="auto"/>
      <w:spacing w:val="0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27362"/>
    <w:rPr>
      <w:rFonts w:ascii="Consolas" w:hAnsi="Consolas" w:cs="Cordia New"/>
      <w:color w:val="auto"/>
      <w:spacing w:val="0"/>
      <w:sz w:val="21"/>
      <w:szCs w:val="26"/>
    </w:rPr>
  </w:style>
  <w:style w:type="character" w:customStyle="1" w:styleId="bumpedfont15">
    <w:name w:val="bumpedfont15"/>
    <w:basedOn w:val="DefaultParagraphFont"/>
    <w:rsid w:val="00527362"/>
  </w:style>
  <w:style w:type="character" w:styleId="CommentReference">
    <w:name w:val="annotation reference"/>
    <w:basedOn w:val="DefaultParagraphFont"/>
    <w:semiHidden/>
    <w:unhideWhenUsed/>
    <w:rsid w:val="001A5A33"/>
    <w:rPr>
      <w:sz w:val="16"/>
      <w:szCs w:val="16"/>
    </w:rPr>
  </w:style>
  <w:style w:type="paragraph" w:styleId="Revision">
    <w:name w:val="Revision"/>
    <w:hidden/>
    <w:uiPriority w:val="99"/>
    <w:semiHidden/>
    <w:rsid w:val="005F7C6F"/>
    <w:rPr>
      <w:szCs w:val="40"/>
    </w:rPr>
  </w:style>
  <w:style w:type="paragraph" w:styleId="List">
    <w:name w:val="List"/>
    <w:basedOn w:val="Normal"/>
    <w:uiPriority w:val="99"/>
    <w:semiHidden/>
    <w:unhideWhenUsed/>
    <w:rsid w:val="009B462F"/>
    <w:pPr>
      <w:ind w:left="360" w:hanging="360"/>
      <w:contextualSpacing/>
    </w:pPr>
    <w:rPr>
      <w:szCs w:val="40"/>
    </w:rPr>
  </w:style>
  <w:style w:type="table" w:customStyle="1" w:styleId="TableGrid4">
    <w:name w:val="Table Grid4"/>
    <w:basedOn w:val="TableNormal"/>
    <w:next w:val="TableGrid"/>
    <w:uiPriority w:val="59"/>
    <w:rsid w:val="00061E8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E9141C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92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  <w:color w:val="auto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51E66-7033-4A27-9172-B4D8F6A79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21437</Words>
  <Characters>122191</Characters>
  <Application>Microsoft Office Word</Application>
  <DocSecurity>4</DocSecurity>
  <Lines>1018</Lines>
  <Paragraphs>286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143342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EY</dc:creator>
  <cp:keywords/>
  <dc:description/>
  <cp:lastModifiedBy>Chayanan</cp:lastModifiedBy>
  <cp:revision>2</cp:revision>
  <cp:lastPrinted>2020-08-24T16:55:00Z</cp:lastPrinted>
  <dcterms:created xsi:type="dcterms:W3CDTF">2020-08-24T23:28:00Z</dcterms:created>
  <dcterms:modified xsi:type="dcterms:W3CDTF">2020-08-24T23:28:00Z</dcterms:modified>
</cp:coreProperties>
</file>